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131"/>
        <w:gridCol w:w="7516"/>
        <w:gridCol w:w="1105"/>
      </w:tblGrid>
      <w:tr w:rsidR="00471C42" w:rsidRPr="004B717F" w14:paraId="046852DD" w14:textId="77777777" w:rsidTr="003B0E1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963A020" w14:textId="64205307" w:rsidR="00471C42" w:rsidRPr="004B717F" w:rsidRDefault="000F5839" w:rsidP="00986F8C">
            <w:pPr>
              <w:rPr>
                <w:b/>
                <w:bCs/>
                <w:sz w:val="26"/>
                <w:szCs w:val="26"/>
                <w:cs/>
              </w:rPr>
            </w:pPr>
            <w:bookmarkStart w:id="0" w:name="_GoBack"/>
            <w:bookmarkEnd w:id="0"/>
            <w:r w:rsidRPr="004B717F">
              <w:rPr>
                <w:rFonts w:hint="cs"/>
                <w:bCs/>
                <w:sz w:val="26"/>
                <w:szCs w:val="26"/>
                <w:cs/>
              </w:rPr>
              <w:t>ห</w:t>
            </w:r>
            <w:r w:rsidR="00471C42" w:rsidRPr="004B717F">
              <w:rPr>
                <w:bCs/>
                <w:sz w:val="26"/>
                <w:szCs w:val="26"/>
                <w:cs/>
              </w:rPr>
              <w:t>มายเหตุ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</w:tcPr>
          <w:p w14:paraId="0E02CEAF" w14:textId="77777777" w:rsidR="00471C42" w:rsidRPr="004B717F" w:rsidRDefault="00471C42" w:rsidP="00986F8C">
            <w:pPr>
              <w:ind w:right="386"/>
              <w:jc w:val="center"/>
              <w:rPr>
                <w:b/>
                <w:bCs/>
                <w:sz w:val="26"/>
                <w:szCs w:val="26"/>
              </w:rPr>
            </w:pPr>
            <w:r w:rsidRPr="004B717F">
              <w:rPr>
                <w:bCs/>
                <w:sz w:val="26"/>
                <w:szCs w:val="26"/>
                <w:cs/>
              </w:rPr>
              <w:t>เรื่อง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CBFC7FF" w14:textId="77777777" w:rsidR="00471C42" w:rsidRPr="004B717F" w:rsidRDefault="00471C42" w:rsidP="00986F8C">
            <w:pPr>
              <w:ind w:right="33"/>
              <w:jc w:val="center"/>
              <w:rPr>
                <w:b/>
                <w:bCs/>
                <w:sz w:val="26"/>
                <w:szCs w:val="26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หน้า</w:t>
            </w:r>
          </w:p>
        </w:tc>
      </w:tr>
      <w:tr w:rsidR="003B0E1E" w:rsidRPr="004B717F" w14:paraId="585453F0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13F97DE" w14:textId="7EE1465E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1E03C" w14:textId="239A39AA" w:rsidR="003B0E1E" w:rsidRPr="004B717F" w:rsidRDefault="003B0E1E" w:rsidP="00C34D3E">
            <w:pPr>
              <w:pStyle w:val="acctmainheading"/>
              <w:keepNext w:val="0"/>
              <w:spacing w:after="0" w:line="240" w:lineRule="auto"/>
              <w:rPr>
                <w:bCs/>
                <w:sz w:val="26"/>
                <w:szCs w:val="26"/>
                <w:rtl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ข้อมูลทั่วไป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4DAB" w14:textId="69BF8A8F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20</w:t>
            </w:r>
          </w:p>
        </w:tc>
      </w:tr>
      <w:tr w:rsidR="003B0E1E" w:rsidRPr="004B717F" w14:paraId="692AD8C4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6250E95" w14:textId="291F5F6F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D2F4A" w14:textId="3CE0E5E8" w:rsidR="003B0E1E" w:rsidRPr="00C34D3E" w:rsidRDefault="003B0E1E" w:rsidP="00C34D3E">
            <w:pPr>
              <w:ind w:right="386"/>
              <w:rPr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BF675" w14:textId="78EBDCD0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20</w:t>
            </w:r>
          </w:p>
        </w:tc>
      </w:tr>
      <w:tr w:rsidR="003B0E1E" w:rsidRPr="004B717F" w14:paraId="1ABD510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BCAD78F" w14:textId="44885AC6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3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C4232" w14:textId="6EFC8408" w:rsidR="003B0E1E" w:rsidRPr="00C34D3E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44950" w14:textId="24485F71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22</w:t>
            </w:r>
          </w:p>
        </w:tc>
      </w:tr>
      <w:tr w:rsidR="003B0E1E" w:rsidRPr="004B717F" w14:paraId="7C2C4AC8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BDAB157" w14:textId="27BFA7D1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24619" w14:textId="18DDA225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การบริหารความเสี่ยงของธนาคาร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811B7" w14:textId="7B08418F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45</w:t>
            </w:r>
          </w:p>
        </w:tc>
      </w:tr>
      <w:tr w:rsidR="003B0E1E" w:rsidRPr="004B717F" w14:paraId="68FF6D11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A3DC86D" w14:textId="40F98497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EE706" w14:textId="410ECF79" w:rsidR="003B0E1E" w:rsidRPr="00C34D3E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เงินกองทุนตามกฎหมาย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19A75" w14:textId="17BB3C39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69</w:t>
            </w:r>
          </w:p>
        </w:tc>
      </w:tr>
      <w:tr w:rsidR="003B0E1E" w:rsidRPr="004B717F" w14:paraId="19598284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A081B0A" w14:textId="3662FFDF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6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21DC3" w14:textId="6760BA7D" w:rsidR="003B0E1E" w:rsidRPr="004B717F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C6E20" w14:textId="4607D4E9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72</w:t>
            </w:r>
          </w:p>
        </w:tc>
      </w:tr>
      <w:tr w:rsidR="003B0E1E" w:rsidRPr="004B717F" w14:paraId="1330F5F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9F0C0F8" w14:textId="04E17034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7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7BAB7" w14:textId="52EBB77A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2E967" w14:textId="4EDAF5E0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76</w:t>
            </w:r>
          </w:p>
        </w:tc>
      </w:tr>
      <w:tr w:rsidR="003B0E1E" w:rsidRPr="004B717F" w14:paraId="3F1A07A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8593E54" w14:textId="335A6DAA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8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8F36E" w14:textId="61EF1FFB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FB7C6" w14:textId="78BD4D6D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77</w:t>
            </w:r>
          </w:p>
        </w:tc>
      </w:tr>
      <w:tr w:rsidR="003B0E1E" w:rsidRPr="004B717F" w14:paraId="6FCB987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4A4CB57" w14:textId="3A395FA7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9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9A67E" w14:textId="049AAB59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FA1A" w14:textId="0BCFA9D1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78</w:t>
            </w:r>
          </w:p>
        </w:tc>
      </w:tr>
      <w:tr w:rsidR="003B0E1E" w:rsidRPr="004B717F" w14:paraId="6080A7AE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0A562D9" w14:textId="3C1A2FA5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10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E19A4" w14:textId="77ABB114" w:rsidR="003B0E1E" w:rsidRPr="004B717F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A7753" w14:textId="08D2F51A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79</w:t>
            </w:r>
          </w:p>
        </w:tc>
      </w:tr>
      <w:tr w:rsidR="003B0E1E" w:rsidRPr="004B717F" w14:paraId="0A6897E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2ADBA11" w14:textId="5D0BE0A6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11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801AF" w14:textId="28B1E8AA" w:rsidR="003B0E1E" w:rsidRPr="00C34D3E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55272" w14:textId="2DB49998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83</w:t>
            </w:r>
          </w:p>
        </w:tc>
      </w:tr>
      <w:tr w:rsidR="003B0E1E" w:rsidRPr="004B717F" w14:paraId="1D665490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9989DD5" w14:textId="386A13B8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12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BEC91" w14:textId="72EA0C44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เงินลงทุนในบริษัทย่อย บริษัทร่วมและการร่วมค้าสุทธิ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F37A3" w14:textId="1DD04455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87</w:t>
            </w:r>
          </w:p>
        </w:tc>
      </w:tr>
      <w:tr w:rsidR="003B0E1E" w:rsidRPr="004B717F" w14:paraId="4353AA45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9C6E4D0" w14:textId="06FBD871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13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4EADC" w14:textId="5F3732F6" w:rsidR="003B0E1E" w:rsidRPr="00C34D3E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2D7F6" w14:textId="5FE0122B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95</w:t>
            </w:r>
          </w:p>
        </w:tc>
      </w:tr>
      <w:tr w:rsidR="003B0E1E" w:rsidRPr="004B717F" w14:paraId="5D95D74B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BB7F1DA" w14:textId="6124F2EB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14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641C3" w14:textId="2D9395D2" w:rsidR="003B0E1E" w:rsidRPr="00C34D3E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เงินให้สินเชื่อสำหรับลูกหนี้ที่มีการเปลี่ยนแปลงเงื่อนไข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5C291" w14:textId="7551C9CC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98</w:t>
            </w:r>
          </w:p>
        </w:tc>
      </w:tr>
      <w:tr w:rsidR="003B0E1E" w:rsidRPr="004B717F" w14:paraId="039239F4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8712EF0" w14:textId="0965D5A7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2A41A" w14:textId="1B76E611" w:rsidR="003B0E1E" w:rsidRPr="00C34D3E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E370A" w14:textId="0383DFED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99</w:t>
            </w:r>
          </w:p>
        </w:tc>
      </w:tr>
      <w:tr w:rsidR="003B0E1E" w:rsidRPr="004B717F" w14:paraId="63FE23DB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BC5E56A" w14:textId="7350D888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16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EC796" w14:textId="08F8E61D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B822E" w14:textId="20D9C45C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101</w:t>
            </w:r>
          </w:p>
        </w:tc>
      </w:tr>
      <w:tr w:rsidR="003B0E1E" w:rsidRPr="004B717F" w14:paraId="7C3F884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7B28039" w14:textId="039BC762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17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DC142" w14:textId="6AF7F47F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BBD72" w14:textId="2EC59AA7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103</w:t>
            </w:r>
          </w:p>
        </w:tc>
      </w:tr>
      <w:tr w:rsidR="003B0E1E" w:rsidRPr="004B717F" w14:paraId="5194FB0F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C5C82D5" w14:textId="3D41283C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18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3FA45" w14:textId="05D599AD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5218D" w14:textId="1434EDDD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107</w:t>
            </w:r>
          </w:p>
        </w:tc>
      </w:tr>
      <w:tr w:rsidR="003B0E1E" w:rsidRPr="004B717F" w14:paraId="3DE2EA85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B704A4F" w14:textId="24511BD1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19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FAD0F" w14:textId="6DAF9F40" w:rsidR="003B0E1E" w:rsidRPr="00C34D3E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สินทรัพย์ภาษีเงินได้รอการตัดบัญชี และหนี้สินภาษีเงินได้รอการตัดบัญชี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F1C07" w14:textId="0F10A1D6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110</w:t>
            </w:r>
          </w:p>
        </w:tc>
      </w:tr>
      <w:tr w:rsidR="003B0E1E" w:rsidRPr="004B717F" w14:paraId="6A1C2E66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54BD013" w14:textId="5C9B8C52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A47FD" w14:textId="0BA26E2F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87BA4" w14:textId="3CD36937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114</w:t>
            </w:r>
          </w:p>
        </w:tc>
      </w:tr>
      <w:tr w:rsidR="003B0E1E" w:rsidRPr="004B717F" w14:paraId="1260779E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62CE781" w14:textId="242D73EB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21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A21A6" w14:textId="64E6277A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>
              <w:rPr>
                <w:b/>
                <w:bCs/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  <w:cs/>
              </w:rPr>
              <w:t>หนี้สิน</w:t>
            </w:r>
            <w:r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9925A" w14:textId="0ED12700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115</w:t>
            </w:r>
          </w:p>
        </w:tc>
      </w:tr>
      <w:tr w:rsidR="003B0E1E" w:rsidRPr="004B717F" w14:paraId="0EFD5B33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9D9919D" w14:textId="6C12D6D4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22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3E3C4" w14:textId="14321308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5A4BA" w14:textId="4CF80348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116</w:t>
            </w:r>
          </w:p>
        </w:tc>
      </w:tr>
      <w:tr w:rsidR="003B0E1E" w:rsidRPr="004B717F" w14:paraId="47CCDC85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8A06F19" w14:textId="516B7789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23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2D512" w14:textId="70ADC9AF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4D5DB" w14:textId="6DC17B7B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117</w:t>
            </w:r>
          </w:p>
        </w:tc>
      </w:tr>
      <w:tr w:rsidR="003B0E1E" w:rsidRPr="004B717F" w14:paraId="02FEE330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934A95E" w14:textId="401B5D76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24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246D4" w14:textId="77927E19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3F807" w14:textId="0E413067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119</w:t>
            </w:r>
          </w:p>
        </w:tc>
      </w:tr>
      <w:tr w:rsidR="003B0E1E" w:rsidRPr="004B717F" w14:paraId="757C240B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75E5639" w14:textId="77399584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25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E7B83" w14:textId="6180DCE3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520E8" w14:textId="79800B7A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121</w:t>
            </w:r>
          </w:p>
        </w:tc>
      </w:tr>
      <w:tr w:rsidR="003B0E1E" w:rsidRPr="004B717F" w14:paraId="1D098E61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67FA9F1" w14:textId="3965ABE6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26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74469" w14:textId="60783F91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86362" w14:textId="1E50839D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122</w:t>
            </w:r>
          </w:p>
        </w:tc>
      </w:tr>
      <w:tr w:rsidR="003B0E1E" w:rsidRPr="004B717F" w14:paraId="57401C95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2A7E8AC" w14:textId="68A0CAE7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27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5C242" w14:textId="21D8F9E4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เงินรับล่วงหน้าจากธุรกรรมอิเล็กทรอนิกส์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A4B85" w14:textId="15FBAF75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122</w:t>
            </w:r>
          </w:p>
        </w:tc>
      </w:tr>
      <w:tr w:rsidR="003B0E1E" w:rsidRPr="004B717F" w14:paraId="3F2BDA09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1957637" w14:textId="3BB1763F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28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50002" w14:textId="704D544E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มูลค่ายุติธรรมของสินทรัพย์และหนี้สิน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E3960" w14:textId="7BCB5177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123</w:t>
            </w:r>
          </w:p>
        </w:tc>
      </w:tr>
      <w:tr w:rsidR="003B0E1E" w:rsidRPr="004B717F" w14:paraId="6D4B6D7F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0587406" w14:textId="41ECFA0E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29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7BB1C" w14:textId="5E02F119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การหักกลบสินทรัพย์ทางการเงินและหนี้สินทางการเงิน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1EC1A" w14:textId="2F88A409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128</w:t>
            </w:r>
          </w:p>
        </w:tc>
      </w:tr>
      <w:tr w:rsidR="003B0E1E" w:rsidRPr="004B717F" w14:paraId="3820732D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1B488FE" w14:textId="30E9BEA9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30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82276" w14:textId="319FC675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ตราสารอื่นที่มีลักษณะคล้ายทุน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EC677" w14:textId="2CC531F7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131</w:t>
            </w:r>
          </w:p>
        </w:tc>
      </w:tr>
      <w:tr w:rsidR="003B0E1E" w:rsidRPr="004B717F" w14:paraId="2CA2BB49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FEF5987" w14:textId="29099CE8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31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A7FD6" w14:textId="0CF4B16C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70EE2" w14:textId="40DA00D3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132</w:t>
            </w:r>
          </w:p>
        </w:tc>
      </w:tr>
      <w:tr w:rsidR="003B0E1E" w:rsidRPr="004B717F" w14:paraId="6E48EC92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9F7A86C" w14:textId="6EA0A9B4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32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52D53" w14:textId="4654C6BA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886D2" w14:textId="7840B6B0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132</w:t>
            </w:r>
          </w:p>
        </w:tc>
      </w:tr>
      <w:tr w:rsidR="005E2561" w:rsidRPr="004B717F" w14:paraId="61E86717" w14:textId="77777777" w:rsidTr="003B0E1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EA88569" w14:textId="77777777" w:rsidR="005E2561" w:rsidRPr="004B717F" w:rsidRDefault="005E2561" w:rsidP="005E2561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lastRenderedPageBreak/>
              <w:br w:type="page"/>
            </w:r>
            <w:r w:rsidRPr="004B717F">
              <w:rPr>
                <w:sz w:val="26"/>
                <w:szCs w:val="26"/>
                <w:cs/>
              </w:rPr>
              <w:br w:type="page"/>
            </w:r>
            <w:r w:rsidRPr="004B717F">
              <w:rPr>
                <w:sz w:val="26"/>
                <w:szCs w:val="26"/>
                <w:cs/>
              </w:rPr>
              <w:br w:type="page"/>
            </w:r>
            <w:r w:rsidRPr="004B717F">
              <w:rPr>
                <w:sz w:val="26"/>
                <w:szCs w:val="26"/>
                <w:cs/>
              </w:rPr>
              <w:br w:type="page"/>
            </w:r>
            <w:r w:rsidRPr="004B717F">
              <w:rPr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</w:tcPr>
          <w:p w14:paraId="22130E66" w14:textId="77777777" w:rsidR="005E2561" w:rsidRPr="004B717F" w:rsidRDefault="005E2561" w:rsidP="005E2561">
            <w:pPr>
              <w:ind w:right="386"/>
              <w:jc w:val="center"/>
              <w:rPr>
                <w:b/>
                <w:bCs/>
                <w:sz w:val="26"/>
                <w:szCs w:val="26"/>
              </w:rPr>
            </w:pPr>
            <w:r w:rsidRPr="004B717F">
              <w:rPr>
                <w:bCs/>
                <w:sz w:val="26"/>
                <w:szCs w:val="26"/>
                <w:cs/>
              </w:rPr>
              <w:t>เรื่อง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01C1F45" w14:textId="77777777" w:rsidR="005E2561" w:rsidRPr="004B717F" w:rsidRDefault="005E2561" w:rsidP="005E2561">
            <w:pPr>
              <w:ind w:right="33"/>
              <w:jc w:val="center"/>
              <w:rPr>
                <w:b/>
                <w:bCs/>
                <w:sz w:val="26"/>
                <w:szCs w:val="26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หน้า</w:t>
            </w:r>
          </w:p>
        </w:tc>
      </w:tr>
      <w:tr w:rsidR="003B0E1E" w:rsidRPr="004B717F" w14:paraId="594D6B01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BC7D312" w14:textId="3AB88CE3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33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91ABA" w14:textId="13D6FD81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สินทรัพย์ที่ใช้เป็นหลักประกันและมีข้อจำกัด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32C76" w14:textId="3D2181D9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132</w:t>
            </w:r>
          </w:p>
        </w:tc>
      </w:tr>
      <w:tr w:rsidR="003B0E1E" w:rsidRPr="004B717F" w14:paraId="40A1E9F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A0EF1CA" w14:textId="6AD64FF0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rFonts w:hint="cs"/>
                <w:sz w:val="26"/>
                <w:szCs w:val="26"/>
              </w:rPr>
              <w:t>3</w:t>
            </w:r>
            <w:r w:rsidRPr="00C34D3E">
              <w:rPr>
                <w:sz w:val="26"/>
                <w:szCs w:val="26"/>
              </w:rPr>
              <w:t>4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E7F7D" w14:textId="6CEC6643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หนี้สินที่อาจเกิดขึ้นในภายหน้าและภาระผูกพัน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DC597" w14:textId="21054109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133</w:t>
            </w:r>
          </w:p>
        </w:tc>
      </w:tr>
      <w:tr w:rsidR="003B0E1E" w:rsidRPr="004B717F" w14:paraId="6FD9E4F8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E99F789" w14:textId="19C9448F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rFonts w:hint="cs"/>
                <w:sz w:val="26"/>
                <w:szCs w:val="26"/>
              </w:rPr>
              <w:t>3</w:t>
            </w:r>
            <w:r w:rsidRPr="00C34D3E">
              <w:rPr>
                <w:sz w:val="26"/>
                <w:szCs w:val="26"/>
              </w:rPr>
              <w:t>5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A02D6" w14:textId="2380671A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รายการที่เกี่ยวข้องกัน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B8AD4" w14:textId="4BED12A9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134</w:t>
            </w:r>
          </w:p>
        </w:tc>
      </w:tr>
      <w:tr w:rsidR="003B0E1E" w:rsidRPr="004B717F" w14:paraId="19685E59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531E4E6" w14:textId="34147F01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36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70720" w14:textId="5023CBCD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9199D" w14:textId="1CD6A696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137</w:t>
            </w:r>
          </w:p>
        </w:tc>
      </w:tr>
      <w:tr w:rsidR="003B0E1E" w:rsidRPr="004B717F" w14:paraId="70C180DB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3F84CA7" w14:textId="26AC6B8B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37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19814" w14:textId="047DAA84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สัญญา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4294F" w14:textId="168AB87D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138</w:t>
            </w:r>
          </w:p>
        </w:tc>
      </w:tr>
      <w:tr w:rsidR="003B0E1E" w:rsidRPr="004B717F" w14:paraId="2EEE8C4D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A794480" w14:textId="08031DDC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38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5AE8E" w14:textId="04A3F4AB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ข้อมูลทางการเงินจำแนกตามส่วนงานดำเนินงาน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63F12" w14:textId="64DC0D64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139</w:t>
            </w:r>
          </w:p>
        </w:tc>
      </w:tr>
      <w:tr w:rsidR="003B0E1E" w:rsidRPr="004B717F" w14:paraId="163E509A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0893C12" w14:textId="6F4D768D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39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226B3" w14:textId="379C7A0D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388A7" w14:textId="1CDF6307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145</w:t>
            </w:r>
          </w:p>
        </w:tc>
      </w:tr>
      <w:tr w:rsidR="003B0E1E" w:rsidRPr="004B717F" w14:paraId="25778AA1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FA6E6EE" w14:textId="59638506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40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62122" w14:textId="5E002494" w:rsidR="003B0E1E" w:rsidRPr="004B717F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20C1D" w14:textId="2454CBCE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146</w:t>
            </w:r>
          </w:p>
        </w:tc>
      </w:tr>
      <w:tr w:rsidR="003B0E1E" w:rsidRPr="004B717F" w14:paraId="01D0FA7F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60E1103" w14:textId="061249BA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41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87B8" w14:textId="5D03124A" w:rsidR="003B0E1E" w:rsidRPr="004B717F" w:rsidRDefault="003B0E1E" w:rsidP="003B0E1E">
            <w:pPr>
              <w:ind w:right="386"/>
              <w:rPr>
                <w:b/>
                <w:sz w:val="26"/>
                <w:szCs w:val="26"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6596A" w14:textId="716C8639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147</w:t>
            </w:r>
          </w:p>
        </w:tc>
      </w:tr>
      <w:tr w:rsidR="003B0E1E" w:rsidRPr="004B717F" w14:paraId="0770281D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9269C73" w14:textId="6D7E7DFD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42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CB81A" w14:textId="0287CF5B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FA37F" w14:textId="7D09B20D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noProof/>
                <w:sz w:val="26"/>
                <w:szCs w:val="26"/>
              </w:rPr>
              <w:t>148</w:t>
            </w:r>
          </w:p>
        </w:tc>
      </w:tr>
      <w:tr w:rsidR="003B0E1E" w:rsidRPr="004B717F" w14:paraId="14121949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4BFA65E" w14:textId="7EA2FD78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43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E4913" w14:textId="189A285A" w:rsidR="003B0E1E" w:rsidRPr="004B717F" w:rsidRDefault="006940D7" w:rsidP="00C34D3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spacing w:val="-2"/>
                <w:sz w:val="26"/>
                <w:szCs w:val="26"/>
                <w:cs/>
                <w:lang w:val="th-TH"/>
              </w:rPr>
              <w:t xml:space="preserve">(ขาดทุน) </w:t>
            </w:r>
            <w:r w:rsidR="003B0E1E">
              <w:rPr>
                <w:rFonts w:hint="cs"/>
                <w:b/>
                <w:sz w:val="26"/>
                <w:szCs w:val="26"/>
                <w:cs/>
              </w:rPr>
              <w:t>กำไรสุทธิจากเงินลงทุน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65183" w14:textId="60AC52C6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150</w:t>
            </w:r>
          </w:p>
        </w:tc>
      </w:tr>
      <w:tr w:rsidR="003B0E1E" w:rsidRPr="004B717F" w14:paraId="3128274B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560C164" w14:textId="2A53AB04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44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7D1D3" w14:textId="59DC8713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963D8" w14:textId="4489DC0B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151</w:t>
            </w:r>
          </w:p>
        </w:tc>
      </w:tr>
      <w:tr w:rsidR="003B0E1E" w:rsidRPr="004B717F" w14:paraId="21577274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C782935" w14:textId="546D25F6" w:rsidR="003B0E1E" w:rsidRPr="004B717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45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1C299" w14:textId="629C4817" w:rsidR="003B0E1E" w:rsidRPr="004B717F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35A9A" w14:textId="58623321" w:rsidR="003B0E1E" w:rsidRPr="004B717F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noProof/>
                <w:sz w:val="26"/>
                <w:szCs w:val="26"/>
              </w:rPr>
              <w:t>152</w:t>
            </w:r>
          </w:p>
        </w:tc>
      </w:tr>
      <w:tr w:rsidR="003B0E1E" w:rsidRPr="004B717F" w14:paraId="641BA2FC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2CEA1F0" w14:textId="0A2A57C9" w:rsidR="003B0E1E" w:rsidRPr="00D7391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46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73DD8" w14:textId="75BDA67A" w:rsidR="003B0E1E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C5026" w14:textId="3DC4D143" w:rsidR="003B0E1E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155</w:t>
            </w:r>
          </w:p>
        </w:tc>
      </w:tr>
      <w:tr w:rsidR="003B0E1E" w:rsidRPr="004B717F" w14:paraId="3F303591" w14:textId="77777777" w:rsidTr="00C34D3E"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3488DF1" w14:textId="4CB0483C" w:rsidR="003B0E1E" w:rsidRPr="00D7391F" w:rsidRDefault="00C34D3E" w:rsidP="003B0E1E">
            <w:pPr>
              <w:ind w:right="33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47</w:t>
            </w: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A1BB5" w14:textId="66142D7F" w:rsidR="003B0E1E" w:rsidRDefault="003B0E1E" w:rsidP="003B0E1E">
            <w:pPr>
              <w:ind w:right="386"/>
              <w:rPr>
                <w:b/>
                <w:sz w:val="26"/>
                <w:szCs w:val="26"/>
                <w:cs/>
              </w:rPr>
            </w:pPr>
            <w:r>
              <w:rPr>
                <w:rFonts w:hint="cs"/>
                <w:b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5E1B2" w14:textId="1D30BFE1" w:rsidR="003B0E1E" w:rsidRDefault="00C34D3E" w:rsidP="003B0E1E">
            <w:pPr>
              <w:ind w:right="3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155</w:t>
            </w:r>
          </w:p>
        </w:tc>
      </w:tr>
    </w:tbl>
    <w:p w14:paraId="56FE92D5" w14:textId="77777777" w:rsidR="00471C42" w:rsidRPr="004B717F" w:rsidRDefault="00471C42">
      <w:pPr>
        <w:rPr>
          <w:sz w:val="26"/>
          <w:szCs w:val="26"/>
        </w:rPr>
      </w:pPr>
    </w:p>
    <w:p w14:paraId="7F53D31C" w14:textId="77777777" w:rsidR="00471C42" w:rsidRPr="004B717F" w:rsidRDefault="00471C42">
      <w:pPr>
        <w:rPr>
          <w:sz w:val="26"/>
          <w:szCs w:val="26"/>
          <w:cs/>
        </w:rPr>
      </w:pPr>
    </w:p>
    <w:p w14:paraId="4DD6E24A" w14:textId="77777777" w:rsidR="00115CE4" w:rsidRPr="004B717F" w:rsidRDefault="00285D68" w:rsidP="000A5F9F">
      <w:pPr>
        <w:ind w:right="389"/>
        <w:outlineLvl w:val="0"/>
        <w:rPr>
          <w:b/>
          <w:bCs/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br w:type="page"/>
      </w:r>
      <w:r w:rsidR="00115CE4" w:rsidRPr="004B717F">
        <w:rPr>
          <w:spacing w:val="-4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B3237F">
        <w:rPr>
          <w:rFonts w:hint="cs"/>
          <w:spacing w:val="-4"/>
          <w:sz w:val="26"/>
          <w:szCs w:val="26"/>
          <w:cs/>
        </w:rPr>
        <w:t>ระหว่างกาล</w:t>
      </w:r>
      <w:r w:rsidR="00115CE4" w:rsidRPr="004B717F">
        <w:rPr>
          <w:spacing w:val="-4"/>
          <w:sz w:val="26"/>
          <w:szCs w:val="26"/>
          <w:cs/>
        </w:rPr>
        <w:t>นี้</w:t>
      </w:r>
    </w:p>
    <w:p w14:paraId="47B41A4F" w14:textId="7C0B6A87" w:rsidR="00115CE4" w:rsidRPr="004B717F" w:rsidRDefault="00115CE4" w:rsidP="00115CE4">
      <w:pPr>
        <w:spacing w:before="240"/>
        <w:ind w:right="386"/>
        <w:outlineLvl w:val="0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งบการเงินนี้ได้รับอนุมัติให้</w:t>
      </w:r>
      <w:r w:rsidR="00976F33" w:rsidRPr="004B717F">
        <w:rPr>
          <w:sz w:val="26"/>
          <w:szCs w:val="26"/>
          <w:cs/>
        </w:rPr>
        <w:t>ออกงบการเงินจากคณะกรรมการ</w:t>
      </w:r>
      <w:r w:rsidR="00451B9F" w:rsidRPr="004B717F">
        <w:rPr>
          <w:sz w:val="26"/>
          <w:szCs w:val="26"/>
          <w:cs/>
        </w:rPr>
        <w:t>ธนาคาร</w:t>
      </w:r>
      <w:r w:rsidRPr="004B717F">
        <w:rPr>
          <w:sz w:val="26"/>
          <w:szCs w:val="26"/>
          <w:cs/>
        </w:rPr>
        <w:t xml:space="preserve"> เมื่อวันที่</w:t>
      </w:r>
      <w:r w:rsidR="00051F20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</w:t>
      </w:r>
      <w:r w:rsidR="00051F20" w:rsidRPr="004B717F">
        <w:rPr>
          <w:sz w:val="26"/>
          <w:szCs w:val="26"/>
          <w:cs/>
        </w:rPr>
        <w:t xml:space="preserve"> </w:t>
      </w:r>
      <w:r w:rsidR="009574BF">
        <w:rPr>
          <w:rFonts w:hint="cs"/>
          <w:sz w:val="26"/>
          <w:szCs w:val="26"/>
          <w:cs/>
        </w:rPr>
        <w:t>สิงหาคม</w:t>
      </w:r>
      <w:r w:rsidR="00051F20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="000D47AF" w:rsidRPr="004B717F">
        <w:rPr>
          <w:sz w:val="26"/>
          <w:szCs w:val="26"/>
          <w:cs/>
        </w:rPr>
        <w:t xml:space="preserve"> </w:t>
      </w:r>
    </w:p>
    <w:p w14:paraId="636211FA" w14:textId="77777777" w:rsidR="00115CE4" w:rsidRPr="004B717F" w:rsidRDefault="00115CE4" w:rsidP="00CD160C">
      <w:pPr>
        <w:numPr>
          <w:ilvl w:val="0"/>
          <w:numId w:val="7"/>
        </w:numPr>
        <w:tabs>
          <w:tab w:val="clear" w:pos="644"/>
        </w:tabs>
        <w:spacing w:before="240"/>
        <w:ind w:left="426" w:right="391" w:hanging="426"/>
        <w:outlineLvl w:val="0"/>
        <w:rPr>
          <w:b/>
          <w:bCs/>
          <w:sz w:val="26"/>
          <w:szCs w:val="26"/>
        </w:rPr>
      </w:pPr>
      <w:bookmarkStart w:id="1" w:name="_Ref111662671"/>
      <w:r w:rsidRPr="004B717F">
        <w:rPr>
          <w:b/>
          <w:bCs/>
          <w:sz w:val="26"/>
          <w:szCs w:val="26"/>
          <w:cs/>
        </w:rPr>
        <w:t>ข้อมูลทั่วไป</w:t>
      </w:r>
      <w:bookmarkEnd w:id="1"/>
    </w:p>
    <w:p w14:paraId="44589663" w14:textId="114CB904" w:rsidR="00115CE4" w:rsidRPr="004B717F" w:rsidRDefault="005608AD" w:rsidP="00BA62A1">
      <w:pPr>
        <w:spacing w:before="120"/>
        <w:ind w:left="432"/>
        <w:jc w:val="thaiDistribute"/>
        <w:rPr>
          <w:sz w:val="26"/>
          <w:szCs w:val="26"/>
          <w:cs/>
        </w:rPr>
      </w:pPr>
      <w:r w:rsidRPr="004B717F">
        <w:rPr>
          <w:spacing w:val="-4"/>
          <w:sz w:val="26"/>
          <w:szCs w:val="26"/>
          <w:cs/>
        </w:rPr>
        <w:t>ธนาคารกสิกรไทย จำกัด (มหาชน) (“ธนาคาร”) เป็นบริษัทมหาชนที่จดทะเบียนในราชอาณาจักรไทย และเป็นบริษัทจดทะเบียนใน</w:t>
      </w:r>
      <w:r w:rsidR="00623695">
        <w:rPr>
          <w:spacing w:val="-4"/>
          <w:sz w:val="26"/>
          <w:szCs w:val="26"/>
          <w:cs/>
        </w:rPr>
        <w:br/>
      </w:r>
      <w:r w:rsidRPr="004B717F">
        <w:rPr>
          <w:spacing w:val="-4"/>
          <w:sz w:val="26"/>
          <w:szCs w:val="26"/>
          <w:cs/>
        </w:rPr>
        <w:t xml:space="preserve">ตลาดหลักทรัพย์แห่งประเทศไทย เมื่อวันที่ </w:t>
      </w:r>
      <w:r w:rsidR="00C34D3E" w:rsidRPr="00C34D3E">
        <w:rPr>
          <w:spacing w:val="-4"/>
          <w:sz w:val="26"/>
          <w:szCs w:val="26"/>
        </w:rPr>
        <w:t>9</w:t>
      </w:r>
      <w:r w:rsidRPr="004B717F">
        <w:rPr>
          <w:spacing w:val="-4"/>
          <w:sz w:val="26"/>
          <w:szCs w:val="26"/>
          <w:cs/>
        </w:rPr>
        <w:t xml:space="preserve"> กุมภาพันธ์ </w:t>
      </w:r>
      <w:r w:rsidR="00C34D3E" w:rsidRPr="00C34D3E">
        <w:rPr>
          <w:spacing w:val="-4"/>
          <w:sz w:val="26"/>
          <w:szCs w:val="26"/>
        </w:rPr>
        <w:t>2519</w:t>
      </w:r>
      <w:r w:rsidRPr="004B717F">
        <w:rPr>
          <w:spacing w:val="-4"/>
          <w:sz w:val="26"/>
          <w:szCs w:val="26"/>
          <w:cs/>
        </w:rPr>
        <w:t xml:space="preserve"> </w:t>
      </w:r>
      <w:r w:rsidR="00B94A75" w:rsidRPr="00B94A75">
        <w:rPr>
          <w:spacing w:val="-4"/>
          <w:sz w:val="26"/>
          <w:szCs w:val="26"/>
          <w:cs/>
        </w:rPr>
        <w:t xml:space="preserve">โดยมีสำนักงานใหญ่ตั้งอยู่เลขที่ </w:t>
      </w:r>
      <w:r w:rsidR="00C34D3E" w:rsidRPr="00C34D3E">
        <w:rPr>
          <w:spacing w:val="-4"/>
          <w:sz w:val="26"/>
          <w:szCs w:val="26"/>
        </w:rPr>
        <w:t>400</w:t>
      </w:r>
      <w:r w:rsidR="00B94A75">
        <w:rPr>
          <w:spacing w:val="-4"/>
          <w:sz w:val="26"/>
          <w:szCs w:val="26"/>
          <w:cs/>
        </w:rPr>
        <w:t>/</w:t>
      </w:r>
      <w:r w:rsidR="00C34D3E" w:rsidRPr="00C34D3E">
        <w:rPr>
          <w:spacing w:val="-4"/>
          <w:sz w:val="26"/>
          <w:szCs w:val="26"/>
        </w:rPr>
        <w:t>22</w:t>
      </w:r>
      <w:r w:rsidR="00B94A75" w:rsidRPr="00B94A75">
        <w:rPr>
          <w:spacing w:val="-4"/>
          <w:sz w:val="26"/>
          <w:szCs w:val="26"/>
          <w:cs/>
        </w:rPr>
        <w:t xml:space="preserve"> ถนนพหลโยธิน แขวงสามเสนใน </w:t>
      </w:r>
      <w:r w:rsidR="00623695">
        <w:rPr>
          <w:spacing w:val="-4"/>
          <w:sz w:val="26"/>
          <w:szCs w:val="26"/>
          <w:cs/>
        </w:rPr>
        <w:br/>
      </w:r>
      <w:r w:rsidR="00B94A75" w:rsidRPr="00B94A75">
        <w:rPr>
          <w:spacing w:val="-4"/>
          <w:sz w:val="26"/>
          <w:szCs w:val="26"/>
          <w:cs/>
        </w:rPr>
        <w:t>เขตพญาไท กรุงเทพมหานคร</w:t>
      </w:r>
    </w:p>
    <w:p w14:paraId="158E2364" w14:textId="7EAE8C74" w:rsidR="0059499D" w:rsidRPr="004B717F" w:rsidRDefault="0059499D" w:rsidP="00BE56FB">
      <w:pPr>
        <w:spacing w:before="120"/>
        <w:ind w:left="43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 xml:space="preserve">ธนาคารประกอบธุรกิจการธนาคารพาณิชย์ โดยมีสาขาอยู่ทั่วทุกภูมิภาคในประเทศ สาขาในเขตบริหารพิเศษฮ่องกงแห่งสาธารณรัฐประชาชนจีน หมู่เกาะเคย์แมน ราชอาณาจักรกัมพูชา </w:t>
      </w:r>
      <w:r w:rsidR="008951B7" w:rsidRPr="004B717F">
        <w:rPr>
          <w:sz w:val="26"/>
          <w:szCs w:val="26"/>
          <w:cs/>
        </w:rPr>
        <w:t>และ</w:t>
      </w:r>
      <w:r w:rsidR="008951B7" w:rsidRPr="008951B7">
        <w:rPr>
          <w:sz w:val="26"/>
          <w:szCs w:val="26"/>
          <w:cs/>
        </w:rPr>
        <w:t xml:space="preserve">สาธารณรัฐสังคมนิยมเวียดนาม </w:t>
      </w:r>
      <w:r w:rsidRPr="004B717F">
        <w:rPr>
          <w:sz w:val="26"/>
          <w:szCs w:val="26"/>
          <w:cs/>
        </w:rPr>
        <w:t>และมีบริษัทย่อยในประเทศไทย สาธารณรัฐประชาชนจีน สาธารณรัฐประชาธิปไตยประชาชนลาว</w:t>
      </w:r>
      <w:r w:rsidR="00925CE0">
        <w:rPr>
          <w:sz w:val="26"/>
          <w:szCs w:val="26"/>
          <w:cs/>
        </w:rPr>
        <w:t xml:space="preserve"> </w:t>
      </w:r>
      <w:r w:rsidR="00925CE0">
        <w:rPr>
          <w:rFonts w:hint="cs"/>
          <w:sz w:val="26"/>
          <w:szCs w:val="26"/>
          <w:cs/>
        </w:rPr>
        <w:t>สาธารณรัฐสิงคโปร์</w:t>
      </w:r>
      <w:r w:rsidR="00B706FD">
        <w:rPr>
          <w:rFonts w:hint="cs"/>
          <w:sz w:val="26"/>
          <w:szCs w:val="26"/>
          <w:cs/>
        </w:rPr>
        <w:t xml:space="preserve"> </w:t>
      </w:r>
      <w:r w:rsidR="00B706FD" w:rsidRPr="00B706FD">
        <w:rPr>
          <w:sz w:val="26"/>
          <w:szCs w:val="26"/>
          <w:cs/>
        </w:rPr>
        <w:t>และสาธารณรัฐสังคมนิยมเวียดนาม</w:t>
      </w:r>
    </w:p>
    <w:p w14:paraId="08F07B7D" w14:textId="27536DD4" w:rsidR="00115CE4" w:rsidRPr="00C34D3E" w:rsidRDefault="00115CE4" w:rsidP="00BE56FB">
      <w:pPr>
        <w:spacing w:before="120"/>
        <w:ind w:left="432"/>
        <w:jc w:val="thaiDistribute"/>
        <w:rPr>
          <w:sz w:val="26"/>
          <w:szCs w:val="26"/>
        </w:rPr>
      </w:pPr>
      <w:r w:rsidRPr="00C34D3E">
        <w:rPr>
          <w:sz w:val="26"/>
          <w:szCs w:val="26"/>
          <w:cs/>
        </w:rPr>
        <w:t>รายละเอี</w:t>
      </w:r>
      <w:r w:rsidR="00584D9F" w:rsidRPr="00C34D3E">
        <w:rPr>
          <w:sz w:val="26"/>
          <w:szCs w:val="26"/>
          <w:cs/>
        </w:rPr>
        <w:t xml:space="preserve">ยดของบริษัทย่อย </w:t>
      </w:r>
      <w:r w:rsidRPr="00C34D3E">
        <w:rPr>
          <w:sz w:val="26"/>
          <w:szCs w:val="26"/>
          <w:cs/>
        </w:rPr>
        <w:t>บริษัทร่วม</w:t>
      </w:r>
      <w:r w:rsidR="00584D9F" w:rsidRPr="00C34D3E">
        <w:rPr>
          <w:sz w:val="26"/>
          <w:szCs w:val="26"/>
          <w:cs/>
        </w:rPr>
        <w:t>และการร่วมค้า</w:t>
      </w:r>
      <w:r w:rsidRPr="00C34D3E">
        <w:rPr>
          <w:sz w:val="26"/>
          <w:szCs w:val="26"/>
          <w:cs/>
        </w:rPr>
        <w:t xml:space="preserve"> ณ </w:t>
      </w:r>
      <w:r w:rsidR="0094592D" w:rsidRPr="00C34D3E">
        <w:rPr>
          <w:sz w:val="26"/>
          <w:szCs w:val="26"/>
          <w:cs/>
        </w:rPr>
        <w:t xml:space="preserve">วันที่ </w:t>
      </w:r>
      <w:r w:rsidR="00C34D3E" w:rsidRPr="00C34D3E">
        <w:rPr>
          <w:sz w:val="26"/>
          <w:szCs w:val="26"/>
        </w:rPr>
        <w:t>30</w:t>
      </w:r>
      <w:r w:rsidR="009574BF" w:rsidRPr="00C34D3E">
        <w:rPr>
          <w:sz w:val="26"/>
          <w:szCs w:val="26"/>
          <w:cs/>
        </w:rPr>
        <w:t xml:space="preserve"> มิถุนายน </w:t>
      </w:r>
      <w:r w:rsidR="00C34D3E" w:rsidRPr="00C34D3E">
        <w:rPr>
          <w:sz w:val="26"/>
          <w:szCs w:val="26"/>
        </w:rPr>
        <w:t>2565</w:t>
      </w:r>
      <w:r w:rsidR="009574BF" w:rsidRPr="00C34D3E">
        <w:rPr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31</w:t>
      </w:r>
      <w:r w:rsidR="00B17384" w:rsidRPr="00C34D3E">
        <w:rPr>
          <w:sz w:val="26"/>
          <w:szCs w:val="26"/>
          <w:cs/>
        </w:rPr>
        <w:t xml:space="preserve"> </w:t>
      </w:r>
      <w:r w:rsidR="00E437FB" w:rsidRPr="00C34D3E">
        <w:rPr>
          <w:sz w:val="26"/>
          <w:szCs w:val="26"/>
          <w:cs/>
        </w:rPr>
        <w:t>ธันวาคม</w:t>
      </w:r>
      <w:r w:rsidR="00C75BC5" w:rsidRPr="00C34D3E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2564</w:t>
      </w:r>
      <w:r w:rsidR="00523585" w:rsidRPr="00C34D3E">
        <w:rPr>
          <w:sz w:val="26"/>
          <w:szCs w:val="26"/>
          <w:cs/>
        </w:rPr>
        <w:t xml:space="preserve"> </w:t>
      </w:r>
      <w:r w:rsidRPr="00C34D3E">
        <w:rPr>
          <w:sz w:val="26"/>
          <w:szCs w:val="26"/>
          <w:cs/>
        </w:rPr>
        <w:t>ได้เปิดเผยไว้ในหมายเหตุประกอบงบการเงินข้อ</w:t>
      </w:r>
      <w:r w:rsidR="002C45C6" w:rsidRPr="00C34D3E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12</w:t>
      </w:r>
    </w:p>
    <w:p w14:paraId="0CBE1AD1" w14:textId="77777777" w:rsidR="00115CE4" w:rsidRPr="004B717F" w:rsidRDefault="00115CE4" w:rsidP="00CD160C">
      <w:pPr>
        <w:numPr>
          <w:ilvl w:val="0"/>
          <w:numId w:val="7"/>
        </w:numPr>
        <w:tabs>
          <w:tab w:val="clear" w:pos="644"/>
        </w:tabs>
        <w:spacing w:before="240"/>
        <w:ind w:left="431" w:right="391" w:hanging="431"/>
        <w:outlineLvl w:val="0"/>
        <w:rPr>
          <w:b/>
          <w:bCs/>
          <w:sz w:val="26"/>
          <w:szCs w:val="26"/>
        </w:rPr>
      </w:pPr>
      <w:bookmarkStart w:id="2" w:name="_Ref111662761"/>
      <w:r w:rsidRPr="004B717F">
        <w:rPr>
          <w:b/>
          <w:bCs/>
          <w:sz w:val="26"/>
          <w:szCs w:val="26"/>
          <w:cs/>
        </w:rPr>
        <w:t>เกณฑ์การจัดทำงบการเงิน</w:t>
      </w:r>
      <w:r w:rsidR="004A5C11">
        <w:rPr>
          <w:rFonts w:hint="cs"/>
          <w:b/>
          <w:bCs/>
          <w:sz w:val="26"/>
          <w:szCs w:val="26"/>
          <w:cs/>
        </w:rPr>
        <w:t>ระหว่างกาล</w:t>
      </w:r>
      <w:bookmarkEnd w:id="2"/>
    </w:p>
    <w:p w14:paraId="74178470" w14:textId="77777777" w:rsidR="00176C2C" w:rsidRPr="004B717F" w:rsidRDefault="00176C2C" w:rsidP="00CD160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เกณฑ์การถือปฏิบัติ</w:t>
      </w:r>
    </w:p>
    <w:p w14:paraId="4540A596" w14:textId="06B21246" w:rsidR="004A5C11" w:rsidRDefault="004A5C11" w:rsidP="004A5C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A5C11">
        <w:rPr>
          <w:rFonts w:ascii="Cordia New" w:eastAsia="MS Mincho" w:hAnsi="Cordia New" w:cs="Cordia New"/>
          <w:sz w:val="26"/>
          <w:szCs w:val="26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34D3E" w:rsidRPr="00C34D3E">
        <w:rPr>
          <w:rFonts w:ascii="Cordia New" w:eastAsia="MS Mincho" w:hAnsi="Cordia New" w:cs="Cordia New"/>
          <w:sz w:val="26"/>
          <w:szCs w:val="26"/>
        </w:rPr>
        <w:t>34</w:t>
      </w:r>
      <w:r w:rsidRPr="004A5C11">
        <w:rPr>
          <w:rFonts w:ascii="Cordia New" w:eastAsia="MS Mincho" w:hAnsi="Cordia New" w:cs="Cordia New"/>
          <w:sz w:val="26"/>
          <w:szCs w:val="26"/>
          <w:cs/>
        </w:rPr>
        <w:t xml:space="preserve"> เรื่อง </w:t>
      </w:r>
      <w:r w:rsidRPr="00A74236">
        <w:rPr>
          <w:rFonts w:ascii="Cordia New" w:eastAsia="MS Mincho" w:hAnsi="Cordia New" w:cs="Cordia New"/>
          <w:i/>
          <w:iCs/>
          <w:sz w:val="26"/>
          <w:szCs w:val="26"/>
          <w:cs/>
        </w:rPr>
        <w:t>การรายงานทางการเงินระหว่างกาล</w:t>
      </w:r>
      <w:r w:rsidRPr="004A5C11">
        <w:rPr>
          <w:rFonts w:ascii="Cordia New" w:eastAsia="MS Mincho" w:hAnsi="Cordia New" w:cs="Cordia New"/>
          <w:sz w:val="26"/>
          <w:szCs w:val="26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และได้แสดงรายการตามข้อกำหนดในประกาศธนาคารแห่งประเทศไทยที่ สนส.</w:t>
      </w:r>
      <w:r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C34D3E" w:rsidRPr="00C34D3E">
        <w:rPr>
          <w:rFonts w:ascii="Cordia New" w:eastAsia="MS Mincho" w:hAnsi="Cordia New" w:cs="Cordia New"/>
          <w:sz w:val="26"/>
          <w:szCs w:val="26"/>
        </w:rPr>
        <w:t>21</w:t>
      </w:r>
      <w:r>
        <w:rPr>
          <w:rFonts w:ascii="Cordia New" w:eastAsia="MS Mincho" w:hAnsi="Cordia New" w:cs="Cordia New"/>
          <w:sz w:val="26"/>
          <w:szCs w:val="26"/>
          <w:cs/>
        </w:rPr>
        <w:t>/</w:t>
      </w:r>
      <w:r w:rsidR="00C34D3E" w:rsidRPr="00C34D3E">
        <w:rPr>
          <w:rFonts w:ascii="Cordia New" w:eastAsia="MS Mincho" w:hAnsi="Cordia New" w:cs="Cordia New"/>
          <w:sz w:val="26"/>
          <w:szCs w:val="26"/>
        </w:rPr>
        <w:t>2561</w:t>
      </w:r>
      <w:r w:rsidRPr="004A5C11">
        <w:rPr>
          <w:rFonts w:ascii="Cordia New" w:eastAsia="MS Mincho" w:hAnsi="Cordia New" w:cs="Cordia New"/>
          <w:sz w:val="26"/>
          <w:szCs w:val="26"/>
          <w:cs/>
        </w:rPr>
        <w:t xml:space="preserve"> ลงวันที่</w:t>
      </w:r>
      <w:r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C34D3E" w:rsidRPr="00C34D3E">
        <w:rPr>
          <w:rFonts w:ascii="Cordia New" w:eastAsia="MS Mincho" w:hAnsi="Cordia New" w:cs="Cordia New"/>
          <w:sz w:val="26"/>
          <w:szCs w:val="26"/>
        </w:rPr>
        <w:t>31</w:t>
      </w:r>
      <w:r w:rsidRPr="004A5C11">
        <w:rPr>
          <w:rFonts w:ascii="Cordia New" w:eastAsia="MS Mincho" w:hAnsi="Cordia New" w:cs="Cordia New"/>
          <w:sz w:val="26"/>
          <w:szCs w:val="26"/>
          <w:cs/>
        </w:rPr>
        <w:t xml:space="preserve"> ตุลาคม</w:t>
      </w:r>
      <w:r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C34D3E" w:rsidRPr="00C34D3E">
        <w:rPr>
          <w:rFonts w:ascii="Cordia New" w:eastAsia="MS Mincho" w:hAnsi="Cordia New" w:cs="Cordia New"/>
          <w:sz w:val="26"/>
          <w:szCs w:val="26"/>
        </w:rPr>
        <w:t>2561</w:t>
      </w:r>
      <w:r w:rsidRPr="004A5C11">
        <w:rPr>
          <w:rFonts w:ascii="Cordia New" w:eastAsia="MS Mincho" w:hAnsi="Cordia New" w:cs="Cordia New"/>
          <w:sz w:val="26"/>
          <w:szCs w:val="26"/>
          <w:cs/>
        </w:rPr>
        <w:t xml:space="preserve">  เรื่อง </w:t>
      </w:r>
      <w:r w:rsidRPr="00A74236">
        <w:rPr>
          <w:rFonts w:ascii="Cordia New" w:eastAsia="MS Mincho" w:hAnsi="Cordia New" w:cs="Cordia New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4A5C11">
        <w:rPr>
          <w:rFonts w:ascii="Cordia New" w:eastAsia="MS Mincho" w:hAnsi="Cordia New" w:cs="Cordia New"/>
          <w:sz w:val="26"/>
          <w:szCs w:val="26"/>
          <w:cs/>
        </w:rPr>
        <w:t xml:space="preserve"> รวมถึงประกาศธนาคารแห่งประเทศไทยอื่น ๆ ที่เกี่ยวข้อง </w:t>
      </w:r>
    </w:p>
    <w:p w14:paraId="5C1D50B8" w14:textId="77777777" w:rsidR="00420BE7" w:rsidRPr="004B717F" w:rsidRDefault="00420BE7" w:rsidP="000E4B7B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96" w:hanging="448"/>
        <w:contextualSpacing w:val="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เกณฑ์การวัดมูลค่า</w:t>
      </w:r>
    </w:p>
    <w:p w14:paraId="6BAE8BE4" w14:textId="77777777" w:rsidR="00420BE7" w:rsidRPr="004B717F" w:rsidRDefault="00420BE7" w:rsidP="00E940C1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งบการเงิน</w:t>
      </w:r>
      <w:r w:rsidR="007C13EB">
        <w:rPr>
          <w:rFonts w:hint="cs"/>
          <w:sz w:val="26"/>
          <w:szCs w:val="26"/>
          <w:cs/>
        </w:rPr>
        <w:t>ระหว่างกาล</w:t>
      </w:r>
      <w:r w:rsidRPr="004B717F">
        <w:rPr>
          <w:sz w:val="26"/>
          <w:szCs w:val="26"/>
          <w:cs/>
        </w:rPr>
        <w:t>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ยกเว้นรายการที่สำคัญที่แสดงในงบแสดงฐานะการเงินดังต่อไปนี้</w:t>
      </w:r>
    </w:p>
    <w:p w14:paraId="22399CFF" w14:textId="77777777" w:rsidR="00420BE7" w:rsidRPr="004B717F" w:rsidRDefault="00420BE7" w:rsidP="009574BF">
      <w:pPr>
        <w:spacing w:before="80"/>
        <w:ind w:left="127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  ตราสารอนุพันธ์</w:t>
      </w:r>
      <w:r w:rsidR="00272C2C" w:rsidRPr="004B717F">
        <w:rPr>
          <w:rFonts w:hint="cs"/>
          <w:sz w:val="26"/>
          <w:szCs w:val="26"/>
          <w:cs/>
        </w:rPr>
        <w:t xml:space="preserve">* </w:t>
      </w:r>
      <w:r w:rsidRPr="004B717F">
        <w:rPr>
          <w:sz w:val="26"/>
          <w:szCs w:val="26"/>
          <w:cs/>
        </w:rPr>
        <w:t>วัดมูลค่าด้วยมูลค่ายุติธรรม</w:t>
      </w:r>
    </w:p>
    <w:p w14:paraId="17489D29" w14:textId="77777777" w:rsidR="00420BE7" w:rsidRPr="004B717F" w:rsidRDefault="00420BE7" w:rsidP="009574BF">
      <w:pPr>
        <w:spacing w:before="80"/>
        <w:ind w:left="127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  เครื่องมือทางการเงินที่แสดงด้วยมูลค่ายุติธรรมผ่านกำไรหรือขาดทุน วัดมูลค่าด้วยราคายุติธรรม</w:t>
      </w:r>
    </w:p>
    <w:p w14:paraId="57C1DC0D" w14:textId="77777777" w:rsidR="00214681" w:rsidRPr="004B717F" w:rsidRDefault="00420BE7" w:rsidP="009574BF">
      <w:pPr>
        <w:spacing w:before="80"/>
        <w:ind w:left="127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  สินทรัพย์ทางการเงิน</w:t>
      </w:r>
      <w:r w:rsidR="00214681" w:rsidRPr="004B717F">
        <w:rPr>
          <w:sz w:val="26"/>
          <w:szCs w:val="26"/>
          <w:cs/>
        </w:rPr>
        <w:t>ที่วัดด้วยมูลค่ายุติธรรมผ่านกำไรขาดทุนเบ็ดเสร็จอื่น</w:t>
      </w:r>
      <w:r w:rsidR="0099008D" w:rsidRPr="004B717F">
        <w:rPr>
          <w:rFonts w:hint="cs"/>
          <w:sz w:val="26"/>
          <w:szCs w:val="26"/>
          <w:cs/>
        </w:rPr>
        <w:t xml:space="preserve"> วัดมูลค่าด้วยราคายุติธรรม</w:t>
      </w:r>
    </w:p>
    <w:p w14:paraId="4323B45E" w14:textId="77777777" w:rsidR="00420BE7" w:rsidRPr="004B717F" w:rsidRDefault="00420BE7" w:rsidP="009574BF">
      <w:pPr>
        <w:spacing w:before="80"/>
        <w:ind w:left="127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  ที่ดิน</w:t>
      </w:r>
      <w:r w:rsidRPr="004B717F">
        <w:rPr>
          <w:rFonts w:hint="cs"/>
          <w:sz w:val="26"/>
          <w:szCs w:val="26"/>
          <w:cs/>
        </w:rPr>
        <w:t>และ</w:t>
      </w:r>
      <w:r w:rsidRPr="004B717F">
        <w:rPr>
          <w:sz w:val="26"/>
          <w:szCs w:val="26"/>
          <w:cs/>
        </w:rPr>
        <w:t>อาคาร วัดมูลค่าด้วยราคาที่ตีใหม่</w:t>
      </w:r>
    </w:p>
    <w:p w14:paraId="4BCB453A" w14:textId="77777777" w:rsidR="002B6420" w:rsidRPr="004B717F" w:rsidRDefault="00420BE7" w:rsidP="009574BF">
      <w:pPr>
        <w:spacing w:before="80"/>
        <w:ind w:left="127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- </w:t>
      </w:r>
      <w:r w:rsidRPr="004B717F">
        <w:rPr>
          <w:rFonts w:hint="cs"/>
          <w:sz w:val="26"/>
          <w:szCs w:val="26"/>
        </w:rPr>
        <w:t> </w:t>
      </w:r>
      <w:r w:rsidRPr="004B717F">
        <w:rPr>
          <w:rFonts w:hint="cs"/>
          <w:sz w:val="26"/>
          <w:szCs w:val="26"/>
          <w:cs/>
        </w:rPr>
        <w:t>ผลประโยชน์ตอบแทนพนักงานเมื่อเกษียณอายุ วัดมูลค่</w:t>
      </w:r>
      <w:r w:rsidR="00051F20" w:rsidRPr="004B717F">
        <w:rPr>
          <w:rFonts w:hint="cs"/>
          <w:sz w:val="26"/>
          <w:szCs w:val="26"/>
          <w:cs/>
        </w:rPr>
        <w:t>าด้</w:t>
      </w:r>
      <w:r w:rsidRPr="004B717F">
        <w:rPr>
          <w:rFonts w:hint="cs"/>
          <w:sz w:val="26"/>
          <w:szCs w:val="26"/>
          <w:cs/>
        </w:rPr>
        <w:t>วย</w:t>
      </w:r>
      <w:r w:rsidRPr="004B717F">
        <w:rPr>
          <w:sz w:val="26"/>
          <w:szCs w:val="26"/>
          <w:cs/>
        </w:rPr>
        <w:t>มูลค่า</w:t>
      </w:r>
      <w:r w:rsidRPr="004B717F">
        <w:rPr>
          <w:rFonts w:hint="cs"/>
          <w:sz w:val="26"/>
          <w:szCs w:val="26"/>
          <w:cs/>
        </w:rPr>
        <w:t>ปัจจุบัน</w:t>
      </w:r>
    </w:p>
    <w:p w14:paraId="502B9C0F" w14:textId="77777777" w:rsidR="00272C2C" w:rsidRPr="004B717F" w:rsidRDefault="00272C2C" w:rsidP="004F15F0">
      <w:pPr>
        <w:tabs>
          <w:tab w:val="left" w:pos="1620"/>
        </w:tabs>
        <w:ind w:left="1440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*</w:t>
      </w:r>
      <w:r w:rsidRPr="004B717F">
        <w:rPr>
          <w:sz w:val="20"/>
          <w:szCs w:val="20"/>
          <w:cs/>
        </w:rPr>
        <w:tab/>
      </w:r>
      <w:r w:rsidRPr="004B717F">
        <w:rPr>
          <w:rFonts w:hint="cs"/>
          <w:sz w:val="20"/>
          <w:szCs w:val="20"/>
          <w:cs/>
        </w:rPr>
        <w:t>ยกเว้นตราสารอนุพันธ์เพื่อป้องกันความเสี่ยง</w:t>
      </w:r>
      <w:r w:rsidR="00BF7802" w:rsidRPr="004B717F">
        <w:rPr>
          <w:rFonts w:hint="cs"/>
          <w:sz w:val="20"/>
          <w:szCs w:val="20"/>
          <w:cs/>
        </w:rPr>
        <w:t>แบบพลวัต</w:t>
      </w:r>
    </w:p>
    <w:p w14:paraId="340ECB0F" w14:textId="77777777" w:rsidR="00420BE7" w:rsidRPr="004B717F" w:rsidRDefault="00E12CB4" w:rsidP="000A5F9F">
      <w:pPr>
        <w:spacing w:before="120"/>
        <w:ind w:left="450"/>
        <w:jc w:val="thaiDistribute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  <w:r w:rsidR="00420BE7" w:rsidRPr="004B717F">
        <w:rPr>
          <w:b/>
          <w:bCs/>
          <w:sz w:val="26"/>
          <w:szCs w:val="26"/>
          <w:cs/>
        </w:rPr>
        <w:lastRenderedPageBreak/>
        <w:t>(ค)</w:t>
      </w:r>
      <w:r w:rsidR="002B6420" w:rsidRPr="004B717F">
        <w:rPr>
          <w:b/>
          <w:bCs/>
          <w:sz w:val="26"/>
          <w:szCs w:val="26"/>
          <w:cs/>
        </w:rPr>
        <w:t xml:space="preserve">   </w:t>
      </w:r>
      <w:r w:rsidR="00420BE7" w:rsidRPr="004B717F">
        <w:rPr>
          <w:b/>
          <w:bCs/>
          <w:sz w:val="26"/>
          <w:szCs w:val="26"/>
          <w:cs/>
        </w:rPr>
        <w:t>สกุลเงินที่ใช้ในการดำเนินงานและนำเสนองบการเงิน</w:t>
      </w:r>
    </w:p>
    <w:p w14:paraId="3690CF99" w14:textId="77777777" w:rsidR="00420BE7" w:rsidRPr="004B717F" w:rsidRDefault="00420BE7" w:rsidP="00E940C1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t>งบการเงิน</w:t>
      </w:r>
      <w:r w:rsidR="001E0E10">
        <w:rPr>
          <w:rFonts w:hint="cs"/>
          <w:spacing w:val="-4"/>
          <w:sz w:val="26"/>
          <w:szCs w:val="26"/>
          <w:cs/>
        </w:rPr>
        <w:t>ระหว่างกาล</w:t>
      </w:r>
      <w:r w:rsidRPr="004B717F">
        <w:rPr>
          <w:spacing w:val="-4"/>
          <w:sz w:val="26"/>
          <w:szCs w:val="26"/>
          <w:cs/>
        </w:rPr>
        <w:t>นี้จัดทำและแสดงหน่วยเงินตราเป็นสกุลเงินบาท ซึ่งเป็นสกุลเงินที่ใช้ในการดำเนินงานของธนาคาร ข้อมูลทาง</w:t>
      </w:r>
      <w:r w:rsidRPr="004B717F">
        <w:rPr>
          <w:spacing w:val="-4"/>
          <w:sz w:val="26"/>
          <w:szCs w:val="26"/>
          <w:cs/>
        </w:rPr>
        <w:br/>
        <w:t>การเงินทั้งหมดแสดงเป็นสกุลเงินบาทโดยมีการปัดเศษในงบการเงิน</w:t>
      </w:r>
      <w:r w:rsidR="006177DE" w:rsidRPr="004B717F">
        <w:rPr>
          <w:rFonts w:hint="cs"/>
          <w:spacing w:val="-4"/>
          <w:sz w:val="26"/>
          <w:szCs w:val="26"/>
          <w:cs/>
        </w:rPr>
        <w:t>ระหว่างกาล</w:t>
      </w:r>
      <w:r w:rsidRPr="004B717F">
        <w:rPr>
          <w:spacing w:val="-4"/>
          <w:sz w:val="26"/>
          <w:szCs w:val="26"/>
          <w:cs/>
        </w:rPr>
        <w:t>ให้แสดงเป็นหลักพันบาท และมีการปัดเศษใน</w:t>
      </w:r>
      <w:r w:rsidRPr="004B717F">
        <w:rPr>
          <w:spacing w:val="-4"/>
          <w:sz w:val="26"/>
          <w:szCs w:val="26"/>
          <w:cs/>
        </w:rPr>
        <w:br/>
        <w:t>หมายเหตุประกอบงบการเงิน</w:t>
      </w:r>
      <w:r w:rsidRPr="004B717F">
        <w:rPr>
          <w:sz w:val="26"/>
          <w:szCs w:val="26"/>
          <w:cs/>
        </w:rPr>
        <w:t>ให้แสดงเป็นหลักล้านบาท หรือยกเว้นที่ระบุไว้เป็นอย่างอื่น</w:t>
      </w:r>
    </w:p>
    <w:p w14:paraId="6C78EF8E" w14:textId="77777777" w:rsidR="00420BE7" w:rsidRPr="004B717F" w:rsidRDefault="00420BE7" w:rsidP="000A5F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(</w:t>
      </w:r>
      <w:r w:rsidRPr="004B717F">
        <w:rPr>
          <w:rFonts w:ascii="Cordia New" w:hAnsi="Cordia New" w:cs="Cordia New" w:hint="cs"/>
          <w:b/>
          <w:bCs/>
          <w:sz w:val="26"/>
          <w:szCs w:val="26"/>
          <w:cs/>
        </w:rPr>
        <w:t>ง</w:t>
      </w:r>
      <w:r w:rsidRPr="004B717F">
        <w:rPr>
          <w:rFonts w:ascii="Cordia New" w:hAnsi="Cordia New" w:cs="Cordia New"/>
          <w:b/>
          <w:bCs/>
          <w:sz w:val="26"/>
          <w:szCs w:val="26"/>
          <w:cs/>
        </w:rPr>
        <w:t>)</w:t>
      </w:r>
      <w:r w:rsidRPr="004B717F">
        <w:rPr>
          <w:rFonts w:ascii="Cordia New" w:hAnsi="Cordia New" w:cs="Cordia New"/>
          <w:b/>
          <w:bCs/>
          <w:sz w:val="26"/>
          <w:szCs w:val="26"/>
        </w:rPr>
        <w:tab/>
      </w:r>
      <w:r w:rsidRPr="004B717F">
        <w:rPr>
          <w:rFonts w:ascii="Cordia New" w:hAnsi="Cordia New" w:cs="Cordia New"/>
          <w:b/>
          <w:bCs/>
          <w:sz w:val="26"/>
          <w:szCs w:val="26"/>
          <w:cs/>
        </w:rPr>
        <w:t>การประมาณการและใช้วิจารณญาณ</w:t>
      </w:r>
    </w:p>
    <w:p w14:paraId="768B05A8" w14:textId="77777777" w:rsidR="00420BE7" w:rsidRPr="004B717F" w:rsidRDefault="00420BE7" w:rsidP="00E940C1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t>ในการจัดทำ</w:t>
      </w:r>
      <w:r w:rsidRPr="004B717F">
        <w:rPr>
          <w:sz w:val="26"/>
          <w:szCs w:val="26"/>
          <w:cs/>
        </w:rPr>
        <w:t>งบการเงินให้เป็นไปตามมาตรฐานการรายงานทางการเงิน ผู้บริหารต้องใช้วิจารณญาณ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การประมาณ</w:t>
      </w:r>
      <w:r w:rsidR="00BC484E" w:rsidRPr="004B717F">
        <w:rPr>
          <w:rFonts w:hint="cs"/>
          <w:sz w:val="26"/>
          <w:szCs w:val="26"/>
          <w:cs/>
        </w:rPr>
        <w:t>การ</w:t>
      </w:r>
      <w:r w:rsidRPr="004B717F">
        <w:rPr>
          <w:sz w:val="26"/>
          <w:szCs w:val="26"/>
          <w:cs/>
        </w:rPr>
        <w:t>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E64ED99" w14:textId="77777777" w:rsidR="00420BE7" w:rsidRPr="004B717F" w:rsidRDefault="00420BE7" w:rsidP="007966CB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การปรับประมาณการจะบันทึก</w:t>
      </w:r>
      <w:r w:rsidR="007D689C" w:rsidRPr="004B717F">
        <w:rPr>
          <w:rFonts w:hint="cs"/>
          <w:sz w:val="26"/>
          <w:szCs w:val="26"/>
          <w:cs/>
        </w:rPr>
        <w:t>โดยวิธีเปลี่ยนทันทีเป็นต้นไป</w:t>
      </w:r>
    </w:p>
    <w:p w14:paraId="10FBF242" w14:textId="77777777" w:rsidR="000B5A9D" w:rsidRPr="004B717F" w:rsidRDefault="000B5A9D" w:rsidP="000A5F9F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การคำนวณผลขาดทุนด้านเครดิตที่คาดว่าจะเกิดขึ้นของธนาคารและบริษัทย่อยขึ้นอยู่กับแบบจำลองและ</w:t>
      </w:r>
      <w:r w:rsidR="002428FC" w:rsidRPr="004B717F">
        <w:rPr>
          <w:rFonts w:hint="cs"/>
          <w:sz w:val="26"/>
          <w:szCs w:val="26"/>
          <w:cs/>
        </w:rPr>
        <w:t>ข้อ</w:t>
      </w:r>
      <w:r w:rsidRPr="004B717F">
        <w:rPr>
          <w:sz w:val="26"/>
          <w:szCs w:val="26"/>
          <w:cs/>
        </w:rPr>
        <w:t xml:space="preserve">สมมติ </w:t>
      </w:r>
      <w:r w:rsidRPr="004B717F">
        <w:rPr>
          <w:rFonts w:hint="cs"/>
          <w:sz w:val="26"/>
          <w:szCs w:val="26"/>
          <w:cs/>
        </w:rPr>
        <w:t>รวมถึง</w:t>
      </w:r>
      <w:r w:rsidRPr="004B717F">
        <w:rPr>
          <w:sz w:val="26"/>
          <w:szCs w:val="26"/>
          <w:cs/>
        </w:rPr>
        <w:t>การใช้ดุลยพินิจ</w:t>
      </w:r>
      <w:r w:rsidRPr="004B717F">
        <w:rPr>
          <w:rFonts w:hint="cs"/>
          <w:sz w:val="26"/>
          <w:szCs w:val="26"/>
          <w:cs/>
        </w:rPr>
        <w:t>ที่สำคัญของผู้บริหารในการคำนวณผลขาดทุนด้านเครดิตที่คาดว่าจะเกิดขึ้นซึ่งรวมถึงเกณฑ์ที่ชี้วัด</w:t>
      </w:r>
      <w:r w:rsidRPr="004B717F">
        <w:rPr>
          <w:sz w:val="26"/>
          <w:szCs w:val="26"/>
          <w:cs/>
        </w:rPr>
        <w:t>การเพิ่มขึ้นของความเสี่ยงด้านเครดิต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การพัฒนาโมเดล รวมถึงการเลือก</w:t>
      </w:r>
      <w:r w:rsidRPr="004B717F">
        <w:rPr>
          <w:rFonts w:hint="cs"/>
          <w:sz w:val="26"/>
          <w:szCs w:val="26"/>
          <w:cs/>
        </w:rPr>
        <w:t>ตัวแปรเชิง</w:t>
      </w:r>
      <w:r w:rsidRPr="004B717F">
        <w:rPr>
          <w:sz w:val="26"/>
          <w:szCs w:val="26"/>
          <w:cs/>
        </w:rPr>
        <w:t>เศรษฐ</w:t>
      </w:r>
      <w:r w:rsidRPr="004B717F">
        <w:rPr>
          <w:rFonts w:hint="cs"/>
          <w:sz w:val="26"/>
          <w:szCs w:val="26"/>
          <w:cs/>
        </w:rPr>
        <w:t>ศาสตร์มหภาค</w:t>
      </w:r>
      <w:r w:rsidRPr="004B717F">
        <w:rPr>
          <w:sz w:val="26"/>
          <w:szCs w:val="26"/>
          <w:cs/>
        </w:rPr>
        <w:t xml:space="preserve"> </w:t>
      </w:r>
    </w:p>
    <w:p w14:paraId="2C898221" w14:textId="6B66FA9B" w:rsidR="00420BE7" w:rsidRPr="004B717F" w:rsidRDefault="00420BE7" w:rsidP="000E4B7B">
      <w:pPr>
        <w:spacing w:before="120" w:after="120"/>
        <w:ind w:left="4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ข้อมูลเกี่ยวกับการประมาณความไม่แน่นอนและ</w:t>
      </w:r>
      <w:r w:rsidR="00944080" w:rsidRPr="004B717F">
        <w:rPr>
          <w:rFonts w:hint="cs"/>
          <w:sz w:val="26"/>
          <w:szCs w:val="26"/>
          <w:cs/>
        </w:rPr>
        <w:t>ข้อ</w:t>
      </w:r>
      <w:r w:rsidRPr="004B717F">
        <w:rPr>
          <w:sz w:val="26"/>
          <w:szCs w:val="26"/>
          <w:cs/>
        </w:rPr>
        <w:t>สมมติสำคัญที่นำมาใช้ในการปฏิบัติตามนโยบายการบัญชีที่มีสาระสำคัญต่อการรับรู้จำนวนเงินในงบการเงิน</w:t>
      </w:r>
      <w:r w:rsidRPr="004B717F">
        <w:rPr>
          <w:rFonts w:hint="cs"/>
          <w:sz w:val="26"/>
          <w:szCs w:val="26"/>
          <w:cs/>
        </w:rPr>
        <w:t>รวมและงบการเงินเฉพาะ</w:t>
      </w:r>
      <w:r w:rsidRPr="004B717F">
        <w:rPr>
          <w:sz w:val="26"/>
          <w:szCs w:val="26"/>
          <w:cs/>
        </w:rPr>
        <w:t xml:space="preserve">ของธนาคารได้ถูกเปิดเผยไว้ในหมายเหตุประกอบงบการเงินข้อ </w:t>
      </w:r>
      <w:r w:rsidR="00C34D3E" w:rsidRPr="00C34D3E">
        <w:rPr>
          <w:sz w:val="26"/>
          <w:szCs w:val="26"/>
        </w:rPr>
        <w:t>3</w:t>
      </w:r>
      <w:r w:rsidRPr="004B717F">
        <w:rPr>
          <w:sz w:val="26"/>
          <w:szCs w:val="26"/>
          <w:cs/>
        </w:rPr>
        <w:t xml:space="preserve"> เรื่อง</w:t>
      </w:r>
      <w:r w:rsidR="00BC484E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นโยบายการบัญชีที่สำคัญ</w:t>
      </w:r>
      <w:r w:rsidR="00BC484E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และในหมายเหตุเฉพาะเรื่องอื่น ๆ ดังนี้</w:t>
      </w:r>
    </w:p>
    <w:tbl>
      <w:tblPr>
        <w:tblW w:w="8370" w:type="dxa"/>
        <w:tblInd w:w="918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27"/>
        <w:gridCol w:w="1293"/>
        <w:gridCol w:w="5750"/>
      </w:tblGrid>
      <w:tr w:rsidR="008A7868" w:rsidRPr="004B717F" w14:paraId="53D43CB9" w14:textId="77777777" w:rsidTr="000A5F9F">
        <w:trPr>
          <w:trHeight w:val="20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251EFA6" w14:textId="77777777" w:rsidR="008A7868" w:rsidRPr="004B717F" w:rsidRDefault="008A7868" w:rsidP="008A7868">
            <w:pPr>
              <w:tabs>
                <w:tab w:val="left" w:pos="293"/>
              </w:tabs>
              <w:spacing w:line="340" w:lineRule="exact"/>
              <w:ind w:left="360" w:right="33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0C638DF9" w14:textId="31ADAE75" w:rsidR="008A7868" w:rsidRPr="004B717F" w:rsidRDefault="00C34D3E" w:rsidP="008A7868">
            <w:pPr>
              <w:spacing w:line="340" w:lineRule="exact"/>
              <w:ind w:right="43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9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</w:tcPr>
          <w:p w14:paraId="624A34B0" w14:textId="77777777" w:rsidR="008A7868" w:rsidRPr="004B717F" w:rsidRDefault="008A7868" w:rsidP="008A7868">
            <w:pPr>
              <w:spacing w:line="340" w:lineRule="exact"/>
              <w:ind w:left="360" w:right="33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8A7868" w:rsidRPr="004B717F" w14:paraId="5E57228E" w14:textId="77777777" w:rsidTr="000A5F9F">
        <w:trPr>
          <w:trHeight w:val="20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02A578E" w14:textId="77777777" w:rsidR="008A7868" w:rsidRPr="004B717F" w:rsidRDefault="008A7868" w:rsidP="008A7868">
            <w:pPr>
              <w:spacing w:line="340" w:lineRule="exact"/>
              <w:ind w:left="360" w:right="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436DADF7" w14:textId="601394CE" w:rsidR="008A7868" w:rsidRPr="004B717F" w:rsidRDefault="00C34D3E" w:rsidP="008A7868">
            <w:pPr>
              <w:spacing w:line="340" w:lineRule="exact"/>
              <w:ind w:right="43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10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</w:tcPr>
          <w:p w14:paraId="61B7AC3A" w14:textId="77777777" w:rsidR="008A7868" w:rsidRPr="004B717F" w:rsidRDefault="008A7868" w:rsidP="008A7868">
            <w:pPr>
              <w:spacing w:line="340" w:lineRule="exact"/>
              <w:ind w:left="360" w:right="33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ตราสารอนุพันธ์</w:t>
            </w:r>
          </w:p>
        </w:tc>
      </w:tr>
      <w:tr w:rsidR="002B6420" w:rsidRPr="004B717F" w14:paraId="609F2114" w14:textId="77777777" w:rsidTr="000A5F9F">
        <w:trPr>
          <w:trHeight w:val="20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FD59A98" w14:textId="77777777" w:rsidR="002B6420" w:rsidRPr="004B717F" w:rsidRDefault="002B6420" w:rsidP="002B6420">
            <w:pPr>
              <w:spacing w:line="340" w:lineRule="exact"/>
              <w:ind w:left="360" w:right="33"/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5098A078" w14:textId="5A306D73" w:rsidR="002B6420" w:rsidRPr="004B717F" w:rsidRDefault="00C34D3E" w:rsidP="004A6286">
            <w:pPr>
              <w:spacing w:line="340" w:lineRule="exact"/>
              <w:ind w:right="43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11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</w:tcPr>
          <w:p w14:paraId="0A5100FA" w14:textId="77777777" w:rsidR="002B6420" w:rsidRPr="004B717F" w:rsidRDefault="00151A4B" w:rsidP="002B6420">
            <w:pPr>
              <w:spacing w:line="340" w:lineRule="exact"/>
              <w:ind w:left="360" w:right="33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เงินลงทุนสุทธิ</w:t>
            </w:r>
          </w:p>
        </w:tc>
      </w:tr>
      <w:tr w:rsidR="002B6420" w:rsidRPr="004B717F" w14:paraId="6C82F05B" w14:textId="77777777" w:rsidTr="000A5F9F">
        <w:trPr>
          <w:trHeight w:val="20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3C4E730" w14:textId="77777777" w:rsidR="002B6420" w:rsidRPr="004B717F" w:rsidRDefault="002B6420" w:rsidP="002B6420">
            <w:pPr>
              <w:spacing w:line="340" w:lineRule="exact"/>
              <w:ind w:left="360" w:right="33"/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43E5FDFF" w14:textId="536F5D17" w:rsidR="002B6420" w:rsidRPr="004B717F" w:rsidRDefault="00C34D3E" w:rsidP="00CD0FEB">
            <w:pPr>
              <w:spacing w:line="340" w:lineRule="exact"/>
              <w:ind w:right="43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</w:tcPr>
          <w:p w14:paraId="694DE624" w14:textId="77777777" w:rsidR="002B6420" w:rsidRPr="004B717F" w:rsidRDefault="00487AFE" w:rsidP="00CD0FEB">
            <w:pPr>
              <w:spacing w:line="340" w:lineRule="exact"/>
              <w:ind w:left="360" w:right="33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B6420" w:rsidRPr="004B717F" w14:paraId="1FE75EDA" w14:textId="77777777" w:rsidTr="000A5F9F">
        <w:trPr>
          <w:trHeight w:val="20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64BC7DE" w14:textId="77777777" w:rsidR="002B6420" w:rsidRPr="004B717F" w:rsidRDefault="002B6420" w:rsidP="002B6420">
            <w:pPr>
              <w:spacing w:line="340" w:lineRule="exact"/>
              <w:ind w:left="360" w:right="33"/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543F96BE" w14:textId="645D9661" w:rsidR="002B6420" w:rsidRPr="004B717F" w:rsidRDefault="00C34D3E" w:rsidP="00CD0FEB">
            <w:pPr>
              <w:spacing w:line="340" w:lineRule="exact"/>
              <w:ind w:right="43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22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</w:tcPr>
          <w:p w14:paraId="2686E40C" w14:textId="77777777" w:rsidR="002B6420" w:rsidRPr="004B717F" w:rsidRDefault="002B6420" w:rsidP="002B6420">
            <w:pPr>
              <w:spacing w:line="340" w:lineRule="exact"/>
              <w:ind w:left="360" w:right="3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</w:tr>
      <w:tr w:rsidR="002B6420" w:rsidRPr="004B717F" w14:paraId="030685A8" w14:textId="77777777" w:rsidTr="000A5F9F">
        <w:trPr>
          <w:trHeight w:val="20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A2E9768" w14:textId="77777777" w:rsidR="002B6420" w:rsidRPr="004B717F" w:rsidRDefault="002B6420" w:rsidP="002B6420">
            <w:pPr>
              <w:spacing w:line="340" w:lineRule="exact"/>
              <w:ind w:left="360" w:right="33"/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38732BD3" w14:textId="7924680A" w:rsidR="002B6420" w:rsidRPr="004B717F" w:rsidRDefault="00C34D3E" w:rsidP="003D643C">
            <w:pPr>
              <w:spacing w:line="340" w:lineRule="exact"/>
              <w:ind w:right="43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25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</w:tcPr>
          <w:p w14:paraId="35651C96" w14:textId="77777777" w:rsidR="002B6420" w:rsidRPr="004B717F" w:rsidRDefault="002B6420" w:rsidP="002B6420">
            <w:pPr>
              <w:spacing w:line="340" w:lineRule="exact"/>
              <w:ind w:left="360" w:right="33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  <w:tr w:rsidR="002B6420" w:rsidRPr="004B717F" w14:paraId="3D737A97" w14:textId="77777777" w:rsidTr="000A5F9F">
        <w:trPr>
          <w:trHeight w:val="20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C42255F" w14:textId="77777777" w:rsidR="002B6420" w:rsidRPr="004B717F" w:rsidRDefault="002B6420" w:rsidP="002B6420">
            <w:pPr>
              <w:spacing w:line="340" w:lineRule="exact"/>
              <w:ind w:left="360" w:right="33"/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00A06EDB" w14:textId="4777A58A" w:rsidR="002B6420" w:rsidRPr="004B717F" w:rsidRDefault="00C34D3E" w:rsidP="00CD0FEB">
            <w:pPr>
              <w:spacing w:line="340" w:lineRule="exact"/>
              <w:ind w:right="43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28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</w:tcPr>
          <w:p w14:paraId="25C97AA9" w14:textId="77777777" w:rsidR="002B6420" w:rsidRPr="004B717F" w:rsidRDefault="002B6420" w:rsidP="002B6420">
            <w:pPr>
              <w:spacing w:line="340" w:lineRule="exact"/>
              <w:ind w:left="360" w:right="3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มูลค่ายุติธรรมของ</w:t>
            </w:r>
            <w:r w:rsidRPr="004B717F">
              <w:rPr>
                <w:rFonts w:hint="cs"/>
                <w:sz w:val="26"/>
                <w:szCs w:val="26"/>
                <w:cs/>
              </w:rPr>
              <w:t>สินทรัพย์และหนี้สิน</w:t>
            </w:r>
          </w:p>
        </w:tc>
      </w:tr>
    </w:tbl>
    <w:p w14:paraId="1232C5FE" w14:textId="77777777" w:rsidR="0015714B" w:rsidRPr="004B717F" w:rsidRDefault="00354E8F" w:rsidP="00CD160C">
      <w:pPr>
        <w:numPr>
          <w:ilvl w:val="0"/>
          <w:numId w:val="7"/>
        </w:numPr>
        <w:tabs>
          <w:tab w:val="clear" w:pos="644"/>
        </w:tabs>
        <w:spacing w:after="120"/>
        <w:ind w:left="450" w:right="391" w:hanging="450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3" w:name="_Ref111662791"/>
      <w:r w:rsidR="0015714B" w:rsidRPr="004B717F">
        <w:rPr>
          <w:b/>
          <w:bCs/>
          <w:sz w:val="26"/>
          <w:szCs w:val="26"/>
          <w:cs/>
        </w:rPr>
        <w:lastRenderedPageBreak/>
        <w:t>นโยบายการบัญชีที่สำคัญ</w:t>
      </w:r>
      <w:bookmarkEnd w:id="3"/>
    </w:p>
    <w:p w14:paraId="40E255E0" w14:textId="77777777" w:rsidR="00360FF5" w:rsidRPr="004B717F" w:rsidRDefault="00360FF5" w:rsidP="004520F7">
      <w:pPr>
        <w:ind w:left="450" w:right="-61"/>
        <w:jc w:val="thaiDistribute"/>
        <w:outlineLvl w:val="0"/>
        <w:rPr>
          <w:b/>
          <w:bCs/>
          <w:sz w:val="26"/>
          <w:szCs w:val="26"/>
        </w:rPr>
      </w:pPr>
      <w:r w:rsidRPr="004B717F">
        <w:rPr>
          <w:sz w:val="26"/>
          <w:szCs w:val="26"/>
          <w:cs/>
          <w:lang w:val="x-none" w:eastAsia="th-TH"/>
        </w:rPr>
        <w:t>นโยบายการบัญชีที่น</w:t>
      </w:r>
      <w:r w:rsidRPr="004B717F">
        <w:rPr>
          <w:rFonts w:hint="cs"/>
          <w:sz w:val="26"/>
          <w:szCs w:val="26"/>
          <w:cs/>
          <w:lang w:val="x-none" w:eastAsia="th-TH"/>
        </w:rPr>
        <w:t>ำ</w:t>
      </w:r>
      <w:r w:rsidRPr="004B717F">
        <w:rPr>
          <w:sz w:val="26"/>
          <w:szCs w:val="26"/>
          <w:cs/>
          <w:lang w:val="x-none" w:eastAsia="th-TH"/>
        </w:rPr>
        <w:t>เสนอดังต่อไปนี้ได้ถือปฏิบัติโดยสม่</w:t>
      </w:r>
      <w:r w:rsidRPr="004B717F">
        <w:rPr>
          <w:rFonts w:hint="cs"/>
          <w:sz w:val="26"/>
          <w:szCs w:val="26"/>
          <w:cs/>
          <w:lang w:val="x-none" w:eastAsia="th-TH"/>
        </w:rPr>
        <w:t>ำ</w:t>
      </w:r>
      <w:r w:rsidRPr="004B717F">
        <w:rPr>
          <w:sz w:val="26"/>
          <w:szCs w:val="26"/>
          <w:cs/>
          <w:lang w:val="x-none" w:eastAsia="th-TH"/>
        </w:rPr>
        <w:t>เสมอส</w:t>
      </w:r>
      <w:r w:rsidRPr="004B717F">
        <w:rPr>
          <w:rFonts w:hint="cs"/>
          <w:sz w:val="26"/>
          <w:szCs w:val="26"/>
          <w:cs/>
          <w:lang w:val="x-none" w:eastAsia="th-TH"/>
        </w:rPr>
        <w:t>ำ</w:t>
      </w:r>
      <w:r w:rsidRPr="004B717F">
        <w:rPr>
          <w:sz w:val="26"/>
          <w:szCs w:val="26"/>
          <w:cs/>
          <w:lang w:val="x-none" w:eastAsia="th-TH"/>
        </w:rPr>
        <w:t>หรับงบการเงินทุกรอบระยะเวลาที่รายงาน</w:t>
      </w:r>
      <w:r w:rsidR="002C1907" w:rsidRPr="004B717F">
        <w:rPr>
          <w:rFonts w:hint="cs"/>
          <w:sz w:val="26"/>
          <w:szCs w:val="26"/>
          <w:cs/>
          <w:lang w:val="x-none" w:eastAsia="th-TH"/>
        </w:rPr>
        <w:t xml:space="preserve"> </w:t>
      </w:r>
      <w:r w:rsidR="00553214" w:rsidRPr="004B717F">
        <w:rPr>
          <w:rFonts w:hint="cs"/>
          <w:sz w:val="26"/>
          <w:szCs w:val="26"/>
          <w:cs/>
        </w:rPr>
        <w:t xml:space="preserve"> </w:t>
      </w:r>
    </w:p>
    <w:p w14:paraId="4605397B" w14:textId="77777777" w:rsidR="00360FF5" w:rsidRPr="004B717F" w:rsidRDefault="00360FF5" w:rsidP="00CD160C">
      <w:pPr>
        <w:pStyle w:val="BodyText2"/>
        <w:numPr>
          <w:ilvl w:val="0"/>
          <w:numId w:val="10"/>
        </w:numPr>
        <w:spacing w:before="120"/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>เกณฑ์การจัดทำงบการเงินรวม</w:t>
      </w:r>
    </w:p>
    <w:p w14:paraId="517B0BFC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outlineLvl w:val="0"/>
        <w:rPr>
          <w:rFonts w:ascii="Cordia New" w:hAnsi="Cordia New" w:cs="Cordia New"/>
          <w:sz w:val="26"/>
          <w:szCs w:val="26"/>
          <w:lang w:eastAsia="en-US"/>
        </w:rPr>
      </w:pPr>
      <w:r w:rsidRPr="004B717F">
        <w:rPr>
          <w:rFonts w:ascii="Cordia New" w:hAnsi="Cordia New" w:cs="Cordia New"/>
          <w:sz w:val="26"/>
          <w:szCs w:val="26"/>
          <w:cs/>
          <w:lang w:eastAsia="en-US"/>
        </w:rPr>
        <w:t>งบการเงินรวมประกอบด้วยงบการเงินของธนาคารและบริษัทย่อย</w:t>
      </w:r>
      <w:r w:rsidRPr="004B717F">
        <w:rPr>
          <w:rFonts w:ascii="Cordia New" w:hAnsi="Cordia New" w:cs="Cordia New"/>
          <w:sz w:val="26"/>
          <w:szCs w:val="26"/>
          <w:cs/>
          <w:lang w:val="en-US" w:eastAsia="en-US"/>
        </w:rPr>
        <w:t xml:space="preserve"> </w:t>
      </w:r>
      <w:r w:rsidRPr="004B717F">
        <w:rPr>
          <w:rFonts w:ascii="Cordia New" w:hAnsi="Cordia New" w:cs="Cordia New" w:hint="cs"/>
          <w:sz w:val="26"/>
          <w:szCs w:val="26"/>
          <w:cs/>
          <w:lang w:val="en-US" w:eastAsia="en-US"/>
        </w:rPr>
        <w:t>(“กลุ่มบริษัท”)</w:t>
      </w:r>
      <w:r w:rsidRPr="004B717F">
        <w:rPr>
          <w:rFonts w:ascii="Cordia New" w:hAnsi="Cordia New" w:cs="Cordia New"/>
          <w:sz w:val="26"/>
          <w:szCs w:val="26"/>
          <w:cs/>
          <w:lang w:eastAsia="en-US"/>
        </w:rPr>
        <w:t xml:space="preserve"> และส่วนได้เสียของ</w:t>
      </w:r>
      <w:r w:rsidRPr="004B717F">
        <w:rPr>
          <w:rFonts w:ascii="Cordia New" w:hAnsi="Cordia New" w:cs="Cordia New" w:hint="cs"/>
          <w:sz w:val="26"/>
          <w:szCs w:val="26"/>
          <w:cs/>
          <w:lang w:eastAsia="en-US"/>
        </w:rPr>
        <w:t>กลุ่มบริษัท</w:t>
      </w:r>
      <w:r w:rsidRPr="004B717F">
        <w:rPr>
          <w:rFonts w:ascii="Cordia New" w:hAnsi="Cordia New" w:cs="Cordia New"/>
          <w:sz w:val="26"/>
          <w:szCs w:val="26"/>
          <w:cs/>
          <w:lang w:eastAsia="en-US"/>
        </w:rPr>
        <w:t>ในบริษัทร่วม</w:t>
      </w:r>
      <w:r w:rsidRPr="004B717F">
        <w:rPr>
          <w:rFonts w:ascii="Cordia New" w:hAnsi="Cordia New" w:cs="Cordia New" w:hint="cs"/>
          <w:sz w:val="26"/>
          <w:szCs w:val="26"/>
          <w:cs/>
          <w:lang w:eastAsia="en-US"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  <w:lang w:eastAsia="en-US"/>
        </w:rPr>
        <w:t>และการร่วมค้า</w:t>
      </w:r>
    </w:p>
    <w:p w14:paraId="78879663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b/>
          <w:iCs/>
          <w:sz w:val="26"/>
          <w:szCs w:val="26"/>
        </w:rPr>
      </w:pPr>
      <w:r w:rsidRPr="004B717F">
        <w:rPr>
          <w:rFonts w:ascii="Cordia New" w:hAnsi="Cordia New" w:cs="Cordia New"/>
          <w:b/>
          <w:iCs/>
          <w:sz w:val="26"/>
          <w:szCs w:val="26"/>
          <w:cs/>
        </w:rPr>
        <w:t>การรวมธุรกิจ</w:t>
      </w:r>
    </w:p>
    <w:p w14:paraId="04A15DFD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b/>
          <w:i/>
          <w:sz w:val="26"/>
          <w:szCs w:val="26"/>
        </w:rPr>
      </w:pPr>
      <w:r w:rsidRPr="004B717F">
        <w:rPr>
          <w:rFonts w:ascii="Cordia New" w:hAnsi="Cordia New" w:cs="Cordia New" w:hint="cs"/>
          <w:sz w:val="26"/>
          <w:szCs w:val="26"/>
          <w:cs/>
        </w:rPr>
        <w:t>กลุ่มบริษัท</w:t>
      </w:r>
      <w:r w:rsidRPr="004B717F">
        <w:rPr>
          <w:rFonts w:ascii="Cordia New" w:hAnsi="Cordia New" w:cs="Cordia New"/>
          <w:sz w:val="26"/>
          <w:szCs w:val="26"/>
          <w:cs/>
        </w:rPr>
        <w:t>บันทึกบัญชีสำหรับการรวมธุรกิจตามวิธีซื้อ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เมื่อการควบคุมโอนไปยังกลุ่มบริษัท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 ยกเว้นในกรณีที่เป็นการรวมธุรกิจภายใต้การควบคุมเดียวกัน</w:t>
      </w:r>
      <w:r w:rsidRPr="004B717F">
        <w:rPr>
          <w:rFonts w:ascii="Cordia New" w:hAnsi="Cordia New" w:cs="Cordia New"/>
          <w:b/>
          <w:bCs/>
          <w:i/>
          <w:iCs/>
          <w:sz w:val="26"/>
          <w:szCs w:val="26"/>
          <w:cs/>
        </w:rPr>
        <w:t xml:space="preserve"> </w:t>
      </w:r>
    </w:p>
    <w:p w14:paraId="3D9F5680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b/>
          <w:i/>
          <w:sz w:val="26"/>
          <w:szCs w:val="26"/>
          <w:cs/>
        </w:rPr>
      </w:pPr>
      <w:r w:rsidRPr="004B717F">
        <w:rPr>
          <w:rFonts w:ascii="Cordia New" w:hAnsi="Cordia New" w:cs="Cordia New"/>
          <w:b/>
          <w:i/>
          <w:sz w:val="26"/>
          <w:szCs w:val="26"/>
          <w:cs/>
        </w:rPr>
        <w:t>การรวมธุรกิจบันทึกบัญชีโดยวิธีซื้อธุรกิจ ต้นทุนการซื้อธุรกิจบันทึกด้วยมูลค่ายุติธรรมของสินทรัพย์ที่ส่งมอบ ตราสารทุนที่ออก และหนี้สินที่เกิดขึ้นจนถึง ณ วันที่มีการแลกเปลี่ยน</w:t>
      </w:r>
    </w:p>
    <w:p w14:paraId="24C6510E" w14:textId="77777777" w:rsidR="00360FF5" w:rsidRPr="004B717F" w:rsidDel="00130255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การควบคุม หมายถึง อำนาจในการกำหนดนโยบายทางการเงินและการดำเนินงานของกิจการเพื่อให้ได้มาซึ่งผลตอบแทนที่</w:t>
      </w:r>
      <w:r w:rsidRPr="004B717F">
        <w:rPr>
          <w:rFonts w:ascii="Cordia New" w:hAnsi="Cordia New" w:cs="Cordia New"/>
          <w:sz w:val="26"/>
          <w:szCs w:val="26"/>
          <w:cs/>
        </w:rPr>
        <w:br/>
        <w:t>ผันแปรไปตามผลการดำเนินงาน ในการพิจารณาอำนาจในการควบคุม กิจการต้องนำสิทธิในการออกเสียงที่เกิดขึ้นมารวมในการพิจารณา</w:t>
      </w:r>
    </w:p>
    <w:p w14:paraId="672056C8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b/>
          <w:iCs/>
          <w:sz w:val="26"/>
          <w:szCs w:val="26"/>
        </w:rPr>
      </w:pPr>
      <w:r w:rsidRPr="004B717F">
        <w:rPr>
          <w:rFonts w:ascii="Cordia New" w:hAnsi="Cordia New" w:cs="Cordia New"/>
          <w:b/>
          <w:iCs/>
          <w:sz w:val="26"/>
          <w:szCs w:val="26"/>
          <w:cs/>
        </w:rPr>
        <w:t>ค่าความนิยมจากการซื้อธุรกิจ</w:t>
      </w:r>
    </w:p>
    <w:p w14:paraId="5EAE288C" w14:textId="77777777" w:rsidR="00360FF5" w:rsidRPr="004B717F" w:rsidRDefault="00360FF5" w:rsidP="00360FF5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  <w:lang w:eastAsia="th-TH"/>
        </w:rPr>
        <w:t>ค่าความนิยมที่เกิดจากการซื้อธุรกิจ ได้แก่ ส่วนต่างระหว่างต้นทุนการซื้อธุรกิจ ณ วันซื้อที่สูงกว่ามูลค่ายุติธรรมของสินทรัพย์สุทธิที่ระบุได้เฉพาะส่วนที่เป็นของผู้ซื้อ</w:t>
      </w:r>
      <w:r w:rsidRPr="004B717F">
        <w:rPr>
          <w:rFonts w:hint="cs"/>
          <w:sz w:val="26"/>
          <w:szCs w:val="26"/>
          <w:cs/>
          <w:lang w:eastAsia="th-TH"/>
        </w:rPr>
        <w:t xml:space="preserve"> </w:t>
      </w:r>
      <w:r w:rsidRPr="004B717F">
        <w:rPr>
          <w:sz w:val="26"/>
          <w:szCs w:val="26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5A56604B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b/>
          <w:iCs/>
          <w:sz w:val="26"/>
          <w:szCs w:val="26"/>
        </w:rPr>
      </w:pPr>
      <w:r w:rsidRPr="004B717F">
        <w:rPr>
          <w:rFonts w:ascii="Cordia New" w:hAnsi="Cordia New" w:cs="Cordia New"/>
          <w:b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3EB90A7E" w14:textId="77777777" w:rsidR="00360FF5" w:rsidRPr="004B717F" w:rsidRDefault="00360FF5" w:rsidP="00360FF5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</w:t>
      </w:r>
      <w:r w:rsidRPr="004B717F">
        <w:rPr>
          <w:rFonts w:hint="cs"/>
          <w:sz w:val="26"/>
          <w:szCs w:val="26"/>
          <w:cs/>
        </w:rPr>
        <w:t>ใน</w:t>
      </w:r>
      <w:r w:rsidRPr="004B717F">
        <w:rPr>
          <w:sz w:val="26"/>
          <w:szCs w:val="26"/>
          <w:cs/>
        </w:rPr>
        <w:t>งบการเงินรวมของ</w:t>
      </w:r>
      <w:r w:rsidRPr="004B717F">
        <w:rPr>
          <w:rFonts w:hint="cs"/>
          <w:sz w:val="26"/>
          <w:szCs w:val="26"/>
          <w:cs/>
        </w:rPr>
        <w:t>ธนาคาร</w:t>
      </w:r>
      <w:r w:rsidRPr="004B717F">
        <w:rPr>
          <w:sz w:val="26"/>
          <w:szCs w:val="26"/>
          <w:cs/>
        </w:rPr>
        <w:t xml:space="preserve">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BD4572B" w14:textId="77777777" w:rsidR="00360FF5" w:rsidRPr="004B717F" w:rsidRDefault="00360FF5" w:rsidP="00360FF5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C20ECD3" w14:textId="77777777" w:rsidR="00360FF5" w:rsidRPr="00C34D3E" w:rsidRDefault="00192195" w:rsidP="000A5F9F">
      <w:pPr>
        <w:pStyle w:val="BodyText2"/>
        <w:spacing w:before="0"/>
        <w:ind w:left="851" w:right="0"/>
        <w:jc w:val="thaiDistribute"/>
        <w:rPr>
          <w:rFonts w:ascii="Cordia New" w:hAnsi="Cordia New" w:cs="Cordia New"/>
          <w:b/>
          <w:iCs/>
          <w:sz w:val="26"/>
          <w:szCs w:val="26"/>
          <w:lang w:val="en-US"/>
        </w:rPr>
      </w:pPr>
      <w:r w:rsidRPr="004B717F">
        <w:rPr>
          <w:b/>
          <w:bCs/>
          <w:iCs/>
          <w:sz w:val="26"/>
          <w:szCs w:val="26"/>
          <w:cs/>
        </w:rPr>
        <w:br w:type="page"/>
      </w:r>
      <w:r w:rsidR="00360FF5" w:rsidRPr="004B717F">
        <w:rPr>
          <w:rFonts w:ascii="Cordia New" w:hAnsi="Cordia New" w:cs="Cordia New"/>
          <w:b/>
          <w:iCs/>
          <w:sz w:val="26"/>
          <w:szCs w:val="26"/>
          <w:cs/>
        </w:rPr>
        <w:lastRenderedPageBreak/>
        <w:t>บริษัทย่อย</w:t>
      </w:r>
    </w:p>
    <w:p w14:paraId="162A638D" w14:textId="77777777" w:rsidR="00360FF5" w:rsidRPr="004B717F" w:rsidRDefault="00360FF5" w:rsidP="00360FF5">
      <w:pPr>
        <w:spacing w:before="120"/>
        <w:ind w:left="851"/>
        <w:jc w:val="thaiDistribute"/>
        <w:rPr>
          <w:b/>
          <w:sz w:val="26"/>
          <w:szCs w:val="26"/>
        </w:rPr>
      </w:pPr>
      <w:r w:rsidRPr="004B717F">
        <w:rPr>
          <w:b/>
          <w:sz w:val="26"/>
          <w:szCs w:val="26"/>
          <w:cs/>
        </w:rPr>
        <w:t>บริษัทย่อยเป็นกิจการที่อยู่ภายใต้การควบคุมของธนาคารและบริษัทย่อย การควบคุมเกิดขึ้นเมื่อธนาคารและบริษัทย่อยเปิดรับหรือมีสิทธิในผลตอบแทนผันแปร</w:t>
      </w:r>
      <w:r w:rsidR="00634917" w:rsidRPr="004B717F">
        <w:rPr>
          <w:rFonts w:hint="cs"/>
          <w:b/>
          <w:sz w:val="26"/>
          <w:szCs w:val="26"/>
          <w:cs/>
        </w:rPr>
        <w:t>ที่</w:t>
      </w:r>
      <w:r w:rsidRPr="004B717F">
        <w:rPr>
          <w:b/>
          <w:sz w:val="26"/>
          <w:szCs w:val="26"/>
          <w:cs/>
        </w:rPr>
        <w:t>เกี่ยวข้องกับกิจการนั้น และมีความสามารถในการทำให้เกิดผลกระทบต่อผลตอบแทนจากอำนาจเหนือกิจการดังกล่าว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4B717F">
        <w:rPr>
          <w:b/>
          <w:bCs/>
          <w:sz w:val="26"/>
          <w:szCs w:val="26"/>
          <w:cs/>
        </w:rPr>
        <w:t xml:space="preserve"> </w:t>
      </w:r>
      <w:r w:rsidRPr="004B717F">
        <w:rPr>
          <w:b/>
          <w:sz w:val="26"/>
          <w:szCs w:val="26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นโยบายการบัญชีของบริษัทย่อยได้ถูกเปลี่ยนตามความจำเป็นเพื่อให้เป็นนโยบายเดียวกันกับของธนาคาร</w:t>
      </w:r>
    </w:p>
    <w:p w14:paraId="7339C64D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b/>
          <w:i/>
          <w:iCs/>
          <w:sz w:val="26"/>
          <w:szCs w:val="26"/>
          <w:lang w:val="en-US" w:eastAsia="en-US"/>
        </w:rPr>
      </w:pPr>
      <w:r w:rsidRPr="004B717F">
        <w:rPr>
          <w:rFonts w:ascii="Cordia New" w:hAnsi="Cordia New" w:cs="Cordia New"/>
          <w:b/>
          <w:i/>
          <w:iCs/>
          <w:sz w:val="26"/>
          <w:szCs w:val="26"/>
          <w:cs/>
          <w:lang w:eastAsia="en-US"/>
        </w:rPr>
        <w:t>ส่วนได้เสียที่ไม่มีอำนาจควบคุม</w:t>
      </w:r>
    </w:p>
    <w:p w14:paraId="0A796D04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b/>
          <w:sz w:val="26"/>
          <w:szCs w:val="26"/>
          <w:lang w:eastAsia="en-US"/>
        </w:rPr>
      </w:pPr>
      <w:r w:rsidRPr="004B717F">
        <w:rPr>
          <w:rFonts w:ascii="Cordia New" w:hAnsi="Cordia New" w:cs="Cordia New"/>
          <w:b/>
          <w:sz w:val="26"/>
          <w:szCs w:val="26"/>
          <w:cs/>
          <w:lang w:eastAsia="en-US"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F57DB70" w14:textId="77777777" w:rsidR="00A3686E" w:rsidRPr="004B717F" w:rsidRDefault="00360FF5" w:rsidP="004520F7">
      <w:pPr>
        <w:spacing w:before="120"/>
        <w:ind w:left="851"/>
        <w:jc w:val="thaiDistribute"/>
        <w:rPr>
          <w:b/>
          <w:sz w:val="26"/>
          <w:szCs w:val="26"/>
        </w:rPr>
      </w:pPr>
      <w:r w:rsidRPr="004B717F">
        <w:rPr>
          <w:b/>
          <w:sz w:val="26"/>
          <w:szCs w:val="26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88A3F3E" w14:textId="77777777" w:rsidR="00360FF5" w:rsidRPr="004B717F" w:rsidRDefault="00360FF5" w:rsidP="004520F7">
      <w:pPr>
        <w:spacing w:before="120"/>
        <w:ind w:left="851"/>
        <w:jc w:val="thaiDistribute"/>
        <w:rPr>
          <w:b/>
          <w:spacing w:val="2"/>
          <w:sz w:val="26"/>
          <w:szCs w:val="26"/>
        </w:rPr>
      </w:pPr>
      <w:r w:rsidRPr="004B717F">
        <w:rPr>
          <w:b/>
          <w:spacing w:val="4"/>
          <w:sz w:val="26"/>
          <w:szCs w:val="26"/>
          <w:cs/>
        </w:rPr>
        <w:t>ธนาคารมีสิทธิในการออกเสียงน้อยกว่ากึ่งหนึ่งในบริษัท เมืองไทยประกันชีวิต จำกัด (มหาชน) ซึ่งเป็นบริษัทย่อยที่รวมอยู่ในงบการเงินรวม</w:t>
      </w:r>
      <w:r w:rsidRPr="004B717F">
        <w:rPr>
          <w:b/>
          <w:spacing w:val="2"/>
          <w:sz w:val="26"/>
          <w:szCs w:val="26"/>
          <w:cs/>
        </w:rPr>
        <w:t xml:space="preserve"> เนื่องมาจากข้อตกลงอย่างเป็นทางการที่กำหนดให้ธนาคารมีอำนาจควบคุมในนโยบายทางการเงินและการดำเนินงานของบริษัท เพื่อให้ได้มาซึ่ง</w:t>
      </w:r>
      <w:r w:rsidRPr="004B717F">
        <w:rPr>
          <w:b/>
          <w:sz w:val="26"/>
          <w:szCs w:val="26"/>
          <w:cs/>
        </w:rPr>
        <w:t>ผลตอบแทน</w:t>
      </w:r>
      <w:r w:rsidRPr="004B717F">
        <w:rPr>
          <w:b/>
          <w:spacing w:val="2"/>
          <w:sz w:val="26"/>
          <w:szCs w:val="26"/>
          <w:cs/>
        </w:rPr>
        <w:t>ที่ผันแปรไปตามผลการดำเนินงาน</w:t>
      </w:r>
    </w:p>
    <w:p w14:paraId="0AA8E234" w14:textId="77777777" w:rsidR="00360FF5" w:rsidRPr="004B717F" w:rsidRDefault="00360FF5" w:rsidP="00360FF5">
      <w:pPr>
        <w:spacing w:before="120"/>
        <w:ind w:left="851" w:right="115"/>
        <w:jc w:val="thaiDistribute"/>
        <w:rPr>
          <w:b/>
          <w:iCs/>
          <w:sz w:val="26"/>
          <w:szCs w:val="26"/>
          <w:cs/>
        </w:rPr>
      </w:pPr>
      <w:r w:rsidRPr="004B717F">
        <w:rPr>
          <w:b/>
          <w:iCs/>
          <w:sz w:val="26"/>
          <w:szCs w:val="26"/>
          <w:cs/>
        </w:rPr>
        <w:t>บริษัทร่วม</w:t>
      </w:r>
      <w:r w:rsidRPr="004B717F">
        <w:rPr>
          <w:rFonts w:hint="cs"/>
          <w:b/>
          <w:iCs/>
          <w:sz w:val="26"/>
          <w:szCs w:val="26"/>
          <w:cs/>
        </w:rPr>
        <w:t>และการร่วมค้า</w:t>
      </w:r>
    </w:p>
    <w:p w14:paraId="0BFA8C9B" w14:textId="77777777" w:rsidR="00360FF5" w:rsidRPr="004B717F" w:rsidRDefault="00360FF5" w:rsidP="00360FF5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5F0D420" w14:textId="77777777" w:rsidR="00EA4944" w:rsidRPr="004B717F" w:rsidRDefault="00360FF5" w:rsidP="00EA4944">
      <w:pPr>
        <w:spacing w:before="120"/>
        <w:ind w:left="851"/>
        <w:jc w:val="thaiDistribute"/>
        <w:rPr>
          <w:b/>
          <w:i/>
          <w:iCs/>
          <w:sz w:val="26"/>
          <w:szCs w:val="26"/>
        </w:rPr>
      </w:pPr>
      <w:r w:rsidRPr="004B717F">
        <w:rPr>
          <w:sz w:val="26"/>
          <w:szCs w:val="26"/>
          <w:cs/>
        </w:rPr>
        <w:t xml:space="preserve">การบันทึกบัญชีเงินลงทุนในบริษัทร่วมและการร่วมค้าในงบการเงินรวมใช้วิธีส่วนได้เสีย โดยรับรู้รายการเริ่มแรกด้วยราคาทุน รวมถึงต้นทุนที่เกี่ยวข้องกับการซื้อ </w:t>
      </w:r>
      <w:r w:rsidRPr="004B717F">
        <w:rPr>
          <w:rFonts w:hint="cs"/>
          <w:sz w:val="26"/>
          <w:szCs w:val="26"/>
          <w:cs/>
        </w:rPr>
        <w:t xml:space="preserve">ภายหลังจากรับรู้รายการเริ่มแรก </w:t>
      </w:r>
      <w:r w:rsidRPr="004B717F">
        <w:rPr>
          <w:sz w:val="26"/>
          <w:szCs w:val="26"/>
          <w:cs/>
        </w:rPr>
        <w:t>ส่วนแบ่งกำไรหรือขาดทุน และกำไรขาดทุนเบ็ดเสร็จอื่น</w:t>
      </w:r>
      <w:r w:rsidRPr="004B717F">
        <w:rPr>
          <w:rFonts w:hint="cs"/>
          <w:sz w:val="26"/>
          <w:szCs w:val="26"/>
          <w:cs/>
        </w:rPr>
        <w:t>ของเงินลงทุนที่บันทึกตามวิธีส่วนได้ส่วนเสียของกลุ่มบริษัทจะถูกบันทึกในงบการเงินรวม</w:t>
      </w:r>
      <w:r w:rsidRPr="004B717F">
        <w:rPr>
          <w:sz w:val="26"/>
          <w:szCs w:val="26"/>
          <w:cs/>
        </w:rPr>
        <w:t xml:space="preserve"> จนถึงวันที่</w:t>
      </w:r>
      <w:r w:rsidRPr="004B717F">
        <w:rPr>
          <w:rFonts w:hint="cs"/>
          <w:sz w:val="26"/>
          <w:szCs w:val="26"/>
          <w:cs/>
        </w:rPr>
        <w:t>สูญเสีย</w:t>
      </w:r>
      <w:r w:rsidRPr="004B717F">
        <w:rPr>
          <w:sz w:val="26"/>
          <w:szCs w:val="26"/>
          <w:cs/>
        </w:rPr>
        <w:t>การมีอิทธิพลอย่างมีนัยสำคัญ</w:t>
      </w:r>
      <w:r w:rsidRPr="004B717F">
        <w:rPr>
          <w:rFonts w:hint="cs"/>
          <w:sz w:val="26"/>
          <w:szCs w:val="26"/>
          <w:cs/>
        </w:rPr>
        <w:t>หรือการควบคุมร่วมกันและ</w:t>
      </w:r>
      <w:r w:rsidRPr="004B717F">
        <w:rPr>
          <w:sz w:val="26"/>
          <w:szCs w:val="26"/>
          <w:cs/>
        </w:rPr>
        <w:t>เมื่อผลขาดทุนที่ธนาคารและบริษัทย่อยได้รับปันส่วนจากบริษัทร่วม</w:t>
      </w:r>
      <w:r w:rsidRPr="004B717F">
        <w:rPr>
          <w:rFonts w:hint="cs"/>
          <w:sz w:val="26"/>
          <w:szCs w:val="26"/>
          <w:cs/>
        </w:rPr>
        <w:t>และการร่วมค้า</w:t>
      </w:r>
      <w:r w:rsidRPr="004B717F">
        <w:rPr>
          <w:sz w:val="26"/>
          <w:szCs w:val="26"/>
          <w:cs/>
        </w:rPr>
        <w:t>มีจำนวนเกินกว่าส่วนได้เสียในบริษัทร่วม</w:t>
      </w:r>
      <w:r w:rsidRPr="004B717F">
        <w:rPr>
          <w:rFonts w:hint="cs"/>
          <w:sz w:val="26"/>
          <w:szCs w:val="26"/>
          <w:cs/>
        </w:rPr>
        <w:t>และการร่วมค้า</w:t>
      </w:r>
      <w:r w:rsidRPr="004B717F">
        <w:rPr>
          <w:sz w:val="26"/>
          <w:szCs w:val="26"/>
          <w:cs/>
        </w:rPr>
        <w:t xml:space="preserve"> มูลค่าตามบัญชีของเงินลงทุนในบริษัทร่วม</w:t>
      </w:r>
      <w:r w:rsidRPr="004B717F">
        <w:rPr>
          <w:rFonts w:hint="cs"/>
          <w:sz w:val="26"/>
          <w:szCs w:val="26"/>
          <w:cs/>
        </w:rPr>
        <w:t>และการร่วมค้า</w:t>
      </w:r>
      <w:r w:rsidRPr="004B717F">
        <w:rPr>
          <w:sz w:val="26"/>
          <w:szCs w:val="26"/>
          <w:cs/>
        </w:rPr>
        <w:t>ตามวิธีส่วนได้เสีย รวมถึงส่วนได้เสียระยะยาวใด ๆ จะถูกทอนลงจนเป็นศูนย์และหยุดรับรู้ส่วนผลขาดทุน เว้นแต่กรณีที่ธนาคารและบริษัทย่อยมีภาระผูกพันตามกฎหมายหรือต้องจ่ายเงินเพื่อชำระภาระผูกพันแทนในนามบริษัทร่วม</w:t>
      </w:r>
      <w:r w:rsidRPr="004B717F">
        <w:rPr>
          <w:rFonts w:hint="cs"/>
          <w:sz w:val="26"/>
          <w:szCs w:val="26"/>
          <w:cs/>
        </w:rPr>
        <w:t>และการร่วมค้า</w:t>
      </w:r>
    </w:p>
    <w:p w14:paraId="2306A3D9" w14:textId="77777777" w:rsidR="00360FF5" w:rsidRPr="004B717F" w:rsidRDefault="00360FF5" w:rsidP="00EA4944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b/>
          <w:i/>
          <w:iCs/>
          <w:sz w:val="26"/>
          <w:szCs w:val="26"/>
          <w:cs/>
        </w:rPr>
        <w:t>การตัดรายการในงบการเงินรวม</w:t>
      </w:r>
    </w:p>
    <w:p w14:paraId="50C8759A" w14:textId="77777777" w:rsidR="00360FF5" w:rsidRPr="004B717F" w:rsidRDefault="00360FF5" w:rsidP="00360FF5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ยอดคงเหลือและรายการบัญชีระหว่าง</w:t>
      </w:r>
      <w:r w:rsidRPr="004B717F">
        <w:rPr>
          <w:rFonts w:hint="cs"/>
          <w:sz w:val="26"/>
          <w:szCs w:val="26"/>
          <w:cs/>
        </w:rPr>
        <w:t>กิจการในกลุ่มบริษัท</w:t>
      </w:r>
      <w:r w:rsidRPr="004B717F">
        <w:rPr>
          <w:sz w:val="26"/>
          <w:szCs w:val="26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ธนาคารและบริษัทย่อย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Pr="004B717F">
        <w:rPr>
          <w:sz w:val="26"/>
          <w:szCs w:val="26"/>
          <w:cs/>
        </w:rPr>
        <w:lastRenderedPageBreak/>
        <w:t>บริษัทร่วม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5547082" w14:textId="77777777" w:rsidR="00360FF5" w:rsidRPr="004B717F" w:rsidRDefault="00360FF5" w:rsidP="00360FF5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งบการเงินรวมและงบการเงินเฉพาะของธนาคารที่เสนอ ได้รวมรายการบัญชีของสาขาของธนาคารทั้งในประเทศและต่างประเทศ โดยได้ตัดรายการบัญชีระหว่างกันออกแล้ว</w:t>
      </w:r>
    </w:p>
    <w:p w14:paraId="036D03B9" w14:textId="77777777" w:rsidR="00360FF5" w:rsidRPr="004B717F" w:rsidRDefault="00360FF5" w:rsidP="00CD160C">
      <w:pPr>
        <w:pStyle w:val="BodyText2"/>
        <w:numPr>
          <w:ilvl w:val="0"/>
          <w:numId w:val="10"/>
        </w:numPr>
        <w:spacing w:before="120"/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>เงินสด</w:t>
      </w:r>
    </w:p>
    <w:p w14:paraId="0834712E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sz w:val="26"/>
          <w:szCs w:val="26"/>
          <w:lang w:eastAsia="en-US"/>
        </w:rPr>
      </w:pPr>
      <w:r w:rsidRPr="004B717F">
        <w:rPr>
          <w:rFonts w:ascii="Cordia New" w:hAnsi="Cordia New" w:cs="Cordia New"/>
          <w:sz w:val="26"/>
          <w:szCs w:val="26"/>
          <w:cs/>
          <w:lang w:eastAsia="en-US"/>
        </w:rPr>
        <w:t xml:space="preserve">เงินสด หมายถึง เงินสดในมือและรายการเงินสดระหว่างเรียกเก็บ </w:t>
      </w:r>
    </w:p>
    <w:p w14:paraId="5EE6A230" w14:textId="77777777" w:rsidR="00360FF5" w:rsidRPr="004B717F" w:rsidRDefault="00360FF5" w:rsidP="00360FF5">
      <w:pPr>
        <w:pStyle w:val="BodyText2"/>
        <w:spacing w:before="120"/>
        <w:ind w:left="851" w:right="0"/>
        <w:jc w:val="thaiDistribute"/>
        <w:rPr>
          <w:rFonts w:ascii="Cordia New" w:hAnsi="Cordia New" w:cs="Cordia New"/>
          <w:sz w:val="26"/>
          <w:szCs w:val="26"/>
          <w:lang w:eastAsia="en-US"/>
        </w:rPr>
      </w:pPr>
      <w:r w:rsidRPr="004B717F">
        <w:rPr>
          <w:rFonts w:ascii="Cordia New" w:hAnsi="Cordia New" w:cs="Cordia New"/>
          <w:sz w:val="26"/>
          <w:szCs w:val="26"/>
          <w:cs/>
          <w:lang w:eastAsia="en-US"/>
        </w:rPr>
        <w:t xml:space="preserve">ธนาคารรับรู้รายการและตัดรายการในงบการเงินด้วยวิธี </w:t>
      </w:r>
      <w:r w:rsidRPr="004B717F">
        <w:rPr>
          <w:rFonts w:ascii="Cordia New" w:hAnsi="Cordia New" w:cs="Cordia New"/>
          <w:sz w:val="26"/>
          <w:szCs w:val="26"/>
          <w:lang w:eastAsia="en-US"/>
        </w:rPr>
        <w:t xml:space="preserve">Settlement Date </w:t>
      </w:r>
    </w:p>
    <w:p w14:paraId="50E8F948" w14:textId="77777777" w:rsidR="00A31002" w:rsidRPr="004B717F" w:rsidRDefault="00A31002" w:rsidP="00CD160C">
      <w:pPr>
        <w:pStyle w:val="BodyText2"/>
        <w:numPr>
          <w:ilvl w:val="0"/>
          <w:numId w:val="10"/>
        </w:numPr>
        <w:spacing w:before="120"/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เครื่องมือทางการเงิน</w:t>
      </w:r>
    </w:p>
    <w:p w14:paraId="14B023F0" w14:textId="77777777" w:rsidR="00F46022" w:rsidRPr="004B717F" w:rsidRDefault="00F46022" w:rsidP="00CD160C">
      <w:pPr>
        <w:numPr>
          <w:ilvl w:val="0"/>
          <w:numId w:val="14"/>
        </w:numPr>
        <w:suppressAutoHyphens/>
        <w:spacing w:before="120"/>
        <w:ind w:left="1134" w:hanging="283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สินทรัพย์ทางการเงิน และหนี้สินทางการเงิน</w:t>
      </w:r>
    </w:p>
    <w:p w14:paraId="445F6D6D" w14:textId="77777777" w:rsidR="00A31002" w:rsidRPr="004B717F" w:rsidRDefault="00A31002" w:rsidP="00427A75">
      <w:pPr>
        <w:spacing w:before="120"/>
        <w:ind w:left="1134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การรับรู้รายการและการวัดมูลค่าเมื่อเริ่มแรก</w:t>
      </w:r>
    </w:p>
    <w:p w14:paraId="1BF5D421" w14:textId="77777777" w:rsidR="00A31002" w:rsidRPr="004B717F" w:rsidRDefault="00A31002" w:rsidP="00427A75">
      <w:pPr>
        <w:spacing w:before="120"/>
        <w:ind w:left="1134"/>
        <w:jc w:val="thaiDistribute"/>
        <w:rPr>
          <w:b/>
          <w:bCs/>
          <w:i/>
          <w:iCs/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รับรู้รายการเมื่อเริ่มแรกของสินทรัพย์และหนี้สินทางการเงินที่ไม่ใช่ตราสารอนุพันธ์</w:t>
      </w:r>
      <w:r w:rsidR="00377DDC" w:rsidRPr="004B717F">
        <w:rPr>
          <w:rFonts w:hint="cs"/>
          <w:sz w:val="26"/>
          <w:szCs w:val="26"/>
          <w:cs/>
        </w:rPr>
        <w:t>ในวันที่มีการชำระราคา</w:t>
      </w:r>
      <w:r w:rsidRPr="004B717F">
        <w:rPr>
          <w:sz w:val="26"/>
          <w:szCs w:val="26"/>
          <w:cs/>
        </w:rPr>
        <w:t xml:space="preserve"> </w:t>
      </w:r>
      <w:r w:rsidR="00377DDC"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settlement date</w:t>
      </w:r>
      <w:r w:rsidR="00377DDC" w:rsidRPr="004B717F">
        <w:rPr>
          <w:sz w:val="26"/>
          <w:szCs w:val="26"/>
          <w:cs/>
        </w:rPr>
        <w:t>)</w:t>
      </w:r>
      <w:r w:rsidR="002C5C69" w:rsidRPr="004B717F">
        <w:rPr>
          <w:sz w:val="26"/>
          <w:szCs w:val="26"/>
          <w:cs/>
        </w:rPr>
        <w:t xml:space="preserve"> </w:t>
      </w:r>
      <w:r w:rsidR="002C5C69" w:rsidRPr="004B717F">
        <w:rPr>
          <w:rFonts w:hint="cs"/>
          <w:sz w:val="26"/>
          <w:szCs w:val="26"/>
          <w:cs/>
        </w:rPr>
        <w:t>ยกเว้นบริษัทย่อยที่เป็นบริษัทหลักทรัพย์จะรับรู้</w:t>
      </w:r>
      <w:r w:rsidR="002C5C69" w:rsidRPr="004B717F">
        <w:rPr>
          <w:sz w:val="26"/>
          <w:szCs w:val="26"/>
          <w:cs/>
        </w:rPr>
        <w:t>วันที่มีการตกลงกัน (</w:t>
      </w:r>
      <w:r w:rsidR="002C5C69" w:rsidRPr="004B717F">
        <w:rPr>
          <w:sz w:val="26"/>
          <w:szCs w:val="26"/>
        </w:rPr>
        <w:t>trade date</w:t>
      </w:r>
      <w:r w:rsidR="002C5C69" w:rsidRPr="004B717F">
        <w:rPr>
          <w:sz w:val="26"/>
          <w:szCs w:val="26"/>
          <w:cs/>
        </w:rPr>
        <w:t>)</w:t>
      </w:r>
      <w:r w:rsidR="002C5C69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ภายใต้</w:t>
      </w:r>
      <w:r w:rsidRPr="004B717F">
        <w:rPr>
          <w:sz w:val="26"/>
          <w:szCs w:val="26"/>
          <w:cs/>
        </w:rPr>
        <w:t>การซื้อหรือการขายตามวิธีปกติที่มีการส่งมอบ</w:t>
      </w:r>
      <w:r w:rsidRPr="004B717F">
        <w:rPr>
          <w:rFonts w:hint="cs"/>
          <w:sz w:val="26"/>
          <w:szCs w:val="26"/>
          <w:cs/>
        </w:rPr>
        <w:t>ภายในระยะเวลาที่กำหนดขึ้นจากหลักเกณฑ์หรือวิธีปฏิบัติทั่วไปของตลาดซื้อขาย</w:t>
      </w:r>
      <w:r w:rsidR="00377DDC" w:rsidRPr="004B717F">
        <w:rPr>
          <w:rFonts w:hint="cs"/>
          <w:sz w:val="26"/>
          <w:szCs w:val="26"/>
          <w:cs/>
        </w:rPr>
        <w:t>โดยปรับปรุงมูลค่ายุติธรรม</w:t>
      </w:r>
      <w:r w:rsidR="00264259" w:rsidRPr="004B717F">
        <w:rPr>
          <w:rFonts w:hint="cs"/>
          <w:sz w:val="26"/>
          <w:szCs w:val="26"/>
          <w:cs/>
        </w:rPr>
        <w:t>และคำนวณดอกเบี้ย</w:t>
      </w:r>
      <w:r w:rsidR="00814CDA" w:rsidRPr="004B717F">
        <w:rPr>
          <w:rFonts w:hint="cs"/>
          <w:sz w:val="26"/>
          <w:szCs w:val="26"/>
          <w:cs/>
        </w:rPr>
        <w:t>ของ</w:t>
      </w:r>
      <w:r w:rsidR="00377DDC" w:rsidRPr="004B717F">
        <w:rPr>
          <w:rFonts w:hint="cs"/>
          <w:sz w:val="26"/>
          <w:szCs w:val="26"/>
          <w:cs/>
        </w:rPr>
        <w:t>สินทรัพย์หรือหนี้สิน</w:t>
      </w:r>
      <w:r w:rsidR="00406780" w:rsidRPr="004B717F">
        <w:rPr>
          <w:rFonts w:hint="cs"/>
          <w:sz w:val="26"/>
          <w:szCs w:val="26"/>
          <w:cs/>
        </w:rPr>
        <w:t>ทางการเงิน</w:t>
      </w:r>
      <w:r w:rsidR="00264259" w:rsidRPr="004B717F">
        <w:rPr>
          <w:rFonts w:hint="cs"/>
          <w:sz w:val="26"/>
          <w:szCs w:val="26"/>
          <w:cs/>
        </w:rPr>
        <w:t>ตั้งแต่</w:t>
      </w:r>
      <w:r w:rsidR="00377DDC" w:rsidRPr="004B717F">
        <w:rPr>
          <w:rFonts w:hint="cs"/>
          <w:sz w:val="26"/>
          <w:szCs w:val="26"/>
          <w:cs/>
        </w:rPr>
        <w:t>วันที่มีการตกลงกัน</w:t>
      </w:r>
      <w:r w:rsidRPr="004B717F">
        <w:rPr>
          <w:sz w:val="26"/>
          <w:szCs w:val="26"/>
          <w:cs/>
        </w:rPr>
        <w:t xml:space="preserve"> ขณะที่ตราสารอนุพันธ์จะรับรู้</w:t>
      </w:r>
      <w:r w:rsidR="00377DDC" w:rsidRPr="004B717F">
        <w:rPr>
          <w:rFonts w:hint="cs"/>
          <w:sz w:val="26"/>
          <w:szCs w:val="26"/>
          <w:cs/>
        </w:rPr>
        <w:t>ในวันที่มีการตกลงกัน</w:t>
      </w:r>
      <w:r w:rsidRPr="004B717F">
        <w:rPr>
          <w:sz w:val="26"/>
          <w:szCs w:val="26"/>
          <w:cs/>
        </w:rPr>
        <w:t xml:space="preserve"> </w:t>
      </w:r>
      <w:r w:rsidR="00377DDC"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trade date</w:t>
      </w:r>
      <w:r w:rsidR="00377DDC" w:rsidRPr="004B717F">
        <w:rPr>
          <w:sz w:val="26"/>
          <w:szCs w:val="26"/>
          <w:cs/>
        </w:rPr>
        <w:t>)</w:t>
      </w:r>
    </w:p>
    <w:p w14:paraId="40D7AE2F" w14:textId="77777777" w:rsidR="00A31002" w:rsidRPr="004B717F" w:rsidRDefault="00A31002" w:rsidP="00427A75">
      <w:pPr>
        <w:spacing w:before="120"/>
        <w:ind w:left="1134"/>
        <w:rPr>
          <w:i/>
          <w:iCs/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สินทรัพย์ทางการเงิน</w:t>
      </w:r>
    </w:p>
    <w:p w14:paraId="2D4223C2" w14:textId="77777777" w:rsidR="00A31002" w:rsidRPr="004B717F" w:rsidRDefault="00BF10C1" w:rsidP="00427A75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ในการ</w:t>
      </w:r>
      <w:r w:rsidR="00A31002" w:rsidRPr="004B717F">
        <w:rPr>
          <w:sz w:val="26"/>
          <w:szCs w:val="26"/>
          <w:cs/>
        </w:rPr>
        <w:t xml:space="preserve">รับรู้รายการเมื่อเริ่มแรก </w:t>
      </w:r>
      <w:r w:rsidRPr="004B717F">
        <w:rPr>
          <w:rFonts w:hint="cs"/>
          <w:sz w:val="26"/>
          <w:szCs w:val="26"/>
          <w:cs/>
        </w:rPr>
        <w:t>สินทรัพย์ทางการเงินจะถูก</w:t>
      </w:r>
      <w:r w:rsidR="00A31002" w:rsidRPr="004B717F">
        <w:rPr>
          <w:sz w:val="26"/>
          <w:szCs w:val="26"/>
          <w:cs/>
        </w:rPr>
        <w:t>จัดประเภทเป็น สินทรัพย์ทางการเงินที่วัดมูลค่าด้วยราคาทุนตัดจำหน่าย มูลค่ายุติธรรมผ่านกำไรขาดทุนเบ็ดเสร็จอื่น (</w:t>
      </w:r>
      <w:r w:rsidR="00A31002" w:rsidRPr="004B717F">
        <w:rPr>
          <w:sz w:val="26"/>
          <w:szCs w:val="26"/>
        </w:rPr>
        <w:t>FVOCI</w:t>
      </w:r>
      <w:r w:rsidR="00A31002" w:rsidRPr="004B717F">
        <w:rPr>
          <w:sz w:val="26"/>
          <w:szCs w:val="26"/>
          <w:cs/>
        </w:rPr>
        <w:t>) และมูลค่ายุติธรรมผ่านกำไรหรือขาดทุน (</w:t>
      </w:r>
      <w:r w:rsidR="00A31002" w:rsidRPr="004B717F">
        <w:rPr>
          <w:sz w:val="26"/>
          <w:szCs w:val="26"/>
        </w:rPr>
        <w:t>FVTPL</w:t>
      </w:r>
      <w:r w:rsidR="00A31002" w:rsidRPr="004B717F">
        <w:rPr>
          <w:sz w:val="26"/>
          <w:szCs w:val="26"/>
          <w:cs/>
        </w:rPr>
        <w:t xml:space="preserve">) </w:t>
      </w:r>
    </w:p>
    <w:p w14:paraId="5D62856B" w14:textId="77777777" w:rsidR="00A31002" w:rsidRPr="004B717F" w:rsidRDefault="00A31002" w:rsidP="00427A7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ตราสารหนี้จะ</w:t>
      </w:r>
      <w:r w:rsidRPr="004B717F">
        <w:rPr>
          <w:sz w:val="26"/>
          <w:szCs w:val="26"/>
          <w:cs/>
        </w:rPr>
        <w:t>จัดประเภทเป็นสินทรัพย์ทางการเงินที่วัดมูลค่าด้วยราคาทุนตัดจำหน่ายเมื่อเป็นไปตามเงื่อนไข</w:t>
      </w:r>
      <w:r w:rsidR="00E22AA2" w:rsidRPr="004B717F">
        <w:rPr>
          <w:rFonts w:hint="cs"/>
          <w:sz w:val="26"/>
          <w:szCs w:val="26"/>
          <w:cs/>
        </w:rPr>
        <w:t>สองข้อ</w:t>
      </w:r>
      <w:r w:rsidRPr="004B717F">
        <w:rPr>
          <w:sz w:val="26"/>
          <w:szCs w:val="26"/>
          <w:cs/>
        </w:rPr>
        <w:t xml:space="preserve">ดังต่อไปนี้ </w:t>
      </w:r>
    </w:p>
    <w:p w14:paraId="27A53FB3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ธนาคารและบริษัทย่อยถือ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9898A1A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ข้อกำหนดตามสัญญาของสินทรัพย์ทางการเงิน ทำให้เกิดกระแสเงินสด</w:t>
      </w:r>
      <w:r w:rsidRPr="004B717F">
        <w:rPr>
          <w:rFonts w:hint="cs"/>
          <w:sz w:val="26"/>
          <w:szCs w:val="26"/>
          <w:cs/>
        </w:rPr>
        <w:t>เฉพาะ</w:t>
      </w:r>
      <w:r w:rsidRPr="004B717F">
        <w:rPr>
          <w:sz w:val="26"/>
          <w:szCs w:val="26"/>
          <w:cs/>
        </w:rPr>
        <w:t>เงินต้นและดอกเบี้ยจากยอ</w:t>
      </w:r>
      <w:r w:rsidR="00E22AA2" w:rsidRPr="004B717F">
        <w:rPr>
          <w:rFonts w:hint="cs"/>
          <w:sz w:val="26"/>
          <w:szCs w:val="26"/>
          <w:cs/>
        </w:rPr>
        <w:t>ด</w:t>
      </w:r>
      <w:r w:rsidRPr="004B717F">
        <w:rPr>
          <w:sz w:val="26"/>
          <w:szCs w:val="26"/>
          <w:cs/>
        </w:rPr>
        <w:t>คงเหลือของเงินต้น</w:t>
      </w:r>
    </w:p>
    <w:p w14:paraId="7C83B346" w14:textId="77777777" w:rsidR="00A31002" w:rsidRPr="004B717F" w:rsidRDefault="00A31002" w:rsidP="00427A7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กรณีที่</w:t>
      </w:r>
      <w:r w:rsidRPr="004B717F">
        <w:rPr>
          <w:sz w:val="26"/>
          <w:szCs w:val="26"/>
          <w:cs/>
        </w:rPr>
        <w:t>ธนาคารและบริษัทย่อยไม่เลือก</w:t>
      </w:r>
      <w:r w:rsidRPr="004B717F">
        <w:rPr>
          <w:rFonts w:hint="cs"/>
          <w:sz w:val="26"/>
          <w:szCs w:val="26"/>
          <w:cs/>
        </w:rPr>
        <w:t>จัดประเภทตราสารหนี้</w:t>
      </w:r>
      <w:r w:rsidRPr="004B717F">
        <w:rPr>
          <w:sz w:val="26"/>
          <w:szCs w:val="26"/>
          <w:cs/>
        </w:rPr>
        <w:t>เป็นสินทรัพย์ทางการเงินที่วัดมูลค่ายุติธรรมผ่านกำไรหรือขาดทุน จะสามารถจัดตราสารหนี้นั้นเป็นสินทรัพย์ทางการเงินที่วัดมูลค่าด้วยมูลค่ายุติธรรมผ่านกำไรขาดทุนเบ็ดเสร็จอื่นเมื่อเข้าเงื่อนไข</w:t>
      </w:r>
      <w:r w:rsidR="00E22AA2" w:rsidRPr="004B717F">
        <w:rPr>
          <w:rFonts w:hint="cs"/>
          <w:sz w:val="26"/>
          <w:szCs w:val="26"/>
          <w:cs/>
        </w:rPr>
        <w:t>สองข้อ</w:t>
      </w:r>
      <w:r w:rsidRPr="004B717F">
        <w:rPr>
          <w:sz w:val="26"/>
          <w:szCs w:val="26"/>
          <w:cs/>
        </w:rPr>
        <w:t>ดังต่อไปนี้</w:t>
      </w:r>
    </w:p>
    <w:p w14:paraId="63818E98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ธนาคารและบริษัทย่อยถือ</w:t>
      </w:r>
      <w:r w:rsidR="004E7D02" w:rsidRPr="004B717F">
        <w:rPr>
          <w:rFonts w:hint="cs"/>
          <w:sz w:val="26"/>
          <w:szCs w:val="26"/>
          <w:cs/>
        </w:rPr>
        <w:t>สินทรัพย์ทางการเงิน</w:t>
      </w:r>
      <w:r w:rsidRPr="004B717F">
        <w:rPr>
          <w:sz w:val="26"/>
          <w:szCs w:val="26"/>
          <w:cs/>
        </w:rPr>
        <w:t>นั้นตามโมเดลธุรกิจที่มีวัตถุประสงค์เพื่อรับกระแสเงินสดตามสัญญาและเพื่อขาย</w:t>
      </w:r>
      <w:r w:rsidR="004E7D02" w:rsidRPr="004B717F">
        <w:rPr>
          <w:rFonts w:hint="cs"/>
          <w:sz w:val="26"/>
          <w:szCs w:val="26"/>
          <w:cs/>
        </w:rPr>
        <w:t>สินทรัพย์ทางการเงิน</w:t>
      </w:r>
      <w:r w:rsidRPr="004B717F">
        <w:rPr>
          <w:sz w:val="26"/>
          <w:szCs w:val="26"/>
          <w:cs/>
        </w:rPr>
        <w:t xml:space="preserve"> และ</w:t>
      </w:r>
    </w:p>
    <w:p w14:paraId="7C485B52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lastRenderedPageBreak/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ข้อกำหนดตามสัญญาของสินทรัพย์ทางการเงิน</w:t>
      </w:r>
      <w:r w:rsidR="00CA518C" w:rsidRPr="004B717F">
        <w:rPr>
          <w:rFonts w:hint="cs"/>
          <w:sz w:val="26"/>
          <w:szCs w:val="26"/>
          <w:cs/>
        </w:rPr>
        <w:t>ที่สามารถระบุระยะเวลารับชำระ</w:t>
      </w:r>
      <w:r w:rsidRPr="004B717F">
        <w:rPr>
          <w:sz w:val="26"/>
          <w:szCs w:val="26"/>
          <w:cs/>
        </w:rPr>
        <w:t xml:space="preserve"> ทำให้เกิดกระแสเงินสด</w:t>
      </w:r>
      <w:r w:rsidRPr="004B717F">
        <w:rPr>
          <w:rFonts w:hint="cs"/>
          <w:sz w:val="26"/>
          <w:szCs w:val="26"/>
          <w:cs/>
        </w:rPr>
        <w:t>เฉพาะ</w:t>
      </w:r>
      <w:r w:rsidRPr="004B717F">
        <w:rPr>
          <w:sz w:val="26"/>
          <w:szCs w:val="26"/>
          <w:cs/>
        </w:rPr>
        <w:t>เงินต้นและดอกเบี้ยจากยอดคงเหลือของเงินต้น</w:t>
      </w:r>
      <w:r w:rsidR="00824F24" w:rsidRPr="004B717F">
        <w:rPr>
          <w:rFonts w:hint="cs"/>
          <w:sz w:val="26"/>
          <w:szCs w:val="26"/>
          <w:cs/>
        </w:rPr>
        <w:t>ตามสัญญา</w:t>
      </w:r>
    </w:p>
    <w:p w14:paraId="7EE44D86" w14:textId="77777777" w:rsidR="00A31002" w:rsidRPr="004B717F" w:rsidRDefault="00A31002" w:rsidP="00427A7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ธนาคารและบริษัทย่อยอาจเลือกให้แสดงการเปลี่ยนแปลงในมูลค่ายุติธรรมที่เกิดขึ้นภ</w:t>
      </w:r>
      <w:r w:rsidR="00072059" w:rsidRPr="004B717F">
        <w:rPr>
          <w:sz w:val="26"/>
          <w:szCs w:val="26"/>
          <w:cs/>
        </w:rPr>
        <w:t>ายหลังในกำไรขาดทุนเบ็ดเสร็จอื่น</w:t>
      </w:r>
      <w:r w:rsidRPr="004B717F">
        <w:rPr>
          <w:rFonts w:hint="cs"/>
          <w:sz w:val="26"/>
          <w:szCs w:val="26"/>
          <w:cs/>
        </w:rPr>
        <w:t xml:space="preserve"> และจะไม่สามารถรับรู้กำไรขาดทุนจากการขายในกำไร</w:t>
      </w:r>
      <w:r w:rsidR="00BC3A6A" w:rsidRPr="004B717F">
        <w:rPr>
          <w:rFonts w:hint="cs"/>
          <w:sz w:val="26"/>
          <w:szCs w:val="26"/>
          <w:cs/>
        </w:rPr>
        <w:t>หรือ</w:t>
      </w:r>
      <w:r w:rsidRPr="004B717F">
        <w:rPr>
          <w:rFonts w:hint="cs"/>
          <w:sz w:val="26"/>
          <w:szCs w:val="26"/>
          <w:cs/>
        </w:rPr>
        <w:t xml:space="preserve">ขาดทุน </w:t>
      </w:r>
      <w:r w:rsidR="00BF10C1" w:rsidRPr="004B717F">
        <w:rPr>
          <w:rFonts w:hint="cs"/>
          <w:sz w:val="26"/>
          <w:szCs w:val="26"/>
          <w:cs/>
        </w:rPr>
        <w:t>โดย</w:t>
      </w:r>
      <w:r w:rsidRPr="004B717F">
        <w:rPr>
          <w:sz w:val="26"/>
          <w:szCs w:val="26"/>
          <w:cs/>
        </w:rPr>
        <w:t>เมื่อเลือกแล้ว</w:t>
      </w:r>
      <w:r w:rsidRPr="004B717F">
        <w:rPr>
          <w:rFonts w:hint="cs"/>
          <w:sz w:val="26"/>
          <w:szCs w:val="26"/>
          <w:cs/>
        </w:rPr>
        <w:t>จะ</w:t>
      </w:r>
      <w:r w:rsidRPr="004B717F">
        <w:rPr>
          <w:sz w:val="26"/>
          <w:szCs w:val="26"/>
          <w:cs/>
        </w:rPr>
        <w:t>ไม่สามารถยกเลิกได้</w:t>
      </w:r>
      <w:r w:rsidR="00022013" w:rsidRPr="004B717F">
        <w:rPr>
          <w:rFonts w:hint="cs"/>
          <w:sz w:val="26"/>
          <w:szCs w:val="26"/>
          <w:cs/>
        </w:rPr>
        <w:t xml:space="preserve"> การเลือกนี้จะถูกพิจารณาเป็น</w:t>
      </w:r>
      <w:r w:rsidR="00264259" w:rsidRPr="004B717F">
        <w:rPr>
          <w:rFonts w:hint="cs"/>
          <w:sz w:val="26"/>
          <w:szCs w:val="26"/>
          <w:cs/>
        </w:rPr>
        <w:t>รายเงิน</w:t>
      </w:r>
      <w:r w:rsidR="00022013" w:rsidRPr="004B717F">
        <w:rPr>
          <w:rFonts w:hint="cs"/>
          <w:sz w:val="26"/>
          <w:szCs w:val="26"/>
          <w:cs/>
        </w:rPr>
        <w:t>ลงทุน</w:t>
      </w:r>
      <w:r w:rsidRPr="004B717F">
        <w:rPr>
          <w:sz w:val="26"/>
          <w:szCs w:val="26"/>
          <w:cs/>
        </w:rPr>
        <w:t xml:space="preserve"> </w:t>
      </w:r>
    </w:p>
    <w:p w14:paraId="177F0DE3" w14:textId="77777777" w:rsidR="00A31002" w:rsidRPr="004B717F" w:rsidRDefault="00A31002" w:rsidP="00427A75">
      <w:pPr>
        <w:spacing w:before="120"/>
        <w:ind w:left="1134"/>
        <w:jc w:val="thaiDistribute"/>
        <w:rPr>
          <w:i/>
          <w:iCs/>
          <w:sz w:val="26"/>
          <w:szCs w:val="26"/>
          <w:cs/>
        </w:rPr>
      </w:pPr>
      <w:r w:rsidRPr="004B717F">
        <w:rPr>
          <w:sz w:val="26"/>
          <w:szCs w:val="26"/>
          <w:cs/>
        </w:rPr>
        <w:t xml:space="preserve">สินทรัพย์ทางการเงินอื่นทั้งหมดถูกจัดประเภทเป็นสินทรัพย์ทางการเงินที่วัดมูลค่ายุติธรรมผ่านกำไรหรือขาดทุน </w:t>
      </w:r>
      <w:r w:rsidRPr="004B717F">
        <w:rPr>
          <w:rFonts w:hint="cs"/>
          <w:sz w:val="26"/>
          <w:szCs w:val="26"/>
          <w:cs/>
        </w:rPr>
        <w:t>อย่างไรก็ตาม</w:t>
      </w:r>
      <w:r w:rsidR="00022013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ณ วันที่รับรู้รายการเมื่อเริ่มแรก ธนาคารและบริษัทย่อยอาจเลือกวัดมูลค่ายุติธรรมผ่านกำไรหรือขาดทุน ถึงแม้ว่าสินทรัพย์ทางการเงินจะผ่านเงื่อนไข</w:t>
      </w:r>
      <w:r w:rsidRPr="004B717F">
        <w:rPr>
          <w:rFonts w:hint="cs"/>
          <w:sz w:val="26"/>
          <w:szCs w:val="26"/>
          <w:cs/>
        </w:rPr>
        <w:t>ใน</w:t>
      </w:r>
      <w:r w:rsidRPr="004B717F">
        <w:rPr>
          <w:sz w:val="26"/>
          <w:szCs w:val="26"/>
          <w:cs/>
        </w:rPr>
        <w:t>การ</w:t>
      </w:r>
      <w:r w:rsidRPr="004B717F">
        <w:rPr>
          <w:rFonts w:hint="cs"/>
          <w:sz w:val="26"/>
          <w:szCs w:val="26"/>
          <w:cs/>
        </w:rPr>
        <w:t>จัดประเภทและ</w:t>
      </w:r>
      <w:r w:rsidRPr="004B717F">
        <w:rPr>
          <w:sz w:val="26"/>
          <w:szCs w:val="26"/>
          <w:cs/>
        </w:rPr>
        <w:t>วัดมูลค่าด้วยราคาทุนตัดจำหน่าย และมูลค่ายุติธรรมผ่านกำไรขาดทุนเบ็ดเสร็จอื่น</w:t>
      </w:r>
      <w:r w:rsidRPr="004B717F">
        <w:rPr>
          <w:rFonts w:hint="cs"/>
          <w:sz w:val="26"/>
          <w:szCs w:val="26"/>
          <w:cs/>
        </w:rPr>
        <w:t>ข้างต้น</w:t>
      </w:r>
      <w:r w:rsidR="00BF10C1" w:rsidRPr="004B717F">
        <w:rPr>
          <w:rFonts w:hint="cs"/>
          <w:sz w:val="26"/>
          <w:szCs w:val="26"/>
          <w:cs/>
        </w:rPr>
        <w:t>โดยเมื่อเลือกแล้วจะไม่สามารถยกเลิกได้</w:t>
      </w:r>
      <w:r w:rsidRPr="004B717F">
        <w:rPr>
          <w:sz w:val="26"/>
          <w:szCs w:val="26"/>
          <w:cs/>
        </w:rPr>
        <w:t xml:space="preserve"> หาก</w:t>
      </w:r>
      <w:r w:rsidRPr="004B717F">
        <w:rPr>
          <w:rFonts w:hint="cs"/>
          <w:sz w:val="26"/>
          <w:szCs w:val="26"/>
          <w:cs/>
        </w:rPr>
        <w:t>สามารถ</w:t>
      </w:r>
      <w:r w:rsidRPr="004B717F">
        <w:rPr>
          <w:sz w:val="26"/>
          <w:szCs w:val="26"/>
          <w:cs/>
        </w:rPr>
        <w:t>กำจัดหรือลด</w:t>
      </w:r>
      <w:r w:rsidRPr="004B717F">
        <w:rPr>
          <w:rFonts w:hint="cs"/>
          <w:sz w:val="26"/>
          <w:szCs w:val="26"/>
          <w:cs/>
        </w:rPr>
        <w:t>ความ</w:t>
      </w:r>
      <w:r w:rsidRPr="004B717F">
        <w:rPr>
          <w:sz w:val="26"/>
          <w:szCs w:val="26"/>
          <w:cs/>
        </w:rPr>
        <w:t>ไม่</w:t>
      </w:r>
      <w:r w:rsidRPr="004B717F">
        <w:rPr>
          <w:rFonts w:hint="cs"/>
          <w:sz w:val="26"/>
          <w:szCs w:val="26"/>
          <w:cs/>
        </w:rPr>
        <w:t>สอดคล้องของวิธีการบันทึก</w:t>
      </w:r>
      <w:r w:rsidRPr="004B717F">
        <w:rPr>
          <w:sz w:val="26"/>
          <w:szCs w:val="26"/>
          <w:cs/>
        </w:rPr>
        <w:t>บัญชี</w:t>
      </w:r>
      <w:r w:rsidRPr="004B717F">
        <w:rPr>
          <w:rFonts w:hint="cs"/>
          <w:sz w:val="26"/>
          <w:szCs w:val="26"/>
          <w:cs/>
        </w:rPr>
        <w:t>ของรายการที่เกี</w:t>
      </w:r>
      <w:r w:rsidR="00B61536" w:rsidRPr="004B717F">
        <w:rPr>
          <w:rFonts w:hint="cs"/>
          <w:sz w:val="26"/>
          <w:szCs w:val="26"/>
          <w:cs/>
        </w:rPr>
        <w:t>่</w:t>
      </w:r>
      <w:r w:rsidRPr="004B717F">
        <w:rPr>
          <w:rFonts w:hint="cs"/>
          <w:sz w:val="26"/>
          <w:szCs w:val="26"/>
          <w:cs/>
        </w:rPr>
        <w:t>ยวข้องกัน</w:t>
      </w:r>
    </w:p>
    <w:p w14:paraId="004468DA" w14:textId="77777777" w:rsidR="00A31002" w:rsidRPr="004B717F" w:rsidRDefault="00A31002" w:rsidP="00427A75">
      <w:pPr>
        <w:spacing w:before="120"/>
        <w:ind w:left="1134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การประเมินโมเดลธุรกิจ</w:t>
      </w:r>
    </w:p>
    <w:p w14:paraId="5B772D30" w14:textId="77777777" w:rsidR="00A31002" w:rsidRPr="004B717F" w:rsidRDefault="00A31002" w:rsidP="00427A7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</w:t>
      </w:r>
      <w:r w:rsidRPr="004B717F">
        <w:rPr>
          <w:rFonts w:hint="cs"/>
          <w:sz w:val="26"/>
          <w:szCs w:val="26"/>
          <w:cs/>
        </w:rPr>
        <w:t>จะ</w:t>
      </w:r>
      <w:r w:rsidRPr="004B717F">
        <w:rPr>
          <w:sz w:val="26"/>
          <w:szCs w:val="26"/>
          <w:cs/>
        </w:rPr>
        <w:t>ประเมิน</w:t>
      </w:r>
      <w:r w:rsidR="00E20F10" w:rsidRPr="004B717F">
        <w:rPr>
          <w:rFonts w:hint="cs"/>
          <w:sz w:val="26"/>
          <w:szCs w:val="26"/>
          <w:cs/>
        </w:rPr>
        <w:t>วัตถุประสงค์ของ</w:t>
      </w:r>
      <w:r w:rsidRPr="004B717F">
        <w:rPr>
          <w:sz w:val="26"/>
          <w:szCs w:val="26"/>
          <w:cs/>
        </w:rPr>
        <w:t>โมเดลธุรกิจ</w:t>
      </w:r>
      <w:r w:rsidRPr="004B717F">
        <w:rPr>
          <w:rFonts w:hint="cs"/>
          <w:sz w:val="26"/>
          <w:szCs w:val="26"/>
          <w:cs/>
        </w:rPr>
        <w:t>จากกลุ่ม</w:t>
      </w:r>
      <w:r w:rsidRPr="004B717F">
        <w:rPr>
          <w:sz w:val="26"/>
          <w:szCs w:val="26"/>
          <w:cs/>
        </w:rPr>
        <w:t>ของสินทรัพย์ที่ถือ</w:t>
      </w:r>
      <w:r w:rsidRPr="004B717F">
        <w:rPr>
          <w:rFonts w:hint="cs"/>
          <w:sz w:val="26"/>
          <w:szCs w:val="26"/>
          <w:cs/>
        </w:rPr>
        <w:t>เพื่อให้สอดคล้องกับการ</w:t>
      </w:r>
      <w:r w:rsidR="00324DC9" w:rsidRPr="004B717F">
        <w:rPr>
          <w:sz w:val="26"/>
          <w:szCs w:val="26"/>
          <w:cs/>
        </w:rPr>
        <w:t>บริหารจัดการ</w:t>
      </w:r>
      <w:r w:rsidRPr="004B717F">
        <w:rPr>
          <w:rFonts w:hint="cs"/>
          <w:sz w:val="26"/>
          <w:szCs w:val="26"/>
          <w:cs/>
        </w:rPr>
        <w:t xml:space="preserve">กลุ่มสินทรัพย์นั้น </w:t>
      </w:r>
      <w:r w:rsidR="00E20F10" w:rsidRPr="004B717F">
        <w:rPr>
          <w:rFonts w:hint="cs"/>
          <w:sz w:val="26"/>
          <w:szCs w:val="26"/>
          <w:cs/>
        </w:rPr>
        <w:t>เพื่อให้สะท้อนการบริหารจัดการที่ดีที่สุด และข้อมูลที่รายงานต่อผู้บริหารเพื่อใช้ในการพิจารณา</w:t>
      </w:r>
      <w:r w:rsidRPr="004B717F">
        <w:rPr>
          <w:sz w:val="26"/>
          <w:szCs w:val="26"/>
          <w:cs/>
        </w:rPr>
        <w:t xml:space="preserve"> </w:t>
      </w:r>
      <w:r w:rsidR="00E20F10" w:rsidRPr="004B717F">
        <w:rPr>
          <w:rFonts w:hint="cs"/>
          <w:sz w:val="26"/>
          <w:szCs w:val="26"/>
          <w:cs/>
        </w:rPr>
        <w:t>ซึ่ง</w:t>
      </w:r>
      <w:r w:rsidRPr="004B717F">
        <w:rPr>
          <w:rFonts w:hint="cs"/>
          <w:sz w:val="26"/>
          <w:szCs w:val="26"/>
          <w:cs/>
        </w:rPr>
        <w:t>ประกอบด้วย</w:t>
      </w:r>
    </w:p>
    <w:p w14:paraId="060D7AE9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นโยบาย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วัตถุประสงค์</w:t>
      </w:r>
      <w:r w:rsidRPr="004B717F">
        <w:rPr>
          <w:rFonts w:hint="cs"/>
          <w:sz w:val="26"/>
          <w:szCs w:val="26"/>
          <w:cs/>
        </w:rPr>
        <w:t xml:space="preserve"> และกลยุทธ์</w:t>
      </w:r>
      <w:r w:rsidRPr="004B717F">
        <w:rPr>
          <w:sz w:val="26"/>
          <w:szCs w:val="26"/>
          <w:cs/>
        </w:rPr>
        <w:t>ที่ระบุไว้ในระดับ</w:t>
      </w:r>
      <w:r w:rsidR="00ED0E1C" w:rsidRPr="004B717F">
        <w:rPr>
          <w:rFonts w:hint="cs"/>
          <w:sz w:val="26"/>
          <w:szCs w:val="26"/>
          <w:cs/>
        </w:rPr>
        <w:t>พอร์ตโฟลิโอ</w:t>
      </w:r>
      <w:r w:rsidRPr="004B717F">
        <w:rPr>
          <w:sz w:val="26"/>
          <w:szCs w:val="26"/>
          <w:cs/>
        </w:rPr>
        <w:t>และกระบวนการปฏิบัติงานที่เกี่ยวข้อง</w:t>
      </w:r>
    </w:p>
    <w:p w14:paraId="4E30F0CB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การประเมินผลการดำเนินงานและ</w:t>
      </w:r>
      <w:r w:rsidR="0087416A" w:rsidRPr="004B717F">
        <w:rPr>
          <w:rFonts w:hint="cs"/>
          <w:sz w:val="26"/>
          <w:szCs w:val="26"/>
          <w:cs/>
        </w:rPr>
        <w:t>การรายงานต่อ</w:t>
      </w:r>
      <w:r w:rsidRPr="004B717F">
        <w:rPr>
          <w:sz w:val="26"/>
          <w:szCs w:val="26"/>
          <w:cs/>
        </w:rPr>
        <w:t>ผู้บริหาร</w:t>
      </w:r>
    </w:p>
    <w:p w14:paraId="469285C5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rFonts w:hint="cs"/>
          <w:sz w:val="26"/>
          <w:szCs w:val="26"/>
          <w:cs/>
        </w:rPr>
        <w:t>ความเสี่ยง</w:t>
      </w:r>
      <w:r w:rsidR="00E20F10" w:rsidRPr="004B717F">
        <w:rPr>
          <w:rFonts w:hint="cs"/>
          <w:sz w:val="26"/>
          <w:szCs w:val="26"/>
          <w:cs/>
        </w:rPr>
        <w:t>ที่มีผลกระทบต่อโมเดลธุรกิจ</w:t>
      </w:r>
      <w:r w:rsidR="00944080" w:rsidRPr="004B717F">
        <w:rPr>
          <w:rFonts w:hint="cs"/>
          <w:sz w:val="26"/>
          <w:szCs w:val="26"/>
          <w:cs/>
        </w:rPr>
        <w:t>และ</w:t>
      </w:r>
      <w:r w:rsidR="00E20F10" w:rsidRPr="004B717F">
        <w:rPr>
          <w:rFonts w:hint="cs"/>
          <w:sz w:val="26"/>
          <w:szCs w:val="26"/>
          <w:cs/>
        </w:rPr>
        <w:t>สินทรัพย์ทางการเงิน</w:t>
      </w:r>
      <w:r w:rsidR="00944080" w:rsidRPr="004B717F">
        <w:rPr>
          <w:rFonts w:hint="cs"/>
          <w:sz w:val="26"/>
          <w:szCs w:val="26"/>
          <w:cs/>
        </w:rPr>
        <w:t>รวมทั้ง</w:t>
      </w:r>
      <w:r w:rsidR="00E20F10" w:rsidRPr="004B717F">
        <w:rPr>
          <w:rFonts w:hint="cs"/>
          <w:sz w:val="26"/>
          <w:szCs w:val="26"/>
          <w:cs/>
        </w:rPr>
        <w:t>วิธีการบริหารความเสี่ยงดังกล่าว</w:t>
      </w:r>
      <w:r w:rsidRPr="004B717F">
        <w:rPr>
          <w:rFonts w:hint="cs"/>
          <w:sz w:val="26"/>
          <w:szCs w:val="26"/>
          <w:cs/>
        </w:rPr>
        <w:t xml:space="preserve"> และ</w:t>
      </w:r>
    </w:p>
    <w:p w14:paraId="7E22B13A" w14:textId="77777777" w:rsidR="00A31002" w:rsidRPr="004B717F" w:rsidRDefault="00A31002" w:rsidP="00427A75">
      <w:pPr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 xml:space="preserve">ความถี่ ปริมาณและเวลาในการขายในช่วงระยะเวลาก่อนหน้า เหตุผลในการขายและความคาดหวังเกี่ยวกับการขายในอนาคต </w:t>
      </w:r>
    </w:p>
    <w:p w14:paraId="13F5F609" w14:textId="77777777" w:rsidR="00A31002" w:rsidRPr="004B717F" w:rsidRDefault="00A31002" w:rsidP="00427A75">
      <w:pPr>
        <w:spacing w:before="120" w:after="120"/>
        <w:ind w:left="1134"/>
        <w:jc w:val="thaiDistribute"/>
        <w:rPr>
          <w:i/>
          <w:iCs/>
          <w:sz w:val="26"/>
          <w:szCs w:val="26"/>
          <w:cs/>
        </w:rPr>
      </w:pPr>
      <w:r w:rsidRPr="004B717F">
        <w:rPr>
          <w:sz w:val="26"/>
          <w:szCs w:val="26"/>
          <w:cs/>
        </w:rPr>
        <w:t>โดยโมเดลธุรกิจของสินทรัพย์ทางการเงินที่ถือ</w:t>
      </w:r>
      <w:r w:rsidR="00E20F10" w:rsidRPr="004B717F">
        <w:rPr>
          <w:rFonts w:hint="cs"/>
          <w:sz w:val="26"/>
          <w:szCs w:val="26"/>
          <w:cs/>
        </w:rPr>
        <w:t>ไว้</w:t>
      </w:r>
      <w:r w:rsidRPr="004B717F">
        <w:rPr>
          <w:sz w:val="26"/>
          <w:szCs w:val="26"/>
          <w:cs/>
        </w:rPr>
        <w:t>เพื่อ</w:t>
      </w:r>
      <w:r w:rsidRPr="004B717F">
        <w:rPr>
          <w:rFonts w:hint="cs"/>
          <w:sz w:val="26"/>
          <w:szCs w:val="26"/>
          <w:cs/>
        </w:rPr>
        <w:t>ค้า</w:t>
      </w:r>
      <w:r w:rsidRPr="004B717F">
        <w:rPr>
          <w:sz w:val="26"/>
          <w:szCs w:val="26"/>
          <w:cs/>
        </w:rPr>
        <w:t>หรือ</w:t>
      </w:r>
      <w:r w:rsidR="00E20F10" w:rsidRPr="004B717F">
        <w:rPr>
          <w:rFonts w:hint="cs"/>
          <w:sz w:val="26"/>
          <w:szCs w:val="26"/>
          <w:cs/>
        </w:rPr>
        <w:t>ถูก</w:t>
      </w:r>
      <w:r w:rsidRPr="004B717F">
        <w:rPr>
          <w:rFonts w:hint="cs"/>
          <w:sz w:val="26"/>
          <w:szCs w:val="26"/>
          <w:cs/>
        </w:rPr>
        <w:t>ประเมินผล</w:t>
      </w:r>
      <w:r w:rsidRPr="004B717F">
        <w:rPr>
          <w:sz w:val="26"/>
          <w:szCs w:val="26"/>
          <w:cs/>
        </w:rPr>
        <w:t>การดำเนินงานจากมูลค่ายุติธรรม</w:t>
      </w:r>
      <w:r w:rsidRPr="004B717F">
        <w:rPr>
          <w:rFonts w:hint="cs"/>
          <w:sz w:val="26"/>
          <w:szCs w:val="26"/>
          <w:cs/>
        </w:rPr>
        <w:t>จะถือเป็นสินทร</w:t>
      </w:r>
      <w:r w:rsidR="00ED0E1C" w:rsidRPr="004B717F">
        <w:rPr>
          <w:rFonts w:hint="cs"/>
          <w:sz w:val="26"/>
          <w:szCs w:val="26"/>
          <w:cs/>
        </w:rPr>
        <w:t>ัพ</w:t>
      </w:r>
      <w:r w:rsidRPr="004B717F">
        <w:rPr>
          <w:rFonts w:hint="cs"/>
          <w:sz w:val="26"/>
          <w:szCs w:val="26"/>
          <w:cs/>
        </w:rPr>
        <w:t>ย์ที่</w:t>
      </w:r>
      <w:r w:rsidRPr="004B717F">
        <w:rPr>
          <w:sz w:val="26"/>
          <w:szCs w:val="26"/>
          <w:cs/>
        </w:rPr>
        <w:t>วัดมูลค่า</w:t>
      </w:r>
      <w:r w:rsidRPr="004B717F">
        <w:rPr>
          <w:rFonts w:hint="cs"/>
          <w:sz w:val="26"/>
          <w:szCs w:val="26"/>
          <w:cs/>
        </w:rPr>
        <w:t>ด้วยมูลค่า</w:t>
      </w:r>
      <w:r w:rsidRPr="004B717F">
        <w:rPr>
          <w:sz w:val="26"/>
          <w:szCs w:val="26"/>
          <w:cs/>
        </w:rPr>
        <w:t>ยุติธรรมผ่านกำไร</w:t>
      </w:r>
      <w:r w:rsidR="0019038F" w:rsidRPr="004B717F">
        <w:rPr>
          <w:rFonts w:hint="cs"/>
          <w:sz w:val="26"/>
          <w:szCs w:val="26"/>
          <w:cs/>
        </w:rPr>
        <w:t>หรือ</w:t>
      </w:r>
      <w:r w:rsidRPr="004B717F">
        <w:rPr>
          <w:sz w:val="26"/>
          <w:szCs w:val="26"/>
          <w:cs/>
        </w:rPr>
        <w:t xml:space="preserve">ขาดทุน </w:t>
      </w:r>
    </w:p>
    <w:p w14:paraId="5DEC6367" w14:textId="77777777" w:rsidR="00A31002" w:rsidRPr="004B717F" w:rsidRDefault="00A31002" w:rsidP="00427A75">
      <w:pPr>
        <w:ind w:left="1134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การประเมินว่ากระแสเงินสดเป็นการจ่ายเพียงเงินต้นและดอกเบี้ยจากยอดคงเหลือของเงินต้นตามสัญญา</w:t>
      </w:r>
    </w:p>
    <w:p w14:paraId="50AE3FBB" w14:textId="77777777" w:rsidR="00427A75" w:rsidRPr="004B717F" w:rsidRDefault="00A31002" w:rsidP="00427A7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เงินต้นกำหนดจากมูลค่ายุติธรรมของสินทรัพย์ทางการเงิน ณ วันที่รับรู้รายการเมื่อเริ่มแรก ดอกเบี้ย</w:t>
      </w:r>
      <w:r w:rsidRPr="004B717F">
        <w:rPr>
          <w:rFonts w:hint="cs"/>
          <w:sz w:val="26"/>
          <w:szCs w:val="26"/>
          <w:cs/>
        </w:rPr>
        <w:t>ครอบคลุม</w:t>
      </w:r>
      <w:r w:rsidR="00E20F10" w:rsidRPr="004B717F">
        <w:rPr>
          <w:rFonts w:hint="cs"/>
          <w:sz w:val="26"/>
          <w:szCs w:val="26"/>
          <w:cs/>
        </w:rPr>
        <w:t>ถึง</w:t>
      </w:r>
      <w:r w:rsidR="00264259" w:rsidRPr="004B717F">
        <w:rPr>
          <w:sz w:val="26"/>
          <w:szCs w:val="26"/>
          <w:cs/>
        </w:rPr>
        <w:br/>
      </w:r>
      <w:r w:rsidR="00ED0E1C" w:rsidRPr="004B717F">
        <w:rPr>
          <w:rFonts w:hint="cs"/>
          <w:sz w:val="26"/>
          <w:szCs w:val="26"/>
          <w:cs/>
        </w:rPr>
        <w:t>สิ่งตอบแทนจาก</w:t>
      </w:r>
      <w:r w:rsidRPr="004B717F">
        <w:rPr>
          <w:sz w:val="26"/>
          <w:szCs w:val="26"/>
          <w:cs/>
        </w:rPr>
        <w:t>มูลค่าเงินตามเวลา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ความเสี่ยงด้านเครดิตที่เกี่ยวข้องกับจำนวนเงินต้นที่ค้างชำระในช่วงเวลาใดเวลาหนึ่ง</w:t>
      </w:r>
      <w:r w:rsidRPr="004B717F">
        <w:rPr>
          <w:rFonts w:hint="cs"/>
          <w:sz w:val="26"/>
          <w:szCs w:val="26"/>
          <w:cs/>
        </w:rPr>
        <w:t xml:space="preserve"> รวมถึง</w:t>
      </w:r>
      <w:r w:rsidRPr="004B717F">
        <w:rPr>
          <w:sz w:val="26"/>
          <w:szCs w:val="26"/>
          <w:cs/>
        </w:rPr>
        <w:t>ความเสี่ยงและต้นทุนการให้กู้ยืมขั้นพื้นฐานอื่น เช่น ความเสี่ยงด้านสภาพคล่องและค่าใช้จ่ายในการบริหารในการประเมิน</w:t>
      </w:r>
      <w:r w:rsidR="00ED0E1C" w:rsidRPr="004B717F">
        <w:rPr>
          <w:rFonts w:hint="cs"/>
          <w:sz w:val="26"/>
          <w:szCs w:val="26"/>
          <w:cs/>
        </w:rPr>
        <w:t>กระแสเงินสดตามสัญญาเป็นการจ่ายเพียง</w:t>
      </w:r>
      <w:r w:rsidRPr="004B717F">
        <w:rPr>
          <w:rFonts w:hint="cs"/>
          <w:sz w:val="26"/>
          <w:szCs w:val="26"/>
          <w:cs/>
        </w:rPr>
        <w:t>เงิน</w:t>
      </w:r>
      <w:r w:rsidRPr="004B717F">
        <w:rPr>
          <w:sz w:val="26"/>
          <w:szCs w:val="26"/>
          <w:cs/>
        </w:rPr>
        <w:t>ต้นและดอกเบี้ย</w:t>
      </w:r>
      <w:r w:rsidR="00ED0E1C" w:rsidRPr="004B717F">
        <w:rPr>
          <w:rFonts w:hint="cs"/>
          <w:sz w:val="26"/>
          <w:szCs w:val="26"/>
          <w:cs/>
        </w:rPr>
        <w:t>จากยอดคงเหลือของเงินต้นหรือไม่</w:t>
      </w:r>
      <w:r w:rsidRPr="004B717F">
        <w:rPr>
          <w:sz w:val="26"/>
          <w:szCs w:val="26"/>
          <w:cs/>
        </w:rPr>
        <w:t xml:space="preserve"> ธนาคารและบริษัทย่อย</w:t>
      </w:r>
      <w:r w:rsidRPr="004B717F">
        <w:rPr>
          <w:rFonts w:hint="cs"/>
          <w:sz w:val="26"/>
          <w:szCs w:val="26"/>
          <w:cs/>
        </w:rPr>
        <w:t>จะ</w:t>
      </w:r>
      <w:r w:rsidRPr="004B717F">
        <w:rPr>
          <w:sz w:val="26"/>
          <w:szCs w:val="26"/>
          <w:cs/>
        </w:rPr>
        <w:t>พิจารณา</w:t>
      </w:r>
      <w:r w:rsidRPr="004B717F">
        <w:rPr>
          <w:rFonts w:hint="cs"/>
          <w:sz w:val="26"/>
          <w:szCs w:val="26"/>
          <w:cs/>
        </w:rPr>
        <w:t>จากเงื่อนไขตามสัญญาของตราสาร</w:t>
      </w:r>
      <w:r w:rsidR="0050596B"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ซึ่งครอบคลุมถึงเงื่อ</w:t>
      </w:r>
      <w:r w:rsidR="00324DC9" w:rsidRPr="004B717F">
        <w:rPr>
          <w:rFonts w:hint="cs"/>
          <w:sz w:val="26"/>
          <w:szCs w:val="26"/>
          <w:cs/>
        </w:rPr>
        <w:t>นไขที่ส่งผลให้</w:t>
      </w:r>
      <w:r w:rsidR="00ED0E1C" w:rsidRPr="004B717F">
        <w:rPr>
          <w:rFonts w:hint="cs"/>
          <w:sz w:val="26"/>
          <w:szCs w:val="26"/>
          <w:cs/>
        </w:rPr>
        <w:t>มีการเปลี่ยนแปลงจำนวนเงิน</w:t>
      </w:r>
      <w:r w:rsidR="00F91EAE" w:rsidRPr="004B717F">
        <w:rPr>
          <w:rFonts w:hint="cs"/>
          <w:sz w:val="26"/>
          <w:szCs w:val="26"/>
          <w:cs/>
        </w:rPr>
        <w:t>และ</w:t>
      </w:r>
      <w:r w:rsidR="00ED0E1C" w:rsidRPr="004B717F">
        <w:rPr>
          <w:rFonts w:hint="cs"/>
          <w:sz w:val="26"/>
          <w:szCs w:val="26"/>
          <w:cs/>
        </w:rPr>
        <w:t>เวลาของกระแสเงินสด</w:t>
      </w:r>
      <w:r w:rsidR="008142C5" w:rsidRPr="004B717F">
        <w:rPr>
          <w:rFonts w:hint="cs"/>
          <w:sz w:val="26"/>
          <w:szCs w:val="26"/>
          <w:cs/>
        </w:rPr>
        <w:t>ซึ่งทำให้ไม่เข้าเงื่อนไขหรือไม่</w:t>
      </w:r>
      <w:r w:rsidRPr="004B717F">
        <w:rPr>
          <w:rFonts w:hint="cs"/>
          <w:sz w:val="26"/>
          <w:szCs w:val="26"/>
          <w:cs/>
        </w:rPr>
        <w:t xml:space="preserve"> </w:t>
      </w:r>
    </w:p>
    <w:p w14:paraId="47CFD68E" w14:textId="77777777" w:rsidR="00DA7200" w:rsidRPr="004B717F" w:rsidRDefault="00427A75" w:rsidP="00427A75">
      <w:pPr>
        <w:spacing w:before="120"/>
        <w:ind w:left="1134"/>
        <w:jc w:val="thaiDistribute"/>
        <w:rPr>
          <w:i/>
          <w:iCs/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DA7200" w:rsidRPr="004B717F">
        <w:rPr>
          <w:i/>
          <w:iCs/>
          <w:sz w:val="26"/>
          <w:szCs w:val="26"/>
          <w:cs/>
        </w:rPr>
        <w:lastRenderedPageBreak/>
        <w:t>การจัดประเภทใหม่</w:t>
      </w:r>
    </w:p>
    <w:p w14:paraId="0B66D577" w14:textId="77777777" w:rsidR="00A31002" w:rsidRPr="004B717F" w:rsidRDefault="00DA7200" w:rsidP="00427A75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สินทรัพย์ทางการเงินจะไม่ถูกจัดประเภทใหม่ภายหลังการรับรู้รายการเมื่อเริ่มแรก ยกเว้นสินทรัพย์ทางการเงิน</w:t>
      </w:r>
      <w:r w:rsidR="008142C5" w:rsidRPr="004B717F">
        <w:rPr>
          <w:rFonts w:hint="cs"/>
          <w:sz w:val="26"/>
          <w:szCs w:val="26"/>
          <w:cs/>
        </w:rPr>
        <w:t>ประเภทตราสารหนี้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ใน</w:t>
      </w:r>
      <w:r w:rsidRPr="004B717F">
        <w:rPr>
          <w:rFonts w:hint="cs"/>
          <w:sz w:val="26"/>
          <w:szCs w:val="26"/>
          <w:cs/>
        </w:rPr>
        <w:t>รอบระยะ</w:t>
      </w:r>
      <w:r w:rsidR="0019038F" w:rsidRPr="004B717F">
        <w:rPr>
          <w:rFonts w:hint="cs"/>
          <w:sz w:val="26"/>
          <w:szCs w:val="26"/>
          <w:cs/>
        </w:rPr>
        <w:t>เวลา</w:t>
      </w:r>
      <w:r w:rsidRPr="004B717F">
        <w:rPr>
          <w:rFonts w:hint="cs"/>
          <w:sz w:val="26"/>
          <w:szCs w:val="26"/>
          <w:cs/>
        </w:rPr>
        <w:t>บัญชี</w:t>
      </w:r>
      <w:r w:rsidRPr="004B717F">
        <w:rPr>
          <w:sz w:val="26"/>
          <w:szCs w:val="26"/>
          <w:cs/>
        </w:rPr>
        <w:t>หลังจาก</w:t>
      </w:r>
      <w:r w:rsidRPr="004B717F">
        <w:rPr>
          <w:rFonts w:hint="cs"/>
          <w:sz w:val="26"/>
          <w:szCs w:val="26"/>
          <w:cs/>
        </w:rPr>
        <w:t>นั้น</w:t>
      </w:r>
      <w:r w:rsidR="00A31002" w:rsidRPr="004B717F">
        <w:rPr>
          <w:sz w:val="26"/>
          <w:szCs w:val="26"/>
          <w:cs/>
        </w:rPr>
        <w:t>ธนาคารและบริษัทย่อย</w:t>
      </w:r>
      <w:r w:rsidR="00A31002" w:rsidRPr="004B717F">
        <w:rPr>
          <w:rFonts w:hint="cs"/>
          <w:sz w:val="26"/>
          <w:szCs w:val="26"/>
          <w:cs/>
        </w:rPr>
        <w:t>จะโอน</w:t>
      </w:r>
      <w:r w:rsidR="00A31002" w:rsidRPr="004B717F">
        <w:rPr>
          <w:sz w:val="26"/>
          <w:szCs w:val="26"/>
          <w:cs/>
        </w:rPr>
        <w:t>เปลี่ยน</w:t>
      </w:r>
      <w:r w:rsidR="00A31002" w:rsidRPr="004B717F">
        <w:rPr>
          <w:rFonts w:hint="cs"/>
          <w:sz w:val="26"/>
          <w:szCs w:val="26"/>
          <w:cs/>
        </w:rPr>
        <w:t>ประเภทตราสารหนี้เฉพาะเมื่อมีการเปลี่ยนโมเดล</w:t>
      </w:r>
      <w:r w:rsidR="00A31002" w:rsidRPr="004B717F">
        <w:rPr>
          <w:sz w:val="26"/>
          <w:szCs w:val="26"/>
          <w:cs/>
        </w:rPr>
        <w:t>ธุรกิจ</w:t>
      </w:r>
      <w:r w:rsidR="00A31002" w:rsidRPr="004B717F">
        <w:rPr>
          <w:rFonts w:hint="cs"/>
          <w:sz w:val="26"/>
          <w:szCs w:val="26"/>
          <w:cs/>
        </w:rPr>
        <w:t>ที่เป็นผลมาจากการเปลี่ยนโครงสร้างของการดำเนินงาน</w:t>
      </w:r>
    </w:p>
    <w:p w14:paraId="0317DB79" w14:textId="77777777" w:rsidR="00A31002" w:rsidRPr="004B717F" w:rsidRDefault="00A31002" w:rsidP="00427A75">
      <w:pPr>
        <w:spacing w:before="120"/>
        <w:ind w:left="1134"/>
        <w:jc w:val="thaiDistribute"/>
        <w:rPr>
          <w:i/>
          <w:iCs/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หนี้สินทางการเงิน</w:t>
      </w:r>
    </w:p>
    <w:p w14:paraId="454B6EFF" w14:textId="77777777" w:rsidR="00E95318" w:rsidRPr="004B717F" w:rsidRDefault="00E95318" w:rsidP="00427A7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หนี้สินทางการเงิน คือ ตราสารที่ออกและมีภาระผูกพันที่จะต้องจ่ายคืนเงินต้นหรือจ่ายชำระผลตอบแทนตามที่กำหนดในสัญญาก่อนการชำระบัญชี</w:t>
      </w:r>
    </w:p>
    <w:p w14:paraId="79EE15C3" w14:textId="77777777" w:rsidR="00E95318" w:rsidRPr="004B717F" w:rsidRDefault="00E95318" w:rsidP="00427A7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 หรือหนี้สินทางการเงินที่วัดมูลค่าด้วยมูลค่ายุติธรรมผ่านกำไรหรือขาดทุน</w:t>
      </w:r>
    </w:p>
    <w:p w14:paraId="3DC5C49D" w14:textId="77777777" w:rsidR="00F46022" w:rsidRPr="004B717F" w:rsidRDefault="00F46022" w:rsidP="00CD160C">
      <w:pPr>
        <w:numPr>
          <w:ilvl w:val="0"/>
          <w:numId w:val="14"/>
        </w:numPr>
        <w:suppressAutoHyphens/>
        <w:spacing w:before="120"/>
        <w:ind w:left="1134" w:hanging="283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การด้อยค่า</w:t>
      </w:r>
      <w:r w:rsidR="00ED0E1C" w:rsidRPr="004B717F">
        <w:rPr>
          <w:rFonts w:hint="cs"/>
          <w:sz w:val="26"/>
          <w:szCs w:val="26"/>
          <w:cs/>
        </w:rPr>
        <w:t>ของสินทรัพย์ทางการเงิน</w:t>
      </w:r>
    </w:p>
    <w:p w14:paraId="67148EBA" w14:textId="77777777" w:rsidR="00D96359" w:rsidRPr="004B717F" w:rsidRDefault="00D96359" w:rsidP="00C52726">
      <w:pPr>
        <w:spacing w:before="120"/>
        <w:ind w:left="1134"/>
        <w:jc w:val="thaiDistribute"/>
        <w:rPr>
          <w:i/>
          <w:iCs/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การวัดมูลค่า</w:t>
      </w:r>
    </w:p>
    <w:p w14:paraId="1AB471A7" w14:textId="77777777" w:rsidR="00664D75" w:rsidRPr="004B717F" w:rsidRDefault="00664D75" w:rsidP="00C52726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คำนึงถึงค่าความน่าจะเป็นถ่วงนํ้าหนักซึ่งพิจารณาจากการประเมินช่วงของผลลัพธ์ที่เป็นไปได้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</w:t>
      </w:r>
      <w:r w:rsidR="00F2323A" w:rsidRPr="004B717F">
        <w:rPr>
          <w:sz w:val="26"/>
          <w:szCs w:val="26"/>
          <w:cs/>
        </w:rPr>
        <w:t>การคาดการณ์ปัจจัยทางเศรษฐศาสตร์</w:t>
      </w:r>
      <w:r w:rsidR="008F6226" w:rsidRPr="004B717F">
        <w:rPr>
          <w:rFonts w:hint="cs"/>
          <w:sz w:val="26"/>
          <w:szCs w:val="26"/>
          <w:cs/>
        </w:rPr>
        <w:t>มหภาค</w:t>
      </w:r>
      <w:r w:rsidRPr="004B717F">
        <w:rPr>
          <w:sz w:val="26"/>
          <w:szCs w:val="26"/>
          <w:cs/>
        </w:rPr>
        <w:t>ในอนาคต</w:t>
      </w:r>
    </w:p>
    <w:p w14:paraId="1778E5B8" w14:textId="77777777" w:rsidR="00D96359" w:rsidRPr="004B717F" w:rsidRDefault="00D96359" w:rsidP="00C52726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ผลขาดทุนด้านเครดิตที่คาดว่าจะเกิดขึ้นคำนวณ</w:t>
      </w:r>
      <w:r w:rsidRPr="004B717F">
        <w:rPr>
          <w:rFonts w:hint="cs"/>
          <w:sz w:val="26"/>
          <w:szCs w:val="26"/>
          <w:cs/>
        </w:rPr>
        <w:t>จาก</w:t>
      </w:r>
      <w:r w:rsidRPr="004B717F" w:rsidDel="00AA082A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ผลคูณของค่าความน่าจะเป็นที่ลูกหนี้จะผิดนัดชำระหนี้ </w:t>
      </w:r>
      <w:r w:rsidR="00465501" w:rsidRPr="004B717F">
        <w:rPr>
          <w:sz w:val="26"/>
          <w:szCs w:val="26"/>
        </w:rPr>
        <w:br/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 xml:space="preserve">PD </w:t>
      </w:r>
      <w:r w:rsidRPr="004B717F">
        <w:rPr>
          <w:sz w:val="26"/>
          <w:szCs w:val="26"/>
          <w:cs/>
        </w:rPr>
        <w:t xml:space="preserve">- </w:t>
      </w:r>
      <w:r w:rsidRPr="004B717F">
        <w:rPr>
          <w:sz w:val="26"/>
          <w:szCs w:val="26"/>
        </w:rPr>
        <w:t>Probability of default</w:t>
      </w:r>
      <w:r w:rsidRPr="004B717F">
        <w:rPr>
          <w:sz w:val="26"/>
          <w:szCs w:val="26"/>
          <w:cs/>
        </w:rPr>
        <w:t>) กับ ร้อยละของความเสียหายที่อาจจะเกิดขึ้นเมื่อลูกหนี้ผิดนัดชำระหนี้ต่อยอดหนี้ (</w:t>
      </w:r>
      <w:r w:rsidRPr="004B717F">
        <w:rPr>
          <w:sz w:val="26"/>
          <w:szCs w:val="26"/>
        </w:rPr>
        <w:t xml:space="preserve">LGD </w:t>
      </w:r>
      <w:r w:rsidRPr="004B717F">
        <w:rPr>
          <w:sz w:val="26"/>
          <w:szCs w:val="26"/>
          <w:cs/>
        </w:rPr>
        <w:t xml:space="preserve">- </w:t>
      </w:r>
      <w:r w:rsidRPr="004B717F">
        <w:rPr>
          <w:sz w:val="26"/>
          <w:szCs w:val="26"/>
        </w:rPr>
        <w:t>Loss given default</w:t>
      </w:r>
      <w:r w:rsidRPr="004B717F">
        <w:rPr>
          <w:sz w:val="26"/>
          <w:szCs w:val="26"/>
          <w:cs/>
        </w:rPr>
        <w:t>) กับ ประมาณการยอดหนี้เมื่อลูกหนี้ผิดนัดชำระ (</w:t>
      </w:r>
      <w:r w:rsidRPr="004B717F">
        <w:rPr>
          <w:sz w:val="26"/>
          <w:szCs w:val="26"/>
        </w:rPr>
        <w:t xml:space="preserve">EAD </w:t>
      </w:r>
      <w:r w:rsidRPr="004B717F">
        <w:rPr>
          <w:sz w:val="26"/>
          <w:szCs w:val="26"/>
          <w:cs/>
        </w:rPr>
        <w:t xml:space="preserve">– </w:t>
      </w:r>
      <w:r w:rsidRPr="004B717F">
        <w:rPr>
          <w:sz w:val="26"/>
          <w:szCs w:val="26"/>
        </w:rPr>
        <w:t>Exposure at the time of default</w:t>
      </w:r>
      <w:r w:rsidRPr="004B717F">
        <w:rPr>
          <w:sz w:val="26"/>
          <w:szCs w:val="26"/>
          <w:cs/>
        </w:rPr>
        <w:t>)</w:t>
      </w:r>
    </w:p>
    <w:p w14:paraId="1411735A" w14:textId="77777777" w:rsidR="00D96359" w:rsidRPr="004B717F" w:rsidRDefault="00D96359" w:rsidP="00C52726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ปัจจัย</w:t>
      </w:r>
      <w:r w:rsidR="005649FA" w:rsidRPr="004B717F">
        <w:rPr>
          <w:rFonts w:hint="cs"/>
          <w:sz w:val="26"/>
          <w:szCs w:val="26"/>
          <w:cs/>
        </w:rPr>
        <w:t>ทาง</w:t>
      </w:r>
      <w:r w:rsidR="00825319" w:rsidRPr="004B717F">
        <w:rPr>
          <w:rFonts w:hint="cs"/>
          <w:sz w:val="26"/>
          <w:szCs w:val="26"/>
          <w:cs/>
        </w:rPr>
        <w:t>เศรษฐศาสตร์มหภาคที่ใช้ในการพยากรณ์เศรษฐกิจในอนาคต</w:t>
      </w:r>
      <w:r w:rsidRPr="004B717F">
        <w:rPr>
          <w:rFonts w:hint="cs"/>
          <w:sz w:val="26"/>
          <w:szCs w:val="26"/>
          <w:cs/>
        </w:rPr>
        <w:t>ถูก</w:t>
      </w:r>
      <w:r w:rsidRPr="004B717F">
        <w:rPr>
          <w:sz w:val="26"/>
          <w:szCs w:val="26"/>
          <w:cs/>
        </w:rPr>
        <w:t xml:space="preserve">รวมอยู่ใน </w:t>
      </w:r>
      <w:r w:rsidRPr="004B717F">
        <w:rPr>
          <w:sz w:val="26"/>
          <w:szCs w:val="26"/>
        </w:rPr>
        <w:t xml:space="preserve">PD LGD </w:t>
      </w:r>
      <w:r w:rsidRPr="004B717F">
        <w:rPr>
          <w:sz w:val="26"/>
          <w:szCs w:val="26"/>
          <w:cs/>
        </w:rPr>
        <w:t xml:space="preserve">และ </w:t>
      </w:r>
      <w:r w:rsidRPr="004B717F">
        <w:rPr>
          <w:sz w:val="26"/>
          <w:szCs w:val="26"/>
        </w:rPr>
        <w:t xml:space="preserve">EAD </w:t>
      </w:r>
      <w:r w:rsidR="0086479E" w:rsidRPr="004B717F">
        <w:rPr>
          <w:rFonts w:hint="cs"/>
          <w:sz w:val="26"/>
          <w:szCs w:val="26"/>
          <w:cs/>
        </w:rPr>
        <w:t xml:space="preserve">เมื่อมีความเกี่ยวข้องและระบุได้ว่ามีผลกระทบต่อความเสี่ยงด้านเครดิต </w:t>
      </w:r>
      <w:r w:rsidRPr="004B717F">
        <w:rPr>
          <w:sz w:val="26"/>
          <w:szCs w:val="26"/>
          <w:cs/>
        </w:rPr>
        <w:t>เช่น อัตราการเติบโตของ</w:t>
      </w:r>
      <w:r w:rsidR="00D31AAA" w:rsidRPr="004B717F">
        <w:rPr>
          <w:rFonts w:hint="cs"/>
          <w:sz w:val="26"/>
          <w:szCs w:val="26"/>
          <w:cs/>
        </w:rPr>
        <w:t xml:space="preserve">ผลิตภัณฑ์มวลรวมในประเทศ </w:t>
      </w:r>
      <w:r w:rsidR="00D31AAA"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GDP</w:t>
      </w:r>
      <w:r w:rsidR="00D31AAA" w:rsidRPr="004B717F">
        <w:rPr>
          <w:sz w:val="26"/>
          <w:szCs w:val="26"/>
          <w:cs/>
        </w:rPr>
        <w:t>)</w:t>
      </w:r>
      <w:r w:rsidRPr="004B717F">
        <w:rPr>
          <w:sz w:val="26"/>
          <w:szCs w:val="26"/>
          <w:cs/>
        </w:rPr>
        <w:t xml:space="preserve"> อัตราดอกเบี้ย และดัชนีราคาที่อยู่อาศัย </w:t>
      </w:r>
      <w:r w:rsidRPr="004B717F">
        <w:rPr>
          <w:rFonts w:hint="cs"/>
          <w:sz w:val="26"/>
          <w:szCs w:val="26"/>
          <w:cs/>
        </w:rPr>
        <w:t>ซึ่งธนาคารและบริษัทย่อยอ้างอิงจากแหล่งข้อมูลภายนอกที่น่าเชื่อถือ</w:t>
      </w:r>
    </w:p>
    <w:p w14:paraId="7C82FD50" w14:textId="77777777" w:rsidR="007966CB" w:rsidRPr="004B717F" w:rsidRDefault="00D96359" w:rsidP="00C52726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การประมาณจำนวนเงินที่คาดว่าจะไม่ได้รับถูกคิดลดด้วยอัตราดอกเบี้ยที่แท้จริงเมื่อเริ่มแรกของสินทรัพย์ทางการเงิน </w:t>
      </w:r>
    </w:p>
    <w:p w14:paraId="483CDA0D" w14:textId="77777777" w:rsidR="00D96359" w:rsidRPr="004B717F" w:rsidRDefault="00D96359" w:rsidP="00C52726">
      <w:pPr>
        <w:spacing w:before="120"/>
        <w:ind w:left="1134"/>
        <w:jc w:val="thaiDistribute"/>
        <w:rPr>
          <w:i/>
          <w:iCs/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การจัดชั้นของการรับรู้ผลขาดทุนด้านเครดิตที่คาดว่าจะเกิดขึ้น</w:t>
      </w:r>
    </w:p>
    <w:p w14:paraId="61860574" w14:textId="79614E40" w:rsidR="00D96359" w:rsidRPr="004B717F" w:rsidRDefault="00D96359" w:rsidP="00C52726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 xml:space="preserve">ชั้นที่ </w:t>
      </w:r>
      <w:r w:rsidR="00C34D3E" w:rsidRPr="00C34D3E">
        <w:rPr>
          <w:i/>
          <w:iCs/>
          <w:sz w:val="26"/>
          <w:szCs w:val="26"/>
        </w:rPr>
        <w:t>1</w:t>
      </w:r>
      <w:r w:rsidRPr="004B717F">
        <w:rPr>
          <w:i/>
          <w:iCs/>
          <w:sz w:val="26"/>
          <w:szCs w:val="26"/>
          <w:cs/>
        </w:rPr>
        <w:t xml:space="preserve"> </w:t>
      </w:r>
      <w:r w:rsidRPr="004B717F">
        <w:rPr>
          <w:rFonts w:hint="eastAsia"/>
          <w:i/>
          <w:iCs/>
          <w:sz w:val="26"/>
          <w:szCs w:val="26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6D8C2015" w14:textId="04B0CC5F" w:rsidR="00D96359" w:rsidRPr="004B717F" w:rsidRDefault="00D96359" w:rsidP="00C52726">
      <w:pPr>
        <w:spacing w:before="120"/>
        <w:ind w:left="1134"/>
        <w:jc w:val="thaiDistribute"/>
        <w:rPr>
          <w:i/>
          <w:iCs/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สินทรัพย์ที่เพิ่งรับรู้เมื่อเริ่มแรกหรือยังไม่มีความเสี่ยงด้านเครดิตที่เพิ่มขึ้นอย่างมีนัยสำคัญ</w:t>
      </w:r>
      <w:r w:rsidR="00825319" w:rsidRPr="004B717F">
        <w:rPr>
          <w:rFonts w:hint="cs"/>
          <w:sz w:val="26"/>
          <w:szCs w:val="26"/>
          <w:cs/>
        </w:rPr>
        <w:t>นับจากวันที่รับรู้รายการเมื่อเริ่มแรก</w:t>
      </w:r>
      <w:r w:rsidRPr="004B717F">
        <w:rPr>
          <w:rFonts w:hint="cs"/>
          <w:sz w:val="26"/>
          <w:szCs w:val="26"/>
          <w:cs/>
        </w:rPr>
        <w:t xml:space="preserve"> หรือ ยังไม่ม</w:t>
      </w:r>
      <w:r w:rsidR="00D45A67" w:rsidRPr="004B717F">
        <w:rPr>
          <w:rFonts w:hint="cs"/>
          <w:sz w:val="26"/>
          <w:szCs w:val="26"/>
          <w:cs/>
        </w:rPr>
        <w:t>ีการด้อยค่าด้านเครดิต</w:t>
      </w:r>
      <w:r w:rsidR="00825319" w:rsidRPr="004B717F">
        <w:rPr>
          <w:rFonts w:hint="cs"/>
          <w:sz w:val="26"/>
          <w:szCs w:val="26"/>
          <w:cs/>
        </w:rPr>
        <w:t xml:space="preserve"> หรือ เครื่องมือทางการเงินที่พิจารณาแล้วว่ามีความเสี่ยงด้านเครดิตต่ำ ณ วันที่รายงาน ทั้งนี้</w:t>
      </w:r>
      <w:r w:rsidR="005649FA" w:rsidRPr="004B717F">
        <w:rPr>
          <w:rFonts w:hint="cs"/>
          <w:sz w:val="26"/>
          <w:szCs w:val="26"/>
          <w:cs/>
        </w:rPr>
        <w:t xml:space="preserve"> </w:t>
      </w:r>
      <w:r w:rsidR="00825319" w:rsidRPr="004B717F">
        <w:rPr>
          <w:rFonts w:hint="cs"/>
          <w:sz w:val="26"/>
          <w:szCs w:val="26"/>
          <w:cs/>
        </w:rPr>
        <w:t>ไม่รวมสินทรัพย์ทางการเงินที่มีการด้อยค่าด้านเครดิตเมื่อซื้อหรือเมื่อกำเนิด</w:t>
      </w:r>
      <w:r w:rsidR="00DE503C" w:rsidRPr="004B717F">
        <w:rPr>
          <w:rFonts w:hint="cs"/>
          <w:sz w:val="26"/>
          <w:szCs w:val="26"/>
          <w:cs/>
        </w:rPr>
        <w:t xml:space="preserve"> </w:t>
      </w:r>
      <w:r w:rsidR="00825319" w:rsidRPr="004B717F">
        <w:rPr>
          <w:sz w:val="26"/>
          <w:szCs w:val="26"/>
          <w:cs/>
        </w:rPr>
        <w:t>(</w:t>
      </w:r>
      <w:r w:rsidR="00825319" w:rsidRPr="004B717F">
        <w:rPr>
          <w:sz w:val="26"/>
          <w:szCs w:val="26"/>
        </w:rPr>
        <w:t>POCI</w:t>
      </w:r>
      <w:r w:rsidR="00825319" w:rsidRPr="004B717F">
        <w:rPr>
          <w:sz w:val="26"/>
          <w:szCs w:val="26"/>
          <w:cs/>
        </w:rPr>
        <w:t>)</w:t>
      </w:r>
      <w:r w:rsidRPr="004B717F">
        <w:rPr>
          <w:rFonts w:hint="cs"/>
          <w:sz w:val="26"/>
          <w:szCs w:val="26"/>
          <w:cs/>
        </w:rPr>
        <w:t xml:space="preserve"> ซึ่ง</w:t>
      </w:r>
      <w:r w:rsidRPr="004B717F">
        <w:rPr>
          <w:sz w:val="26"/>
          <w:szCs w:val="26"/>
          <w:cs/>
        </w:rPr>
        <w:t>ผลขาดทุนด้านเครดิต</w:t>
      </w:r>
      <w:r w:rsidRPr="004B717F">
        <w:rPr>
          <w:rFonts w:hint="cs"/>
          <w:sz w:val="26"/>
          <w:szCs w:val="26"/>
          <w:cs/>
        </w:rPr>
        <w:t>ของ</w:t>
      </w:r>
      <w:r w:rsidRPr="004B717F">
        <w:rPr>
          <w:rFonts w:hint="cs"/>
          <w:sz w:val="26"/>
          <w:szCs w:val="26"/>
          <w:cs/>
        </w:rPr>
        <w:lastRenderedPageBreak/>
        <w:t>สินทรัพย์</w:t>
      </w:r>
      <w:r w:rsidR="005649FA" w:rsidRPr="004B717F">
        <w:rPr>
          <w:rFonts w:hint="cs"/>
          <w:sz w:val="26"/>
          <w:szCs w:val="26"/>
          <w:cs/>
        </w:rPr>
        <w:t>ทางการเงิน</w:t>
      </w:r>
      <w:r w:rsidRPr="004B717F">
        <w:rPr>
          <w:rFonts w:hint="cs"/>
          <w:sz w:val="26"/>
          <w:szCs w:val="26"/>
          <w:cs/>
        </w:rPr>
        <w:t>นี้</w:t>
      </w:r>
      <w:r w:rsidRPr="004B717F">
        <w:rPr>
          <w:sz w:val="26"/>
          <w:szCs w:val="26"/>
          <w:cs/>
        </w:rPr>
        <w:t>แสดงถึงจำนวนเงินที่คาดว่าจะไม่ได้รับจากการผิดนัดชำระหนี้</w:t>
      </w:r>
      <w:r w:rsidRPr="004B717F">
        <w:rPr>
          <w:rFonts w:hint="cs"/>
          <w:sz w:val="26"/>
          <w:szCs w:val="26"/>
          <w:cs/>
        </w:rPr>
        <w:t>ตลอดอายุสินทรัพย์ทางการเงินที่คาดไว้ โดยพิจารณา</w:t>
      </w:r>
      <w:r w:rsidRPr="004B717F">
        <w:rPr>
          <w:sz w:val="26"/>
          <w:szCs w:val="26"/>
          <w:cs/>
        </w:rPr>
        <w:t xml:space="preserve">ภายในระยะเวลา </w:t>
      </w:r>
      <w:r w:rsidR="00C34D3E" w:rsidRPr="00C34D3E">
        <w:rPr>
          <w:sz w:val="26"/>
          <w:szCs w:val="26"/>
        </w:rPr>
        <w:t>12</w:t>
      </w:r>
      <w:r w:rsidRPr="004B717F">
        <w:rPr>
          <w:sz w:val="26"/>
          <w:szCs w:val="26"/>
          <w:cs/>
        </w:rPr>
        <w:t xml:space="preserve"> เดือนนับจากวันที่รายงาน </w:t>
      </w:r>
    </w:p>
    <w:p w14:paraId="33B7C9E1" w14:textId="5B550C6D" w:rsidR="00D96359" w:rsidRPr="004B717F" w:rsidRDefault="00D96359" w:rsidP="00C52726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 xml:space="preserve">ชั้นที่ </w:t>
      </w:r>
      <w:r w:rsidR="00C34D3E" w:rsidRPr="00C34D3E">
        <w:rPr>
          <w:i/>
          <w:iCs/>
          <w:sz w:val="26"/>
          <w:szCs w:val="26"/>
        </w:rPr>
        <w:t>2</w:t>
      </w:r>
      <w:r w:rsidRPr="004B717F">
        <w:rPr>
          <w:i/>
          <w:iCs/>
          <w:sz w:val="26"/>
          <w:szCs w:val="26"/>
          <w:cs/>
        </w:rPr>
        <w:t xml:space="preserve"> </w:t>
      </w:r>
      <w:r w:rsidRPr="004B717F">
        <w:rPr>
          <w:rFonts w:hint="eastAsia"/>
          <w:i/>
          <w:iCs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2CC88725" w14:textId="77777777" w:rsidR="00D96359" w:rsidRPr="004B717F" w:rsidRDefault="00D96359" w:rsidP="00C52726">
      <w:pPr>
        <w:spacing w:before="120"/>
        <w:ind w:left="1134"/>
        <w:jc w:val="thaiDistribute"/>
        <w:rPr>
          <w:spacing w:val="-2"/>
          <w:sz w:val="26"/>
          <w:szCs w:val="26"/>
        </w:rPr>
      </w:pPr>
      <w:r w:rsidRPr="004B717F">
        <w:rPr>
          <w:sz w:val="26"/>
          <w:szCs w:val="26"/>
          <w:cs/>
        </w:rPr>
        <w:t xml:space="preserve">การเพิ่มขึ้นอย่างมีนัยสำคัญของความเสี่ยงด้านเครดิตประเมินโดยพิจารณาเปรียบเทียบความเสี่ยงในการผิดนัดชำระ ณ </w:t>
      </w:r>
      <w:r w:rsidRPr="004B717F">
        <w:rPr>
          <w:spacing w:val="-2"/>
          <w:sz w:val="26"/>
          <w:szCs w:val="26"/>
          <w:cs/>
        </w:rPr>
        <w:t>วันที่รายงาน กับความเสี่ย</w:t>
      </w:r>
      <w:r w:rsidR="00825319" w:rsidRPr="004B717F">
        <w:rPr>
          <w:rFonts w:hint="cs"/>
          <w:spacing w:val="-2"/>
          <w:sz w:val="26"/>
          <w:szCs w:val="26"/>
          <w:cs/>
        </w:rPr>
        <w:t>งนับจากวันที่รับรู้รายการเมื่อเริ่มแรก</w:t>
      </w:r>
      <w:r w:rsidRPr="004B717F">
        <w:rPr>
          <w:rFonts w:hint="cs"/>
          <w:spacing w:val="-2"/>
          <w:sz w:val="26"/>
          <w:szCs w:val="26"/>
          <w:cs/>
        </w:rPr>
        <w:t xml:space="preserve"> </w:t>
      </w:r>
      <w:r w:rsidRPr="004B717F">
        <w:rPr>
          <w:spacing w:val="-2"/>
          <w:sz w:val="26"/>
          <w:szCs w:val="26"/>
          <w:cs/>
        </w:rPr>
        <w:t xml:space="preserve">โดยใช้ปัจจัยเชิงปริมาณและปัจจัยเชิงคุณภาพ </w:t>
      </w:r>
    </w:p>
    <w:p w14:paraId="23F55815" w14:textId="48D3354F" w:rsidR="00D96359" w:rsidRPr="004B717F" w:rsidRDefault="00D96359" w:rsidP="00C52726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spacing w:val="-2"/>
          <w:sz w:val="26"/>
          <w:szCs w:val="26"/>
          <w:cs/>
        </w:rPr>
        <w:t>สินทรัพย์ทางการเงินที่ผิดนัดชำระ</w:t>
      </w:r>
      <w:r w:rsidR="00825319" w:rsidRPr="004B717F">
        <w:rPr>
          <w:rFonts w:hint="cs"/>
          <w:spacing w:val="-2"/>
          <w:sz w:val="26"/>
          <w:szCs w:val="26"/>
          <w:cs/>
        </w:rPr>
        <w:t>เท่ากับ</w:t>
      </w:r>
      <w:r w:rsidRPr="004B717F">
        <w:rPr>
          <w:spacing w:val="-2"/>
          <w:sz w:val="26"/>
          <w:szCs w:val="26"/>
          <w:cs/>
        </w:rPr>
        <w:t xml:space="preserve"> </w:t>
      </w:r>
      <w:r w:rsidR="00C34D3E" w:rsidRPr="00C34D3E">
        <w:rPr>
          <w:spacing w:val="-2"/>
          <w:sz w:val="26"/>
          <w:szCs w:val="26"/>
        </w:rPr>
        <w:t>30</w:t>
      </w:r>
      <w:r w:rsidRPr="004B717F">
        <w:rPr>
          <w:spacing w:val="-2"/>
          <w:sz w:val="26"/>
          <w:szCs w:val="26"/>
          <w:cs/>
        </w:rPr>
        <w:t xml:space="preserve"> วันหรือมากกว่า</w:t>
      </w:r>
      <w:r w:rsidRPr="004B717F">
        <w:rPr>
          <w:spacing w:val="-12"/>
          <w:sz w:val="26"/>
          <w:szCs w:val="26"/>
          <w:cs/>
        </w:rPr>
        <w:t xml:space="preserve"> แต่ยัง</w:t>
      </w:r>
      <w:r w:rsidRPr="004B717F">
        <w:rPr>
          <w:spacing w:val="-8"/>
          <w:sz w:val="26"/>
          <w:szCs w:val="26"/>
          <w:cs/>
        </w:rPr>
        <w:t>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1640D59A" w14:textId="77777777" w:rsidR="00D96359" w:rsidRPr="004B717F" w:rsidRDefault="00D96359" w:rsidP="00C52726">
      <w:pPr>
        <w:spacing w:before="120"/>
        <w:ind w:left="1134"/>
        <w:jc w:val="thaiDistribute"/>
        <w:rPr>
          <w:i/>
          <w:iCs/>
          <w:sz w:val="26"/>
          <w:szCs w:val="26"/>
          <w:cs/>
        </w:rPr>
      </w:pPr>
      <w:r w:rsidRPr="004B717F">
        <w:rPr>
          <w:sz w:val="26"/>
          <w:szCs w:val="26"/>
          <w:cs/>
        </w:rPr>
        <w:t>ปัจจัยเชิงปริมาณ</w:t>
      </w:r>
      <w:r w:rsidRPr="004B717F">
        <w:rPr>
          <w:rFonts w:hint="cs"/>
          <w:sz w:val="26"/>
          <w:szCs w:val="26"/>
          <w:cs/>
        </w:rPr>
        <w:t>ครอบคลุมถึงเกณฑ์วันค้างชำระ และการ</w:t>
      </w:r>
      <w:r w:rsidRPr="004B717F">
        <w:rPr>
          <w:sz w:val="26"/>
          <w:szCs w:val="26"/>
          <w:cs/>
        </w:rPr>
        <w:t>เปรียบเทียบ</w:t>
      </w:r>
      <w:r w:rsidRPr="004B717F">
        <w:rPr>
          <w:rFonts w:hint="cs"/>
          <w:sz w:val="26"/>
          <w:szCs w:val="26"/>
          <w:cs/>
        </w:rPr>
        <w:t>ตัวชี้วัดความเสี่ยงที่</w:t>
      </w:r>
      <w:r w:rsidRPr="004B717F">
        <w:rPr>
          <w:sz w:val="26"/>
          <w:szCs w:val="26"/>
          <w:cs/>
        </w:rPr>
        <w:t>เกิน</w:t>
      </w:r>
      <w:r w:rsidRPr="004B717F">
        <w:rPr>
          <w:rFonts w:hint="cs"/>
          <w:sz w:val="26"/>
          <w:szCs w:val="26"/>
          <w:cs/>
        </w:rPr>
        <w:t>กว่าระดับที่มีนัยสำคัญ ขณะที่</w:t>
      </w:r>
      <w:r w:rsidRPr="004B717F">
        <w:rPr>
          <w:sz w:val="26"/>
          <w:szCs w:val="26"/>
          <w:cs/>
        </w:rPr>
        <w:t>ปัจจัยเชิงคุณภาพ</w:t>
      </w:r>
      <w:r w:rsidRPr="004B717F">
        <w:rPr>
          <w:rFonts w:hint="cs"/>
          <w:sz w:val="26"/>
          <w:szCs w:val="26"/>
          <w:cs/>
        </w:rPr>
        <w:t>ครอบคลุมถึงการสอบทาน</w:t>
      </w:r>
      <w:r w:rsidRPr="004B717F">
        <w:rPr>
          <w:sz w:val="26"/>
          <w:szCs w:val="26"/>
          <w:cs/>
        </w:rPr>
        <w:t>ปัจจัยที่เกี่ยวเนื่องกับกระบวนการบริหารความเสี่ยงด้านเครดิต เช่น เงินให้สินเชื่อที่ธนาคารและบริษัทย่อยมีการติดตาม</w:t>
      </w:r>
      <w:r w:rsidRPr="004B717F">
        <w:rPr>
          <w:rFonts w:hint="cs"/>
          <w:sz w:val="26"/>
          <w:szCs w:val="26"/>
          <w:cs/>
        </w:rPr>
        <w:t>เฝ้าระวัง</w:t>
      </w:r>
      <w:r w:rsidRPr="004B717F">
        <w:rPr>
          <w:sz w:val="26"/>
          <w:szCs w:val="26"/>
          <w:cs/>
        </w:rPr>
        <w:t>อย่างใกล้ชิด ตัวชี้วัดอาจรวมถึงผลการดำเนินงานที่ไม่ดี หรือลูกหนี้มีปัญหาสภาพคล่อง</w:t>
      </w:r>
      <w:r w:rsidR="00333FD1" w:rsidRPr="004B717F">
        <w:rPr>
          <w:rFonts w:hint="cs"/>
          <w:sz w:val="26"/>
          <w:szCs w:val="26"/>
          <w:cs/>
        </w:rPr>
        <w:t xml:space="preserve"> ร่วมกับปัจจัยเชิงคุณภาพอื่นๆ</w:t>
      </w:r>
    </w:p>
    <w:p w14:paraId="504F42B8" w14:textId="2CDBAD2F" w:rsidR="00D96359" w:rsidRPr="004B717F" w:rsidRDefault="00D96359" w:rsidP="00C52726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 xml:space="preserve">ชั้นที่ </w:t>
      </w:r>
      <w:r w:rsidR="00C34D3E" w:rsidRPr="00C34D3E">
        <w:rPr>
          <w:i/>
          <w:iCs/>
          <w:sz w:val="26"/>
          <w:szCs w:val="26"/>
        </w:rPr>
        <w:t>3</w:t>
      </w:r>
      <w:r w:rsidRPr="004B717F">
        <w:rPr>
          <w:i/>
          <w:iCs/>
          <w:sz w:val="26"/>
          <w:szCs w:val="26"/>
          <w:cs/>
        </w:rPr>
        <w:t xml:space="preserve"> </w:t>
      </w:r>
      <w:r w:rsidRPr="004B717F">
        <w:rPr>
          <w:rFonts w:hint="eastAsia"/>
          <w:i/>
          <w:iCs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0BBF7B84" w14:textId="4651343C" w:rsidR="00D96359" w:rsidRPr="004B717F" w:rsidRDefault="00D96359" w:rsidP="00C52726">
      <w:pPr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สินทรัพย์ทางการเงินที่มีการด้อยค่าด้านเครดิตหรือผิดนัดชำระเงินต้นและ/หรือดอกเบี้ยเกินกว่า </w:t>
      </w:r>
      <w:r w:rsidR="00C34D3E" w:rsidRPr="00C34D3E">
        <w:rPr>
          <w:sz w:val="26"/>
          <w:szCs w:val="26"/>
        </w:rPr>
        <w:t>90</w:t>
      </w:r>
      <w:r w:rsidRPr="004B717F">
        <w:rPr>
          <w:sz w:val="26"/>
          <w:szCs w:val="26"/>
          <w:cs/>
        </w:rPr>
        <w:t xml:space="preserve"> วัน </w:t>
      </w:r>
      <w:r w:rsidRPr="004B717F">
        <w:rPr>
          <w:rFonts w:hint="cs"/>
          <w:sz w:val="26"/>
          <w:szCs w:val="26"/>
          <w:cs/>
        </w:rPr>
        <w:t>หรือ</w:t>
      </w:r>
      <w:r w:rsidRPr="004B717F">
        <w:rPr>
          <w:sz w:val="26"/>
          <w:szCs w:val="26"/>
          <w:cs/>
        </w:rPr>
        <w:t>เมื่อมีความเป็นไปได้ว่า</w:t>
      </w:r>
      <w:r w:rsidRPr="004B717F">
        <w:rPr>
          <w:rFonts w:hint="cs"/>
          <w:sz w:val="26"/>
          <w:szCs w:val="26"/>
          <w:cs/>
        </w:rPr>
        <w:t>ลูกหนี้</w:t>
      </w:r>
      <w:r w:rsidRPr="004B717F">
        <w:rPr>
          <w:sz w:val="26"/>
          <w:szCs w:val="26"/>
          <w:cs/>
        </w:rPr>
        <w:t>จะไม่สามารถชำระหนี้ได้</w:t>
      </w:r>
    </w:p>
    <w:p w14:paraId="4BF2354B" w14:textId="77777777" w:rsidR="00D96359" w:rsidRPr="004B717F" w:rsidRDefault="00A5015E" w:rsidP="00C52726">
      <w:pPr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โดยหลักฐานท</w:t>
      </w:r>
      <w:r w:rsidRPr="004B717F">
        <w:rPr>
          <w:rFonts w:hint="cs"/>
          <w:sz w:val="26"/>
          <w:szCs w:val="26"/>
          <w:cs/>
        </w:rPr>
        <w:t>ี่</w:t>
      </w:r>
      <w:r w:rsidR="00D96359" w:rsidRPr="004B717F">
        <w:rPr>
          <w:rFonts w:hint="cs"/>
          <w:sz w:val="26"/>
          <w:szCs w:val="26"/>
          <w:cs/>
        </w:rPr>
        <w:t>สะท้อน</w:t>
      </w:r>
      <w:r w:rsidR="00D96359" w:rsidRPr="004B717F">
        <w:rPr>
          <w:sz w:val="26"/>
          <w:szCs w:val="26"/>
          <w:cs/>
        </w:rPr>
        <w:t>ว่าสินทรัพย์ทางการเงิน มีการด้อยค่าด้านเครดิตครอบคลุมถึงเหตุการณ์ดังต่อไปนี้</w:t>
      </w:r>
    </w:p>
    <w:p w14:paraId="25F35CE2" w14:textId="77777777" w:rsidR="00D96359" w:rsidRPr="004B717F" w:rsidRDefault="00D96359" w:rsidP="00C52726">
      <w:pPr>
        <w:ind w:left="1418" w:right="389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การประสบปัญหาทางการเงินอย่างมีนัยสำคัญของผู้ออก</w:t>
      </w:r>
      <w:r w:rsidR="00DE503C" w:rsidRPr="004B717F">
        <w:rPr>
          <w:rFonts w:hint="cs"/>
          <w:sz w:val="26"/>
          <w:szCs w:val="26"/>
          <w:cs/>
        </w:rPr>
        <w:t>ตราสาร</w:t>
      </w:r>
      <w:r w:rsidRPr="004B717F">
        <w:rPr>
          <w:sz w:val="26"/>
          <w:szCs w:val="26"/>
          <w:cs/>
        </w:rPr>
        <w:t>หรือ</w:t>
      </w:r>
      <w:r w:rsidR="001D35AC" w:rsidRPr="004B717F">
        <w:rPr>
          <w:rFonts w:hint="cs"/>
          <w:sz w:val="26"/>
          <w:szCs w:val="26"/>
          <w:cs/>
        </w:rPr>
        <w:t>ลูกหนี้</w:t>
      </w:r>
    </w:p>
    <w:p w14:paraId="043F0D64" w14:textId="77777777" w:rsidR="00D96359" w:rsidRPr="004B717F" w:rsidRDefault="00D96359" w:rsidP="00C52726">
      <w:pPr>
        <w:ind w:left="1418" w:right="389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การละเมิด</w:t>
      </w:r>
      <w:r w:rsidRPr="004B717F">
        <w:rPr>
          <w:rFonts w:hint="cs"/>
          <w:sz w:val="26"/>
          <w:szCs w:val="26"/>
          <w:cs/>
        </w:rPr>
        <w:t>เงื่อนไขใน</w:t>
      </w:r>
      <w:r w:rsidRPr="004B717F">
        <w:rPr>
          <w:sz w:val="26"/>
          <w:szCs w:val="26"/>
          <w:cs/>
        </w:rPr>
        <w:t>สัญญา หรือการค้างชำระ</w:t>
      </w:r>
      <w:r w:rsidRPr="004B717F">
        <w:rPr>
          <w:rFonts w:hint="eastAsia"/>
          <w:sz w:val="26"/>
          <w:szCs w:val="26"/>
          <w:cs/>
        </w:rPr>
        <w:t>เกินกำหนด</w:t>
      </w:r>
    </w:p>
    <w:p w14:paraId="01F16D27" w14:textId="77777777" w:rsidR="00D96359" w:rsidRPr="004B717F" w:rsidRDefault="00D96359" w:rsidP="00C52726">
      <w:pPr>
        <w:ind w:left="1418" w:right="389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rFonts w:hint="eastAsia"/>
          <w:sz w:val="26"/>
          <w:szCs w:val="26"/>
          <w:cs/>
        </w:rPr>
        <w:t>มีความเป็นไปได้ค่อนข้างแน่ที่ผู้กู้จะล้มละลายหรือปรับโครงสร้างทางการเงิน</w:t>
      </w:r>
    </w:p>
    <w:p w14:paraId="25F53102" w14:textId="77777777" w:rsidR="00D96359" w:rsidRPr="004B717F" w:rsidRDefault="00D96359" w:rsidP="00C52726">
      <w:pPr>
        <w:ind w:left="1418" w:right="389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สินทรัพย์ทางการเงิน</w:t>
      </w:r>
      <w:r w:rsidRPr="004B717F">
        <w:rPr>
          <w:rFonts w:hint="cs"/>
          <w:sz w:val="26"/>
          <w:szCs w:val="26"/>
          <w:cs/>
        </w:rPr>
        <w:t>เปลี่ยนสภาพเป็นสินทรัพย์ที่ไม่สามารถซื้อขายคล่อง</w:t>
      </w:r>
      <w:r w:rsidRPr="004B717F">
        <w:rPr>
          <w:sz w:val="26"/>
          <w:szCs w:val="26"/>
          <w:cs/>
        </w:rPr>
        <w:t>เนื่องจาก</w:t>
      </w:r>
      <w:r w:rsidRPr="004B717F">
        <w:rPr>
          <w:rFonts w:hint="cs"/>
          <w:sz w:val="26"/>
          <w:szCs w:val="26"/>
          <w:cs/>
        </w:rPr>
        <w:t>ผู้ออกตราสาร</w:t>
      </w:r>
      <w:r w:rsidRPr="004B717F">
        <w:rPr>
          <w:sz w:val="26"/>
          <w:szCs w:val="26"/>
          <w:cs/>
        </w:rPr>
        <w:t>ประสบปัญหาทางการเงิน หรือ</w:t>
      </w:r>
    </w:p>
    <w:p w14:paraId="4A65EA47" w14:textId="77777777" w:rsidR="00D96359" w:rsidRPr="004B717F" w:rsidRDefault="00D96359" w:rsidP="00C52726">
      <w:pPr>
        <w:ind w:left="1418" w:right="389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สินทรัพย์ทางการเงิน</w:t>
      </w:r>
      <w:r w:rsidRPr="004B717F">
        <w:rPr>
          <w:rFonts w:hint="cs"/>
          <w:sz w:val="26"/>
          <w:szCs w:val="26"/>
          <w:cs/>
        </w:rPr>
        <w:t>ที่ได้มา</w:t>
      </w:r>
      <w:r w:rsidRPr="004B717F">
        <w:rPr>
          <w:sz w:val="26"/>
          <w:szCs w:val="26"/>
          <w:cs/>
        </w:rPr>
        <w:t>ด้วยราคาที่มีส่วนลดจำนวนมากสะท้อนถึงผลขาดทุนด้านเครดิตที่เกิดขึ้น</w:t>
      </w:r>
    </w:p>
    <w:p w14:paraId="42D97A63" w14:textId="068F751E" w:rsidR="00D96359" w:rsidRPr="004B717F" w:rsidRDefault="00D96359" w:rsidP="00C52726">
      <w:pPr>
        <w:spacing w:before="120"/>
        <w:ind w:left="1134" w:right="29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 xml:space="preserve">สินทรัพย์ทางการเงินชั้นที่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3</w:t>
      </w:r>
      <w:r w:rsidRPr="004B717F">
        <w:rPr>
          <w:sz w:val="26"/>
          <w:szCs w:val="26"/>
          <w:cs/>
        </w:rPr>
        <w:t xml:space="preserve"> สามารถปรับชั้นขึ้นไปเป็นชั้นที่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 xml:space="preserve"> เมื่อข้อบ่งชี้ในการเป็นสินทรัพย์ชั้นที่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3</w:t>
      </w:r>
      <w:r w:rsidRPr="004B717F">
        <w:rPr>
          <w:sz w:val="26"/>
          <w:szCs w:val="26"/>
          <w:cs/>
        </w:rPr>
        <w:t xml:space="preserve"> หมดไป</w:t>
      </w:r>
      <w:r w:rsidR="00333FD1" w:rsidRPr="004B717F">
        <w:rPr>
          <w:rFonts w:hint="cs"/>
          <w:sz w:val="26"/>
          <w:szCs w:val="26"/>
          <w:cs/>
        </w:rPr>
        <w:t xml:space="preserve"> </w:t>
      </w:r>
      <w:r w:rsidR="00456F30" w:rsidRPr="004B717F">
        <w:rPr>
          <w:sz w:val="26"/>
          <w:szCs w:val="26"/>
          <w:cs/>
        </w:rPr>
        <w:t xml:space="preserve">สินทรัพย์ทางการเงินชั้นที่ </w:t>
      </w:r>
      <w:r w:rsidR="00C34D3E" w:rsidRPr="00C34D3E">
        <w:rPr>
          <w:sz w:val="26"/>
          <w:szCs w:val="26"/>
        </w:rPr>
        <w:t>2</w:t>
      </w:r>
      <w:r w:rsidR="00456F30" w:rsidRPr="004B717F">
        <w:rPr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3</w:t>
      </w:r>
      <w:r w:rsidR="00456F30" w:rsidRPr="004B717F">
        <w:rPr>
          <w:sz w:val="26"/>
          <w:szCs w:val="26"/>
          <w:cs/>
        </w:rPr>
        <w:t xml:space="preserve"> </w:t>
      </w:r>
      <w:r w:rsidR="008C5818" w:rsidRPr="004B717F">
        <w:rPr>
          <w:rFonts w:hint="cs"/>
          <w:sz w:val="26"/>
          <w:szCs w:val="26"/>
          <w:cs/>
        </w:rPr>
        <w:t>จะรับรู้ผลขาดทุนด้านเครดิตที่คาดว่าจะเกิดขึ้นด้วยจำนวนที่คาดว่าจะไม่ได้รับจากการผิดนัดชำระหนี้ตลอดอายุสินทรัพย์ทางการเงินที่คาดไว้</w:t>
      </w:r>
      <w:r w:rsidR="0036280E" w:rsidRPr="004B717F">
        <w:rPr>
          <w:rFonts w:hint="cs"/>
          <w:sz w:val="26"/>
          <w:szCs w:val="26"/>
          <w:cs/>
        </w:rPr>
        <w:t>จากวันที่รายงาน</w:t>
      </w:r>
    </w:p>
    <w:p w14:paraId="2C390494" w14:textId="77777777" w:rsidR="00D96359" w:rsidRPr="004B717F" w:rsidRDefault="00D96359" w:rsidP="00C52726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การใช้ดุลยพินิจของผู้เชี่ยวชาญด้านเครดิต</w:t>
      </w:r>
    </w:p>
    <w:p w14:paraId="227168BA" w14:textId="77777777" w:rsidR="00D96359" w:rsidRPr="004B717F" w:rsidRDefault="00D96359" w:rsidP="00C52726">
      <w:pPr>
        <w:spacing w:before="120"/>
        <w:ind w:left="1134" w:right="26"/>
        <w:jc w:val="thaiDistribute"/>
        <w:rPr>
          <w:spacing w:val="-2"/>
          <w:sz w:val="26"/>
          <w:szCs w:val="26"/>
        </w:rPr>
      </w:pPr>
      <w:r w:rsidRPr="004B717F">
        <w:rPr>
          <w:rFonts w:hint="cs"/>
          <w:spacing w:val="-2"/>
          <w:sz w:val="26"/>
          <w:szCs w:val="26"/>
          <w:cs/>
        </w:rPr>
        <w:t>การประเมินผลขาดทุนด้านเครดิตต้องใช้</w:t>
      </w:r>
      <w:r w:rsidR="00FB11B0" w:rsidRPr="004B717F">
        <w:rPr>
          <w:rFonts w:hint="cs"/>
          <w:spacing w:val="-2"/>
          <w:sz w:val="26"/>
          <w:szCs w:val="26"/>
          <w:cs/>
        </w:rPr>
        <w:t>ข้อ</w:t>
      </w:r>
      <w:r w:rsidRPr="004B717F">
        <w:rPr>
          <w:rFonts w:hint="cs"/>
          <w:spacing w:val="-2"/>
          <w:sz w:val="26"/>
          <w:szCs w:val="26"/>
          <w:cs/>
        </w:rPr>
        <w:t>สมมติและการคาดการณ์ปัจจัยทาง</w:t>
      </w:r>
      <w:r w:rsidR="00437ECB" w:rsidRPr="004B717F">
        <w:rPr>
          <w:rFonts w:hint="cs"/>
          <w:spacing w:val="-2"/>
          <w:sz w:val="26"/>
          <w:szCs w:val="26"/>
          <w:cs/>
        </w:rPr>
        <w:t>เศรษฐศาสตร์</w:t>
      </w:r>
      <w:r w:rsidR="00660817" w:rsidRPr="004B717F">
        <w:rPr>
          <w:rFonts w:hint="cs"/>
          <w:spacing w:val="-2"/>
          <w:sz w:val="26"/>
          <w:szCs w:val="26"/>
          <w:cs/>
        </w:rPr>
        <w:t>มหภาค</w:t>
      </w:r>
      <w:r w:rsidR="00437ECB" w:rsidRPr="004B717F">
        <w:rPr>
          <w:rFonts w:hint="cs"/>
          <w:spacing w:val="-2"/>
          <w:sz w:val="26"/>
          <w:szCs w:val="26"/>
          <w:cs/>
        </w:rPr>
        <w:t xml:space="preserve"> </w:t>
      </w:r>
      <w:r w:rsidRPr="004B717F">
        <w:rPr>
          <w:rFonts w:hint="cs"/>
          <w:spacing w:val="-2"/>
          <w:sz w:val="26"/>
          <w:szCs w:val="26"/>
          <w:cs/>
        </w:rPr>
        <w:t>ซึ่งอาจมีความไม่ชัดเจนหรือเป็นเหตุการณ์ที่เพิ่งเกิดขึ้นและยังไม่ได้รวมในแบบจำลอง ซึ่งในกรณีที่ธนาคารและบริษัทย่อยเชื่อว่าเหตุการณ์นั้นจะส่งผลกระทบต่อความสามารถในการจ่ายชำระของลูกหนี้ ผู้บริหารจะประมาณการผลขาดทุนนี้เพิ่ม</w:t>
      </w:r>
      <w:r w:rsidR="00D45A67" w:rsidRPr="004B717F">
        <w:rPr>
          <w:rFonts w:hint="cs"/>
          <w:spacing w:val="-2"/>
          <w:sz w:val="26"/>
          <w:szCs w:val="26"/>
          <w:cs/>
        </w:rPr>
        <w:t>เติมโดยใช้ดุลยพินิจและประสบการณ์</w:t>
      </w:r>
    </w:p>
    <w:p w14:paraId="73CB5B91" w14:textId="77777777" w:rsidR="00D96359" w:rsidRPr="004B717F" w:rsidRDefault="0010753E" w:rsidP="00C52726">
      <w:pPr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br w:type="page"/>
      </w:r>
      <w:r w:rsidR="00D96359" w:rsidRPr="004B717F">
        <w:rPr>
          <w:i/>
          <w:iCs/>
          <w:sz w:val="26"/>
          <w:szCs w:val="26"/>
          <w:cs/>
        </w:rPr>
        <w:lastRenderedPageBreak/>
        <w:t>การเปลี่ยนแปลงเงื่อนไขของเครื่องมือทางการเงิน</w:t>
      </w:r>
    </w:p>
    <w:p w14:paraId="5B84CC20" w14:textId="77777777" w:rsidR="00D96359" w:rsidRPr="004B717F" w:rsidRDefault="00D96359" w:rsidP="00C52726">
      <w:pPr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เมื่อเงื่อนไขในสัญญาเดิมของสินทรัพย์ทางการเงินมีการเปลี่ยนแปลงจากความเสี่ยงด้านเครดิตและไม่มีการตัดรายการสินทรัพย์นั้น ผล</w:t>
      </w:r>
      <w:r w:rsidRPr="004B717F">
        <w:rPr>
          <w:rFonts w:hint="cs"/>
          <w:sz w:val="26"/>
          <w:szCs w:val="26"/>
          <w:cs/>
        </w:rPr>
        <w:t>กำไรหรือ</w:t>
      </w:r>
      <w:r w:rsidRPr="004B717F">
        <w:rPr>
          <w:sz w:val="26"/>
          <w:szCs w:val="26"/>
          <w:cs/>
        </w:rPr>
        <w:t>ขาดทุนจากการเปลี่ยนแปลงเงื่อนไขที่เกิดขึ้นจะรับรู้ในผลขาดทุนจากการด้อยค่าด้านเครดิตใน</w:t>
      </w:r>
      <w:r w:rsidR="00623695">
        <w:rPr>
          <w:sz w:val="26"/>
          <w:szCs w:val="26"/>
          <w:cs/>
        </w:rPr>
        <w:br/>
      </w:r>
      <w:r w:rsidRPr="004B717F">
        <w:rPr>
          <w:sz w:val="26"/>
          <w:szCs w:val="26"/>
          <w:cs/>
        </w:rPr>
        <w:t>งบกำไรขาดทุน</w:t>
      </w:r>
      <w:r w:rsidR="00147DCD" w:rsidRPr="004B717F">
        <w:rPr>
          <w:rFonts w:hint="cs"/>
          <w:sz w:val="26"/>
          <w:szCs w:val="26"/>
          <w:cs/>
        </w:rPr>
        <w:t>และกำไรขาดทุนเบ็ดเสร็จอื่น</w:t>
      </w:r>
      <w:r w:rsidRPr="004B717F">
        <w:rPr>
          <w:sz w:val="26"/>
          <w:szCs w:val="26"/>
          <w:cs/>
        </w:rPr>
        <w:t xml:space="preserve"> ซึ่งส่งผลให้มูลค่าตามบัญชีของสินทรัพย์</w:t>
      </w:r>
      <w:r w:rsidR="00631E35" w:rsidRPr="004B717F">
        <w:rPr>
          <w:rFonts w:hint="cs"/>
          <w:sz w:val="26"/>
          <w:szCs w:val="26"/>
          <w:cs/>
        </w:rPr>
        <w:t>เพิ่มขึ้นหรือ</w:t>
      </w:r>
      <w:r w:rsidRPr="004B717F">
        <w:rPr>
          <w:sz w:val="26"/>
          <w:szCs w:val="26"/>
          <w:cs/>
        </w:rPr>
        <w:t>ลดลงตาม</w:t>
      </w:r>
    </w:p>
    <w:p w14:paraId="1097CA9C" w14:textId="77777777" w:rsidR="00D96359" w:rsidRPr="004B717F" w:rsidRDefault="00D96359" w:rsidP="00C52726">
      <w:pPr>
        <w:spacing w:before="120"/>
        <w:ind w:left="1134" w:right="26"/>
        <w:jc w:val="thaiDistribute"/>
        <w:rPr>
          <w:i/>
          <w:iCs/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ธนาคารและบริษัทย่อยจะจัดชั้นสินทรัพย์และประมาณการผลขาดทุนด้านเครดิตตามความสามารถในการจ่ายชำระของลูกหนี้ตามเงื่อนไขใหม่</w:t>
      </w:r>
      <w:r w:rsidRPr="004B717F">
        <w:rPr>
          <w:sz w:val="26"/>
          <w:szCs w:val="26"/>
          <w:cs/>
        </w:rPr>
        <w:t xml:space="preserve"> </w:t>
      </w:r>
    </w:p>
    <w:p w14:paraId="2A447420" w14:textId="27E9A89B" w:rsidR="00D96359" w:rsidRPr="004B717F" w:rsidRDefault="00D96359" w:rsidP="00C52726">
      <w:pPr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 xml:space="preserve">สำหรับลูกหนี้ปรับโครงสร้างหนี้ที่มีปัญหาที่จัดชั้นอยู่ภายใต้ชั้นที่ </w:t>
      </w:r>
      <w:r w:rsidR="00C34D3E" w:rsidRPr="00C34D3E">
        <w:rPr>
          <w:sz w:val="26"/>
          <w:szCs w:val="26"/>
        </w:rPr>
        <w:t>3</w:t>
      </w:r>
      <w:r w:rsidRPr="004B717F">
        <w:rPr>
          <w:sz w:val="26"/>
          <w:szCs w:val="26"/>
          <w:cs/>
        </w:rPr>
        <w:t xml:space="preserve"> จะสามารถโอนไปยังชั้นที่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 xml:space="preserve"> เมื่อ</w:t>
      </w:r>
      <w:r w:rsidRPr="004B717F">
        <w:rPr>
          <w:rFonts w:hint="cs"/>
          <w:sz w:val="26"/>
          <w:szCs w:val="26"/>
          <w:cs/>
        </w:rPr>
        <w:t>ลูกหนี้</w:t>
      </w:r>
      <w:r w:rsidRPr="004B717F">
        <w:rPr>
          <w:sz w:val="26"/>
          <w:szCs w:val="26"/>
          <w:cs/>
        </w:rPr>
        <w:t>ชำระเงินติดต่อกันสามง</w:t>
      </w:r>
      <w:r w:rsidR="00333403" w:rsidRPr="004B717F">
        <w:rPr>
          <w:rFonts w:hint="cs"/>
          <w:sz w:val="26"/>
          <w:szCs w:val="26"/>
          <w:cs/>
        </w:rPr>
        <w:t>วด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และ</w:t>
      </w:r>
      <w:r w:rsidRPr="004B717F">
        <w:rPr>
          <w:sz w:val="26"/>
          <w:szCs w:val="26"/>
          <w:cs/>
        </w:rPr>
        <w:t xml:space="preserve">จะถูกปรับไปยังชั้นที่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ได้</w:t>
      </w:r>
      <w:r w:rsidRPr="004B717F">
        <w:rPr>
          <w:sz w:val="26"/>
          <w:szCs w:val="26"/>
          <w:cs/>
        </w:rPr>
        <w:t xml:space="preserve">จะต้องใช้ระยะเวลาในการติดตามอีก </w:t>
      </w:r>
      <w:r w:rsidR="00C34D3E" w:rsidRPr="00C34D3E">
        <w:rPr>
          <w:sz w:val="26"/>
          <w:szCs w:val="26"/>
        </w:rPr>
        <w:t>9</w:t>
      </w:r>
      <w:r w:rsidRPr="004B717F">
        <w:rPr>
          <w:sz w:val="26"/>
          <w:szCs w:val="26"/>
          <w:cs/>
        </w:rPr>
        <w:t xml:space="preserve"> เดือน </w:t>
      </w:r>
      <w:r w:rsidRPr="004B717F">
        <w:rPr>
          <w:rFonts w:hint="cs"/>
          <w:sz w:val="26"/>
          <w:szCs w:val="26"/>
          <w:cs/>
        </w:rPr>
        <w:t>โดยต้อง</w:t>
      </w:r>
      <w:r w:rsidRPr="004B717F">
        <w:rPr>
          <w:sz w:val="26"/>
          <w:szCs w:val="26"/>
          <w:cs/>
        </w:rPr>
        <w:t>ไม่มียอดเงินที่ค้างชำระในบัญชี</w:t>
      </w:r>
    </w:p>
    <w:p w14:paraId="1F27C4F8" w14:textId="51119A06" w:rsidR="00D96359" w:rsidRPr="004B717F" w:rsidRDefault="00D96359" w:rsidP="00C52726">
      <w:pPr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สำหรับลูกหนี้ปรับโครงสร้างหนี้</w:t>
      </w:r>
      <w:r w:rsidRPr="004B717F">
        <w:rPr>
          <w:rFonts w:hint="cs"/>
          <w:sz w:val="26"/>
          <w:szCs w:val="26"/>
          <w:cs/>
        </w:rPr>
        <w:t>ในเชิงป้องกัน (</w:t>
      </w:r>
      <w:r w:rsidRPr="004B717F">
        <w:rPr>
          <w:sz w:val="26"/>
          <w:szCs w:val="26"/>
        </w:rPr>
        <w:t>pre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emptive</w:t>
      </w:r>
      <w:r w:rsidRPr="004B717F">
        <w:rPr>
          <w:sz w:val="26"/>
          <w:szCs w:val="26"/>
          <w:cs/>
        </w:rPr>
        <w:t xml:space="preserve">) ที่จัดชั้นอยู่ภายใต้ชั้นที่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 xml:space="preserve"> ซึ่งไม่เคยเป็นสินทรัพย์ด้อยค่าด้านเครดิตมาก่อนสามารถโอนไปยัง</w:t>
      </w:r>
      <w:r w:rsidRPr="004B717F">
        <w:rPr>
          <w:rFonts w:hint="cs"/>
          <w:sz w:val="26"/>
          <w:szCs w:val="26"/>
          <w:cs/>
        </w:rPr>
        <w:t>ชั้น</w:t>
      </w:r>
      <w:r w:rsidRPr="004B717F">
        <w:rPr>
          <w:sz w:val="26"/>
          <w:szCs w:val="26"/>
          <w:cs/>
        </w:rPr>
        <w:t xml:space="preserve">ที่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 xml:space="preserve"> เมื่อลูก</w:t>
      </w:r>
      <w:r w:rsidRPr="004B717F">
        <w:rPr>
          <w:rFonts w:hint="cs"/>
          <w:sz w:val="26"/>
          <w:szCs w:val="26"/>
          <w:cs/>
        </w:rPr>
        <w:t>หนี้สามารถ</w:t>
      </w:r>
      <w:r w:rsidRPr="004B717F">
        <w:rPr>
          <w:sz w:val="26"/>
          <w:szCs w:val="26"/>
          <w:cs/>
        </w:rPr>
        <w:t>ชำระเงินติดต่อกันสาม</w:t>
      </w:r>
      <w:r w:rsidR="00BB4C68" w:rsidRPr="004B717F">
        <w:rPr>
          <w:rFonts w:hint="cs"/>
          <w:sz w:val="26"/>
          <w:szCs w:val="26"/>
          <w:cs/>
        </w:rPr>
        <w:t>งวด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หรือเมื่อเชื่อมั่นว่าลูกหนี้จะสามารถปฏิบัติตามเงื่อนไขใหม่ได้</w:t>
      </w:r>
      <w:r w:rsidRPr="004B717F">
        <w:rPr>
          <w:sz w:val="26"/>
          <w:szCs w:val="26"/>
          <w:cs/>
        </w:rPr>
        <w:t xml:space="preserve"> เมื่อโอนไปยัง</w:t>
      </w:r>
      <w:r w:rsidRPr="004B717F">
        <w:rPr>
          <w:rFonts w:hint="cs"/>
          <w:sz w:val="26"/>
          <w:szCs w:val="26"/>
          <w:cs/>
        </w:rPr>
        <w:t>ชั้น</w:t>
      </w:r>
      <w:r w:rsidRPr="004B717F">
        <w:rPr>
          <w:sz w:val="26"/>
          <w:szCs w:val="26"/>
          <w:cs/>
        </w:rPr>
        <w:t xml:space="preserve">ที่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 xml:space="preserve"> อันดับความน่าเชื่อถือเมื่อ</w:t>
      </w:r>
      <w:r w:rsidRPr="004B717F">
        <w:rPr>
          <w:rFonts w:hint="cs"/>
          <w:sz w:val="26"/>
          <w:szCs w:val="26"/>
          <w:cs/>
        </w:rPr>
        <w:t>เริ่มแรก</w:t>
      </w:r>
      <w:r w:rsidRPr="004B717F">
        <w:rPr>
          <w:sz w:val="26"/>
          <w:szCs w:val="26"/>
          <w:cs/>
        </w:rPr>
        <w:t>จะถูกตั้งค่าใหม่เป็น</w:t>
      </w:r>
      <w:r w:rsidRPr="004B717F">
        <w:rPr>
          <w:rFonts w:hint="cs"/>
          <w:sz w:val="26"/>
          <w:szCs w:val="26"/>
          <w:cs/>
        </w:rPr>
        <w:t xml:space="preserve">ค่าความเสี่ยง ณ </w:t>
      </w:r>
      <w:r w:rsidRPr="004B717F">
        <w:rPr>
          <w:sz w:val="26"/>
          <w:szCs w:val="26"/>
          <w:cs/>
        </w:rPr>
        <w:t>วัน</w:t>
      </w:r>
      <w:r w:rsidRPr="004B717F">
        <w:rPr>
          <w:rFonts w:hint="cs"/>
          <w:sz w:val="26"/>
          <w:szCs w:val="26"/>
          <w:cs/>
        </w:rPr>
        <w:t>ที่โอนเปลี่ยนชั้น</w:t>
      </w:r>
    </w:p>
    <w:p w14:paraId="53BC33A9" w14:textId="77777777" w:rsidR="00D96359" w:rsidRPr="004B717F" w:rsidRDefault="00D96359" w:rsidP="00C52726">
      <w:pPr>
        <w:spacing w:before="120"/>
        <w:ind w:left="1134" w:right="26"/>
        <w:jc w:val="both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การตัดจำหน่าย</w:t>
      </w:r>
      <w:r w:rsidRPr="004B717F">
        <w:rPr>
          <w:rFonts w:hint="cs"/>
          <w:i/>
          <w:iCs/>
          <w:sz w:val="26"/>
          <w:szCs w:val="26"/>
          <w:cs/>
        </w:rPr>
        <w:t>สินทรัพย์ทาง</w:t>
      </w:r>
      <w:r w:rsidRPr="004B717F">
        <w:rPr>
          <w:i/>
          <w:iCs/>
          <w:sz w:val="26"/>
          <w:szCs w:val="26"/>
          <w:cs/>
        </w:rPr>
        <w:t>การเงินที่</w:t>
      </w:r>
      <w:r w:rsidR="00914619" w:rsidRPr="004B717F">
        <w:rPr>
          <w:rFonts w:hint="cs"/>
          <w:i/>
          <w:iCs/>
          <w:sz w:val="26"/>
          <w:szCs w:val="26"/>
          <w:cs/>
        </w:rPr>
        <w:t>มีการ</w:t>
      </w:r>
      <w:r w:rsidRPr="004B717F">
        <w:rPr>
          <w:i/>
          <w:iCs/>
          <w:sz w:val="26"/>
          <w:szCs w:val="26"/>
          <w:cs/>
        </w:rPr>
        <w:t>ด้อยค่าด้านเครดิตและการกลับรายการด้อยค่า</w:t>
      </w:r>
    </w:p>
    <w:p w14:paraId="7616C4DD" w14:textId="77777777" w:rsidR="00D96359" w:rsidRPr="004B717F" w:rsidRDefault="00D96359" w:rsidP="00C52726">
      <w:pPr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สินทรัพย์</w:t>
      </w:r>
      <w:r w:rsidRPr="004B717F">
        <w:rPr>
          <w:sz w:val="26"/>
          <w:szCs w:val="26"/>
          <w:cs/>
        </w:rPr>
        <w:t>ทางการเงินจะถูกพิจารณาว่าไม่สามารถเรียกคืนได้</w:t>
      </w:r>
      <w:r w:rsidRPr="004B717F">
        <w:rPr>
          <w:rFonts w:hint="cs"/>
          <w:sz w:val="26"/>
          <w:szCs w:val="26"/>
          <w:cs/>
        </w:rPr>
        <w:t xml:space="preserve"> เมื่อ</w:t>
      </w:r>
      <w:r w:rsidRPr="004B717F">
        <w:rPr>
          <w:sz w:val="26"/>
          <w:szCs w:val="26"/>
          <w:cs/>
        </w:rPr>
        <w:t>มีการประเมินแล้ว</w:t>
      </w:r>
      <w:r w:rsidRPr="004B717F">
        <w:rPr>
          <w:rFonts w:hint="cs"/>
          <w:sz w:val="26"/>
          <w:szCs w:val="26"/>
          <w:cs/>
        </w:rPr>
        <w:t>คาดว่ามีโอกาสที่จะไม่ได้รับชำระคืนสูง สินทรัพย์นั้นจะถูกตัดจำหน่าย และรับรู้ผลขาดทุนพร้อมทั้งกลับรายการผลขาดทุนด้านเครดิตที่คาดว่าจะเกิดขึ้</w:t>
      </w:r>
      <w:r w:rsidRPr="004B717F">
        <w:rPr>
          <w:sz w:val="26"/>
          <w:szCs w:val="26"/>
          <w:cs/>
        </w:rPr>
        <w:t>น</w:t>
      </w:r>
      <w:r w:rsidRPr="004B717F">
        <w:rPr>
          <w:rFonts w:hint="cs"/>
          <w:sz w:val="26"/>
          <w:szCs w:val="26"/>
          <w:cs/>
        </w:rPr>
        <w:t>ใน</w:t>
      </w:r>
      <w:r w:rsidRPr="004B717F">
        <w:rPr>
          <w:sz w:val="26"/>
          <w:szCs w:val="26"/>
          <w:cs/>
        </w:rPr>
        <w:t>งบกำไร</w:t>
      </w:r>
      <w:r w:rsidR="00640DCA" w:rsidRPr="004B717F">
        <w:rPr>
          <w:rFonts w:hint="cs"/>
          <w:sz w:val="26"/>
          <w:szCs w:val="26"/>
          <w:cs/>
        </w:rPr>
        <w:t>หรือ</w:t>
      </w:r>
      <w:r w:rsidRPr="004B717F">
        <w:rPr>
          <w:sz w:val="26"/>
          <w:szCs w:val="26"/>
          <w:cs/>
        </w:rPr>
        <w:t>ขาดทุน</w:t>
      </w:r>
    </w:p>
    <w:p w14:paraId="628B56C2" w14:textId="77777777" w:rsidR="00D96359" w:rsidRPr="004B717F" w:rsidRDefault="00D96359" w:rsidP="00C52726">
      <w:pPr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ถ้ามีผลขาดทุนจากการด้อยค่าด้านเครดิตที่</w:t>
      </w:r>
      <w:r w:rsidR="00914619" w:rsidRPr="004B717F">
        <w:rPr>
          <w:rFonts w:hint="cs"/>
          <w:sz w:val="26"/>
          <w:szCs w:val="26"/>
          <w:cs/>
        </w:rPr>
        <w:t>คาดว่าจะเกิดขึ้น</w:t>
      </w:r>
      <w:r w:rsidRPr="004B717F">
        <w:rPr>
          <w:sz w:val="26"/>
          <w:szCs w:val="26"/>
          <w:cs/>
        </w:rPr>
        <w:t>ลดลงในรอบระยะเวลาถัดมา จะต้องปรับปรุงการรับรู้การด้อยค่าด้านเครดิตที่บันทึกก่อนหน้านี้ด้วย เช่น</w:t>
      </w:r>
      <w:r w:rsidR="00A5015E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หาก</w:t>
      </w:r>
      <w:r w:rsidRPr="004B717F">
        <w:rPr>
          <w:rFonts w:hint="cs"/>
          <w:sz w:val="26"/>
          <w:szCs w:val="26"/>
          <w:cs/>
        </w:rPr>
        <w:t>มี</w:t>
      </w:r>
      <w:r w:rsidRPr="004B717F">
        <w:rPr>
          <w:sz w:val="26"/>
          <w:szCs w:val="26"/>
          <w:cs/>
        </w:rPr>
        <w:t>การปรับปรุงอันดับความน่าเชื่อถือของลูกหนี้ จะต้องบันทึกปรับปรุง</w:t>
      </w:r>
      <w:r w:rsidRPr="004B717F">
        <w:rPr>
          <w:rFonts w:hint="cs"/>
          <w:sz w:val="26"/>
          <w:szCs w:val="26"/>
          <w:cs/>
        </w:rPr>
        <w:t>โดย</w:t>
      </w:r>
      <w:r w:rsidRPr="004B717F">
        <w:rPr>
          <w:sz w:val="26"/>
          <w:szCs w:val="26"/>
          <w:cs/>
        </w:rPr>
        <w:t>กลับรายการ</w:t>
      </w:r>
      <w:r w:rsidR="008C5818" w:rsidRPr="004B717F">
        <w:rPr>
          <w:rFonts w:hint="cs"/>
          <w:sz w:val="26"/>
          <w:szCs w:val="26"/>
          <w:cs/>
        </w:rPr>
        <w:t>ผลขาดทุนจากการด้อยค่าด้านเครดิต</w:t>
      </w:r>
      <w:r w:rsidR="00914619" w:rsidRPr="004B717F">
        <w:rPr>
          <w:rFonts w:hint="cs"/>
          <w:sz w:val="26"/>
          <w:szCs w:val="26"/>
          <w:cs/>
        </w:rPr>
        <w:t>ที่คาดว่าจะเกิดขึ้น</w:t>
      </w:r>
      <w:r w:rsidRPr="004B717F">
        <w:rPr>
          <w:sz w:val="26"/>
          <w:szCs w:val="26"/>
          <w:cs/>
        </w:rPr>
        <w:t>ในกำไรหรือขาดทุน</w:t>
      </w:r>
    </w:p>
    <w:p w14:paraId="168C2FB7" w14:textId="77777777" w:rsidR="00D96359" w:rsidRPr="004B717F" w:rsidRDefault="00D96359" w:rsidP="00CD160C">
      <w:pPr>
        <w:numPr>
          <w:ilvl w:val="0"/>
          <w:numId w:val="14"/>
        </w:numPr>
        <w:suppressAutoHyphens/>
        <w:spacing w:before="120"/>
        <w:ind w:left="1134" w:hanging="283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ตราสารอนุพันธ์เพื่อการบริหารความเสี่ยงและการบัญชีป้องกันความเสี่ยง</w:t>
      </w:r>
    </w:p>
    <w:p w14:paraId="1B0F2DCA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ตราสารอนุพันธ์ที่ถือเพื่อการบริหารความเสี่ยง</w:t>
      </w:r>
      <w:r w:rsidR="0062751F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ได้แก่ </w:t>
      </w:r>
      <w:r w:rsidRPr="004B717F">
        <w:rPr>
          <w:sz w:val="26"/>
          <w:szCs w:val="26"/>
          <w:cs/>
        </w:rPr>
        <w:t xml:space="preserve">ตราสารอนุพันธ์ที่ไม่ได้จัดประเภทเป็นสินทรัพย์หรือหนี้สินที่ถือไว้เพื่อค้า </w:t>
      </w:r>
      <w:r w:rsidRPr="004B717F">
        <w:rPr>
          <w:rFonts w:hint="cs"/>
          <w:sz w:val="26"/>
          <w:szCs w:val="26"/>
          <w:cs/>
        </w:rPr>
        <w:t>ซึ่งต้องผ่าน</w:t>
      </w:r>
      <w:r w:rsidRPr="004B717F">
        <w:rPr>
          <w:sz w:val="26"/>
          <w:szCs w:val="26"/>
          <w:cs/>
        </w:rPr>
        <w:t>การ</w:t>
      </w:r>
      <w:r w:rsidRPr="004B717F">
        <w:rPr>
          <w:rFonts w:hint="cs"/>
          <w:sz w:val="26"/>
          <w:szCs w:val="26"/>
          <w:cs/>
        </w:rPr>
        <w:t>ประเมินอย่างต่อเนื่องว่ามีความเกี่ยวเนื่องหรือเชื่อมโยงทางเศรษฐกิจกับสินทรัพย์หรือหนี้สินที่ธนาคารและบริษัทย่อยระบุว่ามี</w:t>
      </w:r>
      <w:r w:rsidRPr="004B717F">
        <w:rPr>
          <w:sz w:val="26"/>
          <w:szCs w:val="26"/>
          <w:cs/>
        </w:rPr>
        <w:t>ความเสี่ยง</w:t>
      </w:r>
    </w:p>
    <w:p w14:paraId="305C5B9A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การป้องกันความเสี่ยงในมูลค่ายุติธรรม</w:t>
      </w:r>
    </w:p>
    <w:p w14:paraId="6232E5C8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i/>
          <w:iCs/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การป้องกันความเสี่ยงในมูลค่ายุติธรรมส่วนใหญ่ของธนาคารและบริษัทย่อย คือ การป้องกันความเสี่ยงอัตราดอกเบี้ยและอัตราแลกเปลี่ยนด้วยตราสารอนุพันธ์  หลัก</w:t>
      </w:r>
      <w:r w:rsidR="00515E02"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ๆ ได้แก่ </w:t>
      </w:r>
      <w:r w:rsidR="00F3653A" w:rsidRPr="004B717F">
        <w:rPr>
          <w:rFonts w:hint="cs"/>
          <w:sz w:val="26"/>
          <w:szCs w:val="26"/>
          <w:cs/>
        </w:rPr>
        <w:t>สัญญาแลกเปลี่ยนเงินตราต่างประเทศ สัญญาแลกเปลี่ยนอัตราดอกเบี้ย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และสินทรัพย์/หนี้สินทางการเงินสกุลต่างประเทศ </w:t>
      </w:r>
    </w:p>
    <w:p w14:paraId="55A60465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lastRenderedPageBreak/>
        <w:t>เมื่อตราสารอนุพันธ์</w:t>
      </w:r>
      <w:r w:rsidRPr="004B717F">
        <w:rPr>
          <w:rFonts w:hint="cs"/>
          <w:sz w:val="26"/>
          <w:szCs w:val="26"/>
          <w:cs/>
        </w:rPr>
        <w:t>หรือสินทรัพย์</w:t>
      </w:r>
      <w:r w:rsidRPr="004B717F">
        <w:rPr>
          <w:sz w:val="26"/>
          <w:szCs w:val="26"/>
          <w:cs/>
        </w:rPr>
        <w:t>/</w:t>
      </w:r>
      <w:r w:rsidRPr="004B717F">
        <w:rPr>
          <w:rFonts w:hint="cs"/>
          <w:sz w:val="26"/>
          <w:szCs w:val="26"/>
          <w:cs/>
        </w:rPr>
        <w:t>หนี้สินทางการเงิน</w:t>
      </w:r>
      <w:r w:rsidRPr="004B717F">
        <w:rPr>
          <w:sz w:val="26"/>
          <w:szCs w:val="26"/>
          <w:cs/>
        </w:rPr>
        <w:t>ถูกกำหนดให้เป็นเครื่องมือที่ใช้ป้องกันความเสี่ยงสำหรับป้องกันความเสี่ยงในมูลค่ายุติธรรมของสินทรัพย์หรือหนี้สินที่ได้รับรู้รายการแล้ว มูลค่ายุติธรรมที่เปลี่ยนแปลงไปของ</w:t>
      </w:r>
      <w:r w:rsidRPr="004B717F">
        <w:rPr>
          <w:rFonts w:hint="cs"/>
          <w:sz w:val="26"/>
          <w:szCs w:val="26"/>
          <w:cs/>
        </w:rPr>
        <w:t>เครื่องมือป้องกันความเสี่ยง</w:t>
      </w:r>
      <w:r w:rsidRPr="004B717F">
        <w:rPr>
          <w:sz w:val="26"/>
          <w:szCs w:val="26"/>
          <w:cs/>
        </w:rPr>
        <w:t>และรายการที่ได้รับการป้องกันความเสี่ยง</w:t>
      </w:r>
      <w:r w:rsidR="008C5818" w:rsidRPr="004B717F">
        <w:rPr>
          <w:rFonts w:hint="cs"/>
          <w:sz w:val="26"/>
          <w:szCs w:val="26"/>
          <w:cs/>
        </w:rPr>
        <w:t>จาก</w:t>
      </w:r>
      <w:r w:rsidRPr="004B717F">
        <w:rPr>
          <w:rFonts w:hint="cs"/>
          <w:sz w:val="26"/>
          <w:szCs w:val="26"/>
          <w:cs/>
        </w:rPr>
        <w:t xml:space="preserve">ความเสี่ยงที่มีการป้องกัน </w:t>
      </w:r>
      <w:r w:rsidRPr="004B717F">
        <w:rPr>
          <w:sz w:val="26"/>
          <w:szCs w:val="26"/>
          <w:cs/>
        </w:rPr>
        <w:t>จะรับรู้ในกำไรหรือขาดทุนทันที</w:t>
      </w:r>
      <w:r w:rsidRPr="004B717F">
        <w:rPr>
          <w:rFonts w:hint="cs"/>
          <w:sz w:val="26"/>
          <w:szCs w:val="26"/>
          <w:cs/>
        </w:rPr>
        <w:t xml:space="preserve"> ซึ่งรวมถึงมูลค่ายุติธรรมของส่วนที่ไม่มีประสิทธิผล</w:t>
      </w:r>
    </w:p>
    <w:p w14:paraId="5D036F41" w14:textId="77777777" w:rsidR="000415C8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เมื่อมีการ</w:t>
      </w:r>
      <w:r w:rsidRPr="004B717F">
        <w:rPr>
          <w:sz w:val="26"/>
          <w:szCs w:val="26"/>
          <w:cs/>
        </w:rPr>
        <w:t>ยกเลิกการป้องกันความเสี่ยง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มูลค่ายุติธรรม</w:t>
      </w:r>
      <w:r w:rsidRPr="004B717F">
        <w:rPr>
          <w:rFonts w:hint="cs"/>
          <w:sz w:val="26"/>
          <w:szCs w:val="26"/>
          <w:cs/>
        </w:rPr>
        <w:t>ของสินทรัพย์หรือหนี้สินที่ถูกป้องกันความเสี่ยงจะถือเป็นต้นทุนใหม่ที่แสดงด้วยราคาทุนตัดจำหน่ายที่จะรับรู้รายได้</w:t>
      </w:r>
      <w:r w:rsidRPr="004B717F">
        <w:rPr>
          <w:sz w:val="26"/>
          <w:szCs w:val="26"/>
          <w:cs/>
        </w:rPr>
        <w:t>/</w:t>
      </w:r>
      <w:r w:rsidRPr="004B717F">
        <w:rPr>
          <w:rFonts w:hint="cs"/>
          <w:sz w:val="26"/>
          <w:szCs w:val="26"/>
          <w:cs/>
        </w:rPr>
        <w:t>ค่าใช้จ่ายตามวิธีอัตราดอกเบี้ยที่แท้จริงหรือวิธีอื่นที่ใกล้เคียง</w:t>
      </w:r>
    </w:p>
    <w:p w14:paraId="67D00546" w14:textId="77777777" w:rsidR="00D96359" w:rsidRPr="004B717F" w:rsidRDefault="00D96359" w:rsidP="00C52726">
      <w:pPr>
        <w:pStyle w:val="NoSpacing"/>
        <w:spacing w:before="120"/>
        <w:ind w:left="1134" w:right="28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การป้องกันความเสี่ยงในกระแสเงินสด</w:t>
      </w:r>
    </w:p>
    <w:p w14:paraId="32674784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i/>
          <w:iCs/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การบริหารจัดการความเสี่ยงในกระแสเงินสดของธนาคารและบริษัทย่อยเป็นไปตามแนวทางเดียวกับการป้องกันความเสี่ยงในมูลค่ายุติธรรม คือ ป้องกันความผันผวนของเงินที่จะรับ/จ่ายในอนาคตที่เกิดจากอัตราดอกเบี้ย</w:t>
      </w:r>
      <w:r w:rsidR="001E352C" w:rsidRPr="004B717F">
        <w:rPr>
          <w:rFonts w:hint="cs"/>
          <w:sz w:val="26"/>
          <w:szCs w:val="26"/>
          <w:cs/>
        </w:rPr>
        <w:t xml:space="preserve"> และ</w:t>
      </w:r>
      <w:r w:rsidR="001E352C" w:rsidRPr="004B717F">
        <w:rPr>
          <w:sz w:val="26"/>
          <w:szCs w:val="26"/>
          <w:cs/>
        </w:rPr>
        <w:t>อัตราแลกเปลี่ยน</w:t>
      </w:r>
      <w:r w:rsidRPr="004B717F">
        <w:rPr>
          <w:rFonts w:hint="cs"/>
          <w:sz w:val="26"/>
          <w:szCs w:val="26"/>
          <w:cs/>
        </w:rPr>
        <w:t>ด้วยตราสารอนุพันธ์หลัก</w:t>
      </w:r>
      <w:r w:rsidR="005B2DE5"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ๆ ได้แก่ </w:t>
      </w:r>
      <w:r w:rsidR="001E352C" w:rsidRPr="004B717F">
        <w:rPr>
          <w:sz w:val="26"/>
          <w:szCs w:val="26"/>
          <w:cs/>
        </w:rPr>
        <w:t>สัญญาแลกเปลี่ยนเงินตราต่างประเทศ</w:t>
      </w:r>
      <w:r w:rsidR="00014FE5" w:rsidRPr="004B717F">
        <w:rPr>
          <w:rFonts w:hint="cs"/>
          <w:sz w:val="26"/>
          <w:szCs w:val="26"/>
          <w:cs/>
        </w:rPr>
        <w:t xml:space="preserve"> และ</w:t>
      </w:r>
      <w:r w:rsidR="00F3653A" w:rsidRPr="004B717F">
        <w:rPr>
          <w:rFonts w:hint="cs"/>
          <w:sz w:val="26"/>
          <w:szCs w:val="26"/>
          <w:cs/>
        </w:rPr>
        <w:t>สัญญาแลกเปลี่ยนอัตราดอกเบี้ย</w:t>
      </w:r>
      <w:r w:rsidRPr="004B717F">
        <w:rPr>
          <w:rFonts w:hint="cs"/>
          <w:sz w:val="26"/>
          <w:szCs w:val="26"/>
          <w:cs/>
        </w:rPr>
        <w:t xml:space="preserve">ที่จะเปลี่ยนเงินที่จะรับ/จ่ายให้เป็นจำนวนเงินคงที่ </w:t>
      </w:r>
    </w:p>
    <w:p w14:paraId="3F2F5ACF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เมื่อตราสารอนุพันธ์</w:t>
      </w:r>
      <w:r w:rsidR="002875AC" w:rsidRPr="004B717F">
        <w:rPr>
          <w:rFonts w:hint="cs"/>
          <w:sz w:val="26"/>
          <w:szCs w:val="26"/>
          <w:cs/>
        </w:rPr>
        <w:t>หรือสินทรัพย์/หนี้สินทางการเงินถูก</w:t>
      </w:r>
      <w:r w:rsidRPr="004B717F">
        <w:rPr>
          <w:sz w:val="26"/>
          <w:szCs w:val="26"/>
          <w:cs/>
        </w:rPr>
        <w:t>กำหนดให้เป็นเครื่องมือป้องกันความเสี่ยงเพื่อป้องกันความผันผวนของกระแสเงินสดจากความเสี่ยงเฉพาะที่เกี่ยวข้องกับสินทรัพย์หรือหนี้สินที่</w:t>
      </w:r>
      <w:r w:rsidR="002875AC" w:rsidRPr="004B717F">
        <w:rPr>
          <w:rFonts w:hint="cs"/>
          <w:sz w:val="26"/>
          <w:szCs w:val="26"/>
          <w:cs/>
        </w:rPr>
        <w:t>มีผลกระทบต่อกำไ</w:t>
      </w:r>
      <w:r w:rsidR="00E20F10" w:rsidRPr="004B717F">
        <w:rPr>
          <w:rFonts w:hint="cs"/>
          <w:sz w:val="26"/>
          <w:szCs w:val="26"/>
          <w:cs/>
        </w:rPr>
        <w:t>ร</w:t>
      </w:r>
      <w:r w:rsidR="002875AC" w:rsidRPr="004B717F">
        <w:rPr>
          <w:rFonts w:hint="cs"/>
          <w:sz w:val="26"/>
          <w:szCs w:val="26"/>
          <w:cs/>
        </w:rPr>
        <w:t>ขาดทุน</w:t>
      </w:r>
      <w:r w:rsidRPr="004B717F">
        <w:rPr>
          <w:sz w:val="26"/>
          <w:szCs w:val="26"/>
          <w:cs/>
        </w:rPr>
        <w:t xml:space="preserve"> การเปลี่ยนแปลงในมูลค่ายุติธรรมของตราสารอนุพันธ์</w:t>
      </w:r>
      <w:r w:rsidR="008C5818" w:rsidRPr="004B717F">
        <w:rPr>
          <w:sz w:val="26"/>
          <w:szCs w:val="26"/>
          <w:cs/>
        </w:rPr>
        <w:t>ส่วนที่มีประสิทธิผล</w:t>
      </w:r>
      <w:r w:rsidRPr="004B717F">
        <w:rPr>
          <w:sz w:val="26"/>
          <w:szCs w:val="26"/>
          <w:cs/>
        </w:rPr>
        <w:t>จะถูกรับรู้ในกำไรขาดทุนเบ็ดเสร็จอื่น และแสดงในเงินสำรองสำหรับการป้องกันความเสี่ยงในกระแสเงินสดในส่วนของ</w:t>
      </w:r>
      <w:r w:rsidR="008C5818" w:rsidRPr="004B717F">
        <w:rPr>
          <w:rFonts w:hint="cs"/>
          <w:sz w:val="26"/>
          <w:szCs w:val="26"/>
          <w:cs/>
        </w:rPr>
        <w:t>เจ้าของ</w:t>
      </w:r>
      <w:r w:rsidRPr="004B717F">
        <w:rPr>
          <w:sz w:val="26"/>
          <w:szCs w:val="26"/>
          <w:cs/>
        </w:rPr>
        <w:t xml:space="preserve"> การเปลี่ยนแปลงในมูลค่ายุติธรรมของตราสารอนุพันธ์</w:t>
      </w:r>
      <w:r w:rsidR="008C5818" w:rsidRPr="004B717F">
        <w:rPr>
          <w:sz w:val="26"/>
          <w:szCs w:val="26"/>
          <w:cs/>
        </w:rPr>
        <w:t>ส่วนที่ไม่มีประสิทธิผล</w:t>
      </w:r>
      <w:r w:rsidRPr="004B717F">
        <w:rPr>
          <w:sz w:val="26"/>
          <w:szCs w:val="26"/>
          <w:cs/>
        </w:rPr>
        <w:t>จะรับรู้ทันทีในกำไรหรือขาดทุน จำนวนที่รับรู้ในกำไรขาดทุนเบ็ดเสร็จอื่นจะถูกจัดประเภทใหม่เป็นกำไรหรือขาดทุนเมื่อกระแสเงินสดที่ได้รับการป้องกันความเสี่ยงกระทบต่อกำไรหรือขาดทุน และแสดงในรายการเดียวกันในงบกำไรขาดทุนและกำไรขาดท</w:t>
      </w:r>
      <w:r w:rsidRPr="004B717F">
        <w:rPr>
          <w:rFonts w:hint="cs"/>
          <w:sz w:val="26"/>
          <w:szCs w:val="26"/>
          <w:cs/>
        </w:rPr>
        <w:t>ุน</w:t>
      </w:r>
      <w:r w:rsidRPr="004B717F">
        <w:rPr>
          <w:sz w:val="26"/>
          <w:szCs w:val="26"/>
          <w:cs/>
        </w:rPr>
        <w:t xml:space="preserve">เบ็ดเสร็จอื่น </w:t>
      </w:r>
    </w:p>
    <w:p w14:paraId="16BB9876" w14:textId="77777777" w:rsidR="00947561" w:rsidRPr="004B717F" w:rsidRDefault="00947561" w:rsidP="00C52726">
      <w:pPr>
        <w:pStyle w:val="NoSpacing"/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สำหรับการป้องกันความเสี่ยงด้านอัตราแลกเปลี่ยนธนาคารมีการเลือกกำหนดให้การเปลี่ยนแปลงในมูลค่าขององค์ประกอบราคาปัจจุบันของตราสารอนุพันธ์ด้านอัตราแลกเปลี่ยนเท่านั้น โดยไม่รวมองค์ประกอบราคาล่วงหน้าหรือส่วนต่างอัตราแลกเปลี่ยนเงินตราต่างประเทศเป็นเครื่องมื่อที่ใช้ป้องกันความเสี่ยง ซึ่งจะรับรู้ในกำไรขาดทุนเบ็ดเสร็จอื่นและจะถูกจัดประเภทใหม่เป็นกำไรหรือขาดทุนเมื่อส่วนที่ได้รับการป้องกันความเสี่ยงกระทบต่อกำไรหรือขาดทุน และแสดงในรายการเดียวกันในงบกำไรขาดทุนและกำไรขาดทุนเบ็ดเสร็จอื่น ในขณะที่การเปลี่ยนแปลงในมูลค่ายุติธรรมขององค์ประกอบล่วงหน้าหรือส่วนต่างอัตราแลกเปลี่ยนเงินตราต่างประเทศรับรู้ในกำไรขาดทุนเบ็ดเสร็จอื่นและทยอยตัดจำหน่ายตลอดระยะเวลาที่มีการป้องกันความเสี่ยงไปยังกำไรหรือขาดทุน</w:t>
      </w:r>
    </w:p>
    <w:p w14:paraId="35D49181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การป้องกันความเสี่ยงของเงินลงทุนสุทธิในหน่วยงานต่างประเทศ</w:t>
      </w:r>
    </w:p>
    <w:p w14:paraId="36DEC2E7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การป้องกันความเสี่ยงของเงินลงทุนสุทธิในหน่วยงานต่างประเทศของธนาคารและบริษัทย่อย คือ การป้องกันความเสี่ยงอัตราแลกเปลี่ยนในสาขาหรือบริษัทย่อยในต่างประเทศที่มี</w:t>
      </w:r>
      <w:r w:rsidR="00D45A67" w:rsidRPr="004B717F">
        <w:rPr>
          <w:rFonts w:hint="cs"/>
          <w:sz w:val="26"/>
          <w:szCs w:val="26"/>
          <w:cs/>
        </w:rPr>
        <w:t>สกุลเงินที่ใช้ดำเนินงาน</w:t>
      </w:r>
      <w:r w:rsidRPr="004B717F">
        <w:rPr>
          <w:sz w:val="26"/>
          <w:szCs w:val="26"/>
          <w:cs/>
        </w:rPr>
        <w:t xml:space="preserve"> แตกต่างจากสกุล</w:t>
      </w:r>
      <w:r w:rsidR="00914619" w:rsidRPr="004B717F">
        <w:rPr>
          <w:rFonts w:hint="cs"/>
          <w:sz w:val="26"/>
          <w:szCs w:val="26"/>
          <w:cs/>
        </w:rPr>
        <w:t>เงิน</w:t>
      </w:r>
      <w:r w:rsidRPr="004B717F">
        <w:rPr>
          <w:sz w:val="26"/>
          <w:szCs w:val="26"/>
          <w:cs/>
        </w:rPr>
        <w:t>บาทที่เป็น</w:t>
      </w:r>
      <w:r w:rsidR="00D45A67" w:rsidRPr="004B717F">
        <w:rPr>
          <w:rFonts w:hint="cs"/>
          <w:sz w:val="26"/>
          <w:szCs w:val="26"/>
          <w:cs/>
        </w:rPr>
        <w:t>สกุลเงินที่ใช้</w:t>
      </w:r>
      <w:r w:rsidR="00914619" w:rsidRPr="004B717F">
        <w:rPr>
          <w:rFonts w:hint="cs"/>
          <w:sz w:val="26"/>
          <w:szCs w:val="26"/>
          <w:cs/>
        </w:rPr>
        <w:t>ในการ</w:t>
      </w:r>
      <w:r w:rsidR="00D45A67" w:rsidRPr="004B717F">
        <w:rPr>
          <w:rFonts w:hint="cs"/>
          <w:sz w:val="26"/>
          <w:szCs w:val="26"/>
          <w:cs/>
        </w:rPr>
        <w:t>ดำเนินงาน</w:t>
      </w:r>
      <w:r w:rsidRPr="004B717F">
        <w:rPr>
          <w:sz w:val="26"/>
          <w:szCs w:val="26"/>
          <w:cs/>
        </w:rPr>
        <w:t>ของธนาคาร โดยเครื่องมือที่ใช้หลัก</w:t>
      </w:r>
      <w:r w:rsidR="00515E02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ๆ ได้แก่ </w:t>
      </w:r>
      <w:r w:rsidR="00F3653A" w:rsidRPr="004B717F">
        <w:rPr>
          <w:rFonts w:hint="cs"/>
          <w:sz w:val="26"/>
          <w:szCs w:val="26"/>
          <w:cs/>
        </w:rPr>
        <w:t xml:space="preserve">สัญญาแลกเปลี่ยนเงินตราต่างประเทศ </w:t>
      </w:r>
      <w:r w:rsidRPr="004B717F">
        <w:rPr>
          <w:sz w:val="26"/>
          <w:szCs w:val="26"/>
          <w:cs/>
        </w:rPr>
        <w:t>และสินทรัพย์/หนี้สินทางการเงินสกุลต่างประเทศ</w:t>
      </w:r>
    </w:p>
    <w:p w14:paraId="1AE7E4DF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lastRenderedPageBreak/>
        <w:t>เมื่อตราสารอนุพันธ์หรือหนี้สินทางการเงินที่ไม่ใช่ตราสารอนุพันธ์ถูกกำหนดให้เป็นเครื่องมือป้องกันความเสี่ยงในการป้องกันความเสี่ยงของการลงทุนสุทธิในการดำเนินงานในต่างประเทศ ส่วนที่มีประสิทธิผลของการเปลี่ยนแปลงในมูลค่ายุติธรรมของเครื่องมือป้องกันความเสี่ยงจะรับรู้ในกำไรขาดทุนเบ็ดเสร็จอื่น และแสดงในสำรองการแปลงค่างบการเงินในส่วนของ</w:t>
      </w:r>
      <w:r w:rsidR="00A07E8E" w:rsidRPr="004B717F">
        <w:rPr>
          <w:rFonts w:hint="cs"/>
          <w:sz w:val="26"/>
          <w:szCs w:val="26"/>
          <w:cs/>
        </w:rPr>
        <w:t>เจ้าของ</w:t>
      </w:r>
      <w:r w:rsidRPr="004B717F">
        <w:rPr>
          <w:sz w:val="26"/>
          <w:szCs w:val="26"/>
          <w:cs/>
        </w:rPr>
        <w:t xml:space="preserve"> ส่วนที่ไม่มีประสิทธิ</w:t>
      </w:r>
      <w:r w:rsidRPr="004B717F">
        <w:rPr>
          <w:rFonts w:hint="cs"/>
          <w:sz w:val="26"/>
          <w:szCs w:val="26"/>
          <w:cs/>
        </w:rPr>
        <w:t>ผล</w:t>
      </w:r>
      <w:r w:rsidRPr="004B717F">
        <w:rPr>
          <w:sz w:val="26"/>
          <w:szCs w:val="26"/>
          <w:cs/>
        </w:rPr>
        <w:t>ของการเปลี่ยนแปลงในมูลค่ายุติธรรมของตราสารอนุพันธ์จะรับรู้ทันทีในกำไรหรือขาดทุน จำนวนที่รับรู้ในกำไรขาดท</w:t>
      </w:r>
      <w:r w:rsidRPr="004B717F">
        <w:rPr>
          <w:rFonts w:hint="cs"/>
          <w:sz w:val="26"/>
          <w:szCs w:val="26"/>
          <w:cs/>
        </w:rPr>
        <w:t>ุน</w:t>
      </w:r>
      <w:r w:rsidRPr="004B717F">
        <w:rPr>
          <w:sz w:val="26"/>
          <w:szCs w:val="26"/>
          <w:cs/>
        </w:rPr>
        <w:t>เบ็ดเสร็จอื่นจะถูกจัดประเภทใหม่เป็นกำไรหรือขาดทุนเมื่อมีการขายหน่วยงานต่างประเทศ</w:t>
      </w:r>
    </w:p>
    <w:p w14:paraId="4D440764" w14:textId="77777777" w:rsidR="00E7305E" w:rsidRPr="004B717F" w:rsidRDefault="00E7305E" w:rsidP="00C52726">
      <w:pPr>
        <w:pStyle w:val="NoSpacing"/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กำไรหรือขาดทุนส่วนที่มีประสิทธิผลจากการแปลงค่ารายการเครื่องมือทางการเงินที่ใช้ในการป้องกันความเสี่ยงของเงินลงทุนสุทธิในการดำเนินงานในต่างประเทศในส่วนที่เกิดจากการแปลงค่าด้วยอัตราแลกเปลี่ยนทันที (</w:t>
      </w:r>
      <w:r w:rsidRPr="004B717F">
        <w:rPr>
          <w:sz w:val="26"/>
          <w:szCs w:val="26"/>
        </w:rPr>
        <w:t>Spot rate</w:t>
      </w:r>
      <w:r w:rsidRPr="004B717F">
        <w:rPr>
          <w:sz w:val="26"/>
          <w:szCs w:val="26"/>
          <w:cs/>
        </w:rPr>
        <w:t>) ให้รับรู้เข้าส่วนของเจ้าของโดยตรงและแสดงเป็นรายการหักกลบกับผลต่างจากการแปลงค่างบการเงินของสาขาหรือบริษัทย่อยของธนาคารในต่างประเทศในกำไรขาดทุนเบ็ดเสร็จอื่น จนกว่ามีการจำหน่ายเงินลงทุนนั้นออกไป จึงจะรับรู้รายการดังกล่าวในกำไรหรือขาดทุน ส่วนรายได้หรือค่าใช้จ่ายที่เกิดจากส่วนต่างระหว่างอัตราแลกเปลี่ยนล่วงหน้าของเครื่องมือทางการเงินที่ใช้ในการป้องกันความเสี่ยงกับอัตราแลกเปลี่ยนปัจจุบัน (</w:t>
      </w:r>
      <w:r w:rsidRPr="004B717F">
        <w:rPr>
          <w:sz w:val="26"/>
          <w:szCs w:val="26"/>
        </w:rPr>
        <w:t>Forward Point</w:t>
      </w:r>
      <w:r w:rsidRPr="004B717F">
        <w:rPr>
          <w:sz w:val="26"/>
          <w:szCs w:val="26"/>
          <w:cs/>
        </w:rPr>
        <w:t>) จะรับรู้ตามเกณฑ์คงค้างในกำไรหรือขาดทุน</w:t>
      </w:r>
    </w:p>
    <w:p w14:paraId="45DC7300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ในส่วนของ</w:t>
      </w:r>
      <w:r w:rsidRPr="004B717F">
        <w:rPr>
          <w:sz w:val="26"/>
          <w:szCs w:val="26"/>
          <w:cs/>
        </w:rPr>
        <w:t>ตราสารอนุพันธ์</w:t>
      </w:r>
      <w:r w:rsidRPr="004B717F">
        <w:rPr>
          <w:rFonts w:hint="cs"/>
          <w:sz w:val="26"/>
          <w:szCs w:val="26"/>
          <w:cs/>
        </w:rPr>
        <w:t>เพื่อ</w:t>
      </w:r>
      <w:r w:rsidRPr="004B717F">
        <w:rPr>
          <w:sz w:val="26"/>
          <w:szCs w:val="26"/>
          <w:cs/>
        </w:rPr>
        <w:t>ป้องกันความเสี่ยง</w:t>
      </w:r>
      <w:r w:rsidR="00B406E8" w:rsidRPr="004B717F">
        <w:rPr>
          <w:rFonts w:hint="cs"/>
          <w:sz w:val="26"/>
          <w:szCs w:val="26"/>
          <w:cs/>
        </w:rPr>
        <w:t>แบบพลวัต</w:t>
      </w:r>
      <w:r w:rsidRPr="004B717F">
        <w:rPr>
          <w:rFonts w:hint="cs"/>
          <w:sz w:val="26"/>
          <w:szCs w:val="26"/>
          <w:cs/>
        </w:rPr>
        <w:t xml:space="preserve"> ธนาคารและบริษัทย่อยจะบันทึกตราสารอนุพันธ์ตามเกณฑ์</w:t>
      </w:r>
      <w:r w:rsidR="005D4D1D" w:rsidRPr="004B717F">
        <w:rPr>
          <w:sz w:val="26"/>
          <w:szCs w:val="26"/>
          <w:cs/>
        </w:rPr>
        <w:br/>
      </w:r>
      <w:r w:rsidR="00E33040" w:rsidRPr="004B717F">
        <w:rPr>
          <w:rFonts w:hint="cs"/>
          <w:sz w:val="26"/>
          <w:szCs w:val="26"/>
          <w:cs/>
        </w:rPr>
        <w:t>คงค้าง</w:t>
      </w:r>
    </w:p>
    <w:p w14:paraId="3534A184" w14:textId="77777777" w:rsidR="00D96359" w:rsidRPr="004B717F" w:rsidRDefault="00D96359" w:rsidP="00C52726">
      <w:pPr>
        <w:pStyle w:val="NoSpacing"/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ทั้งนี้ ธนาคารและบริษัทย่อยจะใช้การบัญชีป้องกันความเสี่ยงเมื่อผ่านการประเมินว่าเครื่องมือป้องกันความเสี่ยงและสินทรัพย์/หนี้สินที่มีความเสี่ยงมีความสัมพันธ์ในระดับที่กำไร</w:t>
      </w:r>
      <w:r w:rsidR="0019038F" w:rsidRPr="004B717F">
        <w:rPr>
          <w:rFonts w:hint="cs"/>
          <w:sz w:val="26"/>
          <w:szCs w:val="26"/>
          <w:cs/>
        </w:rPr>
        <w:t>หรือ</w:t>
      </w:r>
      <w:r w:rsidRPr="004B717F">
        <w:rPr>
          <w:sz w:val="26"/>
          <w:szCs w:val="26"/>
          <w:cs/>
        </w:rPr>
        <w:t>ขาดทุน</w:t>
      </w:r>
      <w:r w:rsidRPr="004B717F">
        <w:rPr>
          <w:rFonts w:hint="cs"/>
          <w:sz w:val="26"/>
          <w:szCs w:val="26"/>
          <w:cs/>
        </w:rPr>
        <w:t>ที่เกิดจากความเสี่ยงนั้น</w:t>
      </w:r>
      <w:r w:rsidR="0019038F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ๆ</w:t>
      </w:r>
      <w:r w:rsidR="00306661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สามารถหักกลบกันได้จริง โดยวิธีการประเมินครอบคลุมทั้งเกณฑ์เชิงปริมาณ เช่น </w:t>
      </w:r>
      <w:r w:rsidRPr="004B717F">
        <w:rPr>
          <w:sz w:val="26"/>
          <w:szCs w:val="26"/>
        </w:rPr>
        <w:t xml:space="preserve">Ratio analysis </w:t>
      </w:r>
      <w:r w:rsidRPr="004B717F">
        <w:rPr>
          <w:sz w:val="26"/>
          <w:szCs w:val="26"/>
          <w:cs/>
        </w:rPr>
        <w:t>และเกณฑ์คุณภาพ เช่น การเปรียบ</w:t>
      </w:r>
      <w:r w:rsidRPr="004B717F">
        <w:rPr>
          <w:rFonts w:hint="cs"/>
          <w:sz w:val="26"/>
          <w:szCs w:val="26"/>
          <w:cs/>
        </w:rPr>
        <w:t>เทียบ</w:t>
      </w:r>
      <w:r w:rsidRPr="004B717F">
        <w:rPr>
          <w:sz w:val="26"/>
          <w:szCs w:val="26"/>
          <w:cs/>
        </w:rPr>
        <w:t>รายละเอียดของเครื่องมือ</w:t>
      </w:r>
      <w:r w:rsidR="002875AC" w:rsidRPr="004B717F">
        <w:rPr>
          <w:rFonts w:hint="cs"/>
          <w:sz w:val="26"/>
          <w:szCs w:val="26"/>
          <w:cs/>
        </w:rPr>
        <w:t>ป้องกันความเสี่ยง</w:t>
      </w:r>
      <w:r w:rsidRPr="004B717F">
        <w:rPr>
          <w:sz w:val="26"/>
          <w:szCs w:val="26"/>
          <w:cs/>
        </w:rPr>
        <w:t>และสินทรัพย์/หนี้สิน</w:t>
      </w:r>
      <w:r w:rsidR="00B05776" w:rsidRPr="004B717F">
        <w:rPr>
          <w:rFonts w:hint="cs"/>
          <w:sz w:val="26"/>
          <w:szCs w:val="26"/>
          <w:cs/>
        </w:rPr>
        <w:t>ที่มีความเสี่ยง</w:t>
      </w:r>
      <w:r w:rsidRPr="004B717F">
        <w:rPr>
          <w:sz w:val="26"/>
          <w:szCs w:val="26"/>
          <w:cs/>
        </w:rPr>
        <w:t xml:space="preserve"> (</w:t>
      </w:r>
      <w:r w:rsidR="0090608C" w:rsidRPr="004B717F">
        <w:rPr>
          <w:sz w:val="26"/>
          <w:szCs w:val="26"/>
        </w:rPr>
        <w:t>C</w:t>
      </w:r>
      <w:r w:rsidRPr="004B717F">
        <w:rPr>
          <w:sz w:val="26"/>
          <w:szCs w:val="26"/>
        </w:rPr>
        <w:t xml:space="preserve">ritical </w:t>
      </w:r>
      <w:r w:rsidR="0090608C" w:rsidRPr="004B717F">
        <w:rPr>
          <w:sz w:val="26"/>
          <w:szCs w:val="26"/>
        </w:rPr>
        <w:t>T</w:t>
      </w:r>
      <w:r w:rsidRPr="004B717F">
        <w:rPr>
          <w:sz w:val="26"/>
          <w:szCs w:val="26"/>
        </w:rPr>
        <w:t xml:space="preserve">erm </w:t>
      </w:r>
      <w:r w:rsidR="0090608C" w:rsidRPr="004B717F">
        <w:rPr>
          <w:sz w:val="26"/>
          <w:szCs w:val="26"/>
        </w:rPr>
        <w:t>M</w:t>
      </w:r>
      <w:r w:rsidRPr="004B717F">
        <w:rPr>
          <w:sz w:val="26"/>
          <w:szCs w:val="26"/>
        </w:rPr>
        <w:t>atch</w:t>
      </w:r>
      <w:r w:rsidRPr="004B717F">
        <w:rPr>
          <w:sz w:val="26"/>
          <w:szCs w:val="26"/>
          <w:cs/>
        </w:rPr>
        <w:t xml:space="preserve">) </w:t>
      </w:r>
      <w:r w:rsidR="00947561" w:rsidRPr="004B717F">
        <w:rPr>
          <w:sz w:val="26"/>
          <w:szCs w:val="26"/>
          <w:cs/>
        </w:rPr>
        <w:t>เช่น จำนวนเงินต้น วันครบกำหนด เพื่อกำหนดจำนวนเงินต้นของเครื่องมือป้องกันความเสี่ยงและสินทรัพย์/หนี้สินที่มีความเสี่ยง (</w:t>
      </w:r>
      <w:r w:rsidR="00947561" w:rsidRPr="004B717F">
        <w:rPr>
          <w:sz w:val="26"/>
          <w:szCs w:val="26"/>
        </w:rPr>
        <w:t>Hedge Ratio</w:t>
      </w:r>
      <w:r w:rsidR="00947561" w:rsidRPr="004B717F">
        <w:rPr>
          <w:sz w:val="26"/>
          <w:szCs w:val="26"/>
          <w:cs/>
        </w:rPr>
        <w:t>) โดยธนาคารและบริษัทย่อยติดตามความมีประสิทธิผลในการป้องกันความเสี่ยงอย่างสม่ำเสมอ ความไม่มีประสิทธิผลในการป้องกันความเสี่ยงสามารถเกิดขึ้นได้ในกรณีที่เงื่อนไขของสินทรัพย์และหนี้สินที่มีความเสี่ยงแตกต่างจากเครื่องมือป้องกันความเสี่ยง เช่น ความแตกต่างจากความเสี่ยงด้านเครดิตที่เกิดจากคู่สัญญาแต่ละราย</w:t>
      </w:r>
    </w:p>
    <w:p w14:paraId="3F25089D" w14:textId="77777777" w:rsidR="00CF3681" w:rsidRPr="004B717F" w:rsidRDefault="00CF3681" w:rsidP="00C52726">
      <w:pPr>
        <w:pStyle w:val="NoSpacing"/>
        <w:spacing w:before="120"/>
        <w:ind w:left="1134" w:right="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จากการปฏิรูปอัตราดอกเบี้ยอ้างอิง ธนาคารยังสามารถใช้กลยุทธ์การป้องกันความเสี่ยงในปั</w:t>
      </w:r>
      <w:r w:rsidR="00686669">
        <w:rPr>
          <w:rFonts w:hint="cs"/>
          <w:sz w:val="26"/>
          <w:szCs w:val="26"/>
          <w:cs/>
        </w:rPr>
        <w:t>จ</w:t>
      </w:r>
      <w:r w:rsidRPr="004B717F">
        <w:rPr>
          <w:sz w:val="26"/>
          <w:szCs w:val="26"/>
          <w:cs/>
        </w:rPr>
        <w:t>จุบันต่อไปได้แม้จะมีการเปลี่ยนแปลงอัตราดอกเบี้ยอ้างอิง เนื่องจากจะมีการปรับราคาให้เท่ากันในเชิงเศรษฐกิจกับเงื่อนไขเดิม เช่น การปรับเพิ่มส่วนชดเชย (</w:t>
      </w:r>
      <w:r w:rsidRPr="004B717F">
        <w:rPr>
          <w:sz w:val="26"/>
          <w:szCs w:val="26"/>
        </w:rPr>
        <w:t>Spread</w:t>
      </w:r>
      <w:r w:rsidRPr="004B717F">
        <w:rPr>
          <w:sz w:val="26"/>
          <w:szCs w:val="26"/>
          <w:cs/>
        </w:rPr>
        <w:t>) ทั้งนี้ ธนาคารและบริษัทย่อยมีการปรับปรุงความสัมพันธ์การป้องกันความเสี่ยงเพื่อให้สะท้อนการกำหนดอัตราดอกเบี้ยอ้างอิงใหม่เป็นความเสี่ยง</w:t>
      </w:r>
      <w:r w:rsidR="00971083">
        <w:rPr>
          <w:rFonts w:hint="cs"/>
          <w:sz w:val="26"/>
          <w:szCs w:val="26"/>
          <w:cs/>
        </w:rPr>
        <w:t>ที่</w:t>
      </w:r>
      <w:r w:rsidRPr="004B717F">
        <w:rPr>
          <w:sz w:val="26"/>
          <w:szCs w:val="26"/>
          <w:cs/>
        </w:rPr>
        <w:t xml:space="preserve">ได้รับการป้องกันความเสี่ยง </w:t>
      </w:r>
      <w:r w:rsidR="003C4341" w:rsidRPr="003C4341">
        <w:rPr>
          <w:sz w:val="26"/>
          <w:szCs w:val="26"/>
          <w:cs/>
        </w:rPr>
        <w:t>และปรับปรุงคำอธิบายของรายการที่ได้รับการป้องกันความเสี่ยง รวมถึงการปรับปรุงคำอธิบายของเครื่องมือที่ใช้ป้องกันความเสี่ยง</w:t>
      </w:r>
    </w:p>
    <w:p w14:paraId="0AC849B4" w14:textId="77777777" w:rsidR="00D96359" w:rsidRPr="004B717F" w:rsidRDefault="00D96359" w:rsidP="00C52726">
      <w:pPr>
        <w:pStyle w:val="NoSpacing"/>
        <w:spacing w:before="120"/>
        <w:ind w:left="1134"/>
        <w:jc w:val="thaiDistribute"/>
        <w:rPr>
          <w:i/>
          <w:iCs/>
          <w:sz w:val="26"/>
          <w:szCs w:val="26"/>
        </w:rPr>
      </w:pPr>
      <w:r w:rsidRPr="004B717F">
        <w:rPr>
          <w:rFonts w:hint="cs"/>
          <w:i/>
          <w:iCs/>
          <w:sz w:val="26"/>
          <w:szCs w:val="26"/>
          <w:cs/>
        </w:rPr>
        <w:t>ตราสารอนุพันธ์เพื่อค้า</w:t>
      </w:r>
    </w:p>
    <w:p w14:paraId="40C029A0" w14:textId="77777777" w:rsidR="00445EDF" w:rsidRPr="004B717F" w:rsidRDefault="002875AC" w:rsidP="00C52726">
      <w:pPr>
        <w:pStyle w:val="NoSpacing"/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ตราสารอนุพันธ์เพื่อค้า</w:t>
      </w:r>
      <w:r w:rsidR="00D96359" w:rsidRPr="004B717F">
        <w:rPr>
          <w:rFonts w:hint="cs"/>
          <w:sz w:val="26"/>
          <w:szCs w:val="26"/>
          <w:cs/>
        </w:rPr>
        <w:t xml:space="preserve">ครอบคลุมตราสารอนุพันธ์ที่ไม่ใช่ตราสารอนุพันธ์เพื่อป้องกันความเสี่ยง </w:t>
      </w:r>
      <w:r w:rsidR="00D96359" w:rsidRPr="004B717F">
        <w:rPr>
          <w:sz w:val="26"/>
          <w:szCs w:val="26"/>
          <w:cs/>
        </w:rPr>
        <w:t>มูลค่ายุติธรรม</w:t>
      </w:r>
      <w:r w:rsidR="00D96359" w:rsidRPr="004B717F">
        <w:rPr>
          <w:rFonts w:hint="cs"/>
          <w:sz w:val="26"/>
          <w:szCs w:val="26"/>
          <w:cs/>
        </w:rPr>
        <w:t>ที่เปลี่ยนแปลงไป</w:t>
      </w:r>
      <w:r w:rsidR="00D96359" w:rsidRPr="004B717F">
        <w:rPr>
          <w:sz w:val="26"/>
          <w:szCs w:val="26"/>
          <w:cs/>
        </w:rPr>
        <w:t>จะถูกรับรู้ทันทีในกำไรหรือขาดทุน</w:t>
      </w:r>
    </w:p>
    <w:p w14:paraId="2709B18C" w14:textId="77777777" w:rsidR="00D96359" w:rsidRPr="004B717F" w:rsidRDefault="001F66F9" w:rsidP="00CD160C">
      <w:pPr>
        <w:numPr>
          <w:ilvl w:val="0"/>
          <w:numId w:val="14"/>
        </w:numPr>
        <w:suppressAutoHyphens/>
        <w:spacing w:before="100"/>
        <w:ind w:left="1134" w:hanging="283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  <w:r w:rsidR="00D96359" w:rsidRPr="004B717F">
        <w:rPr>
          <w:sz w:val="26"/>
          <w:szCs w:val="26"/>
          <w:cs/>
        </w:rPr>
        <w:lastRenderedPageBreak/>
        <w:t>เงินลงทุนสุทธิ</w:t>
      </w:r>
    </w:p>
    <w:p w14:paraId="39ED1A35" w14:textId="77777777" w:rsidR="00D96359" w:rsidRPr="004B717F" w:rsidRDefault="0096579F" w:rsidP="00C52726">
      <w:pPr>
        <w:pStyle w:val="NoSpacing"/>
        <w:spacing w:before="10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เงินลงทุนสุทธิ</w:t>
      </w:r>
      <w:r w:rsidR="00D96359" w:rsidRPr="004B717F">
        <w:rPr>
          <w:sz w:val="26"/>
          <w:szCs w:val="26"/>
          <w:cs/>
        </w:rPr>
        <w:t>ในงบแสดงฐานะการเงินประกอบด้วย</w:t>
      </w:r>
    </w:p>
    <w:p w14:paraId="58132EA1" w14:textId="77777777" w:rsidR="00D96359" w:rsidRPr="004B717F" w:rsidRDefault="00D96359" w:rsidP="00C52726">
      <w:pPr>
        <w:pStyle w:val="NoSpacing"/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ตราสารหนี้</w:t>
      </w:r>
      <w:r w:rsidR="003B3028" w:rsidRPr="004B717F">
        <w:rPr>
          <w:rFonts w:hint="cs"/>
          <w:sz w:val="26"/>
          <w:szCs w:val="26"/>
          <w:cs/>
        </w:rPr>
        <w:t>ที่</w:t>
      </w:r>
      <w:r w:rsidRPr="004B717F">
        <w:rPr>
          <w:sz w:val="26"/>
          <w:szCs w:val="26"/>
          <w:cs/>
        </w:rPr>
        <w:t xml:space="preserve">วัดมูลค่าด้วยราคาทุนตัดจำหน่าย </w:t>
      </w:r>
      <w:r w:rsidR="003B3028" w:rsidRPr="004B717F">
        <w:rPr>
          <w:rFonts w:hint="cs"/>
          <w:sz w:val="26"/>
          <w:szCs w:val="26"/>
          <w:cs/>
        </w:rPr>
        <w:t>โดยมีการ</w:t>
      </w:r>
      <w:r w:rsidRPr="004B717F">
        <w:rPr>
          <w:sz w:val="26"/>
          <w:szCs w:val="26"/>
          <w:cs/>
        </w:rPr>
        <w:t>วัดมูลค่าเริ่มแรกด้วยมูลค่ายุติธรรมบวกต้นทุนการทำธุรกรรมทางตรงที่เพิ่มขึ้นและภายหลังจากการตัดจำหน่ายต้นทุนตามวิธีอัตราดอกเบี้ยที่แท้จริง</w:t>
      </w:r>
    </w:p>
    <w:p w14:paraId="72F0CC59" w14:textId="77777777" w:rsidR="00D96359" w:rsidRPr="004B717F" w:rsidRDefault="00D96359" w:rsidP="00C52726">
      <w:pPr>
        <w:pStyle w:val="NoSpacing"/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="003307DC" w:rsidRPr="004B717F">
        <w:rPr>
          <w:sz w:val="26"/>
          <w:szCs w:val="26"/>
          <w:cs/>
        </w:rPr>
        <w:t>ตราสารหนี้ที่</w:t>
      </w:r>
      <w:r w:rsidR="003307DC" w:rsidRPr="004B717F">
        <w:rPr>
          <w:rFonts w:hint="cs"/>
          <w:sz w:val="26"/>
          <w:szCs w:val="26"/>
          <w:cs/>
        </w:rPr>
        <w:t>วัดมูลค่า</w:t>
      </w:r>
      <w:r w:rsidR="003307DC" w:rsidRPr="004B717F">
        <w:rPr>
          <w:sz w:val="26"/>
          <w:szCs w:val="26"/>
          <w:cs/>
        </w:rPr>
        <w:t>ด้วยมูลค่ายุติธรรมผ่านกำไรขาดทุนเบ็ดเสร็จอื่น</w:t>
      </w:r>
      <w:r w:rsidRPr="004B717F">
        <w:rPr>
          <w:sz w:val="26"/>
          <w:szCs w:val="26"/>
          <w:cs/>
        </w:rPr>
        <w:t xml:space="preserve"> และ</w:t>
      </w:r>
    </w:p>
    <w:p w14:paraId="1ADC67D2" w14:textId="77777777" w:rsidR="00D96359" w:rsidRPr="004B717F" w:rsidRDefault="00D96359" w:rsidP="00C52726">
      <w:pPr>
        <w:pStyle w:val="NoSpacing"/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="003307DC" w:rsidRPr="004B717F">
        <w:rPr>
          <w:rFonts w:hint="cs"/>
          <w:sz w:val="26"/>
          <w:szCs w:val="26"/>
          <w:cs/>
        </w:rPr>
        <w:t>ตราสาร</w:t>
      </w:r>
      <w:r w:rsidR="003307DC" w:rsidRPr="004B717F">
        <w:rPr>
          <w:sz w:val="26"/>
          <w:szCs w:val="26"/>
          <w:cs/>
        </w:rPr>
        <w:t>ทุนที่</w:t>
      </w:r>
      <w:r w:rsidR="003307DC" w:rsidRPr="004B717F">
        <w:rPr>
          <w:rFonts w:hint="cs"/>
          <w:sz w:val="26"/>
          <w:szCs w:val="26"/>
          <w:cs/>
        </w:rPr>
        <w:t>กำหนดให้</w:t>
      </w:r>
      <w:r w:rsidR="003307DC" w:rsidRPr="004B717F">
        <w:rPr>
          <w:sz w:val="26"/>
          <w:szCs w:val="26"/>
          <w:cs/>
        </w:rPr>
        <w:t>วัด</w:t>
      </w:r>
      <w:r w:rsidR="003307DC" w:rsidRPr="004B717F">
        <w:rPr>
          <w:rFonts w:hint="cs"/>
          <w:sz w:val="26"/>
          <w:szCs w:val="26"/>
          <w:cs/>
        </w:rPr>
        <w:t>มูลค่า</w:t>
      </w:r>
      <w:r w:rsidR="003307DC" w:rsidRPr="004B717F">
        <w:rPr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1487B5F0" w14:textId="77777777" w:rsidR="00D96359" w:rsidRPr="004B717F" w:rsidRDefault="00D96359" w:rsidP="00C52726">
      <w:pPr>
        <w:pStyle w:val="NoSpacing"/>
        <w:spacing w:before="6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สำหรับตราสารหนี้ที่วัดมูลค่าด้วยมูลค่ายุติธรรมผ่านกำไรขาดทุนเบ็ดเสร็จอื่น จะรับรู้</w:t>
      </w:r>
      <w:r w:rsidR="00CC65E6" w:rsidRPr="004B717F">
        <w:rPr>
          <w:rFonts w:hint="cs"/>
          <w:sz w:val="26"/>
          <w:szCs w:val="26"/>
          <w:cs/>
        </w:rPr>
        <w:t>การเปลี่ยนแปลงมูลค่ายุติธรรมและ</w:t>
      </w:r>
      <w:r w:rsidR="00E33040" w:rsidRPr="004B717F">
        <w:rPr>
          <w:sz w:val="26"/>
          <w:szCs w:val="26"/>
          <w:cs/>
        </w:rPr>
        <w:br/>
      </w:r>
      <w:r w:rsidR="00CC65E6" w:rsidRPr="004B717F">
        <w:rPr>
          <w:rFonts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4B717F">
        <w:rPr>
          <w:sz w:val="26"/>
          <w:szCs w:val="26"/>
          <w:cs/>
        </w:rPr>
        <w:t>ในกำไรขาดทุนเบ็ดเสร็จอื่น ยกเว้นรายการดังต่อไปนี้ซึ่งจะรับรู้ในงบกำไรขาดทุนในลักษณะเดียวกับสินทรัพย์ทางการเงินที่วัดมูลค่าด้วย</w:t>
      </w:r>
      <w:r w:rsidRPr="004B717F">
        <w:rPr>
          <w:rFonts w:hint="cs"/>
          <w:sz w:val="26"/>
          <w:szCs w:val="26"/>
          <w:cs/>
        </w:rPr>
        <w:t>ราคา</w:t>
      </w:r>
      <w:r w:rsidRPr="004B717F">
        <w:rPr>
          <w:sz w:val="26"/>
          <w:szCs w:val="26"/>
          <w:cs/>
        </w:rPr>
        <w:t>ทุนตัดจำหน่าย</w:t>
      </w:r>
    </w:p>
    <w:p w14:paraId="355B7914" w14:textId="77777777" w:rsidR="00D96359" w:rsidRPr="004B717F" w:rsidRDefault="00D96359" w:rsidP="00C52726">
      <w:pPr>
        <w:pStyle w:val="NoSpacing"/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ดอกเบี้ยรับโดยใช้วิธีอัตราดอกเบี้ยที่แท้จริง</w:t>
      </w:r>
    </w:p>
    <w:p w14:paraId="1140B349" w14:textId="77777777" w:rsidR="00D96359" w:rsidRPr="004B717F" w:rsidRDefault="00D96359" w:rsidP="00C52726">
      <w:pPr>
        <w:pStyle w:val="NoSpacing"/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ผลขาดทุนด้านเครดิตที่คาดว่าจะเกิดขึ้น การกลับรายการ</w:t>
      </w:r>
      <w:r w:rsidR="00333FD1" w:rsidRPr="004B717F">
        <w:rPr>
          <w:rFonts w:hint="cs"/>
          <w:sz w:val="26"/>
          <w:szCs w:val="26"/>
          <w:cs/>
        </w:rPr>
        <w:t xml:space="preserve"> และ</w:t>
      </w:r>
    </w:p>
    <w:p w14:paraId="7A2AA1C7" w14:textId="77777777" w:rsidR="00D96359" w:rsidRPr="004B717F" w:rsidRDefault="00D96359" w:rsidP="00C52726">
      <w:pPr>
        <w:pStyle w:val="NoSpacing"/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กำไรและขาดทุนจากอัตราแลกเปลี่ยน</w:t>
      </w:r>
    </w:p>
    <w:p w14:paraId="508D3A37" w14:textId="77777777" w:rsidR="00D96359" w:rsidRPr="004B717F" w:rsidRDefault="00D96359" w:rsidP="00C52726">
      <w:pPr>
        <w:pStyle w:val="NoSpacing"/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เมื่อมีการตัด</w:t>
      </w:r>
      <w:r w:rsidR="00CC65E6" w:rsidRPr="004B717F">
        <w:rPr>
          <w:rFonts w:hint="cs"/>
          <w:sz w:val="26"/>
          <w:szCs w:val="26"/>
          <w:cs/>
        </w:rPr>
        <w:t>รายการ</w:t>
      </w:r>
      <w:r w:rsidRPr="004B717F">
        <w:rPr>
          <w:sz w:val="26"/>
          <w:szCs w:val="26"/>
          <w:cs/>
        </w:rPr>
        <w:t>ตราสารหนี้ที่วัดมูลค่า</w:t>
      </w:r>
      <w:r w:rsidR="006C6293" w:rsidRPr="004B717F">
        <w:rPr>
          <w:rFonts w:hint="cs"/>
          <w:sz w:val="26"/>
          <w:szCs w:val="26"/>
          <w:cs/>
        </w:rPr>
        <w:t>ด้วยมูลค่า</w:t>
      </w:r>
      <w:r w:rsidRPr="004B717F">
        <w:rPr>
          <w:sz w:val="26"/>
          <w:szCs w:val="26"/>
          <w:cs/>
        </w:rPr>
        <w:t xml:space="preserve">ยุติธรรมผ่านกำไรขาดทุนเบ็ดเสร็จอื่น </w:t>
      </w:r>
      <w:r w:rsidR="007348E6" w:rsidRPr="004B717F">
        <w:rPr>
          <w:rFonts w:hint="cs"/>
          <w:sz w:val="26"/>
          <w:szCs w:val="26"/>
          <w:cs/>
        </w:rPr>
        <w:t>ผลสะสมของ</w:t>
      </w:r>
      <w:r w:rsidRPr="004B717F">
        <w:rPr>
          <w:sz w:val="26"/>
          <w:szCs w:val="26"/>
          <w:cs/>
        </w:rPr>
        <w:t>กำไรหรือขาดทุนที่เคยบันทึกในกำไรขาดทุนเบ็ดเสร็จอื่น จะถูกจัดประเภทใหม่จากส่วนของผู้ถือหุ้นไปยังกำไรหรือขาดทุน</w:t>
      </w:r>
    </w:p>
    <w:p w14:paraId="54FF319C" w14:textId="77777777" w:rsidR="00D96359" w:rsidRPr="004B717F" w:rsidRDefault="0096579F" w:rsidP="00C52726">
      <w:pPr>
        <w:pStyle w:val="NoSpacing"/>
        <w:tabs>
          <w:tab w:val="left" w:pos="6210"/>
          <w:tab w:val="left" w:pos="6480"/>
        </w:tabs>
        <w:spacing w:before="120"/>
        <w:ind w:left="1134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ผลสะสมของ</w:t>
      </w:r>
      <w:r w:rsidR="00D96359" w:rsidRPr="004B717F">
        <w:rPr>
          <w:rFonts w:hint="cs"/>
          <w:sz w:val="26"/>
          <w:szCs w:val="26"/>
          <w:cs/>
        </w:rPr>
        <w:t>กำไร</w:t>
      </w:r>
      <w:r w:rsidR="007348E6" w:rsidRPr="004B717F">
        <w:rPr>
          <w:rFonts w:hint="cs"/>
          <w:sz w:val="26"/>
          <w:szCs w:val="26"/>
          <w:cs/>
        </w:rPr>
        <w:t>หรือ</w:t>
      </w:r>
      <w:r w:rsidR="00D96359" w:rsidRPr="004B717F">
        <w:rPr>
          <w:rFonts w:hint="cs"/>
          <w:sz w:val="26"/>
          <w:szCs w:val="26"/>
          <w:cs/>
        </w:rPr>
        <w:t>ขาดทุน</w:t>
      </w:r>
      <w:r w:rsidRPr="004B717F">
        <w:rPr>
          <w:rFonts w:hint="cs"/>
          <w:sz w:val="26"/>
          <w:szCs w:val="26"/>
          <w:cs/>
        </w:rPr>
        <w:t>ที่เกิด</w:t>
      </w:r>
      <w:r w:rsidR="00D96359" w:rsidRPr="004B717F">
        <w:rPr>
          <w:rFonts w:hint="cs"/>
          <w:sz w:val="26"/>
          <w:szCs w:val="26"/>
          <w:cs/>
        </w:rPr>
        <w:t>จาก</w:t>
      </w:r>
      <w:r w:rsidR="00D96359" w:rsidRPr="004B717F">
        <w:rPr>
          <w:sz w:val="26"/>
          <w:szCs w:val="26"/>
          <w:cs/>
        </w:rPr>
        <w:t>การเปลี่ยนแปลงมูลค่ายุติธรรมของ</w:t>
      </w:r>
      <w:r w:rsidR="00D96359" w:rsidRPr="004B717F">
        <w:rPr>
          <w:rFonts w:hint="cs"/>
          <w:sz w:val="26"/>
          <w:szCs w:val="26"/>
          <w:cs/>
        </w:rPr>
        <w:t>ตราสารทุน</w:t>
      </w:r>
      <w:r w:rsidRPr="004B717F">
        <w:rPr>
          <w:sz w:val="26"/>
          <w:szCs w:val="26"/>
          <w:cs/>
        </w:rPr>
        <w:t>ที่วัดมูลค่า</w:t>
      </w:r>
      <w:r w:rsidR="007348E6" w:rsidRPr="004B717F">
        <w:rPr>
          <w:rFonts w:hint="cs"/>
          <w:sz w:val="26"/>
          <w:szCs w:val="26"/>
          <w:cs/>
        </w:rPr>
        <w:t>ด้วยมูลค่า</w:t>
      </w:r>
      <w:r w:rsidRPr="004B717F">
        <w:rPr>
          <w:sz w:val="26"/>
          <w:szCs w:val="26"/>
          <w:cs/>
        </w:rPr>
        <w:t>ยุติธรรมผ่านกำไรขาดทุนเบ็ดเสร็จอื่น</w:t>
      </w:r>
      <w:r w:rsidR="00D96359" w:rsidRPr="004B717F">
        <w:rPr>
          <w:rFonts w:hint="cs"/>
          <w:sz w:val="26"/>
          <w:szCs w:val="26"/>
          <w:cs/>
        </w:rPr>
        <w:t>จะรับรู้</w:t>
      </w:r>
      <w:r w:rsidR="00D96359" w:rsidRPr="004B717F">
        <w:rPr>
          <w:sz w:val="26"/>
          <w:szCs w:val="26"/>
          <w:cs/>
        </w:rPr>
        <w:t>ในกำไรขาดทุนเบ็ดเสร็จอื่น</w:t>
      </w:r>
      <w:r w:rsidR="00D96359" w:rsidRPr="004B717F">
        <w:rPr>
          <w:rFonts w:hint="cs"/>
          <w:sz w:val="26"/>
          <w:szCs w:val="26"/>
          <w:cs/>
        </w:rPr>
        <w:t xml:space="preserve"> </w:t>
      </w:r>
      <w:r w:rsidR="00D96359" w:rsidRPr="004B717F">
        <w:rPr>
          <w:sz w:val="26"/>
          <w:szCs w:val="26"/>
          <w:cs/>
        </w:rPr>
        <w:t>และ</w:t>
      </w:r>
      <w:r w:rsidR="00D96359" w:rsidRPr="004B717F">
        <w:rPr>
          <w:rFonts w:hint="cs"/>
          <w:sz w:val="26"/>
          <w:szCs w:val="26"/>
          <w:cs/>
        </w:rPr>
        <w:t>จะ</w:t>
      </w:r>
      <w:r w:rsidRPr="004B717F">
        <w:rPr>
          <w:rFonts w:hint="cs"/>
          <w:sz w:val="26"/>
          <w:szCs w:val="26"/>
          <w:cs/>
        </w:rPr>
        <w:t>ถูกโอน</w:t>
      </w:r>
      <w:r w:rsidR="00D96359" w:rsidRPr="004B717F">
        <w:rPr>
          <w:rFonts w:hint="cs"/>
          <w:sz w:val="26"/>
          <w:szCs w:val="26"/>
          <w:cs/>
        </w:rPr>
        <w:t>เข้ากำไรสะสม</w:t>
      </w:r>
      <w:r w:rsidRPr="004B717F">
        <w:rPr>
          <w:rFonts w:hint="cs"/>
          <w:sz w:val="26"/>
          <w:szCs w:val="26"/>
          <w:cs/>
        </w:rPr>
        <w:t>เมื่อมีการขาย</w:t>
      </w:r>
      <w:r w:rsidR="00D96359" w:rsidRPr="004B717F">
        <w:rPr>
          <w:rFonts w:hint="cs"/>
          <w:sz w:val="26"/>
          <w:szCs w:val="26"/>
          <w:cs/>
        </w:rPr>
        <w:t xml:space="preserve"> </w:t>
      </w:r>
      <w:r w:rsidR="00DB3131" w:rsidRPr="004B717F">
        <w:rPr>
          <w:rFonts w:hint="cs"/>
          <w:sz w:val="26"/>
          <w:szCs w:val="26"/>
          <w:cs/>
        </w:rPr>
        <w:t>สำหรับ</w:t>
      </w:r>
      <w:r w:rsidR="00D96359" w:rsidRPr="004B717F">
        <w:rPr>
          <w:rFonts w:hint="cs"/>
          <w:sz w:val="26"/>
          <w:szCs w:val="26"/>
          <w:cs/>
        </w:rPr>
        <w:t>รายได้</w:t>
      </w:r>
      <w:r w:rsidR="00D96359" w:rsidRPr="004B717F">
        <w:rPr>
          <w:sz w:val="26"/>
          <w:szCs w:val="26"/>
          <w:cs/>
        </w:rPr>
        <w:t>เงินปันผลบันทึกในกำไร</w:t>
      </w:r>
      <w:r w:rsidR="00083A26" w:rsidRPr="004B717F">
        <w:rPr>
          <w:rFonts w:hint="cs"/>
          <w:sz w:val="26"/>
          <w:szCs w:val="26"/>
          <w:cs/>
        </w:rPr>
        <w:t>หรือ</w:t>
      </w:r>
      <w:r w:rsidR="00D96359" w:rsidRPr="004B717F">
        <w:rPr>
          <w:sz w:val="26"/>
          <w:szCs w:val="26"/>
          <w:cs/>
        </w:rPr>
        <w:t>ขาดทุน</w:t>
      </w:r>
      <w:r w:rsidRPr="004B717F">
        <w:rPr>
          <w:rFonts w:hint="cs"/>
          <w:sz w:val="26"/>
          <w:szCs w:val="26"/>
          <w:cs/>
        </w:rPr>
        <w:t>โดยใช้เกณฑ์คงค้าง ณ วันที่</w:t>
      </w:r>
      <w:r w:rsidR="002D538A" w:rsidRPr="004B717F">
        <w:rPr>
          <w:rFonts w:hint="cs"/>
          <w:sz w:val="26"/>
          <w:szCs w:val="26"/>
          <w:cs/>
        </w:rPr>
        <w:t>ธนาคารและบริษัทย่อย</w:t>
      </w:r>
      <w:r w:rsidRPr="004B717F">
        <w:rPr>
          <w:rFonts w:hint="cs"/>
          <w:sz w:val="26"/>
          <w:szCs w:val="26"/>
          <w:cs/>
        </w:rPr>
        <w:t>มีสิทธิได้รับเงินปันผล</w:t>
      </w:r>
      <w:r w:rsidR="00805E05" w:rsidRPr="004B717F">
        <w:rPr>
          <w:sz w:val="26"/>
          <w:szCs w:val="26"/>
          <w:cs/>
        </w:rPr>
        <w:t xml:space="preserve"> </w:t>
      </w:r>
    </w:p>
    <w:p w14:paraId="5D1F2182" w14:textId="77777777" w:rsidR="00360FF5" w:rsidRPr="004B717F" w:rsidRDefault="00360FF5" w:rsidP="00CD160C">
      <w:pPr>
        <w:pStyle w:val="BodyText2"/>
        <w:numPr>
          <w:ilvl w:val="0"/>
          <w:numId w:val="10"/>
        </w:numPr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>เงินลงทุนในบริษัทย่อย</w:t>
      </w: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 xml:space="preserve"> </w:t>
      </w:r>
      <w:r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>บริษัทร่วม</w:t>
      </w: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และการร่วมค้า</w:t>
      </w:r>
    </w:p>
    <w:p w14:paraId="0E557164" w14:textId="77777777" w:rsidR="00360FF5" w:rsidRPr="004B717F" w:rsidRDefault="00360FF5" w:rsidP="000F6890">
      <w:pPr>
        <w:pStyle w:val="BodyTextIndent3"/>
        <w:spacing w:before="120"/>
        <w:ind w:left="851" w:right="-23"/>
        <w:jc w:val="thaiDistribute"/>
        <w:rPr>
          <w:rFonts w:ascii="Cordia New" w:hAnsi="Cordia New"/>
          <w:sz w:val="26"/>
          <w:szCs w:val="26"/>
          <w:cs/>
        </w:rPr>
      </w:pPr>
      <w:r w:rsidRPr="004B717F">
        <w:rPr>
          <w:rFonts w:ascii="Cordia New" w:hAnsi="Cordia New"/>
          <w:sz w:val="26"/>
          <w:szCs w:val="26"/>
          <w:cs/>
          <w:lang w:eastAsia="en-US"/>
        </w:rPr>
        <w:t>เงินลงทุนในบริษัทย่อย บริษัทร่วม</w:t>
      </w:r>
      <w:r w:rsidRPr="004B717F">
        <w:rPr>
          <w:rFonts w:ascii="Cordia New" w:hAnsi="Cordia New" w:hint="cs"/>
          <w:sz w:val="26"/>
          <w:szCs w:val="26"/>
          <w:cs/>
          <w:lang w:eastAsia="en-US"/>
        </w:rPr>
        <w:t>และการร่วมค้า</w:t>
      </w:r>
      <w:r w:rsidRPr="004B717F">
        <w:rPr>
          <w:rFonts w:ascii="Cordia New" w:hAnsi="Cordia New"/>
          <w:sz w:val="26"/>
          <w:szCs w:val="26"/>
          <w:cs/>
          <w:lang w:eastAsia="en-US"/>
        </w:rPr>
        <w:t xml:space="preserve"> ในงบการเงินเฉพาะธนาคารบันทึกบัญชีโดยใช้วิธีราคาทุนหักค่าเผื่อการ</w:t>
      </w:r>
      <w:r w:rsidR="00C556AC" w:rsidRPr="004B717F">
        <w:rPr>
          <w:rFonts w:ascii="Cordia New" w:hAnsi="Cordia New"/>
          <w:sz w:val="26"/>
          <w:szCs w:val="26"/>
          <w:lang w:eastAsia="en-US"/>
        </w:rPr>
        <w:br/>
      </w:r>
      <w:r w:rsidRPr="004B717F">
        <w:rPr>
          <w:rFonts w:ascii="Cordia New" w:hAnsi="Cordia New"/>
          <w:sz w:val="26"/>
          <w:szCs w:val="26"/>
          <w:cs/>
          <w:lang w:eastAsia="en-US"/>
        </w:rPr>
        <w:t>ด้อยค่า ส่วนการบันทึก</w:t>
      </w:r>
      <w:r w:rsidRPr="004B717F">
        <w:rPr>
          <w:rFonts w:ascii="Cordia New" w:hAnsi="Cordia New"/>
          <w:sz w:val="26"/>
          <w:szCs w:val="26"/>
          <w:cs/>
          <w:lang w:val="th-TH"/>
        </w:rPr>
        <w:t>บัญชีเงินลงทุนในบริษัทร่วม</w:t>
      </w:r>
      <w:r w:rsidRPr="004B717F">
        <w:rPr>
          <w:rFonts w:ascii="Cordia New" w:hAnsi="Cordia New" w:hint="cs"/>
          <w:sz w:val="26"/>
          <w:szCs w:val="26"/>
          <w:cs/>
          <w:lang w:val="th-TH"/>
        </w:rPr>
        <w:t>และการร่วมค้า</w:t>
      </w:r>
      <w:r w:rsidRPr="004B717F">
        <w:rPr>
          <w:rFonts w:ascii="Cordia New" w:hAnsi="Cordia New"/>
          <w:sz w:val="26"/>
          <w:szCs w:val="26"/>
          <w:cs/>
          <w:lang w:val="th-TH"/>
        </w:rPr>
        <w:t>ในงบการเงินรวมใช้วิธีส่วนได้เสีย</w:t>
      </w:r>
    </w:p>
    <w:p w14:paraId="7EEBB1C9" w14:textId="77777777" w:rsidR="00166AB2" w:rsidRPr="004B717F" w:rsidRDefault="00166AB2" w:rsidP="00CD160C">
      <w:pPr>
        <w:pStyle w:val="BodyText2"/>
        <w:numPr>
          <w:ilvl w:val="0"/>
          <w:numId w:val="10"/>
        </w:numPr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ทรัพย์สินรอการขาย</w:t>
      </w:r>
    </w:p>
    <w:p w14:paraId="33106F85" w14:textId="77777777" w:rsidR="00360FF5" w:rsidRPr="004B717F" w:rsidRDefault="00360FF5" w:rsidP="00365120">
      <w:pPr>
        <w:spacing w:before="120"/>
        <w:ind w:left="90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ทรัพย์สินรอการขายแสดงด้วยราคาทุนที่ได้มาหรือราคาตลาดแล้วแต่ราคาใดจะต่ำกว่า โดยราคาตลาดประมาณจากราคาประเมินครั้งล่าสุดสุทธิจากประมาณการค่าใช้จ่ายในการขายและค่าใช้จ่ายในการถือครองทรัพย์สิน</w:t>
      </w:r>
    </w:p>
    <w:p w14:paraId="189312C4" w14:textId="2ADCC32F" w:rsidR="002055D8" w:rsidRPr="004B717F" w:rsidRDefault="002055D8" w:rsidP="002055D8">
      <w:pPr>
        <w:spacing w:before="120"/>
        <w:ind w:left="90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ทรัพย์สินรอการขายที่ตีโอนตามมาตรการสนับสนุนการรับโอนทรัพย์สินหลักประกันเพื่อชำระหนี้ของธนาคารแห่งประเทศไทย มีเงื่อนไขให้ลูกหนี้มีสิทธิซื้อคืนในราคาที่โอนรวมค่าใช้จ่ายในการดูแลรักษา ภายในระยะเวลาที่ตกลงกัน โดยต้องไม่เกิน </w:t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 xml:space="preserve"> ปีนับจากวันที่โอน และลูกหนี้มีสิทธิเช่าทรัพย์สินนั้นกลับไปใช้ในการประกอบธุรกิจ </w:t>
      </w:r>
    </w:p>
    <w:p w14:paraId="5D43ADB0" w14:textId="77777777" w:rsidR="002055D8" w:rsidRPr="004B717F" w:rsidRDefault="002055D8" w:rsidP="002055D8">
      <w:pPr>
        <w:spacing w:before="120"/>
        <w:ind w:left="90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รายได้จากการให้เช่าทรัพย์สินรอการขายบันทึกเป็นรายได้อื่น</w:t>
      </w:r>
    </w:p>
    <w:p w14:paraId="086B1388" w14:textId="77777777" w:rsidR="00A04186" w:rsidRPr="004B717F" w:rsidRDefault="00360FF5" w:rsidP="00365120">
      <w:pPr>
        <w:spacing w:before="120"/>
        <w:ind w:left="90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ธนาคารและบริษัทย่อยมีการประเมินการด้อยค่าของทรัพย์สินรอการขายทุกปี</w:t>
      </w:r>
      <w:r w:rsidR="00E33040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ขาดทุนจากการด้อยค่ารับรู้ในกำไรหรือขาดทุน </w:t>
      </w:r>
    </w:p>
    <w:p w14:paraId="0ED8ECAD" w14:textId="77777777" w:rsidR="00166AB2" w:rsidRPr="004B717F" w:rsidRDefault="00360FF5" w:rsidP="00365120">
      <w:pPr>
        <w:spacing w:before="120"/>
        <w:ind w:left="900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lastRenderedPageBreak/>
        <w:t>กำไรหรือขาดทุนจากการจำหน่ายทรัพย์สินรอการขายบันทึกเป็นรายได้จากการดำเนินงานอื่นหรือค่าใช้จ่าย</w:t>
      </w:r>
      <w:r w:rsidR="00A04186" w:rsidRPr="004B717F">
        <w:rPr>
          <w:rFonts w:hint="cs"/>
          <w:sz w:val="26"/>
          <w:szCs w:val="26"/>
          <w:cs/>
        </w:rPr>
        <w:t>จากการดำเนินงานอื่นเ</w:t>
      </w:r>
      <w:r w:rsidRPr="004B717F">
        <w:rPr>
          <w:sz w:val="26"/>
          <w:szCs w:val="26"/>
          <w:cs/>
        </w:rPr>
        <w:t>มื่อมีการจำหน่าย</w:t>
      </w:r>
    </w:p>
    <w:p w14:paraId="32FC5907" w14:textId="77777777" w:rsidR="00166AB2" w:rsidRPr="004B717F" w:rsidRDefault="001F66F9" w:rsidP="00CD160C">
      <w:pPr>
        <w:pStyle w:val="BodyText2"/>
        <w:numPr>
          <w:ilvl w:val="0"/>
          <w:numId w:val="10"/>
        </w:numPr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ที่</w:t>
      </w:r>
      <w:r w:rsidR="00166AB2"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 xml:space="preserve">ดิน อาคาร </w:t>
      </w:r>
      <w:r w:rsidR="00C85188"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และ</w:t>
      </w:r>
      <w:r w:rsidR="00166AB2"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อุปกรณ์</w:t>
      </w:r>
    </w:p>
    <w:p w14:paraId="15F03384" w14:textId="77777777" w:rsidR="00360FF5" w:rsidRPr="004B717F" w:rsidRDefault="00360FF5" w:rsidP="00166AB2">
      <w:pPr>
        <w:spacing w:before="120"/>
        <w:ind w:left="851" w:right="-23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การรับรู้และการวัดมูลค่า</w:t>
      </w:r>
    </w:p>
    <w:p w14:paraId="3AF51DDA" w14:textId="77777777" w:rsidR="00360FF5" w:rsidRPr="004B717F" w:rsidRDefault="00360FF5" w:rsidP="00360FF5">
      <w:pPr>
        <w:spacing w:before="120"/>
        <w:ind w:left="851" w:right="835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สินทรัพย์ที่เป็นกรรมสิทธิ์ของกิจการ</w:t>
      </w:r>
    </w:p>
    <w:p w14:paraId="6887184C" w14:textId="77777777" w:rsidR="00360FF5" w:rsidRPr="004B717F" w:rsidRDefault="00360FF5" w:rsidP="00360FF5">
      <w:pPr>
        <w:spacing w:before="120"/>
        <w:ind w:left="851" w:right="-23"/>
        <w:jc w:val="thaiDistribute"/>
        <w:rPr>
          <w:spacing w:val="2"/>
          <w:sz w:val="26"/>
          <w:szCs w:val="26"/>
          <w:cs/>
        </w:rPr>
      </w:pPr>
      <w:r w:rsidRPr="004B717F">
        <w:rPr>
          <w:spacing w:val="2"/>
          <w:sz w:val="26"/>
          <w:szCs w:val="26"/>
          <w:cs/>
        </w:rPr>
        <w:t>ที่ดินและอาคารแสดงด้วยราคาที่ตีใหม่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นั้นและค่าเผื่อการด้อยค่า</w:t>
      </w:r>
      <w:r w:rsidR="00C85188" w:rsidRPr="004B717F">
        <w:rPr>
          <w:rFonts w:hint="cs"/>
          <w:spacing w:val="2"/>
          <w:sz w:val="26"/>
          <w:szCs w:val="26"/>
          <w:cs/>
        </w:rPr>
        <w:t>สะสม</w:t>
      </w:r>
      <w:r w:rsidRPr="004B717F">
        <w:rPr>
          <w:spacing w:val="2"/>
          <w:sz w:val="26"/>
          <w:szCs w:val="26"/>
          <w:cs/>
        </w:rPr>
        <w:t>ของสินทรัพย์ อุปกรณ์แสดงด้วยราคาทุนหักค่าเสื่อมราคาสะสมและค่าเผื่อการด้อยค่า</w:t>
      </w:r>
      <w:r w:rsidR="00C85188" w:rsidRPr="004B717F">
        <w:rPr>
          <w:rFonts w:hint="cs"/>
          <w:spacing w:val="2"/>
          <w:sz w:val="26"/>
          <w:szCs w:val="26"/>
          <w:cs/>
        </w:rPr>
        <w:t>สะสม</w:t>
      </w:r>
    </w:p>
    <w:p w14:paraId="21BC0F3A" w14:textId="77777777" w:rsidR="00360FF5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ราคาทุนรวมถึงต้นทุนทางตรงที่เกี่ยวข้องกับการได้มาของสินทรัพย์ 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การขนย้ายและการบูรณะ</w:t>
      </w:r>
      <w:r w:rsidRPr="004B717F">
        <w:rPr>
          <w:spacing w:val="2"/>
          <w:sz w:val="26"/>
          <w:szCs w:val="26"/>
        </w:rPr>
        <w:br/>
      </w:r>
      <w:r w:rsidRPr="004B717F">
        <w:rPr>
          <w:spacing w:val="2"/>
          <w:sz w:val="26"/>
          <w:szCs w:val="26"/>
          <w:cs/>
        </w:rPr>
        <w:t>สถานที่ตั้งของสินทรัพย์และต้นทุนการกู้ยืมถือเป็นต้นทุนของสินทรัพย์ การซื้อลิขสิทธิ์ซอฟท์แวร์ที่เป็นส่วนสำคัญในระบบการทำงานของอุปกรณ์ถูกบันทึกเป็นส่วนหนึ่งของอุปกรณ์</w:t>
      </w:r>
    </w:p>
    <w:p w14:paraId="46A0E1F6" w14:textId="77777777" w:rsidR="00360FF5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ส่วนประกอบของที่ดิน อาคารและอุปกรณ์ แต่ละรายการที่มีอายุการให้ประโยชน์ไม่เท่ากันจะถูกบันทึกเป็นรายการ</w:t>
      </w:r>
      <w:r w:rsidRPr="004B717F">
        <w:rPr>
          <w:spacing w:val="2"/>
          <w:sz w:val="26"/>
          <w:szCs w:val="26"/>
        </w:rPr>
        <w:br/>
      </w:r>
      <w:r w:rsidRPr="004B717F">
        <w:rPr>
          <w:spacing w:val="2"/>
          <w:sz w:val="26"/>
          <w:szCs w:val="26"/>
          <w:cs/>
        </w:rPr>
        <w:t>แยก</w:t>
      </w:r>
      <w:r w:rsidR="00130485" w:rsidRPr="004B717F">
        <w:rPr>
          <w:rFonts w:hint="cs"/>
          <w:spacing w:val="2"/>
          <w:sz w:val="26"/>
          <w:szCs w:val="26"/>
          <w:cs/>
        </w:rPr>
        <w:t>จากกัน</w:t>
      </w:r>
      <w:r w:rsidRPr="004B717F">
        <w:rPr>
          <w:spacing w:val="2"/>
          <w:sz w:val="26"/>
          <w:szCs w:val="26"/>
          <w:cs/>
        </w:rPr>
        <w:t>ในที่ดิน อาคารและอุปกรณ์</w:t>
      </w:r>
    </w:p>
    <w:p w14:paraId="2509758F" w14:textId="77777777" w:rsidR="00360FF5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  <w:cs/>
        </w:rPr>
      </w:pPr>
      <w:r w:rsidRPr="004B717F">
        <w:rPr>
          <w:spacing w:val="2"/>
          <w:sz w:val="26"/>
          <w:szCs w:val="26"/>
          <w:cs/>
        </w:rPr>
        <w:t>กำไรและขาดทุนจากการจำหน่ายที่ดิน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และรับรู้เป็นรายได้อื่นหรือค่าใช้จ่ายอื่นในกำไรหรือขาดทุน เมื่อมีการจำหน่ายสินทรัพย์ที่ตีราคาใหม่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และไม่รวมในการคำนวณกำไรหรือขาดทุนจากการจำหน่ายสินทรัพย์</w:t>
      </w:r>
    </w:p>
    <w:p w14:paraId="76EFA498" w14:textId="77777777" w:rsidR="00360FF5" w:rsidRPr="004B717F" w:rsidRDefault="00360FF5" w:rsidP="00360FF5">
      <w:pPr>
        <w:spacing w:before="120"/>
        <w:ind w:left="851" w:right="828"/>
        <w:jc w:val="thaiDistribute"/>
        <w:rPr>
          <w:i/>
          <w:iCs/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 xml:space="preserve">สินทรัพย์ที่ตีราคาใหม่ </w:t>
      </w:r>
    </w:p>
    <w:p w14:paraId="628A5D84" w14:textId="77777777" w:rsidR="00360FF5" w:rsidRPr="004B717F" w:rsidRDefault="00360FF5" w:rsidP="00360FF5">
      <w:pPr>
        <w:spacing w:before="120"/>
        <w:ind w:left="851" w:right="-23"/>
        <w:jc w:val="thaiDistribute"/>
        <w:rPr>
          <w:spacing w:val="2"/>
          <w:sz w:val="26"/>
          <w:szCs w:val="26"/>
          <w:cs/>
        </w:rPr>
      </w:pPr>
      <w:r w:rsidRPr="004B717F">
        <w:rPr>
          <w:spacing w:val="2"/>
          <w:sz w:val="26"/>
          <w:szCs w:val="26"/>
          <w:cs/>
        </w:rPr>
        <w:t>ธนาคารและบริษัทย่อยได้มีการประเมินมูลค่าที่ดินและอาคารโดยผู้เชี่ยวชาญในการประเมินราคาที่มีความเป็นอิสระตามหลักเกณฑ์ของธนาคารแห่งประเทศไทยอย่างสม่ำเสมอ เพื่อให้ที่ดินและอาคารแสดงมูลค่าไม่แตกต่างอย่างเป็นสาระสำคัญจากมูลค่ายุติธรรม ณ วันที่รายงาน</w:t>
      </w:r>
    </w:p>
    <w:p w14:paraId="71328C5B" w14:textId="77777777" w:rsidR="00360FF5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มูลค่าของสินทรัพย์ส่วนที่ตีเพิ่มขึ้นจะบันทึกไปยังกำไรขาดทุนเบ็ดเสร็จอื่นภายใต้ส่วนเกินทุนจากการตีราคาสินทรัพย์ยกเว้นกรณีที่เคยประเมินมูลค่าของสินทรัพย์ลดลงและรับรู้ขาดทุน</w:t>
      </w:r>
      <w:r w:rsidRPr="004B717F">
        <w:rPr>
          <w:sz w:val="26"/>
          <w:szCs w:val="26"/>
          <w:cs/>
        </w:rPr>
        <w:t>ในกำไรหรือขาดทุน</w:t>
      </w:r>
      <w:r w:rsidRPr="004B717F">
        <w:rPr>
          <w:spacing w:val="2"/>
          <w:sz w:val="26"/>
          <w:szCs w:val="26"/>
          <w:cs/>
        </w:rPr>
        <w:t xml:space="preserve">แล้ว จะบันทึกเฉพาะส่วนที่ตีมูลค่าเพิ่มในครั้งหลังที่เกินกว่าส่วนที่เคยบันทึกมูลค่าลดลงของสินทรัพย์ชิ้นเดียวกัน </w:t>
      </w:r>
    </w:p>
    <w:p w14:paraId="3B3F857B" w14:textId="77777777" w:rsidR="00360FF5" w:rsidRPr="004B717F" w:rsidRDefault="00360FF5" w:rsidP="00360FF5">
      <w:pPr>
        <w:spacing w:before="120"/>
        <w:ind w:left="851" w:right="-28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ในกรณีที่มูลค่าของสินทรัพย์ลดลงจากการตีราคาใหม่จะบันทึกในกำไรหรือขาดทุน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</w:p>
    <w:p w14:paraId="0EF0946E" w14:textId="77777777" w:rsidR="00360FF5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lastRenderedPageBreak/>
        <w:t>ส่วนเกินจากการตีราคาทรัพย์สิน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</w:t>
      </w:r>
    </w:p>
    <w:p w14:paraId="3E7B0425" w14:textId="77777777" w:rsidR="00360FF5" w:rsidRPr="004B717F" w:rsidRDefault="00360FF5" w:rsidP="00664403">
      <w:pPr>
        <w:spacing w:before="120"/>
        <w:ind w:left="851" w:right="833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รายจ่ายฝ่ายทุนที่เกิดขึ้นภายหลัง</w:t>
      </w:r>
    </w:p>
    <w:p w14:paraId="105AE486" w14:textId="77777777" w:rsidR="00360FF5" w:rsidRPr="004B717F" w:rsidRDefault="00360FF5" w:rsidP="00360FF5">
      <w:pPr>
        <w:spacing w:before="120"/>
        <w:ind w:left="851" w:right="-23"/>
        <w:jc w:val="thaiDistribute"/>
        <w:rPr>
          <w:spacing w:val="2"/>
          <w:sz w:val="26"/>
          <w:szCs w:val="26"/>
        </w:rPr>
      </w:pPr>
      <w:r w:rsidRPr="004B717F">
        <w:rPr>
          <w:rFonts w:hint="cs"/>
          <w:spacing w:val="2"/>
          <w:sz w:val="26"/>
          <w:szCs w:val="26"/>
          <w:cs/>
        </w:rPr>
        <w:t>ราย</w:t>
      </w:r>
      <w:r w:rsidRPr="004B717F">
        <w:rPr>
          <w:spacing w:val="2"/>
          <w:sz w:val="26"/>
          <w:szCs w:val="26"/>
          <w:cs/>
        </w:rPr>
        <w:t xml:space="preserve">จ่ายที่เกิดขึ้นภายหลังที่เกี่ยวข้องกับ ที่ดิน อาคารและอุปกรณ์ จะถูกบันทึกเพิ่มในบัญชีของสินทรัพย์ที่เกี่ยวข้อง หากมีความเป็นไปได้ค่อนข้างแน่ว่าธนาคารและบริษัทย่อยจะได้รับประโยชน์เชิงเศรษฐกิจในอนาคตจากสินทรัพย์ดังกล่าวและสามารถวัดมูลค่าต้นทุนรายการนั้นได้อย่างน่าเชื่อถือ </w:t>
      </w:r>
      <w:r w:rsidRPr="004B717F">
        <w:rPr>
          <w:rFonts w:hint="cs"/>
          <w:spacing w:val="2"/>
          <w:sz w:val="26"/>
          <w:szCs w:val="26"/>
          <w:cs/>
        </w:rPr>
        <w:t>ในกรณีที่ไม่เข้าเงื่อนไขข้างต้น</w:t>
      </w:r>
      <w:r w:rsidRPr="004B717F">
        <w:rPr>
          <w:spacing w:val="2"/>
          <w:sz w:val="26"/>
          <w:szCs w:val="26"/>
          <w:cs/>
        </w:rPr>
        <w:t>จะบันทึกเป็นค่าใช้จ่ายในงวดที่เกิดขึ้น</w:t>
      </w:r>
    </w:p>
    <w:p w14:paraId="09FD9D6F" w14:textId="77777777" w:rsidR="00360FF5" w:rsidRPr="004B717F" w:rsidRDefault="00360FF5" w:rsidP="000A5F9F">
      <w:pPr>
        <w:spacing w:before="120"/>
        <w:ind w:left="851" w:right="835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ค่าเสื่อมราคา</w:t>
      </w:r>
    </w:p>
    <w:p w14:paraId="618D5A01" w14:textId="77777777" w:rsidR="00360FF5" w:rsidRPr="004B717F" w:rsidRDefault="00360FF5" w:rsidP="000C538C">
      <w:pPr>
        <w:spacing w:before="120"/>
        <w:ind w:left="851" w:right="29"/>
        <w:jc w:val="thaiDistribute"/>
        <w:rPr>
          <w:spacing w:val="2"/>
          <w:sz w:val="26"/>
          <w:szCs w:val="26"/>
        </w:rPr>
      </w:pPr>
      <w:r w:rsidRPr="004B717F">
        <w:rPr>
          <w:sz w:val="26"/>
          <w:szCs w:val="26"/>
          <w:cs/>
        </w:rPr>
        <w:t>ค่าเสื่อมราคาคำนวณจากมูลค่า</w:t>
      </w:r>
      <w:r w:rsidRPr="004B717F">
        <w:rPr>
          <w:spacing w:val="2"/>
          <w:sz w:val="26"/>
          <w:szCs w:val="26"/>
          <w:cs/>
        </w:rPr>
        <w:t>เสื่อมสภาพของรายการอาคารและอุปกรณ์ ซึ่งประกอบด้วยราคาทุนของสินทรัพย</w:t>
      </w:r>
      <w:r w:rsidR="004513AD" w:rsidRPr="004B717F">
        <w:rPr>
          <w:rFonts w:hint="cs"/>
          <w:spacing w:val="2"/>
          <w:sz w:val="26"/>
          <w:szCs w:val="26"/>
          <w:cs/>
        </w:rPr>
        <w:t>์</w:t>
      </w:r>
      <w:r w:rsidRPr="004B717F">
        <w:rPr>
          <w:spacing w:val="2"/>
          <w:sz w:val="26"/>
          <w:szCs w:val="26"/>
          <w:cs/>
        </w:rPr>
        <w:t>หรือต้นทุนในการเปลี่ยนแทนอื่น หักด้วยมูลค่าคงเหลือของสินทรัพย์</w:t>
      </w:r>
    </w:p>
    <w:p w14:paraId="06C2B86D" w14:textId="77777777" w:rsidR="00360FF5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  <w:cs/>
        </w:rPr>
      </w:pPr>
      <w:r w:rsidRPr="004B717F">
        <w:rPr>
          <w:spacing w:val="2"/>
          <w:sz w:val="26"/>
          <w:szCs w:val="26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</w:t>
      </w:r>
      <w:r w:rsidRPr="004B717F">
        <w:rPr>
          <w:rFonts w:hint="cs"/>
          <w:spacing w:val="2"/>
          <w:sz w:val="26"/>
          <w:szCs w:val="26"/>
          <w:cs/>
        </w:rPr>
        <w:t>การให้ประโยชน์</w:t>
      </w:r>
      <w:r w:rsidRPr="004B717F">
        <w:rPr>
          <w:spacing w:val="2"/>
          <w:sz w:val="26"/>
          <w:szCs w:val="26"/>
          <w:cs/>
        </w:rPr>
        <w:t xml:space="preserve">โดยประมาณของสินทรัพย์แต่ละรายการ  </w:t>
      </w:r>
    </w:p>
    <w:p w14:paraId="7729DBD3" w14:textId="676657E6" w:rsidR="00360FF5" w:rsidRPr="004B717F" w:rsidRDefault="00360FF5" w:rsidP="00360FF5">
      <w:pPr>
        <w:spacing w:before="120"/>
        <w:ind w:left="851" w:right="-23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 xml:space="preserve">อาคารที่ได้มาก่อนเดือนกรกฎาคม </w:t>
      </w:r>
      <w:r w:rsidR="00C34D3E" w:rsidRPr="00C34D3E">
        <w:rPr>
          <w:spacing w:val="2"/>
          <w:sz w:val="26"/>
          <w:szCs w:val="26"/>
        </w:rPr>
        <w:t>2539</w:t>
      </w:r>
      <w:r w:rsidRPr="004B717F">
        <w:rPr>
          <w:spacing w:val="2"/>
          <w:sz w:val="26"/>
          <w:szCs w:val="26"/>
          <w:cs/>
        </w:rPr>
        <w:t xml:space="preserve"> ค่าเสื่อมราคาคำนวณโดยวิธีมูลค่าต้นทุนคงเหลือ (</w:t>
      </w:r>
      <w:r w:rsidRPr="004B717F">
        <w:rPr>
          <w:spacing w:val="2"/>
          <w:sz w:val="26"/>
          <w:szCs w:val="26"/>
        </w:rPr>
        <w:t>Declining Balance Method</w:t>
      </w:r>
      <w:r w:rsidRPr="004B717F">
        <w:rPr>
          <w:spacing w:val="2"/>
          <w:sz w:val="26"/>
          <w:szCs w:val="26"/>
          <w:cs/>
        </w:rPr>
        <w:t xml:space="preserve">) อาคารและอุปกรณ์ ที่ได้มาตั้งแต่เดือนกรกฎาคม </w:t>
      </w:r>
      <w:r w:rsidR="00C34D3E" w:rsidRPr="00C34D3E">
        <w:rPr>
          <w:spacing w:val="2"/>
          <w:sz w:val="26"/>
          <w:szCs w:val="26"/>
        </w:rPr>
        <w:t>2539</w:t>
      </w:r>
      <w:r w:rsidRPr="004B717F">
        <w:rPr>
          <w:spacing w:val="2"/>
          <w:sz w:val="26"/>
          <w:szCs w:val="26"/>
          <w:cs/>
        </w:rPr>
        <w:t xml:space="preserve"> ค่าเสื่อมราคาคำนวณจากราคาทุนโดยวิธีเส้นตรง อายุ</w:t>
      </w:r>
      <w:r w:rsidRPr="004B717F">
        <w:rPr>
          <w:rFonts w:hint="cs"/>
          <w:spacing w:val="2"/>
          <w:sz w:val="26"/>
          <w:szCs w:val="26"/>
          <w:cs/>
        </w:rPr>
        <w:t>การให้ประโยชน์</w:t>
      </w:r>
      <w:r w:rsidRPr="004B717F">
        <w:rPr>
          <w:spacing w:val="2"/>
          <w:sz w:val="26"/>
          <w:szCs w:val="26"/>
          <w:cs/>
        </w:rPr>
        <w:t>โดยประมาณของสินทรัพย์แต่ละประเภทมีดังนี้</w:t>
      </w:r>
    </w:p>
    <w:p w14:paraId="1BE330A1" w14:textId="193E91FD" w:rsidR="00360FF5" w:rsidRPr="004B717F" w:rsidRDefault="00360FF5" w:rsidP="00360FF5">
      <w:pPr>
        <w:tabs>
          <w:tab w:val="left" w:pos="5580"/>
          <w:tab w:val="right" w:pos="7470"/>
          <w:tab w:val="right" w:pos="8010"/>
          <w:tab w:val="left" w:pos="9540"/>
        </w:tabs>
        <w:ind w:left="1560" w:right="828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อาคาร</w:t>
      </w:r>
      <w:r w:rsidRPr="004B717F">
        <w:rPr>
          <w:spacing w:val="2"/>
          <w:sz w:val="26"/>
          <w:szCs w:val="26"/>
          <w:cs/>
        </w:rPr>
        <w:tab/>
      </w:r>
      <w:r w:rsidRPr="004B717F">
        <w:rPr>
          <w:spacing w:val="2"/>
          <w:sz w:val="26"/>
          <w:szCs w:val="26"/>
          <w:cs/>
        </w:rPr>
        <w:tab/>
      </w:r>
      <w:r w:rsidR="00C34D3E" w:rsidRPr="00C34D3E">
        <w:rPr>
          <w:spacing w:val="2"/>
          <w:sz w:val="26"/>
          <w:szCs w:val="26"/>
        </w:rPr>
        <w:t>10</w:t>
      </w:r>
      <w:r w:rsidRPr="004B717F">
        <w:rPr>
          <w:spacing w:val="2"/>
          <w:sz w:val="26"/>
          <w:szCs w:val="26"/>
          <w:cs/>
        </w:rPr>
        <w:t>-</w:t>
      </w:r>
      <w:r w:rsidR="00C34D3E" w:rsidRPr="00C34D3E">
        <w:rPr>
          <w:spacing w:val="2"/>
          <w:sz w:val="26"/>
          <w:szCs w:val="26"/>
        </w:rPr>
        <w:t>50</w:t>
      </w:r>
      <w:r w:rsidRPr="004B717F">
        <w:rPr>
          <w:spacing w:val="2"/>
          <w:sz w:val="26"/>
          <w:szCs w:val="26"/>
        </w:rPr>
        <w:tab/>
      </w:r>
      <w:r w:rsidRPr="004B717F">
        <w:rPr>
          <w:spacing w:val="2"/>
          <w:sz w:val="26"/>
          <w:szCs w:val="26"/>
          <w:cs/>
        </w:rPr>
        <w:t>ปี</w:t>
      </w:r>
    </w:p>
    <w:p w14:paraId="75CD5771" w14:textId="77777777" w:rsidR="00360FF5" w:rsidRPr="004B717F" w:rsidRDefault="00360FF5" w:rsidP="00360FF5">
      <w:pPr>
        <w:tabs>
          <w:tab w:val="left" w:pos="5580"/>
          <w:tab w:val="right" w:pos="8010"/>
          <w:tab w:val="left" w:pos="9540"/>
        </w:tabs>
        <w:ind w:left="1560" w:right="828"/>
        <w:jc w:val="thaiDistribute"/>
        <w:rPr>
          <w:spacing w:val="2"/>
          <w:sz w:val="26"/>
          <w:szCs w:val="26"/>
          <w:cs/>
        </w:rPr>
      </w:pPr>
      <w:r w:rsidRPr="004B717F">
        <w:rPr>
          <w:spacing w:val="2"/>
          <w:sz w:val="26"/>
          <w:szCs w:val="26"/>
          <w:cs/>
        </w:rPr>
        <w:t>อาคารที่สร้างบนที่ดินเช่า</w:t>
      </w:r>
      <w:r w:rsidRPr="004B717F">
        <w:rPr>
          <w:spacing w:val="2"/>
          <w:sz w:val="26"/>
          <w:szCs w:val="26"/>
          <w:cs/>
        </w:rPr>
        <w:tab/>
      </w:r>
      <w:r w:rsidRPr="004B717F">
        <w:rPr>
          <w:spacing w:val="2"/>
          <w:sz w:val="26"/>
          <w:szCs w:val="26"/>
          <w:cs/>
        </w:rPr>
        <w:tab/>
        <w:t>ตามอายุสัญญาเช่า</w:t>
      </w:r>
    </w:p>
    <w:p w14:paraId="61A08AC7" w14:textId="349FEB1E" w:rsidR="00360FF5" w:rsidRPr="004B717F" w:rsidRDefault="00360FF5" w:rsidP="00360FF5">
      <w:pPr>
        <w:tabs>
          <w:tab w:val="left" w:pos="5580"/>
          <w:tab w:val="right" w:pos="7470"/>
          <w:tab w:val="right" w:pos="8010"/>
          <w:tab w:val="left" w:pos="9540"/>
        </w:tabs>
        <w:ind w:left="1560" w:right="828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อุปกรณ์ เครื่องตกแต่ง ติดตั้ง เครื่องใช้สำนักงานและยานพาหนะ</w:t>
      </w:r>
      <w:r w:rsidRPr="004B717F">
        <w:rPr>
          <w:spacing w:val="2"/>
          <w:sz w:val="26"/>
          <w:szCs w:val="26"/>
          <w:cs/>
        </w:rPr>
        <w:tab/>
      </w:r>
      <w:r w:rsidR="00C34D3E" w:rsidRPr="00C34D3E">
        <w:rPr>
          <w:spacing w:val="2"/>
          <w:sz w:val="26"/>
          <w:szCs w:val="26"/>
        </w:rPr>
        <w:t>3</w:t>
      </w:r>
      <w:r w:rsidRPr="004B717F">
        <w:rPr>
          <w:spacing w:val="2"/>
          <w:sz w:val="26"/>
          <w:szCs w:val="26"/>
          <w:cs/>
        </w:rPr>
        <w:t>-</w:t>
      </w:r>
      <w:r w:rsidR="00C34D3E" w:rsidRPr="00C34D3E">
        <w:rPr>
          <w:spacing w:val="2"/>
          <w:sz w:val="26"/>
          <w:szCs w:val="26"/>
        </w:rPr>
        <w:t>20</w:t>
      </w:r>
      <w:r w:rsidRPr="004B717F">
        <w:rPr>
          <w:spacing w:val="2"/>
          <w:sz w:val="26"/>
          <w:szCs w:val="26"/>
        </w:rPr>
        <w:tab/>
      </w:r>
      <w:r w:rsidRPr="004B717F">
        <w:rPr>
          <w:spacing w:val="2"/>
          <w:sz w:val="26"/>
          <w:szCs w:val="26"/>
          <w:cs/>
        </w:rPr>
        <w:t>ปี</w:t>
      </w:r>
    </w:p>
    <w:p w14:paraId="66F8D087" w14:textId="77777777" w:rsidR="00412490" w:rsidRPr="004B717F" w:rsidRDefault="00412490" w:rsidP="004520F7">
      <w:pPr>
        <w:tabs>
          <w:tab w:val="left" w:pos="5580"/>
          <w:tab w:val="right" w:pos="8010"/>
          <w:tab w:val="left" w:pos="9540"/>
        </w:tabs>
        <w:ind w:left="1560" w:right="828"/>
        <w:jc w:val="thaiDistribute"/>
        <w:rPr>
          <w:spacing w:val="2"/>
          <w:sz w:val="26"/>
          <w:szCs w:val="26"/>
          <w:cs/>
        </w:rPr>
      </w:pPr>
      <w:r w:rsidRPr="004B717F">
        <w:rPr>
          <w:rFonts w:hint="cs"/>
          <w:spacing w:val="2"/>
          <w:sz w:val="26"/>
          <w:szCs w:val="26"/>
          <w:cs/>
        </w:rPr>
        <w:t>สิทธิการใช้สินทรัพย์</w:t>
      </w:r>
      <w:r w:rsidRPr="004B717F">
        <w:rPr>
          <w:spacing w:val="2"/>
          <w:sz w:val="26"/>
          <w:szCs w:val="26"/>
          <w:cs/>
        </w:rPr>
        <w:tab/>
      </w:r>
      <w:r w:rsidRPr="004B717F">
        <w:rPr>
          <w:spacing w:val="2"/>
          <w:sz w:val="26"/>
          <w:szCs w:val="26"/>
          <w:cs/>
        </w:rPr>
        <w:tab/>
      </w:r>
      <w:r w:rsidRPr="004B717F">
        <w:rPr>
          <w:rFonts w:hint="cs"/>
          <w:spacing w:val="2"/>
          <w:sz w:val="26"/>
          <w:szCs w:val="26"/>
          <w:cs/>
        </w:rPr>
        <w:t>ตามอายุสัญญาเช่า</w:t>
      </w:r>
    </w:p>
    <w:p w14:paraId="7264BBE2" w14:textId="77777777" w:rsidR="00360FF5" w:rsidRPr="004B717F" w:rsidRDefault="00360FF5" w:rsidP="00360FF5">
      <w:pPr>
        <w:spacing w:before="120"/>
        <w:ind w:left="851" w:right="-43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 xml:space="preserve">วิธีการคำนวณค่าเสื่อมราคา อายุการให้ประโยชน์ของสินทรัพย์ และมูลค่าคงเหลือของสินทรัพย์มีการทบทวนทุกปีและปรับปรุงตามความเหมาะสม </w:t>
      </w:r>
    </w:p>
    <w:p w14:paraId="1D88BC13" w14:textId="77777777" w:rsidR="00166AB2" w:rsidRPr="004B717F" w:rsidRDefault="00166AB2" w:rsidP="00CD160C">
      <w:pPr>
        <w:pStyle w:val="BodyText2"/>
        <w:numPr>
          <w:ilvl w:val="0"/>
          <w:numId w:val="10"/>
        </w:numPr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ค่าความนิยมและสินทรัพย์ไม่มีตัวตนอื่น</w:t>
      </w:r>
    </w:p>
    <w:p w14:paraId="21A3D8D4" w14:textId="77777777" w:rsidR="00360FF5" w:rsidRPr="004B717F" w:rsidRDefault="00360FF5" w:rsidP="000A5F9F">
      <w:pPr>
        <w:spacing w:before="120"/>
        <w:ind w:left="851" w:right="835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ค่าความนิยม</w:t>
      </w:r>
    </w:p>
    <w:p w14:paraId="25C21223" w14:textId="7C234606" w:rsidR="00360FF5" w:rsidRPr="004B717F" w:rsidRDefault="00360FF5" w:rsidP="00F650A2">
      <w:pPr>
        <w:spacing w:before="120"/>
        <w:ind w:left="851" w:right="-61"/>
        <w:jc w:val="thaiDistribute"/>
        <w:rPr>
          <w:spacing w:val="2"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ค่าความนิยมที่ได้มา</w:t>
      </w:r>
      <w:r w:rsidRPr="004B717F">
        <w:rPr>
          <w:spacing w:val="2"/>
          <w:sz w:val="26"/>
          <w:szCs w:val="26"/>
          <w:cs/>
        </w:rPr>
        <w:t>จากการซื้อกิจการของบริษัทย่อยแสดงรวมอยู่ในค่าความนิยมและสินทรัพย์ไม่มีตัวตน การวัดมูลค่า</w:t>
      </w:r>
      <w:r w:rsidR="005D54D7" w:rsidRPr="004B717F">
        <w:rPr>
          <w:spacing w:val="2"/>
          <w:sz w:val="26"/>
          <w:szCs w:val="26"/>
          <w:cs/>
        </w:rPr>
        <w:br/>
      </w:r>
      <w:r w:rsidRPr="004B717F">
        <w:rPr>
          <w:spacing w:val="2"/>
          <w:sz w:val="26"/>
          <w:szCs w:val="26"/>
          <w:cs/>
        </w:rPr>
        <w:t xml:space="preserve">ค่าความนิยม ณ วันที่ซื้อแสดงในหมายเหตุประกอบงบการเงินข้อ </w:t>
      </w:r>
      <w:r w:rsidR="00C34D3E" w:rsidRPr="00C34D3E">
        <w:rPr>
          <w:spacing w:val="2"/>
          <w:sz w:val="26"/>
          <w:szCs w:val="26"/>
        </w:rPr>
        <w:t>3</w:t>
      </w:r>
      <w:r w:rsidRPr="004B717F">
        <w:rPr>
          <w:spacing w:val="2"/>
          <w:sz w:val="26"/>
          <w:szCs w:val="26"/>
          <w:cs/>
        </w:rPr>
        <w:t>.</w:t>
      </w:r>
      <w:r w:rsidR="00C34D3E" w:rsidRPr="00C34D3E">
        <w:rPr>
          <w:spacing w:val="2"/>
          <w:sz w:val="26"/>
          <w:szCs w:val="26"/>
        </w:rPr>
        <w:t>1</w:t>
      </w:r>
      <w:r w:rsidRPr="004B717F">
        <w:rPr>
          <w:spacing w:val="2"/>
          <w:sz w:val="26"/>
          <w:szCs w:val="26"/>
          <w:cs/>
        </w:rPr>
        <w:t xml:space="preserve"> การวัดมูลค่าค่าความนิยมในภายหลังวัดด้วยราคาทุนหักค่าเผื่อการด้อยค่าสะสม การทดสอบการด้อยค่าของค่าความนิยมอธิบายในหมายเหตุประกอบงบการเงินข้อ </w:t>
      </w:r>
      <w:r w:rsidR="00C34D3E" w:rsidRPr="00C34D3E">
        <w:rPr>
          <w:spacing w:val="2"/>
          <w:sz w:val="26"/>
          <w:szCs w:val="26"/>
        </w:rPr>
        <w:t>3</w:t>
      </w:r>
      <w:r w:rsidR="00A3686E" w:rsidRPr="004B717F">
        <w:rPr>
          <w:spacing w:val="2"/>
          <w:sz w:val="26"/>
          <w:szCs w:val="26"/>
          <w:cs/>
        </w:rPr>
        <w:t>.</w:t>
      </w:r>
      <w:r w:rsidR="00C34D3E" w:rsidRPr="00C34D3E">
        <w:rPr>
          <w:spacing w:val="2"/>
          <w:sz w:val="26"/>
          <w:szCs w:val="26"/>
        </w:rPr>
        <w:t>8</w:t>
      </w:r>
    </w:p>
    <w:p w14:paraId="213E8961" w14:textId="77777777" w:rsidR="00360FF5" w:rsidRPr="004B717F" w:rsidRDefault="00360FF5" w:rsidP="00F650A2">
      <w:pPr>
        <w:spacing w:before="120"/>
        <w:ind w:left="851" w:right="-61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สินทรัพย์ไม่มีตัวตนอื่น ๆ</w:t>
      </w:r>
    </w:p>
    <w:p w14:paraId="77291EB5" w14:textId="77777777" w:rsidR="00360FF5" w:rsidRPr="004B717F" w:rsidRDefault="00360FF5" w:rsidP="00F650A2">
      <w:pPr>
        <w:spacing w:before="120"/>
        <w:ind w:left="851" w:right="-61"/>
        <w:jc w:val="thaiDistribute"/>
        <w:rPr>
          <w:spacing w:val="2"/>
          <w:sz w:val="26"/>
          <w:szCs w:val="26"/>
        </w:rPr>
      </w:pPr>
      <w:r w:rsidRPr="004B717F">
        <w:rPr>
          <w:sz w:val="26"/>
          <w:szCs w:val="26"/>
          <w:cs/>
        </w:rPr>
        <w:t>สินทรัพย์ที่ไม่มี</w:t>
      </w:r>
      <w:r w:rsidRPr="004B717F">
        <w:rPr>
          <w:spacing w:val="2"/>
          <w:sz w:val="26"/>
          <w:szCs w:val="26"/>
          <w:cs/>
        </w:rPr>
        <w:t>ตัวตนอื่นที่มีอายุการใช้งานจำกัดแสดงด้วยราคาทุนหักค่าตัดจำหน่ายสะสมและค่าเผื่อการด้อยค่าสะสม</w:t>
      </w:r>
    </w:p>
    <w:p w14:paraId="7F8C091A" w14:textId="77777777" w:rsidR="00360FF5" w:rsidRPr="004B717F" w:rsidRDefault="001F66F9" w:rsidP="00360FF5">
      <w:pPr>
        <w:spacing w:before="120"/>
        <w:ind w:left="851" w:right="835"/>
        <w:jc w:val="thaiDistribute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  <w:cs/>
        </w:rPr>
        <w:br w:type="page"/>
      </w:r>
      <w:r w:rsidR="00360FF5" w:rsidRPr="004B717F">
        <w:rPr>
          <w:i/>
          <w:iCs/>
          <w:sz w:val="26"/>
          <w:szCs w:val="26"/>
          <w:cs/>
        </w:rPr>
        <w:lastRenderedPageBreak/>
        <w:t>รายจ่ายฝ่ายทุนที่เกิดขึ้นภายหลัง</w:t>
      </w:r>
    </w:p>
    <w:p w14:paraId="3A461452" w14:textId="77777777" w:rsidR="00360FF5" w:rsidRPr="004B717F" w:rsidRDefault="00360FF5" w:rsidP="000A5F9F">
      <w:pPr>
        <w:tabs>
          <w:tab w:val="left" w:pos="9540"/>
        </w:tabs>
        <w:spacing w:before="120"/>
        <w:ind w:left="851" w:right="-17"/>
        <w:jc w:val="thaiDistribute"/>
        <w:rPr>
          <w:spacing w:val="2"/>
          <w:sz w:val="26"/>
          <w:szCs w:val="26"/>
        </w:rPr>
      </w:pPr>
      <w:r w:rsidRPr="004B717F">
        <w:rPr>
          <w:rFonts w:hint="cs"/>
          <w:spacing w:val="2"/>
          <w:sz w:val="26"/>
          <w:szCs w:val="26"/>
          <w:cs/>
        </w:rPr>
        <w:t>ราย</w:t>
      </w:r>
      <w:r w:rsidRPr="004B717F">
        <w:rPr>
          <w:spacing w:val="2"/>
          <w:sz w:val="26"/>
          <w:szCs w:val="26"/>
          <w:cs/>
        </w:rPr>
        <w:t xml:space="preserve">จ่ายที่เกิดขึ้นภายหลังจะบันทึกเป็นสินทรัพย์ไม่มีตัวตนเมื่อมีความเป็นไปได้ค่อนข้างแน่ที่ธนาคารและบริษัทย่อยจะได้รับประโยชน์เชิงเศรษฐกิจในอนาคตจากรายการดังกล่าวและสามารถวัดมูลค่าต้นทุนของรายการนั้นได้อย่างน่าเชื่อถือ </w:t>
      </w:r>
      <w:r w:rsidRPr="004B717F">
        <w:rPr>
          <w:rFonts w:hint="cs"/>
          <w:spacing w:val="2"/>
          <w:sz w:val="26"/>
          <w:szCs w:val="26"/>
          <w:cs/>
        </w:rPr>
        <w:t>ในกรณีที่ไม่เข้าเงื่อนไขข้างต้น</w:t>
      </w:r>
      <w:r w:rsidRPr="004B717F">
        <w:rPr>
          <w:spacing w:val="2"/>
          <w:sz w:val="26"/>
          <w:szCs w:val="26"/>
          <w:cs/>
        </w:rPr>
        <w:t>จะบันทึกเป็นค่าใช้จ่ายในงวดที่เกิดขึ้น</w:t>
      </w:r>
    </w:p>
    <w:p w14:paraId="2D865A98" w14:textId="77777777" w:rsidR="00360FF5" w:rsidRPr="004B717F" w:rsidRDefault="00360FF5" w:rsidP="00360FF5">
      <w:pPr>
        <w:spacing w:before="120"/>
        <w:ind w:left="851" w:right="835"/>
        <w:jc w:val="thaiDistribute"/>
        <w:rPr>
          <w:i/>
          <w:iCs/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ค่าตัดจำหน่าย</w:t>
      </w:r>
    </w:p>
    <w:p w14:paraId="164E33AA" w14:textId="77777777" w:rsidR="00360FF5" w:rsidRPr="004B717F" w:rsidRDefault="00360FF5" w:rsidP="00A86C3E">
      <w:pPr>
        <w:spacing w:before="120"/>
        <w:ind w:left="851" w:right="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ค่าตัดจำหน่ายบันทึก</w:t>
      </w:r>
      <w:r w:rsidRPr="004B717F">
        <w:rPr>
          <w:spacing w:val="2"/>
          <w:sz w:val="26"/>
          <w:szCs w:val="26"/>
          <w:cs/>
        </w:rPr>
        <w:t>เป็นค่าใช้จ่ายในกำไรหรือขาดทุนคำนวณโดยวิธีเส้นตรง</w:t>
      </w:r>
      <w:r w:rsidRPr="004B717F">
        <w:rPr>
          <w:sz w:val="26"/>
          <w:szCs w:val="26"/>
          <w:cs/>
        </w:rPr>
        <w:t xml:space="preserve"> ซึ่งส่วนใหญ่จะสะท้อนรูปแบบและระยะเวลาที่คาดว่าจะได้รับประโยชน์ในอนาคตจากสินทรัพย์นั้น 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อายุการให้ประโยชน์โดยประมาณของสินทรัพย์ แต่ละประเภทมีดังนี้ </w:t>
      </w:r>
    </w:p>
    <w:p w14:paraId="5120CE4F" w14:textId="53394E34" w:rsidR="00360FF5" w:rsidRPr="004B717F" w:rsidRDefault="00360FF5" w:rsidP="00360FF5">
      <w:pPr>
        <w:tabs>
          <w:tab w:val="right" w:pos="8100"/>
        </w:tabs>
        <w:spacing w:before="60"/>
        <w:ind w:left="1620" w:right="828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โปรแกรมคอมพิวเตอร์</w:t>
      </w:r>
      <w:r w:rsidRPr="004B717F">
        <w:rPr>
          <w:sz w:val="26"/>
          <w:szCs w:val="26"/>
        </w:rPr>
        <w:tab/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>-</w:t>
      </w:r>
      <w:r w:rsidR="00C34D3E" w:rsidRPr="00C34D3E">
        <w:rPr>
          <w:sz w:val="26"/>
          <w:szCs w:val="26"/>
        </w:rPr>
        <w:t>15</w:t>
      </w:r>
      <w:r w:rsidRPr="004B717F">
        <w:rPr>
          <w:sz w:val="26"/>
          <w:szCs w:val="26"/>
          <w:cs/>
        </w:rPr>
        <w:t xml:space="preserve"> ปี</w:t>
      </w:r>
    </w:p>
    <w:p w14:paraId="72978676" w14:textId="387DF763" w:rsidR="00360FF5" w:rsidRPr="004B717F" w:rsidRDefault="00360FF5" w:rsidP="00360FF5">
      <w:pPr>
        <w:tabs>
          <w:tab w:val="right" w:pos="8100"/>
        </w:tabs>
        <w:ind w:left="1620" w:right="828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ค่าใบอนุญาตที่ปรึกษาทางการเงิน</w:t>
      </w:r>
      <w:r w:rsidRPr="004B717F">
        <w:rPr>
          <w:sz w:val="26"/>
          <w:szCs w:val="26"/>
          <w:cs/>
        </w:rPr>
        <w:tab/>
      </w:r>
      <w:r w:rsidR="00C34D3E" w:rsidRPr="00C34D3E">
        <w:rPr>
          <w:sz w:val="26"/>
          <w:szCs w:val="26"/>
        </w:rPr>
        <w:t>10</w:t>
      </w:r>
      <w:r w:rsidRPr="004B717F">
        <w:rPr>
          <w:sz w:val="26"/>
          <w:szCs w:val="26"/>
          <w:cs/>
        </w:rPr>
        <w:t xml:space="preserve"> ปี</w:t>
      </w:r>
    </w:p>
    <w:p w14:paraId="3A0E4DEF" w14:textId="77777777" w:rsidR="00360FF5" w:rsidRPr="004B717F" w:rsidRDefault="00360FF5" w:rsidP="00360FF5">
      <w:pPr>
        <w:tabs>
          <w:tab w:val="left" w:pos="9540"/>
        </w:tabs>
        <w:spacing w:before="120"/>
        <w:ind w:left="851" w:right="-17"/>
        <w:jc w:val="thaiDistribute"/>
        <w:rPr>
          <w:spacing w:val="2"/>
          <w:sz w:val="26"/>
          <w:szCs w:val="26"/>
        </w:rPr>
      </w:pPr>
      <w:r w:rsidRPr="004B717F">
        <w:rPr>
          <w:sz w:val="26"/>
          <w:szCs w:val="26"/>
          <w:cs/>
        </w:rPr>
        <w:t>สินทรัพย์ไม่มีตัวตนที่มีอายุการให้ประโยชน์ที่ไม่ทราบแน่นอนจะถูกประเมินการด้อยค่าอย่างมีระบบ ณ วันที่รายงาน</w:t>
      </w:r>
    </w:p>
    <w:p w14:paraId="51D0A769" w14:textId="77777777" w:rsidR="00E7305E" w:rsidRPr="004B717F" w:rsidRDefault="00360FF5" w:rsidP="005F3731">
      <w:pPr>
        <w:tabs>
          <w:tab w:val="left" w:pos="9540"/>
        </w:tabs>
        <w:spacing w:before="120"/>
        <w:ind w:left="851" w:right="-17"/>
        <w:jc w:val="thaiDistribute"/>
        <w:rPr>
          <w:spacing w:val="2"/>
          <w:sz w:val="26"/>
          <w:szCs w:val="26"/>
          <w:cs/>
        </w:rPr>
      </w:pPr>
      <w:r w:rsidRPr="004B717F">
        <w:rPr>
          <w:spacing w:val="2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และมูลค่าคงเหลือจะถูกทบทวนทุกปีและปรับปรุงตามความเหมาะสม</w:t>
      </w:r>
    </w:p>
    <w:p w14:paraId="4CB33BF7" w14:textId="77777777" w:rsidR="00D76D02" w:rsidRPr="004B717F" w:rsidRDefault="00E7305E" w:rsidP="00CD160C">
      <w:pPr>
        <w:pStyle w:val="BodyText2"/>
        <w:numPr>
          <w:ilvl w:val="0"/>
          <w:numId w:val="10"/>
        </w:numPr>
        <w:tabs>
          <w:tab w:val="left" w:pos="810"/>
        </w:tabs>
        <w:spacing w:before="120"/>
        <w:ind w:left="850" w:right="833" w:hanging="425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spacing w:val="2"/>
          <w:sz w:val="26"/>
          <w:szCs w:val="26"/>
          <w:cs/>
        </w:rPr>
        <w:tab/>
      </w:r>
      <w:r w:rsidR="00D76D02"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13103DE3" w14:textId="77777777" w:rsidR="00D76D02" w:rsidRPr="004B717F" w:rsidRDefault="00D76D02" w:rsidP="004802DA">
      <w:pPr>
        <w:pStyle w:val="Caption"/>
        <w:ind w:left="850" w:right="-29"/>
        <w:rPr>
          <w:rFonts w:ascii="Cordia New" w:hAnsi="Cordia New"/>
          <w:spacing w:val="2"/>
          <w:sz w:val="26"/>
          <w:szCs w:val="26"/>
          <w:lang w:eastAsia="en-US"/>
        </w:rPr>
      </w:pPr>
      <w:r w:rsidRPr="004B717F">
        <w:rPr>
          <w:rFonts w:ascii="Cordia New" w:hAnsi="Cordia New"/>
          <w:spacing w:val="2"/>
          <w:sz w:val="26"/>
          <w:szCs w:val="26"/>
          <w:cs/>
          <w:lang w:eastAsia="en-US"/>
        </w:rPr>
        <w:t xml:space="preserve">สินทรัพย์ตามบัญชีของธนาคารและบริษัทย่อยได้รับการทบทวน ณ วันที่รายงานว่ามีข้อบ่งชี้เรื่องการด้อยค่าหรือไม่ ในกรณีที่มีข้อบ่งชี้การด้อยค่าจะทำการประมาณมูลค่าของสินทรัพย์ที่คาดว่าจะได้รับคืน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มูลค่าที่คาดว่าจะได้รับคืนจะถูกประมาณในช่วงเวลาเดียวกันของแต่ละปี </w:t>
      </w:r>
    </w:p>
    <w:p w14:paraId="7122E80E" w14:textId="77777777" w:rsidR="00D76D02" w:rsidRPr="004B717F" w:rsidRDefault="00D76D02" w:rsidP="00F650A2">
      <w:pPr>
        <w:ind w:left="851" w:right="-17"/>
        <w:jc w:val="thaiDistribute"/>
        <w:rPr>
          <w:spacing w:val="-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ขาดทุนจากการด้อยค่าบันทึกในกำไรหรือขาดทุนเว้นแต่เมื่อมีการกลับรายการการประเมินมูลค่าของ</w:t>
      </w:r>
      <w:r w:rsidRPr="004B717F">
        <w:rPr>
          <w:spacing w:val="-2"/>
          <w:sz w:val="26"/>
          <w:szCs w:val="26"/>
          <w:cs/>
        </w:rPr>
        <w:t>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632D62EF" w14:textId="77777777" w:rsidR="00320BB1" w:rsidRPr="004B717F" w:rsidRDefault="00320BB1" w:rsidP="00F650A2">
      <w:pPr>
        <w:spacing w:before="120"/>
        <w:ind w:left="851" w:right="-17"/>
        <w:jc w:val="thaiDistribute"/>
        <w:rPr>
          <w:i/>
          <w:iCs/>
          <w:sz w:val="26"/>
          <w:szCs w:val="26"/>
          <w:cs/>
        </w:rPr>
      </w:pPr>
      <w:r w:rsidRPr="004B717F">
        <w:rPr>
          <w:rFonts w:hint="cs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F3962C8" w14:textId="77777777" w:rsidR="00320BB1" w:rsidRPr="004B717F" w:rsidRDefault="00320BB1" w:rsidP="00F650A2">
      <w:pPr>
        <w:spacing w:before="120"/>
        <w:ind w:left="851" w:right="-17"/>
        <w:jc w:val="thaiDistribute"/>
        <w:rPr>
          <w:spacing w:val="2"/>
          <w:sz w:val="26"/>
          <w:szCs w:val="26"/>
        </w:rPr>
      </w:pPr>
      <w:r w:rsidRPr="004B717F">
        <w:rPr>
          <w:sz w:val="26"/>
          <w:szCs w:val="26"/>
          <w:cs/>
        </w:rPr>
        <w:t>มูลค่าที่คาดว่า</w:t>
      </w:r>
      <w:r w:rsidRPr="004B717F">
        <w:rPr>
          <w:spacing w:val="2"/>
          <w:sz w:val="26"/>
          <w:szCs w:val="26"/>
          <w:cs/>
        </w:rPr>
        <w:t>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ในการประเมินมูลค่าจากการใช้ของสินทรัพย์คำนวณโดย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D57D06" w:rsidRPr="004B717F">
        <w:rPr>
          <w:rFonts w:hint="cs"/>
          <w:spacing w:val="2"/>
          <w:sz w:val="26"/>
          <w:szCs w:val="26"/>
          <w:cs/>
        </w:rPr>
        <w:t>ถึง</w:t>
      </w:r>
      <w:r w:rsidRPr="004B717F">
        <w:rPr>
          <w:spacing w:val="2"/>
          <w:sz w:val="26"/>
          <w:szCs w:val="26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78F8B71" w14:textId="77777777" w:rsidR="00320BB1" w:rsidRPr="004B717F" w:rsidRDefault="001F66F9" w:rsidP="00F650A2">
      <w:pPr>
        <w:spacing w:before="120"/>
        <w:ind w:left="851" w:right="-17"/>
        <w:jc w:val="thaiDistribute"/>
        <w:rPr>
          <w:i/>
          <w:iCs/>
          <w:sz w:val="26"/>
          <w:szCs w:val="26"/>
          <w:cs/>
        </w:rPr>
      </w:pPr>
      <w:r>
        <w:rPr>
          <w:i/>
          <w:iCs/>
          <w:sz w:val="26"/>
          <w:szCs w:val="26"/>
          <w:cs/>
        </w:rPr>
        <w:br w:type="page"/>
      </w:r>
      <w:r w:rsidR="00320BB1" w:rsidRPr="004B717F">
        <w:rPr>
          <w:rFonts w:hint="cs"/>
          <w:i/>
          <w:iCs/>
          <w:sz w:val="26"/>
          <w:szCs w:val="26"/>
          <w:cs/>
        </w:rPr>
        <w:lastRenderedPageBreak/>
        <w:t>การกลับรายการด้อยค่า</w:t>
      </w:r>
    </w:p>
    <w:p w14:paraId="18E54066" w14:textId="77777777" w:rsidR="00320BB1" w:rsidRPr="004B717F" w:rsidRDefault="00320BB1" w:rsidP="00F650A2">
      <w:pPr>
        <w:spacing w:before="120"/>
        <w:ind w:left="851" w:right="-17"/>
        <w:jc w:val="thaiDistribute"/>
        <w:rPr>
          <w:spacing w:val="2"/>
          <w:sz w:val="26"/>
          <w:szCs w:val="26"/>
          <w:cs/>
        </w:rPr>
      </w:pPr>
      <w:r w:rsidRPr="004B717F">
        <w:rPr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</w:t>
      </w:r>
      <w:r w:rsidRPr="004B717F">
        <w:rPr>
          <w:spacing w:val="2"/>
          <w:sz w:val="26"/>
          <w:szCs w:val="26"/>
          <w:cs/>
        </w:rPr>
        <w:t>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ทุกวันที่ที่ออกรายงานว่ามีข้อบ่งชี้เรื่องการด้อยค่าหรือไม่และจะถูกกลับรายการ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DE4546F" w14:textId="77777777" w:rsidR="00360FF5" w:rsidRPr="004B717F" w:rsidRDefault="002C4292" w:rsidP="00CD160C">
      <w:pPr>
        <w:pStyle w:val="BodyText2"/>
        <w:numPr>
          <w:ilvl w:val="0"/>
          <w:numId w:val="10"/>
        </w:numPr>
        <w:spacing w:before="120"/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>สินทรัพย์ภาษีเงินได้รอการตัดบัญชี และหนี้สินภาษีเงินได้รอการตัดบัญชี</w:t>
      </w:r>
    </w:p>
    <w:p w14:paraId="2B87F5D3" w14:textId="77777777" w:rsidR="00360FF5" w:rsidRPr="004B717F" w:rsidRDefault="00360FF5" w:rsidP="00360FF5">
      <w:pPr>
        <w:pStyle w:val="BodyTextIndent2"/>
        <w:tabs>
          <w:tab w:val="clear" w:pos="540"/>
        </w:tabs>
        <w:spacing w:before="120"/>
        <w:ind w:left="851" w:right="0" w:firstLine="0"/>
        <w:jc w:val="thaiDistribute"/>
        <w:rPr>
          <w:rFonts w:ascii="Cordia New" w:hAnsi="Cordia New"/>
          <w:sz w:val="26"/>
          <w:szCs w:val="26"/>
        </w:rPr>
      </w:pPr>
      <w:r w:rsidRPr="004B717F">
        <w:rPr>
          <w:rFonts w:ascii="Cordia New" w:hAnsi="Cordia New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ตามวัตถุประสงค์ในการนำเสนองบการเง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9EE6EC7" w14:textId="77777777" w:rsidR="00360FF5" w:rsidRPr="004B717F" w:rsidRDefault="00360FF5" w:rsidP="00360FF5">
      <w:pPr>
        <w:pStyle w:val="BodyTextIndent2"/>
        <w:tabs>
          <w:tab w:val="clear" w:pos="540"/>
        </w:tabs>
        <w:spacing w:before="120"/>
        <w:ind w:left="851" w:right="0" w:firstLine="0"/>
        <w:jc w:val="thaiDistribute"/>
        <w:rPr>
          <w:rFonts w:ascii="Cordia New" w:hAnsi="Cordia New"/>
          <w:sz w:val="26"/>
          <w:szCs w:val="26"/>
        </w:rPr>
      </w:pPr>
      <w:r w:rsidRPr="004B717F">
        <w:rPr>
          <w:rFonts w:ascii="Cordia New" w:hAnsi="Cordia New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14:paraId="6B1C9AF0" w14:textId="77777777" w:rsidR="00360FF5" w:rsidRPr="004B717F" w:rsidRDefault="00360FF5" w:rsidP="00360FF5">
      <w:pPr>
        <w:pStyle w:val="BodyTextIndent2"/>
        <w:tabs>
          <w:tab w:val="clear" w:pos="540"/>
        </w:tabs>
        <w:spacing w:before="120"/>
        <w:ind w:left="851" w:right="0" w:firstLine="0"/>
        <w:jc w:val="thaiDistribute"/>
        <w:rPr>
          <w:rFonts w:ascii="Cordia New" w:hAnsi="Cordia New"/>
          <w:sz w:val="26"/>
          <w:szCs w:val="26"/>
          <w:cs/>
        </w:rPr>
      </w:pPr>
      <w:r w:rsidRPr="004B717F">
        <w:rPr>
          <w:rFonts w:ascii="Cordia New" w:hAnsi="Cordia New"/>
          <w:sz w:val="26"/>
          <w:szCs w:val="26"/>
          <w:cs/>
        </w:rPr>
        <w:t>ธนาคารและบริษัทย่อยต้องคำนึงถึงผลกระทบของสถานการณ์ทางภาษีที่ไม่แน่นอนในการกำหนดมูลค่าของภาษีเงินได้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 ภาษีเงินได้ค้างจ่ายเกิดจากการประเมินผลกระทบจากหลายปัจจัย รวมถึงการตีความทางกฎหมายภาษี ประสบการณ์ในอดีต และการตัดสินใจเกี่ยวกับเหตุการณ์ในอนาคต  ทั้งนี้การเปลี่ยนแปลง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370D070" w14:textId="77777777" w:rsidR="00360FF5" w:rsidRPr="004B717F" w:rsidRDefault="00360FF5" w:rsidP="00360FF5">
      <w:pPr>
        <w:pStyle w:val="BodyTextIndent2"/>
        <w:tabs>
          <w:tab w:val="clear" w:pos="540"/>
        </w:tabs>
        <w:spacing w:before="120"/>
        <w:ind w:left="851" w:right="0" w:firstLine="0"/>
        <w:jc w:val="thaiDistribute"/>
        <w:rPr>
          <w:rFonts w:ascii="Cordia New" w:hAnsi="Cordia New"/>
          <w:sz w:val="26"/>
          <w:szCs w:val="26"/>
          <w:cs/>
        </w:rPr>
      </w:pPr>
      <w:r w:rsidRPr="004B717F">
        <w:rPr>
          <w:rFonts w:ascii="Cordia New" w:hAnsi="Cordia New"/>
          <w:sz w:val="26"/>
          <w:szCs w:val="26"/>
          <w:cs/>
        </w:rPr>
        <w:t>สินทรัพย์ภาษีเงินได้รอการตัดบัญชี และหนี้สินภาษีเงินได้รอการตัดบัญชี สามารถหักกลบรายการ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</w:t>
      </w:r>
    </w:p>
    <w:p w14:paraId="59F93E37" w14:textId="77777777" w:rsidR="00360FF5" w:rsidRPr="004B717F" w:rsidRDefault="00360FF5" w:rsidP="00360FF5">
      <w:pPr>
        <w:pStyle w:val="BodyText2"/>
        <w:spacing w:before="120"/>
        <w:ind w:left="851" w:right="-32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ทุกสิ้นรอบระยะเวลารายงานและปรับลดลงเท่าที่</w:t>
      </w:r>
      <w:r w:rsidR="00623254" w:rsidRPr="004B717F">
        <w:rPr>
          <w:rFonts w:ascii="Cordia New" w:hAnsi="Cordia New" w:cs="Cordia New" w:hint="cs"/>
          <w:sz w:val="26"/>
          <w:szCs w:val="26"/>
          <w:cs/>
          <w:lang w:val="en-US"/>
        </w:rPr>
        <w:t>ผล</w:t>
      </w:r>
      <w:r w:rsidRPr="004B717F">
        <w:rPr>
          <w:rFonts w:ascii="Cordia New" w:hAnsi="Cordia New" w:cs="Cordia New"/>
          <w:sz w:val="26"/>
          <w:szCs w:val="26"/>
          <w:cs/>
        </w:rPr>
        <w:t>ประโยชน์ทางภาษีจะมีโอกาสถูกใช้จริง</w:t>
      </w:r>
    </w:p>
    <w:p w14:paraId="49D4A28A" w14:textId="77777777" w:rsidR="00B404F7" w:rsidRPr="004B717F" w:rsidRDefault="00B404F7" w:rsidP="00CD160C">
      <w:pPr>
        <w:pStyle w:val="BodyText2"/>
        <w:numPr>
          <w:ilvl w:val="0"/>
          <w:numId w:val="10"/>
        </w:numPr>
        <w:spacing w:before="120"/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>สิ</w:t>
      </w: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t>ทธิการเช่า</w:t>
      </w:r>
    </w:p>
    <w:p w14:paraId="7D6C6ACF" w14:textId="77777777" w:rsidR="00360FF5" w:rsidRPr="004B717F" w:rsidRDefault="00360FF5" w:rsidP="00360FF5">
      <w:pPr>
        <w:spacing w:before="120"/>
        <w:ind w:left="851" w:right="-23"/>
        <w:jc w:val="thaiDistribute"/>
        <w:rPr>
          <w:spacing w:val="-4"/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t>สิทธิการเช่าแสดงด้วยราคาทุนหักค่าตัดจำหน่ายสะสม การตัดจำหน่ายคำนวณด้วยวิธีเส้นตรงตามอายุสัญญาเช่า และรับรู้เป็นค่าใช้จ่ายในกำไรหรือขาดทุน</w:t>
      </w:r>
    </w:p>
    <w:p w14:paraId="434A8FDE" w14:textId="77777777" w:rsidR="001A22DB" w:rsidRPr="004B717F" w:rsidRDefault="001F66F9" w:rsidP="00CD160C">
      <w:pPr>
        <w:pStyle w:val="BodyText2"/>
        <w:numPr>
          <w:ilvl w:val="0"/>
          <w:numId w:val="10"/>
        </w:numPr>
        <w:spacing w:before="120"/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cs/>
          <w:lang w:val="th-TH"/>
        </w:rPr>
      </w:pPr>
      <w:r>
        <w:rPr>
          <w:rFonts w:ascii="Cordia New" w:hAnsi="Cordia New" w:cs="Cordia New"/>
          <w:b/>
          <w:bCs/>
          <w:sz w:val="26"/>
          <w:szCs w:val="26"/>
          <w:cs/>
          <w:lang w:val="th-TH"/>
        </w:rPr>
        <w:br w:type="page"/>
      </w:r>
      <w:r w:rsidR="001A22DB" w:rsidRPr="004B717F">
        <w:rPr>
          <w:rFonts w:ascii="Cordia New" w:hAnsi="Cordia New" w:cs="Cordia New" w:hint="cs"/>
          <w:b/>
          <w:bCs/>
          <w:sz w:val="26"/>
          <w:szCs w:val="26"/>
          <w:cs/>
          <w:lang w:val="th-TH"/>
        </w:rPr>
        <w:lastRenderedPageBreak/>
        <w:t>อสังหาริมทรัพย์เพื่อการลงทุน</w:t>
      </w:r>
    </w:p>
    <w:p w14:paraId="1E7E1D7A" w14:textId="77777777" w:rsidR="005F3731" w:rsidRDefault="00360FF5" w:rsidP="00360FF5">
      <w:pPr>
        <w:spacing w:before="120"/>
        <w:ind w:left="851" w:right="-23"/>
        <w:jc w:val="thaiDistribute"/>
        <w:rPr>
          <w:b/>
          <w:bCs/>
          <w:sz w:val="26"/>
          <w:szCs w:val="26"/>
        </w:rPr>
      </w:pPr>
      <w:r w:rsidRPr="004B717F">
        <w:rPr>
          <w:sz w:val="26"/>
          <w:szCs w:val="26"/>
          <w:cs/>
        </w:rPr>
        <w:t>อสังหาริมทรัพย์เพื่อการลงทุนได้แก่ อาคารและพื้นที่เพื่อให้เช่าของธนาคารและบริษัทย่อย วัดมูลค่าเมื่อเริ่มแรกด้วยราคาทุนและวัดมูลค่าในภายหลังด้วยมูลค่ายุติธรรมโดยแสดงเป็นส่วนหนึ่งของสินทรัพย์อื่นสุทธิ การเปลี่ยนแปลงในมูลค่ายุติธรรมของอาคารและพื้นที่เพื่อให้เช่าดังกล่าวรับรู้ในกำไรหรือขาดทุน</w:t>
      </w:r>
      <w:r w:rsidRPr="004B717F">
        <w:rPr>
          <w:b/>
          <w:bCs/>
          <w:sz w:val="26"/>
          <w:szCs w:val="26"/>
          <w:cs/>
        </w:rPr>
        <w:t xml:space="preserve"> </w:t>
      </w:r>
    </w:p>
    <w:p w14:paraId="08F07BCB" w14:textId="77777777" w:rsidR="00360FF5" w:rsidRPr="004B717F" w:rsidRDefault="00360FF5" w:rsidP="00CD160C">
      <w:pPr>
        <w:pStyle w:val="BodyText2"/>
        <w:numPr>
          <w:ilvl w:val="0"/>
          <w:numId w:val="10"/>
        </w:numPr>
        <w:spacing w:before="120"/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ประมาณการหนี้สิน</w:t>
      </w:r>
    </w:p>
    <w:p w14:paraId="0CC9C2C3" w14:textId="77777777" w:rsidR="00360FF5" w:rsidRPr="004B717F" w:rsidRDefault="00360FF5" w:rsidP="00360FF5">
      <w:pPr>
        <w:spacing w:before="120"/>
        <w:ind w:left="851" w:right="-23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ประมาณการหนี้สินจะรับรู้เมื่อธนาคารและบริษัทย่อยมีภาระหนี้สินตามกฎหมายที่เกิดขึ้นในปัจจุบัน อันเป็นผลมาจากเหตุการณ์ในอดีตซึ่งสามารถประมาณการได้อย่างน่าเชื่อถือ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</w:t>
      </w:r>
      <w:r w:rsidRPr="004B717F">
        <w:rPr>
          <w:rFonts w:hint="cs"/>
          <w:spacing w:val="2"/>
          <w:sz w:val="26"/>
          <w:szCs w:val="26"/>
          <w:cs/>
        </w:rPr>
        <w:t>ผูกพัน</w:t>
      </w:r>
      <w:r w:rsidRPr="004B717F">
        <w:rPr>
          <w:spacing w:val="2"/>
          <w:sz w:val="26"/>
          <w:szCs w:val="26"/>
          <w:cs/>
        </w:rPr>
        <w:t>ดังกล่าว หากมูลค่าของเงินตามระยะเวลามีผลกระทบต่อประมาณการหนี้สินอย่างมีสาระสำคัญ ประมาณการหนี้สินพิจารณาจากการคิดลดกระแสเงินสดที่จะจ่ายในอนาคต โดยใช้อัตราคิดลดในตลาดปัจจุบันก่อนคำนึง</w:t>
      </w:r>
      <w:r w:rsidR="00D57D06" w:rsidRPr="004B717F">
        <w:rPr>
          <w:rFonts w:hint="cs"/>
          <w:spacing w:val="2"/>
          <w:sz w:val="26"/>
          <w:szCs w:val="26"/>
          <w:cs/>
        </w:rPr>
        <w:t>ถึง</w:t>
      </w:r>
      <w:r w:rsidRPr="004B717F">
        <w:rPr>
          <w:spacing w:val="2"/>
          <w:sz w:val="26"/>
          <w:szCs w:val="26"/>
          <w:cs/>
        </w:rPr>
        <w:t>ภาษีเงินได้ เพื่อให้สะท้อน</w:t>
      </w:r>
      <w:r w:rsidR="00D57D06" w:rsidRPr="004B717F">
        <w:rPr>
          <w:rFonts w:hint="cs"/>
          <w:spacing w:val="2"/>
          <w:sz w:val="26"/>
          <w:szCs w:val="26"/>
          <w:cs/>
        </w:rPr>
        <w:t>มูลค่า</w:t>
      </w:r>
      <w:r w:rsidRPr="004B717F">
        <w:rPr>
          <w:spacing w:val="2"/>
          <w:sz w:val="26"/>
          <w:szCs w:val="26"/>
          <w:cs/>
        </w:rPr>
        <w:t xml:space="preserve">ที่อาจประเมินได้ในตลาดปัจจุบันซึ่งแปรไปตามเวลาและความเสี่ยงที่มีต่อหนี้สิน </w:t>
      </w:r>
    </w:p>
    <w:p w14:paraId="3341662B" w14:textId="77777777" w:rsidR="006379F1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ประมาณการหนี้สินสำหรับภาระผูกพัน</w:t>
      </w:r>
      <w:r w:rsidR="006379F1" w:rsidRPr="004B717F">
        <w:rPr>
          <w:rFonts w:hint="cs"/>
          <w:spacing w:val="2"/>
          <w:sz w:val="26"/>
          <w:szCs w:val="26"/>
          <w:cs/>
        </w:rPr>
        <w:t>วงเงินสินเชื่อและสัญญาค้ำประกันวงเงิน</w:t>
      </w:r>
      <w:r w:rsidRPr="004B717F">
        <w:rPr>
          <w:spacing w:val="2"/>
          <w:sz w:val="26"/>
          <w:szCs w:val="26"/>
          <w:cs/>
        </w:rPr>
        <w:t>ที่เป็นรายการนอกงบแสดงฐานะการเงิน พิจารณา</w:t>
      </w:r>
      <w:r w:rsidR="00AE512B" w:rsidRPr="004B717F">
        <w:rPr>
          <w:rFonts w:hint="cs"/>
          <w:spacing w:val="2"/>
          <w:sz w:val="26"/>
          <w:szCs w:val="26"/>
          <w:cs/>
        </w:rPr>
        <w:t>โดยใช้หลักเกณฑ์เดียวกับ</w:t>
      </w:r>
      <w:r w:rsidRPr="004B717F">
        <w:rPr>
          <w:spacing w:val="2"/>
          <w:sz w:val="26"/>
          <w:szCs w:val="26"/>
          <w:cs/>
        </w:rPr>
        <w:t xml:space="preserve">รายการที่มีความเสี่ยงด้านเครดิต </w:t>
      </w:r>
    </w:p>
    <w:p w14:paraId="6EF9435B" w14:textId="77777777" w:rsidR="00360FF5" w:rsidRPr="004B717F" w:rsidRDefault="00360FF5" w:rsidP="00360FF5">
      <w:pPr>
        <w:spacing w:before="120"/>
        <w:ind w:left="851" w:right="-29"/>
        <w:jc w:val="thaiDistribute"/>
        <w:rPr>
          <w:spacing w:val="2"/>
          <w:sz w:val="26"/>
          <w:szCs w:val="26"/>
        </w:rPr>
      </w:pPr>
      <w:r w:rsidRPr="004B717F">
        <w:rPr>
          <w:rFonts w:hint="cs"/>
          <w:spacing w:val="2"/>
          <w:sz w:val="26"/>
          <w:szCs w:val="26"/>
          <w:cs/>
        </w:rPr>
        <w:t>ธนาคารและบริษัทย่อยทบทวนประมาณการหนี้สินอย่างสม่ำเสมอ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14:paraId="6B99DBB0" w14:textId="77777777" w:rsidR="00360FF5" w:rsidRPr="004B717F" w:rsidRDefault="00360FF5" w:rsidP="00CD160C">
      <w:pPr>
        <w:pStyle w:val="BodyText2"/>
        <w:numPr>
          <w:ilvl w:val="0"/>
          <w:numId w:val="10"/>
        </w:numPr>
        <w:spacing w:before="120"/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ผลประโยชน์พนักงาน</w:t>
      </w:r>
    </w:p>
    <w:p w14:paraId="088DE2DB" w14:textId="77777777" w:rsidR="00360FF5" w:rsidRPr="004B717F" w:rsidRDefault="00360FF5" w:rsidP="00360FF5">
      <w:pPr>
        <w:tabs>
          <w:tab w:val="left" w:pos="9540"/>
        </w:tabs>
        <w:spacing w:before="120"/>
        <w:ind w:left="851" w:right="-23"/>
        <w:jc w:val="thaiDistribute"/>
        <w:rPr>
          <w:i/>
          <w:iCs/>
          <w:spacing w:val="2"/>
          <w:sz w:val="26"/>
          <w:szCs w:val="26"/>
        </w:rPr>
      </w:pPr>
      <w:r w:rsidRPr="004B717F">
        <w:rPr>
          <w:i/>
          <w:iCs/>
          <w:spacing w:val="2"/>
          <w:sz w:val="26"/>
          <w:szCs w:val="26"/>
          <w:cs/>
        </w:rPr>
        <w:t>ผลประโยชน์ระยะสั้นของพนักงาน</w:t>
      </w:r>
    </w:p>
    <w:p w14:paraId="46449F09" w14:textId="77777777" w:rsidR="00360FF5" w:rsidRPr="004B717F" w:rsidRDefault="00360FF5" w:rsidP="00360FF5">
      <w:pPr>
        <w:autoSpaceDE w:val="0"/>
        <w:autoSpaceDN w:val="0"/>
        <w:adjustRightInd w:val="0"/>
        <w:spacing w:before="120"/>
        <w:ind w:left="851" w:right="-23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/>
          <w:sz w:val="26"/>
          <w:szCs w:val="26"/>
          <w:cs/>
          <w:lang w:eastAsia="ko-KR"/>
        </w:rPr>
        <w:t>รับรู้</w:t>
      </w:r>
      <w:r w:rsidRPr="004B717F">
        <w:rPr>
          <w:rFonts w:eastAsia="Batang" w:hint="cs"/>
          <w:sz w:val="26"/>
          <w:szCs w:val="26"/>
          <w:cs/>
          <w:lang w:eastAsia="ko-KR"/>
        </w:rPr>
        <w:t>มูลค่าที่คาดว่าจะจ่ายชำระ</w:t>
      </w:r>
      <w:r w:rsidRPr="004B717F">
        <w:rPr>
          <w:rFonts w:eastAsia="Batang"/>
          <w:sz w:val="26"/>
          <w:szCs w:val="26"/>
          <w:cs/>
          <w:lang w:eastAsia="ko-KR"/>
        </w:rPr>
        <w:t>เป็นค่าใช้จ่าย</w:t>
      </w:r>
      <w:r w:rsidRPr="004B717F">
        <w:rPr>
          <w:rFonts w:eastAsia="Batang" w:hint="cs"/>
          <w:sz w:val="26"/>
          <w:szCs w:val="26"/>
          <w:cs/>
          <w:lang w:eastAsia="ko-KR"/>
        </w:rPr>
        <w:t>ในกำไรหรือขาดทุน</w:t>
      </w:r>
      <w:r w:rsidRPr="004B717F">
        <w:rPr>
          <w:rFonts w:eastAsia="Batang"/>
          <w:sz w:val="26"/>
          <w:szCs w:val="26"/>
          <w:cs/>
          <w:lang w:eastAsia="ko-KR"/>
        </w:rPr>
        <w:t>เมื่อพนักงานทำงานให้</w:t>
      </w:r>
    </w:p>
    <w:p w14:paraId="5195EDF1" w14:textId="77777777" w:rsidR="00360FF5" w:rsidRPr="004B717F" w:rsidRDefault="00360FF5" w:rsidP="00360FF5">
      <w:pPr>
        <w:tabs>
          <w:tab w:val="left" w:pos="9540"/>
        </w:tabs>
        <w:spacing w:before="120"/>
        <w:ind w:left="851" w:right="-15"/>
        <w:jc w:val="thaiDistribute"/>
        <w:rPr>
          <w:i/>
          <w:iCs/>
          <w:spacing w:val="2"/>
          <w:sz w:val="26"/>
          <w:szCs w:val="26"/>
          <w:cs/>
        </w:rPr>
      </w:pPr>
      <w:r w:rsidRPr="004B717F">
        <w:rPr>
          <w:i/>
          <w:iCs/>
          <w:spacing w:val="2"/>
          <w:sz w:val="26"/>
          <w:szCs w:val="26"/>
          <w:cs/>
        </w:rPr>
        <w:t>ผลประโยชน์หลังออกจากงาน – โครงการสมทบเงิน</w:t>
      </w:r>
    </w:p>
    <w:p w14:paraId="7FD60FF0" w14:textId="77777777" w:rsidR="00360FF5" w:rsidRPr="004B717F" w:rsidRDefault="00360FF5" w:rsidP="00360FF5">
      <w:pPr>
        <w:pStyle w:val="BodyText2"/>
        <w:spacing w:before="120"/>
        <w:ind w:left="851" w:right="-23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4B717F">
        <w:rPr>
          <w:rFonts w:ascii="Cordia New" w:hAnsi="Cordia New" w:cs="Cordia New" w:hint="cs"/>
          <w:sz w:val="26"/>
          <w:szCs w:val="26"/>
          <w:cs/>
          <w:lang w:val="th-TH"/>
        </w:rPr>
        <w:t>โครงการสมทบเงิน เป็นโครงการผลประโยชน์ที่ธนาคาร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>และบริษัทย่อย</w:t>
      </w:r>
      <w:r w:rsidRPr="004B717F">
        <w:rPr>
          <w:rFonts w:ascii="Cordia New" w:hAnsi="Cordia New" w:cs="Cordia New" w:hint="cs"/>
          <w:sz w:val="26"/>
          <w:szCs w:val="26"/>
          <w:cs/>
          <w:lang w:val="th-TH"/>
        </w:rPr>
        <w:t xml:space="preserve">จ่ายสมทบเป็นจำนวนเงินที่แน่นอนไปยังกองทุนสำรองเลี้ยงชีพที่เป็นอีกกิจการแยกต่างหาก โดยธนาคารและบริษัทย่อยไม่มีภาระผูกพันตามกฎหมาย หรือโดยอนุมานที่จะต้องจ่ายสมทบเพิ่มเติม </w:t>
      </w:r>
      <w:r w:rsidR="00AE512B" w:rsidRPr="004B717F">
        <w:rPr>
          <w:rFonts w:ascii="Cordia New" w:hAnsi="Cordia New" w:cs="Cordia New" w:hint="cs"/>
          <w:sz w:val="26"/>
          <w:szCs w:val="26"/>
          <w:cs/>
          <w:lang w:val="th-TH"/>
        </w:rPr>
        <w:t>จำนวน</w:t>
      </w:r>
      <w:r w:rsidRPr="004B717F">
        <w:rPr>
          <w:rFonts w:ascii="Cordia New" w:hAnsi="Cordia New" w:cs="Cordia New" w:hint="cs"/>
          <w:sz w:val="26"/>
          <w:szCs w:val="26"/>
          <w:cs/>
          <w:lang w:val="th-TH"/>
        </w:rPr>
        <w:t>ที่ธนาคาร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>และบริษัทย่อย</w:t>
      </w:r>
      <w:r w:rsidRPr="004B717F">
        <w:rPr>
          <w:rFonts w:ascii="Cordia New" w:hAnsi="Cordia New" w:cs="Cordia New" w:hint="cs"/>
          <w:sz w:val="26"/>
          <w:szCs w:val="26"/>
          <w:cs/>
          <w:lang w:val="th-TH"/>
        </w:rPr>
        <w:t>จ่ายสมทบจะรับรู้เป็นค่าใช้จ่ายในกำไรหรือขาดทุนในรอบระยะเวลาที่พนักงานทำงานให้ธนาคาร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>และบริษัทย่อย</w:t>
      </w:r>
    </w:p>
    <w:p w14:paraId="522E5EC6" w14:textId="77777777" w:rsidR="00360FF5" w:rsidRPr="004B717F" w:rsidRDefault="00360FF5" w:rsidP="00360FF5">
      <w:pPr>
        <w:tabs>
          <w:tab w:val="left" w:pos="9540"/>
        </w:tabs>
        <w:spacing w:before="120"/>
        <w:ind w:left="851" w:right="-14"/>
        <w:jc w:val="thaiDistribute"/>
        <w:rPr>
          <w:i/>
          <w:iCs/>
          <w:spacing w:val="2"/>
          <w:sz w:val="26"/>
          <w:szCs w:val="26"/>
          <w:cs/>
        </w:rPr>
      </w:pPr>
      <w:r w:rsidRPr="004B717F">
        <w:rPr>
          <w:i/>
          <w:iCs/>
          <w:spacing w:val="2"/>
          <w:sz w:val="26"/>
          <w:szCs w:val="26"/>
          <w:cs/>
        </w:rPr>
        <w:t>ผลประโยชน์หลังออกจากงาน – โครงการผลประโยชน์ที่กำหนดไว้</w:t>
      </w:r>
    </w:p>
    <w:p w14:paraId="57F6C40B" w14:textId="77777777" w:rsidR="00360FF5" w:rsidRPr="004B717F" w:rsidRDefault="00360FF5" w:rsidP="00360FF5">
      <w:pPr>
        <w:autoSpaceDE w:val="0"/>
        <w:autoSpaceDN w:val="0"/>
        <w:adjustRightInd w:val="0"/>
        <w:spacing w:before="120"/>
        <w:ind w:left="851" w:right="-23"/>
        <w:jc w:val="thaiDistribute"/>
        <w:rPr>
          <w:rFonts w:eastAsia="Batang"/>
          <w:spacing w:val="2"/>
          <w:sz w:val="26"/>
          <w:szCs w:val="26"/>
          <w:lang w:eastAsia="ko-KR"/>
        </w:rPr>
      </w:pPr>
      <w:r w:rsidRPr="004B717F">
        <w:rPr>
          <w:rFonts w:eastAsia="Batang"/>
          <w:spacing w:val="2"/>
          <w:sz w:val="26"/>
          <w:szCs w:val="26"/>
          <w:cs/>
          <w:lang w:eastAsia="ko-KR"/>
        </w:rPr>
        <w:t>ตามกฎหมายแรงงานและนโยบายการจ้างงานของธนาคารและบริษัทย่อย พนักงานทุกคนจะได้รับเงินชดเชยเมื่อเกษียณอายุ</w:t>
      </w:r>
    </w:p>
    <w:p w14:paraId="30CBCC57" w14:textId="77777777" w:rsidR="00360FF5" w:rsidRPr="004B717F" w:rsidRDefault="00360FF5" w:rsidP="00360FF5">
      <w:pPr>
        <w:pStyle w:val="BodyText2"/>
        <w:spacing w:before="120"/>
        <w:ind w:left="851" w:right="-29"/>
        <w:jc w:val="thaiDistribute"/>
        <w:rPr>
          <w:rFonts w:ascii="Cordia New" w:eastAsia="Batang" w:hAnsi="Cordia New" w:cs="Cordia New"/>
          <w:sz w:val="26"/>
          <w:szCs w:val="26"/>
          <w:lang w:eastAsia="ko-KR"/>
        </w:rPr>
      </w:pPr>
      <w:r w:rsidRPr="004B717F">
        <w:rPr>
          <w:rFonts w:ascii="Cordia New" w:eastAsia="Batang" w:hAnsi="Cordia New" w:cs="Cordia New"/>
          <w:sz w:val="26"/>
          <w:szCs w:val="26"/>
          <w:cs/>
          <w:lang w:eastAsia="ko-KR"/>
        </w:rPr>
        <w:t>ธนาคารและบริษัทย่อยคำนวณประมาณการหนี้สินจากภาระผูกพันที่กำหนดในแผนการจ่ายชดเชย ซึ่งได้นำข้อมูลทางสถิติมาเป็นปัจจัยในการประมาณจำนวนผลประโยชน์ในอนาคตที่พนักงานจะได้รับจากการทำงานในปีปัจจุบันและปีก่อน ๆ และคิดลดเพื่อให้เป็นมูลค่าปัจจุบัน โดยใช้อัตราผลตอบแทนพันธบัตรรัฐบาลที่มีระยะเวลาครบกำหนดใกล้เคียงกับระยะเวลาครบกำหนดจ่ายชำระของหนี้สินจากภาระผูกพันโดยประมาณ ผลประโยชน์ตอบแทนพนักงานเมื่อเกษียณอายุคำนวณตามวิธี</w:t>
      </w:r>
      <w:r w:rsidRPr="004B717F">
        <w:rPr>
          <w:rFonts w:ascii="Cordia New" w:eastAsia="Batang" w:hAnsi="Cordia New" w:cs="Cordia New"/>
          <w:sz w:val="26"/>
          <w:szCs w:val="26"/>
          <w:lang w:eastAsia="ko-KR"/>
        </w:rPr>
        <w:t xml:space="preserve"> Projected Unit Credit </w:t>
      </w:r>
      <w:r w:rsidRPr="004B717F">
        <w:rPr>
          <w:rFonts w:ascii="Cordia New" w:eastAsia="Batang" w:hAnsi="Cordia New" w:cs="Cordia New"/>
          <w:sz w:val="26"/>
          <w:szCs w:val="26"/>
          <w:lang w:eastAsia="ko-KR"/>
        </w:rPr>
        <w:lastRenderedPageBreak/>
        <w:t xml:space="preserve">Method </w:t>
      </w:r>
      <w:r w:rsidRPr="004B717F">
        <w:rPr>
          <w:rFonts w:ascii="Cordia New" w:eastAsia="Batang" w:hAnsi="Cordia New" w:cs="Cordia New"/>
          <w:sz w:val="26"/>
          <w:szCs w:val="26"/>
          <w:cs/>
          <w:lang w:eastAsia="ko-KR"/>
        </w:rPr>
        <w:t>โดยนักคณิตศาสตร์ประกันภัย โดยแสดงเป็นส่วนหนึ่งของประมาณการหนี้สิน และรับรู้ค่าใช้จ่ายที่เกี่ยวกับค่าตอบแทนพนักงานเกษียณอายุในส่วนของต้นทุนบริการปัจจุบันและต้นทุนดอกเบี้ยเป็นค่าใช้จ่ายเกี่ยวกับพนักงานในกำไรหรือขาดทุน</w:t>
      </w:r>
    </w:p>
    <w:p w14:paraId="156AE021" w14:textId="77777777" w:rsidR="00360FF5" w:rsidRPr="004B717F" w:rsidRDefault="00360FF5" w:rsidP="00360FF5">
      <w:pPr>
        <w:pStyle w:val="BodyText2"/>
        <w:spacing w:before="120"/>
        <w:ind w:left="851" w:right="-32"/>
        <w:jc w:val="thaiDistribute"/>
        <w:rPr>
          <w:rFonts w:ascii="Cordia New" w:eastAsia="Batang" w:hAnsi="Cordia New" w:cs="Cordia New"/>
          <w:sz w:val="26"/>
          <w:szCs w:val="26"/>
          <w:lang w:val="en-US" w:eastAsia="ko-KR"/>
        </w:rPr>
      </w:pPr>
      <w:r w:rsidRPr="004B717F">
        <w:rPr>
          <w:rFonts w:ascii="Cordia New" w:eastAsia="Batang" w:hAnsi="Cordia New" w:cs="Cordia New"/>
          <w:sz w:val="26"/>
          <w:szCs w:val="26"/>
          <w:cs/>
          <w:lang w:eastAsia="ko-KR"/>
        </w:rPr>
        <w:t>กำไรขาดทุนจากการประมาณการตามหลักคณิตศาสตร์ประกันภัยจากการปรับ</w:t>
      </w:r>
      <w:r w:rsidR="00A041DE" w:rsidRPr="004B717F">
        <w:rPr>
          <w:rFonts w:ascii="Cordia New" w:eastAsia="Batang" w:hAnsi="Cordia New" w:cs="Cordia New" w:hint="cs"/>
          <w:sz w:val="26"/>
          <w:szCs w:val="26"/>
          <w:cs/>
          <w:lang w:eastAsia="ko-KR"/>
        </w:rPr>
        <w:t>ข้อสมมติ</w:t>
      </w:r>
      <w:r w:rsidRPr="004B717F">
        <w:rPr>
          <w:rFonts w:ascii="Cordia New" w:eastAsia="Batang" w:hAnsi="Cordia New" w:cs="Cordia New"/>
          <w:sz w:val="26"/>
          <w:szCs w:val="26"/>
          <w:cs/>
          <w:lang w:eastAsia="ko-KR"/>
        </w:rPr>
        <w:t>รับรู้ทั้งจำนวนในกำไรขาดทุนเบ็ดเสร็จอื่นในงวดที่เกิด</w:t>
      </w:r>
    </w:p>
    <w:p w14:paraId="40250025" w14:textId="77777777" w:rsidR="00364343" w:rsidRPr="004B717F" w:rsidRDefault="00360FF5" w:rsidP="00360FF5">
      <w:pPr>
        <w:pStyle w:val="BodyText2"/>
        <w:spacing w:before="120"/>
        <w:ind w:left="851" w:right="-32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4B717F">
        <w:rPr>
          <w:rFonts w:ascii="Cordia New" w:hAnsi="Cordia New" w:cs="Cordia New"/>
          <w:sz w:val="26"/>
          <w:szCs w:val="26"/>
          <w:cs/>
          <w:lang w:val="en-US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ธนาคารและบริษัทย่อยรับรู้กำไรและขาดทุนจากการจ่ายชำระผลประโยชน์พนักงานเมื่อเกิดขึ้น</w:t>
      </w:r>
    </w:p>
    <w:p w14:paraId="66836115" w14:textId="77777777" w:rsidR="00360FF5" w:rsidRPr="004B717F" w:rsidRDefault="00360FF5" w:rsidP="00CD160C">
      <w:pPr>
        <w:pStyle w:val="BodyText2"/>
        <w:numPr>
          <w:ilvl w:val="0"/>
          <w:numId w:val="10"/>
        </w:numPr>
        <w:spacing w:before="120"/>
        <w:ind w:left="862" w:right="833" w:hanging="431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 w:hint="cs"/>
          <w:b/>
          <w:bCs/>
          <w:sz w:val="26"/>
          <w:szCs w:val="26"/>
          <w:cs/>
        </w:rPr>
        <w:t>หนี้สินจากสัญญาประกันภัย</w:t>
      </w:r>
    </w:p>
    <w:p w14:paraId="59305412" w14:textId="77777777" w:rsidR="00360FF5" w:rsidRPr="004B717F" w:rsidRDefault="00360FF5" w:rsidP="00360FF5">
      <w:pPr>
        <w:pStyle w:val="BodyText2"/>
        <w:tabs>
          <w:tab w:val="left" w:pos="1276"/>
        </w:tabs>
        <w:spacing w:before="120"/>
        <w:ind w:left="851" w:right="833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i/>
          <w:iCs/>
          <w:sz w:val="26"/>
          <w:szCs w:val="26"/>
          <w:cs/>
        </w:rPr>
        <w:t>(ก)</w:t>
      </w:r>
      <w:r w:rsidRPr="004B717F">
        <w:rPr>
          <w:rFonts w:ascii="Cordia New" w:hAnsi="Cordia New" w:hint="cs"/>
          <w:i/>
          <w:iCs/>
          <w:sz w:val="26"/>
          <w:szCs w:val="26"/>
          <w:cs/>
        </w:rPr>
        <w:tab/>
      </w:r>
      <w:r w:rsidRPr="004B717F">
        <w:rPr>
          <w:rFonts w:ascii="Cordia New" w:hAnsi="Cordia New" w:cs="Cordia New"/>
          <w:i/>
          <w:iCs/>
          <w:sz w:val="26"/>
          <w:szCs w:val="26"/>
          <w:cs/>
        </w:rPr>
        <w:t xml:space="preserve">การจัดประเภทของสัญญาประกันภัยและสัญญาลงทุน </w:t>
      </w:r>
    </w:p>
    <w:p w14:paraId="2E161088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ได้ออกสัญญาซึ่งมีการโอนความเสี่ยงด้านการรับประกันภัย หรือทั้งความเสี่ยงด้านการรับประกันภัยและความเสี่ยงทางการเงิน</w:t>
      </w:r>
    </w:p>
    <w:p w14:paraId="1F84EAA7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สัญญาประกันภัย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>คือ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>สัญญาที่อยู่ภายใต้เงื่อนไข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>ซึ่งบริษัท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รับ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ทั้งนี้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>เมื่อสัญญาถูกจัดประเภทเป็นสัญญาประกันภัยแล้ว สัญญาดังกล่าวยังคงเป็นสัญญาประกันภัยตลอดเวลาที่เหลือของสัญญานั้น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ๆ แม้ว่าความเสี่ยงด้านการรับประกันภัยจะลดลงอย่างมีนัยสำคัญในช่วงระยะเวลาดังกล่าว </w:t>
      </w:r>
    </w:p>
    <w:p w14:paraId="492AD9D1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ได้นิยามความเสี่ยงด้านการรับประกันภัยที่มีนัยสำคัญว่าเป็นโอกาสภายใต้สถานการณ์ใด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ๆ ที่การจ่ายผลประโยชน์ในกรณีที่เกิดเหตุการณ์ที่เอาประกันภัยจะมีจำนวนเงินมากกว่าระดับนัยสำคัญที่กำหนดไว้ เมื่อเปรียบเทียบกับการจ่ายผลประโยชน์หากไม่มีเหตุการณ์ที่เอาประกันภัยเกิดขึ้น </w:t>
      </w:r>
    </w:p>
    <w:p w14:paraId="0BF2F5E7" w14:textId="77777777" w:rsidR="00AE512B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สัญญาการลงทุน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>คือ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สัญญาที่ได้โอนความเสี่ยงทางการเงินซึ่งไม่มีความเสี่ยงด้านการรับประกันภัยที่มีนัยสำคัญ </w:t>
      </w:r>
    </w:p>
    <w:p w14:paraId="02D063A2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มีการออกเฉพาะสัญญาประกันภัย</w:t>
      </w:r>
    </w:p>
    <w:p w14:paraId="0F8AE09F" w14:textId="62A7584B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ทั้งนี้ 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ไม่ได้ทำการแยกองค์ประกอบของสัญญาประกันภัย</w:t>
      </w:r>
      <w:r w:rsidRPr="004B71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</w:rPr>
        <w:t>เนื่องจากนโยบายการบัญชีของบริษัท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กําหนดให้บริษัท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รับรู้</w:t>
      </w:r>
      <w:r w:rsidR="00386557">
        <w:rPr>
          <w:rFonts w:ascii="Cordia New" w:hAnsi="Cordia New" w:cs="Cordia New" w:hint="cs"/>
          <w:sz w:val="26"/>
          <w:szCs w:val="26"/>
          <w:cs/>
        </w:rPr>
        <w:t>รายได้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 และค่าใช้จ่าย</w:t>
      </w:r>
      <w:r w:rsidR="00386557">
        <w:rPr>
          <w:rFonts w:ascii="Cordia New" w:hAnsi="Cordia New" w:cs="Cordia New" w:hint="cs"/>
          <w:sz w:val="26"/>
          <w:szCs w:val="26"/>
          <w:cs/>
        </w:rPr>
        <w:t>จากสัญญา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ประกันภัย ทั้งจำนวนในกำไรหรือขาดทุน </w:t>
      </w:r>
    </w:p>
    <w:p w14:paraId="5DD7F207" w14:textId="77777777" w:rsidR="00360FF5" w:rsidRPr="004B717F" w:rsidRDefault="00360FF5" w:rsidP="004F15F0">
      <w:pPr>
        <w:pStyle w:val="BodyText2"/>
        <w:tabs>
          <w:tab w:val="left" w:pos="1276"/>
        </w:tabs>
        <w:spacing w:before="120"/>
        <w:ind w:left="851" w:right="833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717F">
        <w:rPr>
          <w:rFonts w:ascii="Cordia New" w:hAnsi="Cordia New" w:cs="Cordia New" w:hint="cs"/>
          <w:i/>
          <w:iCs/>
          <w:sz w:val="26"/>
          <w:szCs w:val="26"/>
          <w:cs/>
        </w:rPr>
        <w:t>(ข)</w:t>
      </w:r>
      <w:r w:rsidRPr="004B717F">
        <w:rPr>
          <w:rFonts w:ascii="Cordia New" w:hAnsi="Cordia New" w:cs="Cordia New"/>
          <w:i/>
          <w:iCs/>
          <w:sz w:val="26"/>
          <w:szCs w:val="26"/>
          <w:cs/>
        </w:rPr>
        <w:tab/>
      </w:r>
      <w:r w:rsidRPr="004B717F">
        <w:rPr>
          <w:rFonts w:ascii="Cordia New" w:hAnsi="Cordia New" w:cs="Cordia New" w:hint="cs"/>
          <w:i/>
          <w:iCs/>
          <w:sz w:val="26"/>
          <w:szCs w:val="26"/>
          <w:cs/>
        </w:rPr>
        <w:t>การรับรู้และการวัดมูลค่าของ</w:t>
      </w:r>
      <w:r w:rsidRPr="004B717F">
        <w:rPr>
          <w:rFonts w:ascii="Cordia New" w:hAnsi="Cordia New" w:cs="Cordia New"/>
          <w:i/>
          <w:iCs/>
          <w:sz w:val="26"/>
          <w:szCs w:val="26"/>
          <w:cs/>
        </w:rPr>
        <w:t xml:space="preserve">หนี้สินจากสัญญาประกันภัย </w:t>
      </w:r>
    </w:p>
    <w:p w14:paraId="406CE536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i/>
          <w:iCs/>
          <w:color w:val="auto"/>
          <w:sz w:val="26"/>
          <w:szCs w:val="26"/>
          <w:cs/>
        </w:rPr>
        <w:t xml:space="preserve">สำรองประกันภัยสำหรับสัญญาประกันภัยระยะยาว </w:t>
      </w:r>
    </w:p>
    <w:p w14:paraId="2CA22D53" w14:textId="0C32AB30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  <w:cs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>สำรองประกันภัยสำหรับสัญญาประกันภัยระยะยาวเป็นหนี้สินสำหรับผลประโยชน์และค่าสินไหมทดแทนตามสัญญาที่คาดว่าจะเกิดขึ้นในอนาคต ซึ่งจะถูกบันทึกเมื่อรับรู้เบี้ยประกันภัย และปรับลดเมื่อเกิดรายการผลประโยชน์และค่าสินไหมทดแทน สำรองดังกล่าววัดมูลค่าโดยใช้สมมติ</w:t>
      </w:r>
      <w:r w:rsidR="00386557">
        <w:rPr>
          <w:rFonts w:ascii="Cordia New" w:hAnsi="Cordia New" w:cs="Cordia New" w:hint="cs"/>
          <w:color w:val="auto"/>
          <w:sz w:val="26"/>
          <w:szCs w:val="26"/>
          <w:cs/>
        </w:rPr>
        <w:t>ฐาน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ซึ่งได้พิจารณาถึงความเหมาะสมของกรมธรรม์ประกันภัยที่มีผลบังคับอยู่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lastRenderedPageBreak/>
        <w:t>และคำนวณโดยนักคณิตศาสตร์ประกันภัยภายในของบริษัท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ย่อย 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โดยใช้วิธีสำรองประกันภัยแบบเบี้ยประกันภัยสุทธิ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 </w:t>
      </w:r>
      <w:r w:rsidR="00386557">
        <w:rPr>
          <w:rFonts w:ascii="Cordia New" w:hAnsi="Cordia New" w:cs="Cordia New" w:hint="cs"/>
          <w:color w:val="auto"/>
          <w:sz w:val="26"/>
          <w:szCs w:val="26"/>
          <w:cs/>
        </w:rPr>
        <w:t>จาก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สมมติ</w:t>
      </w:r>
      <w:r w:rsidR="00386557">
        <w:rPr>
          <w:rFonts w:ascii="Cordia New" w:hAnsi="Cordia New" w:cs="Cordia New" w:hint="cs"/>
          <w:color w:val="auto"/>
          <w:sz w:val="26"/>
          <w:szCs w:val="26"/>
          <w:cs/>
        </w:rPr>
        <w:t>ฐานซึ่งเกี่ยวข้องกับ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 อัตรามรณะ อัตราทุพพลภาพ และอัตราดอกเบี้ยคิดลด การเปลี่ยนแปลงของสำรองประกันภัยสำหรับสัญญาประกันภัยระยะยาวจะถูกรับรู้</w:t>
      </w:r>
      <w:r w:rsidR="00386557">
        <w:rPr>
          <w:rFonts w:ascii="Cordia New" w:hAnsi="Cordia New" w:cs="Cordia New" w:hint="cs"/>
          <w:color w:val="auto"/>
          <w:sz w:val="26"/>
          <w:szCs w:val="26"/>
          <w:cs/>
        </w:rPr>
        <w:t>ในกำไรหรือขาดทุน</w:t>
      </w:r>
    </w:p>
    <w:p w14:paraId="64B1816C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i/>
          <w:iCs/>
          <w:color w:val="auto"/>
          <w:sz w:val="26"/>
          <w:szCs w:val="26"/>
          <w:cs/>
        </w:rPr>
        <w:t xml:space="preserve">สำรองค่าสินไหมทดแทนและค่าสินไหมทดแทนค้างจ่าย </w:t>
      </w:r>
    </w:p>
    <w:p w14:paraId="08BEF5E3" w14:textId="0EDE0783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pacing w:val="2"/>
          <w:sz w:val="26"/>
          <w:szCs w:val="26"/>
          <w:cs/>
        </w:rPr>
        <w:t>สำรองค่าสินไหมทดแทนและค่าสินไหมทดแทนค้างจ่ายบันทึกตามมูลค่าประมาณการค่าสินไหมทดแทนที่</w:t>
      </w:r>
      <w:r w:rsidR="00386557">
        <w:rPr>
          <w:rFonts w:ascii="Cordia New" w:hAnsi="Cordia New" w:cs="Cordia New" w:hint="cs"/>
          <w:color w:val="auto"/>
          <w:spacing w:val="2"/>
          <w:sz w:val="26"/>
          <w:szCs w:val="26"/>
          <w:cs/>
        </w:rPr>
        <w:t>ได้รับแจ้งแต่</w:t>
      </w:r>
      <w:r w:rsidRPr="004B717F">
        <w:rPr>
          <w:rFonts w:ascii="Cordia New" w:hAnsi="Cordia New" w:cs="Cordia New"/>
          <w:color w:val="auto"/>
          <w:spacing w:val="2"/>
          <w:sz w:val="26"/>
          <w:szCs w:val="26"/>
          <w:cs/>
        </w:rPr>
        <w:t>ยังไม่ได้ชำระ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 ณ วันที่รายงาน นอกจากนี้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color w:val="auto"/>
          <w:spacing w:val="1"/>
          <w:sz w:val="26"/>
          <w:szCs w:val="26"/>
          <w:cs/>
        </w:rPr>
        <w:t>บริษัท</w:t>
      </w:r>
      <w:r w:rsidRPr="004B717F">
        <w:rPr>
          <w:rFonts w:ascii="Cordia New" w:hAnsi="Cordia New" w:cs="Cordia New" w:hint="cs"/>
          <w:color w:val="auto"/>
          <w:spacing w:val="1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color w:val="auto"/>
          <w:spacing w:val="1"/>
          <w:sz w:val="26"/>
          <w:szCs w:val="26"/>
          <w:cs/>
        </w:rPr>
        <w:t>ยังได้พิจารณาประมาณการค่าสินไหมทดแทนสำหรับความเสียหายที่เกิดขึ้นแล้ว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แต่ยังไม่ได้รับรายงาน โดยอาศัยประสบการณ์และข้อมูลในอดีตของบริษัท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 ผลต่างระหว่างมูลค่าประมาณการค่าสินไหมทดแทนกับค่าสินไหมทดแทนที่จ่ายจริงจะบันทึกรวมอยู่ในกำไรหรือขาดทุนของปีถัดไป</w:t>
      </w:r>
    </w:p>
    <w:p w14:paraId="20EBBD4A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i/>
          <w:iCs/>
          <w:color w:val="auto"/>
          <w:sz w:val="26"/>
          <w:szCs w:val="26"/>
          <w:cs/>
        </w:rPr>
        <w:t xml:space="preserve">สำรองเบี้ยประกันภัย </w:t>
      </w:r>
    </w:p>
    <w:p w14:paraId="0EC97FBA" w14:textId="15D33C5B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>สำรองเบี้ยประกันภัย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คือ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สำรองเบี้ยประกันภัยที่ยังไม่ถือเป็นรายได้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 </w:t>
      </w:r>
      <w:r w:rsidR="00386557">
        <w:rPr>
          <w:rFonts w:ascii="Cordia New" w:hAnsi="Cordia New" w:cs="Cordia New" w:hint="cs"/>
          <w:color w:val="auto"/>
          <w:sz w:val="26"/>
          <w:szCs w:val="26"/>
          <w:cs/>
        </w:rPr>
        <w:t>เ</w:t>
      </w:r>
      <w:r w:rsidR="00386557" w:rsidRPr="00386557">
        <w:rPr>
          <w:rFonts w:ascii="Cordia New" w:hAnsi="Cordia New" w:cs="Cordia New"/>
          <w:color w:val="auto"/>
          <w:sz w:val="26"/>
          <w:szCs w:val="26"/>
          <w:cs/>
        </w:rPr>
        <w:t>ป็นมูลค่าคงเหลือ</w:t>
      </w:r>
      <w:r w:rsidRPr="004B717F">
        <w:rPr>
          <w:rFonts w:ascii="Cordia New" w:hAnsi="Cordia New" w:cs="Cordia New"/>
          <w:sz w:val="26"/>
          <w:szCs w:val="26"/>
          <w:cs/>
        </w:rPr>
        <w:t>ของ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เบี้ยประกันภัยรับของสัญญาประกันภัยระยะสั้นตาม</w:t>
      </w:r>
      <w:r w:rsidRPr="004B717F">
        <w:rPr>
          <w:rFonts w:ascii="Cordia New" w:hAnsi="Cordia New" w:cs="Cordia New"/>
          <w:sz w:val="26"/>
          <w:szCs w:val="26"/>
          <w:cs/>
        </w:rPr>
        <w:t>ระยะเวลาคุ้มครองที่เหลือ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อยู่</w:t>
      </w:r>
    </w:p>
    <w:p w14:paraId="6335ACC1" w14:textId="77777777" w:rsidR="00360FF5" w:rsidRPr="004B717F" w:rsidRDefault="00360FF5" w:rsidP="006D687E">
      <w:pPr>
        <w:pStyle w:val="BodyText2"/>
        <w:spacing w:before="120"/>
        <w:ind w:left="1267" w:right="835" w:hanging="374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717F">
        <w:rPr>
          <w:rFonts w:ascii="Cordia New" w:hAnsi="Cordia New" w:cs="Cordia New" w:hint="cs"/>
          <w:i/>
          <w:iCs/>
          <w:sz w:val="26"/>
          <w:szCs w:val="26"/>
          <w:cs/>
        </w:rPr>
        <w:t>(ค)</w:t>
      </w:r>
      <w:r w:rsidRPr="004B717F">
        <w:rPr>
          <w:rFonts w:ascii="Cordia New" w:hAnsi="Cordia New" w:cs="Cordia New"/>
          <w:i/>
          <w:iCs/>
          <w:sz w:val="26"/>
          <w:szCs w:val="26"/>
          <w:cs/>
        </w:rPr>
        <w:tab/>
        <w:t xml:space="preserve">การทดสอบความเพียงพอของหนี้สิน </w:t>
      </w:r>
    </w:p>
    <w:p w14:paraId="1D314C12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>บริษัท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ทดสอบความเพียงพอของหนี้สินโดยเปรียบเทียบกับประมาณการปัจจุบันของกระแสเงินสดรวมในอนาคตที่เกิดจากสัญญาโดยใช้สมมติฐานที่เป็นปัจจุบันกับมูลค่าตามบัญชีรวมของหนี้สินจากสัญญาประกันภัยก่อนการประกันภัยต่อ </w:t>
      </w:r>
    </w:p>
    <w:p w14:paraId="07400DDB" w14:textId="77777777" w:rsidR="00360FF5" w:rsidRPr="004B717F" w:rsidRDefault="00360FF5" w:rsidP="00360FF5">
      <w:pPr>
        <w:pStyle w:val="Default"/>
        <w:spacing w:before="120"/>
        <w:ind w:left="1276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>หนี้สินส่วนที่ไม่เพียงพอจะถูกบันทึกเพิ่ม เมื่อสำรองที่คำนวณโดยใช้วิธีสำรองประกันภัยแบบเบี้ยประกันภัยรวมมากกว่าหนี้สินที่คำนวณโดยใช้วิธีสำรองประกันภัยแบบเบี้ยประกันภัยสุทธิ อย่างไรก็ตาม การทดสอบความเพียงพอของหนี้สินจะพิจารณาหนี้สินจากสัญญาประกันภัยทั้งหมด ซึ่งรวมถึงสำรองค่าสินไหมทดแทนและค่าสินไหมทดแทนค้างจ่าย และสำรองเบี้ยประกันภัยของกรมธรรม์ประกันภัยที่มีผลบังคับ ณ วันที่รายงาน</w:t>
      </w:r>
    </w:p>
    <w:p w14:paraId="3F6050B1" w14:textId="1582A512" w:rsidR="00360FF5" w:rsidRPr="004B717F" w:rsidRDefault="00360FF5" w:rsidP="00360FF5">
      <w:pPr>
        <w:pStyle w:val="BodyText2"/>
        <w:spacing w:before="120"/>
        <w:ind w:left="1276" w:right="-61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สมมติ</w:t>
      </w:r>
      <w:r w:rsidR="00386557">
        <w:rPr>
          <w:rFonts w:ascii="Cordia New" w:hAnsi="Cordia New" w:cs="Cordia New" w:hint="cs"/>
          <w:sz w:val="26"/>
          <w:szCs w:val="26"/>
          <w:cs/>
        </w:rPr>
        <w:t>ฐาน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ที่ใช้ในวิธีสำรองเบี้ยประกันแบบเบี้ยประกันภัยรวมเป็นไปตามที่กําหนดในประกาศ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การประเมินราคาทรัพย์สินและหนี้สินของประกันชีวิต พ.ศ.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2554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 ยกเว้นอัตราดอกเบี้ยคิดลดซึ่งบริษัท</w:t>
      </w:r>
      <w:r w:rsidRPr="004B717F">
        <w:rPr>
          <w:rFonts w:ascii="Cordia New" w:hAnsi="Cordia New" w:cs="Cordia New" w:hint="cs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sz w:val="26"/>
          <w:szCs w:val="26"/>
          <w:cs/>
        </w:rPr>
        <w:t>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</w:t>
      </w:r>
    </w:p>
    <w:p w14:paraId="6D0470BD" w14:textId="77777777" w:rsidR="00665BBE" w:rsidRPr="004B717F" w:rsidRDefault="00FD6A79" w:rsidP="00CD160C">
      <w:pPr>
        <w:pStyle w:val="BodyText2"/>
        <w:numPr>
          <w:ilvl w:val="0"/>
          <w:numId w:val="10"/>
        </w:numPr>
        <w:spacing w:before="200"/>
        <w:ind w:left="862" w:right="833" w:hanging="431"/>
        <w:outlineLvl w:val="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665BBE" w:rsidRPr="004B717F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มูลค่ายุติธรรมของสินทรัพย์และหนี้สิน</w:t>
      </w:r>
    </w:p>
    <w:p w14:paraId="5E65E5B7" w14:textId="77777777" w:rsidR="00665BBE" w:rsidRPr="004B717F" w:rsidRDefault="00665BBE" w:rsidP="00665BBE">
      <w:pPr>
        <w:pStyle w:val="BodyText2"/>
        <w:spacing w:before="120"/>
        <w:ind w:left="851" w:right="-32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มูลค่ายุติธรรม คือ ราคาที่จะได้รับจากการขายสินทรัพย์ หรือจ่ายชำระเพื่อโอนหนี้สินระหว่างผู้มีส่วนร่วมในตลาดหลัก ณ วันที่</w:t>
      </w:r>
      <w:r w:rsidRPr="004B717F">
        <w:rPr>
          <w:rFonts w:ascii="Cordia New" w:hAnsi="Cordia New" w:cs="Cordia New"/>
          <w:sz w:val="26"/>
          <w:szCs w:val="26"/>
          <w:cs/>
        </w:rPr>
        <w:br/>
        <w:t xml:space="preserve">วัดมูลค่า ในกรณีไม่มีตลาดหลัก จะใช้ตลาดที่ได้เปรียบมากที่สุดซึ่งธนาคารและบริษัทย่อยสามารถเข้าถึงตลาดได้ในวันที่วัดมูลค่า </w:t>
      </w:r>
    </w:p>
    <w:p w14:paraId="062A7C6B" w14:textId="77777777" w:rsidR="00665BBE" w:rsidRPr="004B717F" w:rsidRDefault="00665BBE" w:rsidP="00665BBE">
      <w:pPr>
        <w:pStyle w:val="BodyText2"/>
        <w:spacing w:before="120"/>
        <w:ind w:left="851" w:right="-32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ธนาคารและบริษัทย่อยประเมินมูลค่ายุติธรรมสำหรับสินทรัพย์ที่ไม่ใช่สินทรัพย์ทางการเงินภายใต้สมมติฐานว่าทรัพย์สินนั้นจะสร้างประโยชน์เชิงเศรษฐกิจได้สูงสุด</w:t>
      </w:r>
    </w:p>
    <w:p w14:paraId="26F3CDAB" w14:textId="77777777" w:rsidR="00665BBE" w:rsidRPr="004B717F" w:rsidRDefault="00665BBE" w:rsidP="00665BBE">
      <w:pPr>
        <w:spacing w:before="120"/>
        <w:ind w:left="850" w:right="-29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การโอนเปลี่ยนลำดับชั้นของมูลค่ายุติธรรมจะเกิดขึ้นเมื่อมีการเปลี่ยนแปลงแหล่งที่มา</w:t>
      </w:r>
      <w:r w:rsidRPr="004B717F">
        <w:rPr>
          <w:rFonts w:hint="cs"/>
          <w:sz w:val="26"/>
          <w:szCs w:val="26"/>
          <w:cs/>
        </w:rPr>
        <w:t>หรือระดับการสังเกตได้</w:t>
      </w:r>
      <w:r w:rsidRPr="004B717F">
        <w:rPr>
          <w:sz w:val="26"/>
          <w:szCs w:val="26"/>
          <w:cs/>
        </w:rPr>
        <w:t>ของข้อมูลที่ใช้ในการวัดมูลค่ายุติธรรม</w:t>
      </w:r>
    </w:p>
    <w:p w14:paraId="7225E6D2" w14:textId="77777777" w:rsidR="00665BBE" w:rsidRPr="004B717F" w:rsidRDefault="00665BBE" w:rsidP="00665BBE">
      <w:pPr>
        <w:spacing w:before="120"/>
        <w:ind w:left="851" w:right="-32"/>
        <w:jc w:val="thaiDistribute"/>
        <w:rPr>
          <w:sz w:val="26"/>
          <w:szCs w:val="26"/>
        </w:rPr>
      </w:pPr>
      <w:r w:rsidRPr="004B717F">
        <w:rPr>
          <w:spacing w:val="-4"/>
          <w:sz w:val="26"/>
          <w:szCs w:val="26"/>
          <w:cs/>
          <w:lang w:val="x-none" w:eastAsia="th-TH"/>
        </w:rPr>
        <w:t>ธนาคาร</w:t>
      </w:r>
      <w:r w:rsidRPr="004B717F">
        <w:rPr>
          <w:sz w:val="26"/>
          <w:szCs w:val="26"/>
          <w:cs/>
        </w:rPr>
        <w:t>และบริษัทย่อยวัดมูลค่ายุติธรรมโดยใช้ลำดับชั้นมูลค่ายุติธรรมซึ่งสะท้อนความมีสาระสำคัญ</w:t>
      </w:r>
      <w:r w:rsidRPr="004B717F">
        <w:rPr>
          <w:rFonts w:hint="cs"/>
          <w:sz w:val="26"/>
          <w:szCs w:val="26"/>
          <w:cs/>
        </w:rPr>
        <w:t>ของ</w:t>
      </w:r>
      <w:r w:rsidRPr="004B717F">
        <w:rPr>
          <w:sz w:val="26"/>
          <w:szCs w:val="26"/>
          <w:cs/>
        </w:rPr>
        <w:t>ข้อมูลที่ใช้ในการประเมินมูลค่าดังนี้</w:t>
      </w:r>
    </w:p>
    <w:p w14:paraId="3314EDFE" w14:textId="6858935F" w:rsidR="00665BBE" w:rsidRPr="004B717F" w:rsidRDefault="001F66F9" w:rsidP="00665BBE">
      <w:pPr>
        <w:tabs>
          <w:tab w:val="left" w:pos="1620"/>
        </w:tabs>
        <w:spacing w:before="120"/>
        <w:ind w:left="900" w:right="-32"/>
        <w:jc w:val="thaiDistribute"/>
        <w:rPr>
          <w:sz w:val="26"/>
          <w:szCs w:val="26"/>
        </w:rPr>
      </w:pPr>
      <w:r>
        <w:rPr>
          <w:rFonts w:hint="cs"/>
          <w:spacing w:val="-4"/>
          <w:sz w:val="26"/>
          <w:szCs w:val="26"/>
          <w:cs/>
          <w:lang w:val="x-none" w:eastAsia="th-TH"/>
        </w:rPr>
        <w:t>ร</w:t>
      </w:r>
      <w:r w:rsidR="00665BBE" w:rsidRPr="004B717F">
        <w:rPr>
          <w:spacing w:val="-4"/>
          <w:sz w:val="26"/>
          <w:szCs w:val="26"/>
          <w:cs/>
          <w:lang w:val="x-none" w:eastAsia="th-TH"/>
        </w:rPr>
        <w:t>ะดับ</w:t>
      </w:r>
      <w:r w:rsidR="00665BBE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</w:t>
      </w:r>
      <w:r w:rsidR="00665BBE" w:rsidRPr="004B717F">
        <w:rPr>
          <w:rFonts w:hint="cs"/>
          <w:sz w:val="26"/>
          <w:szCs w:val="26"/>
          <w:cs/>
        </w:rPr>
        <w:tab/>
      </w:r>
      <w:r w:rsidR="00665BBE" w:rsidRPr="004B717F">
        <w:rPr>
          <w:sz w:val="26"/>
          <w:szCs w:val="26"/>
          <w:cs/>
        </w:rPr>
        <w:t>อ้างอิงราคาเสนอซื้อขายในตลาด</w:t>
      </w:r>
      <w:r w:rsidR="00665BBE" w:rsidRPr="004B717F">
        <w:rPr>
          <w:rFonts w:hint="cs"/>
          <w:sz w:val="26"/>
          <w:szCs w:val="26"/>
          <w:cs/>
        </w:rPr>
        <w:t>ที่มีสภาพ</w:t>
      </w:r>
      <w:r w:rsidR="00665BBE" w:rsidRPr="004B717F">
        <w:rPr>
          <w:sz w:val="26"/>
          <w:szCs w:val="26"/>
          <w:cs/>
        </w:rPr>
        <w:t>คล่องสำหรับสินทรัพย์หรือหนี้สิน</w:t>
      </w:r>
      <w:r w:rsidR="00665BBE" w:rsidRPr="004B717F">
        <w:rPr>
          <w:rFonts w:hint="cs"/>
          <w:sz w:val="26"/>
          <w:szCs w:val="26"/>
          <w:cs/>
        </w:rPr>
        <w:t>อย่างเดียวกัน</w:t>
      </w:r>
    </w:p>
    <w:p w14:paraId="44FAEBBC" w14:textId="38979CA9" w:rsidR="00665BBE" w:rsidRPr="004B717F" w:rsidRDefault="00665BBE" w:rsidP="00665BBE">
      <w:pPr>
        <w:tabs>
          <w:tab w:val="left" w:pos="1620"/>
        </w:tabs>
        <w:spacing w:before="120"/>
        <w:ind w:left="1620" w:right="-32" w:hanging="720"/>
        <w:jc w:val="thaiDistribute"/>
        <w:rPr>
          <w:sz w:val="26"/>
          <w:szCs w:val="26"/>
        </w:rPr>
      </w:pPr>
      <w:r w:rsidRPr="004B717F">
        <w:rPr>
          <w:spacing w:val="-4"/>
          <w:sz w:val="26"/>
          <w:szCs w:val="26"/>
          <w:cs/>
          <w:lang w:val="x-none" w:eastAsia="th-TH"/>
        </w:rPr>
        <w:t>ระดับ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</w:t>
      </w:r>
      <w:r w:rsidRPr="004B717F">
        <w:rPr>
          <w:rFonts w:hint="cs"/>
          <w:sz w:val="26"/>
          <w:szCs w:val="26"/>
          <w:cs/>
        </w:rPr>
        <w:tab/>
      </w:r>
      <w:r w:rsidRPr="004B717F">
        <w:rPr>
          <w:sz w:val="26"/>
          <w:szCs w:val="26"/>
          <w:cs/>
        </w:rPr>
        <w:t>อ้างอิงจากข้อมูลอื่นที่สังเกตได้</w:t>
      </w:r>
      <w:r w:rsidRPr="004B717F">
        <w:rPr>
          <w:rFonts w:hint="cs"/>
          <w:sz w:val="26"/>
          <w:szCs w:val="26"/>
          <w:cs/>
        </w:rPr>
        <w:t>ทั้ง</w:t>
      </w:r>
      <w:r w:rsidRPr="004B717F">
        <w:rPr>
          <w:sz w:val="26"/>
          <w:szCs w:val="26"/>
          <w:cs/>
        </w:rPr>
        <w:t>โดยทางตรงหรือโดยทางอ้อม</w:t>
      </w:r>
      <w:r w:rsidRPr="004B717F">
        <w:rPr>
          <w:rFonts w:hint="cs"/>
          <w:sz w:val="26"/>
          <w:szCs w:val="26"/>
          <w:cs/>
        </w:rPr>
        <w:t xml:space="preserve">ที่นอกเหนือจากข้อมูลในระดับ </w:t>
      </w:r>
      <w:r w:rsidR="00C34D3E" w:rsidRPr="00C34D3E">
        <w:rPr>
          <w:sz w:val="26"/>
          <w:szCs w:val="26"/>
        </w:rPr>
        <w:t>1</w:t>
      </w:r>
      <w:r w:rsidRPr="004B717F">
        <w:rPr>
          <w:rFonts w:hint="cs"/>
          <w:sz w:val="26"/>
          <w:szCs w:val="26"/>
          <w:cs/>
        </w:rPr>
        <w:t xml:space="preserve"> ของ</w:t>
      </w:r>
      <w:r w:rsidRPr="004B717F">
        <w:rPr>
          <w:sz w:val="26"/>
          <w:szCs w:val="26"/>
          <w:cs/>
        </w:rPr>
        <w:t>สินทรัพย์หรือหนี้สิน</w:t>
      </w:r>
      <w:r w:rsidRPr="004B717F">
        <w:rPr>
          <w:rFonts w:hint="cs"/>
          <w:sz w:val="26"/>
          <w:szCs w:val="26"/>
          <w:cs/>
        </w:rPr>
        <w:t>อย่างเดียวกัน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รวมถึง</w:t>
      </w:r>
      <w:r w:rsidRPr="004B717F">
        <w:rPr>
          <w:sz w:val="26"/>
          <w:szCs w:val="26"/>
          <w:cs/>
        </w:rPr>
        <w:t>ราคาเสนอซื้อขาย</w:t>
      </w:r>
      <w:r w:rsidRPr="004B717F">
        <w:rPr>
          <w:rFonts w:hint="cs"/>
          <w:sz w:val="26"/>
          <w:szCs w:val="26"/>
          <w:cs/>
        </w:rPr>
        <w:t>ไม่ว่าในตลาดที่มีหรือไม่มีสภาพคล่อง</w:t>
      </w:r>
      <w:r w:rsidRPr="004B717F">
        <w:rPr>
          <w:sz w:val="26"/>
          <w:szCs w:val="26"/>
          <w:cs/>
        </w:rPr>
        <w:t>ของเครื่องมือทางการเงินที่คล้ายคลึงกัน หรือจากเทคนิคการประเมินมูลค่าโดยใช้ข้อมูลที่สังเกตได้โดย</w:t>
      </w:r>
      <w:r w:rsidRPr="004B717F">
        <w:rPr>
          <w:rFonts w:hint="cs"/>
          <w:sz w:val="26"/>
          <w:szCs w:val="26"/>
          <w:cs/>
        </w:rPr>
        <w:t>ทาง</w:t>
      </w:r>
      <w:r w:rsidRPr="004B717F">
        <w:rPr>
          <w:sz w:val="26"/>
          <w:szCs w:val="26"/>
          <w:cs/>
        </w:rPr>
        <w:t>ตรงหรือโดย</w:t>
      </w:r>
      <w:r w:rsidRPr="004B717F">
        <w:rPr>
          <w:rFonts w:hint="cs"/>
          <w:sz w:val="26"/>
          <w:szCs w:val="26"/>
          <w:cs/>
        </w:rPr>
        <w:t>ทาง</w:t>
      </w:r>
      <w:r w:rsidRPr="004B717F">
        <w:rPr>
          <w:sz w:val="26"/>
          <w:szCs w:val="26"/>
          <w:cs/>
        </w:rPr>
        <w:t>อ้อม</w:t>
      </w:r>
    </w:p>
    <w:p w14:paraId="6932698E" w14:textId="63307322" w:rsidR="00665BBE" w:rsidRPr="004B717F" w:rsidRDefault="00665BBE" w:rsidP="00665BBE">
      <w:pPr>
        <w:tabs>
          <w:tab w:val="left" w:pos="1620"/>
        </w:tabs>
        <w:spacing w:before="120"/>
        <w:ind w:left="1620" w:right="-32" w:hanging="720"/>
        <w:jc w:val="thaiDistribute"/>
        <w:rPr>
          <w:b/>
          <w:bCs/>
          <w:sz w:val="26"/>
          <w:szCs w:val="26"/>
        </w:rPr>
      </w:pPr>
      <w:r w:rsidRPr="004B717F">
        <w:rPr>
          <w:spacing w:val="-4"/>
          <w:sz w:val="26"/>
          <w:szCs w:val="26"/>
          <w:cs/>
          <w:lang w:val="x-none" w:eastAsia="th-TH"/>
        </w:rPr>
        <w:t>ระดับ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3</w:t>
      </w:r>
      <w:r w:rsidRPr="004B717F">
        <w:rPr>
          <w:rFonts w:hint="cs"/>
          <w:sz w:val="26"/>
          <w:szCs w:val="26"/>
          <w:cs/>
        </w:rPr>
        <w:tab/>
      </w:r>
      <w:r w:rsidRPr="004B717F">
        <w:rPr>
          <w:sz w:val="26"/>
          <w:szCs w:val="26"/>
          <w:cs/>
        </w:rPr>
        <w:t>อ้างอิงข้อมูลที่ไม่สามารถสังเกตได้ ซึ่งรวมถึงกรณีวัดมูลค่าของสินทรัพย์หรือหนี้สินจากเทคนิคการประเมินมูลค่า โดยไม่ได้ใช้ข้อมูลที่สังเกตได้และข้อมูลนั้นมีผลกระทบอย่างมีสาระสำคัญต่อมูลค่ายุติธรรม</w:t>
      </w:r>
    </w:p>
    <w:p w14:paraId="4E0859C2" w14:textId="64841CB5" w:rsidR="00CF3681" w:rsidRPr="004B717F" w:rsidRDefault="00CF3681" w:rsidP="00CF3681">
      <w:pPr>
        <w:spacing w:before="120"/>
        <w:ind w:left="851" w:right="-32"/>
        <w:jc w:val="thaiDistribute"/>
        <w:rPr>
          <w:spacing w:val="-4"/>
          <w:sz w:val="26"/>
          <w:szCs w:val="26"/>
          <w:lang w:val="x-none" w:eastAsia="th-TH"/>
        </w:rPr>
      </w:pPr>
      <w:r w:rsidRPr="004B717F">
        <w:rPr>
          <w:spacing w:val="-4"/>
          <w:sz w:val="26"/>
          <w:szCs w:val="26"/>
          <w:cs/>
          <w:lang w:val="x-none" w:eastAsia="th-TH"/>
        </w:rPr>
        <w:t>ในส่วนของมูลค่ายุติธรรมของสินทรัพย์และหนี้สินทางการเงินที่อ้างอิงอัตราดอกเบี้ยใหม่จากผลกระทบของการปฏิรูปอัตราดอกเบี้ย</w:t>
      </w:r>
      <w:r w:rsidR="00686669">
        <w:rPr>
          <w:rFonts w:hint="cs"/>
          <w:spacing w:val="-4"/>
          <w:sz w:val="26"/>
          <w:szCs w:val="26"/>
          <w:cs/>
          <w:lang w:val="x-none" w:eastAsia="th-TH"/>
        </w:rPr>
        <w:t>อ้างอิง</w:t>
      </w:r>
      <w:r w:rsidRPr="004B717F">
        <w:rPr>
          <w:spacing w:val="-4"/>
          <w:sz w:val="26"/>
          <w:szCs w:val="26"/>
          <w:cs/>
          <w:lang w:val="x-none" w:eastAsia="th-TH"/>
        </w:rPr>
        <w:t>จะจัดอยู่ในระดั</w:t>
      </w:r>
      <w:r w:rsidR="00550EB3">
        <w:rPr>
          <w:rFonts w:hint="cs"/>
          <w:sz w:val="26"/>
          <w:szCs w:val="26"/>
          <w:cs/>
        </w:rPr>
        <w:t xml:space="preserve">บ </w:t>
      </w:r>
      <w:r w:rsidR="00C34D3E" w:rsidRPr="00C34D3E">
        <w:rPr>
          <w:sz w:val="26"/>
          <w:szCs w:val="26"/>
        </w:rPr>
        <w:t>2</w:t>
      </w:r>
    </w:p>
    <w:p w14:paraId="316833E8" w14:textId="77777777" w:rsidR="00707F3E" w:rsidRPr="004B717F" w:rsidRDefault="00707F3E" w:rsidP="00CD160C">
      <w:pPr>
        <w:pStyle w:val="BodyText2"/>
        <w:numPr>
          <w:ilvl w:val="0"/>
          <w:numId w:val="10"/>
        </w:numPr>
        <w:ind w:left="862" w:right="833" w:hanging="431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 w:hint="cs"/>
          <w:b/>
          <w:bCs/>
          <w:sz w:val="26"/>
          <w:szCs w:val="26"/>
          <w:cs/>
        </w:rPr>
        <w:t>ตราสารอื่นที่มีลักษณะคล้ายทุน</w:t>
      </w:r>
    </w:p>
    <w:p w14:paraId="059C0940" w14:textId="77777777" w:rsidR="00B5344F" w:rsidRPr="004B717F" w:rsidRDefault="00C105AF" w:rsidP="00C105AF">
      <w:pPr>
        <w:spacing w:before="120"/>
        <w:ind w:left="851"/>
        <w:jc w:val="thaiDistribute"/>
        <w:rPr>
          <w:rFonts w:eastAsia="Calibri"/>
          <w:color w:val="000000"/>
          <w:spacing w:val="2"/>
          <w:sz w:val="26"/>
          <w:szCs w:val="26"/>
          <w:lang w:val="x-none" w:eastAsia="th-TH"/>
        </w:rPr>
      </w:pPr>
      <w:r w:rsidRPr="004B717F">
        <w:rPr>
          <w:rFonts w:eastAsia="Calibri" w:hint="cs"/>
          <w:color w:val="000000"/>
          <w:spacing w:val="2"/>
          <w:sz w:val="26"/>
          <w:szCs w:val="26"/>
          <w:cs/>
          <w:lang w:val="x-none" w:eastAsia="th-TH"/>
        </w:rPr>
        <w:t>ตราสารอื่น</w:t>
      </w:r>
      <w:r w:rsidR="00665BBE" w:rsidRPr="004B717F">
        <w:rPr>
          <w:rFonts w:eastAsia="Calibri" w:hint="cs"/>
          <w:color w:val="000000"/>
          <w:spacing w:val="2"/>
          <w:sz w:val="26"/>
          <w:szCs w:val="26"/>
          <w:cs/>
          <w:lang w:eastAsia="th-TH"/>
        </w:rPr>
        <w:t>ที่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มีลักษณะคล้ายทุนรับรู้ในส่วนของเจ้าของ เมื่อธนาคาร</w:t>
      </w:r>
      <w:r w:rsidR="00886935" w:rsidRPr="004B717F">
        <w:rPr>
          <w:rFonts w:eastAsia="Calibri" w:hint="cs"/>
          <w:color w:val="000000"/>
          <w:spacing w:val="2"/>
          <w:sz w:val="26"/>
          <w:szCs w:val="26"/>
          <w:cs/>
          <w:lang w:val="x-none" w:eastAsia="th-TH"/>
        </w:rPr>
        <w:t>และบริษัทย่อย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มีสิทธิและดุลยพินิจแต่เพียงผู้เดียวในการไถ่ถอน</w:t>
      </w:r>
      <w:r w:rsidRPr="004B717F">
        <w:rPr>
          <w:rFonts w:eastAsia="Calibri" w:hint="cs"/>
          <w:color w:val="000000"/>
          <w:spacing w:val="2"/>
          <w:sz w:val="26"/>
          <w:szCs w:val="26"/>
          <w:cs/>
          <w:lang w:val="x-none" w:eastAsia="th-TH"/>
        </w:rPr>
        <w:t>ตราสาร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ก่อนกำหนดตามเงื่อนไขที่ระบุไว้ในข้อกำหนด</w:t>
      </w:r>
      <w:r w:rsidRPr="004B717F">
        <w:rPr>
          <w:rFonts w:eastAsia="Calibri" w:hint="cs"/>
          <w:color w:val="000000"/>
          <w:spacing w:val="2"/>
          <w:sz w:val="26"/>
          <w:szCs w:val="26"/>
          <w:cs/>
          <w:lang w:val="x-none" w:eastAsia="th-TH"/>
        </w:rPr>
        <w:t>ของตราสาร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 xml:space="preserve"> และมีสิทธิเลื่อนการจ่ายชำระ</w:t>
      </w:r>
      <w:r w:rsidR="003419E8" w:rsidRPr="004B717F">
        <w:rPr>
          <w:rFonts w:eastAsia="Calibri" w:hint="cs"/>
          <w:color w:val="000000"/>
          <w:spacing w:val="2"/>
          <w:sz w:val="26"/>
          <w:szCs w:val="26"/>
          <w:cs/>
          <w:lang w:val="x-none" w:eastAsia="th-TH"/>
        </w:rPr>
        <w:t>ผลตอบแทน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โดยไม่จำกัดระยะเวลาและจำนวนครั้ง และการจ่ายชำระ</w:t>
      </w:r>
      <w:r w:rsidR="003419E8" w:rsidRPr="004B717F">
        <w:rPr>
          <w:rFonts w:eastAsia="Calibri" w:hint="cs"/>
          <w:color w:val="000000"/>
          <w:spacing w:val="2"/>
          <w:sz w:val="26"/>
          <w:szCs w:val="26"/>
          <w:cs/>
          <w:lang w:val="x-none" w:eastAsia="th-TH"/>
        </w:rPr>
        <w:t>ผลตอบแทน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นั้นขึ้นอยู่กับดุลยพินิจของธนาคาร ดังนั้นการจ่ายชำระ</w:t>
      </w:r>
      <w:r w:rsidR="003419E8" w:rsidRPr="004B717F">
        <w:rPr>
          <w:rFonts w:eastAsia="Calibri" w:hint="cs"/>
          <w:color w:val="000000"/>
          <w:spacing w:val="2"/>
          <w:sz w:val="26"/>
          <w:szCs w:val="26"/>
          <w:cs/>
          <w:lang w:val="x-none" w:eastAsia="th-TH"/>
        </w:rPr>
        <w:t>ผลตอบแทน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จะถือเสมือนการจ่ายเงินปันผล</w:t>
      </w:r>
      <w:r w:rsidR="00B5344F" w:rsidRPr="004B717F">
        <w:rPr>
          <w:rFonts w:eastAsia="Calibri"/>
          <w:color w:val="000000"/>
          <w:sz w:val="26"/>
          <w:szCs w:val="26"/>
          <w:cs/>
          <w:lang w:val="x-none" w:eastAsia="th-TH"/>
        </w:rPr>
        <w:t>และจะรับรู้โดยตรงในส่วนของเจ้าของ เมื่อมีภาระในการจ่ายช</w:t>
      </w:r>
      <w:r w:rsidR="00A263F2" w:rsidRPr="004B717F">
        <w:rPr>
          <w:rFonts w:eastAsia="Calibri"/>
          <w:color w:val="000000"/>
          <w:sz w:val="26"/>
          <w:szCs w:val="26"/>
          <w:cs/>
          <w:lang w:val="x-none" w:eastAsia="th-TH"/>
        </w:rPr>
        <w:t>ำระ</w:t>
      </w:r>
      <w:r w:rsidR="003419E8" w:rsidRPr="004B717F">
        <w:rPr>
          <w:rFonts w:eastAsia="Calibri" w:hint="cs"/>
          <w:color w:val="000000"/>
          <w:sz w:val="26"/>
          <w:szCs w:val="26"/>
          <w:cs/>
          <w:lang w:val="x-none" w:eastAsia="th-TH"/>
        </w:rPr>
        <w:t>ผลตอบแทน</w:t>
      </w:r>
      <w:r w:rsidR="00A263F2" w:rsidRPr="004B717F">
        <w:rPr>
          <w:rFonts w:eastAsia="Calibri"/>
          <w:color w:val="000000"/>
          <w:sz w:val="26"/>
          <w:szCs w:val="26"/>
          <w:cs/>
          <w:lang w:val="x-none" w:eastAsia="th-TH"/>
        </w:rPr>
        <w:t>เกิดขึ้น การจ่ายชำระ</w:t>
      </w:r>
      <w:r w:rsidR="003419E8" w:rsidRPr="004B717F">
        <w:rPr>
          <w:rFonts w:eastAsia="Calibri" w:hint="cs"/>
          <w:color w:val="000000"/>
          <w:sz w:val="26"/>
          <w:szCs w:val="26"/>
          <w:cs/>
          <w:lang w:val="x-none" w:eastAsia="th-TH"/>
        </w:rPr>
        <w:t>ผลตอบแทน</w:t>
      </w:r>
      <w:r w:rsidR="00B5344F" w:rsidRPr="004B717F">
        <w:rPr>
          <w:rFonts w:eastAsia="Calibri"/>
          <w:color w:val="000000"/>
          <w:sz w:val="26"/>
          <w:szCs w:val="26"/>
          <w:cs/>
          <w:lang w:val="x-none" w:eastAsia="th-TH"/>
        </w:rPr>
        <w:t>รับรู้ในงบกระแสเงินสด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ในลักษณะเดียวกันกับกา</w:t>
      </w:r>
      <w:r w:rsidR="004444A1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รจ่ายเงินปันผลให้แก่ผู้ถือหุ้นส</w:t>
      </w:r>
      <w:r w:rsidR="004444A1" w:rsidRPr="004B717F">
        <w:rPr>
          <w:rFonts w:eastAsia="Calibri" w:hint="cs"/>
          <w:color w:val="000000"/>
          <w:spacing w:val="2"/>
          <w:sz w:val="26"/>
          <w:szCs w:val="26"/>
          <w:cs/>
          <w:lang w:eastAsia="th-TH"/>
        </w:rPr>
        <w:t>า</w:t>
      </w:r>
      <w:r w:rsidR="00B5344F" w:rsidRPr="004B717F">
        <w:rPr>
          <w:rFonts w:eastAsia="Calibri"/>
          <w:color w:val="000000"/>
          <w:spacing w:val="2"/>
          <w:sz w:val="26"/>
          <w:szCs w:val="26"/>
          <w:cs/>
          <w:lang w:val="x-none" w:eastAsia="th-TH"/>
        </w:rPr>
        <w:t>มัญ</w:t>
      </w:r>
    </w:p>
    <w:p w14:paraId="4E1B980B" w14:textId="77777777" w:rsidR="00B749A0" w:rsidRPr="004B717F" w:rsidRDefault="00B749A0" w:rsidP="00CD160C">
      <w:pPr>
        <w:pStyle w:val="BodyText2"/>
        <w:numPr>
          <w:ilvl w:val="0"/>
          <w:numId w:val="10"/>
        </w:numPr>
        <w:ind w:left="862" w:right="833" w:hanging="431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รายได้</w:t>
      </w:r>
      <w:r w:rsidR="005338AC" w:rsidRPr="004B717F">
        <w:rPr>
          <w:rFonts w:ascii="Cordia New" w:hAnsi="Cordia New" w:cs="Cordia New" w:hint="cs"/>
          <w:b/>
          <w:bCs/>
          <w:sz w:val="26"/>
          <w:szCs w:val="26"/>
          <w:cs/>
        </w:rPr>
        <w:t>และค่าใช้จ่าย</w:t>
      </w:r>
      <w:r w:rsidRPr="004B717F">
        <w:rPr>
          <w:rFonts w:ascii="Cordia New" w:hAnsi="Cordia New" w:cs="Cordia New"/>
          <w:b/>
          <w:bCs/>
          <w:sz w:val="26"/>
          <w:szCs w:val="26"/>
          <w:cs/>
        </w:rPr>
        <w:t>ดอกเบี้ย</w:t>
      </w:r>
    </w:p>
    <w:p w14:paraId="13A4B5E4" w14:textId="77777777" w:rsidR="00FA32AE" w:rsidRPr="004B717F" w:rsidRDefault="00FA32AE" w:rsidP="00FA32AE">
      <w:pPr>
        <w:pStyle w:val="NoSpacing"/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</w:t>
      </w:r>
      <w:r w:rsidRPr="004B717F">
        <w:rPr>
          <w:rFonts w:hint="cs"/>
          <w:sz w:val="26"/>
          <w:szCs w:val="26"/>
          <w:cs/>
        </w:rPr>
        <w:t>ที่ใช้</w:t>
      </w:r>
      <w:r w:rsidRPr="004B717F">
        <w:rPr>
          <w:sz w:val="26"/>
          <w:szCs w:val="26"/>
          <w:cs/>
        </w:rPr>
        <w:br/>
        <w:t>คิดลด</w:t>
      </w:r>
      <w:r w:rsidRPr="004B717F">
        <w:rPr>
          <w:rFonts w:hint="cs"/>
          <w:sz w:val="26"/>
          <w:szCs w:val="26"/>
          <w:cs/>
        </w:rPr>
        <w:t>ประมาณ</w:t>
      </w:r>
      <w:r w:rsidRPr="004B717F">
        <w:rPr>
          <w:sz w:val="26"/>
          <w:szCs w:val="26"/>
          <w:cs/>
        </w:rPr>
        <w:t>การ</w:t>
      </w:r>
      <w:r w:rsidRPr="004B717F">
        <w:rPr>
          <w:rFonts w:hint="cs"/>
          <w:sz w:val="26"/>
          <w:szCs w:val="26"/>
          <w:cs/>
        </w:rPr>
        <w:t>การ</w:t>
      </w:r>
      <w:r w:rsidRPr="004B717F">
        <w:rPr>
          <w:sz w:val="26"/>
          <w:szCs w:val="26"/>
          <w:cs/>
        </w:rPr>
        <w:t>รับ</w:t>
      </w:r>
      <w:r w:rsidRPr="004B717F">
        <w:rPr>
          <w:rFonts w:hint="cs"/>
          <w:sz w:val="26"/>
          <w:szCs w:val="26"/>
          <w:cs/>
        </w:rPr>
        <w:t>/จ่ายชำระ</w:t>
      </w:r>
      <w:r w:rsidRPr="004B717F">
        <w:rPr>
          <w:sz w:val="26"/>
          <w:szCs w:val="26"/>
          <w:cs/>
        </w:rPr>
        <w:t>เงิน</w:t>
      </w:r>
      <w:r w:rsidRPr="004B717F">
        <w:rPr>
          <w:rFonts w:hint="cs"/>
          <w:sz w:val="26"/>
          <w:szCs w:val="26"/>
          <w:cs/>
        </w:rPr>
        <w:t>ต้นและดอกเบี้ย โดยไม่รวมความเสี่ยงด้านเครดิต</w:t>
      </w:r>
      <w:r w:rsidRPr="004B717F">
        <w:rPr>
          <w:sz w:val="26"/>
          <w:szCs w:val="26"/>
          <w:cs/>
        </w:rPr>
        <w:t>ตลอดอายุที่คาดไว้ของเครื่องมือทางการเงิน</w:t>
      </w:r>
      <w:r w:rsidRPr="004B717F">
        <w:rPr>
          <w:rFonts w:hint="cs"/>
          <w:sz w:val="26"/>
          <w:szCs w:val="26"/>
          <w:cs/>
        </w:rPr>
        <w:t>เพื่อให้ได้มูลค่าตามบัญชีขั้นต้นของสินทรัพย์ทางการเงินหรือราคาทุนตัดจำหน่ายของหนี้สินทางการเงิน</w:t>
      </w:r>
      <w:r w:rsidR="0090355B" w:rsidRPr="004B717F">
        <w:rPr>
          <w:rFonts w:hint="cs"/>
          <w:sz w:val="26"/>
          <w:szCs w:val="26"/>
          <w:cs/>
        </w:rPr>
        <w:t xml:space="preserve"> </w:t>
      </w:r>
    </w:p>
    <w:p w14:paraId="30E2A1C7" w14:textId="77777777" w:rsidR="00FA32AE" w:rsidRPr="004B717F" w:rsidRDefault="00FA32AE" w:rsidP="00FA32AE">
      <w:pPr>
        <w:pStyle w:val="NoSpacing"/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lastRenderedPageBreak/>
        <w:t>การคำนวณอัตราดอกเบี้ยที่แท้จริงธนาคารและบริษัทย่อยได้รวมต้นทุนและค่าธรรมเนียมที่</w:t>
      </w:r>
      <w:r w:rsidRPr="004B717F">
        <w:rPr>
          <w:rFonts w:hint="cs"/>
          <w:sz w:val="26"/>
          <w:szCs w:val="26"/>
          <w:cs/>
        </w:rPr>
        <w:t>รับ</w:t>
      </w:r>
      <w:r w:rsidRPr="004B717F">
        <w:rPr>
          <w:sz w:val="26"/>
          <w:szCs w:val="26"/>
          <w:cs/>
        </w:rPr>
        <w:t>/จ่าย 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016520BF" w14:textId="77777777" w:rsidR="00686669" w:rsidRDefault="00686669" w:rsidP="00FA32AE">
      <w:pPr>
        <w:pStyle w:val="NoSpacing"/>
        <w:spacing w:before="120"/>
        <w:ind w:left="851"/>
        <w:jc w:val="thaiDistribute"/>
        <w:rPr>
          <w:sz w:val="26"/>
          <w:szCs w:val="26"/>
        </w:rPr>
      </w:pPr>
      <w:r w:rsidRPr="00686669">
        <w:rPr>
          <w:sz w:val="26"/>
          <w:szCs w:val="26"/>
          <w:cs/>
        </w:rPr>
        <w:t>จากการปฏิรูปอัตราดอกเบี้ยอ้างอิง อัตราดอกเบี้ยที่แท้จริงของสินทรัพย์หรือหนี้สินทางการเงินที่อ้างอิงอัตราดอกเบี้ยใหม่มีลักษณะเหมือนการคำนวณอัตราดอกเบี้ยที่แท้จริงของสัญญาที่อ้างอิงอัตราดอกเบี้ยลอยตัวตามปกติ ทั้งนี้ ในวันแรกของสัญญาที่มีการเปลี่ยนอัตราดอกเบี้ยอ้างอิงและอัตรานั้นเริ่มมีผล จะมีการคำนวณอัตราดอกเบี้ยที่แท้จริงใหม่ โดยไม่ถือว่าเป็นการเปลี่ยนแปลงเงื่อนไขจากความเสี่ยงเครดิตที่สูงขึ้น (</w:t>
      </w:r>
      <w:r w:rsidRPr="00686669">
        <w:rPr>
          <w:sz w:val="26"/>
          <w:szCs w:val="26"/>
        </w:rPr>
        <w:t>Modification</w:t>
      </w:r>
      <w:r w:rsidRPr="00686669">
        <w:rPr>
          <w:sz w:val="26"/>
          <w:szCs w:val="26"/>
          <w:cs/>
        </w:rPr>
        <w:t>) เนื่องจากเป็นการปรับปรุงในเชิงเศรษฐกิจให้เท่ากันกับเงื่อนไขเดิม (</w:t>
      </w:r>
      <w:r w:rsidRPr="00686669">
        <w:rPr>
          <w:sz w:val="26"/>
          <w:szCs w:val="26"/>
        </w:rPr>
        <w:t>Economically equivalent</w:t>
      </w:r>
      <w:r w:rsidRPr="00686669">
        <w:rPr>
          <w:sz w:val="26"/>
          <w:szCs w:val="26"/>
          <w:cs/>
        </w:rPr>
        <w:t>) เช่น การปรับเพิ่มส่วนชดเชย (</w:t>
      </w:r>
      <w:r w:rsidRPr="00686669">
        <w:rPr>
          <w:sz w:val="26"/>
          <w:szCs w:val="26"/>
        </w:rPr>
        <w:t>Spread</w:t>
      </w:r>
      <w:r w:rsidRPr="00686669">
        <w:rPr>
          <w:sz w:val="26"/>
          <w:szCs w:val="26"/>
          <w:cs/>
        </w:rPr>
        <w:t>)</w:t>
      </w:r>
    </w:p>
    <w:p w14:paraId="1FA5DD83" w14:textId="77777777" w:rsidR="00FA32AE" w:rsidRPr="004B717F" w:rsidRDefault="00FA32AE" w:rsidP="00FA32AE">
      <w:pPr>
        <w:pStyle w:val="NoSpacing"/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ราคาทุนตัดจำหน่ายของ</w:t>
      </w:r>
      <w:r w:rsidRPr="004B717F">
        <w:rPr>
          <w:rFonts w:hint="cs"/>
          <w:sz w:val="26"/>
          <w:szCs w:val="26"/>
          <w:cs/>
        </w:rPr>
        <w:t>เครื่องมือ</w:t>
      </w:r>
      <w:r w:rsidRPr="004B717F">
        <w:rPr>
          <w:sz w:val="26"/>
          <w:szCs w:val="26"/>
          <w:cs/>
        </w:rPr>
        <w:t>ทางการเงิน คือ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มูลค่าของสินทรัพย์ทางการเงินหรือหนี้สินทางการเงินที่รับรู้เมื่อเริ่มแรก หักด้วยการจ่ายช</w:t>
      </w:r>
      <w:r w:rsidRPr="004B717F">
        <w:rPr>
          <w:rFonts w:hint="cs"/>
          <w:sz w:val="26"/>
          <w:szCs w:val="26"/>
          <w:cs/>
        </w:rPr>
        <w:t>ำ</w:t>
      </w:r>
      <w:r w:rsidRPr="004B717F">
        <w:rPr>
          <w:sz w:val="26"/>
          <w:szCs w:val="26"/>
          <w:cs/>
        </w:rPr>
        <w:t>ระคืนเงินต้น บวกหรือหักค่าตัดจำหน่ายสะสมที่คำนวณโดยใช้วิธีอ</w:t>
      </w:r>
      <w:r w:rsidRPr="004B717F">
        <w:rPr>
          <w:rFonts w:hint="cs"/>
          <w:sz w:val="26"/>
          <w:szCs w:val="26"/>
          <w:cs/>
        </w:rPr>
        <w:t>ั</w:t>
      </w:r>
      <w:r w:rsidRPr="004B717F">
        <w:rPr>
          <w:sz w:val="26"/>
          <w:szCs w:val="26"/>
          <w:cs/>
        </w:rPr>
        <w:t xml:space="preserve">ตราดอกเบี้ยที่แท้จริง </w:t>
      </w:r>
      <w:r w:rsidRPr="004B717F">
        <w:rPr>
          <w:rFonts w:hint="cs"/>
          <w:sz w:val="26"/>
          <w:szCs w:val="26"/>
          <w:cs/>
        </w:rPr>
        <w:t>ของส่วนต่างระหว่างมูลค่ารับรู้เมื่อเริ่มแรกและมูลค่า ณ วันสิ้นสุดสัญญา</w:t>
      </w:r>
      <w:r w:rsidRPr="004B717F">
        <w:rPr>
          <w:sz w:val="26"/>
          <w:szCs w:val="26"/>
          <w:cs/>
        </w:rPr>
        <w:t xml:space="preserve"> และปรับปรุงด้วยค่าเผื่อผลขาดทุน</w:t>
      </w:r>
      <w:r w:rsidRPr="004B717F">
        <w:rPr>
          <w:rFonts w:hint="cs"/>
          <w:sz w:val="26"/>
          <w:szCs w:val="26"/>
          <w:cs/>
        </w:rPr>
        <w:t>ด้านเครดิต</w:t>
      </w:r>
      <w:r w:rsidRPr="004B717F">
        <w:rPr>
          <w:sz w:val="26"/>
          <w:szCs w:val="26"/>
          <w:cs/>
        </w:rPr>
        <w:t>ส</w:t>
      </w:r>
      <w:r w:rsidRPr="004B717F">
        <w:rPr>
          <w:rFonts w:hint="cs"/>
          <w:sz w:val="26"/>
          <w:szCs w:val="26"/>
          <w:cs/>
        </w:rPr>
        <w:t>ำ</w:t>
      </w:r>
      <w:r w:rsidRPr="004B717F">
        <w:rPr>
          <w:sz w:val="26"/>
          <w:szCs w:val="26"/>
          <w:cs/>
        </w:rPr>
        <w:t xml:space="preserve">หรับกรณีของสินทรัพย์ทางการเงิน </w:t>
      </w:r>
    </w:p>
    <w:p w14:paraId="392F9ED1" w14:textId="77777777" w:rsidR="00FA32AE" w:rsidRPr="004B717F" w:rsidRDefault="00FA32AE" w:rsidP="00FA32AE">
      <w:pPr>
        <w:pStyle w:val="NoSpacing"/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</w:t>
      </w:r>
      <w:r w:rsidRPr="004B717F">
        <w:rPr>
          <w:rFonts w:hint="cs"/>
          <w:sz w:val="26"/>
          <w:szCs w:val="26"/>
          <w:cs/>
        </w:rPr>
        <w:t>้าน</w:t>
      </w:r>
      <w:r w:rsidRPr="004B717F">
        <w:rPr>
          <w:sz w:val="26"/>
          <w:szCs w:val="26"/>
          <w:cs/>
        </w:rPr>
        <w:t>เครดิต</w:t>
      </w:r>
    </w:p>
    <w:p w14:paraId="72EC8E0E" w14:textId="77777777" w:rsidR="00FA32AE" w:rsidRPr="004B717F" w:rsidRDefault="00FA32AE" w:rsidP="00FA32AE">
      <w:pPr>
        <w:pStyle w:val="NoSpacing"/>
        <w:spacing w:before="120"/>
        <w:ind w:left="851"/>
        <w:jc w:val="thaiDistribute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7812943C" w14:textId="77777777" w:rsidR="00FA32AE" w:rsidRPr="004B717F" w:rsidRDefault="00FA32AE" w:rsidP="00FA32AE">
      <w:pPr>
        <w:pStyle w:val="NoSpacing"/>
        <w:spacing w:before="100"/>
        <w:ind w:left="851"/>
        <w:jc w:val="thaiDistribute"/>
        <w:rPr>
          <w:i/>
          <w:iCs/>
          <w:sz w:val="26"/>
          <w:szCs w:val="26"/>
        </w:rPr>
      </w:pPr>
      <w:r w:rsidRPr="004B717F">
        <w:rPr>
          <w:sz w:val="26"/>
          <w:szCs w:val="26"/>
          <w:cs/>
        </w:rPr>
        <w:t>ในการคำนวณรายได้และค่าใช้จ่ายดอกเบี้ย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อัตราดอกเบี้ยที่แท้จริงจะถูกปรับใช้กับมูลค่าตามบัญชีขั้นต้นของ</w:t>
      </w:r>
      <w:r w:rsidRPr="004B717F">
        <w:rPr>
          <w:rFonts w:hint="cs"/>
          <w:sz w:val="26"/>
          <w:szCs w:val="26"/>
          <w:cs/>
        </w:rPr>
        <w:t>สินทรัพย์ทางการเงินที่</w:t>
      </w:r>
      <w:r w:rsidRPr="004B717F">
        <w:rPr>
          <w:sz w:val="26"/>
          <w:szCs w:val="26"/>
          <w:cs/>
        </w:rPr>
        <w:t>ไม่</w:t>
      </w:r>
      <w:r w:rsidRPr="004B717F">
        <w:rPr>
          <w:rFonts w:hint="cs"/>
          <w:sz w:val="26"/>
          <w:szCs w:val="26"/>
          <w:cs/>
        </w:rPr>
        <w:t>มีการ</w:t>
      </w:r>
      <w:r w:rsidRPr="004B717F">
        <w:rPr>
          <w:sz w:val="26"/>
          <w:szCs w:val="26"/>
          <w:cs/>
        </w:rPr>
        <w:t>ด้อย</w:t>
      </w:r>
      <w:r w:rsidRPr="004B717F">
        <w:rPr>
          <w:rFonts w:hint="cs"/>
          <w:sz w:val="26"/>
          <w:szCs w:val="26"/>
          <w:cs/>
        </w:rPr>
        <w:t>ค่าด้าน</w:t>
      </w:r>
      <w:r w:rsidRPr="004B717F">
        <w:rPr>
          <w:sz w:val="26"/>
          <w:szCs w:val="26"/>
          <w:cs/>
        </w:rPr>
        <w:t>เครดิต หรือ</w:t>
      </w:r>
      <w:r w:rsidRPr="004B717F">
        <w:rPr>
          <w:rFonts w:hint="cs"/>
          <w:sz w:val="26"/>
          <w:szCs w:val="26"/>
          <w:cs/>
        </w:rPr>
        <w:t>ราคาทุน</w:t>
      </w:r>
      <w:r w:rsidRPr="004B717F">
        <w:rPr>
          <w:sz w:val="26"/>
          <w:szCs w:val="26"/>
          <w:cs/>
        </w:rPr>
        <w:t>ตัดจำหน่ายของหนี้สิน</w:t>
      </w:r>
      <w:r w:rsidRPr="004B717F">
        <w:rPr>
          <w:rFonts w:hint="cs"/>
          <w:sz w:val="26"/>
          <w:szCs w:val="26"/>
          <w:cs/>
        </w:rPr>
        <w:t>ทางการเงิน</w:t>
      </w:r>
      <w:r w:rsidRPr="004B717F">
        <w:rPr>
          <w:sz w:val="26"/>
          <w:szCs w:val="26"/>
          <w:cs/>
        </w:rPr>
        <w:t xml:space="preserve"> อย่างไรก็ตามสำหรับสินทรัพย์ทางการเงินที่มีการด้อยค่า</w:t>
      </w:r>
      <w:r w:rsidRPr="004B717F">
        <w:rPr>
          <w:rFonts w:hint="cs"/>
          <w:sz w:val="26"/>
          <w:szCs w:val="26"/>
          <w:cs/>
        </w:rPr>
        <w:t>ด้านเครดิต</w:t>
      </w:r>
      <w:r w:rsidRPr="004B717F">
        <w:rPr>
          <w:sz w:val="26"/>
          <w:szCs w:val="26"/>
          <w:cs/>
        </w:rPr>
        <w:t>ภายหลังการรับรู้เมื่อเริ่มแรก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รายได้ดอกเบี้ยจะคำนวณโดยการใช้อัตราดอกเบี้ยที่แท้จริงกับ</w:t>
      </w:r>
      <w:r w:rsidRPr="004B717F">
        <w:rPr>
          <w:rFonts w:hint="cs"/>
          <w:sz w:val="26"/>
          <w:szCs w:val="26"/>
          <w:cs/>
        </w:rPr>
        <w:t>ราคา</w:t>
      </w:r>
      <w:r w:rsidRPr="004B717F">
        <w:rPr>
          <w:sz w:val="26"/>
          <w:szCs w:val="26"/>
          <w:cs/>
        </w:rPr>
        <w:t>ทุนที่ตัดจำหน่ายของสินทรัพย์ทางการเงิน หากสินทรัพย์ไม่มีการด้อยค่า</w:t>
      </w:r>
      <w:r w:rsidRPr="004B717F">
        <w:rPr>
          <w:rFonts w:hint="cs"/>
          <w:sz w:val="26"/>
          <w:szCs w:val="26"/>
          <w:cs/>
        </w:rPr>
        <w:t>ด้าน</w:t>
      </w:r>
      <w:r w:rsidRPr="004B717F">
        <w:rPr>
          <w:sz w:val="26"/>
          <w:szCs w:val="26"/>
          <w:cs/>
        </w:rPr>
        <w:t>เครดิตอีกต่อไปการคำนวณรายได้ดอกเบี้ยจะเปลี่ยนกลับไปคำนวณจากมูลค่าตามบัญชีขั้นต้นของสินทรัพย์</w:t>
      </w:r>
      <w:r w:rsidRPr="004B717F">
        <w:rPr>
          <w:rFonts w:hint="cs"/>
          <w:sz w:val="26"/>
          <w:szCs w:val="26"/>
          <w:cs/>
        </w:rPr>
        <w:t>ทางการเงิน</w:t>
      </w:r>
      <w:r w:rsidRPr="004B717F">
        <w:rPr>
          <w:sz w:val="26"/>
          <w:szCs w:val="26"/>
          <w:cs/>
        </w:rPr>
        <w:t xml:space="preserve"> </w:t>
      </w:r>
    </w:p>
    <w:p w14:paraId="7BCDCA63" w14:textId="77777777" w:rsidR="00FA32AE" w:rsidRPr="004B717F" w:rsidRDefault="00FA32AE" w:rsidP="00FA32AE">
      <w:pPr>
        <w:pStyle w:val="NoSpacing"/>
        <w:spacing w:before="120"/>
        <w:ind w:left="851"/>
        <w:rPr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t>การแสดงรายการ</w:t>
      </w:r>
    </w:p>
    <w:p w14:paraId="20DA3D44" w14:textId="77777777" w:rsidR="00FA32AE" w:rsidRPr="004B717F" w:rsidRDefault="00FA32AE" w:rsidP="00FA32AE">
      <w:pPr>
        <w:pStyle w:val="NoSpacing"/>
        <w:spacing w:before="10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รายได้และค่าใช้จ่ายดอกเบี้ยที่แสดงในงบกำไรขาดทุนและกำไรขาดทุนเบ็ดเสร็จอื่นรวมถึง</w:t>
      </w:r>
    </w:p>
    <w:p w14:paraId="6F6D1292" w14:textId="77777777" w:rsidR="00FA32AE" w:rsidRPr="004B717F" w:rsidRDefault="00FA32AE" w:rsidP="00FA32AE">
      <w:pPr>
        <w:pStyle w:val="NoSpacing"/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ดอกเบี้ยของสินทรัพย์ทางการเงินและหนี้สินทางการเงินที่วัดมูลค่าด้วยวิธีราคาทุนตัดจำหน่ายที่คำนวณด้วยวิ</w:t>
      </w:r>
      <w:r w:rsidRPr="004B717F">
        <w:rPr>
          <w:rFonts w:hint="cs"/>
          <w:sz w:val="26"/>
          <w:szCs w:val="26"/>
          <w:cs/>
        </w:rPr>
        <w:t>ธี</w:t>
      </w:r>
      <w:r w:rsidRPr="004B717F">
        <w:rPr>
          <w:sz w:val="26"/>
          <w:szCs w:val="26"/>
          <w:cs/>
        </w:rPr>
        <w:t>อัตราดอกเบี้ยที่แท้จริง</w:t>
      </w:r>
    </w:p>
    <w:p w14:paraId="466E6612" w14:textId="77777777" w:rsidR="00FA32AE" w:rsidRPr="004B717F" w:rsidRDefault="00FA32AE" w:rsidP="00FA32AE">
      <w:pPr>
        <w:pStyle w:val="NoSpacing"/>
        <w:ind w:left="1418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ดอกเบี้ยของตราสารหนี้ที่วัดมูลค่ายุติธรรมผ่านกำไรขาดทุนเบ็ดเสร็จอื่น คำนวณด้วยวิธีอัตราดอกเบี้ยที่แท้จริง</w:t>
      </w:r>
    </w:p>
    <w:p w14:paraId="144EA446" w14:textId="77777777" w:rsidR="00FA32AE" w:rsidRPr="004B717F" w:rsidRDefault="00FA32AE" w:rsidP="00FA32AE">
      <w:pPr>
        <w:pStyle w:val="NoSpacing"/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 xml:space="preserve">ส่วนที่มีประสิทธิผลของการเปลี่ยนแปลงในมูลค่ายุติธรรมของตราสารอนุพันธ์เพื่อป้องกันความเสี่ยงที่มีคุณสมบัติตามที่กำหนดในการป้องกันความเสี่ยงกระแสเงินสดของความผันผวนของกระแสเงินสดของดอกเบี้ย ในช่วงเวลาเดียวกับกระแสเงินสดที่ได้รับการป้องกันความเสี่ยงส่งผลกระทบต่อรายได้หรือค่าใช้จ่ายดอกเบี้ย </w:t>
      </w:r>
      <w:r w:rsidRPr="004B717F">
        <w:rPr>
          <w:rFonts w:hint="cs"/>
          <w:sz w:val="26"/>
          <w:szCs w:val="26"/>
          <w:cs/>
        </w:rPr>
        <w:t>และ</w:t>
      </w:r>
    </w:p>
    <w:p w14:paraId="2800BBD7" w14:textId="77777777" w:rsidR="00FA32AE" w:rsidRPr="004B717F" w:rsidRDefault="00FA32AE" w:rsidP="00FA32AE">
      <w:pPr>
        <w:pStyle w:val="NoSpacing"/>
        <w:ind w:left="1418" w:hanging="14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ab/>
      </w:r>
      <w:r w:rsidRPr="004B717F">
        <w:rPr>
          <w:sz w:val="26"/>
          <w:szCs w:val="26"/>
          <w:cs/>
        </w:rPr>
        <w:t>ส่วนที่มีประสิทธิผลของการเปลี่ยนแปลงในมูลค่ายุติธรรมของตราสารอนุพันธ์เพื่อการป้องกันความเสี่ยงที่มีคุณสมบัติตามที่กำหนดไว้ในการป้องกันความเสี่ยงมูลค่ายุติธรรมของความเสี่ยงด้านอัตราดอกเบี้ย</w:t>
      </w:r>
    </w:p>
    <w:p w14:paraId="3F32F99A" w14:textId="77777777" w:rsidR="00216B72" w:rsidRPr="004B717F" w:rsidRDefault="00FD6A79" w:rsidP="00CD160C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216B72" w:rsidRPr="004B717F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รายได้และค่าใช้จ่ายค่าธรรมเนียมและบริการ</w:t>
      </w:r>
    </w:p>
    <w:p w14:paraId="219E6243" w14:textId="77777777" w:rsidR="00FB5525" w:rsidRPr="004B717F" w:rsidRDefault="0047217F" w:rsidP="00216B72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  <w:cs/>
        </w:rPr>
      </w:pP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>รายได้และค่าใช้จ่าย</w:t>
      </w:r>
      <w:r w:rsidR="00FB5525" w:rsidRPr="004B717F">
        <w:rPr>
          <w:rFonts w:ascii="Cordia New" w:hAnsi="Cordia New" w:cs="Cordia New"/>
          <w:color w:val="auto"/>
          <w:sz w:val="26"/>
          <w:szCs w:val="26"/>
          <w:cs/>
        </w:rPr>
        <w:t>ธรรมเนียมและบริการที่เกี่ยวข้องโดยตรงกับการได้มาหรือออกสินทรัพย์ทางการเงินหรือหนี้สินทางการเงินรับรู้ในกำไรหรือขาดทุนโดยใช้วิธีอัตราดอกเบี้ยที่แท้จริง</w:t>
      </w:r>
      <w:r w:rsidR="00FB5525" w:rsidRPr="004B717F">
        <w:rPr>
          <w:rFonts w:ascii="Cordia New" w:hAnsi="Cordia New" w:cs="Cordia New" w:hint="cs"/>
          <w:color w:val="auto"/>
          <w:sz w:val="26"/>
          <w:szCs w:val="26"/>
          <w:cs/>
        </w:rPr>
        <w:t>แสดงไว้ในรายได้หรือค่าใช้จ่ายดอกเบี้ย</w:t>
      </w:r>
    </w:p>
    <w:p w14:paraId="542C6B99" w14:textId="77777777" w:rsidR="00216B72" w:rsidRPr="004B717F" w:rsidRDefault="00216B72" w:rsidP="00216B72">
      <w:pPr>
        <w:pStyle w:val="Default"/>
        <w:spacing w:before="120"/>
        <w:ind w:left="851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>รายได้</w:t>
      </w:r>
      <w:r w:rsidRPr="004B717F">
        <w:rPr>
          <w:rFonts w:ascii="Cordia New" w:hAnsi="Cordia New" w:cs="Cordia New"/>
          <w:sz w:val="26"/>
          <w:szCs w:val="26"/>
          <w:cs/>
        </w:rPr>
        <w:t>ค่าธรรมเนียมและบริการอื่นจะรับรู้เมื่อลูกค้า</w:t>
      </w:r>
      <w:r w:rsidR="00F56E42" w:rsidRPr="004B717F">
        <w:rPr>
          <w:rFonts w:ascii="Cordia New" w:hAnsi="Cordia New" w:cs="Cordia New" w:hint="cs"/>
          <w:sz w:val="26"/>
          <w:szCs w:val="26"/>
          <w:cs/>
        </w:rPr>
        <w:t>ได้รับ</w:t>
      </w:r>
      <w:r w:rsidRPr="004B717F">
        <w:rPr>
          <w:rFonts w:ascii="Cordia New" w:hAnsi="Cordia New" w:cs="Cordia New"/>
          <w:sz w:val="26"/>
          <w:szCs w:val="26"/>
          <w:cs/>
        </w:rPr>
        <w:t>บริการด้วยจำนวนเงินที่สะท้อนถึงสิ่งตอบแทนที</w:t>
      </w:r>
      <w:r w:rsidRPr="004B717F">
        <w:rPr>
          <w:rFonts w:ascii="Cordia New" w:eastAsia="Cordia New" w:hAnsi="Cordia New" w:cs="Cordia New"/>
          <w:sz w:val="26"/>
          <w:szCs w:val="26"/>
          <w:cs/>
        </w:rPr>
        <w:t>่</w:t>
      </w:r>
      <w:r w:rsidRPr="004B717F">
        <w:rPr>
          <w:rFonts w:ascii="Cordia New" w:hAnsi="Cordia New" w:cs="Cordia New"/>
          <w:sz w:val="26"/>
          <w:szCs w:val="26"/>
          <w:cs/>
        </w:rPr>
        <w:t>ธนาคารและบริษัทย่อยคาดว่าจะมีสิทธิได้รับและมีการใช้วิจารณญาณในการพิจารณาจังหวะเวลาในการ</w:t>
      </w:r>
      <w:r w:rsidR="00F56E42" w:rsidRPr="004B717F">
        <w:rPr>
          <w:rFonts w:ascii="Cordia New" w:hAnsi="Cordia New" w:cs="Cordia New" w:hint="cs"/>
          <w:sz w:val="26"/>
          <w:szCs w:val="26"/>
          <w:cs/>
        </w:rPr>
        <w:t>ให้บริการ</w:t>
      </w:r>
      <w:r w:rsidRPr="004B717F">
        <w:rPr>
          <w:rFonts w:ascii="Cordia New" w:hAnsi="Cordia New" w:cs="Cordia New"/>
          <w:sz w:val="26"/>
          <w:szCs w:val="26"/>
          <w:cs/>
        </w:rPr>
        <w:t>เพ</w:t>
      </w:r>
      <w:r w:rsidRPr="004B717F">
        <w:rPr>
          <w:rFonts w:ascii="Cordia New" w:eastAsia="Cordia New" w:hAnsi="Cordia New" w:cs="Cordia New"/>
          <w:sz w:val="26"/>
          <w:szCs w:val="26"/>
          <w:cs/>
        </w:rPr>
        <w:t>ื่</w:t>
      </w:r>
      <w:r w:rsidRPr="004B717F">
        <w:rPr>
          <w:rFonts w:ascii="Cordia New" w:hAnsi="Cordia New" w:cs="Cordia New"/>
          <w:sz w:val="26"/>
          <w:szCs w:val="26"/>
          <w:cs/>
        </w:rPr>
        <w:t>อประเมิน</w:t>
      </w:r>
      <w:r w:rsidR="00F56E42" w:rsidRPr="004B717F">
        <w:rPr>
          <w:rFonts w:ascii="Cordia New" w:hAnsi="Cordia New" w:cs="Cordia New" w:hint="cs"/>
          <w:sz w:val="26"/>
          <w:szCs w:val="26"/>
          <w:cs/>
        </w:rPr>
        <w:t>จังหวะเวลาในการ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รับรู้รายได้ </w:t>
      </w:r>
    </w:p>
    <w:p w14:paraId="47289C75" w14:textId="77777777" w:rsidR="00360FF5" w:rsidRPr="004B717F" w:rsidRDefault="00360FF5" w:rsidP="00A74236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การบัญชีสำหรับโปรแกรมสิทธิพิเศษแก่ลูกค้า</w:t>
      </w:r>
    </w:p>
    <w:p w14:paraId="7C07001A" w14:textId="77777777" w:rsidR="00360FF5" w:rsidRPr="004B717F" w:rsidRDefault="00360FF5" w:rsidP="00360FF5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>รายได้ที่เกี่ยวข้องกับโปรแกรมสิทธิพิเศษแก่ลูกค้า</w:t>
      </w:r>
      <w:r w:rsidR="00B41CAF" w:rsidRPr="004B717F">
        <w:rPr>
          <w:rFonts w:ascii="Cordia New" w:hAnsi="Cordia New" w:cs="Cordia New" w:hint="cs"/>
          <w:color w:val="auto"/>
          <w:sz w:val="26"/>
          <w:szCs w:val="26"/>
          <w:cs/>
        </w:rPr>
        <w:t>มีการ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>ปันส่วนจำนวนเงินที่ได้รับส่วนหนึ่ง</w:t>
      </w:r>
      <w:r w:rsidR="00B41CAF" w:rsidRPr="004B717F">
        <w:rPr>
          <w:rFonts w:ascii="Cordia New" w:hAnsi="Cordia New" w:cs="Cordia New" w:hint="cs"/>
          <w:color w:val="auto"/>
          <w:sz w:val="26"/>
          <w:szCs w:val="26"/>
          <w:cs/>
        </w:rPr>
        <w:t>บันทึก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เป็นรายได้รอการรับรู้ 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(</w:t>
      </w:r>
      <w:r w:rsidRPr="004B717F">
        <w:rPr>
          <w:rFonts w:ascii="Cordia New" w:hAnsi="Cordia New" w:cs="Cordia New"/>
          <w:color w:val="auto"/>
          <w:sz w:val="26"/>
          <w:szCs w:val="26"/>
        </w:rPr>
        <w:t>Deferred Income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)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 ตามมูลค่าภาระผูกพันที่ลูกค้าจะได้รับประโยชน์ในอนาคต และรับรู้เป็นรายได้เมื่อภาระผูกพันดังกล่าวสิ้นสุด </w:t>
      </w:r>
    </w:p>
    <w:p w14:paraId="339BF037" w14:textId="77777777" w:rsidR="00360FF5" w:rsidRPr="004B717F" w:rsidRDefault="00360FF5" w:rsidP="00CD160C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</w:rPr>
        <w:t>การรับรู้</w:t>
      </w:r>
      <w:r w:rsidRPr="004B717F">
        <w:rPr>
          <w:rFonts w:ascii="Cordia New" w:hAnsi="Cordia New" w:cs="Cordia New" w:hint="cs"/>
          <w:b/>
          <w:bCs/>
          <w:sz w:val="26"/>
          <w:szCs w:val="26"/>
          <w:cs/>
        </w:rPr>
        <w:t>รายได้เบี้ยประกันภัยรับสุทธิ</w:t>
      </w:r>
      <w:r w:rsidRPr="004B717F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</w:p>
    <w:p w14:paraId="005B30BF" w14:textId="77777777" w:rsidR="00360FF5" w:rsidRPr="004B717F" w:rsidRDefault="00360FF5" w:rsidP="00A01752">
      <w:pPr>
        <w:pStyle w:val="Default"/>
        <w:spacing w:before="120"/>
        <w:ind w:left="851"/>
        <w:jc w:val="thaiDistribute"/>
        <w:rPr>
          <w:rFonts w:ascii="Cordia New" w:hAnsi="Cordia New" w:cs="Cordia New"/>
          <w:i/>
          <w:iCs/>
          <w:color w:val="auto"/>
          <w:sz w:val="26"/>
          <w:szCs w:val="26"/>
        </w:rPr>
      </w:pPr>
      <w:r w:rsidRPr="004B717F">
        <w:rPr>
          <w:rFonts w:ascii="Cordia New" w:hAnsi="Cordia New" w:cs="Cordia New"/>
          <w:i/>
          <w:iCs/>
          <w:color w:val="auto"/>
          <w:sz w:val="26"/>
          <w:szCs w:val="26"/>
          <w:cs/>
        </w:rPr>
        <w:t xml:space="preserve">สัญญาประกันภัยระยะสั้น </w:t>
      </w:r>
    </w:p>
    <w:p w14:paraId="4569BCCB" w14:textId="77777777" w:rsidR="00360FF5" w:rsidRPr="004B717F" w:rsidRDefault="00360FF5" w:rsidP="00A01752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เบี้ยประกันภัยรับถูกรับรู้ ณ วันที่กรมธรรม์มีผลบังคับ และแสดงมูลค่าก่อนค่าจ้างและค่าบำเหน็จ </w:t>
      </w:r>
    </w:p>
    <w:p w14:paraId="047C9470" w14:textId="77777777" w:rsidR="00360FF5" w:rsidRPr="004B717F" w:rsidRDefault="00360FF5" w:rsidP="00A01752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เบี้ยประกันภัยที่ถือเป็นรายได้ประกอบด้วยเบี้ยประกันภัยรับ และการเปลี่ยนแปลงในสำรองเบี้ยประกันภัยที่ยังไม่ถือเป็นรายได้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 </w:t>
      </w:r>
    </w:p>
    <w:p w14:paraId="3A5742A3" w14:textId="77777777" w:rsidR="00360FF5" w:rsidRPr="004B717F" w:rsidRDefault="00360FF5" w:rsidP="000F21ED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i/>
          <w:iCs/>
          <w:color w:val="auto"/>
          <w:sz w:val="26"/>
          <w:szCs w:val="26"/>
          <w:cs/>
        </w:rPr>
        <w:t xml:space="preserve">สัญญาประกันภัยระยะยาว </w:t>
      </w:r>
    </w:p>
    <w:p w14:paraId="40A438AA" w14:textId="77777777" w:rsidR="00360FF5" w:rsidRPr="004B717F" w:rsidRDefault="00360FF5" w:rsidP="00A01752">
      <w:pPr>
        <w:pStyle w:val="Default"/>
        <w:spacing w:before="120"/>
        <w:ind w:left="851" w:right="-32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>เบี้ยประกันภัยปีแรกรับรู้เป็นรายได้เมื่อได้รับชำระเบี้ยประกันภัย และกรมธรรม์ประกันภัยได้รับการอนุมัติ สำหรับเบี้ยประกันภัย</w:t>
      </w:r>
      <w:r w:rsidR="00A559B5" w:rsidRPr="004B717F">
        <w:rPr>
          <w:rFonts w:ascii="Cordia New" w:hAnsi="Cordia New" w:cs="Cordia New"/>
          <w:color w:val="auto"/>
          <w:sz w:val="26"/>
          <w:szCs w:val="26"/>
          <w:cs/>
        </w:rPr>
        <w:br/>
      </w:r>
      <w:r w:rsidRPr="004B717F">
        <w:rPr>
          <w:rFonts w:ascii="Cordia New" w:hAnsi="Cordia New" w:cs="Cordia New"/>
          <w:color w:val="auto"/>
          <w:spacing w:val="-2"/>
          <w:sz w:val="26"/>
          <w:szCs w:val="26"/>
          <w:cs/>
        </w:rPr>
        <w:t>ปีต่อ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รับรู้เป็นรายได้เมื่อถึงกําหนดชำระ และถูกประมาณการโดยพิจารณาถึงกรมธรรม์ที่ขาดผลบังคับจากประสบการณ์ของบริษัท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>ย่อย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>ในอดีต ทั้งนี้</w:t>
      </w:r>
      <w:r w:rsidRPr="004B717F">
        <w:rPr>
          <w:rFonts w:ascii="Cordia New" w:hAnsi="Cordia New" w:cs="Cordia New" w:hint="cs"/>
          <w:color w:val="auto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เบี้ยประกันภัยปีแรก และเบี้ยประกันภัยปีต่อแสดงมูลค่าก่อนค่าจ้างและค่าบำเหน็จ </w:t>
      </w:r>
    </w:p>
    <w:p w14:paraId="771E963D" w14:textId="77777777" w:rsidR="00360FF5" w:rsidRPr="004B717F" w:rsidRDefault="00360FF5" w:rsidP="00A01752">
      <w:pPr>
        <w:pStyle w:val="BodyTextIndent2"/>
        <w:tabs>
          <w:tab w:val="clear" w:pos="540"/>
        </w:tabs>
        <w:spacing w:before="120"/>
        <w:ind w:left="851" w:right="828" w:firstLine="0"/>
        <w:jc w:val="thaiDistribute"/>
        <w:rPr>
          <w:rFonts w:ascii="Cordia New" w:hAnsi="Cordia New"/>
          <w:sz w:val="26"/>
          <w:szCs w:val="26"/>
        </w:rPr>
      </w:pPr>
      <w:r w:rsidRPr="004B717F">
        <w:rPr>
          <w:rFonts w:ascii="Cordia New" w:hAnsi="Cordia New"/>
          <w:sz w:val="26"/>
          <w:szCs w:val="26"/>
          <w:cs/>
        </w:rPr>
        <w:t>เบี้ยประกันภัยรับล่วงหน้ายังไม่รับรู้เป็นรายได้จนกว่ากรมธรรม์นั้นถึงวันที่ครบกําหนดชำระ</w:t>
      </w:r>
    </w:p>
    <w:p w14:paraId="6B76A31C" w14:textId="77777777" w:rsidR="00E74D9A" w:rsidRPr="004B717F" w:rsidRDefault="00DC6136" w:rsidP="00CD160C">
      <w:pPr>
        <w:pStyle w:val="BodyText2"/>
        <w:numPr>
          <w:ilvl w:val="0"/>
          <w:numId w:val="10"/>
        </w:numPr>
        <w:tabs>
          <w:tab w:val="left" w:pos="801"/>
          <w:tab w:val="left" w:pos="1260"/>
        </w:tabs>
        <w:ind w:left="862" w:right="833" w:hanging="431"/>
        <w:outlineLvl w:val="0"/>
        <w:rPr>
          <w:rFonts w:ascii="Cordia New" w:hAnsi="Cordia New" w:cs="Cordia New"/>
          <w:b/>
          <w:bCs/>
          <w:sz w:val="26"/>
          <w:szCs w:val="26"/>
          <w:cs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74D9A" w:rsidRPr="004B717F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ค่าใช้จ่ายในการรับประกันภัย</w:t>
      </w:r>
    </w:p>
    <w:p w14:paraId="415C5A3D" w14:textId="77777777" w:rsidR="00360FF5" w:rsidRPr="004B717F" w:rsidRDefault="00360FF5" w:rsidP="00A01752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i/>
          <w:iCs/>
          <w:color w:val="auto"/>
          <w:sz w:val="26"/>
          <w:szCs w:val="26"/>
          <w:cs/>
        </w:rPr>
        <w:t xml:space="preserve">ค่าจ้าง และค่าบำเหน็จ </w:t>
      </w:r>
    </w:p>
    <w:p w14:paraId="0EFEB3C0" w14:textId="77777777" w:rsidR="00360FF5" w:rsidRPr="004B717F" w:rsidRDefault="00360FF5" w:rsidP="00A01752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color w:val="auto"/>
          <w:sz w:val="26"/>
          <w:szCs w:val="26"/>
          <w:cs/>
        </w:rPr>
        <w:t xml:space="preserve">ค่าจ้าง และค่าบำเหน็จรับรู้เป็นค่าใช้จ่ายเมื่อเกิดรายการ </w:t>
      </w:r>
    </w:p>
    <w:p w14:paraId="5C427B34" w14:textId="77777777" w:rsidR="00360FF5" w:rsidRPr="004B717F" w:rsidRDefault="00360FF5" w:rsidP="00A01752">
      <w:pPr>
        <w:pStyle w:val="Default"/>
        <w:spacing w:before="120"/>
        <w:ind w:left="851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4B717F">
        <w:rPr>
          <w:rFonts w:ascii="Cordia New" w:hAnsi="Cordia New" w:cs="Cordia New"/>
          <w:i/>
          <w:iCs/>
          <w:color w:val="auto"/>
          <w:sz w:val="26"/>
          <w:szCs w:val="26"/>
          <w:cs/>
        </w:rPr>
        <w:t xml:space="preserve">ผลประโยชน์จ่ายตามกรมธรรม์ประกันภัย และค่าสินไหมทดแทน </w:t>
      </w:r>
    </w:p>
    <w:p w14:paraId="7D7D6B67" w14:textId="77777777" w:rsidR="00360FF5" w:rsidRPr="004B717F" w:rsidRDefault="00360FF5" w:rsidP="00A01752">
      <w:pPr>
        <w:pStyle w:val="BodyTextIndent2"/>
        <w:tabs>
          <w:tab w:val="clear" w:pos="540"/>
        </w:tabs>
        <w:spacing w:before="120"/>
        <w:ind w:left="851" w:right="-32" w:firstLine="0"/>
        <w:jc w:val="thaiDistribute"/>
        <w:rPr>
          <w:rFonts w:ascii="Cordia New" w:hAnsi="Cordia New"/>
          <w:sz w:val="26"/>
          <w:szCs w:val="26"/>
        </w:rPr>
      </w:pPr>
      <w:r w:rsidRPr="004B717F">
        <w:rPr>
          <w:rFonts w:ascii="Cordia New" w:hAnsi="Cordia New"/>
          <w:sz w:val="26"/>
          <w:szCs w:val="26"/>
          <w:cs/>
        </w:rPr>
        <w:t>ผลประโยชน์จ่ายตามกรมธรรม์ประกันภัย และค่าสินไหมทดแทนประกอบด้วยผลประโยชน์ ค่าสินไหมทดแทนและค่าใช้จ่ายในการจัดการค่าสินไหมทดแทนในระหว่างปี</w:t>
      </w:r>
      <w:r w:rsidR="00386557" w:rsidRPr="00386557">
        <w:rPr>
          <w:rFonts w:ascii="Cordia New" w:hAnsi="Cordia New"/>
          <w:sz w:val="26"/>
          <w:szCs w:val="26"/>
          <w:cs/>
        </w:rPr>
        <w:t>สุทธิด้วยการรับคืนจากการรับช่วงสิทธิ</w:t>
      </w:r>
      <w:r w:rsidRPr="004B717F">
        <w:rPr>
          <w:rFonts w:ascii="Cordia New" w:hAnsi="Cordia New"/>
          <w:sz w:val="26"/>
          <w:szCs w:val="26"/>
          <w:cs/>
        </w:rPr>
        <w:t xml:space="preserve"> และการเปลี่ยนแปลงในประมาณการของสินไหม</w:t>
      </w:r>
      <w:r w:rsidRPr="004B717F">
        <w:rPr>
          <w:rFonts w:ascii="Cordia New" w:hAnsi="Cordia New"/>
          <w:sz w:val="26"/>
          <w:szCs w:val="26"/>
          <w:cs/>
        </w:rPr>
        <w:lastRenderedPageBreak/>
        <w:t>ทดแทนจากสัญญาประกันภัยระยะสั้น ทั้งนี้</w:t>
      </w:r>
      <w:r w:rsidRPr="004B717F">
        <w:rPr>
          <w:rFonts w:ascii="Cordia New" w:hAnsi="Cordia New" w:hint="cs"/>
          <w:sz w:val="26"/>
          <w:szCs w:val="26"/>
          <w:cs/>
        </w:rPr>
        <w:t xml:space="preserve"> </w:t>
      </w:r>
      <w:r w:rsidRPr="004B717F">
        <w:rPr>
          <w:rFonts w:ascii="Cordia New" w:hAnsi="Cordia New"/>
          <w:sz w:val="26"/>
          <w:szCs w:val="26"/>
          <w:cs/>
        </w:rPr>
        <w:t>ผลประโยชน์จ่ายตามกรมธรรม์ประกันภัยและค่าสินไหมทดแทนดังกล่าวจะถูกรับรู้เป็นค่าใช้จ่ายเมื่อเกิดรายการหรือเมื่อได้รับการอนุมัติ</w:t>
      </w:r>
    </w:p>
    <w:p w14:paraId="4F8E55BD" w14:textId="77777777" w:rsidR="00360FF5" w:rsidRPr="004B717F" w:rsidRDefault="00360FF5" w:rsidP="00CD160C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ภาษีเงินได้</w:t>
      </w:r>
    </w:p>
    <w:p w14:paraId="227C0F4D" w14:textId="77777777" w:rsidR="00360FF5" w:rsidRPr="004B717F" w:rsidRDefault="00360FF5" w:rsidP="00A01752">
      <w:pPr>
        <w:pStyle w:val="BodyTextIndent2"/>
        <w:tabs>
          <w:tab w:val="clear" w:pos="540"/>
        </w:tabs>
        <w:spacing w:before="120"/>
        <w:ind w:left="851" w:right="-17" w:firstLine="0"/>
        <w:jc w:val="thaiDistribute"/>
        <w:rPr>
          <w:rFonts w:ascii="Cordia New" w:hAnsi="Cordia New"/>
          <w:sz w:val="26"/>
          <w:szCs w:val="26"/>
          <w:cs/>
        </w:rPr>
      </w:pPr>
      <w:r w:rsidRPr="004B717F">
        <w:rPr>
          <w:rFonts w:ascii="Cordia New" w:hAnsi="Cordia New"/>
          <w:sz w:val="26"/>
          <w:szCs w:val="26"/>
          <w:cs/>
        </w:rPr>
        <w:t>ภาษีเงินได้สำหรับ</w:t>
      </w:r>
      <w:r w:rsidR="004D6DD0" w:rsidRPr="004B717F">
        <w:rPr>
          <w:rFonts w:ascii="Cordia New" w:hAnsi="Cordia New" w:hint="cs"/>
          <w:sz w:val="26"/>
          <w:szCs w:val="26"/>
          <w:cs/>
        </w:rPr>
        <w:t>ปี</w:t>
      </w:r>
      <w:r w:rsidRPr="004B717F">
        <w:rPr>
          <w:rFonts w:ascii="Cordia New" w:hAnsi="Cordia New"/>
          <w:sz w:val="26"/>
          <w:szCs w:val="26"/>
          <w:cs/>
        </w:rPr>
        <w:t>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</w:t>
      </w:r>
      <w:r w:rsidRPr="004B717F">
        <w:rPr>
          <w:rFonts w:ascii="Cordia New" w:hAnsi="Cordia New" w:hint="cs"/>
          <w:sz w:val="26"/>
          <w:szCs w:val="26"/>
          <w:cs/>
        </w:rPr>
        <w:t>เกี่ยวข้องในการรวมธุรกิจ หรือรายการที่</w:t>
      </w:r>
      <w:r w:rsidRPr="004B717F">
        <w:rPr>
          <w:rFonts w:ascii="Cordia New" w:hAnsi="Cordia New"/>
          <w:sz w:val="26"/>
          <w:szCs w:val="26"/>
          <w:cs/>
        </w:rPr>
        <w:t>รับรู้โดยตรงในส่วนของเจ้าของ</w:t>
      </w:r>
      <w:r w:rsidRPr="004B717F">
        <w:rPr>
          <w:rFonts w:ascii="Cordia New" w:hAnsi="Cordia New" w:hint="cs"/>
          <w:sz w:val="26"/>
          <w:szCs w:val="26"/>
          <w:cs/>
        </w:rPr>
        <w:t xml:space="preserve"> หรือกำไรขาดทุนเบ็ดเสร็จอื่น</w:t>
      </w:r>
    </w:p>
    <w:p w14:paraId="0C63B612" w14:textId="77777777" w:rsidR="00360FF5" w:rsidRPr="004B717F" w:rsidRDefault="00360FF5" w:rsidP="00A01752">
      <w:pPr>
        <w:pStyle w:val="BodyTextIndent2"/>
        <w:tabs>
          <w:tab w:val="clear" w:pos="540"/>
        </w:tabs>
        <w:spacing w:before="120"/>
        <w:ind w:left="851" w:right="0" w:firstLine="0"/>
        <w:jc w:val="thaiDistribute"/>
        <w:rPr>
          <w:rFonts w:ascii="Cordia New" w:hAnsi="Cordia New"/>
          <w:spacing w:val="-2"/>
          <w:sz w:val="26"/>
          <w:szCs w:val="26"/>
        </w:rPr>
      </w:pPr>
      <w:r w:rsidRPr="004B717F">
        <w:rPr>
          <w:rFonts w:ascii="Cordia New" w:hAnsi="Cordia New"/>
          <w:sz w:val="26"/>
          <w:szCs w:val="26"/>
          <w:cs/>
        </w:rPr>
        <w:t>ภาษีเงินได้ปัจจุบันได้แก่ภาษีที่คาดว่าจะจ่ายโดยคำนวณจากกำไรหรือขาดทุนประจำ</w:t>
      </w:r>
      <w:r w:rsidR="004D6DD0" w:rsidRPr="004B717F">
        <w:rPr>
          <w:rFonts w:ascii="Cordia New" w:hAnsi="Cordia New" w:hint="cs"/>
          <w:sz w:val="26"/>
          <w:szCs w:val="26"/>
          <w:cs/>
        </w:rPr>
        <w:t>ปี</w:t>
      </w:r>
      <w:r w:rsidRPr="004B717F">
        <w:rPr>
          <w:rFonts w:ascii="Cordia New" w:hAnsi="Cordia New"/>
          <w:sz w:val="26"/>
          <w:szCs w:val="26"/>
          <w:cs/>
        </w:rPr>
        <w:t>ที่ต้องเสียภาษี โดยใช้อัตรา</w:t>
      </w:r>
      <w:r w:rsidRPr="004B717F">
        <w:rPr>
          <w:rFonts w:ascii="Cordia New" w:hAnsi="Cordia New"/>
          <w:spacing w:val="-2"/>
          <w:sz w:val="26"/>
          <w:szCs w:val="26"/>
          <w:cs/>
        </w:rPr>
        <w:t>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4D6DD0" w:rsidRPr="004B717F">
        <w:rPr>
          <w:rFonts w:ascii="Cordia New" w:hAnsi="Cordia New" w:hint="cs"/>
          <w:spacing w:val="-2"/>
          <w:sz w:val="26"/>
          <w:szCs w:val="26"/>
          <w:cs/>
        </w:rPr>
        <w:t>ปี</w:t>
      </w:r>
      <w:r w:rsidRPr="004B717F">
        <w:rPr>
          <w:rFonts w:ascii="Cordia New" w:hAnsi="Cordia New"/>
          <w:spacing w:val="-2"/>
          <w:sz w:val="26"/>
          <w:szCs w:val="26"/>
          <w:cs/>
        </w:rPr>
        <w:t>ก่อน ๆ</w:t>
      </w:r>
    </w:p>
    <w:p w14:paraId="684C93BF" w14:textId="77777777" w:rsidR="00360FF5" w:rsidRPr="004B717F" w:rsidRDefault="00360FF5" w:rsidP="00CD160C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กำไรต่อหุ้น</w:t>
      </w:r>
    </w:p>
    <w:p w14:paraId="5CCD03F7" w14:textId="77777777" w:rsidR="00360FF5" w:rsidRPr="004B717F" w:rsidRDefault="003D42D6" w:rsidP="00A01752">
      <w:pPr>
        <w:spacing w:before="120"/>
        <w:ind w:left="851" w:right="-23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กำไรต่อหุ้นขั้นพื้นฐานคำนวณจากกำไรสุทธิส่วนที่เป็นของธนาคารหักผลตอบแทนของตราสารอื่นที่มีลักษณะคล้ายทุน</w:t>
      </w:r>
      <w:r w:rsidR="00005AEE" w:rsidRPr="004B717F">
        <w:rPr>
          <w:rFonts w:hint="cs"/>
          <w:spacing w:val="2"/>
          <w:sz w:val="26"/>
          <w:szCs w:val="26"/>
          <w:cs/>
        </w:rPr>
        <w:t>หลังหักภาษีเงินได้</w:t>
      </w:r>
      <w:r w:rsidRPr="004B717F">
        <w:rPr>
          <w:spacing w:val="2"/>
          <w:sz w:val="26"/>
          <w:szCs w:val="26"/>
          <w:cs/>
        </w:rPr>
        <w:t>และหารด้วยจำนวนหุ้นสามัญถัวเฉลี่ยถ่วงน้ำหนักที่ถือโดยบุคคลภายนอก</w:t>
      </w:r>
    </w:p>
    <w:p w14:paraId="401E050E" w14:textId="77777777" w:rsidR="00360FF5" w:rsidRPr="004B717F" w:rsidRDefault="00360FF5" w:rsidP="00CD160C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ตราสารทางการเงินแบบผสม</w:t>
      </w: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สำหรับหนี้สินทางการเงิน</w:t>
      </w:r>
    </w:p>
    <w:p w14:paraId="5AB4BA42" w14:textId="77777777" w:rsidR="00360FF5" w:rsidRPr="004B717F" w:rsidRDefault="00360FF5" w:rsidP="00A01752">
      <w:pPr>
        <w:spacing w:before="120"/>
        <w:ind w:left="851" w:right="-23"/>
        <w:jc w:val="thaiDistribute"/>
        <w:rPr>
          <w:spacing w:val="2"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t xml:space="preserve">ตราสารทางการเงินแบบผสม </w:t>
      </w:r>
      <w:r w:rsidRPr="004B717F">
        <w:rPr>
          <w:b/>
          <w:bCs/>
          <w:spacing w:val="2"/>
          <w:sz w:val="26"/>
          <w:szCs w:val="26"/>
          <w:cs/>
        </w:rPr>
        <w:t>(</w:t>
      </w:r>
      <w:r w:rsidRPr="004B717F">
        <w:rPr>
          <w:b/>
          <w:bCs/>
          <w:spacing w:val="2"/>
          <w:sz w:val="26"/>
          <w:szCs w:val="26"/>
        </w:rPr>
        <w:t>Hybrid Instruments</w:t>
      </w:r>
      <w:r w:rsidRPr="004B717F">
        <w:rPr>
          <w:b/>
          <w:bCs/>
          <w:spacing w:val="2"/>
          <w:sz w:val="26"/>
          <w:szCs w:val="26"/>
          <w:cs/>
        </w:rPr>
        <w:t>)</w:t>
      </w:r>
      <w:r w:rsidRPr="004B717F">
        <w:rPr>
          <w:b/>
          <w:bCs/>
          <w:sz w:val="26"/>
          <w:szCs w:val="26"/>
          <w:cs/>
          <w:lang w:val="en-GB"/>
        </w:rPr>
        <w:t xml:space="preserve"> </w:t>
      </w:r>
      <w:r w:rsidRPr="004B717F">
        <w:rPr>
          <w:rFonts w:hint="cs"/>
          <w:b/>
          <w:bCs/>
          <w:sz w:val="26"/>
          <w:szCs w:val="26"/>
          <w:cs/>
        </w:rPr>
        <w:t>สำหรับหนี้สินทางการเงิน</w:t>
      </w:r>
      <w:r w:rsidRPr="004B717F">
        <w:rPr>
          <w:rFonts w:hint="cs"/>
          <w:sz w:val="26"/>
          <w:szCs w:val="26"/>
          <w:cs/>
          <w:lang w:val="en-GB"/>
        </w:rPr>
        <w:t xml:space="preserve"> </w:t>
      </w:r>
      <w:r w:rsidRPr="004B717F">
        <w:rPr>
          <w:sz w:val="26"/>
          <w:szCs w:val="26"/>
          <w:cs/>
          <w:lang w:val="en-GB"/>
        </w:rPr>
        <w:t xml:space="preserve">ประกอบด้วยตราสารทางการเงินหลักที่ไม่ใช่ตราสารอนุพันธ์ </w:t>
      </w:r>
      <w:r w:rsidRPr="004B717F">
        <w:rPr>
          <w:spacing w:val="2"/>
          <w:sz w:val="26"/>
          <w:szCs w:val="26"/>
          <w:cs/>
        </w:rPr>
        <w:t>(</w:t>
      </w:r>
      <w:r w:rsidRPr="004B717F">
        <w:rPr>
          <w:spacing w:val="2"/>
          <w:sz w:val="26"/>
          <w:szCs w:val="26"/>
        </w:rPr>
        <w:t>Host Contract</w:t>
      </w:r>
      <w:r w:rsidRPr="004B717F">
        <w:rPr>
          <w:spacing w:val="2"/>
          <w:sz w:val="26"/>
          <w:szCs w:val="26"/>
          <w:cs/>
        </w:rPr>
        <w:t xml:space="preserve">) และตราสารอนุพันธ์แฝง </w:t>
      </w:r>
      <w:r w:rsidRPr="004B717F">
        <w:rPr>
          <w:spacing w:val="2"/>
          <w:sz w:val="26"/>
          <w:szCs w:val="26"/>
          <w:cs/>
          <w:lang w:val="en-GB"/>
        </w:rPr>
        <w:t>(</w:t>
      </w:r>
      <w:r w:rsidRPr="004B717F">
        <w:rPr>
          <w:spacing w:val="2"/>
          <w:sz w:val="26"/>
          <w:szCs w:val="26"/>
          <w:lang w:val="en-GB"/>
        </w:rPr>
        <w:t>Embedded Derivative</w:t>
      </w:r>
      <w:r w:rsidRPr="004B717F">
        <w:rPr>
          <w:spacing w:val="2"/>
          <w:sz w:val="26"/>
          <w:szCs w:val="26"/>
          <w:cs/>
          <w:lang w:val="en-GB"/>
        </w:rPr>
        <w:t xml:space="preserve">) </w:t>
      </w:r>
      <w:r w:rsidRPr="004B717F">
        <w:rPr>
          <w:spacing w:val="2"/>
          <w:sz w:val="26"/>
          <w:szCs w:val="26"/>
          <w:cs/>
        </w:rPr>
        <w:t>ธนาคารบันทึกตราสารทางการเงินหลักโดยใช้หลักการบัญชีตามประเภทของตราสารทางการเงินหลัก และบันทึกแยกตราสารอนุพันธ์แฝงออกจากตราสารทางการเงินหลัก โดยวัดมูลค่าตราสารอนุพันธ์แฝงด้วยมูลค่ายุติธรรมตามหลักเกณฑ์การพิจารณาความสัมพันธ์ระหว่างตราสารทางการเงินหลักและ</w:t>
      </w:r>
      <w:r w:rsidRPr="004B717F">
        <w:rPr>
          <w:sz w:val="26"/>
          <w:szCs w:val="26"/>
          <w:cs/>
          <w:lang w:val="en-GB"/>
        </w:rPr>
        <w:t>ตราสาร</w:t>
      </w:r>
      <w:r w:rsidRPr="004B717F">
        <w:rPr>
          <w:spacing w:val="2"/>
          <w:sz w:val="26"/>
          <w:szCs w:val="26"/>
          <w:cs/>
        </w:rPr>
        <w:t>อนุพันธ์แฝง เมื่อเข้าเงื่อนไขทุกข้อดังนี้</w:t>
      </w:r>
    </w:p>
    <w:p w14:paraId="625A5D73" w14:textId="77777777" w:rsidR="00360FF5" w:rsidRPr="004B717F" w:rsidRDefault="00360FF5" w:rsidP="00CD160C">
      <w:pPr>
        <w:numPr>
          <w:ilvl w:val="0"/>
          <w:numId w:val="4"/>
        </w:numPr>
        <w:tabs>
          <w:tab w:val="clear" w:pos="720"/>
        </w:tabs>
        <w:spacing w:before="120"/>
        <w:ind w:left="1560" w:right="-23" w:hanging="284"/>
        <w:jc w:val="thaiDistribute"/>
        <w:rPr>
          <w:spacing w:val="-4"/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3FBFFF10" w14:textId="77777777" w:rsidR="00360FF5" w:rsidRPr="004B717F" w:rsidRDefault="00360FF5" w:rsidP="00CD160C">
      <w:pPr>
        <w:numPr>
          <w:ilvl w:val="0"/>
          <w:numId w:val="4"/>
        </w:numPr>
        <w:tabs>
          <w:tab w:val="clear" w:pos="720"/>
        </w:tabs>
        <w:ind w:left="1560" w:right="-23" w:hanging="284"/>
        <w:jc w:val="thaiDistribute"/>
        <w:rPr>
          <w:spacing w:val="2"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ตราสารอนุพันธ์แฝงที่แยกออกมาต้องมีคุณลักษณะครบถ้วนของตราสารอนุพันธ์</w:t>
      </w:r>
      <w:r w:rsidRPr="004B717F">
        <w:rPr>
          <w:rFonts w:hint="cs"/>
          <w:spacing w:val="2"/>
          <w:sz w:val="26"/>
          <w:szCs w:val="26"/>
          <w:cs/>
        </w:rPr>
        <w:t xml:space="preserve"> และ</w:t>
      </w:r>
    </w:p>
    <w:p w14:paraId="43A8CD13" w14:textId="77777777" w:rsidR="00360FF5" w:rsidRPr="004B717F" w:rsidRDefault="00360FF5" w:rsidP="00CD160C">
      <w:pPr>
        <w:numPr>
          <w:ilvl w:val="0"/>
          <w:numId w:val="4"/>
        </w:numPr>
        <w:tabs>
          <w:tab w:val="clear" w:pos="720"/>
        </w:tabs>
        <w:ind w:left="1570" w:right="-29" w:hanging="288"/>
        <w:jc w:val="thaiDistribute"/>
        <w:rPr>
          <w:spacing w:val="-4"/>
          <w:sz w:val="26"/>
          <w:szCs w:val="26"/>
          <w:cs/>
        </w:rPr>
      </w:pPr>
      <w:r w:rsidRPr="004B717F">
        <w:rPr>
          <w:spacing w:val="-4"/>
          <w:sz w:val="26"/>
          <w:szCs w:val="26"/>
          <w:cs/>
        </w:rPr>
        <w:t>ตราสารทางการเงินแบบผสมไม่ได้ถูกวัดด้วยมูลค่ายุติธรรม ในกำไรหรือขาดทุน</w:t>
      </w:r>
    </w:p>
    <w:p w14:paraId="3DD01796" w14:textId="77777777" w:rsidR="00360FF5" w:rsidRPr="004B717F" w:rsidRDefault="00360FF5" w:rsidP="00A01752">
      <w:pPr>
        <w:spacing w:before="120"/>
        <w:ind w:left="851" w:right="-29"/>
        <w:jc w:val="thaiDistribute"/>
        <w:rPr>
          <w:spacing w:val="2"/>
          <w:sz w:val="26"/>
          <w:szCs w:val="26"/>
        </w:rPr>
      </w:pPr>
      <w:r w:rsidRPr="004B717F">
        <w:rPr>
          <w:sz w:val="26"/>
          <w:szCs w:val="26"/>
          <w:cs/>
        </w:rPr>
        <w:t>ในกรณีที่ไม่เข้าเงื่อนไขดังกล่าว ธนาคารจะบันทึกบัญชีตราสารทางการเงินแบบผสมโดยไม่แยกตราสารอนุพันธ์แฝง</w:t>
      </w:r>
      <w:r w:rsidRPr="004B717F">
        <w:rPr>
          <w:spacing w:val="2"/>
          <w:sz w:val="26"/>
          <w:szCs w:val="26"/>
          <w:cs/>
        </w:rPr>
        <w:t xml:space="preserve"> และใช้หลักการบัญชีตามประเภทของตราสารทางการเงินหลัก </w:t>
      </w:r>
    </w:p>
    <w:p w14:paraId="7325AC7B" w14:textId="77777777" w:rsidR="00360FF5" w:rsidRPr="004B717F" w:rsidRDefault="00360FF5" w:rsidP="00A01752">
      <w:pPr>
        <w:spacing w:before="120"/>
        <w:ind w:left="851" w:right="-23"/>
        <w:jc w:val="thaiDistribute"/>
        <w:rPr>
          <w:b/>
          <w:bCs/>
          <w:sz w:val="26"/>
          <w:szCs w:val="26"/>
        </w:rPr>
      </w:pPr>
      <w:r w:rsidRPr="004B717F">
        <w:rPr>
          <w:spacing w:val="2"/>
          <w:sz w:val="26"/>
          <w:szCs w:val="26"/>
          <w:cs/>
        </w:rPr>
        <w:t>การเปลี่ยนแปลงในมูลค่ายุติธรรมของตราสารอนุพันธ์แฝงที่แยกออกจากตราสารทางการเงินหลักจะรับรู้ในกำไรหรือขาดทุน</w:t>
      </w:r>
    </w:p>
    <w:p w14:paraId="0756E678" w14:textId="7C4B867E" w:rsidR="00360FF5" w:rsidRPr="004B717F" w:rsidRDefault="00360FF5" w:rsidP="00A01752">
      <w:pPr>
        <w:spacing w:before="120"/>
        <w:ind w:left="851" w:right="-29"/>
        <w:jc w:val="thaiDistribute"/>
        <w:rPr>
          <w:sz w:val="26"/>
          <w:szCs w:val="26"/>
          <w:cs/>
        </w:rPr>
      </w:pPr>
      <w:r w:rsidRPr="004B717F">
        <w:rPr>
          <w:b/>
          <w:bCs/>
          <w:sz w:val="26"/>
          <w:szCs w:val="26"/>
          <w:cs/>
        </w:rPr>
        <w:t>ธุรกรรมเงินกู้ยืมที่มีอนุพันธ์แฝง (</w:t>
      </w:r>
      <w:r w:rsidRPr="004B717F">
        <w:rPr>
          <w:b/>
          <w:bCs/>
          <w:sz w:val="26"/>
          <w:szCs w:val="26"/>
        </w:rPr>
        <w:t>Structured</w:t>
      </w:r>
      <w:r w:rsidRPr="004B717F">
        <w:rPr>
          <w:b/>
          <w:bCs/>
          <w:sz w:val="26"/>
          <w:szCs w:val="26"/>
          <w:cs/>
        </w:rPr>
        <w:t xml:space="preserve"> </w:t>
      </w:r>
      <w:r w:rsidRPr="004B717F">
        <w:rPr>
          <w:b/>
          <w:bCs/>
          <w:sz w:val="26"/>
          <w:szCs w:val="26"/>
        </w:rPr>
        <w:t>Notes</w:t>
      </w:r>
      <w:r w:rsidRPr="004B717F">
        <w:rPr>
          <w:b/>
          <w:bCs/>
          <w:sz w:val="26"/>
          <w:szCs w:val="26"/>
          <w:cs/>
        </w:rPr>
        <w:t>)</w:t>
      </w:r>
      <w:r w:rsidRPr="004B717F">
        <w:rPr>
          <w:sz w:val="26"/>
          <w:szCs w:val="26"/>
          <w:cs/>
        </w:rPr>
        <w:t xml:space="preserve"> เป็นตราสารทางการเงินแบบผสมประเภทหนึ่งที่ประกอบด้วยตราสารทางการเงินประเภทเงินกู้ยืม (</w:t>
      </w:r>
      <w:r w:rsidRPr="004B717F">
        <w:rPr>
          <w:sz w:val="26"/>
          <w:szCs w:val="26"/>
        </w:rPr>
        <w:t>Host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</w:rPr>
        <w:t>Contract</w:t>
      </w:r>
      <w:r w:rsidRPr="004B717F">
        <w:rPr>
          <w:sz w:val="26"/>
          <w:szCs w:val="26"/>
          <w:cs/>
        </w:rPr>
        <w:t>) และตราสารอนุพันธ์แฝง (</w:t>
      </w:r>
      <w:r w:rsidRPr="004B717F">
        <w:rPr>
          <w:sz w:val="26"/>
          <w:szCs w:val="26"/>
        </w:rPr>
        <w:t>Embedded Derivative</w:t>
      </w:r>
      <w:r w:rsidRPr="004B717F">
        <w:rPr>
          <w:sz w:val="26"/>
          <w:szCs w:val="26"/>
          <w:cs/>
        </w:rPr>
        <w:t xml:space="preserve">) ธนาคารมีแนวทางบริหารจัดการเพื่อรองรับการทำธุรกรรมเงินกู้ยืมที่มีอนุพันธ์แฝง </w:t>
      </w:r>
      <w:r w:rsidRPr="004B717F">
        <w:rPr>
          <w:spacing w:val="-2"/>
          <w:sz w:val="26"/>
          <w:szCs w:val="26"/>
          <w:cs/>
        </w:rPr>
        <w:t>(</w:t>
      </w:r>
      <w:r w:rsidRPr="004B717F">
        <w:rPr>
          <w:spacing w:val="-2"/>
          <w:sz w:val="26"/>
          <w:szCs w:val="26"/>
        </w:rPr>
        <w:t>Structured Note</w:t>
      </w:r>
      <w:r w:rsidRPr="004B717F">
        <w:rPr>
          <w:spacing w:val="-2"/>
          <w:sz w:val="26"/>
          <w:szCs w:val="26"/>
          <w:cs/>
        </w:rPr>
        <w:t>) และมีการบันทึกบัญชีและประเมินมูลค่ายุติธรรมที่สอดคล้องกับมาตรฐาน</w:t>
      </w:r>
      <w:r w:rsidRPr="004B717F">
        <w:rPr>
          <w:rFonts w:hint="cs"/>
          <w:spacing w:val="-2"/>
          <w:sz w:val="26"/>
          <w:szCs w:val="26"/>
          <w:cs/>
        </w:rPr>
        <w:t>การรายงานทางการเงิน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ฉบับที่ </w:t>
      </w:r>
      <w:r w:rsidR="00C34D3E" w:rsidRPr="00C34D3E">
        <w:rPr>
          <w:sz w:val="26"/>
          <w:szCs w:val="26"/>
        </w:rPr>
        <w:t>9</w:t>
      </w:r>
      <w:r w:rsidRPr="004B717F">
        <w:rPr>
          <w:sz w:val="26"/>
          <w:szCs w:val="26"/>
          <w:cs/>
        </w:rPr>
        <w:t xml:space="preserve"> (</w:t>
      </w:r>
      <w:r w:rsidR="00DC6136" w:rsidRPr="004B717F">
        <w:rPr>
          <w:sz w:val="26"/>
          <w:szCs w:val="26"/>
        </w:rPr>
        <w:t>T</w:t>
      </w:r>
      <w:r w:rsidRPr="004B717F">
        <w:rPr>
          <w:sz w:val="26"/>
          <w:szCs w:val="26"/>
        </w:rPr>
        <w:t>FRS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9</w:t>
      </w:r>
      <w:r w:rsidRPr="004B717F">
        <w:rPr>
          <w:sz w:val="26"/>
          <w:szCs w:val="26"/>
          <w:cs/>
        </w:rPr>
        <w:t>) โดยธนาคาร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2BD43FC5" w14:textId="77777777" w:rsidR="00360FF5" w:rsidRPr="004B717F" w:rsidRDefault="00360FF5" w:rsidP="00CD160C">
      <w:pPr>
        <w:numPr>
          <w:ilvl w:val="0"/>
          <w:numId w:val="5"/>
        </w:numPr>
        <w:tabs>
          <w:tab w:val="clear" w:pos="720"/>
        </w:tabs>
        <w:spacing w:before="120"/>
        <w:ind w:left="1570" w:right="-29" w:hanging="288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lastRenderedPageBreak/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การวัดมูลค่าหรือรับรู้สินทรัพย์หรือหนี้สินทางการเงินอย่างมีสาระสำคัญ</w:t>
      </w:r>
    </w:p>
    <w:p w14:paraId="089F288F" w14:textId="77777777" w:rsidR="00360FF5" w:rsidRPr="004B717F" w:rsidRDefault="00360FF5" w:rsidP="00CD160C">
      <w:pPr>
        <w:numPr>
          <w:ilvl w:val="0"/>
          <w:numId w:val="5"/>
        </w:numPr>
        <w:ind w:left="1560" w:hanging="283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5CE3AE12" w14:textId="77777777" w:rsidR="00360FF5" w:rsidRPr="004B717F" w:rsidRDefault="00360FF5" w:rsidP="00CD160C">
      <w:pPr>
        <w:numPr>
          <w:ilvl w:val="0"/>
          <w:numId w:val="6"/>
        </w:numPr>
        <w:tabs>
          <w:tab w:val="clear" w:pos="1080"/>
        </w:tabs>
        <w:ind w:left="1843" w:hanging="14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2599C441" w14:textId="77777777" w:rsidR="00360FF5" w:rsidRPr="004B717F" w:rsidRDefault="00360FF5" w:rsidP="00CD160C">
      <w:pPr>
        <w:numPr>
          <w:ilvl w:val="0"/>
          <w:numId w:val="6"/>
        </w:numPr>
        <w:tabs>
          <w:tab w:val="clear" w:pos="1080"/>
        </w:tabs>
        <w:ind w:left="1843" w:hanging="14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แนวทางการประเมินผล</w:t>
      </w:r>
      <w:r w:rsidR="0015086A" w:rsidRPr="004B717F">
        <w:rPr>
          <w:rFonts w:hint="cs"/>
          <w:sz w:val="26"/>
          <w:szCs w:val="26"/>
          <w:cs/>
        </w:rPr>
        <w:t>กลุ่ม</w:t>
      </w:r>
      <w:r w:rsidRPr="004B717F">
        <w:rPr>
          <w:sz w:val="26"/>
          <w:szCs w:val="26"/>
          <w:cs/>
        </w:rPr>
        <w:t>สินทรัพย์หรือหนี้สิน</w:t>
      </w:r>
      <w:r w:rsidR="0015086A" w:rsidRPr="004B717F">
        <w:rPr>
          <w:rFonts w:hint="cs"/>
          <w:sz w:val="26"/>
          <w:szCs w:val="26"/>
          <w:cs/>
        </w:rPr>
        <w:t>ทางการเงิน</w:t>
      </w:r>
      <w:r w:rsidRPr="004B717F">
        <w:rPr>
          <w:sz w:val="26"/>
          <w:szCs w:val="26"/>
          <w:cs/>
        </w:rPr>
        <w:t>บนพื้นฐานของมูลค่ายุติธรรม</w:t>
      </w:r>
    </w:p>
    <w:p w14:paraId="170AB1AE" w14:textId="77777777" w:rsidR="00360FF5" w:rsidRPr="004B717F" w:rsidRDefault="00360FF5" w:rsidP="00CD160C">
      <w:pPr>
        <w:numPr>
          <w:ilvl w:val="0"/>
          <w:numId w:val="5"/>
        </w:numPr>
        <w:tabs>
          <w:tab w:val="clear" w:pos="720"/>
        </w:tabs>
        <w:ind w:left="1560" w:right="-23" w:hanging="283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104F1F4E" w14:textId="77777777" w:rsidR="00360FF5" w:rsidRPr="004B717F" w:rsidRDefault="00360FF5" w:rsidP="00A01752">
      <w:pPr>
        <w:spacing w:before="120"/>
        <w:ind w:left="851" w:right="-23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แสดงฐานะการเงิน และเมื่อ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เพื่อรับรู้รายการด้วยหลักการบัญชีอื่นได้อีก</w:t>
      </w:r>
    </w:p>
    <w:p w14:paraId="4670A490" w14:textId="77777777" w:rsidR="00360FF5" w:rsidRPr="004B717F" w:rsidRDefault="00360FF5" w:rsidP="00A01752">
      <w:pPr>
        <w:tabs>
          <w:tab w:val="left" w:pos="540"/>
        </w:tabs>
        <w:spacing w:before="120"/>
        <w:ind w:left="851" w:right="-23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ทั้งนี้ หากธนาคารไม่เลือกหรือไม่สามารถ</w:t>
      </w:r>
      <w:r w:rsidRPr="004B717F">
        <w:rPr>
          <w:spacing w:val="-2"/>
          <w:sz w:val="26"/>
          <w:szCs w:val="26"/>
          <w:cs/>
        </w:rPr>
        <w:t>จัดประเภทหนี้สินทางการเงินที่กำหนดให้แสดงด้วยมูลค่ายุติธรรม</w:t>
      </w:r>
      <w:r w:rsidRPr="004B717F">
        <w:rPr>
          <w:sz w:val="26"/>
          <w:szCs w:val="26"/>
          <w:cs/>
        </w:rPr>
        <w:t xml:space="preserve">ตามเงื่อนไขข้างต้น ธนาคารจะดำเนินการตามหลักเกณฑ์การพิจารณาตราสารทางการเงินแบบผสม </w:t>
      </w:r>
    </w:p>
    <w:p w14:paraId="6A660F1D" w14:textId="77777777" w:rsidR="00BB72DE" w:rsidRPr="004B717F" w:rsidRDefault="00BB72DE" w:rsidP="00D55E69">
      <w:pPr>
        <w:tabs>
          <w:tab w:val="left" w:pos="540"/>
        </w:tabs>
        <w:spacing w:before="120"/>
        <w:ind w:left="851" w:right="-23"/>
        <w:jc w:val="thaiDistribute"/>
        <w:rPr>
          <w:spacing w:val="2"/>
          <w:sz w:val="26"/>
          <w:szCs w:val="26"/>
          <w:u w:val="single"/>
        </w:rPr>
      </w:pPr>
      <w:r w:rsidRPr="004B717F">
        <w:rPr>
          <w:b/>
          <w:bCs/>
          <w:sz w:val="26"/>
          <w:szCs w:val="26"/>
          <w:cs/>
        </w:rPr>
        <w:t>การรับรู้กำไรหรือขาดทุนจากการวัดมูลค่ายุติธรรม ณ วันแรกที่ทำรายการ (</w:t>
      </w:r>
      <w:r w:rsidRPr="004B717F">
        <w:rPr>
          <w:b/>
          <w:bCs/>
          <w:sz w:val="26"/>
          <w:szCs w:val="26"/>
        </w:rPr>
        <w:t>Day One Profit or Loss</w:t>
      </w:r>
      <w:r w:rsidRPr="004B717F">
        <w:rPr>
          <w:b/>
          <w:bCs/>
          <w:sz w:val="26"/>
          <w:szCs w:val="26"/>
          <w:cs/>
        </w:rPr>
        <w:t>)</w:t>
      </w:r>
      <w:r w:rsidRPr="004B717F">
        <w:rPr>
          <w:sz w:val="26"/>
          <w:szCs w:val="26"/>
          <w:cs/>
        </w:rPr>
        <w:t xml:space="preserve"> สำหรับตราสารอนุพันธ์เพื่อค้า ธนาคารรับรู้กำไร/ขาดทุนจากการวัดมูลค่ายุติธรรม ณ วันแรกที่ทำรายการในกำไรหรือขาดทุนทันที กรณีที่มูลค่ายุติธรรมได้มาจากข้อมูลที่หาได้จากตลาด (</w:t>
      </w:r>
      <w:r w:rsidRPr="004B717F">
        <w:rPr>
          <w:sz w:val="26"/>
          <w:szCs w:val="26"/>
        </w:rPr>
        <w:t>Observable Market Data</w:t>
      </w:r>
      <w:r w:rsidRPr="004B717F">
        <w:rPr>
          <w:sz w:val="26"/>
          <w:szCs w:val="26"/>
          <w:cs/>
        </w:rPr>
        <w:t>) หรือรายการอื่นที่มีลักษณะเทียบเท่า หรือราคาที่คำนวณจากแบบจำลอง (</w:t>
      </w:r>
      <w:r w:rsidRPr="004B717F">
        <w:rPr>
          <w:sz w:val="26"/>
          <w:szCs w:val="26"/>
        </w:rPr>
        <w:t>Valuation Technique</w:t>
      </w:r>
      <w:r w:rsidRPr="004B717F">
        <w:rPr>
          <w:sz w:val="26"/>
          <w:szCs w:val="26"/>
          <w:cs/>
        </w:rPr>
        <w:t>) ซึ่งใช้ข้อมูลที่อ้างอิงจากตลาดในการคำนวณ สำหรับตราสารทางการเงินแบบผสมและสำหรับตราสารอนุพันธ์เพื่อค้าที่มูลค่ายุติธรรมไม่เข้าหลักเกณฑ์ดังกล่าว (</w:t>
      </w:r>
      <w:r w:rsidRPr="004B717F">
        <w:rPr>
          <w:sz w:val="26"/>
          <w:szCs w:val="26"/>
        </w:rPr>
        <w:t>Unobservable Market</w:t>
      </w:r>
      <w:r w:rsidRPr="004B717F">
        <w:rPr>
          <w:sz w:val="26"/>
          <w:szCs w:val="26"/>
          <w:cs/>
        </w:rPr>
        <w:t>) ธนาคารทยอยรับรู้กำไร/ขาดทุนจากการวัดมูลค่ายุติธรรม ณ วันแรกที่ทำรายการด้วยวิธีเส้นตรงตลอดอายุของสัญญาหรือวิธีอัตราดอกเบี้ยที่แท้จริง (</w:t>
      </w:r>
      <w:r w:rsidRPr="004B717F">
        <w:rPr>
          <w:sz w:val="26"/>
          <w:szCs w:val="26"/>
        </w:rPr>
        <w:t>Effective Interest Rate</w:t>
      </w:r>
      <w:r w:rsidRPr="004B717F">
        <w:rPr>
          <w:sz w:val="26"/>
          <w:szCs w:val="26"/>
          <w:cs/>
        </w:rPr>
        <w:t xml:space="preserve">) จนกว่าจะเข้าหลักเกณฑ์ </w:t>
      </w:r>
      <w:r w:rsidRPr="004B717F">
        <w:rPr>
          <w:sz w:val="26"/>
          <w:szCs w:val="26"/>
        </w:rPr>
        <w:t xml:space="preserve">Observable Market Data </w:t>
      </w:r>
      <w:r w:rsidRPr="004B717F">
        <w:rPr>
          <w:sz w:val="26"/>
          <w:szCs w:val="26"/>
          <w:cs/>
        </w:rPr>
        <w:t>จึงจะรับรู้กำไร/ขาดทุนส่วนที่เหลือทั้งจำนวนในกำไรหรือขาดทุน</w:t>
      </w:r>
    </w:p>
    <w:p w14:paraId="685EAD77" w14:textId="77777777" w:rsidR="00360FF5" w:rsidRPr="004B717F" w:rsidRDefault="00360FF5" w:rsidP="00C34D3E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รายการสินทรัพย์และหนี้สินที่เป็นเงินตราต่างประเทศ </w:t>
      </w:r>
    </w:p>
    <w:p w14:paraId="13319795" w14:textId="77777777" w:rsidR="00360FF5" w:rsidRPr="004B717F" w:rsidRDefault="00360FF5" w:rsidP="00CD160C">
      <w:pPr>
        <w:numPr>
          <w:ilvl w:val="0"/>
          <w:numId w:val="9"/>
        </w:numPr>
        <w:tabs>
          <w:tab w:val="clear" w:pos="1381"/>
        </w:tabs>
        <w:spacing w:before="120"/>
        <w:ind w:left="1134" w:hanging="283"/>
        <w:rPr>
          <w:b/>
          <w:bCs/>
          <w:i/>
          <w:iCs/>
          <w:sz w:val="26"/>
          <w:szCs w:val="26"/>
          <w:cs/>
        </w:rPr>
      </w:pPr>
      <w:r w:rsidRPr="004B717F">
        <w:rPr>
          <w:b/>
          <w:bCs/>
          <w:i/>
          <w:iCs/>
          <w:sz w:val="26"/>
          <w:szCs w:val="26"/>
          <w:cs/>
        </w:rPr>
        <w:t>การแปลงค่ารายการที่เป็นเงินตราต่างประเทศ</w:t>
      </w:r>
    </w:p>
    <w:p w14:paraId="7090F170" w14:textId="77777777" w:rsidR="00360FF5" w:rsidRPr="004B717F" w:rsidRDefault="00360FF5" w:rsidP="00360FF5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 xml:space="preserve">รายการสินทรัพย์และหนี้สินที่เป็นเงินตราต่างประเทศบันทึกเป็นสกุลเงินหลักที่ธนาคาร สาขาในต่างประเทศและบริษัทย่อยนั้น ๆ ใช้ในการดำเนินธุรกิจ โดยใช้อัตราแลกเปลี่ยน ณ วันที่เกิดรายการ ยอดคงเหลือ ณ วันที่รายงานของสินทรัพย์ที่เป็นตัวเงินและหนี้สินที่เป็นตัวเงินจะแปลงค่าเป็นสกุลเงินที่ใช้ในการดำเนินงานโดยใช้อัตราแลกเปลี่ยนอ้างอิงตามประกาศของธนาคารแห่งประเทศไทย ณ วันนั้น สำหรับรายการสินทรัพย์และหนี้สินที่ไม่เป็นตัวเงินที่รับรู้ด้วยราคาทุนจะแปลงค่าเป็นสกุลเงินที่ใช้ในการดำเนินงานด้วยอัตราแลกเปลี่ยน ณ วันที่เกิดรายการ </w:t>
      </w:r>
      <w:r w:rsidRPr="004B717F">
        <w:rPr>
          <w:rFonts w:hint="cs"/>
          <w:sz w:val="26"/>
          <w:szCs w:val="26"/>
          <w:cs/>
        </w:rPr>
        <w:t>ยกเว้นรายการสินทรัพย์และหนี้สินที่ไม่เป็นตัวเงินที่ถูกป้องกันความเสี่ยงในมูลค่ายุติธรรมที่จะมีการแปลงค่าด้วยอัตราแลกเปลี่ยนอ้างอิงตามประกาศของธนาคารแห่งประเทศไทย</w:t>
      </w:r>
    </w:p>
    <w:p w14:paraId="038B4C61" w14:textId="77777777" w:rsidR="00360FF5" w:rsidRPr="004B717F" w:rsidRDefault="00360FF5" w:rsidP="0046311E">
      <w:pPr>
        <w:spacing w:before="120"/>
        <w:ind w:left="1138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lastRenderedPageBreak/>
        <w:t>กำไรหรือขาดทุนจากการแปลงค่าเงินตราต่างประเทศรับรู้ในกำไรหรือขาดทุน ในกรณีการเปลี่ยนแปลงมูลค่ายุติธรรมของ</w:t>
      </w:r>
      <w:r w:rsidR="00944080" w:rsidRPr="004B717F">
        <w:rPr>
          <w:rFonts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B717F">
        <w:rPr>
          <w:sz w:val="26"/>
          <w:szCs w:val="26"/>
          <w:cs/>
        </w:rPr>
        <w:t>ที่เป็นเงินตราต่างประเทศรับรู้กำไรหรือขาดทุนจากการแปลงค่าเงินตราต่างประเทศในส่วนของเจ้าของและกำไรขาดทุนเบ็ดเสร็จอื่น</w:t>
      </w:r>
    </w:p>
    <w:p w14:paraId="11FDCDED" w14:textId="77777777" w:rsidR="00360FF5" w:rsidRPr="004B717F" w:rsidRDefault="00360FF5" w:rsidP="00CD160C">
      <w:pPr>
        <w:numPr>
          <w:ilvl w:val="0"/>
          <w:numId w:val="9"/>
        </w:numPr>
        <w:tabs>
          <w:tab w:val="clear" w:pos="1381"/>
        </w:tabs>
        <w:spacing w:before="120"/>
        <w:ind w:left="1134" w:hanging="283"/>
        <w:rPr>
          <w:b/>
          <w:bCs/>
          <w:i/>
          <w:iCs/>
          <w:sz w:val="26"/>
          <w:szCs w:val="26"/>
          <w:cs/>
        </w:rPr>
      </w:pPr>
      <w:r w:rsidRPr="004B717F">
        <w:rPr>
          <w:b/>
          <w:bCs/>
          <w:i/>
          <w:iCs/>
          <w:sz w:val="26"/>
          <w:szCs w:val="26"/>
          <w:cs/>
        </w:rPr>
        <w:t>การแปลงค่างบการเงินของหน่วยงานในต่างประเทศ</w:t>
      </w:r>
    </w:p>
    <w:p w14:paraId="50D1C8C6" w14:textId="77777777" w:rsidR="00360FF5" w:rsidRPr="004B717F" w:rsidRDefault="00360FF5" w:rsidP="00360FF5">
      <w:pPr>
        <w:spacing w:before="120"/>
        <w:ind w:left="113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งบแสดงฐานะทางการเงินของสาขาในต่างประเทศที่สกุลเงินที่ใช้ในการดำเนินงานไม่ใช่สกุลเงินบาทแปลงค่าเป็นสกุลเงินบาทโดยใช้อัตราแลกเปลี่ยนอ้างอิงตามประกาศของธนาคารแห่งประเทศไทย ณ วันที่รายงาน สำหรับงบกำไรขาดทุนเบ็ดเสร็จของสาขาของธนาคารในต่างประเทศแปลงค่าเป็นเงินบาทโดยใช้อัตราแลกเปลี่ยนอ้างอิงตามประกาศของธนาคารแห่งประเทศไทย ณ วันที่เกิดรายการ</w:t>
      </w:r>
    </w:p>
    <w:p w14:paraId="1B103F4E" w14:textId="77777777" w:rsidR="008E73EB" w:rsidRPr="004B717F" w:rsidRDefault="00360FF5" w:rsidP="00360FF5">
      <w:pPr>
        <w:spacing w:before="120"/>
        <w:ind w:left="1134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ผลต่างจากการแปลงค่างบการเงินของสาขาของธนาคารในต่างประเทศให้รับรู้ในกำไรขาดทุนเบ็ดเสร็จอื่นและแสดงเป็นรายการผลต่างจากการแปลงค่างบการเงินในส่วนของเจ้าของ</w:t>
      </w:r>
    </w:p>
    <w:p w14:paraId="595951FA" w14:textId="77777777" w:rsidR="00360FF5" w:rsidRPr="004B717F" w:rsidRDefault="00360FF5" w:rsidP="00CD160C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ข้อมูลทางการเงินจำแนกตามส่วนงานดำเนินงาน</w:t>
      </w:r>
    </w:p>
    <w:p w14:paraId="52AAB7F7" w14:textId="77777777" w:rsidR="00360FF5" w:rsidRPr="004B717F" w:rsidRDefault="00360FF5" w:rsidP="00A01752">
      <w:pPr>
        <w:pStyle w:val="BodyText2"/>
        <w:spacing w:before="120"/>
        <w:ind w:left="851" w:right="-32"/>
        <w:jc w:val="thaiDistribute"/>
        <w:rPr>
          <w:rFonts w:ascii="Cordia New" w:hAnsi="Cordia New" w:cs="Cordia New"/>
          <w:sz w:val="26"/>
          <w:szCs w:val="26"/>
          <w:cs/>
        </w:rPr>
      </w:pPr>
      <w:r w:rsidRPr="004B717F">
        <w:rPr>
          <w:rFonts w:ascii="Cordia New" w:hAnsi="Cordia New" w:cs="Cordia New"/>
          <w:sz w:val="26"/>
          <w:szCs w:val="26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สำหรับรายการที่ไม่ได้ใช้ในการตัดสินใจด้านการดำเนินงานแยกตามส่วนงานได้แสดงไว้เป็นยอดรวม</w:t>
      </w:r>
    </w:p>
    <w:p w14:paraId="7A6057E4" w14:textId="77777777" w:rsidR="00360FF5" w:rsidRPr="004B717F" w:rsidRDefault="00360FF5" w:rsidP="00A01752">
      <w:pPr>
        <w:pStyle w:val="BodyText2"/>
        <w:spacing w:before="120"/>
        <w:ind w:left="851" w:right="-34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รายงานทางการเงินจำแนกตามภูมิศาสตร์แสดงตามธุรกรรมของธนาคารและบริษัทย่อยที่เกิดขึ้นในประเทศและต่างประเทศ</w:t>
      </w:r>
    </w:p>
    <w:p w14:paraId="5D18CBE0" w14:textId="77777777" w:rsidR="00AA6938" w:rsidRPr="004B717F" w:rsidRDefault="00AA6938" w:rsidP="00CD160C">
      <w:pPr>
        <w:pStyle w:val="BodyText2"/>
        <w:numPr>
          <w:ilvl w:val="0"/>
          <w:numId w:val="10"/>
        </w:numPr>
        <w:ind w:left="864" w:right="835" w:hanging="432"/>
        <w:outlineLvl w:val="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4B717F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สัญญาเช่า</w:t>
      </w:r>
    </w:p>
    <w:p w14:paraId="1B522891" w14:textId="77777777" w:rsidR="00BE25C0" w:rsidRPr="004B717F" w:rsidRDefault="00BE25C0" w:rsidP="000A5F9F">
      <w:pPr>
        <w:pStyle w:val="BodyText2"/>
        <w:spacing w:before="120"/>
        <w:ind w:left="851" w:right="-32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สัญญาเช่าที่ธนาคารและบริษัทย่อยเป็นผู้เช่า และมีสิทธิในการควบคุมการใช้สินทรัพย์ที่ระบุได้สำหรับช่วงเวลาหนึ่งจะรับรู้สิทธิการใช้สินทรัพย์และหนี้สินตามสัญญาเช่า ณ วันที่สัญญาเช่าเริ่มมีผล และทยอยตัดจำหน่ายสิทธิการใช้สินทรัพย์โดยวิธีเส้นตรงและบันทึกค่าใช้จ่ายดอกเบี้ยด้วยวิธีอัตราดอกเบี้ยที่แท้จริงไปตลอดอายุสัญญา ยกเว้นสัญญาเช่า</w:t>
      </w:r>
      <w:r w:rsidR="009F3F2B" w:rsidRPr="004B717F">
        <w:rPr>
          <w:rFonts w:ascii="Cordia New" w:hAnsi="Cordia New" w:cs="Cordia New" w:hint="cs"/>
          <w:sz w:val="26"/>
          <w:szCs w:val="26"/>
          <w:cs/>
          <w:lang w:val="en-US"/>
        </w:rPr>
        <w:t>ระยะสั้นหรือสินทรัพย์อ้างอิง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ที่มีมูลค่าตํ่าจะรับรู้เป็นค่าใช้จ่ายโดยวิธีเส้นตรงตลอดอายุสัญญา </w:t>
      </w:r>
    </w:p>
    <w:p w14:paraId="39EB1480" w14:textId="77777777" w:rsidR="0037384F" w:rsidRPr="004B717F" w:rsidRDefault="0037384F" w:rsidP="0037384F">
      <w:pPr>
        <w:pStyle w:val="BodyText2"/>
        <w:spacing w:before="120"/>
        <w:ind w:left="851" w:right="-32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t>สัญญาเช่าที่ธนาคารและบริษัทย่อยเป็นผู้ให้เช่า และ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จัดประเภทเป็นสัญญาเช่าเงินทุน ซึ่งจะรับรู้ลูกหนี้สัญญาเช่าเงินทุน ณ วันที่สัญญาเช่าเริ่มมีผล และทยอยรับรู้รายได้ดอกเบี้ยตามอัตราดอกเบี้ยที่แท้จริงไปตลอดอายุสัญญา และสัญญาเช่าที่ไม่มีการโอนความเสี่ยงและผลตอบแทนที่ผู้เป็นเจ้าของพึงได้รับจากสินทรัพย์อ้างอิงไปให้แก่ผู้เช่าจัดประเภทเป็นสัญญาเช่าดำเนินงาน ซึ่งจะรับรู้รายได้ค่าเช่าโดยใช้เกณฑ์คงค้าง</w:t>
      </w:r>
    </w:p>
    <w:p w14:paraId="0A7E3377" w14:textId="77777777" w:rsidR="00CC0AFE" w:rsidRPr="004B717F" w:rsidRDefault="00CC0AFE" w:rsidP="004520F7">
      <w:pPr>
        <w:ind w:left="1440" w:right="-23" w:hanging="540"/>
        <w:jc w:val="thaiDistribute"/>
        <w:rPr>
          <w:sz w:val="26"/>
          <w:szCs w:val="26"/>
          <w:cs/>
        </w:rPr>
      </w:pPr>
    </w:p>
    <w:p w14:paraId="26892237" w14:textId="77777777" w:rsidR="008F457B" w:rsidRPr="004B717F" w:rsidRDefault="001F66F9" w:rsidP="00CD160C">
      <w:pPr>
        <w:numPr>
          <w:ilvl w:val="0"/>
          <w:numId w:val="7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  <w:bookmarkStart w:id="4" w:name="_Ref111662806"/>
      <w:r w:rsidR="008F457B" w:rsidRPr="004B717F">
        <w:rPr>
          <w:b/>
          <w:bCs/>
          <w:sz w:val="26"/>
          <w:szCs w:val="26"/>
          <w:cs/>
        </w:rPr>
        <w:lastRenderedPageBreak/>
        <w:t>การบริหารความเสี่ยงของธนาคาร</w:t>
      </w:r>
      <w:bookmarkEnd w:id="4"/>
    </w:p>
    <w:p w14:paraId="75F2647B" w14:textId="77777777" w:rsidR="00CC1214" w:rsidRPr="004B717F" w:rsidRDefault="008F457B" w:rsidP="006D687E">
      <w:pPr>
        <w:pStyle w:val="Caption"/>
        <w:tabs>
          <w:tab w:val="clear" w:pos="540"/>
          <w:tab w:val="left" w:pos="450"/>
        </w:tabs>
      </w:pPr>
      <w:r w:rsidRPr="004B717F">
        <w:rPr>
          <w:rFonts w:ascii="Cordia New" w:hAnsi="Cordia New"/>
          <w:b/>
          <w:bCs/>
          <w:sz w:val="26"/>
          <w:szCs w:val="26"/>
          <w:cs/>
          <w:lang w:eastAsia="en-US"/>
        </w:rPr>
        <w:tab/>
      </w:r>
      <w:r w:rsidR="00CC1214" w:rsidRPr="004B717F">
        <w:rPr>
          <w:rFonts w:ascii="Cordia New" w:hAnsi="Cordia New"/>
          <w:b/>
          <w:bCs/>
          <w:sz w:val="26"/>
          <w:szCs w:val="26"/>
          <w:cs/>
          <w:lang w:eastAsia="en-US"/>
        </w:rPr>
        <w:t>ความเสี่ยงด้านเครดิต (</w:t>
      </w:r>
      <w:r w:rsidR="00CC1214" w:rsidRPr="004B717F">
        <w:rPr>
          <w:rFonts w:ascii="Cordia New" w:hAnsi="Cordia New"/>
          <w:b/>
          <w:bCs/>
          <w:sz w:val="26"/>
          <w:szCs w:val="26"/>
          <w:lang w:eastAsia="en-US"/>
        </w:rPr>
        <w:t>Credit Risk</w:t>
      </w:r>
      <w:r w:rsidR="00CC1214" w:rsidRPr="004B717F">
        <w:rPr>
          <w:rFonts w:ascii="Cordia New" w:hAnsi="Cordia New"/>
          <w:b/>
          <w:bCs/>
          <w:sz w:val="26"/>
          <w:szCs w:val="26"/>
          <w:cs/>
          <w:lang w:eastAsia="en-US"/>
        </w:rPr>
        <w:t>)</w:t>
      </w:r>
    </w:p>
    <w:p w14:paraId="6F05ADFA" w14:textId="77777777" w:rsidR="00CC1214" w:rsidRPr="004B717F" w:rsidRDefault="00CC1214" w:rsidP="006D687E">
      <w:pPr>
        <w:spacing w:before="120" w:line="240" w:lineRule="atLeast"/>
        <w:ind w:left="446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ความเสี่ยงด้านเครดิต คือ ความเสี่ยงจากการที่คู่สัญญาหรือผู้กู้ยืมไม่สามารถปฏิบัติตามเงื่อนไขและข้อตกลงในสัญญาซึ่งอาจเป็นเพราะคู่สัญญาประสบปัญหาทางการเงิน ทำให้ไม่สามารถชำระหนี้เมื่อครบกำหนดได้ หรือจงใจไม่ปฏิบัติตามสัญญา อันส่งผลให้เกิดความเสียหายต่อธนาคาร</w:t>
      </w:r>
    </w:p>
    <w:p w14:paraId="47F05438" w14:textId="77777777" w:rsidR="00CC1214" w:rsidRPr="004B717F" w:rsidRDefault="00CC1214" w:rsidP="006D687E">
      <w:pPr>
        <w:tabs>
          <w:tab w:val="num" w:pos="900"/>
        </w:tabs>
        <w:spacing w:before="120"/>
        <w:ind w:left="446" w:hanging="547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ab/>
        <w:t>ธนาคารมีการกำหนดเป้าหมายการให้สินเชื่อโดยคำนึงถึงสัดส่วนพอร์ตโฟลิโอที่เหมาะสม ซึ่งได้</w:t>
      </w:r>
      <w:r w:rsidRPr="004B717F">
        <w:rPr>
          <w:rFonts w:hint="cs"/>
          <w:sz w:val="26"/>
          <w:szCs w:val="26"/>
          <w:cs/>
        </w:rPr>
        <w:t>พิจารณา</w:t>
      </w:r>
      <w:r w:rsidRPr="004B717F">
        <w:rPr>
          <w:sz w:val="26"/>
          <w:szCs w:val="26"/>
          <w:cs/>
        </w:rPr>
        <w:t>ความเสี่ยง ผลตอบแทน โอกาสทางตลาด และสถานการณ์ทางเศรษฐกิจ และให้สอดคล้องกับนโยบายของธนาคาร รวมทั้งได้มีการคำนึงถึงภาวะวิกฤตที่จะเกิดขึ้น โดยในการพิจารณาเครดิตและการกำหนดราคา ธนาคารได้มีการนำเครื่องมือการจัดอันดับเครดิต (</w:t>
      </w:r>
      <w:r w:rsidRPr="004B717F">
        <w:rPr>
          <w:sz w:val="26"/>
          <w:szCs w:val="26"/>
        </w:rPr>
        <w:t>Credit Rating</w:t>
      </w:r>
      <w:r w:rsidRPr="004B717F">
        <w:rPr>
          <w:sz w:val="26"/>
          <w:szCs w:val="26"/>
          <w:cs/>
        </w:rPr>
        <w:t>) มาใช้ในการประเมินความเสี่ยงด้านเครดิตของลูกค้าขนาดใหญ่และขนาดกลาง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เพื่อสนับสนุน</w:t>
      </w:r>
      <w:r w:rsidRPr="004B717F">
        <w:rPr>
          <w:rFonts w:hint="cs"/>
          <w:sz w:val="26"/>
          <w:szCs w:val="26"/>
          <w:cs/>
        </w:rPr>
        <w:t>การพิจารณาตัดสินใจ</w:t>
      </w:r>
      <w:r w:rsidRPr="004B717F">
        <w:rPr>
          <w:sz w:val="26"/>
          <w:szCs w:val="26"/>
          <w:cs/>
        </w:rPr>
        <w:t>ให้สินเชื่อให้มี</w:t>
      </w:r>
      <w:r w:rsidRPr="004B717F">
        <w:rPr>
          <w:rFonts w:hint="cs"/>
          <w:sz w:val="26"/>
          <w:szCs w:val="26"/>
          <w:cs/>
        </w:rPr>
        <w:t>ประสิทธิภาพ</w:t>
      </w:r>
      <w:r w:rsidRPr="004B717F">
        <w:rPr>
          <w:sz w:val="26"/>
          <w:szCs w:val="26"/>
          <w:cs/>
        </w:rPr>
        <w:t xml:space="preserve">  สำหรับการบริหารสถานะของลูกค้าภายหลังจากการอนุมัติของลูกค้าขนาดกลางถึงขนาดใหญ่ ธนาคารมีการทบทวนอันดับเครดิตของลูกค้าทั้งเชิงปริมาณและเชิงคุณภาพทุกปี รวมทั้งช่วยในการพิจารณาจัดสรรส่วนแบ่งการให้สินเชื่อตามภาคธุรกิจและอุตสาหกรรม</w:t>
      </w:r>
      <w:r w:rsidR="0004643E" w:rsidRPr="004B717F">
        <w:rPr>
          <w:sz w:val="26"/>
          <w:szCs w:val="26"/>
          <w:cs/>
        </w:rPr>
        <w:br/>
      </w:r>
      <w:r w:rsidRPr="004B717F">
        <w:rPr>
          <w:sz w:val="26"/>
          <w:szCs w:val="26"/>
          <w:cs/>
        </w:rPr>
        <w:t xml:space="preserve">ต่าง ๆ เพื่อกระจายความเสี่ยงในภาพรวม สำหรับลูกค้ารายย่อยธนาคารได้ใช้ </w:t>
      </w:r>
      <w:r w:rsidR="00B207DA" w:rsidRPr="004B717F">
        <w:rPr>
          <w:sz w:val="26"/>
          <w:szCs w:val="26"/>
        </w:rPr>
        <w:t xml:space="preserve">Credit </w:t>
      </w:r>
      <w:r w:rsidRPr="004B717F">
        <w:rPr>
          <w:sz w:val="26"/>
          <w:szCs w:val="26"/>
        </w:rPr>
        <w:t xml:space="preserve">Scoring </w:t>
      </w:r>
      <w:r w:rsidRPr="004B717F">
        <w:rPr>
          <w:sz w:val="26"/>
          <w:szCs w:val="26"/>
          <w:cs/>
        </w:rPr>
        <w:t xml:space="preserve">ในการประเมินความเสี่ยงของลูกค้า โดยการใช้เครื่องมือการบริหารความเสี่ยงดังกล่าวทำให้ธนาคารสามารถกำหนดผลตอบแทนหรืออัตราดอกเบี้ยตามระดับความเสี่ยงของสินเชื่อ ธนาคารยังมี </w:t>
      </w:r>
      <w:r w:rsidRPr="004B717F">
        <w:rPr>
          <w:sz w:val="26"/>
          <w:szCs w:val="26"/>
        </w:rPr>
        <w:t xml:space="preserve">Collection Scoring </w:t>
      </w:r>
      <w:r w:rsidRPr="004B717F">
        <w:rPr>
          <w:sz w:val="26"/>
          <w:szCs w:val="26"/>
          <w:cs/>
        </w:rPr>
        <w:t>ซึ่งทำให้ธนาคารสามารถกำหนดกลยุทธ์การติดตามหนี้ และทำให้การติดตามหนี้มีประสิทธิภาพมากยิ่งขึ้น นอกจากน</w:t>
      </w:r>
      <w:r w:rsidRPr="004B717F">
        <w:rPr>
          <w:rFonts w:hint="cs"/>
          <w:sz w:val="26"/>
          <w:szCs w:val="26"/>
          <w:cs/>
        </w:rPr>
        <w:t xml:space="preserve">ี้ </w:t>
      </w:r>
      <w:r w:rsidRPr="004B717F">
        <w:rPr>
          <w:sz w:val="26"/>
          <w:szCs w:val="26"/>
          <w:cs/>
        </w:rPr>
        <w:t>ธนาคารยังมีการจัดทำการทดสอบภาวะวิกฤต เพื่อประเมินผลกระทบที่ลูกค้าอาจได้รับจากเศรษฐกิจ</w:t>
      </w:r>
      <w:r w:rsidRPr="004B717F">
        <w:rPr>
          <w:rFonts w:hint="cs"/>
          <w:sz w:val="26"/>
          <w:szCs w:val="26"/>
          <w:cs/>
        </w:rPr>
        <w:t>ที่</w:t>
      </w:r>
      <w:r w:rsidRPr="004B717F">
        <w:rPr>
          <w:sz w:val="26"/>
          <w:szCs w:val="26"/>
          <w:cs/>
        </w:rPr>
        <w:t>มีความผันผวน เพื่อใช้ใน</w:t>
      </w:r>
      <w:r w:rsidRPr="004B717F">
        <w:rPr>
          <w:rFonts w:hint="cs"/>
          <w:sz w:val="26"/>
          <w:szCs w:val="26"/>
          <w:cs/>
        </w:rPr>
        <w:t>การ</w:t>
      </w:r>
      <w:r w:rsidRPr="004B717F">
        <w:rPr>
          <w:sz w:val="26"/>
          <w:szCs w:val="26"/>
          <w:cs/>
        </w:rPr>
        <w:t>กำหนดนโยบายเครดิตและการบริหารความเสี่ยง</w:t>
      </w:r>
      <w:r w:rsidRPr="004B717F">
        <w:rPr>
          <w:rFonts w:hint="cs"/>
          <w:sz w:val="26"/>
          <w:szCs w:val="26"/>
          <w:cs/>
        </w:rPr>
        <w:t>ให้เหมาะสมต่อไป</w:t>
      </w:r>
    </w:p>
    <w:p w14:paraId="69DBC0AF" w14:textId="77777777" w:rsidR="00081593" w:rsidRDefault="00CC1214" w:rsidP="006D687E">
      <w:pPr>
        <w:tabs>
          <w:tab w:val="left" w:pos="900"/>
        </w:tabs>
        <w:spacing w:before="120"/>
        <w:ind w:left="446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ในส่วนการพิจารณาให้สินเชื่อนั้น ธนาคารจะคำนึงถึงความสามารถในการชำระหนี้ของลูกค้าและวัตถุประสงค์ของการให้สินเชื่อเป็นหลักในการพิจารณา รวมทั้งอาจมีการเรียกเก็บหลักทรัพย์ค้ำประกันในจำนวนที่เพียงพอเพื่อรองรับความเสียหายที่อาจเกิดขึ้นได้ในกรณีที่ผู้กู้ยืมผิดนัดชำระหนี้ 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โดยธนาคารได้แยกหน่วยงานที่ทำหน้าที่ดูแลความสัมพันธ์กับลูกค้าและหน่วยงานที่ทำหน้าที่วิเคราะห์และอนุมัติสินเชื่อออกจากกัน เพื่อให้กระบวนการอนุมัติสินเชื่อมีประสิทธิผลสูงสุด อีกทั้งธนาคารยังมีกระบวนการในการสอบทานสินเชื่อของลูกค้าและติดตามดูแลสินเชื่อทุกรายที่ผ่านการอนุมัติแล้วอย่างสม่ำเสมอ ในส่วนของสินเชื่อ</w:t>
      </w:r>
      <w:r w:rsidRPr="004B717F">
        <w:rPr>
          <w:rFonts w:hint="cs"/>
          <w:sz w:val="26"/>
          <w:szCs w:val="26"/>
          <w:cs/>
        </w:rPr>
        <w:t>ด้อยคุณภาพ</w:t>
      </w:r>
      <w:r w:rsidRPr="004B717F">
        <w:rPr>
          <w:sz w:val="26"/>
          <w:szCs w:val="26"/>
          <w:cs/>
        </w:rPr>
        <w:t>นั้น ธนาคารได้ทำการติดตามและแก้ไขหนี้เหล่านี้อย่างต่อเนื่องเพื่อให้เกิดผลประโยชน์สูงสุดแก่ธนาคาร</w:t>
      </w:r>
    </w:p>
    <w:p w14:paraId="2E7BD955" w14:textId="028A110A" w:rsidR="00081593" w:rsidRPr="00081593" w:rsidRDefault="00081593" w:rsidP="00081593">
      <w:pPr>
        <w:tabs>
          <w:tab w:val="left" w:pos="900"/>
        </w:tabs>
        <w:spacing w:before="120"/>
        <w:ind w:left="446" w:right="-29"/>
        <w:jc w:val="thaiDistribute"/>
        <w:rPr>
          <w:sz w:val="26"/>
          <w:szCs w:val="26"/>
        </w:rPr>
      </w:pPr>
      <w:r w:rsidRPr="00081593">
        <w:rPr>
          <w:sz w:val="26"/>
          <w:szCs w:val="26"/>
          <w:cs/>
        </w:rPr>
        <w:t>การพิจารณาความสามารถในการชำระหนี้ของลูกค้าครอบคลุมไปถึงผลกระทบที่เกิดจากสถานการณ์ของเศรษฐกิจโดยรวม ซึ่งใน</w:t>
      </w:r>
      <w:r>
        <w:rPr>
          <w:sz w:val="26"/>
          <w:szCs w:val="26"/>
          <w:cs/>
        </w:rPr>
        <w:br/>
      </w:r>
      <w:r w:rsidRPr="00081593">
        <w:rPr>
          <w:sz w:val="26"/>
          <w:szCs w:val="26"/>
          <w:cs/>
        </w:rPr>
        <w:t>ครึ่งปีแรกของปี</w:t>
      </w:r>
      <w:r w:rsidRPr="001A7E94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081593">
        <w:rPr>
          <w:sz w:val="26"/>
          <w:szCs w:val="26"/>
          <w:cs/>
        </w:rPr>
        <w:t xml:space="preserve"> การฟื้นตัวของเศรษฐกิจไทยยังค่อนข้างจำกัดอันเป็นผลต่อเนื่องมาจากการแพร่ระบาดของเชื้อ </w:t>
      </w:r>
      <w:r w:rsidRPr="00081593">
        <w:rPr>
          <w:sz w:val="26"/>
          <w:szCs w:val="26"/>
        </w:rPr>
        <w:t>COVID</w:t>
      </w:r>
      <w:r w:rsidRPr="00081593">
        <w:rPr>
          <w:sz w:val="26"/>
          <w:szCs w:val="26"/>
          <w:cs/>
        </w:rPr>
        <w:t>-</w:t>
      </w:r>
      <w:r w:rsidR="00C34D3E" w:rsidRPr="00C34D3E">
        <w:rPr>
          <w:sz w:val="26"/>
          <w:szCs w:val="26"/>
        </w:rPr>
        <w:t>19</w:t>
      </w:r>
      <w:r w:rsidRPr="00081593">
        <w:rPr>
          <w:sz w:val="26"/>
          <w:szCs w:val="26"/>
          <w:cs/>
        </w:rPr>
        <w:t xml:space="preserve"> และวิกฤตสงครามระหว่างรัสเซีย-ยูเครนจากปีก่อนที่ส่งผลกระทบต่ออัตราเงินเฟ้อและสภาพคล่องของลูกหนี้ในที่สุด</w:t>
      </w:r>
    </w:p>
    <w:p w14:paraId="604D70F6" w14:textId="77777777" w:rsidR="00081593" w:rsidRPr="00081593" w:rsidRDefault="00081593" w:rsidP="00081593">
      <w:pPr>
        <w:tabs>
          <w:tab w:val="left" w:pos="900"/>
        </w:tabs>
        <w:spacing w:before="120"/>
        <w:ind w:left="446" w:right="-29"/>
        <w:jc w:val="thaiDistribute"/>
        <w:rPr>
          <w:sz w:val="26"/>
          <w:szCs w:val="26"/>
        </w:rPr>
      </w:pPr>
      <w:r w:rsidRPr="00081593">
        <w:rPr>
          <w:sz w:val="26"/>
          <w:szCs w:val="26"/>
          <w:cs/>
        </w:rPr>
        <w:t xml:space="preserve">ธนาคารและบริษัทย่อยจึงให้ความช่วยเหลือลูกค้าอย่างต่อเนื่องตามแนวทางปรับปรุงโครงสร้างหนี้ระยะยาวอย่างยั่งยืนของ ธปท. ซึ่งจะมีการประเมินความสามารถของลูกหนี้และให้ความช่วยเหลือที่สอดคล้องกับความสามารถและ/หรือประมาณการกระแสเงินสด สำหรับการจัดชั้นและการกันสำรองของลูกหนี้กลุ่มนี้ ธนาคารและบริษัทย่อยจะดำเนินการตามความสามารถของลูกหนี้เช่นเดียวกัน โดยจะทำการปรับชั้นให้ดีขึ้นเมื่อธนาคารเชื่อว่าลูกหนี้จะสามารถชำระหนี้ได้สอดคล้องตามเงื่อนไขใหม่ได้อย่างต่อเนื่อง ควบคู่กับการจัดชั้นด้วยความระมัดระวัง </w:t>
      </w:r>
      <w:r w:rsidR="00A26B90" w:rsidRPr="00A26B90">
        <w:rPr>
          <w:sz w:val="26"/>
          <w:szCs w:val="26"/>
          <w:cs/>
        </w:rPr>
        <w:t>ธนาคารและบริษัทย่อยได้พิจารณาค่าเผื่อผลขาดทุนด้านเครดิตที่คาดว่าจะเกิดขึ้นจากความไม่แน่นอนของเศรษฐกิจ</w:t>
      </w:r>
      <w:r w:rsidR="00A26B90" w:rsidRPr="00A26B90">
        <w:rPr>
          <w:sz w:val="26"/>
          <w:szCs w:val="26"/>
          <w:cs/>
        </w:rPr>
        <w:lastRenderedPageBreak/>
        <w:t>เพิ่มเติม</w:t>
      </w:r>
      <w:r w:rsidRPr="00081593">
        <w:rPr>
          <w:sz w:val="26"/>
          <w:szCs w:val="26"/>
          <w:cs/>
        </w:rPr>
        <w:t>ผ่า</w:t>
      </w:r>
      <w:r>
        <w:rPr>
          <w:rFonts w:hint="cs"/>
          <w:sz w:val="26"/>
          <w:szCs w:val="26"/>
          <w:cs/>
        </w:rPr>
        <w:t>น</w:t>
      </w:r>
      <w:r w:rsidR="00B91D75">
        <w:rPr>
          <w:rFonts w:hint="cs"/>
          <w:sz w:val="26"/>
          <w:szCs w:val="26"/>
          <w:cs/>
        </w:rPr>
        <w:t xml:space="preserve"> </w:t>
      </w:r>
      <w:r w:rsidRPr="00081593">
        <w:rPr>
          <w:sz w:val="26"/>
          <w:szCs w:val="26"/>
        </w:rPr>
        <w:t xml:space="preserve">Management Overlay </w:t>
      </w:r>
      <w:r w:rsidRPr="00081593">
        <w:rPr>
          <w:sz w:val="26"/>
          <w:szCs w:val="26"/>
          <w:cs/>
        </w:rPr>
        <w:t>เพื่อรองรับความเสียหายที่อาจจะเกิดขึ้นให้มากที่สุดภายใต้ข้อกำหนดของหน่วยงานที่กำกับดูแลและมาตรฐานการบัญชีที่เกี่ยวข้อง</w:t>
      </w:r>
    </w:p>
    <w:p w14:paraId="15F37A77" w14:textId="064D3E62" w:rsidR="00081593" w:rsidRDefault="00081593" w:rsidP="00081593">
      <w:pPr>
        <w:tabs>
          <w:tab w:val="left" w:pos="900"/>
        </w:tabs>
        <w:spacing w:before="120"/>
        <w:ind w:left="446" w:right="-29"/>
        <w:jc w:val="thaiDistribute"/>
        <w:rPr>
          <w:sz w:val="26"/>
          <w:szCs w:val="26"/>
        </w:rPr>
      </w:pPr>
      <w:r w:rsidRPr="00081593">
        <w:rPr>
          <w:sz w:val="26"/>
          <w:szCs w:val="26"/>
          <w:cs/>
        </w:rPr>
        <w:t>ในการบริหารจัดการ</w:t>
      </w:r>
      <w:r w:rsidR="00A26B90" w:rsidRPr="00A26B90">
        <w:rPr>
          <w:sz w:val="26"/>
          <w:szCs w:val="26"/>
          <w:cs/>
        </w:rPr>
        <w:t>เงินให้สินเชื่อด้อยคุณภาพ</w:t>
      </w:r>
      <w:r w:rsidR="00A26B90">
        <w:rPr>
          <w:sz w:val="26"/>
          <w:szCs w:val="26"/>
          <w:cs/>
        </w:rPr>
        <w:t xml:space="preserve"> </w:t>
      </w:r>
      <w:r w:rsidRPr="00081593">
        <w:rPr>
          <w:sz w:val="26"/>
          <w:szCs w:val="26"/>
          <w:cs/>
        </w:rPr>
        <w:t xml:space="preserve">ธนาคารและบริษัทย่อยได้เพิ่มเติมแนวทางการจัดการผ่านบริษัท บริหารสินทรัพย์ เจเค จำกัด (บบส. เจเค) ในการรับซื้อหรือรับโอนสินทรัพย์ด้อยคุณภาพมาบริหารจัดการให้ดีขึ้นภายใต้ระบบนิเวศการแก้ไขหนี้แบบใหม่ที่ครบวงจรขึ้นจากการร่วมลงทุนกับบริษัท บริหารสินทรัพย์ เจ จำกัด (บบส. เจ) โดยในครึ่งปีแรกของปี </w:t>
      </w:r>
      <w:r w:rsidR="00C34D3E" w:rsidRPr="00C34D3E">
        <w:rPr>
          <w:sz w:val="26"/>
          <w:szCs w:val="26"/>
        </w:rPr>
        <w:t>2565</w:t>
      </w:r>
      <w:r w:rsidRPr="00081593">
        <w:rPr>
          <w:sz w:val="26"/>
          <w:szCs w:val="26"/>
          <w:cs/>
        </w:rPr>
        <w:t xml:space="preserve"> ได้มีการโอนขาย</w:t>
      </w:r>
      <w:r w:rsidR="00A26B90" w:rsidRPr="00A26B90">
        <w:rPr>
          <w:sz w:val="26"/>
          <w:szCs w:val="26"/>
          <w:cs/>
        </w:rPr>
        <w:t>เงินให้สินเชื่อด้อยคุณภาพ</w:t>
      </w:r>
      <w:r w:rsidRPr="00081593">
        <w:rPr>
          <w:sz w:val="26"/>
          <w:szCs w:val="26"/>
          <w:cs/>
        </w:rPr>
        <w:t>ด้วยมูลหนี้ตาม</w:t>
      </w:r>
      <w:r w:rsidRPr="001A7E94">
        <w:rPr>
          <w:sz w:val="26"/>
          <w:szCs w:val="26"/>
          <w:cs/>
        </w:rPr>
        <w:t xml:space="preserve">สิทธิ </w:t>
      </w:r>
      <w:r w:rsidRPr="00D55E69">
        <w:rPr>
          <w:sz w:val="26"/>
          <w:szCs w:val="26"/>
          <w:cs/>
        </w:rPr>
        <w:t xml:space="preserve">ประมาณ </w:t>
      </w:r>
      <w:r w:rsidR="00C34D3E" w:rsidRPr="00C34D3E">
        <w:rPr>
          <w:sz w:val="26"/>
          <w:szCs w:val="26"/>
        </w:rPr>
        <w:t>30</w:t>
      </w:r>
      <w:r w:rsidRPr="001A7E94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880</w:t>
      </w:r>
      <w:r w:rsidRPr="001A7E94">
        <w:rPr>
          <w:sz w:val="26"/>
          <w:szCs w:val="26"/>
          <w:cs/>
        </w:rPr>
        <w:t xml:space="preserve"> </w:t>
      </w:r>
      <w:r w:rsidRPr="00D55E69">
        <w:rPr>
          <w:sz w:val="26"/>
          <w:szCs w:val="26"/>
          <w:cs/>
        </w:rPr>
        <w:t>ล้าน</w:t>
      </w:r>
      <w:r w:rsidRPr="0004347C">
        <w:rPr>
          <w:sz w:val="26"/>
          <w:szCs w:val="26"/>
          <w:cs/>
        </w:rPr>
        <w:t>บาท ซึ่งเป็นการ</w:t>
      </w:r>
      <w:r w:rsidRPr="00081593">
        <w:rPr>
          <w:sz w:val="26"/>
          <w:szCs w:val="26"/>
          <w:cs/>
        </w:rPr>
        <w:t>โอนผลตอบแทนและความเสี่ยงทั้งหมดให้กับ บบส. เจเค ภายใต้การบริหารจัดการร่วมกันกับ บบส. เจ  จึงเข้าเงื่อนไขการตัดรายการออกจากงบการเงินรวมของธนาคาร</w:t>
      </w:r>
    </w:p>
    <w:p w14:paraId="38ADECB1" w14:textId="77777777" w:rsidR="00081593" w:rsidRPr="004B717F" w:rsidRDefault="00081593" w:rsidP="00081593">
      <w:pPr>
        <w:tabs>
          <w:tab w:val="left" w:pos="900"/>
        </w:tabs>
        <w:spacing w:before="120"/>
        <w:ind w:left="446" w:right="-29"/>
        <w:jc w:val="thaiDistribute"/>
        <w:rPr>
          <w:sz w:val="26"/>
          <w:szCs w:val="26"/>
        </w:rPr>
      </w:pPr>
    </w:p>
    <w:p w14:paraId="035E0464" w14:textId="77777777" w:rsidR="00CC1214" w:rsidRPr="004B717F" w:rsidRDefault="00CC1214" w:rsidP="009574BF">
      <w:pPr>
        <w:pStyle w:val="BodyText"/>
        <w:spacing w:before="120"/>
        <w:ind w:left="425" w:right="391"/>
        <w:rPr>
          <w:rFonts w:ascii="Cordia New" w:eastAsia="Angsana New"/>
          <w:sz w:val="26"/>
          <w:szCs w:val="26"/>
        </w:rPr>
      </w:pPr>
      <w:r w:rsidRPr="004B717F">
        <w:rPr>
          <w:rFonts w:ascii="Cordia New" w:eastAsia="Angsana New" w:hint="cs"/>
          <w:b/>
          <w:bCs/>
          <w:sz w:val="26"/>
          <w:szCs w:val="26"/>
          <w:u w:val="single"/>
          <w:cs/>
        </w:rPr>
        <w:t>การวิเคราะห์คุณภาพของเครดิต</w:t>
      </w:r>
    </w:p>
    <w:p w14:paraId="48DB2BBF" w14:textId="77777777" w:rsidR="00CC1214" w:rsidRPr="004B717F" w:rsidRDefault="00CC1214" w:rsidP="00CC1214">
      <w:pPr>
        <w:pStyle w:val="BodyText"/>
        <w:spacing w:before="120"/>
        <w:ind w:left="426" w:right="0"/>
        <w:jc w:val="thaiDistribute"/>
        <w:rPr>
          <w:rFonts w:ascii="Cordia New" w:eastAsia="Angsana New" w:hAnsi="Cordia New"/>
          <w:sz w:val="26"/>
          <w:szCs w:val="26"/>
          <w:lang w:eastAsia="en-US"/>
        </w:rPr>
      </w:pP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ธนาคารและบริษัทย่อยจัดประเภทคุณภาพด้านเครดิตจากระดับความเสี่ยงต่ำถึงความเสี่ยงสูง โดยอ้างอิงจากการจัดอันดับเครดิต (</w:t>
      </w:r>
      <w:r w:rsidRPr="004B717F">
        <w:rPr>
          <w:rFonts w:ascii="Cordia New" w:eastAsia="Angsana New" w:hAnsi="Cordia New"/>
          <w:sz w:val="26"/>
          <w:szCs w:val="26"/>
          <w:lang w:eastAsia="en-US"/>
        </w:rPr>
        <w:t>Credit Rating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) สำหรับลูกหนี้</w:t>
      </w:r>
      <w:r w:rsidR="003C304E"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ขนาดใหญ่และขนาดกลาง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และอ้างอิงจากคะแนนลูกค้า (</w:t>
      </w:r>
      <w:r w:rsidRPr="004B717F">
        <w:rPr>
          <w:rFonts w:ascii="Cordia New" w:eastAsia="Angsana New" w:hAnsi="Cordia New"/>
          <w:sz w:val="26"/>
          <w:szCs w:val="26"/>
          <w:lang w:eastAsia="en-US"/>
        </w:rPr>
        <w:t>Credit Scoring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) สำหรับลูกหนี้รายย่อย ซึ่งสามารถสะท้อนความสามารถในการชำระหนี้โดย</w:t>
      </w:r>
    </w:p>
    <w:p w14:paraId="1B2A19CD" w14:textId="77777777" w:rsidR="00CC1214" w:rsidRPr="004B717F" w:rsidRDefault="00CC1214" w:rsidP="00CD160C">
      <w:pPr>
        <w:pStyle w:val="BodyText"/>
        <w:numPr>
          <w:ilvl w:val="0"/>
          <w:numId w:val="6"/>
        </w:numPr>
        <w:spacing w:before="120"/>
        <w:ind w:right="0"/>
        <w:jc w:val="thaiDistribute"/>
        <w:rPr>
          <w:rFonts w:ascii="Cordia New" w:eastAsia="Angsana New" w:hAnsi="Cordia New"/>
          <w:sz w:val="26"/>
          <w:szCs w:val="26"/>
          <w:lang w:eastAsia="en-US"/>
        </w:rPr>
      </w:pP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ลูกหนี้ความเสี่ยง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อยู่ในระดับ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ต่ำ ได้แก่ ลูกหนี้ที่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มีความส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ามารถชำระหนี้ดี</w:t>
      </w:r>
    </w:p>
    <w:p w14:paraId="392C9807" w14:textId="77777777" w:rsidR="00CC1214" w:rsidRPr="004B717F" w:rsidRDefault="00CC1214" w:rsidP="00CD160C">
      <w:pPr>
        <w:pStyle w:val="BodyText"/>
        <w:numPr>
          <w:ilvl w:val="0"/>
          <w:numId w:val="6"/>
        </w:numPr>
        <w:spacing w:before="120"/>
        <w:ind w:right="0"/>
        <w:jc w:val="thaiDistribute"/>
        <w:rPr>
          <w:rFonts w:ascii="Cordia New" w:eastAsia="Angsana New" w:hAnsi="Cordia New"/>
          <w:sz w:val="26"/>
          <w:szCs w:val="26"/>
          <w:lang w:eastAsia="en-US"/>
        </w:rPr>
      </w:pP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ลูกหนี้ความเสี่ยง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อยู่ใน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ระดับปกติ ได้แก่ ลูกหนี้ที่มีความสามารถในการชำระหนี้ในระดับที่ยอมรับได้</w:t>
      </w:r>
    </w:p>
    <w:p w14:paraId="7ED1141D" w14:textId="77777777" w:rsidR="00CC1214" w:rsidRPr="004B717F" w:rsidRDefault="00CC1214" w:rsidP="00CD160C">
      <w:pPr>
        <w:pStyle w:val="BodyText"/>
        <w:numPr>
          <w:ilvl w:val="0"/>
          <w:numId w:val="6"/>
        </w:numPr>
        <w:spacing w:before="120"/>
        <w:ind w:right="0"/>
        <w:jc w:val="thaiDistribute"/>
        <w:rPr>
          <w:rFonts w:ascii="Cordia New" w:eastAsia="Angsana New" w:hAnsi="Cordia New"/>
          <w:sz w:val="26"/>
          <w:szCs w:val="26"/>
          <w:lang w:eastAsia="en-US"/>
        </w:rPr>
      </w:pP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ลูกหนี้ความเสี่ยง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อยู่ในระดับ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สูง ได้แก่ ลูกหนี้ที่มีความสามารถในการชำระหนี้ที่ไม่แน่นอน</w:t>
      </w:r>
    </w:p>
    <w:p w14:paraId="35FD98FE" w14:textId="40B5EF36" w:rsidR="00CC1214" w:rsidRPr="004B717F" w:rsidRDefault="00CC1214" w:rsidP="00CD160C">
      <w:pPr>
        <w:pStyle w:val="BodyText"/>
        <w:numPr>
          <w:ilvl w:val="0"/>
          <w:numId w:val="6"/>
        </w:numPr>
        <w:spacing w:before="120"/>
        <w:ind w:right="0"/>
        <w:jc w:val="thaiDistribute"/>
        <w:rPr>
          <w:rFonts w:ascii="Cordia New" w:eastAsia="Angsana New" w:hAnsi="Cordia New"/>
          <w:sz w:val="26"/>
          <w:szCs w:val="26"/>
          <w:lang w:eastAsia="en-US"/>
        </w:rPr>
      </w:pP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ลูกหนี้ที่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มีการ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ด้อย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ค่าด้านเครดิต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ที่เข้าข่ายเป็นลูกหนี้ที่มีการด้อยค่าจากการค้างชำระ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 xml:space="preserve">มากกว่า </w:t>
      </w:r>
      <w:r w:rsidR="00C34D3E" w:rsidRPr="00C34D3E">
        <w:rPr>
          <w:rFonts w:ascii="Cordia New" w:eastAsia="Angsana New" w:hAnsi="Cordia New"/>
          <w:sz w:val="26"/>
          <w:szCs w:val="26"/>
          <w:lang w:eastAsia="en-US"/>
        </w:rPr>
        <w:t>90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วันหรือมีปัจจัยอื่นที่สะท้อนว่าลูกหนี้ไม่มีความสามารถจ่ายชำระหนี้คืนได้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</w:t>
      </w:r>
    </w:p>
    <w:p w14:paraId="5CE316DF" w14:textId="28DD80E6" w:rsidR="00CC1214" w:rsidRPr="004B717F" w:rsidRDefault="00CC1214" w:rsidP="00CC1214">
      <w:pPr>
        <w:pStyle w:val="BodyText"/>
        <w:spacing w:before="120"/>
        <w:ind w:left="450" w:right="0"/>
        <w:jc w:val="thaiDistribute"/>
        <w:rPr>
          <w:rFonts w:ascii="Cordia New" w:eastAsia="Angsana New" w:hAnsi="Cordia New"/>
          <w:sz w:val="26"/>
          <w:szCs w:val="26"/>
          <w:lang w:eastAsia="en-US"/>
        </w:rPr>
      </w:pP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ในแต่ละชั้นขอ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งลูกหนี้ (</w:t>
      </w:r>
      <w:r w:rsidRPr="004B717F">
        <w:rPr>
          <w:rFonts w:ascii="Cordia New" w:eastAsia="Angsana New" w:hAnsi="Cordia New"/>
          <w:sz w:val="26"/>
          <w:szCs w:val="26"/>
          <w:lang w:eastAsia="en-US"/>
        </w:rPr>
        <w:t>Stage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) ประกอบด้วยความเสี่ยงในการผิดนัดชำระหนี้ที่แตกต่างกัน ซึ่งสะท้อน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ด้วย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การจัดประเภทคุณภาพด้านเครดิต </w:t>
      </w:r>
      <w:r w:rsidR="00C34D3E" w:rsidRPr="00C34D3E">
        <w:rPr>
          <w:rFonts w:ascii="Cordia New" w:eastAsia="Angsana New" w:hAnsi="Cordia New"/>
          <w:sz w:val="26"/>
          <w:szCs w:val="26"/>
          <w:lang w:eastAsia="en-US"/>
        </w:rPr>
        <w:t>4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ประเภทข้างต้น เนื่องจากลูกหนี้จะถูกประเมินความเสี่ยงด้านเครดิต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ในระดับสัญญา</w:t>
      </w:r>
      <w:r w:rsidR="00D83B56"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เทียบกับความเสี่ยงเมื่อเริ่มแรกที่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รับรู้รายการ 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สัญญาของลูกหนี้ที่ถูกจัดชั้นเป็น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ชั้น </w:t>
      </w:r>
      <w:r w:rsidR="00C34D3E" w:rsidRPr="00C34D3E">
        <w:rPr>
          <w:rFonts w:ascii="Cordia New" w:eastAsia="Angsana New" w:hAnsi="Cordia New"/>
          <w:sz w:val="26"/>
          <w:szCs w:val="26"/>
          <w:lang w:eastAsia="en-US"/>
        </w:rPr>
        <w:t>2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จึงไม่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จำเป็นต้อง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มีความเสี่ยงสูงกว่า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สัญญาของลูกหนี้ที่ถูกจัดชั้นเป็น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ชั้น </w:t>
      </w:r>
      <w:r w:rsidR="00C34D3E" w:rsidRPr="00C34D3E">
        <w:rPr>
          <w:rFonts w:ascii="Cordia New" w:eastAsia="Angsana New" w:hAnsi="Cordia New"/>
          <w:sz w:val="26"/>
          <w:szCs w:val="26"/>
          <w:lang w:eastAsia="en-US"/>
        </w:rPr>
        <w:t>1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เสมอไป โดยเฉพาะเมื่อ</w:t>
      </w:r>
      <w:r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สัญญานั้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นเกิดขึ้นในเวลาที่ต่างกัน</w:t>
      </w:r>
    </w:p>
    <w:p w14:paraId="0EF1579C" w14:textId="772A90B4" w:rsidR="00CC1214" w:rsidRPr="004B717F" w:rsidRDefault="00CC1214" w:rsidP="00CC1214">
      <w:pPr>
        <w:pStyle w:val="BodyText"/>
        <w:tabs>
          <w:tab w:val="left" w:pos="450"/>
        </w:tabs>
        <w:spacing w:before="120"/>
        <w:ind w:left="426" w:right="0"/>
        <w:jc w:val="thaiDistribute"/>
        <w:rPr>
          <w:rFonts w:ascii="Cordia New" w:eastAsia="Angsana New" w:hAnsi="Cordia New"/>
          <w:sz w:val="26"/>
          <w:szCs w:val="26"/>
          <w:lang w:eastAsia="en-US"/>
        </w:rPr>
      </w:pP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การจัดประเภทดังกล่าว ยังใช้กับพันธบัตรรัฐบาล และตราสารหนี้ภาคเอกชน ซึ่งโดยส่วนใหญ่สามารถอ้างอิงได้กับการจัดอันดับเครดิตจากภายนอก สำหรับพันธบัตรรัฐบาล ซึ่งเป็นเงินลงทุนส่วนใหญ่ของธนาคาร ธนาคารจัดประเภทเป็นสินทรัพย์ทางการเงินที่มีความเสี่ยงต่ำ อันเป็นผลจากนโยบายลงทุนในตราสารหนี้ที่มีอันดับความน่าเชื่อถืออยู่ในระดับที่สามารถลงทุนได้ (</w:t>
      </w:r>
      <w:r w:rsidRPr="004B717F">
        <w:rPr>
          <w:rFonts w:ascii="Cordia New" w:eastAsia="Angsana New" w:hAnsi="Cordia New"/>
          <w:sz w:val="26"/>
          <w:szCs w:val="26"/>
          <w:lang w:eastAsia="en-US"/>
        </w:rPr>
        <w:t>Investment Grade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) สำหรับตราสารหนี้ภาคเอกชน ซึ่งมีอันดับความน่าเชื่อถือต่ำกว่าระดับที่สามารถลงทุนได้ (</w:t>
      </w:r>
      <w:r w:rsidRPr="004B717F">
        <w:rPr>
          <w:rFonts w:ascii="Cordia New" w:eastAsia="Angsana New" w:hAnsi="Cordia New"/>
          <w:sz w:val="26"/>
          <w:szCs w:val="26"/>
          <w:lang w:eastAsia="en-US"/>
        </w:rPr>
        <w:t>Non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-</w:t>
      </w:r>
      <w:r w:rsidRPr="004B717F">
        <w:rPr>
          <w:rFonts w:ascii="Cordia New" w:eastAsia="Angsana New" w:hAnsi="Cordia New"/>
          <w:sz w:val="26"/>
          <w:szCs w:val="26"/>
          <w:lang w:eastAsia="en-US"/>
        </w:rPr>
        <w:t>Investment Grade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) สามารถอยู่ในพอร์ตโฟลิโอของเงินลงทุนได้จากการย้ายเกรดของลูกหนี้ (</w:t>
      </w:r>
      <w:r w:rsidRPr="004B717F">
        <w:rPr>
          <w:rFonts w:ascii="Cordia New" w:eastAsia="Angsana New" w:hAnsi="Cordia New"/>
          <w:sz w:val="26"/>
          <w:szCs w:val="26"/>
          <w:lang w:eastAsia="en-US"/>
        </w:rPr>
        <w:t>Rating Migration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>) เท่านั้น  ซึ่งปัจจุบันมีจำนวนน้อยกว่า</w:t>
      </w:r>
      <w:r w:rsidR="00F13199" w:rsidRPr="004B717F">
        <w:rPr>
          <w:rFonts w:ascii="Cordia New" w:eastAsia="Angsana New" w:hAnsi="Cordia New" w:hint="cs"/>
          <w:sz w:val="26"/>
          <w:szCs w:val="26"/>
          <w:cs/>
          <w:lang w:eastAsia="en-US"/>
        </w:rPr>
        <w:t>ร้อยละ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</w:t>
      </w:r>
      <w:r w:rsidR="00C34D3E" w:rsidRPr="00C34D3E">
        <w:rPr>
          <w:rFonts w:ascii="Cordia New" w:eastAsia="Angsana New" w:hAnsi="Cordia New"/>
          <w:sz w:val="26"/>
          <w:szCs w:val="26"/>
          <w:lang w:eastAsia="en-US"/>
        </w:rPr>
        <w:t>1</w:t>
      </w:r>
      <w:r w:rsidRPr="004B717F">
        <w:rPr>
          <w:rFonts w:ascii="Cordia New" w:eastAsia="Angsana New" w:hAnsi="Cordia New"/>
          <w:sz w:val="26"/>
          <w:szCs w:val="26"/>
          <w:cs/>
          <w:lang w:eastAsia="en-US"/>
        </w:rPr>
        <w:t xml:space="preserve"> ของเงินลงทุนในตราสารหนี้ทั้งหมด</w:t>
      </w:r>
    </w:p>
    <w:p w14:paraId="5BBAB30B" w14:textId="011BB38A" w:rsidR="00CC1214" w:rsidRPr="004B717F" w:rsidRDefault="00CC1214" w:rsidP="00CC1214">
      <w:pPr>
        <w:pStyle w:val="BodyText"/>
        <w:spacing w:before="0" w:after="120"/>
        <w:ind w:left="450" w:right="0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 xml:space="preserve">ตารางต่อไปนี้แสดงข้อมูลเกี่ยวกับคุณภาพของเครดิต ณ </w:t>
      </w:r>
      <w:r w:rsidR="00C34D3E" w:rsidRPr="00C34D3E">
        <w:rPr>
          <w:rFonts w:ascii="Cordia New" w:hAnsi="Cordia New"/>
          <w:sz w:val="26"/>
          <w:szCs w:val="26"/>
          <w:lang w:eastAsia="en-US"/>
        </w:rPr>
        <w:t>30</w:t>
      </w:r>
      <w:r w:rsidR="00523585" w:rsidRPr="004B717F">
        <w:rPr>
          <w:rFonts w:ascii="Cordia New" w:hAnsi="Cordia New" w:hint="cs"/>
          <w:sz w:val="26"/>
          <w:szCs w:val="26"/>
          <w:cs/>
          <w:lang w:eastAsia="en-US"/>
        </w:rPr>
        <w:t xml:space="preserve"> </w:t>
      </w:r>
      <w:r w:rsidR="00DD7612">
        <w:rPr>
          <w:rFonts w:ascii="Cordia New" w:hAnsi="Cordia New" w:hint="cs"/>
          <w:sz w:val="26"/>
          <w:szCs w:val="26"/>
          <w:cs/>
          <w:lang w:eastAsia="en-US"/>
        </w:rPr>
        <w:t>มิถุนายน</w:t>
      </w:r>
      <w:r w:rsidR="00BD611E" w:rsidRPr="004B717F">
        <w:rPr>
          <w:rFonts w:ascii="Cordia New" w:hAnsi="Cordia New" w:hint="cs"/>
          <w:sz w:val="26"/>
          <w:szCs w:val="26"/>
          <w:cs/>
          <w:lang w:eastAsia="en-US"/>
        </w:rPr>
        <w:t xml:space="preserve"> </w:t>
      </w:r>
      <w:r w:rsidR="00C34D3E" w:rsidRPr="00C34D3E">
        <w:rPr>
          <w:rFonts w:ascii="Cordia New" w:hAnsi="Cordia New"/>
          <w:sz w:val="26"/>
          <w:szCs w:val="26"/>
          <w:lang w:eastAsia="en-US"/>
        </w:rPr>
        <w:t>2565</w:t>
      </w:r>
      <w:r w:rsidRPr="004B717F">
        <w:rPr>
          <w:rFonts w:cs="Angsana New"/>
          <w:sz w:val="26"/>
          <w:szCs w:val="26"/>
          <w:cs/>
        </w:rPr>
        <w:t xml:space="preserve"> </w:t>
      </w:r>
      <w:r w:rsidR="006E2B22" w:rsidRPr="006E2B22">
        <w:rPr>
          <w:sz w:val="26"/>
          <w:szCs w:val="26"/>
          <w:cs/>
        </w:rPr>
        <w:t xml:space="preserve">และ </w:t>
      </w:r>
      <w:r w:rsidR="00C34D3E" w:rsidRPr="00C34D3E">
        <w:rPr>
          <w:rFonts w:ascii="Cordia New" w:hAnsi="Cordia New"/>
          <w:sz w:val="26"/>
          <w:szCs w:val="26"/>
          <w:lang w:eastAsia="en-US"/>
        </w:rPr>
        <w:t>31</w:t>
      </w:r>
      <w:r w:rsidR="006E2B22" w:rsidRPr="006E2B22">
        <w:rPr>
          <w:sz w:val="26"/>
          <w:szCs w:val="26"/>
          <w:cs/>
        </w:rPr>
        <w:t xml:space="preserve"> ธันวาคม </w:t>
      </w:r>
      <w:r w:rsidR="00C34D3E" w:rsidRPr="00C34D3E">
        <w:rPr>
          <w:rFonts w:ascii="Cordia New" w:hAnsi="Cordia New"/>
          <w:sz w:val="26"/>
          <w:szCs w:val="26"/>
          <w:lang w:eastAsia="en-US"/>
        </w:rPr>
        <w:t>2564</w:t>
      </w:r>
      <w:r w:rsidR="006E2B22" w:rsidRPr="006E2B22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สำหรับเงินให้สินเชื่อแก่ลูกหนี้และดอกเบี้ยค้างรับ</w:t>
      </w:r>
    </w:p>
    <w:tbl>
      <w:tblPr>
        <w:tblW w:w="9338" w:type="dxa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8"/>
        <w:gridCol w:w="1710"/>
        <w:gridCol w:w="1710"/>
        <w:gridCol w:w="1530"/>
        <w:gridCol w:w="1620"/>
      </w:tblGrid>
      <w:tr w:rsidR="00CC1214" w:rsidRPr="004B717F" w14:paraId="497AA1E3" w14:textId="77777777" w:rsidTr="00C34D3E">
        <w:trPr>
          <w:trHeight w:val="295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4738FC1" w14:textId="2BB244E9" w:rsidR="00CC1214" w:rsidRPr="004B717F" w:rsidRDefault="00CC1214" w:rsidP="006F09E4">
            <w:pPr>
              <w:tabs>
                <w:tab w:val="center" w:pos="4770"/>
                <w:tab w:val="decimal" w:pos="8820"/>
              </w:tabs>
              <w:ind w:left="75" w:right="-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5EA207" w14:textId="77777777" w:rsidR="00CC1214" w:rsidRPr="004B717F" w:rsidRDefault="00CC1214" w:rsidP="006D687E">
            <w:pPr>
              <w:jc w:val="right"/>
              <w:rPr>
                <w:rFonts w:eastAsia="Angsana New"/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CC1214" w:rsidRPr="004B717F" w14:paraId="1879F229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00A155EA" w14:textId="77777777" w:rsidR="00CC1214" w:rsidRPr="004B717F" w:rsidRDefault="00CC1214" w:rsidP="006D687E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9A8B5" w14:textId="77777777" w:rsidR="00CC1214" w:rsidRPr="004B717F" w:rsidRDefault="00CC1214" w:rsidP="006D687E">
            <w:pPr>
              <w:jc w:val="center"/>
              <w:rPr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6E2B22" w:rsidRPr="004B717F" w14:paraId="52C2C312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194BDC00" w14:textId="77777777" w:rsidR="006E2B22" w:rsidRPr="004B717F" w:rsidRDefault="006E2B22" w:rsidP="006D687E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439BF5" w14:textId="48C203A8" w:rsidR="006E2B22" w:rsidRPr="004B717F" w:rsidRDefault="00C34D3E" w:rsidP="00F12374">
            <w:pPr>
              <w:jc w:val="center"/>
              <w:rPr>
                <w:rFonts w:eastAsia="Angsana New"/>
                <w:sz w:val="26"/>
                <w:szCs w:val="26"/>
                <w:u w:val="single"/>
                <w:cs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</w:rPr>
              <w:t>30</w:t>
            </w:r>
            <w:r w:rsidR="006E2B22">
              <w:rPr>
                <w:rFonts w:eastAsia="Angsana New"/>
                <w:sz w:val="26"/>
                <w:szCs w:val="26"/>
                <w:u w:val="single"/>
                <w:cs/>
              </w:rPr>
              <w:t xml:space="preserve"> </w:t>
            </w:r>
            <w:r w:rsidR="006E2B22" w:rsidRPr="006E2B22">
              <w:rPr>
                <w:rFonts w:eastAsia="Angsana New"/>
                <w:sz w:val="26"/>
                <w:szCs w:val="26"/>
                <w:u w:val="single"/>
                <w:cs/>
              </w:rPr>
              <w:t>มิถุนายน</w:t>
            </w:r>
            <w:r w:rsidR="006E2B22">
              <w:rPr>
                <w:rFonts w:eastAsia="Angsana New" w:hint="cs"/>
                <w:sz w:val="26"/>
                <w:szCs w:val="26"/>
                <w:u w:val="single"/>
                <w:cs/>
              </w:rPr>
              <w:t xml:space="preserve"> </w:t>
            </w:r>
            <w:r w:rsidRPr="00C34D3E">
              <w:rPr>
                <w:rFonts w:eastAsia="Angsana New"/>
                <w:sz w:val="26"/>
                <w:szCs w:val="26"/>
                <w:u w:val="single"/>
              </w:rPr>
              <w:t>2565</w:t>
            </w:r>
          </w:p>
        </w:tc>
      </w:tr>
      <w:tr w:rsidR="00CC1214" w:rsidRPr="004B717F" w14:paraId="6489F53D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14C264CE" w14:textId="77777777" w:rsidR="00CC1214" w:rsidRPr="004B717F" w:rsidRDefault="00CC1214" w:rsidP="006D687E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EF75" w14:textId="77777777" w:rsidR="00CC1214" w:rsidRPr="004B717F" w:rsidRDefault="00CC1214" w:rsidP="006D687E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0CF4" w14:textId="77777777" w:rsidR="00CC1214" w:rsidRPr="004B717F" w:rsidRDefault="00CC1214" w:rsidP="006D687E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E859" w14:textId="77777777" w:rsidR="00CC1214" w:rsidRPr="004B717F" w:rsidRDefault="00CC1214" w:rsidP="006D687E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ที่มีการด้อยค่า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7F5C" w14:textId="77777777" w:rsidR="00CC1214" w:rsidRPr="004B717F" w:rsidRDefault="00CC1214" w:rsidP="006D687E">
            <w:pPr>
              <w:pStyle w:val="Header"/>
              <w:ind w:left="-108" w:right="-108"/>
              <w:jc w:val="center"/>
              <w:rPr>
                <w:rFonts w:ascii="Cordi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CC2CC5" w:rsidRPr="004B717F" w14:paraId="57CBFB72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1B921914" w14:textId="77777777" w:rsidR="00CC2CC5" w:rsidRPr="004B717F" w:rsidRDefault="00CC2CC5" w:rsidP="00CC2CC5">
            <w:pPr>
              <w:tabs>
                <w:tab w:val="left" w:pos="540"/>
              </w:tabs>
              <w:ind w:right="-79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ความเสี่ยงต่ำ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D8C7AA" w14:textId="23C0D83C" w:rsidR="00CC2CC5" w:rsidRPr="004B717F" w:rsidRDefault="00CC2CC5" w:rsidP="001A7E94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770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70B5D2" w14:textId="7E4C6CBC" w:rsidR="00CC2CC5" w:rsidRPr="004B717F" w:rsidRDefault="00CC2CC5" w:rsidP="00C34D3E">
            <w:pPr>
              <w:tabs>
                <w:tab w:val="right" w:pos="1155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="00CF140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FC3D2A" w14:textId="77777777" w:rsidR="00CC2CC5" w:rsidRPr="004B717F" w:rsidRDefault="00CC2CC5" w:rsidP="00C34D3E">
            <w:pPr>
              <w:tabs>
                <w:tab w:val="center" w:pos="789"/>
                <w:tab w:val="right" w:pos="1059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C3421C" w14:textId="1CE7F37B" w:rsidR="00CC2CC5" w:rsidRPr="004B717F" w:rsidRDefault="00CC2CC5" w:rsidP="00C34D3E">
            <w:pPr>
              <w:tabs>
                <w:tab w:val="right" w:pos="114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6B4E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786</w:t>
            </w:r>
            <w:r w:rsidR="006B4E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525</w:t>
            </w:r>
          </w:p>
        </w:tc>
      </w:tr>
      <w:tr w:rsidR="00CC2CC5" w:rsidRPr="004B717F" w14:paraId="3CC338C3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477A24FF" w14:textId="77777777" w:rsidR="00CC2CC5" w:rsidRPr="004B717F" w:rsidRDefault="00CC2CC5" w:rsidP="00CC2CC5">
            <w:pPr>
              <w:tabs>
                <w:tab w:val="left" w:pos="176"/>
              </w:tabs>
              <w:ind w:right="-79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ความเสี่ยงปกติ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A29A6" w14:textId="2F0FB8E0" w:rsidR="00CC2CC5" w:rsidRPr="004B717F" w:rsidRDefault="00CC2CC5" w:rsidP="00C34D3E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388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8512" w14:textId="4778CD90" w:rsidR="00CC2CC5" w:rsidRPr="004B717F" w:rsidRDefault="00CC2CC5" w:rsidP="00C34D3E">
            <w:pPr>
              <w:tabs>
                <w:tab w:val="right" w:pos="1155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65</w:t>
            </w:r>
            <w:r w:rsidR="00CF140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99CD1E" w14:textId="77777777" w:rsidR="00CC2CC5" w:rsidRPr="004B717F" w:rsidRDefault="00CC2CC5" w:rsidP="00C34D3E">
            <w:pPr>
              <w:tabs>
                <w:tab w:val="center" w:pos="789"/>
                <w:tab w:val="right" w:pos="1059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DFF9" w14:textId="75478B6B" w:rsidR="00CC2CC5" w:rsidRPr="004B717F" w:rsidRDefault="00CC2CC5" w:rsidP="00C34D3E">
            <w:pPr>
              <w:tabs>
                <w:tab w:val="right" w:pos="114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453</w:t>
            </w:r>
            <w:r w:rsidR="006B4E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434</w:t>
            </w:r>
          </w:p>
        </w:tc>
      </w:tr>
      <w:tr w:rsidR="00CC2CC5" w:rsidRPr="004B717F" w14:paraId="57930C4C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8655A7F" w14:textId="77777777" w:rsidR="00CC2CC5" w:rsidRPr="004B717F" w:rsidRDefault="00CC2CC5" w:rsidP="00CC2CC5">
            <w:pPr>
              <w:tabs>
                <w:tab w:val="left" w:pos="540"/>
              </w:tabs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4D82D1" w14:textId="205BBCB7" w:rsidR="00CC2CC5" w:rsidRPr="004B717F" w:rsidRDefault="00CC2CC5" w:rsidP="00CC2CC5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A06D1B" w14:textId="4E938064" w:rsidR="00CC2CC5" w:rsidRPr="004B717F" w:rsidRDefault="00CC2CC5" w:rsidP="00C34D3E">
            <w:pPr>
              <w:tabs>
                <w:tab w:val="right" w:pos="1155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108</w:t>
            </w:r>
            <w:r w:rsidR="00CF140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869534" w14:textId="77777777" w:rsidR="00CC2CC5" w:rsidRPr="004B717F" w:rsidRDefault="00CC2CC5" w:rsidP="00C34D3E">
            <w:pPr>
              <w:tabs>
                <w:tab w:val="center" w:pos="789"/>
                <w:tab w:val="right" w:pos="1059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16B10D" w14:textId="53DDDFEA" w:rsidR="00CC2CC5" w:rsidRPr="004B717F" w:rsidRDefault="00CC2CC5" w:rsidP="00C34D3E">
            <w:pPr>
              <w:tabs>
                <w:tab w:val="right" w:pos="114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155</w:t>
            </w:r>
            <w:r w:rsidR="006B4E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263</w:t>
            </w:r>
          </w:p>
        </w:tc>
      </w:tr>
      <w:tr w:rsidR="00CC2CC5" w:rsidRPr="004B717F" w14:paraId="2C6CC2F9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F4BB1E0" w14:textId="77777777" w:rsidR="00CC2CC5" w:rsidRPr="004B717F" w:rsidRDefault="00CC2CC5" w:rsidP="00CC2CC5">
            <w:pPr>
              <w:tabs>
                <w:tab w:val="left" w:pos="317"/>
              </w:tabs>
              <w:ind w:right="-79"/>
              <w:jc w:val="both"/>
              <w:rPr>
                <w:rFonts w:eastAsia="Angsana New" w:hAnsi="Times New Roman"/>
                <w:sz w:val="26"/>
                <w:szCs w:val="26"/>
                <w:cs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br/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tab/>
            </w: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84A" w14:textId="77777777" w:rsidR="00CC2CC5" w:rsidRPr="00C34D3E" w:rsidRDefault="00CC2CC5" w:rsidP="00C34D3E">
            <w:pPr>
              <w:tabs>
                <w:tab w:val="left" w:pos="346"/>
                <w:tab w:val="left" w:pos="691"/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C787" w14:textId="77777777" w:rsidR="00CC2CC5" w:rsidRPr="004B717F" w:rsidRDefault="00CC2CC5" w:rsidP="00C34D3E">
            <w:pPr>
              <w:tabs>
                <w:tab w:val="left" w:pos="552"/>
                <w:tab w:val="center" w:pos="795"/>
                <w:tab w:val="right" w:pos="1155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34F3" w14:textId="3048BE81" w:rsidR="00CC2CC5" w:rsidRPr="004B717F" w:rsidRDefault="00CC2CC5" w:rsidP="00C34D3E">
            <w:pPr>
              <w:tabs>
                <w:tab w:val="left" w:pos="429"/>
                <w:tab w:val="center" w:pos="789"/>
                <w:tab w:val="right" w:pos="1059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110</w:t>
            </w:r>
            <w:r w:rsidR="006B4EE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1CE1" w14:textId="1C96C8FD" w:rsidR="00CC2CC5" w:rsidRPr="004B717F" w:rsidRDefault="00CC2CC5" w:rsidP="00C34D3E">
            <w:pPr>
              <w:tabs>
                <w:tab w:val="left" w:pos="336"/>
                <w:tab w:val="right" w:pos="1146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110</w:t>
            </w:r>
            <w:r w:rsidR="006B4EE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327</w:t>
            </w:r>
          </w:p>
        </w:tc>
      </w:tr>
      <w:tr w:rsidR="00CC2CC5" w:rsidRPr="004B717F" w14:paraId="6833D6D1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63809F20" w14:textId="77777777" w:rsidR="00CC2CC5" w:rsidRPr="004B717F" w:rsidRDefault="00CC2CC5" w:rsidP="00CC2CC5">
            <w:pPr>
              <w:tabs>
                <w:tab w:val="left" w:pos="315"/>
                <w:tab w:val="left" w:pos="405"/>
              </w:tabs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657234" w14:textId="7B817C83" w:rsidR="00CC2CC5" w:rsidRPr="004B717F" w:rsidRDefault="00CC2CC5" w:rsidP="00CC2CC5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DB1E17" w14:textId="67E10D28" w:rsidR="00CC2CC5" w:rsidRPr="004B717F" w:rsidRDefault="00CC2CC5" w:rsidP="00C34D3E">
            <w:pPr>
              <w:tabs>
                <w:tab w:val="right" w:pos="1155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189</w:t>
            </w:r>
            <w:r w:rsidR="00CF140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1E3318" w14:textId="64588886" w:rsidR="00CC2CC5" w:rsidRPr="004B717F" w:rsidRDefault="00CC2CC5" w:rsidP="00C34D3E">
            <w:pPr>
              <w:tabs>
                <w:tab w:val="center" w:pos="789"/>
                <w:tab w:val="right" w:pos="1059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110</w:t>
            </w:r>
            <w:r w:rsidR="006B4E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9AF849" w14:textId="7A9A785A" w:rsidR="00CC2CC5" w:rsidRPr="004B717F" w:rsidRDefault="00CC2CC5" w:rsidP="00C34D3E">
            <w:pPr>
              <w:tabs>
                <w:tab w:val="right" w:pos="114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6B4E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505</w:t>
            </w:r>
            <w:r w:rsidR="006B4E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549</w:t>
            </w:r>
          </w:p>
        </w:tc>
      </w:tr>
      <w:tr w:rsidR="00CC2CC5" w:rsidRPr="004B717F" w14:paraId="601F4B71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7C50903" w14:textId="77777777" w:rsidR="00CC2CC5" w:rsidRPr="004B717F" w:rsidRDefault="00CC2CC5" w:rsidP="00CC2CC5">
            <w:pPr>
              <w:tabs>
                <w:tab w:val="left" w:pos="315"/>
                <w:tab w:val="left" w:pos="405"/>
              </w:tabs>
              <w:ind w:right="-79"/>
              <w:jc w:val="both"/>
              <w:rPr>
                <w:b/>
                <w:bCs/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4B717F">
              <w:rPr>
                <w:sz w:val="26"/>
                <w:szCs w:val="26"/>
                <w:cs/>
              </w:rPr>
              <w:br/>
            </w: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7FF2" w14:textId="3686FF34" w:rsidR="00CC2CC5" w:rsidRPr="004B717F" w:rsidRDefault="00CC2CC5" w:rsidP="00CC2CC5">
            <w:pPr>
              <w:tabs>
                <w:tab w:val="left" w:pos="348"/>
                <w:tab w:val="right" w:pos="1113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46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630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482C" w14:textId="5CC348F1" w:rsidR="00CC2CC5" w:rsidRPr="004B717F" w:rsidRDefault="00CC2CC5" w:rsidP="00C34D3E">
            <w:pPr>
              <w:tabs>
                <w:tab w:val="left" w:pos="534"/>
                <w:tab w:val="right" w:pos="1155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46</w:t>
            </w:r>
            <w:r w:rsidR="00CF140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289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90FC" w14:textId="7EF6185A" w:rsidR="00CC2CC5" w:rsidRPr="004B717F" w:rsidRDefault="00CC2CC5" w:rsidP="00C34D3E">
            <w:pPr>
              <w:tabs>
                <w:tab w:val="left" w:pos="429"/>
                <w:tab w:val="center" w:pos="789"/>
                <w:tab w:val="right" w:pos="1059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47</w:t>
            </w:r>
            <w:r w:rsidR="006B4EE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972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D496" w14:textId="3CCBC7E9" w:rsidR="00CC2CC5" w:rsidRPr="004B717F" w:rsidRDefault="00CC2CC5" w:rsidP="00C34D3E">
            <w:pPr>
              <w:tabs>
                <w:tab w:val="left" w:pos="336"/>
                <w:tab w:val="right" w:pos="1146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140</w:t>
            </w:r>
            <w:r w:rsidR="006B4EE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891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CC2CC5" w:rsidRPr="004B717F" w14:paraId="74DF9E20" w14:textId="77777777" w:rsidTr="00C34D3E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B9E1CCC" w14:textId="77777777" w:rsidR="00CC2CC5" w:rsidRPr="004B717F" w:rsidRDefault="00CC2CC5" w:rsidP="00CC2CC5">
            <w:pPr>
              <w:tabs>
                <w:tab w:val="left" w:pos="315"/>
                <w:tab w:val="left" w:pos="405"/>
              </w:tabs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C3836A" w14:textId="6A552A4C" w:rsidR="00CC2CC5" w:rsidRPr="004B717F" w:rsidRDefault="00CC2CC5" w:rsidP="00CC2CC5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158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957A62" w14:textId="3600C1D0" w:rsidR="00CC2CC5" w:rsidRPr="004B717F" w:rsidRDefault="00CC2CC5" w:rsidP="00C34D3E">
            <w:pPr>
              <w:tabs>
                <w:tab w:val="left" w:pos="552"/>
                <w:tab w:val="right" w:pos="1155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143</w:t>
            </w:r>
            <w:r w:rsidR="00CF140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84EB9F" w14:textId="4ADF26D2" w:rsidR="00CC2CC5" w:rsidRPr="004B717F" w:rsidRDefault="00CC2CC5" w:rsidP="00C34D3E">
            <w:pPr>
              <w:tabs>
                <w:tab w:val="left" w:pos="429"/>
                <w:tab w:val="center" w:pos="789"/>
                <w:tab w:val="right" w:pos="1059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62</w:t>
            </w:r>
            <w:r w:rsidR="006B4EE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5033C9" w14:textId="43D0B74A" w:rsidR="00CC2CC5" w:rsidRPr="004B717F" w:rsidRDefault="00CC2CC5" w:rsidP="00C34D3E">
            <w:pPr>
              <w:tabs>
                <w:tab w:val="right" w:pos="1146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="006B4EE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364</w:t>
            </w:r>
            <w:r w:rsidR="006B4EE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658</w:t>
            </w:r>
          </w:p>
        </w:tc>
      </w:tr>
    </w:tbl>
    <w:p w14:paraId="41C23859" w14:textId="77777777" w:rsidR="001F66F9" w:rsidRDefault="001F66F9" w:rsidP="00CC1214">
      <w:pPr>
        <w:rPr>
          <w:cs/>
        </w:rPr>
      </w:pPr>
    </w:p>
    <w:tbl>
      <w:tblPr>
        <w:tblW w:w="9243" w:type="dxa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8"/>
        <w:gridCol w:w="1710"/>
        <w:gridCol w:w="1710"/>
        <w:gridCol w:w="1710"/>
        <w:gridCol w:w="1339"/>
        <w:gridCol w:w="6"/>
      </w:tblGrid>
      <w:tr w:rsidR="006E2B22" w:rsidRPr="004B717F" w14:paraId="531DEA29" w14:textId="77777777" w:rsidTr="007E0ACD">
        <w:trPr>
          <w:gridAfter w:val="1"/>
          <w:wAfter w:w="6" w:type="dxa"/>
          <w:trHeight w:val="295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52F87896" w14:textId="02845C85" w:rsidR="006E2B22" w:rsidRPr="004B717F" w:rsidRDefault="006E2B22" w:rsidP="00A74236">
            <w:pPr>
              <w:tabs>
                <w:tab w:val="center" w:pos="4770"/>
                <w:tab w:val="decimal" w:pos="8820"/>
              </w:tabs>
              <w:ind w:left="75" w:right="-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4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6EC8F" w14:textId="77777777" w:rsidR="006E2B22" w:rsidRPr="004B717F" w:rsidRDefault="006E2B22" w:rsidP="007E0ACD">
            <w:pPr>
              <w:jc w:val="right"/>
              <w:rPr>
                <w:rFonts w:eastAsia="Angsana New"/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6E2B22" w:rsidRPr="004B717F" w14:paraId="1843F934" w14:textId="77777777" w:rsidTr="007E0ACD">
        <w:trPr>
          <w:gridAfter w:val="1"/>
          <w:wAfter w:w="6" w:type="dxa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DAD1A49" w14:textId="77777777" w:rsidR="006E2B22" w:rsidRPr="004B717F" w:rsidRDefault="006E2B22" w:rsidP="007E0ACD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4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D631DF" w14:textId="77777777" w:rsidR="006E2B22" w:rsidRPr="004B717F" w:rsidRDefault="006E2B22" w:rsidP="007E0ACD">
            <w:pPr>
              <w:jc w:val="center"/>
              <w:rPr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6E2B22" w:rsidRPr="004B717F" w14:paraId="2F0ED227" w14:textId="77777777" w:rsidTr="007E0ACD">
        <w:trPr>
          <w:gridAfter w:val="1"/>
          <w:wAfter w:w="6" w:type="dxa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02BBF46B" w14:textId="77777777" w:rsidR="006E2B22" w:rsidRPr="004B717F" w:rsidRDefault="006E2B22" w:rsidP="007E0ACD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4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9C6D02" w14:textId="7A16B1F5" w:rsidR="006E2B22" w:rsidRPr="0021228D" w:rsidRDefault="00C34D3E" w:rsidP="00F12374">
            <w:pPr>
              <w:jc w:val="center"/>
              <w:rPr>
                <w:rFonts w:eastAsia="Angsana New"/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6E2B22" w:rsidRPr="0021228D">
              <w:rPr>
                <w:sz w:val="26"/>
                <w:szCs w:val="26"/>
                <w:u w:val="single"/>
                <w:cs/>
              </w:rPr>
              <w:t xml:space="preserve"> 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E2B22" w:rsidRPr="004B717F" w14:paraId="60FAEFFD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66A0E647" w14:textId="77777777" w:rsidR="006E2B22" w:rsidRPr="004B717F" w:rsidRDefault="006E2B22" w:rsidP="007E0ACD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0FE7" w14:textId="77777777" w:rsidR="006E2B22" w:rsidRPr="004B717F" w:rsidRDefault="006E2B22" w:rsidP="007E0ACD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F026" w14:textId="77777777" w:rsidR="006E2B22" w:rsidRPr="004B717F" w:rsidRDefault="006E2B22" w:rsidP="007E0ACD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DCD7" w14:textId="77777777" w:rsidR="006E2B22" w:rsidRPr="004B717F" w:rsidRDefault="006E2B22" w:rsidP="007E0ACD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ที่มีการด้อยค่า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E152" w14:textId="77777777" w:rsidR="006E2B22" w:rsidRPr="004B717F" w:rsidRDefault="006E2B22" w:rsidP="007E0ACD">
            <w:pPr>
              <w:pStyle w:val="Header"/>
              <w:ind w:left="-108" w:right="-108"/>
              <w:jc w:val="center"/>
              <w:rPr>
                <w:rFonts w:ascii="Cordi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6E2B22" w:rsidRPr="004B717F" w14:paraId="0A18A7A3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15D597A7" w14:textId="77777777" w:rsidR="006E2B22" w:rsidRPr="004B717F" w:rsidRDefault="006E2B22" w:rsidP="007E0ACD">
            <w:pPr>
              <w:tabs>
                <w:tab w:val="left" w:pos="540"/>
              </w:tabs>
              <w:ind w:right="-79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ความเสี่ยงต่ำ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E2793DF" w14:textId="7825577E" w:rsidR="006E2B22" w:rsidRPr="004B717F" w:rsidRDefault="006E2B22" w:rsidP="007E0ACD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632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F60A051" w14:textId="4DAB84A0" w:rsidR="006E2B22" w:rsidRPr="004B717F" w:rsidRDefault="006E2B22" w:rsidP="007E0ACD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15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F2EFC9" w14:textId="77777777" w:rsidR="006E2B22" w:rsidRPr="004B717F" w:rsidRDefault="006E2B22" w:rsidP="007E0ACD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B9E0" w14:textId="5CA10A78" w:rsidR="006E2B22" w:rsidRPr="004B717F" w:rsidRDefault="006E2B22" w:rsidP="007E0ACD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648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171</w:t>
            </w:r>
          </w:p>
        </w:tc>
      </w:tr>
      <w:tr w:rsidR="006E2B22" w:rsidRPr="004B717F" w14:paraId="6B65D320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6EE3C2FF" w14:textId="77777777" w:rsidR="006E2B22" w:rsidRPr="004B717F" w:rsidRDefault="006E2B22" w:rsidP="007E0ACD">
            <w:pPr>
              <w:tabs>
                <w:tab w:val="left" w:pos="176"/>
              </w:tabs>
              <w:ind w:right="-79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ความเสี่ยงปกติ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A5FA" w14:textId="72D64A29" w:rsidR="006E2B22" w:rsidRPr="004B717F" w:rsidRDefault="006E2B22" w:rsidP="007E0ACD">
            <w:pPr>
              <w:tabs>
                <w:tab w:val="right" w:pos="1113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463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2CAF" w14:textId="5DE955E1" w:rsidR="006E2B22" w:rsidRPr="004B717F" w:rsidRDefault="006E2B22" w:rsidP="007E0ACD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101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816E648" w14:textId="77777777" w:rsidR="006E2B22" w:rsidRPr="004B717F" w:rsidRDefault="006E2B22" w:rsidP="007E0ACD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0E2F" w14:textId="50D8BA4E" w:rsidR="006E2B22" w:rsidRPr="004B717F" w:rsidRDefault="006E2B22" w:rsidP="007E0ACD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565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406</w:t>
            </w:r>
          </w:p>
        </w:tc>
      </w:tr>
      <w:tr w:rsidR="006E2B22" w:rsidRPr="004B717F" w14:paraId="6F5BC23A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C61595A" w14:textId="77777777" w:rsidR="006E2B22" w:rsidRPr="004B717F" w:rsidRDefault="006E2B22" w:rsidP="007E0ACD">
            <w:pPr>
              <w:tabs>
                <w:tab w:val="left" w:pos="540"/>
              </w:tabs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ADACBB" w14:textId="76CBA109" w:rsidR="006E2B22" w:rsidRPr="004B717F" w:rsidRDefault="006E2B22" w:rsidP="007E0ACD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C87660" w14:textId="6FECE1F5" w:rsidR="006E2B22" w:rsidRPr="004B717F" w:rsidRDefault="006E2B22" w:rsidP="007E0ACD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84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771FED7" w14:textId="77777777" w:rsidR="006E2B22" w:rsidRPr="004B717F" w:rsidRDefault="006E2B22" w:rsidP="007E0ACD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A6042" w14:textId="1D81CDFA" w:rsidR="006E2B22" w:rsidRPr="004B717F" w:rsidRDefault="006E2B22" w:rsidP="007E0ACD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118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648</w:t>
            </w:r>
          </w:p>
        </w:tc>
      </w:tr>
      <w:tr w:rsidR="006E2B22" w:rsidRPr="004B717F" w14:paraId="7E0026FE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E372DD2" w14:textId="77777777" w:rsidR="006E2B22" w:rsidRPr="004B717F" w:rsidRDefault="006E2B22" w:rsidP="007E0ACD">
            <w:pPr>
              <w:tabs>
                <w:tab w:val="left" w:pos="317"/>
              </w:tabs>
              <w:ind w:right="-79"/>
              <w:jc w:val="both"/>
              <w:rPr>
                <w:rFonts w:eastAsia="Angsana New" w:hAnsi="Times New Roman"/>
                <w:sz w:val="26"/>
                <w:szCs w:val="26"/>
                <w:cs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br/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tab/>
            </w: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A9C8" w14:textId="77777777" w:rsidR="006E2B22" w:rsidRPr="004B717F" w:rsidRDefault="006E2B22" w:rsidP="007E0ACD">
            <w:pPr>
              <w:tabs>
                <w:tab w:val="left" w:pos="346"/>
                <w:tab w:val="center" w:pos="720"/>
                <w:tab w:val="right" w:pos="1113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24FD" w14:textId="77777777" w:rsidR="006E2B22" w:rsidRPr="004B717F" w:rsidRDefault="006E2B22" w:rsidP="007E0ACD">
            <w:pPr>
              <w:tabs>
                <w:tab w:val="left" w:pos="346"/>
                <w:tab w:val="center" w:pos="662"/>
                <w:tab w:val="right" w:pos="976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D4C1" w14:textId="5B5FC037" w:rsidR="006E2B22" w:rsidRPr="004B717F" w:rsidRDefault="006E2B22" w:rsidP="007E0ACD">
            <w:pPr>
              <w:tabs>
                <w:tab w:val="left" w:pos="331"/>
                <w:tab w:val="right" w:pos="968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106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187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0B799" w14:textId="418F4C13" w:rsidR="006E2B22" w:rsidRPr="004B717F" w:rsidRDefault="006E2B22" w:rsidP="007E0ACD">
            <w:pPr>
              <w:tabs>
                <w:tab w:val="left" w:pos="221"/>
                <w:tab w:val="right" w:pos="972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106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187</w:t>
            </w:r>
          </w:p>
        </w:tc>
      </w:tr>
      <w:tr w:rsidR="006E2B22" w:rsidRPr="004B717F" w14:paraId="26CF600B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66E4EA3D" w14:textId="77777777" w:rsidR="006E2B22" w:rsidRPr="004B717F" w:rsidRDefault="006E2B22" w:rsidP="007E0ACD">
            <w:pPr>
              <w:tabs>
                <w:tab w:val="left" w:pos="315"/>
                <w:tab w:val="left" w:pos="405"/>
              </w:tabs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6FB0BAF" w14:textId="3C4F478D" w:rsidR="006E2B22" w:rsidRPr="004B717F" w:rsidRDefault="006E2B22" w:rsidP="007E0ACD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130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7FC3D80" w14:textId="5A7E9A90" w:rsidR="006E2B22" w:rsidRPr="004B717F" w:rsidRDefault="006E2B22" w:rsidP="007E0ACD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201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2D013F8" w14:textId="00DE88DE" w:rsidR="006E2B22" w:rsidRPr="004B717F" w:rsidRDefault="006E2B22" w:rsidP="007E0ACD">
            <w:pPr>
              <w:tabs>
                <w:tab w:val="left" w:pos="331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106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ADAF9" w14:textId="0A2E5FB7" w:rsidR="006E2B22" w:rsidRPr="004B717F" w:rsidRDefault="006E2B22" w:rsidP="007E0ACD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438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412</w:t>
            </w:r>
          </w:p>
        </w:tc>
      </w:tr>
      <w:tr w:rsidR="006E2B22" w:rsidRPr="004B717F" w14:paraId="01E6A399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7CA45AD0" w14:textId="77777777" w:rsidR="006E2B22" w:rsidRPr="004B717F" w:rsidRDefault="006E2B22" w:rsidP="007E0ACD">
            <w:pPr>
              <w:tabs>
                <w:tab w:val="left" w:pos="315"/>
                <w:tab w:val="left" w:pos="405"/>
              </w:tabs>
              <w:ind w:right="-79"/>
              <w:jc w:val="both"/>
              <w:rPr>
                <w:b/>
                <w:bCs/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4B717F">
              <w:rPr>
                <w:sz w:val="26"/>
                <w:szCs w:val="26"/>
                <w:cs/>
              </w:rPr>
              <w:br/>
            </w: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CCF14" w14:textId="49BFE37F" w:rsidR="006E2B22" w:rsidRPr="004B717F" w:rsidRDefault="006E2B22" w:rsidP="007E0ACD">
            <w:pPr>
              <w:tabs>
                <w:tab w:val="left" w:pos="348"/>
                <w:tab w:val="right" w:pos="1113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47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459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134C" w14:textId="5FB9CE35" w:rsidR="006E2B22" w:rsidRPr="004B717F" w:rsidRDefault="006E2B22" w:rsidP="007E0ACD">
            <w:pPr>
              <w:tabs>
                <w:tab w:val="left" w:pos="350"/>
                <w:tab w:val="right" w:pos="976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51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060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E2D10" w14:textId="26DEE6FC" w:rsidR="006E2B22" w:rsidRPr="004B717F" w:rsidRDefault="006E2B22" w:rsidP="007E0ACD">
            <w:pPr>
              <w:tabs>
                <w:tab w:val="left" w:pos="316"/>
                <w:tab w:val="right" w:pos="968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46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253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3B294" w14:textId="637F6E90" w:rsidR="006E2B22" w:rsidRPr="004B717F" w:rsidRDefault="006E2B22" w:rsidP="007E0ACD">
            <w:pPr>
              <w:tabs>
                <w:tab w:val="left" w:pos="216"/>
                <w:tab w:val="right" w:pos="972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144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772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6E2B22" w:rsidRPr="004B717F" w14:paraId="5EE8F506" w14:textId="77777777" w:rsidTr="007E0ACD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081ED12B" w14:textId="77777777" w:rsidR="006E2B22" w:rsidRPr="004B717F" w:rsidRDefault="006E2B22" w:rsidP="007E0ACD">
            <w:pPr>
              <w:tabs>
                <w:tab w:val="left" w:pos="315"/>
                <w:tab w:val="left" w:pos="405"/>
              </w:tabs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4B1506" w14:textId="0FA1E86E" w:rsidR="006E2B22" w:rsidRPr="004B717F" w:rsidRDefault="006E2B22" w:rsidP="007E0ACD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082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724CB4" w14:textId="2F3E5F31" w:rsidR="006E2B22" w:rsidRPr="004B717F" w:rsidRDefault="006E2B22" w:rsidP="001A7E94">
            <w:pPr>
              <w:tabs>
                <w:tab w:val="left" w:pos="346"/>
                <w:tab w:val="right" w:pos="976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150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F57590" w14:textId="001E8FC9" w:rsidR="006E2B22" w:rsidRPr="004B717F" w:rsidRDefault="006E2B22" w:rsidP="007E0ACD">
            <w:pPr>
              <w:tabs>
                <w:tab w:val="left" w:pos="338"/>
                <w:tab w:val="right" w:pos="968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59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934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BE123" w14:textId="70FD4160" w:rsidR="006E2B22" w:rsidRPr="004B717F" w:rsidRDefault="006E2B22" w:rsidP="007E0ACD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293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640</w:t>
            </w:r>
          </w:p>
        </w:tc>
      </w:tr>
    </w:tbl>
    <w:p w14:paraId="2A0CC3F1" w14:textId="77777777" w:rsidR="001F66F9" w:rsidRDefault="001F66F9"/>
    <w:tbl>
      <w:tblPr>
        <w:tblW w:w="9243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1710"/>
        <w:gridCol w:w="1710"/>
        <w:gridCol w:w="1710"/>
        <w:gridCol w:w="1330"/>
        <w:gridCol w:w="6"/>
      </w:tblGrid>
      <w:tr w:rsidR="00CC1214" w:rsidRPr="004B717F" w14:paraId="72F8209A" w14:textId="77777777" w:rsidTr="00B0085D">
        <w:trPr>
          <w:gridAfter w:val="1"/>
          <w:wAfter w:w="6" w:type="dxa"/>
          <w:trHeight w:val="295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46C5C972" w14:textId="7EF1D1E9" w:rsidR="00CC1214" w:rsidRPr="004B717F" w:rsidRDefault="00CC1214" w:rsidP="00B0085D">
            <w:pPr>
              <w:tabs>
                <w:tab w:val="center" w:pos="4770"/>
                <w:tab w:val="decimal" w:pos="8820"/>
              </w:tabs>
              <w:ind w:right="-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4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CDEC89" w14:textId="77777777" w:rsidR="00CC1214" w:rsidRPr="004B717F" w:rsidRDefault="00CC1214" w:rsidP="00B0085D">
            <w:pPr>
              <w:spacing w:line="320" w:lineRule="exact"/>
              <w:jc w:val="right"/>
              <w:rPr>
                <w:rFonts w:eastAsia="Angsana New"/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CC1214" w:rsidRPr="004B717F" w14:paraId="27ADF780" w14:textId="77777777" w:rsidTr="00B0085D">
        <w:trPr>
          <w:gridAfter w:val="1"/>
          <w:wAfter w:w="6" w:type="dxa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3407B62C" w14:textId="77777777" w:rsidR="00CC1214" w:rsidRPr="004B717F" w:rsidRDefault="00CC1214" w:rsidP="00B0085D">
            <w:pPr>
              <w:tabs>
                <w:tab w:val="left" w:pos="540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4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E48423" w14:textId="77777777" w:rsidR="00CC1214" w:rsidRPr="004B717F" w:rsidRDefault="00CC1214" w:rsidP="00B0085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6E2B22" w:rsidRPr="004B717F" w14:paraId="78A86165" w14:textId="77777777" w:rsidTr="00B0085D">
        <w:trPr>
          <w:gridAfter w:val="1"/>
          <w:wAfter w:w="6" w:type="dxa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57FCB999" w14:textId="77777777" w:rsidR="006E2B22" w:rsidRPr="004B717F" w:rsidRDefault="006E2B22" w:rsidP="00B0085D">
            <w:pPr>
              <w:tabs>
                <w:tab w:val="left" w:pos="540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4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690318" w14:textId="314AEAE1" w:rsidR="006E2B22" w:rsidRPr="004B717F" w:rsidRDefault="00C34D3E" w:rsidP="00B0085D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</w:rPr>
              <w:t>30</w:t>
            </w:r>
            <w:r w:rsidR="006E2B22">
              <w:rPr>
                <w:rFonts w:eastAsia="Angsana New"/>
                <w:sz w:val="26"/>
                <w:szCs w:val="26"/>
                <w:u w:val="single"/>
                <w:cs/>
              </w:rPr>
              <w:t xml:space="preserve"> </w:t>
            </w:r>
            <w:r w:rsidR="006E2B22" w:rsidRPr="006E2B22">
              <w:rPr>
                <w:rFonts w:eastAsia="Angsana New"/>
                <w:sz w:val="26"/>
                <w:szCs w:val="26"/>
                <w:u w:val="single"/>
                <w:cs/>
              </w:rPr>
              <w:t>มิถุนายน</w:t>
            </w:r>
            <w:r w:rsidR="006E2B22">
              <w:rPr>
                <w:rFonts w:eastAsia="Angsana New" w:hint="cs"/>
                <w:sz w:val="26"/>
                <w:szCs w:val="26"/>
                <w:u w:val="single"/>
                <w:cs/>
              </w:rPr>
              <w:t xml:space="preserve"> </w:t>
            </w:r>
            <w:r w:rsidRPr="00C34D3E">
              <w:rPr>
                <w:rFonts w:eastAsia="Angsana New"/>
                <w:sz w:val="26"/>
                <w:szCs w:val="26"/>
                <w:u w:val="single"/>
              </w:rPr>
              <w:t>2565</w:t>
            </w:r>
          </w:p>
        </w:tc>
      </w:tr>
      <w:tr w:rsidR="00CC1214" w:rsidRPr="004B717F" w14:paraId="2C73535D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6EAD49F0" w14:textId="77777777" w:rsidR="00CC1214" w:rsidRPr="004B717F" w:rsidRDefault="00CC1214" w:rsidP="00B0085D">
            <w:pPr>
              <w:tabs>
                <w:tab w:val="left" w:pos="540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6BE9" w14:textId="77777777" w:rsidR="00CC1214" w:rsidRPr="004B717F" w:rsidRDefault="00CC1214" w:rsidP="00B0085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7688" w14:textId="77777777" w:rsidR="00CC1214" w:rsidRPr="004B717F" w:rsidRDefault="00CC1214" w:rsidP="00B0085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EB50" w14:textId="77777777" w:rsidR="00CC1214" w:rsidRPr="004B717F" w:rsidRDefault="00CC1214" w:rsidP="00B0085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ที่มีการด้อยค่า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46D7" w14:textId="77777777" w:rsidR="00CC1214" w:rsidRPr="004B717F" w:rsidRDefault="00CC1214" w:rsidP="00B0085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B034D0" w:rsidRPr="004B717F" w14:paraId="1A8E8AFB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5F51E589" w14:textId="77777777" w:rsidR="00B034D0" w:rsidRPr="004B717F" w:rsidRDefault="00B034D0" w:rsidP="00B034D0">
            <w:pPr>
              <w:tabs>
                <w:tab w:val="left" w:pos="540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ความเสี่ยงต่ำ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DF8EEF" w14:textId="63AA902D" w:rsidR="00B034D0" w:rsidRPr="004B717F" w:rsidRDefault="00B034D0" w:rsidP="00B034D0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7B62AF" w14:textId="0759499B" w:rsidR="00B034D0" w:rsidRPr="004B717F" w:rsidRDefault="00B034D0" w:rsidP="00B034D0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8590B8" w14:textId="77777777" w:rsidR="00B034D0" w:rsidRPr="004B717F" w:rsidRDefault="00B034D0" w:rsidP="00B034D0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D9EB5" w14:textId="664B159D" w:rsidR="00B034D0" w:rsidRPr="004B717F" w:rsidRDefault="00B034D0" w:rsidP="00B034D0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747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247</w:t>
            </w:r>
          </w:p>
        </w:tc>
      </w:tr>
      <w:tr w:rsidR="00B034D0" w:rsidRPr="004B717F" w14:paraId="1A5F673A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69767129" w14:textId="77777777" w:rsidR="00B034D0" w:rsidRPr="004B717F" w:rsidRDefault="00B034D0" w:rsidP="00B034D0">
            <w:pPr>
              <w:tabs>
                <w:tab w:val="left" w:pos="176"/>
              </w:tabs>
              <w:spacing w:line="320" w:lineRule="exact"/>
              <w:ind w:right="-74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ความเสี่ยงปกติ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11A6" w14:textId="03C43AF2" w:rsidR="00B034D0" w:rsidRPr="004B717F" w:rsidRDefault="00B034D0" w:rsidP="00B034D0">
            <w:pPr>
              <w:tabs>
                <w:tab w:val="right" w:pos="1113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369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212C0" w14:textId="72B60294" w:rsidR="00B034D0" w:rsidRPr="004B717F" w:rsidRDefault="00B034D0" w:rsidP="00B034D0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A663CEC" w14:textId="77777777" w:rsidR="00B034D0" w:rsidRPr="004B717F" w:rsidRDefault="00B034D0" w:rsidP="00B034D0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F629" w14:textId="4AA082F3" w:rsidR="00B034D0" w:rsidRPr="004B717F" w:rsidRDefault="00B034D0" w:rsidP="00B034D0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433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722</w:t>
            </w:r>
          </w:p>
        </w:tc>
      </w:tr>
      <w:tr w:rsidR="00B034D0" w:rsidRPr="004B717F" w14:paraId="0780EC3C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5907D7DD" w14:textId="77777777" w:rsidR="00B034D0" w:rsidRPr="004B717F" w:rsidRDefault="00B034D0" w:rsidP="00B034D0">
            <w:pPr>
              <w:tabs>
                <w:tab w:val="left" w:pos="540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F1112E" w14:textId="1B656529" w:rsidR="00B034D0" w:rsidRPr="004B717F" w:rsidRDefault="00B034D0" w:rsidP="00B034D0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2CC7A8" w14:textId="7786E3CA" w:rsidR="00B034D0" w:rsidRPr="004B717F" w:rsidRDefault="00B034D0" w:rsidP="00B034D0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99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F46FD8" w14:textId="77777777" w:rsidR="00B034D0" w:rsidRPr="004B717F" w:rsidRDefault="00B034D0" w:rsidP="00B034D0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375F4" w14:textId="13953AEC" w:rsidR="00B034D0" w:rsidRPr="004B717F" w:rsidRDefault="00B034D0" w:rsidP="00B034D0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129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492</w:t>
            </w:r>
          </w:p>
        </w:tc>
      </w:tr>
      <w:tr w:rsidR="00B034D0" w:rsidRPr="004B717F" w14:paraId="53C0C901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77F35E0F" w14:textId="77777777" w:rsidR="00B034D0" w:rsidRPr="004B717F" w:rsidRDefault="00B034D0" w:rsidP="00B034D0">
            <w:pPr>
              <w:tabs>
                <w:tab w:val="left" w:pos="317"/>
              </w:tabs>
              <w:spacing w:line="320" w:lineRule="exact"/>
              <w:ind w:right="-79"/>
              <w:jc w:val="both"/>
              <w:rPr>
                <w:rFonts w:eastAsia="Angsana New" w:hAnsi="Times New Roman"/>
                <w:sz w:val="26"/>
                <w:szCs w:val="26"/>
                <w:cs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br/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tab/>
            </w: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625B" w14:textId="77777777" w:rsidR="00B034D0" w:rsidRPr="004B717F" w:rsidRDefault="00B034D0" w:rsidP="00B034D0">
            <w:pPr>
              <w:tabs>
                <w:tab w:val="left" w:pos="346"/>
                <w:tab w:val="center" w:pos="720"/>
                <w:tab w:val="right" w:pos="1113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0F1B" w14:textId="77777777" w:rsidR="00B034D0" w:rsidRPr="004B717F" w:rsidRDefault="00B034D0" w:rsidP="00B034D0">
            <w:pPr>
              <w:tabs>
                <w:tab w:val="left" w:pos="346"/>
                <w:tab w:val="center" w:pos="662"/>
                <w:tab w:val="right" w:pos="976"/>
              </w:tabs>
              <w:ind w:left="-108" w:right="-6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54AE" w14:textId="32C66A96" w:rsidR="00B034D0" w:rsidRPr="004B717F" w:rsidRDefault="00B034D0" w:rsidP="00B034D0">
            <w:pPr>
              <w:tabs>
                <w:tab w:val="left" w:pos="331"/>
                <w:tab w:val="right" w:pos="968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106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537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50D6" w14:textId="23C5FFD3" w:rsidR="00B034D0" w:rsidRPr="004B717F" w:rsidRDefault="00B034D0" w:rsidP="00B034D0">
            <w:pPr>
              <w:tabs>
                <w:tab w:val="left" w:pos="221"/>
                <w:tab w:val="right" w:pos="972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106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537</w:t>
            </w:r>
          </w:p>
        </w:tc>
      </w:tr>
      <w:tr w:rsidR="00B034D0" w:rsidRPr="004B717F" w14:paraId="7D0D6B6D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25EC0C19" w14:textId="77777777" w:rsidR="00B034D0" w:rsidRPr="004B717F" w:rsidRDefault="00B034D0" w:rsidP="00B034D0">
            <w:pPr>
              <w:tabs>
                <w:tab w:val="left" w:pos="0"/>
                <w:tab w:val="left" w:pos="405"/>
              </w:tabs>
              <w:spacing w:line="320" w:lineRule="exact"/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98E1AA" w14:textId="15248E4B" w:rsidR="00B034D0" w:rsidRPr="004B717F" w:rsidRDefault="00B034D0" w:rsidP="00B034D0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1614A4" w14:textId="707FA32D" w:rsidR="00B034D0" w:rsidRPr="004B717F" w:rsidRDefault="00B034D0" w:rsidP="00B034D0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22C858" w14:textId="1307308D" w:rsidR="00B034D0" w:rsidRPr="004B717F" w:rsidRDefault="00B034D0" w:rsidP="00B034D0">
            <w:pPr>
              <w:tabs>
                <w:tab w:val="left" w:pos="331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537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CBFF9" w14:textId="4FD99A1B" w:rsidR="00B034D0" w:rsidRPr="004B717F" w:rsidRDefault="00B034D0" w:rsidP="00B034D0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416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998</w:t>
            </w:r>
          </w:p>
        </w:tc>
      </w:tr>
      <w:tr w:rsidR="00B034D0" w:rsidRPr="004B717F" w14:paraId="1A0DFD98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06DF28BE" w14:textId="77777777" w:rsidR="00B034D0" w:rsidRPr="004B717F" w:rsidRDefault="00B034D0" w:rsidP="00B034D0">
            <w:pPr>
              <w:tabs>
                <w:tab w:val="left" w:pos="315"/>
                <w:tab w:val="left" w:pos="405"/>
              </w:tabs>
              <w:spacing w:line="320" w:lineRule="exact"/>
              <w:ind w:right="-79"/>
              <w:jc w:val="both"/>
              <w:rPr>
                <w:b/>
                <w:bCs/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4B717F">
              <w:rPr>
                <w:sz w:val="26"/>
                <w:szCs w:val="26"/>
                <w:cs/>
              </w:rPr>
              <w:br/>
            </w: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A31E" w14:textId="0EFDAAAA" w:rsidR="00B034D0" w:rsidRPr="004B717F" w:rsidRDefault="00B034D0" w:rsidP="00B034D0">
            <w:pPr>
              <w:tabs>
                <w:tab w:val="left" w:pos="348"/>
                <w:tab w:val="right" w:pos="1113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44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107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822E" w14:textId="2826D565" w:rsidR="00B034D0" w:rsidRPr="004B717F" w:rsidRDefault="00B034D0" w:rsidP="00B034D0">
            <w:pPr>
              <w:tabs>
                <w:tab w:val="left" w:pos="341"/>
                <w:tab w:val="right" w:pos="976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44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718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CEBD" w14:textId="33FA88A3" w:rsidR="00B034D0" w:rsidRPr="004B717F" w:rsidRDefault="00B034D0" w:rsidP="00B034D0">
            <w:pPr>
              <w:tabs>
                <w:tab w:val="left" w:pos="340"/>
                <w:tab w:val="right" w:pos="968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951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310" w14:textId="75F91F03" w:rsidR="00B034D0" w:rsidRPr="004B717F" w:rsidRDefault="00B034D0" w:rsidP="00B034D0">
            <w:pPr>
              <w:tabs>
                <w:tab w:val="left" w:pos="216"/>
                <w:tab w:val="right" w:pos="972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134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776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B034D0" w:rsidRPr="004B717F" w14:paraId="66F429E9" w14:textId="77777777" w:rsidTr="00B0085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25C66D36" w14:textId="77777777" w:rsidR="00B034D0" w:rsidRPr="004B717F" w:rsidRDefault="00B034D0" w:rsidP="00B034D0">
            <w:pPr>
              <w:tabs>
                <w:tab w:val="left" w:pos="315"/>
                <w:tab w:val="left" w:pos="405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85884E9" w14:textId="02D8F349" w:rsidR="00B034D0" w:rsidRPr="004B717F" w:rsidRDefault="00B034D0" w:rsidP="00B034D0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089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EFC5C0" w14:textId="29740D6B" w:rsidR="00B034D0" w:rsidRPr="004B717F" w:rsidRDefault="00B034D0" w:rsidP="00B034D0">
            <w:pPr>
              <w:tabs>
                <w:tab w:val="left" w:pos="346"/>
                <w:tab w:val="right" w:pos="976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8207D4" w14:textId="261DFE03" w:rsidR="00B034D0" w:rsidRPr="004B717F" w:rsidRDefault="00B034D0" w:rsidP="00B034D0">
            <w:pPr>
              <w:tabs>
                <w:tab w:val="left" w:pos="338"/>
                <w:tab w:val="right" w:pos="968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60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586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328E2" w14:textId="54085EF0" w:rsidR="00B034D0" w:rsidRPr="004B717F" w:rsidRDefault="00B034D0" w:rsidP="00B034D0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282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222</w:t>
            </w:r>
          </w:p>
        </w:tc>
      </w:tr>
    </w:tbl>
    <w:p w14:paraId="3FF8B83F" w14:textId="77777777" w:rsidR="00993605" w:rsidRPr="004B717F" w:rsidRDefault="00993605" w:rsidP="00993605">
      <w:pPr>
        <w:pStyle w:val="BodyText"/>
        <w:spacing w:before="0" w:after="120"/>
        <w:ind w:left="450" w:right="0"/>
        <w:rPr>
          <w:sz w:val="26"/>
          <w:szCs w:val="26"/>
          <w:cs/>
        </w:rPr>
      </w:pPr>
    </w:p>
    <w:tbl>
      <w:tblPr>
        <w:tblW w:w="9243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1710"/>
        <w:gridCol w:w="1710"/>
        <w:gridCol w:w="1710"/>
        <w:gridCol w:w="1330"/>
        <w:gridCol w:w="6"/>
      </w:tblGrid>
      <w:tr w:rsidR="00993605" w:rsidRPr="004B717F" w14:paraId="655F22F7" w14:textId="77777777" w:rsidTr="00CA54BD">
        <w:trPr>
          <w:gridAfter w:val="1"/>
          <w:wAfter w:w="6" w:type="dxa"/>
          <w:trHeight w:val="295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43C1123E" w14:textId="06F41E43" w:rsidR="00993605" w:rsidRPr="004B717F" w:rsidRDefault="00993605" w:rsidP="00572C64">
            <w:pPr>
              <w:tabs>
                <w:tab w:val="center" w:pos="4770"/>
                <w:tab w:val="decimal" w:pos="8820"/>
              </w:tabs>
              <w:ind w:right="-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4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5A7B1" w14:textId="77777777" w:rsidR="00993605" w:rsidRPr="004B717F" w:rsidRDefault="00993605" w:rsidP="00CA54BD">
            <w:pPr>
              <w:spacing w:line="320" w:lineRule="exact"/>
              <w:jc w:val="right"/>
              <w:rPr>
                <w:rFonts w:eastAsia="Angsana New"/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6E2B22" w:rsidRPr="004B717F" w14:paraId="093433C9" w14:textId="77777777" w:rsidTr="00CA54BD">
        <w:trPr>
          <w:gridAfter w:val="1"/>
          <w:wAfter w:w="6" w:type="dxa"/>
          <w:trHeight w:val="295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0DCD4CA1" w14:textId="77777777" w:rsidR="006E2B22" w:rsidRPr="004B717F" w:rsidRDefault="006E2B22" w:rsidP="00572C64">
            <w:pPr>
              <w:tabs>
                <w:tab w:val="center" w:pos="4770"/>
                <w:tab w:val="decimal" w:pos="8820"/>
              </w:tabs>
              <w:ind w:right="-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4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016960" w14:textId="77777777" w:rsidR="006E2B22" w:rsidRPr="004B717F" w:rsidRDefault="006E2B22" w:rsidP="00A74236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993605" w:rsidRPr="004B717F" w14:paraId="28A30FE1" w14:textId="77777777" w:rsidTr="00CA54BD">
        <w:trPr>
          <w:gridAfter w:val="1"/>
          <w:wAfter w:w="6" w:type="dxa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32B36A6E" w14:textId="77777777" w:rsidR="00993605" w:rsidRPr="004B717F" w:rsidRDefault="00993605" w:rsidP="00CA54BD">
            <w:pPr>
              <w:tabs>
                <w:tab w:val="left" w:pos="540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4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06D195" w14:textId="664DFEB8" w:rsidR="00993605" w:rsidRPr="004B717F" w:rsidRDefault="00C34D3E" w:rsidP="00CA54BD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6E2B22" w:rsidRPr="0021228D">
              <w:rPr>
                <w:sz w:val="26"/>
                <w:szCs w:val="26"/>
                <w:u w:val="single"/>
                <w:cs/>
              </w:rPr>
              <w:t xml:space="preserve"> 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993605" w:rsidRPr="004B717F" w14:paraId="24831F1C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12A500E9" w14:textId="77777777" w:rsidR="00993605" w:rsidRPr="004B717F" w:rsidRDefault="00993605" w:rsidP="00CA54BD">
            <w:pPr>
              <w:tabs>
                <w:tab w:val="left" w:pos="540"/>
              </w:tabs>
              <w:spacing w:line="320" w:lineRule="exact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099C6" w14:textId="77777777" w:rsidR="00993605" w:rsidRPr="004B717F" w:rsidRDefault="00993605" w:rsidP="00CA54B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2470" w14:textId="77777777" w:rsidR="00993605" w:rsidRPr="004B717F" w:rsidRDefault="00993605" w:rsidP="00CA54B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988E" w14:textId="77777777" w:rsidR="00993605" w:rsidRPr="004B717F" w:rsidRDefault="00993605" w:rsidP="00CA54B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Pr="004B717F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ที่มีการด้อยค่า</w:t>
            </w:r>
            <w:r w:rsidRPr="004B717F">
              <w:rPr>
                <w:rFonts w:ascii="Cordia New" w:eastAsia="Angsana New" w:cs="Cordi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5E73" w14:textId="77777777" w:rsidR="00993605" w:rsidRPr="004B717F" w:rsidRDefault="00993605" w:rsidP="00CA54BD">
            <w:pPr>
              <w:pStyle w:val="Header"/>
              <w:spacing w:line="300" w:lineRule="exact"/>
              <w:ind w:left="-108" w:right="-108"/>
              <w:jc w:val="center"/>
              <w:rPr>
                <w:rFonts w:ascii="Cordi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9574BF" w:rsidRPr="004B717F" w14:paraId="7205C15B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554D2F51" w14:textId="77777777" w:rsidR="009574BF" w:rsidRPr="004B717F" w:rsidRDefault="009574BF" w:rsidP="009574BF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ความเสี่ยงต่ำ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D1D0E78" w14:textId="7B8DAF92" w:rsidR="009574BF" w:rsidRPr="004B717F" w:rsidRDefault="009574BF" w:rsidP="009574BF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604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EC0D57B" w14:textId="401ACF3C" w:rsidR="009574BF" w:rsidRPr="004B717F" w:rsidRDefault="009574BF" w:rsidP="009574BF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6CA98E4" w14:textId="77777777" w:rsidR="009574BF" w:rsidRPr="004B717F" w:rsidRDefault="009574BF" w:rsidP="009574BF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82811" w14:textId="302866C7" w:rsidR="009574BF" w:rsidRPr="004B717F" w:rsidRDefault="009574BF" w:rsidP="009574BF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616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774</w:t>
            </w:r>
          </w:p>
        </w:tc>
      </w:tr>
      <w:tr w:rsidR="009574BF" w:rsidRPr="004B717F" w14:paraId="78D0D951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61D7AE34" w14:textId="77777777" w:rsidR="009574BF" w:rsidRPr="004B717F" w:rsidRDefault="009574BF" w:rsidP="009574BF">
            <w:pPr>
              <w:tabs>
                <w:tab w:val="left" w:pos="176"/>
              </w:tabs>
              <w:ind w:right="-74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ความเสี่ยงปกติ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DB55" w14:textId="5E83F578" w:rsidR="009574BF" w:rsidRPr="004B717F" w:rsidRDefault="009574BF" w:rsidP="009574BF">
            <w:pPr>
              <w:tabs>
                <w:tab w:val="right" w:pos="1113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427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0892" w14:textId="722FE76A" w:rsidR="009574BF" w:rsidRPr="004B717F" w:rsidRDefault="009574BF" w:rsidP="009574BF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96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86A7D3" w14:textId="77777777" w:rsidR="009574BF" w:rsidRPr="004B717F" w:rsidRDefault="009574BF" w:rsidP="009574BF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1AE1" w14:textId="509F2B72" w:rsidR="009574BF" w:rsidRPr="004B717F" w:rsidRDefault="009574BF" w:rsidP="009574BF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524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057</w:t>
            </w:r>
          </w:p>
        </w:tc>
      </w:tr>
      <w:tr w:rsidR="009574BF" w:rsidRPr="004B717F" w14:paraId="7DDF4986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7F2DDF60" w14:textId="77777777" w:rsidR="009574BF" w:rsidRPr="004B717F" w:rsidRDefault="009574BF" w:rsidP="009574BF">
            <w:pPr>
              <w:tabs>
                <w:tab w:val="left" w:pos="540"/>
              </w:tabs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DDF55E5" w14:textId="180F8245" w:rsidR="009574BF" w:rsidRPr="004B717F" w:rsidRDefault="009574BF" w:rsidP="009574BF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EEFAF3" w14:textId="34512C97" w:rsidR="009574BF" w:rsidRPr="004B717F" w:rsidRDefault="009574BF" w:rsidP="009574BF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81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A1DFE11" w14:textId="77777777" w:rsidR="009574BF" w:rsidRPr="004B717F" w:rsidRDefault="009574BF" w:rsidP="009574BF">
            <w:pPr>
              <w:tabs>
                <w:tab w:val="center" w:pos="648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C576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89816" w14:textId="34F1CF02" w:rsidR="009574BF" w:rsidRPr="004B717F" w:rsidRDefault="009574BF" w:rsidP="009574BF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114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246</w:t>
            </w:r>
          </w:p>
        </w:tc>
      </w:tr>
      <w:tr w:rsidR="009574BF" w:rsidRPr="004B717F" w14:paraId="2F383BF3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7A148918" w14:textId="77777777" w:rsidR="009574BF" w:rsidRPr="004B717F" w:rsidRDefault="009574BF" w:rsidP="009574BF">
            <w:pPr>
              <w:tabs>
                <w:tab w:val="left" w:pos="317"/>
              </w:tabs>
              <w:ind w:right="-79"/>
              <w:jc w:val="both"/>
              <w:rPr>
                <w:rFonts w:eastAsia="Angsana New" w:hAnsi="Times New Roman"/>
                <w:sz w:val="26"/>
                <w:szCs w:val="26"/>
                <w:cs/>
              </w:rPr>
            </w:pP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br/>
            </w:r>
            <w:r w:rsidRPr="004B717F">
              <w:rPr>
                <w:rFonts w:eastAsia="Angsana New" w:hAnsi="Times New Roman"/>
                <w:sz w:val="26"/>
                <w:szCs w:val="26"/>
                <w:cs/>
              </w:rPr>
              <w:tab/>
            </w:r>
            <w:r w:rsidRPr="004B717F">
              <w:rPr>
                <w:rFonts w:eastAsia="Angsana New" w:hAnsi="Times New Roman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61D2" w14:textId="77777777" w:rsidR="009574BF" w:rsidRPr="004B717F" w:rsidRDefault="009574BF" w:rsidP="009574BF">
            <w:pPr>
              <w:tabs>
                <w:tab w:val="left" w:pos="346"/>
                <w:tab w:val="center" w:pos="720"/>
                <w:tab w:val="right" w:pos="1113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71C2" w14:textId="77777777" w:rsidR="009574BF" w:rsidRPr="004B717F" w:rsidRDefault="009574BF" w:rsidP="009574BF">
            <w:pPr>
              <w:tabs>
                <w:tab w:val="left" w:pos="346"/>
                <w:tab w:val="center" w:pos="662"/>
                <w:tab w:val="right" w:pos="976"/>
              </w:tabs>
              <w:ind w:left="-108" w:right="-6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5E95B" w14:textId="4D13AF2C" w:rsidR="009574BF" w:rsidRPr="004B717F" w:rsidRDefault="009574BF" w:rsidP="009574BF">
            <w:pPr>
              <w:tabs>
                <w:tab w:val="left" w:pos="331"/>
                <w:tab w:val="right" w:pos="968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103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347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3126" w14:textId="6F795D8A" w:rsidR="009574BF" w:rsidRPr="004B717F" w:rsidRDefault="009574BF" w:rsidP="009574BF">
            <w:pPr>
              <w:tabs>
                <w:tab w:val="left" w:pos="221"/>
                <w:tab w:val="right" w:pos="972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103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347</w:t>
            </w:r>
          </w:p>
        </w:tc>
      </w:tr>
      <w:tr w:rsidR="009574BF" w:rsidRPr="004B717F" w14:paraId="76074533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1B609526" w14:textId="77777777" w:rsidR="009574BF" w:rsidRPr="004B717F" w:rsidRDefault="009574BF" w:rsidP="009574BF">
            <w:pPr>
              <w:tabs>
                <w:tab w:val="left" w:pos="0"/>
                <w:tab w:val="left" w:pos="405"/>
              </w:tabs>
              <w:ind w:right="-79"/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468B4C" w14:textId="78BE1454" w:rsidR="009574BF" w:rsidRPr="004B717F" w:rsidRDefault="009574BF" w:rsidP="009574BF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064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5AE12A" w14:textId="4D213D85" w:rsidR="009574BF" w:rsidRPr="004B717F" w:rsidRDefault="009574BF" w:rsidP="009574BF">
            <w:pPr>
              <w:tabs>
                <w:tab w:val="right" w:pos="976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190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7CDA14" w14:textId="700F7A3A" w:rsidR="009574BF" w:rsidRPr="004B717F" w:rsidRDefault="009574BF" w:rsidP="009574BF">
            <w:pPr>
              <w:tabs>
                <w:tab w:val="left" w:pos="331"/>
                <w:tab w:val="right" w:pos="968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103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347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71897" w14:textId="43B0DD6E" w:rsidR="009574BF" w:rsidRPr="004B717F" w:rsidRDefault="009574BF" w:rsidP="009574BF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358</w:t>
            </w:r>
            <w:r w:rsidRPr="001C5762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424</w:t>
            </w:r>
          </w:p>
        </w:tc>
      </w:tr>
      <w:tr w:rsidR="009574BF" w:rsidRPr="004B717F" w14:paraId="01D7D927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0FF6A865" w14:textId="77777777" w:rsidR="009574BF" w:rsidRPr="004B717F" w:rsidRDefault="009574BF" w:rsidP="009574BF">
            <w:pPr>
              <w:tabs>
                <w:tab w:val="left" w:pos="315"/>
                <w:tab w:val="left" w:pos="405"/>
              </w:tabs>
              <w:ind w:right="-79"/>
              <w:jc w:val="both"/>
              <w:rPr>
                <w:b/>
                <w:bCs/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4B717F">
              <w:rPr>
                <w:sz w:val="26"/>
                <w:szCs w:val="26"/>
                <w:cs/>
              </w:rPr>
              <w:br/>
            </w: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6EFB4" w14:textId="16B1660C" w:rsidR="009574BF" w:rsidRPr="004B717F" w:rsidRDefault="009574BF" w:rsidP="009574BF">
            <w:pPr>
              <w:tabs>
                <w:tab w:val="left" w:pos="348"/>
                <w:tab w:val="right" w:pos="1113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44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920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8B09" w14:textId="7CE199E1" w:rsidR="009574BF" w:rsidRPr="004B717F" w:rsidRDefault="009574BF" w:rsidP="009574BF">
            <w:pPr>
              <w:tabs>
                <w:tab w:val="left" w:pos="341"/>
                <w:tab w:val="right" w:pos="976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49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730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860E" w14:textId="2E2CD6EB" w:rsidR="009574BF" w:rsidRPr="004B717F" w:rsidRDefault="009574BF" w:rsidP="009574BF">
            <w:pPr>
              <w:tabs>
                <w:tab w:val="left" w:pos="340"/>
                <w:tab w:val="right" w:pos="968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44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601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379E2" w14:textId="65354EC0" w:rsidR="009574BF" w:rsidRPr="004B717F" w:rsidRDefault="009574BF" w:rsidP="009574BF">
            <w:pPr>
              <w:tabs>
                <w:tab w:val="left" w:pos="216"/>
                <w:tab w:val="right" w:pos="972"/>
              </w:tabs>
              <w:ind w:left="-108" w:right="-6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1C576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139</w:t>
            </w:r>
            <w:r w:rsidRPr="001C576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251</w:t>
            </w:r>
            <w:r w:rsidRPr="001C5762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9574BF" w:rsidRPr="004B717F" w14:paraId="62590810" w14:textId="77777777" w:rsidTr="00CA54BD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50B25EFF" w14:textId="77777777" w:rsidR="009574BF" w:rsidRPr="004B717F" w:rsidRDefault="009574BF" w:rsidP="009574BF">
            <w:pPr>
              <w:tabs>
                <w:tab w:val="left" w:pos="315"/>
                <w:tab w:val="left" w:pos="405"/>
              </w:tabs>
              <w:jc w:val="both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F32E75" w14:textId="23FB1404" w:rsidR="009574BF" w:rsidRPr="004B717F" w:rsidRDefault="009574BF" w:rsidP="009574BF">
            <w:pPr>
              <w:tabs>
                <w:tab w:val="right" w:pos="1113"/>
              </w:tabs>
              <w:ind w:left="-108" w:right="-60"/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019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4A3CD5" w14:textId="72DA84A1" w:rsidR="009574BF" w:rsidRPr="004B717F" w:rsidRDefault="009574BF" w:rsidP="009574BF">
            <w:pPr>
              <w:tabs>
                <w:tab w:val="left" w:pos="346"/>
                <w:tab w:val="right" w:pos="976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140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0C9AA8" w14:textId="0B8DC451" w:rsidR="009574BF" w:rsidRPr="004B717F" w:rsidRDefault="009574BF" w:rsidP="009574BF">
            <w:pPr>
              <w:tabs>
                <w:tab w:val="left" w:pos="338"/>
                <w:tab w:val="right" w:pos="968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58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746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612B8" w14:textId="3CE7416D" w:rsidR="009574BF" w:rsidRPr="004B717F" w:rsidRDefault="009574BF" w:rsidP="009574BF">
            <w:pPr>
              <w:tabs>
                <w:tab w:val="right" w:pos="972"/>
              </w:tabs>
              <w:ind w:left="-108" w:right="-6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219</w:t>
            </w:r>
            <w:r w:rsidRPr="001C576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173</w:t>
            </w:r>
          </w:p>
        </w:tc>
      </w:tr>
    </w:tbl>
    <w:p w14:paraId="232E65E9" w14:textId="77777777" w:rsidR="00CC1214" w:rsidRPr="004B717F" w:rsidRDefault="00CC1214" w:rsidP="00CC1214">
      <w:pPr>
        <w:pStyle w:val="BodyText"/>
        <w:spacing w:before="0"/>
        <w:ind w:left="426" w:right="389"/>
        <w:jc w:val="thaiDistribute"/>
        <w:rPr>
          <w:rFonts w:ascii="Cordia New" w:eastAsia="Angsana New"/>
          <w:b/>
          <w:bCs/>
          <w:sz w:val="26"/>
          <w:szCs w:val="26"/>
          <w:u w:val="single"/>
        </w:rPr>
      </w:pPr>
      <w:r w:rsidRPr="004B717F">
        <w:rPr>
          <w:rFonts w:ascii="Cordia New" w:eastAsia="Angsana New" w:hint="cs"/>
          <w:b/>
          <w:bCs/>
          <w:sz w:val="26"/>
          <w:szCs w:val="26"/>
          <w:u w:val="single"/>
          <w:cs/>
        </w:rPr>
        <w:lastRenderedPageBreak/>
        <w:t>หลักประกัน</w:t>
      </w:r>
    </w:p>
    <w:p w14:paraId="4608740F" w14:textId="76052C15" w:rsidR="00724EED" w:rsidRPr="004B717F" w:rsidRDefault="00CC1214" w:rsidP="00724EED">
      <w:pPr>
        <w:pStyle w:val="BodyText"/>
        <w:spacing w:before="120"/>
        <w:ind w:left="426" w:right="29"/>
        <w:jc w:val="thaiDistribute"/>
        <w:rPr>
          <w:rFonts w:ascii="Cordia New" w:eastAsia="Angsana New"/>
          <w:sz w:val="26"/>
          <w:szCs w:val="26"/>
          <w:cs/>
        </w:rPr>
      </w:pPr>
      <w:r w:rsidRPr="004B717F">
        <w:rPr>
          <w:rFonts w:ascii="Cordia New" w:eastAsia="Angsana New"/>
          <w:sz w:val="26"/>
          <w:szCs w:val="26"/>
          <w:cs/>
        </w:rPr>
        <w:t>หลักประกันใช้ในการลดความเสี่ยงในกระบวนการด้านเครดิต โดยเฉพาะการอนุมัติเครดิต การประมาณการผลขาดทุนทางด้านเครดิต และการยึดทรัพย์สินกรณีที่ผู้กู้ยืมผิดนัดชำระหนี้ หลักประกันของธนาคารและบริษัทย่อยประกอบด้วยสินทรัพย์ที่ไม่ใช่สินทรัพย์</w:t>
      </w:r>
      <w:r w:rsidR="00863474" w:rsidRPr="004B717F">
        <w:rPr>
          <w:rFonts w:ascii="Cordia New" w:eastAsia="Angsana New"/>
          <w:sz w:val="26"/>
          <w:szCs w:val="26"/>
          <w:cs/>
        </w:rPr>
        <w:br/>
      </w:r>
      <w:r w:rsidRPr="004B717F">
        <w:rPr>
          <w:rFonts w:ascii="Cordia New" w:eastAsia="Angsana New"/>
          <w:sz w:val="26"/>
          <w:szCs w:val="26"/>
          <w:cs/>
        </w:rPr>
        <w:t xml:space="preserve">ทางการเงิน และสินทรัพย์ทางการเงิน </w:t>
      </w:r>
      <w:r w:rsidRPr="004B717F">
        <w:rPr>
          <w:rFonts w:ascii="Cordia New" w:eastAsia="Angsana New" w:hint="cs"/>
          <w:sz w:val="26"/>
          <w:szCs w:val="26"/>
          <w:cs/>
        </w:rPr>
        <w:t>หลักประกัน</w:t>
      </w:r>
      <w:r w:rsidRPr="004B717F">
        <w:rPr>
          <w:rFonts w:ascii="Cordia New" w:eastAsia="Angsana New"/>
          <w:sz w:val="26"/>
          <w:szCs w:val="26"/>
          <w:cs/>
        </w:rPr>
        <w:t>ที่ไม่ใช่สินทรัพย์ทางการเงินประกอบด้วยที่ดิน สิ่งปลูกสร้าง เครื่องจักร และยานพาหนะ ซึ่งมีการประเมินมูลค่าตามเวลาอย่างเหมาะสม โดยผู้ประเมินราคาซึ่งได้รับ</w:t>
      </w:r>
      <w:r w:rsidRPr="004B717F">
        <w:rPr>
          <w:rFonts w:ascii="Cordia New" w:eastAsia="Angsana New" w:hint="cs"/>
          <w:sz w:val="26"/>
          <w:szCs w:val="26"/>
          <w:cs/>
        </w:rPr>
        <w:t>ความเห็นชอบ</w:t>
      </w:r>
      <w:r w:rsidRPr="004B717F">
        <w:rPr>
          <w:rFonts w:ascii="Cordia New" w:eastAsia="Angsana New"/>
          <w:sz w:val="26"/>
          <w:szCs w:val="26"/>
          <w:cs/>
        </w:rPr>
        <w:t>จาก</w:t>
      </w:r>
      <w:r w:rsidRPr="004B717F">
        <w:rPr>
          <w:rFonts w:ascii="Cordia New" w:eastAsia="Angsana New" w:hint="cs"/>
          <w:sz w:val="26"/>
          <w:szCs w:val="26"/>
          <w:cs/>
        </w:rPr>
        <w:t>สำนักงาน</w:t>
      </w:r>
      <w:r w:rsidRPr="004B717F">
        <w:rPr>
          <w:rFonts w:ascii="Cordia New" w:eastAsia="Angsana New"/>
          <w:sz w:val="26"/>
          <w:szCs w:val="26"/>
          <w:cs/>
        </w:rPr>
        <w:t xml:space="preserve">คณะกรรมการกำกับหลักทรัพย์และตลาดหลักทรัพย์ หลักประกันที่เป็นสินทรัพย์ทางการเงิน ประกอบด้วยเงินฝากธนาคาร ลูกหนี้ และหลักทรัพย์ </w:t>
      </w:r>
      <w:r w:rsidR="00585B97">
        <w:rPr>
          <w:rFonts w:ascii="Cordia New" w:eastAsia="Angsana New" w:hint="cs"/>
          <w:sz w:val="26"/>
          <w:szCs w:val="26"/>
          <w:cs/>
        </w:rPr>
        <w:t xml:space="preserve">    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ณ วันที่ </w:t>
      </w:r>
      <w:r w:rsidR="00C34D3E" w:rsidRPr="00C34D3E">
        <w:rPr>
          <w:rFonts w:ascii="Cordia New" w:eastAsia="Angsana New"/>
          <w:sz w:val="26"/>
          <w:szCs w:val="26"/>
        </w:rPr>
        <w:t>30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487051">
        <w:rPr>
          <w:rFonts w:ascii="Cordia New" w:eastAsia="Angsana New" w:hint="cs"/>
          <w:sz w:val="26"/>
          <w:szCs w:val="26"/>
          <w:cs/>
        </w:rPr>
        <w:t>มิถุนายน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C34D3E" w:rsidRPr="00C34D3E">
        <w:rPr>
          <w:rFonts w:ascii="Cordia New" w:eastAsia="Angsana New"/>
          <w:sz w:val="26"/>
          <w:szCs w:val="26"/>
        </w:rPr>
        <w:t>2565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และ </w:t>
      </w:r>
      <w:r w:rsidR="00C34D3E" w:rsidRPr="00C34D3E">
        <w:rPr>
          <w:rFonts w:ascii="Cordia New" w:eastAsia="Angsana New"/>
          <w:sz w:val="26"/>
          <w:szCs w:val="26"/>
        </w:rPr>
        <w:t>31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ธันวาคม </w:t>
      </w:r>
      <w:r w:rsidR="00C34D3E" w:rsidRPr="00C34D3E">
        <w:rPr>
          <w:rFonts w:ascii="Cordia New" w:eastAsia="Angsana New"/>
          <w:sz w:val="26"/>
          <w:szCs w:val="26"/>
        </w:rPr>
        <w:t>2564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สำหรับลูกหนี้ชั้นที่ </w:t>
      </w:r>
      <w:r w:rsidR="00C34D3E" w:rsidRPr="00C34D3E">
        <w:rPr>
          <w:rFonts w:ascii="Cordia New" w:eastAsia="Angsana New"/>
          <w:sz w:val="26"/>
          <w:szCs w:val="26"/>
        </w:rPr>
        <w:t>3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หลักประกันส่วนใหญ่เป็นที่ดินและสิ่งปลูกสร้าง ซึ่งครอบคลุมร้อยละ</w:t>
      </w:r>
      <w:r w:rsidR="00627BA4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C34D3E" w:rsidRPr="00C34D3E">
        <w:rPr>
          <w:rFonts w:ascii="Cordia New" w:eastAsia="Angsana New"/>
          <w:sz w:val="26"/>
          <w:szCs w:val="26"/>
        </w:rPr>
        <w:t>86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และร้อยละ </w:t>
      </w:r>
      <w:r w:rsidR="00C34D3E" w:rsidRPr="00C34D3E">
        <w:rPr>
          <w:rFonts w:ascii="Cordia New" w:eastAsia="Angsana New"/>
          <w:sz w:val="26"/>
          <w:szCs w:val="26"/>
        </w:rPr>
        <w:t>81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ของหลักประกันของลูกหนี้ชั้นที่ </w:t>
      </w:r>
      <w:r w:rsidR="00C34D3E" w:rsidRPr="00C34D3E">
        <w:rPr>
          <w:rFonts w:ascii="Cordia New" w:eastAsia="Angsana New"/>
          <w:sz w:val="26"/>
          <w:szCs w:val="26"/>
        </w:rPr>
        <w:t>3</w:t>
      </w:r>
      <w:r w:rsidR="00724EED" w:rsidRPr="004B717F">
        <w:rPr>
          <w:rFonts w:ascii="Cordia New" w:eastAsia="Angsana New"/>
          <w:sz w:val="26"/>
          <w:szCs w:val="26"/>
          <w:cs/>
        </w:rPr>
        <w:t xml:space="preserve"> ทั้งหมด ตามลำดับ </w:t>
      </w:r>
    </w:p>
    <w:p w14:paraId="4D594A2D" w14:textId="22257BF5" w:rsidR="00CC1214" w:rsidRDefault="00724EED" w:rsidP="00724EED">
      <w:pPr>
        <w:pStyle w:val="BodyText"/>
        <w:spacing w:before="120"/>
        <w:ind w:left="426" w:right="0"/>
        <w:jc w:val="thaiDistribute"/>
        <w:rPr>
          <w:rFonts w:ascii="Cordia New" w:eastAsia="Angsana New"/>
          <w:sz w:val="26"/>
          <w:szCs w:val="26"/>
        </w:rPr>
      </w:pPr>
      <w:r w:rsidRPr="004B717F">
        <w:rPr>
          <w:rFonts w:ascii="Cordia New" w:eastAsia="Angsana New"/>
          <w:sz w:val="26"/>
          <w:szCs w:val="26"/>
          <w:cs/>
        </w:rPr>
        <w:t xml:space="preserve">ณ วันที่ </w:t>
      </w:r>
      <w:r w:rsidR="00C34D3E" w:rsidRPr="00C34D3E">
        <w:rPr>
          <w:rFonts w:ascii="Cordia New" w:eastAsia="Angsana New"/>
          <w:sz w:val="26"/>
          <w:szCs w:val="26"/>
        </w:rPr>
        <w:t>30</w:t>
      </w:r>
      <w:r w:rsidR="00487051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487051">
        <w:rPr>
          <w:rFonts w:ascii="Cordia New" w:eastAsia="Angsana New" w:hint="cs"/>
          <w:sz w:val="26"/>
          <w:szCs w:val="26"/>
          <w:cs/>
        </w:rPr>
        <w:t>มิถุนายน</w:t>
      </w:r>
      <w:r w:rsidR="00487051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C34D3E" w:rsidRPr="00C34D3E">
        <w:rPr>
          <w:rFonts w:ascii="Cordia New" w:eastAsia="Angsana New"/>
          <w:sz w:val="26"/>
          <w:szCs w:val="26"/>
        </w:rPr>
        <w:t>2565</w:t>
      </w:r>
      <w:r w:rsidR="00627BA4" w:rsidRPr="004B717F">
        <w:rPr>
          <w:rFonts w:ascii="Cordia New" w:eastAsia="Angsana New"/>
          <w:sz w:val="26"/>
          <w:szCs w:val="26"/>
          <w:cs/>
        </w:rPr>
        <w:t xml:space="preserve"> </w:t>
      </w:r>
      <w:r w:rsidRPr="004B717F">
        <w:rPr>
          <w:rFonts w:ascii="Cordia New" w:eastAsia="Angsana New"/>
          <w:sz w:val="26"/>
          <w:szCs w:val="26"/>
          <w:cs/>
        </w:rPr>
        <w:t xml:space="preserve">และ </w:t>
      </w:r>
      <w:r w:rsidR="00C34D3E" w:rsidRPr="00C34D3E">
        <w:rPr>
          <w:rFonts w:ascii="Cordia New" w:eastAsia="Angsana New"/>
          <w:sz w:val="26"/>
          <w:szCs w:val="26"/>
        </w:rPr>
        <w:t>31</w:t>
      </w:r>
      <w:r w:rsidRPr="004B717F">
        <w:rPr>
          <w:rFonts w:ascii="Cordia New" w:eastAsia="Angsana New"/>
          <w:sz w:val="26"/>
          <w:szCs w:val="26"/>
          <w:cs/>
        </w:rPr>
        <w:t xml:space="preserve"> ธันวาคม </w:t>
      </w:r>
      <w:r w:rsidR="00C34D3E" w:rsidRPr="00C34D3E">
        <w:rPr>
          <w:rFonts w:ascii="Cordia New" w:eastAsia="Angsana New"/>
          <w:sz w:val="26"/>
          <w:szCs w:val="26"/>
        </w:rPr>
        <w:t>2564</w:t>
      </w:r>
      <w:r w:rsidRPr="004B717F">
        <w:rPr>
          <w:rFonts w:ascii="Cordia New" w:eastAsia="Angsana New"/>
          <w:sz w:val="26"/>
          <w:szCs w:val="26"/>
          <w:cs/>
        </w:rPr>
        <w:t xml:space="preserve"> อัตราส่วนเงินให้สินเชื่อต่อมูลค่าหลักประกัน (</w:t>
      </w:r>
      <w:r w:rsidRPr="004B717F">
        <w:rPr>
          <w:rFonts w:ascii="Cordia New" w:eastAsia="Angsana New"/>
          <w:sz w:val="26"/>
          <w:szCs w:val="26"/>
        </w:rPr>
        <w:t>Loan</w:t>
      </w:r>
      <w:r w:rsidRPr="004B717F">
        <w:rPr>
          <w:rFonts w:ascii="Cordia New" w:eastAsia="Angsana New"/>
          <w:sz w:val="26"/>
          <w:szCs w:val="26"/>
          <w:cs/>
        </w:rPr>
        <w:t>-</w:t>
      </w:r>
      <w:r w:rsidRPr="004B717F">
        <w:rPr>
          <w:rFonts w:ascii="Cordia New" w:eastAsia="Angsana New"/>
          <w:sz w:val="26"/>
          <w:szCs w:val="26"/>
        </w:rPr>
        <w:t>to</w:t>
      </w:r>
      <w:r w:rsidRPr="004B717F">
        <w:rPr>
          <w:rFonts w:ascii="Cordia New" w:eastAsia="Angsana New"/>
          <w:sz w:val="26"/>
          <w:szCs w:val="26"/>
          <w:cs/>
        </w:rPr>
        <w:t>-</w:t>
      </w:r>
      <w:r w:rsidRPr="004B717F">
        <w:rPr>
          <w:rFonts w:ascii="Cordia New" w:eastAsia="Angsana New"/>
          <w:sz w:val="26"/>
          <w:szCs w:val="26"/>
        </w:rPr>
        <w:t xml:space="preserve">value </w:t>
      </w:r>
      <w:r w:rsidRPr="004B717F">
        <w:rPr>
          <w:rFonts w:ascii="Cordia New" w:eastAsia="Angsana New"/>
          <w:sz w:val="26"/>
          <w:szCs w:val="26"/>
          <w:cs/>
        </w:rPr>
        <w:t xml:space="preserve">- </w:t>
      </w:r>
      <w:r w:rsidRPr="004B717F">
        <w:rPr>
          <w:rFonts w:ascii="Cordia New" w:eastAsia="Angsana New"/>
          <w:sz w:val="26"/>
          <w:szCs w:val="26"/>
        </w:rPr>
        <w:t>LTV</w:t>
      </w:r>
      <w:r w:rsidRPr="004B717F">
        <w:rPr>
          <w:rFonts w:ascii="Cordia New" w:eastAsia="Angsana New"/>
          <w:sz w:val="26"/>
          <w:szCs w:val="26"/>
          <w:cs/>
        </w:rPr>
        <w:t xml:space="preserve">) ของลูกหนี้ที่มีหลักประกันคิดเป็นร้อยละ </w:t>
      </w:r>
      <w:r w:rsidR="00C34D3E" w:rsidRPr="00C34D3E">
        <w:rPr>
          <w:rFonts w:ascii="Cordia New" w:eastAsia="Angsana New"/>
          <w:sz w:val="26"/>
          <w:szCs w:val="26"/>
        </w:rPr>
        <w:t>76</w:t>
      </w:r>
      <w:r w:rsidRPr="004B717F">
        <w:rPr>
          <w:rFonts w:ascii="Cordia New" w:eastAsia="Angsana New"/>
          <w:sz w:val="26"/>
          <w:szCs w:val="26"/>
          <w:cs/>
        </w:rPr>
        <w:t xml:space="preserve"> และร้อยละ </w:t>
      </w:r>
      <w:r w:rsidR="00C34D3E" w:rsidRPr="00C34D3E">
        <w:rPr>
          <w:rFonts w:ascii="Cordia New" w:eastAsia="Angsana New"/>
          <w:sz w:val="26"/>
          <w:szCs w:val="26"/>
        </w:rPr>
        <w:t>72</w:t>
      </w:r>
      <w:r w:rsidRPr="004B717F">
        <w:rPr>
          <w:rFonts w:ascii="Cordia New" w:eastAsia="Angsana New"/>
          <w:sz w:val="26"/>
          <w:szCs w:val="26"/>
          <w:cs/>
        </w:rPr>
        <w:t xml:space="preserve"> โดยประมาณ ตามลำดับ ซึ่งเป็นเงินให้สินเชื่อเพื่อการพาณิชย์ และเงินให้สินเชื่อเพื่อที่อยู่อาศัย</w:t>
      </w:r>
    </w:p>
    <w:p w14:paraId="757F7B4F" w14:textId="77777777" w:rsidR="006003DA" w:rsidRPr="004B717F" w:rsidRDefault="006003DA" w:rsidP="00724EED">
      <w:pPr>
        <w:pStyle w:val="BodyText"/>
        <w:spacing w:before="120"/>
        <w:ind w:left="426" w:right="0"/>
        <w:jc w:val="thaiDistribute"/>
        <w:rPr>
          <w:rFonts w:ascii="Cordia New" w:eastAsia="Angsana New"/>
          <w:sz w:val="26"/>
          <w:szCs w:val="26"/>
        </w:rPr>
      </w:pPr>
    </w:p>
    <w:p w14:paraId="36AA732C" w14:textId="1ADF8B8B" w:rsidR="00CC1214" w:rsidRPr="004B717F" w:rsidRDefault="00CC1214" w:rsidP="00CC1214">
      <w:pPr>
        <w:pStyle w:val="BodyText"/>
        <w:spacing w:before="120"/>
        <w:ind w:left="426" w:right="389"/>
        <w:jc w:val="thaiDistribute"/>
        <w:rPr>
          <w:rFonts w:ascii="Cordia New" w:eastAsia="Angsana New"/>
          <w:b/>
          <w:bCs/>
          <w:sz w:val="26"/>
          <w:szCs w:val="26"/>
          <w:u w:val="single"/>
        </w:rPr>
      </w:pPr>
      <w:r w:rsidRPr="004B717F">
        <w:rPr>
          <w:rFonts w:ascii="Cordia New" w:eastAsia="Angsana New"/>
          <w:b/>
          <w:bCs/>
          <w:sz w:val="26"/>
          <w:szCs w:val="26"/>
          <w:u w:val="single"/>
          <w:cs/>
        </w:rPr>
        <w:t>ปัจจัย</w:t>
      </w:r>
      <w:r w:rsidRPr="004B717F">
        <w:rPr>
          <w:rFonts w:ascii="Cordia New" w:eastAsia="Angsana New" w:hint="cs"/>
          <w:b/>
          <w:bCs/>
          <w:sz w:val="26"/>
          <w:szCs w:val="26"/>
          <w:u w:val="single"/>
          <w:cs/>
        </w:rPr>
        <w:t>นำเข้า</w:t>
      </w:r>
      <w:r w:rsidRPr="004B717F">
        <w:rPr>
          <w:rFonts w:ascii="Cordia New" w:eastAsia="Angsana New"/>
          <w:b/>
          <w:bCs/>
          <w:sz w:val="26"/>
          <w:szCs w:val="26"/>
          <w:u w:val="single"/>
          <w:cs/>
        </w:rPr>
        <w:t xml:space="preserve"> </w:t>
      </w:r>
      <w:r w:rsidRPr="004B717F">
        <w:rPr>
          <w:rFonts w:ascii="Cordia New" w:eastAsia="Angsana New" w:hint="cs"/>
          <w:b/>
          <w:bCs/>
          <w:sz w:val="26"/>
          <w:szCs w:val="26"/>
          <w:u w:val="single"/>
          <w:cs/>
        </w:rPr>
        <w:t xml:space="preserve">ข้อสมมติ </w:t>
      </w:r>
      <w:r w:rsidRPr="004B717F">
        <w:rPr>
          <w:rFonts w:ascii="Cordia New" w:eastAsia="Angsana New"/>
          <w:b/>
          <w:bCs/>
          <w:sz w:val="26"/>
          <w:szCs w:val="26"/>
          <w:u w:val="single"/>
          <w:cs/>
        </w:rPr>
        <w:t>และ</w:t>
      </w:r>
      <w:r w:rsidRPr="004B717F">
        <w:rPr>
          <w:rFonts w:ascii="Cordia New" w:eastAsia="Angsana New" w:hint="cs"/>
          <w:b/>
          <w:bCs/>
          <w:sz w:val="26"/>
          <w:szCs w:val="26"/>
          <w:u w:val="single"/>
          <w:cs/>
        </w:rPr>
        <w:t>เทคนิคที่ใช้ในการประมาณการด้อยค่า</w:t>
      </w:r>
    </w:p>
    <w:p w14:paraId="441120FF" w14:textId="77777777" w:rsidR="00CC1214" w:rsidRPr="004B717F" w:rsidRDefault="00CC1214" w:rsidP="00CC1214">
      <w:pPr>
        <w:tabs>
          <w:tab w:val="center" w:pos="6390"/>
        </w:tabs>
        <w:spacing w:before="120"/>
        <w:ind w:left="425" w:right="-11"/>
        <w:jc w:val="thaiDistribute"/>
        <w:rPr>
          <w:i/>
          <w:iCs/>
          <w:sz w:val="26"/>
          <w:szCs w:val="26"/>
        </w:rPr>
      </w:pPr>
      <w:r w:rsidRPr="004B717F">
        <w:rPr>
          <w:i/>
          <w:iCs/>
          <w:sz w:val="26"/>
          <w:szCs w:val="26"/>
          <w:cs/>
        </w:rPr>
        <w:t>ปัจจัย</w:t>
      </w:r>
      <w:r w:rsidRPr="004B717F">
        <w:rPr>
          <w:rFonts w:hint="cs"/>
          <w:i/>
          <w:iCs/>
          <w:sz w:val="26"/>
          <w:szCs w:val="26"/>
          <w:cs/>
        </w:rPr>
        <w:t>นำเข้า</w:t>
      </w:r>
      <w:r w:rsidRPr="004B717F">
        <w:rPr>
          <w:i/>
          <w:iCs/>
          <w:sz w:val="26"/>
          <w:szCs w:val="26"/>
          <w:cs/>
        </w:rPr>
        <w:t xml:space="preserve"> และการ</w:t>
      </w:r>
      <w:r w:rsidRPr="004B717F">
        <w:rPr>
          <w:rFonts w:hint="cs"/>
          <w:i/>
          <w:iCs/>
          <w:sz w:val="26"/>
          <w:szCs w:val="26"/>
          <w:cs/>
        </w:rPr>
        <w:t>วัดมูลค่า</w:t>
      </w:r>
      <w:r w:rsidRPr="004B717F">
        <w:rPr>
          <w:i/>
          <w:iCs/>
          <w:sz w:val="26"/>
          <w:szCs w:val="26"/>
          <w:cs/>
        </w:rPr>
        <w:t>ผลขาดทุนด้านเครดิตที่คาดว่าจะเกิดขึ้น</w:t>
      </w:r>
    </w:p>
    <w:p w14:paraId="602BB173" w14:textId="5CB9D5DE" w:rsidR="00CC1214" w:rsidRPr="004B717F" w:rsidRDefault="00CC1214" w:rsidP="00CC1214">
      <w:pPr>
        <w:pStyle w:val="BodyText"/>
        <w:spacing w:before="120"/>
        <w:ind w:left="426" w:right="0"/>
        <w:jc w:val="thaiDistribute"/>
        <w:rPr>
          <w:rFonts w:ascii="Cordia New" w:eastAsia="Angsana New"/>
          <w:sz w:val="26"/>
          <w:szCs w:val="26"/>
        </w:rPr>
      </w:pPr>
      <w:r w:rsidRPr="004B717F">
        <w:rPr>
          <w:rFonts w:ascii="Cordia New" w:eastAsia="Angsana New"/>
          <w:sz w:val="26"/>
          <w:szCs w:val="26"/>
          <w:cs/>
        </w:rPr>
        <w:t>ปัจจัยที่</w:t>
      </w:r>
      <w:r w:rsidRPr="004B717F">
        <w:rPr>
          <w:rFonts w:ascii="Cordia New" w:eastAsia="Angsana New" w:hint="cs"/>
          <w:sz w:val="26"/>
          <w:szCs w:val="26"/>
          <w:cs/>
        </w:rPr>
        <w:t>สำคัญที่</w:t>
      </w:r>
      <w:r w:rsidRPr="004B717F">
        <w:rPr>
          <w:rFonts w:ascii="Cordia New" w:eastAsia="Angsana New"/>
          <w:sz w:val="26"/>
          <w:szCs w:val="26"/>
          <w:cs/>
        </w:rPr>
        <w:t>ใช้ในการ</w:t>
      </w:r>
      <w:r w:rsidRPr="004B717F">
        <w:rPr>
          <w:rFonts w:ascii="Cordia New" w:eastAsia="Angsana New" w:hint="cs"/>
          <w:sz w:val="26"/>
          <w:szCs w:val="26"/>
          <w:cs/>
        </w:rPr>
        <w:t>วัดมูลค่า</w:t>
      </w:r>
      <w:r w:rsidRPr="004B717F">
        <w:rPr>
          <w:rFonts w:ascii="Cordia New" w:eastAsia="Angsana New"/>
          <w:sz w:val="26"/>
          <w:szCs w:val="26"/>
          <w:cs/>
        </w:rPr>
        <w:t>ผลขาดทุนด้านเครดิตที่คาดว่าจะเกิดขึ้น</w:t>
      </w:r>
      <w:r w:rsidRPr="004B717F">
        <w:rPr>
          <w:rFonts w:ascii="Cordia New" w:eastAsia="Angsana New" w:hint="cs"/>
          <w:sz w:val="26"/>
          <w:szCs w:val="26"/>
          <w:cs/>
        </w:rPr>
        <w:t xml:space="preserve"> </w:t>
      </w:r>
      <w:r w:rsidRPr="004B717F">
        <w:rPr>
          <w:rFonts w:ascii="Cordia New" w:eastAsia="Angsana New"/>
          <w:sz w:val="26"/>
          <w:szCs w:val="26"/>
          <w:cs/>
        </w:rPr>
        <w:t>(</w:t>
      </w:r>
      <w:r w:rsidRPr="004B717F">
        <w:rPr>
          <w:rFonts w:ascii="Cordia New" w:eastAsia="Angsana New"/>
          <w:sz w:val="26"/>
          <w:szCs w:val="26"/>
        </w:rPr>
        <w:t>ECL</w:t>
      </w:r>
      <w:r w:rsidRPr="004B717F">
        <w:rPr>
          <w:rFonts w:ascii="Cordia New" w:eastAsia="Angsana New"/>
          <w:sz w:val="26"/>
          <w:szCs w:val="26"/>
          <w:cs/>
        </w:rPr>
        <w:t>) ประกอบด้วยค่าความน่าจะเป็นที่ลูกหนี้จะผิดนัดชำระหนี้ (</w:t>
      </w:r>
      <w:r w:rsidRPr="004B717F">
        <w:rPr>
          <w:rFonts w:ascii="Cordia New" w:eastAsia="Angsana New"/>
          <w:sz w:val="26"/>
          <w:szCs w:val="26"/>
        </w:rPr>
        <w:t>Probability of default</w:t>
      </w:r>
      <w:r w:rsidRPr="004B717F">
        <w:rPr>
          <w:rFonts w:ascii="Cordia New" w:eastAsia="Angsana New"/>
          <w:sz w:val="26"/>
          <w:szCs w:val="26"/>
          <w:cs/>
        </w:rPr>
        <w:t xml:space="preserve">: </w:t>
      </w:r>
      <w:r w:rsidRPr="004B717F">
        <w:rPr>
          <w:rFonts w:ascii="Cordia New" w:eastAsia="Angsana New"/>
          <w:sz w:val="26"/>
          <w:szCs w:val="26"/>
        </w:rPr>
        <w:t>PD</w:t>
      </w:r>
      <w:r w:rsidRPr="004B717F">
        <w:rPr>
          <w:rFonts w:ascii="Cordia New" w:eastAsia="Angsana New"/>
          <w:sz w:val="26"/>
          <w:szCs w:val="26"/>
          <w:cs/>
        </w:rPr>
        <w:t>) ร้อยละของความเสียหายที่อาจจะเกิดขึ้นเมื่อลูกหนี้ผิดนัดชำระหนี้ต่อยอดหนี้ (</w:t>
      </w:r>
      <w:r w:rsidRPr="004B717F">
        <w:rPr>
          <w:rFonts w:ascii="Cordia New" w:eastAsia="Angsana New"/>
          <w:sz w:val="26"/>
          <w:szCs w:val="26"/>
        </w:rPr>
        <w:t>Loss given default</w:t>
      </w:r>
      <w:r w:rsidRPr="004B717F">
        <w:rPr>
          <w:rFonts w:ascii="Cordia New" w:eastAsia="Angsana New"/>
          <w:sz w:val="26"/>
          <w:szCs w:val="26"/>
          <w:cs/>
        </w:rPr>
        <w:t xml:space="preserve">: </w:t>
      </w:r>
      <w:r w:rsidRPr="004B717F">
        <w:rPr>
          <w:rFonts w:ascii="Cordia New" w:eastAsia="Angsana New"/>
          <w:sz w:val="26"/>
          <w:szCs w:val="26"/>
        </w:rPr>
        <w:t>LGD</w:t>
      </w:r>
      <w:r w:rsidRPr="004B717F">
        <w:rPr>
          <w:rFonts w:ascii="Cordia New" w:eastAsia="Angsana New"/>
          <w:sz w:val="26"/>
          <w:szCs w:val="26"/>
          <w:cs/>
        </w:rPr>
        <w:t xml:space="preserve">) </w:t>
      </w:r>
      <w:r w:rsidRPr="004B717F">
        <w:rPr>
          <w:rFonts w:ascii="Cordia New" w:eastAsia="Angsana New" w:hint="cs"/>
          <w:sz w:val="26"/>
          <w:szCs w:val="26"/>
          <w:cs/>
        </w:rPr>
        <w:t>และ</w:t>
      </w:r>
      <w:r w:rsidRPr="004B717F">
        <w:rPr>
          <w:rFonts w:ascii="Cordia New" w:eastAsia="Angsana New"/>
          <w:sz w:val="26"/>
          <w:szCs w:val="26"/>
          <w:cs/>
        </w:rPr>
        <w:t>ประมาณการยอดหนี้เมื่อลูกหนี้ผิดนัดชำระ (</w:t>
      </w:r>
      <w:r w:rsidRPr="004B717F">
        <w:rPr>
          <w:rFonts w:ascii="Cordia New" w:eastAsia="Angsana New"/>
          <w:sz w:val="26"/>
          <w:szCs w:val="26"/>
        </w:rPr>
        <w:t>Exposure at the time of default</w:t>
      </w:r>
      <w:r w:rsidRPr="004B717F">
        <w:rPr>
          <w:rFonts w:ascii="Cordia New" w:eastAsia="Angsana New"/>
          <w:sz w:val="26"/>
          <w:szCs w:val="26"/>
          <w:cs/>
        </w:rPr>
        <w:t xml:space="preserve">: </w:t>
      </w:r>
      <w:r w:rsidRPr="004B717F">
        <w:rPr>
          <w:rFonts w:ascii="Cordia New" w:eastAsia="Angsana New"/>
          <w:sz w:val="26"/>
          <w:szCs w:val="26"/>
        </w:rPr>
        <w:t>EAD</w:t>
      </w:r>
      <w:r w:rsidRPr="004B717F">
        <w:rPr>
          <w:rFonts w:ascii="Cordia New" w:eastAsia="Angsana New"/>
          <w:sz w:val="26"/>
          <w:szCs w:val="26"/>
          <w:cs/>
        </w:rPr>
        <w:t xml:space="preserve">) โดยผลขาดทุนด้านเครดิตที่คาดว่าจะเกิดขึ้นใน </w:t>
      </w:r>
      <w:r w:rsidR="00C34D3E" w:rsidRPr="00C34D3E">
        <w:rPr>
          <w:rFonts w:ascii="Cordia New" w:eastAsia="Angsana New"/>
          <w:sz w:val="26"/>
          <w:szCs w:val="26"/>
        </w:rPr>
        <w:t>12</w:t>
      </w:r>
      <w:r w:rsidRPr="004B717F">
        <w:rPr>
          <w:rFonts w:ascii="Cordia New" w:eastAsia="Angsana New"/>
          <w:sz w:val="26"/>
          <w:szCs w:val="26"/>
          <w:cs/>
        </w:rPr>
        <w:t xml:space="preserve"> เดือนข้างหน้า </w:t>
      </w:r>
      <w:r w:rsidRPr="004B717F">
        <w:rPr>
          <w:rFonts w:ascii="Cordia New" w:eastAsia="Angsana New" w:hint="cs"/>
          <w:sz w:val="26"/>
          <w:szCs w:val="26"/>
          <w:cs/>
        </w:rPr>
        <w:t>วัดมูลค่า</w:t>
      </w:r>
      <w:r w:rsidRPr="004B717F">
        <w:rPr>
          <w:rFonts w:ascii="Cordia New" w:eastAsia="Angsana New"/>
          <w:sz w:val="26"/>
          <w:szCs w:val="26"/>
          <w:cs/>
        </w:rPr>
        <w:t xml:space="preserve">จาก </w:t>
      </w:r>
      <w:r w:rsidRPr="004B717F">
        <w:rPr>
          <w:rFonts w:ascii="Cordia New" w:eastAsia="Angsana New"/>
          <w:sz w:val="26"/>
          <w:szCs w:val="26"/>
        </w:rPr>
        <w:t xml:space="preserve">PD , LGD </w:t>
      </w:r>
      <w:r w:rsidRPr="004B717F">
        <w:rPr>
          <w:rFonts w:ascii="Cordia New" w:eastAsia="Angsana New"/>
          <w:sz w:val="26"/>
          <w:szCs w:val="26"/>
          <w:cs/>
        </w:rPr>
        <w:t xml:space="preserve">และ </w:t>
      </w:r>
      <w:r w:rsidRPr="004B717F">
        <w:rPr>
          <w:rFonts w:ascii="Cordia New" w:eastAsia="Angsana New"/>
          <w:sz w:val="26"/>
          <w:szCs w:val="26"/>
        </w:rPr>
        <w:t xml:space="preserve">EAD </w:t>
      </w:r>
      <w:r w:rsidRPr="004B717F">
        <w:rPr>
          <w:rFonts w:ascii="Cordia New" w:eastAsia="Angsana New"/>
          <w:sz w:val="26"/>
          <w:szCs w:val="26"/>
          <w:cs/>
        </w:rPr>
        <w:t xml:space="preserve">ที่คาดว่าจะเกิดขึ้นใน </w:t>
      </w:r>
      <w:r w:rsidR="00C34D3E" w:rsidRPr="00C34D3E">
        <w:rPr>
          <w:rFonts w:ascii="Cordia New" w:eastAsia="Angsana New"/>
          <w:sz w:val="26"/>
          <w:szCs w:val="26"/>
        </w:rPr>
        <w:t>12</w:t>
      </w:r>
      <w:r w:rsidRPr="004B717F">
        <w:rPr>
          <w:rFonts w:ascii="Cordia New" w:eastAsia="Angsana New"/>
          <w:sz w:val="26"/>
          <w:szCs w:val="26"/>
          <w:cs/>
        </w:rPr>
        <w:t xml:space="preserve"> เดือนข้างหน้า คิดลดด้วยอัตราดอกเบี้ยที่แท้จริง ถึง ณ วันที่รายงาน และผลขาดทุนด้านเครดิตที่คาดว่าจะได้รับตลอดอายุ คำนวณจาก </w:t>
      </w:r>
      <w:r w:rsidRPr="004B717F">
        <w:rPr>
          <w:rFonts w:ascii="Cordia New" w:eastAsia="Angsana New"/>
          <w:sz w:val="26"/>
          <w:szCs w:val="26"/>
        </w:rPr>
        <w:t xml:space="preserve">PD , LGD </w:t>
      </w:r>
      <w:r w:rsidRPr="004B717F">
        <w:rPr>
          <w:rFonts w:ascii="Cordia New" w:eastAsia="Angsana New"/>
          <w:sz w:val="26"/>
          <w:szCs w:val="26"/>
          <w:cs/>
        </w:rPr>
        <w:t xml:space="preserve">และ </w:t>
      </w:r>
      <w:r w:rsidRPr="004B717F">
        <w:rPr>
          <w:rFonts w:ascii="Cordia New" w:eastAsia="Angsana New"/>
          <w:sz w:val="26"/>
          <w:szCs w:val="26"/>
        </w:rPr>
        <w:t xml:space="preserve">EAD </w:t>
      </w:r>
      <w:r w:rsidRPr="004B717F">
        <w:rPr>
          <w:rFonts w:ascii="Cordia New" w:eastAsia="Angsana New"/>
          <w:sz w:val="26"/>
          <w:szCs w:val="26"/>
          <w:cs/>
        </w:rPr>
        <w:t>ที่คาดว่าจะ</w:t>
      </w:r>
      <w:r w:rsidRPr="004B717F">
        <w:rPr>
          <w:rFonts w:ascii="Cordia New" w:eastAsia="Angsana New" w:hint="cs"/>
          <w:sz w:val="26"/>
          <w:szCs w:val="26"/>
          <w:cs/>
        </w:rPr>
        <w:t>เกิดขึ้น</w:t>
      </w:r>
      <w:r w:rsidRPr="004B717F">
        <w:rPr>
          <w:rFonts w:ascii="Cordia New" w:eastAsia="Angsana New"/>
          <w:sz w:val="26"/>
          <w:szCs w:val="26"/>
          <w:cs/>
        </w:rPr>
        <w:t>ตลอดอายุ คิดลดด้วยอัตราดอกเบี้ยที่แท้จริงถึง ณ วันที่รายงานเช่นเดียวกัน</w:t>
      </w:r>
    </w:p>
    <w:p w14:paraId="07436851" w14:textId="42BC3F32" w:rsidR="00CC1214" w:rsidRPr="004B717F" w:rsidRDefault="00CC1214" w:rsidP="00CC1214">
      <w:pPr>
        <w:tabs>
          <w:tab w:val="center" w:pos="6390"/>
        </w:tabs>
        <w:spacing w:before="120"/>
        <w:ind w:left="425" w:right="-11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ในการวัดมูลค่า</w:t>
      </w:r>
      <w:r w:rsidRPr="004B717F">
        <w:rPr>
          <w:sz w:val="26"/>
          <w:szCs w:val="26"/>
          <w:cs/>
        </w:rPr>
        <w:t>ปัจจัยความเสี่ยงที่กล่าวข้างต้น</w:t>
      </w:r>
      <w:r w:rsidRPr="004B717F">
        <w:rPr>
          <w:rFonts w:hint="cs"/>
          <w:sz w:val="26"/>
          <w:szCs w:val="26"/>
          <w:cs/>
        </w:rPr>
        <w:t xml:space="preserve"> ธนาคารจะ</w:t>
      </w:r>
      <w:r w:rsidRPr="004B717F">
        <w:rPr>
          <w:sz w:val="26"/>
          <w:szCs w:val="26"/>
          <w:cs/>
        </w:rPr>
        <w:t>พิจารณาปัจจัย</w:t>
      </w:r>
      <w:r w:rsidR="00CC33FF" w:rsidRPr="004B717F">
        <w:rPr>
          <w:rFonts w:hint="cs"/>
          <w:sz w:val="26"/>
          <w:szCs w:val="26"/>
          <w:cs/>
        </w:rPr>
        <w:t>ทาง</w:t>
      </w:r>
      <w:r w:rsidRPr="004B717F">
        <w:rPr>
          <w:sz w:val="26"/>
          <w:szCs w:val="26"/>
          <w:cs/>
        </w:rPr>
        <w:t>เศรษฐ</w:t>
      </w:r>
      <w:r w:rsidRPr="004B717F">
        <w:rPr>
          <w:rFonts w:hint="cs"/>
          <w:sz w:val="26"/>
          <w:szCs w:val="26"/>
          <w:cs/>
        </w:rPr>
        <w:t>ศาสตร์</w:t>
      </w:r>
      <w:r w:rsidRPr="004B717F">
        <w:rPr>
          <w:sz w:val="26"/>
          <w:szCs w:val="26"/>
          <w:cs/>
        </w:rPr>
        <w:t>มหภาค</w:t>
      </w:r>
      <w:r w:rsidRPr="004B717F">
        <w:rPr>
          <w:rFonts w:hint="cs"/>
          <w:sz w:val="26"/>
          <w:szCs w:val="26"/>
          <w:cs/>
        </w:rPr>
        <w:t xml:space="preserve">และสถานการณ์ที่เกี่ยวข้องกับกลุ่มธุรกิจของธนาคารทั้งในภาวะเศรษฐกิจปกติ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Base</w:t>
      </w:r>
      <w:r w:rsidRPr="004B717F">
        <w:rPr>
          <w:sz w:val="26"/>
          <w:szCs w:val="26"/>
          <w:cs/>
        </w:rPr>
        <w:t>)</w:t>
      </w:r>
      <w:r w:rsidRPr="004B717F">
        <w:rPr>
          <w:rFonts w:hint="cs"/>
          <w:sz w:val="26"/>
          <w:szCs w:val="26"/>
          <w:cs/>
        </w:rPr>
        <w:t xml:space="preserve"> เศรษฐกิจดี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Upside</w:t>
      </w:r>
      <w:r w:rsidRPr="004B717F">
        <w:rPr>
          <w:sz w:val="26"/>
          <w:szCs w:val="26"/>
          <w:cs/>
        </w:rPr>
        <w:t xml:space="preserve">) </w:t>
      </w:r>
      <w:r w:rsidRPr="004B717F">
        <w:rPr>
          <w:rFonts w:hint="cs"/>
          <w:sz w:val="26"/>
          <w:szCs w:val="26"/>
          <w:cs/>
        </w:rPr>
        <w:t xml:space="preserve">และ เศรษฐกิจแย่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Downside</w:t>
      </w:r>
      <w:r w:rsidRPr="004B717F">
        <w:rPr>
          <w:sz w:val="26"/>
          <w:szCs w:val="26"/>
          <w:cs/>
        </w:rPr>
        <w:t>)</w:t>
      </w:r>
      <w:r w:rsidRPr="004B717F">
        <w:rPr>
          <w:rFonts w:hint="cs"/>
          <w:sz w:val="26"/>
          <w:szCs w:val="26"/>
          <w:cs/>
        </w:rPr>
        <w:t xml:space="preserve"> และจะถูกถัวเฉลี่ยกับ</w:t>
      </w:r>
      <w:r w:rsidR="00863474" w:rsidRPr="004B717F">
        <w:rPr>
          <w:sz w:val="26"/>
          <w:szCs w:val="26"/>
          <w:cs/>
        </w:rPr>
        <w:br/>
      </w:r>
      <w:r w:rsidRPr="004B717F">
        <w:rPr>
          <w:rFonts w:hint="cs"/>
          <w:sz w:val="26"/>
          <w:szCs w:val="26"/>
          <w:cs/>
        </w:rPr>
        <w:t>ความน่าจะเป็นที่จะเกิดสถานการณ์เหล่านี้เพื่อวัดมูลค่าผลขาดทุนด้านเครดิตที่คาดว่าจะเกิดขึ้นโดยปราศจากอคติ (</w:t>
      </w:r>
      <w:r w:rsidRPr="004B717F">
        <w:rPr>
          <w:sz w:val="26"/>
          <w:szCs w:val="26"/>
        </w:rPr>
        <w:t>Unbias</w:t>
      </w:r>
      <w:r w:rsidRPr="004B717F">
        <w:rPr>
          <w:sz w:val="26"/>
          <w:szCs w:val="26"/>
          <w:cs/>
        </w:rPr>
        <w:t>) ปัจจัย</w:t>
      </w:r>
      <w:r w:rsidR="00CC33FF" w:rsidRPr="004B717F">
        <w:rPr>
          <w:rFonts w:hint="cs"/>
          <w:sz w:val="26"/>
          <w:szCs w:val="26"/>
          <w:cs/>
        </w:rPr>
        <w:t>ทาง</w:t>
      </w:r>
      <w:r w:rsidRPr="004B717F">
        <w:rPr>
          <w:sz w:val="26"/>
          <w:szCs w:val="26"/>
          <w:cs/>
        </w:rPr>
        <w:t>เศรษฐ</w:t>
      </w:r>
      <w:r w:rsidRPr="004B717F">
        <w:rPr>
          <w:rFonts w:hint="cs"/>
          <w:sz w:val="26"/>
          <w:szCs w:val="26"/>
          <w:cs/>
        </w:rPr>
        <w:t>ศาสตร์</w:t>
      </w:r>
      <w:r w:rsidRPr="004B717F">
        <w:rPr>
          <w:sz w:val="26"/>
          <w:szCs w:val="26"/>
          <w:cs/>
        </w:rPr>
        <w:t xml:space="preserve">มหภาคได้ถูกสะท้อนในการคำนวณผลขาดทุนด้านเครดิตที่คาดว่าจะเกิดขึ้น โดยรวมในตัวแปรความเสี่ยง เช่น </w:t>
      </w:r>
      <w:r w:rsidRPr="004B717F">
        <w:rPr>
          <w:sz w:val="26"/>
          <w:szCs w:val="26"/>
          <w:cs/>
        </w:rPr>
        <w:br/>
        <w:t>การพิจารณาความสัมพันธ์ของความเสี่ยงที่ลูกหนี้จะผิดนัดชำระหนี้ ตัวแปรความเสี่ยง</w:t>
      </w:r>
      <w:r w:rsidRPr="004B717F">
        <w:rPr>
          <w:rFonts w:hint="cs"/>
          <w:sz w:val="26"/>
          <w:szCs w:val="26"/>
          <w:cs/>
        </w:rPr>
        <w:t>จะ</w:t>
      </w:r>
      <w:r w:rsidRPr="004B717F">
        <w:rPr>
          <w:sz w:val="26"/>
          <w:szCs w:val="26"/>
          <w:cs/>
        </w:rPr>
        <w:t>ถูกทบทวนอย่างใกล้ชิดและสม่ำเสมอโดยเฉพาะอย่างยิ่งในช่วงภาวะเศรษฐกิจที่มี</w:t>
      </w:r>
      <w:r w:rsidRPr="004B717F">
        <w:rPr>
          <w:rFonts w:hint="cs"/>
          <w:sz w:val="26"/>
          <w:szCs w:val="26"/>
          <w:cs/>
        </w:rPr>
        <w:t>ความผันผวน</w:t>
      </w:r>
      <w:r w:rsidR="0011444A" w:rsidRPr="0011444A">
        <w:rPr>
          <w:sz w:val="26"/>
          <w:szCs w:val="26"/>
          <w:cs/>
        </w:rPr>
        <w:t>อย่างมากจากหลายปัจจัย ทั้งในส่วนของผลกระทบจากโรคระบาดและสงคราม ส่งผลให้</w:t>
      </w:r>
      <w:r w:rsidRPr="004B717F">
        <w:rPr>
          <w:sz w:val="26"/>
          <w:szCs w:val="26"/>
          <w:cs/>
        </w:rPr>
        <w:t>การคาดการณ์ภาวะ</w:t>
      </w:r>
      <w:r w:rsidRPr="004B717F">
        <w:rPr>
          <w:rFonts w:hint="cs"/>
          <w:sz w:val="26"/>
          <w:szCs w:val="26"/>
          <w:cs/>
        </w:rPr>
        <w:t>เศรษฐกิจ</w:t>
      </w:r>
      <w:r w:rsidRPr="004B717F">
        <w:rPr>
          <w:sz w:val="26"/>
          <w:szCs w:val="26"/>
          <w:cs/>
        </w:rPr>
        <w:t>ในอนาคตที่สมเหตุสมผล</w:t>
      </w:r>
      <w:r w:rsidR="0011444A">
        <w:rPr>
          <w:rFonts w:hint="cs"/>
          <w:sz w:val="26"/>
          <w:szCs w:val="26"/>
          <w:cs/>
        </w:rPr>
        <w:t>มีข้อจำกัด</w:t>
      </w:r>
      <w:r w:rsidRPr="004B717F">
        <w:rPr>
          <w:sz w:val="26"/>
          <w:szCs w:val="26"/>
          <w:cs/>
        </w:rPr>
        <w:t xml:space="preserve"> ธนาคาร</w:t>
      </w:r>
      <w:r w:rsidRPr="004B717F">
        <w:rPr>
          <w:rFonts w:hint="cs"/>
          <w:sz w:val="26"/>
          <w:szCs w:val="26"/>
          <w:cs/>
        </w:rPr>
        <w:t>และบริษัทย่อยจึง</w:t>
      </w:r>
      <w:r w:rsidRPr="004B717F">
        <w:rPr>
          <w:sz w:val="26"/>
          <w:szCs w:val="26"/>
          <w:cs/>
        </w:rPr>
        <w:t>พิจารณาใช้ปัจจัยที่เกี่ยวข้องกับการคาดการณ์</w:t>
      </w:r>
      <w:r w:rsidRPr="004B717F">
        <w:rPr>
          <w:rFonts w:hint="cs"/>
          <w:sz w:val="26"/>
          <w:szCs w:val="26"/>
          <w:cs/>
        </w:rPr>
        <w:t>ภาวะเศรษฐกิจ</w:t>
      </w:r>
      <w:r w:rsidRPr="004B717F">
        <w:rPr>
          <w:sz w:val="26"/>
          <w:szCs w:val="26"/>
          <w:cs/>
        </w:rPr>
        <w:t>ในระยะยาว แทนที่จะใช้ปัจจัยที่เกี่ยวกับการคาดการณ์ในช่วงภาวะ</w:t>
      </w:r>
      <w:r w:rsidRPr="004B717F">
        <w:rPr>
          <w:rFonts w:hint="cs"/>
          <w:sz w:val="26"/>
          <w:szCs w:val="26"/>
          <w:cs/>
        </w:rPr>
        <w:t xml:space="preserve">เศรษฐกิจที่มีความผันผวน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point in time</w:t>
      </w:r>
      <w:r w:rsidRPr="004B717F">
        <w:rPr>
          <w:sz w:val="26"/>
          <w:szCs w:val="26"/>
          <w:cs/>
        </w:rPr>
        <w:t>) โดยคาดการณ์ว่าภาวะเศรษฐกิจจะทยอยฟื้นตัว</w:t>
      </w:r>
      <w:r w:rsidR="0011444A" w:rsidRPr="0011444A">
        <w:rPr>
          <w:sz w:val="26"/>
          <w:szCs w:val="26"/>
          <w:cs/>
        </w:rPr>
        <w:t>แต่ในอัตราที่ไม่เท่าเทียมกันในแต่ละอุตสาหกรรม</w:t>
      </w:r>
      <w:r w:rsidRPr="004B717F">
        <w:rPr>
          <w:sz w:val="26"/>
          <w:szCs w:val="26"/>
          <w:cs/>
        </w:rPr>
        <w:t>ซึ่งจะใช้เวลา</w:t>
      </w:r>
      <w:r w:rsidR="00863474" w:rsidRPr="004B717F">
        <w:rPr>
          <w:sz w:val="26"/>
          <w:szCs w:val="26"/>
          <w:cs/>
        </w:rPr>
        <w:br/>
      </w:r>
      <w:r w:rsidRPr="004B717F">
        <w:rPr>
          <w:sz w:val="26"/>
          <w:szCs w:val="26"/>
          <w:cs/>
        </w:rPr>
        <w:t>อย่างน้อย</w:t>
      </w:r>
      <w:r w:rsidR="0011444A">
        <w:rPr>
          <w:rFonts w:hint="cs"/>
          <w:sz w:val="26"/>
          <w:szCs w:val="26"/>
          <w:cs/>
        </w:rPr>
        <w:t>อีก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 xml:space="preserve"> ปี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ในการกลับไปใกล้เคียงกับภาวะก่อนเกิดโควิด</w:t>
      </w:r>
    </w:p>
    <w:p w14:paraId="40058F3E" w14:textId="77777777" w:rsidR="00CC1214" w:rsidRPr="004B717F" w:rsidRDefault="00CC1214" w:rsidP="00CC1214">
      <w:pPr>
        <w:tabs>
          <w:tab w:val="center" w:pos="6390"/>
        </w:tabs>
        <w:spacing w:before="120"/>
        <w:ind w:left="425" w:right="-11"/>
        <w:jc w:val="thaiDistribute"/>
        <w:rPr>
          <w:i/>
          <w:iCs/>
          <w:sz w:val="26"/>
          <w:szCs w:val="26"/>
          <w:cs/>
        </w:rPr>
      </w:pPr>
      <w:r w:rsidRPr="004B717F">
        <w:rPr>
          <w:i/>
          <w:iCs/>
          <w:sz w:val="26"/>
          <w:szCs w:val="26"/>
          <w:cs/>
        </w:rPr>
        <w:lastRenderedPageBreak/>
        <w:t>การกำกับดูแล</w:t>
      </w:r>
    </w:p>
    <w:p w14:paraId="3055109F" w14:textId="51AE9F7C" w:rsidR="00CC1214" w:rsidRDefault="00CC1214" w:rsidP="0009045B">
      <w:pPr>
        <w:tabs>
          <w:tab w:val="center" w:pos="6390"/>
        </w:tabs>
        <w:spacing w:before="120"/>
        <w:ind w:left="425" w:right="-1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พื่อให้เกิดความมั่นใจในความถูกต้องและโปร่งใสในกระบวนการวัดมูลค่าผลขาดทุนด้านเครดิตที่คาดว่าจะเกิดขึ้น ธนาคาร</w:t>
      </w:r>
      <w:r w:rsidRPr="004B717F">
        <w:rPr>
          <w:rFonts w:hint="cs"/>
          <w:sz w:val="26"/>
          <w:szCs w:val="26"/>
          <w:cs/>
        </w:rPr>
        <w:t>และบริษัทย่อย</w:t>
      </w:r>
      <w:r w:rsidRPr="004B717F">
        <w:rPr>
          <w:sz w:val="26"/>
          <w:szCs w:val="26"/>
          <w:cs/>
        </w:rPr>
        <w:t>ได้กำหนดให้มีคณะทำงานในการ</w:t>
      </w:r>
      <w:r w:rsidRPr="004B717F">
        <w:rPr>
          <w:rFonts w:hint="cs"/>
          <w:sz w:val="26"/>
          <w:szCs w:val="26"/>
          <w:cs/>
        </w:rPr>
        <w:t>วัดมูลค่า</w:t>
      </w:r>
      <w:r w:rsidRPr="004B717F">
        <w:rPr>
          <w:sz w:val="26"/>
          <w:szCs w:val="26"/>
          <w:cs/>
        </w:rPr>
        <w:t>การด้อยค่าตามมาตรฐาน</w:t>
      </w:r>
      <w:r w:rsidR="00C85188" w:rsidRPr="004B717F">
        <w:rPr>
          <w:rFonts w:hint="cs"/>
          <w:sz w:val="26"/>
          <w:szCs w:val="26"/>
          <w:cs/>
        </w:rPr>
        <w:t xml:space="preserve">การรายงานทางการเงิน </w:t>
      </w:r>
      <w:r w:rsidRPr="004B717F">
        <w:rPr>
          <w:sz w:val="26"/>
          <w:szCs w:val="26"/>
          <w:cs/>
        </w:rPr>
        <w:t xml:space="preserve">ฉบับที่ </w:t>
      </w:r>
      <w:r w:rsidR="00C34D3E" w:rsidRPr="00C34D3E">
        <w:rPr>
          <w:sz w:val="26"/>
          <w:szCs w:val="26"/>
        </w:rPr>
        <w:t>9</w:t>
      </w:r>
      <w:r w:rsidRPr="004B717F">
        <w:rPr>
          <w:sz w:val="26"/>
          <w:szCs w:val="26"/>
          <w:cs/>
        </w:rPr>
        <w:t xml:space="preserve"> โดยคณะทำงานดังกล่าวรับผิดชอบในการพิจารณากระบวนการที่เกี่ยวข้องกับการ</w:t>
      </w:r>
      <w:r w:rsidRPr="004B717F">
        <w:rPr>
          <w:rFonts w:hint="cs"/>
          <w:sz w:val="26"/>
          <w:szCs w:val="26"/>
          <w:cs/>
        </w:rPr>
        <w:t>วัดมูลค่า</w:t>
      </w:r>
      <w:r w:rsidRPr="004B717F">
        <w:rPr>
          <w:sz w:val="26"/>
          <w:szCs w:val="26"/>
          <w:cs/>
        </w:rPr>
        <w:t>ผลขาดทุนด้านเครดิตที่คาดว่าจะเกิดขึ้นทั้งหมด รวมทั้งพิจารณาความสมเหตุสมผลของปัจจัยที่ใช้ และผลลัพธ์ที่ได้จากการ</w:t>
      </w:r>
      <w:r w:rsidRPr="004B717F">
        <w:rPr>
          <w:rFonts w:hint="cs"/>
          <w:sz w:val="26"/>
          <w:szCs w:val="26"/>
          <w:cs/>
        </w:rPr>
        <w:t>วัดมูลค่า</w:t>
      </w:r>
      <w:r w:rsidRPr="004B717F">
        <w:rPr>
          <w:sz w:val="26"/>
          <w:szCs w:val="26"/>
          <w:cs/>
        </w:rPr>
        <w:t xml:space="preserve"> โดยปัจจัยที่ใช้ ประกอบด้วย ตัวแปรความเสี่ยง ปัจจัย</w:t>
      </w:r>
      <w:r w:rsidR="00C85188" w:rsidRPr="004B717F">
        <w:rPr>
          <w:rFonts w:hint="cs"/>
          <w:sz w:val="26"/>
          <w:szCs w:val="26"/>
          <w:cs/>
        </w:rPr>
        <w:t>ทาง</w:t>
      </w:r>
      <w:r w:rsidRPr="004B717F">
        <w:rPr>
          <w:sz w:val="26"/>
          <w:szCs w:val="26"/>
          <w:cs/>
        </w:rPr>
        <w:t>เศรษฐ</w:t>
      </w:r>
      <w:r w:rsidRPr="004B717F">
        <w:rPr>
          <w:rFonts w:hint="cs"/>
          <w:sz w:val="26"/>
          <w:szCs w:val="26"/>
          <w:cs/>
        </w:rPr>
        <w:t>ศาสตร์ม</w:t>
      </w:r>
      <w:r w:rsidRPr="004B717F">
        <w:rPr>
          <w:sz w:val="26"/>
          <w:szCs w:val="26"/>
          <w:cs/>
        </w:rPr>
        <w:t>หภาค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และค่าถัวเฉลี่ยถ่วงน้ำหนักท</w:t>
      </w:r>
      <w:r w:rsidRPr="004B717F">
        <w:rPr>
          <w:rFonts w:hint="cs"/>
          <w:sz w:val="26"/>
          <w:szCs w:val="26"/>
          <w:cs/>
        </w:rPr>
        <w:t>ี่</w:t>
      </w:r>
      <w:r w:rsidRPr="004B717F">
        <w:rPr>
          <w:sz w:val="26"/>
          <w:szCs w:val="26"/>
          <w:cs/>
        </w:rPr>
        <w:t>เกี่ยวข้อง</w:t>
      </w:r>
      <w:r w:rsidRPr="004B717F">
        <w:rPr>
          <w:rFonts w:hint="cs"/>
          <w:sz w:val="26"/>
          <w:szCs w:val="26"/>
          <w:cs/>
        </w:rPr>
        <w:t>สำหรับ</w:t>
      </w:r>
      <w:r w:rsidRPr="004B717F">
        <w:rPr>
          <w:sz w:val="26"/>
          <w:szCs w:val="26"/>
          <w:cs/>
        </w:rPr>
        <w:t>การประเมินความสมเหตุสมผลของผลลัพธ์ที่ได้รวมถึงการปรับแบบจำลอง</w:t>
      </w:r>
      <w:r w:rsidR="00C85188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และการใช้ดุล</w:t>
      </w:r>
      <w:r w:rsidRPr="004B717F">
        <w:rPr>
          <w:rFonts w:hint="cs"/>
          <w:sz w:val="26"/>
          <w:szCs w:val="26"/>
          <w:cs/>
        </w:rPr>
        <w:t>ย</w:t>
      </w:r>
      <w:r w:rsidRPr="004B717F">
        <w:rPr>
          <w:sz w:val="26"/>
          <w:szCs w:val="26"/>
          <w:cs/>
        </w:rPr>
        <w:t xml:space="preserve">พินิจที่เหมาะสม </w:t>
      </w:r>
      <w:r w:rsidRPr="004B717F">
        <w:rPr>
          <w:rFonts w:hint="cs"/>
          <w:sz w:val="26"/>
          <w:szCs w:val="26"/>
          <w:cs/>
        </w:rPr>
        <w:t>โดย</w:t>
      </w:r>
      <w:r w:rsidRPr="004B717F">
        <w:rPr>
          <w:sz w:val="26"/>
          <w:szCs w:val="26"/>
          <w:cs/>
        </w:rPr>
        <w:t>คณะทำงานประกอบด้วยผู้บริหารระดับสูงจากสายงานต่าง</w:t>
      </w:r>
      <w:r w:rsidR="006379F1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ๆ ตัวแทนฝ่ายงานที่เกี่ยวข้อง และผู้เชี่ยวชาญด้านเครดิต</w:t>
      </w:r>
    </w:p>
    <w:p w14:paraId="4A6B6819" w14:textId="77777777" w:rsidR="006003DA" w:rsidRPr="00C34D3E" w:rsidRDefault="006003DA" w:rsidP="001A7E94">
      <w:pPr>
        <w:tabs>
          <w:tab w:val="center" w:pos="6390"/>
        </w:tabs>
        <w:spacing w:before="120"/>
        <w:ind w:left="425" w:right="-11"/>
        <w:jc w:val="thaiDistribute"/>
        <w:rPr>
          <w:sz w:val="2"/>
          <w:szCs w:val="2"/>
        </w:rPr>
      </w:pPr>
    </w:p>
    <w:p w14:paraId="158553BD" w14:textId="3F57532E" w:rsidR="00CC1214" w:rsidRPr="004B717F" w:rsidRDefault="00CC1214" w:rsidP="00CC1214">
      <w:pPr>
        <w:pStyle w:val="BodyText"/>
        <w:spacing w:before="120"/>
        <w:ind w:left="446" w:right="0"/>
        <w:rPr>
          <w:rFonts w:ascii="Cordia New" w:hAnsi="Cordia New"/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t xml:space="preserve">ความเสี่ยงด้านตลาด </w:t>
      </w:r>
      <w:r w:rsidRPr="004B717F">
        <w:rPr>
          <w:rFonts w:ascii="Cordia New" w:hAnsi="Cordia New"/>
          <w:b/>
          <w:bCs/>
          <w:sz w:val="26"/>
          <w:szCs w:val="26"/>
          <w:cs/>
        </w:rPr>
        <w:t>(</w:t>
      </w:r>
      <w:r w:rsidRPr="004B717F">
        <w:rPr>
          <w:rFonts w:ascii="Cordia New" w:hAnsi="Cordia New"/>
          <w:b/>
          <w:bCs/>
          <w:sz w:val="26"/>
          <w:szCs w:val="26"/>
        </w:rPr>
        <w:t>Market Risk</w:t>
      </w:r>
      <w:r w:rsidRPr="004B717F">
        <w:rPr>
          <w:rFonts w:ascii="Cordia New" w:hAnsi="Cordia New"/>
          <w:b/>
          <w:bCs/>
          <w:sz w:val="26"/>
          <w:szCs w:val="26"/>
          <w:cs/>
        </w:rPr>
        <w:t>)</w:t>
      </w:r>
    </w:p>
    <w:p w14:paraId="36EA262B" w14:textId="77777777" w:rsidR="00CC1214" w:rsidRPr="004B717F" w:rsidRDefault="00CC1214" w:rsidP="00993605">
      <w:pPr>
        <w:tabs>
          <w:tab w:val="center" w:pos="6390"/>
        </w:tabs>
        <w:spacing w:before="60"/>
        <w:ind w:left="425" w:right="-23"/>
        <w:jc w:val="thaiDistribute"/>
        <w:rPr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t>ความเสี่ยงด้านตลาด คือ ความเสี่ยงที่เกิดจากการเคลื่อนไหวของอัตราตลาดต่าง</w:t>
      </w:r>
      <w:r w:rsidRPr="004B717F">
        <w:rPr>
          <w:rFonts w:hint="cs"/>
          <w:spacing w:val="-4"/>
          <w:sz w:val="26"/>
          <w:szCs w:val="26"/>
          <w:cs/>
        </w:rPr>
        <w:t xml:space="preserve"> </w:t>
      </w:r>
      <w:r w:rsidRPr="004B717F">
        <w:rPr>
          <w:spacing w:val="-4"/>
          <w:sz w:val="26"/>
          <w:szCs w:val="26"/>
          <w:cs/>
        </w:rPr>
        <w:t>ๆ ได้แก่ อัตราดอกเบี้ย อัตราแลกเปลี่ยน ราคาตราสารทุน ราคาสินค้าโภคภัณฑ์ และผลตอบแทนส่วนที่ชดเชยความเสี่ยงด้านเครดิต ที่มีผลกระทบต่อการดำเนินการและผลประกอบการทางการเงินของธนาคาร</w:t>
      </w:r>
      <w:r w:rsidRPr="004B717F">
        <w:rPr>
          <w:rFonts w:hint="cs"/>
          <w:spacing w:val="-4"/>
          <w:sz w:val="26"/>
          <w:szCs w:val="26"/>
          <w:cs/>
        </w:rPr>
        <w:t xml:space="preserve"> ประกอบด้วยความเสี่ยงดังนี้</w:t>
      </w:r>
    </w:p>
    <w:p w14:paraId="4FC7156A" w14:textId="77777777" w:rsidR="00CC1214" w:rsidRPr="004B717F" w:rsidRDefault="00CC1214" w:rsidP="00CD160C">
      <w:pPr>
        <w:numPr>
          <w:ilvl w:val="0"/>
          <w:numId w:val="8"/>
        </w:numPr>
        <w:tabs>
          <w:tab w:val="clear" w:pos="1211"/>
        </w:tabs>
        <w:spacing w:before="120" w:line="340" w:lineRule="exact"/>
        <w:ind w:left="709" w:right="221" w:hanging="283"/>
        <w:jc w:val="thaiDistribute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t>ความเสี่ยงด้านอัตราดอกเบี้ย (</w:t>
      </w:r>
      <w:r w:rsidRPr="004B717F">
        <w:rPr>
          <w:b/>
          <w:bCs/>
          <w:sz w:val="26"/>
          <w:szCs w:val="26"/>
        </w:rPr>
        <w:t>Interest Rate Risk</w:t>
      </w:r>
      <w:r w:rsidRPr="004B717F">
        <w:rPr>
          <w:b/>
          <w:bCs/>
          <w:sz w:val="26"/>
          <w:szCs w:val="26"/>
          <w:cs/>
        </w:rPr>
        <w:t>)</w:t>
      </w:r>
    </w:p>
    <w:p w14:paraId="238D5C86" w14:textId="5A04CDB0" w:rsidR="00CC1214" w:rsidRPr="004B717F" w:rsidRDefault="00CC1214" w:rsidP="00CC1214">
      <w:pPr>
        <w:spacing w:before="120"/>
        <w:ind w:left="706" w:right="-29"/>
        <w:jc w:val="thaiDistribute"/>
        <w:rPr>
          <w:spacing w:val="-2"/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ความเสี่ยงด้านอัตราดอกเบี้ย คือ ความ</w:t>
      </w:r>
      <w:r w:rsidRPr="004B717F">
        <w:rPr>
          <w:spacing w:val="-2"/>
          <w:sz w:val="26"/>
          <w:szCs w:val="26"/>
          <w:cs/>
        </w:rPr>
        <w:t>เสี่ยงที่เกิดจากการเปลี่ยนแปลงของอัตราดอกเบี้ย อันอาจมีผลทำให้มูลค่าของตราสารทางการเงินเปลี่ยนแปลงไป หรือทำให้เกิดความผันผวนต่อรายได้ เงินกองทุนของธนาคาร หรือมูลค่าของสินทรัพย์และหนี้สินทางการเงินของธนาคารทั้งในปัจจุบันและในอนาคต โดยธนาคารมีเครื่องมือต่าง</w:t>
      </w:r>
      <w:r w:rsidRPr="004B717F">
        <w:rPr>
          <w:rFonts w:hint="cs"/>
          <w:spacing w:val="-2"/>
          <w:sz w:val="26"/>
          <w:szCs w:val="26"/>
          <w:cs/>
        </w:rPr>
        <w:t xml:space="preserve"> </w:t>
      </w:r>
      <w:r w:rsidRPr="004B717F">
        <w:rPr>
          <w:spacing w:val="-2"/>
          <w:sz w:val="26"/>
          <w:szCs w:val="26"/>
          <w:cs/>
        </w:rPr>
        <w:t xml:space="preserve">ๆ เพื่อใช้ในการบริหารความเสี่ยงด้านอัตราดอกเบี้ย อาทิ </w:t>
      </w:r>
      <w:r w:rsidRPr="004B717F">
        <w:rPr>
          <w:spacing w:val="-2"/>
          <w:sz w:val="26"/>
          <w:szCs w:val="26"/>
        </w:rPr>
        <w:t xml:space="preserve">Interest Rate Gap </w:t>
      </w:r>
      <w:r w:rsidRPr="004B717F">
        <w:rPr>
          <w:spacing w:val="-2"/>
          <w:sz w:val="26"/>
          <w:szCs w:val="26"/>
          <w:cs/>
        </w:rPr>
        <w:t>และการประเมินความอ่อนไหวต่อรายได้ดอกเบี้ยสุทธิ (</w:t>
      </w:r>
      <w:r w:rsidRPr="004B717F">
        <w:rPr>
          <w:spacing w:val="-2"/>
          <w:sz w:val="26"/>
          <w:szCs w:val="26"/>
        </w:rPr>
        <w:t>Net Interest Income Sensitivity</w:t>
      </w:r>
      <w:r w:rsidRPr="004B717F">
        <w:rPr>
          <w:spacing w:val="-2"/>
          <w:sz w:val="26"/>
          <w:szCs w:val="26"/>
          <w:cs/>
        </w:rPr>
        <w:t xml:space="preserve">) ในระยะ </w:t>
      </w:r>
      <w:r w:rsidR="00C34D3E" w:rsidRPr="00C34D3E">
        <w:rPr>
          <w:spacing w:val="-2"/>
          <w:sz w:val="26"/>
          <w:szCs w:val="26"/>
        </w:rPr>
        <w:t>12</w:t>
      </w:r>
      <w:r w:rsidRPr="004B717F">
        <w:rPr>
          <w:spacing w:val="-2"/>
          <w:sz w:val="26"/>
          <w:szCs w:val="26"/>
          <w:cs/>
        </w:rPr>
        <w:t xml:space="preserve"> เดือนข้างหน้า</w:t>
      </w:r>
      <w:r w:rsidRPr="004B717F">
        <w:rPr>
          <w:rFonts w:hint="cs"/>
          <w:spacing w:val="-2"/>
          <w:sz w:val="26"/>
          <w:szCs w:val="26"/>
          <w:cs/>
        </w:rPr>
        <w:t xml:space="preserve"> รวมถึง</w:t>
      </w:r>
      <w:r w:rsidR="00F3408E" w:rsidRPr="004B717F">
        <w:rPr>
          <w:spacing w:val="-2"/>
          <w:sz w:val="26"/>
          <w:szCs w:val="26"/>
          <w:cs/>
        </w:rPr>
        <w:t xml:space="preserve">การประเมินความอ่อนไหวด้านมูลค่าทางเศรษฐกิจ </w:t>
      </w:r>
      <w:r w:rsidRPr="004B717F">
        <w:rPr>
          <w:spacing w:val="-2"/>
          <w:sz w:val="26"/>
          <w:szCs w:val="26"/>
          <w:cs/>
        </w:rPr>
        <w:t>เป็นต้น</w:t>
      </w:r>
    </w:p>
    <w:p w14:paraId="0123526E" w14:textId="661E2B5A" w:rsidR="00CC1214" w:rsidRPr="004B717F" w:rsidRDefault="00CC1214" w:rsidP="00993605">
      <w:pPr>
        <w:spacing w:before="60"/>
        <w:ind w:left="720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 xml:space="preserve">ธนาคารดำเนินการติดตามความเสี่ยงด้านอัตราดอกเบี้ยในบัญชีเพื่อการธนาคารอย่างต่อเนื่อง โดยมีการประเมิน </w:t>
      </w:r>
      <w:r w:rsidRPr="004B717F">
        <w:rPr>
          <w:sz w:val="26"/>
          <w:szCs w:val="26"/>
        </w:rPr>
        <w:t xml:space="preserve">Interest Rate Risk Gap </w:t>
      </w:r>
      <w:r w:rsidRPr="004B717F">
        <w:rPr>
          <w:rFonts w:hint="cs"/>
          <w:sz w:val="26"/>
          <w:szCs w:val="26"/>
          <w:cs/>
        </w:rPr>
        <w:t xml:space="preserve">เพื่อใช้ติดตามความเสี่ยงด้านอัตราดอกเบี้ยและประเมินความอ่อนไหวต่อรายได้ดอกเบี้ยสุทธิ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Net Interest Income Sensitivity</w:t>
      </w:r>
      <w:r w:rsidRPr="004B717F">
        <w:rPr>
          <w:sz w:val="26"/>
          <w:szCs w:val="26"/>
          <w:cs/>
        </w:rPr>
        <w:t xml:space="preserve">) </w:t>
      </w:r>
      <w:r w:rsidRPr="004B717F">
        <w:rPr>
          <w:rFonts w:hint="cs"/>
          <w:sz w:val="26"/>
          <w:szCs w:val="26"/>
          <w:cs/>
        </w:rPr>
        <w:t xml:space="preserve">ในระยะ </w:t>
      </w:r>
      <w:r w:rsidR="00C34D3E" w:rsidRPr="00C34D3E">
        <w:rPr>
          <w:sz w:val="26"/>
          <w:szCs w:val="26"/>
        </w:rPr>
        <w:t>12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เดือนข้างหน้า ภายใต้สมมติฐานการเปลี่ยนแปลงของอัตราดอกเบี้ยร้อยละ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00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ของรายการสินทรัพย์</w:t>
      </w:r>
      <w:r w:rsidRPr="004B717F">
        <w:rPr>
          <w:rFonts w:hint="cs"/>
          <w:spacing w:val="-2"/>
          <w:sz w:val="26"/>
          <w:szCs w:val="26"/>
          <w:cs/>
        </w:rPr>
        <w:t>และหนี้สินทุกประเภทตามระยะเวลาการปรับอัตราดอกเบี้ยของแต่ละรายการ ทั้งนี้ ผลจากการประเมินความเสี่ยงดังกล่าว เป็นดังนี้</w:t>
      </w:r>
    </w:p>
    <w:tbl>
      <w:tblPr>
        <w:tblW w:w="9293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623"/>
        <w:gridCol w:w="1417"/>
        <w:gridCol w:w="1418"/>
        <w:gridCol w:w="1417"/>
        <w:gridCol w:w="1418"/>
      </w:tblGrid>
      <w:tr w:rsidR="00CC1214" w:rsidRPr="004B717F" w14:paraId="6E031DC3" w14:textId="77777777" w:rsidTr="00993605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431DFFF5" w14:textId="1D2895F4" w:rsidR="00CC1214" w:rsidRPr="004B717F" w:rsidRDefault="00CC1214" w:rsidP="009F0301">
            <w:pPr>
              <w:tabs>
                <w:tab w:val="left" w:pos="900"/>
              </w:tabs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241B" w14:textId="77777777" w:rsidR="00CC1214" w:rsidRPr="004B717F" w:rsidRDefault="00CC1214" w:rsidP="00B0085D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44886" w:rsidRPr="004B717F" w14:paraId="7F101755" w14:textId="77777777" w:rsidTr="00CA54BD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0899A8B8" w14:textId="77777777" w:rsidR="00344886" w:rsidRPr="004B717F" w:rsidRDefault="00344886" w:rsidP="00B0085D">
            <w:pPr>
              <w:tabs>
                <w:tab w:val="left" w:pos="900"/>
              </w:tabs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5D75" w14:textId="7AE3A531" w:rsidR="00344886" w:rsidRPr="004B717F" w:rsidRDefault="00344886" w:rsidP="00B0085D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+</w:t>
            </w:r>
            <w:r w:rsidR="00C34D3E" w:rsidRPr="00C34D3E">
              <w:rPr>
                <w:sz w:val="26"/>
                <w:szCs w:val="26"/>
                <w:u w:val="single"/>
              </w:rPr>
              <w:t>100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จุด</w:t>
            </w:r>
          </w:p>
        </w:tc>
      </w:tr>
      <w:tr w:rsidR="00344886" w:rsidRPr="004B717F" w14:paraId="397DE3E9" w14:textId="77777777" w:rsidTr="00CA54BD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275C232C" w14:textId="77777777" w:rsidR="00344886" w:rsidRPr="004B717F" w:rsidRDefault="00344886" w:rsidP="00B0085D">
            <w:pPr>
              <w:tabs>
                <w:tab w:val="left" w:pos="900"/>
              </w:tabs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1C3D" w14:textId="77777777" w:rsidR="00344886" w:rsidRPr="004B717F" w:rsidRDefault="00344886" w:rsidP="00B0085D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กลุ่มธุรกิจทางการเงิน</w:t>
            </w:r>
            <w:r w:rsidRPr="004B717F">
              <w:rPr>
                <w:sz w:val="26"/>
                <w:szCs w:val="26"/>
                <w:u w:val="single"/>
                <w:cs/>
              </w:rPr>
              <w:t>*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0E0D" w14:textId="77777777" w:rsidR="00344886" w:rsidRPr="004B717F" w:rsidRDefault="00344886" w:rsidP="00B0085D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2935AA" w:rsidRPr="004B717F" w14:paraId="2D78AB17" w14:textId="77777777" w:rsidTr="00993605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2D9D3DA8" w14:textId="77777777" w:rsidR="002935AA" w:rsidRPr="004B717F" w:rsidRDefault="002935AA" w:rsidP="002935AA">
            <w:pPr>
              <w:tabs>
                <w:tab w:val="left" w:pos="900"/>
              </w:tabs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45331F9" w14:textId="1BFDC07E" w:rsidR="002935AA" w:rsidRPr="004B717F" w:rsidRDefault="00C34D3E" w:rsidP="002935AA">
            <w:pPr>
              <w:tabs>
                <w:tab w:val="right" w:pos="1238"/>
              </w:tabs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935AA">
              <w:rPr>
                <w:sz w:val="26"/>
                <w:szCs w:val="26"/>
                <w:u w:val="single"/>
                <w:cs/>
              </w:rPr>
              <w:t xml:space="preserve"> </w:t>
            </w:r>
            <w:r w:rsidR="002935AA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="002935A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6B0CC11" w14:textId="2BAACAB9" w:rsidR="002935AA" w:rsidRPr="004B717F" w:rsidRDefault="00C34D3E" w:rsidP="002935AA">
            <w:pPr>
              <w:tabs>
                <w:tab w:val="right" w:pos="1238"/>
              </w:tabs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935AA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2935A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7915AE7" w14:textId="3A8EBD0C" w:rsidR="002935AA" w:rsidRPr="004B717F" w:rsidRDefault="00C34D3E" w:rsidP="002935AA">
            <w:pPr>
              <w:tabs>
                <w:tab w:val="right" w:pos="1238"/>
              </w:tabs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935AA">
              <w:rPr>
                <w:sz w:val="26"/>
                <w:szCs w:val="26"/>
                <w:u w:val="single"/>
                <w:cs/>
              </w:rPr>
              <w:t xml:space="preserve"> </w:t>
            </w:r>
            <w:r w:rsidR="002935AA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="002935A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E5928A2" w14:textId="017AF69C" w:rsidR="002935AA" w:rsidRPr="004B717F" w:rsidRDefault="00C34D3E" w:rsidP="002935AA">
            <w:pPr>
              <w:tabs>
                <w:tab w:val="right" w:pos="1238"/>
              </w:tabs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935AA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2935A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2935AA" w:rsidRPr="004B717F" w14:paraId="38385679" w14:textId="77777777" w:rsidTr="00993605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09485BD6" w14:textId="77777777" w:rsidR="002935AA" w:rsidRPr="004B717F" w:rsidRDefault="002935AA" w:rsidP="002935AA">
            <w:pPr>
              <w:tabs>
                <w:tab w:val="left" w:pos="900"/>
              </w:tabs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F7E959" w14:textId="77777777" w:rsidR="002935AA" w:rsidRPr="004B717F" w:rsidRDefault="002935AA" w:rsidP="002935AA">
            <w:pPr>
              <w:tabs>
                <w:tab w:val="right" w:pos="1238"/>
              </w:tabs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BFD58C" w14:textId="77777777" w:rsidR="002935AA" w:rsidRPr="004B717F" w:rsidRDefault="002935AA" w:rsidP="002935AA">
            <w:pPr>
              <w:tabs>
                <w:tab w:val="right" w:pos="1238"/>
              </w:tabs>
              <w:rPr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702A03" w14:textId="77777777" w:rsidR="002935AA" w:rsidRPr="004B717F" w:rsidRDefault="002935AA" w:rsidP="002935AA">
            <w:pPr>
              <w:tabs>
                <w:tab w:val="right" w:pos="1238"/>
              </w:tabs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0879E0" w14:textId="77777777" w:rsidR="002935AA" w:rsidRPr="004B717F" w:rsidRDefault="002935AA" w:rsidP="002935AA">
            <w:pPr>
              <w:tabs>
                <w:tab w:val="right" w:pos="1238"/>
              </w:tabs>
              <w:rPr>
                <w:rFonts w:eastAsia="Angsana New"/>
                <w:sz w:val="26"/>
                <w:szCs w:val="26"/>
              </w:rPr>
            </w:pPr>
          </w:p>
        </w:tc>
      </w:tr>
      <w:tr w:rsidR="003431C9" w:rsidRPr="004B717F" w14:paraId="24175D52" w14:textId="77777777" w:rsidTr="00993605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645A4076" w14:textId="77777777" w:rsidR="003431C9" w:rsidRPr="004B717F" w:rsidRDefault="003431C9" w:rsidP="003431C9">
            <w:pPr>
              <w:tabs>
                <w:tab w:val="left" w:pos="90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67ED45" w14:textId="79027C14" w:rsidR="003431C9" w:rsidRPr="004B717F" w:rsidRDefault="003431C9" w:rsidP="003431C9">
            <w:pPr>
              <w:tabs>
                <w:tab w:val="right" w:pos="883"/>
              </w:tabs>
              <w:rPr>
                <w:sz w:val="26"/>
                <w:szCs w:val="26"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="00C34D3E" w:rsidRPr="00C34D3E">
              <w:rPr>
                <w:rFonts w:eastAsia="Angsana New"/>
                <w:sz w:val="26"/>
                <w:szCs w:val="26"/>
              </w:rPr>
              <w:t>2</w:t>
            </w:r>
            <w:r>
              <w:rPr>
                <w:rFonts w:eastAsia="Angsana New"/>
                <w:sz w:val="26"/>
                <w:szCs w:val="26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65A51" w14:textId="33D1261C" w:rsidR="003431C9" w:rsidRPr="004B717F" w:rsidRDefault="003431C9" w:rsidP="003431C9">
            <w:pPr>
              <w:tabs>
                <w:tab w:val="right" w:pos="883"/>
              </w:tabs>
              <w:rPr>
                <w:sz w:val="26"/>
                <w:szCs w:val="26"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1F556F">
              <w:rPr>
                <w:rFonts w:eastAsia="Angsana New"/>
                <w:sz w:val="26"/>
                <w:szCs w:val="26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</w:rPr>
              <w:t>2</w:t>
            </w:r>
            <w:r w:rsidRPr="001F556F">
              <w:rPr>
                <w:rFonts w:eastAsia="Angsana New"/>
                <w:sz w:val="26"/>
                <w:szCs w:val="26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</w:rPr>
              <w:t>112</w:t>
            </w:r>
            <w:r w:rsidRPr="001F556F">
              <w:rPr>
                <w:rFonts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C39EC8" w14:textId="75D31A3A" w:rsidR="003431C9" w:rsidRPr="004B717F" w:rsidRDefault="003431C9" w:rsidP="003431C9">
            <w:pPr>
              <w:tabs>
                <w:tab w:val="right" w:pos="883"/>
              </w:tabs>
              <w:rPr>
                <w:sz w:val="26"/>
                <w:szCs w:val="26"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="00C34D3E" w:rsidRPr="00C34D3E">
              <w:rPr>
                <w:rFonts w:eastAsia="Angsana New"/>
                <w:sz w:val="26"/>
                <w:szCs w:val="26"/>
              </w:rPr>
              <w:t>2</w:t>
            </w:r>
            <w:r>
              <w:rPr>
                <w:rFonts w:eastAsia="Angsana New"/>
                <w:sz w:val="26"/>
                <w:szCs w:val="26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</w:rPr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AF31D3" w14:textId="7E3FC522" w:rsidR="003431C9" w:rsidRPr="004B717F" w:rsidRDefault="003431C9" w:rsidP="003431C9">
            <w:pPr>
              <w:tabs>
                <w:tab w:val="right" w:pos="883"/>
              </w:tabs>
              <w:rPr>
                <w:sz w:val="26"/>
                <w:szCs w:val="26"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</w:rPr>
              <w:t>2</w:t>
            </w:r>
            <w:r w:rsidRPr="004B717F">
              <w:rPr>
                <w:rFonts w:eastAsia="Angsana New"/>
                <w:sz w:val="26"/>
                <w:szCs w:val="26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</w:rPr>
              <w:t>263</w:t>
            </w:r>
            <w:r w:rsidRPr="004B717F">
              <w:rPr>
                <w:rFonts w:eastAsia="Angsana New"/>
                <w:sz w:val="26"/>
                <w:szCs w:val="26"/>
                <w:cs/>
              </w:rPr>
              <w:t>)</w:t>
            </w:r>
          </w:p>
        </w:tc>
      </w:tr>
      <w:tr w:rsidR="003431C9" w:rsidRPr="004B717F" w14:paraId="00CBEE36" w14:textId="77777777" w:rsidTr="00993605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2F63DB52" w14:textId="77777777" w:rsidR="003431C9" w:rsidRPr="004B717F" w:rsidRDefault="003431C9" w:rsidP="003431C9">
            <w:pPr>
              <w:tabs>
                <w:tab w:val="left" w:pos="90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สกุลเงินตราต่างประเทศ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E1AC09" w14:textId="4F46194F" w:rsidR="003431C9" w:rsidRPr="004B717F" w:rsidRDefault="003431C9" w:rsidP="003431C9">
            <w:pPr>
              <w:tabs>
                <w:tab w:val="left" w:pos="315"/>
                <w:tab w:val="right" w:pos="883"/>
              </w:tabs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single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  <w:u w:val="single"/>
              </w:rPr>
              <w:t>819</w:t>
            </w: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91A78C" w14:textId="3E5715BD" w:rsidR="003431C9" w:rsidRPr="004B717F" w:rsidRDefault="003431C9" w:rsidP="003431C9">
            <w:pPr>
              <w:tabs>
                <w:tab w:val="left" w:pos="315"/>
                <w:tab w:val="right" w:pos="883"/>
              </w:tabs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single"/>
              </w:rPr>
              <w:tab/>
            </w:r>
            <w:r w:rsidRPr="001F556F">
              <w:rPr>
                <w:rFonts w:eastAsia="Angsana New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  <w:u w:val="single"/>
              </w:rPr>
              <w:t>386</w:t>
            </w:r>
            <w:r w:rsidRPr="001F556F">
              <w:rPr>
                <w:rFonts w:eastAsia="Angsan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D543E7" w14:textId="41B55C72" w:rsidR="003431C9" w:rsidRPr="004B717F" w:rsidRDefault="003431C9" w:rsidP="003431C9">
            <w:pPr>
              <w:tabs>
                <w:tab w:val="left" w:pos="315"/>
                <w:tab w:val="right" w:pos="883"/>
              </w:tabs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single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  <w:u w:val="single"/>
              </w:rPr>
              <w:t>921</w:t>
            </w: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9AEEE8" w14:textId="7E664EB1" w:rsidR="003431C9" w:rsidRPr="004B717F" w:rsidRDefault="003431C9" w:rsidP="003431C9">
            <w:pPr>
              <w:tabs>
                <w:tab w:val="left" w:pos="315"/>
                <w:tab w:val="right" w:pos="883"/>
              </w:tabs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single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  <w:u w:val="single"/>
              </w:rPr>
              <w:t>483</w:t>
            </w: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3431C9" w:rsidRPr="004B717F" w14:paraId="7450434B" w14:textId="77777777" w:rsidTr="00993605">
        <w:trPr>
          <w:trHeight w:val="2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2A7E3C60" w14:textId="77777777" w:rsidR="003431C9" w:rsidRPr="004B717F" w:rsidRDefault="003431C9" w:rsidP="003431C9">
            <w:pPr>
              <w:tabs>
                <w:tab w:val="left" w:pos="90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DEEF8A" w14:textId="4FEF9FAC" w:rsidR="003431C9" w:rsidRPr="004B717F" w:rsidRDefault="003431C9" w:rsidP="003431C9">
            <w:pPr>
              <w:tabs>
                <w:tab w:val="left" w:pos="316"/>
                <w:tab w:val="right" w:pos="883"/>
              </w:tabs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1</w:t>
            </w:r>
            <w:r>
              <w:rPr>
                <w:rFonts w:eastAsia="Angsan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985D1B" w14:textId="04C7B50D" w:rsidR="003431C9" w:rsidRPr="004B717F" w:rsidRDefault="003431C9" w:rsidP="003431C9">
            <w:pPr>
              <w:tabs>
                <w:tab w:val="left" w:pos="316"/>
                <w:tab w:val="right" w:pos="883"/>
              </w:tabs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double"/>
              </w:rPr>
              <w:tab/>
            </w:r>
            <w:r w:rsidRPr="001F556F">
              <w:rPr>
                <w:rFonts w:eastAsia="Angsana New"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2</w:t>
            </w:r>
            <w:r w:rsidRPr="001F556F">
              <w:rPr>
                <w:rFonts w:eastAsia="Angsan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498</w:t>
            </w:r>
            <w:r w:rsidRPr="001F556F">
              <w:rPr>
                <w:rFonts w:eastAsia="Angsana New"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38C068" w14:textId="2A6BD24E" w:rsidR="003431C9" w:rsidRPr="004B717F" w:rsidRDefault="003431C9" w:rsidP="003431C9">
            <w:pPr>
              <w:tabs>
                <w:tab w:val="left" w:pos="316"/>
                <w:tab w:val="right" w:pos="883"/>
              </w:tabs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1</w:t>
            </w:r>
            <w:r>
              <w:rPr>
                <w:rFonts w:eastAsia="Angsan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3A2954" w14:textId="509B0DD5" w:rsidR="003431C9" w:rsidRPr="004B717F" w:rsidRDefault="003431C9" w:rsidP="003431C9">
            <w:pPr>
              <w:tabs>
                <w:tab w:val="left" w:pos="316"/>
                <w:tab w:val="right" w:pos="883"/>
              </w:tabs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rFonts w:eastAsia="Angsana New"/>
                <w:sz w:val="26"/>
                <w:szCs w:val="26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double"/>
              </w:rPr>
              <w:tab/>
            </w:r>
            <w:r w:rsidRPr="004B717F">
              <w:rPr>
                <w:rFonts w:eastAsia="Angsana New"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2</w:t>
            </w:r>
            <w:r w:rsidRPr="004B717F">
              <w:rPr>
                <w:rFonts w:eastAsia="Angsan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eastAsia="Angsana New"/>
                <w:sz w:val="26"/>
                <w:szCs w:val="26"/>
                <w:u w:val="double"/>
              </w:rPr>
              <w:t>746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</w:tr>
    </w:tbl>
    <w:p w14:paraId="463294E6" w14:textId="77777777" w:rsidR="00CC1214" w:rsidRPr="004B717F" w:rsidRDefault="00CC1214" w:rsidP="00AF494C">
      <w:pPr>
        <w:spacing w:before="120"/>
        <w:ind w:left="720"/>
        <w:jc w:val="thaiDistribute"/>
        <w:rPr>
          <w:sz w:val="22"/>
          <w:szCs w:val="22"/>
          <w:cs/>
        </w:rPr>
      </w:pPr>
      <w:r w:rsidRPr="004B717F">
        <w:rPr>
          <w:sz w:val="22"/>
          <w:szCs w:val="22"/>
          <w:cs/>
        </w:rPr>
        <w:t xml:space="preserve">* </w:t>
      </w:r>
      <w:r w:rsidRPr="004B717F">
        <w:rPr>
          <w:rFonts w:hint="cs"/>
          <w:sz w:val="22"/>
          <w:szCs w:val="22"/>
          <w:cs/>
        </w:rPr>
        <w:t>ไม่รวมบริษัทย่อยที่ดำเนินกิจการในธุรกิจประกัน</w:t>
      </w:r>
    </w:p>
    <w:p w14:paraId="1D8710C0" w14:textId="2A64E212" w:rsidR="00CC1214" w:rsidRPr="004B717F" w:rsidRDefault="00CC1214" w:rsidP="00CC1214">
      <w:pPr>
        <w:ind w:left="43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Pr="004B717F">
        <w:rPr>
          <w:sz w:val="26"/>
          <w:szCs w:val="26"/>
          <w:cs/>
        </w:rPr>
        <w:lastRenderedPageBreak/>
        <w:t>ธนาคารและบริษัทย่อยมีสินทรัพย์และหนี้สินทางการเงินที่ก่อให้เกิดรายได้และค่าใช้จ่าย ยอดคงเหลือถัวเฉลี่ย ซึ่งคำนวณโดยถัวเฉลี่ย</w:t>
      </w:r>
      <w:r w:rsidRPr="004B717F">
        <w:rPr>
          <w:rFonts w:hint="cs"/>
          <w:sz w:val="26"/>
          <w:szCs w:val="26"/>
          <w:cs/>
        </w:rPr>
        <w:t>รายเดือน</w:t>
      </w:r>
      <w:r w:rsidRPr="004B717F">
        <w:rPr>
          <w:sz w:val="26"/>
          <w:szCs w:val="26"/>
          <w:cs/>
        </w:rPr>
        <w:t xml:space="preserve"> และอัตราเฉลี่ยของดอกเบี้ย</w:t>
      </w:r>
      <w:r w:rsidR="00BD611E" w:rsidRPr="004B717F">
        <w:rPr>
          <w:rFonts w:hint="cs"/>
          <w:sz w:val="26"/>
          <w:szCs w:val="26"/>
          <w:cs/>
        </w:rPr>
        <w:t>สำหรับ</w:t>
      </w:r>
      <w:r w:rsidR="002935AA">
        <w:rPr>
          <w:rFonts w:hint="cs"/>
          <w:sz w:val="26"/>
          <w:szCs w:val="26"/>
          <w:cs/>
        </w:rPr>
        <w:t xml:space="preserve">งวดหกเดือนสิ้นสุดวันที่ </w:t>
      </w:r>
      <w:r w:rsidR="00C34D3E" w:rsidRPr="00C34D3E">
        <w:rPr>
          <w:sz w:val="26"/>
          <w:szCs w:val="26"/>
        </w:rPr>
        <w:t>30</w:t>
      </w:r>
      <w:r w:rsidR="002935AA">
        <w:rPr>
          <w:sz w:val="26"/>
          <w:szCs w:val="26"/>
          <w:cs/>
        </w:rPr>
        <w:t xml:space="preserve"> </w:t>
      </w:r>
      <w:r w:rsidR="002935AA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2935AA">
        <w:rPr>
          <w:sz w:val="26"/>
          <w:szCs w:val="26"/>
          <w:cs/>
        </w:rPr>
        <w:t xml:space="preserve"> </w:t>
      </w:r>
      <w:r w:rsidR="002935AA">
        <w:rPr>
          <w:rFonts w:hint="cs"/>
          <w:sz w:val="26"/>
          <w:szCs w:val="26"/>
          <w:cs/>
        </w:rPr>
        <w:t>และ</w:t>
      </w:r>
      <w:r w:rsidR="002935AA" w:rsidRPr="00AF494C">
        <w:rPr>
          <w:rFonts w:hint="cs"/>
          <w:sz w:val="26"/>
          <w:szCs w:val="26"/>
          <w:cs/>
        </w:rPr>
        <w:t>สำหรับปี</w:t>
      </w:r>
      <w:r w:rsidR="002935AA" w:rsidRPr="00AF494C">
        <w:rPr>
          <w:sz w:val="26"/>
          <w:szCs w:val="26"/>
          <w:cs/>
        </w:rPr>
        <w:t>สิ้นสุดวันที่</w:t>
      </w:r>
      <w:r w:rsidR="002935AA" w:rsidRPr="00AF494C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31</w:t>
      </w:r>
      <w:r w:rsidR="002935AA" w:rsidRPr="00AF494C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Pr="004B717F">
        <w:rPr>
          <w:sz w:val="26"/>
          <w:szCs w:val="26"/>
          <w:cs/>
        </w:rPr>
        <w:t xml:space="preserve"> แสดงได้ดังนี้</w:t>
      </w:r>
    </w:p>
    <w:tbl>
      <w:tblPr>
        <w:tblW w:w="9919" w:type="dxa"/>
        <w:tblLayout w:type="fixed"/>
        <w:tblLook w:val="0000" w:firstRow="0" w:lastRow="0" w:firstColumn="0" w:lastColumn="0" w:noHBand="0" w:noVBand="0"/>
      </w:tblPr>
      <w:tblGrid>
        <w:gridCol w:w="3369"/>
        <w:gridCol w:w="1170"/>
        <w:gridCol w:w="1155"/>
        <w:gridCol w:w="1005"/>
        <w:gridCol w:w="1170"/>
        <w:gridCol w:w="1170"/>
        <w:gridCol w:w="880"/>
      </w:tblGrid>
      <w:tr w:rsidR="00CC1214" w:rsidRPr="004B717F" w14:paraId="044B2201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19A5D61" w14:textId="096DFF22" w:rsidR="00CC1214" w:rsidRPr="004B717F" w:rsidRDefault="00CC1214" w:rsidP="00A74236">
            <w:pPr>
              <w:tabs>
                <w:tab w:val="left" w:pos="900"/>
              </w:tabs>
              <w:spacing w:line="340" w:lineRule="exact"/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44F3" w14:textId="77777777" w:rsidR="00CC1214" w:rsidRPr="004B717F" w:rsidRDefault="00CC1214" w:rsidP="007B5F96">
            <w:pPr>
              <w:spacing w:line="340" w:lineRule="exact"/>
              <w:ind w:right="-76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C1214" w:rsidRPr="004B717F" w14:paraId="76657950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164406D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7B0E" w14:textId="77777777" w:rsidR="00CC1214" w:rsidRPr="004B717F" w:rsidRDefault="00CC1214" w:rsidP="00BD611E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BD611E" w:rsidRPr="004B717F" w14:paraId="110BE232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DEBD8DE" w14:textId="77777777" w:rsidR="00BD611E" w:rsidRPr="004B717F" w:rsidRDefault="00BD611E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B7837" w14:textId="1C1ADCA5" w:rsidR="00BD611E" w:rsidRPr="004B717F" w:rsidRDefault="00C34D3E" w:rsidP="00BD611E">
            <w:pPr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935AA" w:rsidRPr="002935AA">
              <w:rPr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FBF55" w14:textId="55B351B3" w:rsidR="00BD611E" w:rsidRPr="004B717F" w:rsidRDefault="00C34D3E" w:rsidP="00BD611E">
            <w:pPr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935AA" w:rsidRPr="002935AA">
              <w:rPr>
                <w:sz w:val="26"/>
                <w:szCs w:val="26"/>
                <w:u w:val="single"/>
                <w:cs/>
              </w:rPr>
              <w:t xml:space="preserve"> 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CC1214" w:rsidRPr="004B717F" w14:paraId="22B5A56C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FF14221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8294AD" w14:textId="77777777" w:rsidR="00CC1214" w:rsidRPr="004B717F" w:rsidRDefault="00CC1214" w:rsidP="00BD611E">
            <w:pPr>
              <w:spacing w:line="340" w:lineRule="exact"/>
              <w:ind w:left="-1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ยอดคงเหลือ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 ถัวเฉลี่ย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D8E7C86" w14:textId="77777777" w:rsidR="00CC1214" w:rsidRPr="004B717F" w:rsidRDefault="00CC1214" w:rsidP="00BD611E">
            <w:pPr>
              <w:spacing w:line="340" w:lineRule="exact"/>
              <w:ind w:left="-123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ดอกเบี้ยรับ/</w:t>
            </w:r>
            <w:r w:rsidRPr="004B717F">
              <w:rPr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E4C0C0E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อัตรา</w:t>
            </w:r>
          </w:p>
          <w:p w14:paraId="167733CE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เฉลี่ย (%)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B1A95" w14:textId="77777777" w:rsidR="00CC1214" w:rsidRPr="004B717F" w:rsidRDefault="00CC1214" w:rsidP="00BD611E">
            <w:pPr>
              <w:spacing w:line="340" w:lineRule="exact"/>
              <w:ind w:left="-18" w:right="-108" w:firstLine="1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ยอดคงเหลือ</w:t>
            </w:r>
          </w:p>
          <w:p w14:paraId="2307C18A" w14:textId="77777777" w:rsidR="00CC1214" w:rsidRPr="004B717F" w:rsidRDefault="00CC1214" w:rsidP="00BD611E">
            <w:pPr>
              <w:spacing w:line="340" w:lineRule="exact"/>
              <w:ind w:left="-17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ถัวเฉลี่ย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9884E6" w14:textId="77777777" w:rsidR="00CC1214" w:rsidRPr="004B717F" w:rsidRDefault="00CC1214" w:rsidP="00BD611E">
            <w:pPr>
              <w:spacing w:line="340" w:lineRule="exact"/>
              <w:ind w:left="-97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ดอกเบี้ยรับ/</w:t>
            </w:r>
            <w:r w:rsidRPr="004B717F">
              <w:rPr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252F6D7B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อัตรา</w:t>
            </w:r>
          </w:p>
          <w:p w14:paraId="2787E053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เฉลี่ย (%)</w:t>
            </w:r>
          </w:p>
        </w:tc>
      </w:tr>
      <w:tr w:rsidR="00CC1214" w:rsidRPr="004B717F" w14:paraId="16E43B80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D97EED6" w14:textId="77777777" w:rsidR="00CC1214" w:rsidRPr="004B717F" w:rsidRDefault="00CC1214" w:rsidP="00BD611E">
            <w:pPr>
              <w:tabs>
                <w:tab w:val="left" w:pos="900"/>
                <w:tab w:val="decimal" w:pos="4253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B24FF9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left="-18" w:right="-108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BB2E132" w14:textId="77777777" w:rsidR="00CC1214" w:rsidRPr="004B717F" w:rsidRDefault="00CC1214" w:rsidP="00BD611E">
            <w:pPr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875F78F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EBDD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338A2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4CF0" w14:textId="77777777" w:rsidR="00CC1214" w:rsidRPr="004B717F" w:rsidRDefault="00CC1214" w:rsidP="00BD611E">
            <w:pPr>
              <w:spacing w:line="340" w:lineRule="exact"/>
              <w:ind w:right="-108"/>
              <w:rPr>
                <w:sz w:val="26"/>
                <w:szCs w:val="26"/>
              </w:rPr>
            </w:pPr>
          </w:p>
        </w:tc>
      </w:tr>
      <w:tr w:rsidR="00F96676" w:rsidRPr="004B717F" w14:paraId="6842E589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CCB6CB3" w14:textId="77777777" w:rsidR="00F96676" w:rsidRPr="004B717F" w:rsidRDefault="00F96676" w:rsidP="00F96676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5E8A5" w14:textId="7AAE092D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465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A8ABEB5" w14:textId="4D104EA2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7C30B81" w14:textId="3A7916EF" w:rsidR="00F96676" w:rsidRPr="004B717F" w:rsidRDefault="00C34D3E" w:rsidP="00F96676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9D4754" w14:textId="6E9105B8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438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637D5" w14:textId="17E18C7E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078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B58C9D0" w14:textId="5E9C105C" w:rsidR="00F96676" w:rsidRPr="004B717F" w:rsidRDefault="00C34D3E" w:rsidP="00F96676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47</w:t>
            </w:r>
          </w:p>
        </w:tc>
      </w:tr>
      <w:tr w:rsidR="00F96676" w:rsidRPr="004B717F" w14:paraId="554092AB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96CA2B7" w14:textId="77777777" w:rsidR="00F96676" w:rsidRPr="004B717F" w:rsidRDefault="00F96676" w:rsidP="00F96676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B408B" w14:textId="57DDA82F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923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D7C3DA" w14:textId="505B7AB9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671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381543E" w14:textId="3C61AC68" w:rsidR="00F96676" w:rsidRPr="004B717F" w:rsidRDefault="00C34D3E" w:rsidP="00F96676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89A464" w14:textId="5A6DEA91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802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747050" w14:textId="28938BBA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675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8057AB1" w14:textId="264796DB" w:rsidR="00F96676" w:rsidRPr="004B717F" w:rsidRDefault="00C34D3E" w:rsidP="00F96676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83</w:t>
            </w:r>
          </w:p>
        </w:tc>
      </w:tr>
      <w:tr w:rsidR="00F96676" w:rsidRPr="004B717F" w14:paraId="742429F9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9479712" w14:textId="77777777" w:rsidR="00F96676" w:rsidRPr="004B717F" w:rsidRDefault="00F96676" w:rsidP="00F96676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7B4510" w14:textId="58A80A3B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313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810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6154125" w14:textId="4D314359" w:rsidR="00F96676" w:rsidRPr="004B717F" w:rsidRDefault="00F96676" w:rsidP="00F96676">
            <w:pPr>
              <w:tabs>
                <w:tab w:val="left" w:pos="150"/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58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870E31D" w14:textId="5039F95E" w:rsidR="00F96676" w:rsidRPr="004B717F" w:rsidRDefault="00C34D3E" w:rsidP="00155269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C58BA1" w14:textId="06AC3A1E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225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8A6CE3" w14:textId="28B7DE34" w:rsidR="00F96676" w:rsidRPr="004B717F" w:rsidRDefault="00F96676" w:rsidP="00F96676">
            <w:pPr>
              <w:tabs>
                <w:tab w:val="right" w:pos="-108"/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110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661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F8032A7" w14:textId="13A79604" w:rsidR="00F96676" w:rsidRPr="004B717F" w:rsidRDefault="00C34D3E" w:rsidP="00F96676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97</w:t>
            </w:r>
          </w:p>
        </w:tc>
      </w:tr>
      <w:tr w:rsidR="00F96676" w:rsidRPr="004B717F" w14:paraId="12942F17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A6B38A8" w14:textId="77777777" w:rsidR="00F96676" w:rsidRPr="004B717F" w:rsidRDefault="00F96676" w:rsidP="00F96676">
            <w:pPr>
              <w:tabs>
                <w:tab w:val="left" w:pos="72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6960F7" w14:textId="026CAA66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702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530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BB9DF10" w14:textId="7C8E47E3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291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4AF420E" w14:textId="130B7322" w:rsidR="00F96676" w:rsidRPr="004B717F" w:rsidRDefault="00C34D3E" w:rsidP="00155269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5D360" w14:textId="7B2AD902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465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0ADDDE" w14:textId="6AEABCB3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2EE7F3E" w14:textId="232F9B5A" w:rsidR="00F96676" w:rsidRPr="004B717F" w:rsidRDefault="00C34D3E" w:rsidP="00F96676">
            <w:pPr>
              <w:tabs>
                <w:tab w:val="right" w:pos="608"/>
                <w:tab w:val="right" w:pos="853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91</w:t>
            </w:r>
          </w:p>
        </w:tc>
      </w:tr>
      <w:tr w:rsidR="00F96676" w:rsidRPr="004B717F" w14:paraId="1026B6D6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9DF365C" w14:textId="77777777" w:rsidR="00F96676" w:rsidRPr="004B717F" w:rsidRDefault="00F96676" w:rsidP="00F96676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55052" w14:textId="77777777" w:rsidR="00F96676" w:rsidRPr="004B717F" w:rsidRDefault="00F96676" w:rsidP="00F96676">
            <w:pPr>
              <w:tabs>
                <w:tab w:val="right" w:pos="853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F573F05" w14:textId="77777777" w:rsidR="00F96676" w:rsidRPr="004B717F" w:rsidRDefault="00F96676" w:rsidP="00F96676">
            <w:pPr>
              <w:tabs>
                <w:tab w:val="right" w:pos="682"/>
                <w:tab w:val="right" w:pos="747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1196581" w14:textId="77777777" w:rsidR="00F96676" w:rsidRPr="004B717F" w:rsidRDefault="00F96676" w:rsidP="00F96676">
            <w:pPr>
              <w:tabs>
                <w:tab w:val="left" w:pos="636"/>
                <w:tab w:val="left" w:pos="900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7D2AA" w14:textId="77777777" w:rsidR="00F96676" w:rsidRPr="004B717F" w:rsidRDefault="00F96676" w:rsidP="00F96676">
            <w:pPr>
              <w:tabs>
                <w:tab w:val="right" w:pos="853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39A490" w14:textId="77777777" w:rsidR="00F96676" w:rsidRPr="004B717F" w:rsidRDefault="00F96676" w:rsidP="00F96676">
            <w:pPr>
              <w:tabs>
                <w:tab w:val="right" w:pos="682"/>
                <w:tab w:val="right" w:pos="747"/>
              </w:tabs>
              <w:spacing w:line="340" w:lineRule="exact"/>
              <w:ind w:left="-40" w:right="-108"/>
              <w:rPr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86B1C3B" w14:textId="77777777" w:rsidR="00F96676" w:rsidRPr="004B717F" w:rsidRDefault="00F96676" w:rsidP="00F96676">
            <w:pPr>
              <w:tabs>
                <w:tab w:val="left" w:pos="636"/>
                <w:tab w:val="left" w:pos="900"/>
              </w:tabs>
              <w:spacing w:line="340" w:lineRule="exact"/>
              <w:ind w:left="-40" w:right="-108"/>
              <w:jc w:val="center"/>
              <w:rPr>
                <w:sz w:val="26"/>
                <w:szCs w:val="26"/>
              </w:rPr>
            </w:pPr>
          </w:p>
        </w:tc>
      </w:tr>
      <w:tr w:rsidR="00F96676" w:rsidRPr="004B717F" w14:paraId="765C7F3C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840FA72" w14:textId="77777777" w:rsidR="00F96676" w:rsidRPr="004B717F" w:rsidRDefault="00F96676" w:rsidP="00F96676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D4C4ED" w14:textId="4D6115E1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629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09385F4" w14:textId="22F2F403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6868A8E" w14:textId="7FC96CDA" w:rsidR="00F96676" w:rsidRPr="004B717F" w:rsidRDefault="00C34D3E" w:rsidP="00155269">
            <w:pPr>
              <w:tabs>
                <w:tab w:val="right" w:pos="605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7E23CD" w14:textId="61641573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3074D8" w14:textId="765BEDFE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9FF6899" w14:textId="7BFD991C" w:rsidR="00F96676" w:rsidRPr="004B717F" w:rsidRDefault="00C34D3E" w:rsidP="00F96676">
            <w:pPr>
              <w:tabs>
                <w:tab w:val="right" w:pos="605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30</w:t>
            </w:r>
          </w:p>
        </w:tc>
      </w:tr>
      <w:tr w:rsidR="00F96676" w:rsidRPr="004B717F" w14:paraId="52E40387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58A0FD7" w14:textId="77777777" w:rsidR="00F96676" w:rsidRPr="004B717F" w:rsidRDefault="00F96676" w:rsidP="00F96676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8E8C70" w14:textId="38A7A1E5" w:rsidR="00F96676" w:rsidRPr="004B717F" w:rsidRDefault="00F96676" w:rsidP="00F96676">
            <w:pPr>
              <w:tabs>
                <w:tab w:val="left" w:pos="0"/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3AE7CA7" w14:textId="66062496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7F0F5F4" w14:textId="0E114636" w:rsidR="00F96676" w:rsidRPr="004B717F" w:rsidRDefault="00C34D3E" w:rsidP="00155269">
            <w:pPr>
              <w:tabs>
                <w:tab w:val="right" w:pos="605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1838AE" w14:textId="36AA8115" w:rsidR="00F96676" w:rsidRPr="004B717F" w:rsidRDefault="00F96676" w:rsidP="00F96676">
            <w:pPr>
              <w:tabs>
                <w:tab w:val="left" w:pos="0"/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43370A" w14:textId="3612A030" w:rsidR="00F96676" w:rsidRPr="004B717F" w:rsidRDefault="00F96676" w:rsidP="00F96676">
            <w:pPr>
              <w:tabs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877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BA34D94" w14:textId="0F992CE6" w:rsidR="00F96676" w:rsidRPr="004B717F" w:rsidRDefault="00C34D3E" w:rsidP="00F96676">
            <w:pPr>
              <w:tabs>
                <w:tab w:val="right" w:pos="605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47</w:t>
            </w:r>
          </w:p>
        </w:tc>
      </w:tr>
      <w:tr w:rsidR="00F96676" w:rsidRPr="004B717F" w14:paraId="0F4259EA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06826F1" w14:textId="77777777" w:rsidR="00F96676" w:rsidRPr="004B717F" w:rsidRDefault="00F96676" w:rsidP="00F96676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AA9750" w14:textId="5CCAAEEB" w:rsidR="00F96676" w:rsidRPr="004B717F" w:rsidRDefault="00F96676" w:rsidP="00F96676">
            <w:pPr>
              <w:tabs>
                <w:tab w:val="left" w:pos="0"/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79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286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97B8E89" w14:textId="27ECE611" w:rsidR="00F96676" w:rsidRPr="004B717F" w:rsidRDefault="00F96676" w:rsidP="00F96676">
            <w:pPr>
              <w:tabs>
                <w:tab w:val="left" w:pos="147"/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190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417F9A1" w14:textId="4F70D8D0" w:rsidR="00F96676" w:rsidRPr="004B717F" w:rsidRDefault="00C34D3E" w:rsidP="00155269">
            <w:pPr>
              <w:tabs>
                <w:tab w:val="right" w:pos="605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089DA" w14:textId="7279F6F9" w:rsidR="00F96676" w:rsidRPr="004B717F" w:rsidRDefault="00F96676" w:rsidP="00F96676">
            <w:pPr>
              <w:tabs>
                <w:tab w:val="left" w:pos="0"/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54D7C" w14:textId="6701655B" w:rsidR="00F96676" w:rsidRPr="004B717F" w:rsidRDefault="00F96676" w:rsidP="00F96676">
            <w:pPr>
              <w:tabs>
                <w:tab w:val="left" w:pos="50"/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837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2BA46FF" w14:textId="585AF222" w:rsidR="00F96676" w:rsidRPr="004B717F" w:rsidRDefault="00C34D3E" w:rsidP="00F96676">
            <w:pPr>
              <w:tabs>
                <w:tab w:val="right" w:pos="605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23</w:t>
            </w:r>
          </w:p>
        </w:tc>
      </w:tr>
      <w:tr w:rsidR="00F96676" w:rsidRPr="004B717F" w14:paraId="3DEE4C3C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F801F1A" w14:textId="77777777" w:rsidR="00F96676" w:rsidRPr="004B717F" w:rsidRDefault="00F96676" w:rsidP="00F96676">
            <w:pPr>
              <w:tabs>
                <w:tab w:val="left" w:pos="72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361204" w14:textId="4AC318B0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932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258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25E211C" w14:textId="348EF2EC" w:rsidR="00F96676" w:rsidRPr="004B717F" w:rsidRDefault="00F96676" w:rsidP="00F96676">
            <w:pPr>
              <w:tabs>
                <w:tab w:val="left" w:pos="147"/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365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028FA2D" w14:textId="5914F3A9" w:rsidR="00F96676" w:rsidRPr="004B717F" w:rsidRDefault="00C34D3E" w:rsidP="00F96676">
            <w:pPr>
              <w:tabs>
                <w:tab w:val="right" w:pos="608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635F" w14:textId="581FF79B" w:rsidR="00F96676" w:rsidRPr="004B717F" w:rsidRDefault="00F96676" w:rsidP="00F96676">
            <w:pPr>
              <w:tabs>
                <w:tab w:val="right" w:pos="771"/>
              </w:tabs>
              <w:spacing w:line="340" w:lineRule="exact"/>
              <w:ind w:left="-40"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735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7AF0E0" w14:textId="6E67438B" w:rsidR="00F96676" w:rsidRPr="004B717F" w:rsidRDefault="00F96676" w:rsidP="00F96676">
            <w:pPr>
              <w:tabs>
                <w:tab w:val="left" w:pos="50"/>
                <w:tab w:val="right" w:pos="682"/>
              </w:tabs>
              <w:spacing w:line="340" w:lineRule="exact"/>
              <w:ind w:left="-40"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094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A77B882" w14:textId="62469CDD" w:rsidR="00F96676" w:rsidRPr="004B717F" w:rsidRDefault="00C34D3E" w:rsidP="00F96676">
            <w:pPr>
              <w:tabs>
                <w:tab w:val="right" w:pos="608"/>
              </w:tabs>
              <w:spacing w:line="340" w:lineRule="exact"/>
              <w:ind w:left="-40" w:right="-115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F96676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37</w:t>
            </w:r>
          </w:p>
        </w:tc>
      </w:tr>
    </w:tbl>
    <w:p w14:paraId="79EF810B" w14:textId="77777777" w:rsidR="00CC1214" w:rsidRPr="004B717F" w:rsidRDefault="00CC1214" w:rsidP="00CC1214">
      <w:pPr>
        <w:rPr>
          <w:sz w:val="26"/>
          <w:szCs w:val="26"/>
        </w:rPr>
      </w:pPr>
    </w:p>
    <w:p w14:paraId="74368EBC" w14:textId="77777777" w:rsidR="00CC1214" w:rsidRPr="004B717F" w:rsidRDefault="00CC1214" w:rsidP="00CC1214">
      <w:pPr>
        <w:rPr>
          <w:sz w:val="2"/>
          <w:szCs w:val="2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3369"/>
        <w:gridCol w:w="1170"/>
        <w:gridCol w:w="1169"/>
        <w:gridCol w:w="993"/>
        <w:gridCol w:w="1170"/>
        <w:gridCol w:w="1170"/>
        <w:gridCol w:w="880"/>
      </w:tblGrid>
      <w:tr w:rsidR="00CC1214" w:rsidRPr="004B717F" w14:paraId="22F82CA9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C0EB95B" w14:textId="7F99FD9F" w:rsidR="00CC1214" w:rsidRPr="004B717F" w:rsidRDefault="00CC1214" w:rsidP="00572C64">
            <w:pPr>
              <w:tabs>
                <w:tab w:val="left" w:pos="900"/>
              </w:tabs>
              <w:spacing w:line="340" w:lineRule="exact"/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65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9CA07" w14:textId="77777777" w:rsidR="00CC1214" w:rsidRPr="004B717F" w:rsidRDefault="00CC1214" w:rsidP="007B5F96">
            <w:pPr>
              <w:spacing w:line="340" w:lineRule="exact"/>
              <w:ind w:right="-76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C1214" w:rsidRPr="004B717F" w14:paraId="7A0D4A7D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5D61920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5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EB047" w14:textId="77777777" w:rsidR="00CC1214" w:rsidRPr="004B717F" w:rsidRDefault="00CC1214" w:rsidP="00BD611E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2935AA" w:rsidRPr="004B717F" w14:paraId="2B45B7A9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AEF8E2D" w14:textId="77777777" w:rsidR="002935AA" w:rsidRPr="004B717F" w:rsidRDefault="002935AA" w:rsidP="002935AA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E3C6D" w14:textId="7C3F90A6" w:rsidR="002935AA" w:rsidRPr="004B717F" w:rsidRDefault="00C34D3E" w:rsidP="002935AA">
            <w:pPr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935AA" w:rsidRPr="002935AA">
              <w:rPr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0E09D" w14:textId="7BE40E16" w:rsidR="002935AA" w:rsidRPr="004B717F" w:rsidRDefault="00C34D3E" w:rsidP="002935AA">
            <w:pPr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935AA" w:rsidRPr="002935AA">
              <w:rPr>
                <w:sz w:val="26"/>
                <w:szCs w:val="26"/>
                <w:u w:val="single"/>
                <w:cs/>
              </w:rPr>
              <w:t xml:space="preserve"> 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CC1214" w:rsidRPr="004B717F" w14:paraId="51B6FE54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CA3A9F5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F47F" w14:textId="77777777" w:rsidR="00CC1214" w:rsidRPr="004B717F" w:rsidRDefault="00CC1214" w:rsidP="00BD611E">
            <w:pPr>
              <w:spacing w:line="340" w:lineRule="exact"/>
              <w:ind w:left="-133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ยอดคงเหลือ</w:t>
            </w:r>
          </w:p>
          <w:p w14:paraId="4E9F7378" w14:textId="77777777" w:rsidR="00CC1214" w:rsidRPr="004B717F" w:rsidRDefault="00CC1214" w:rsidP="00BD611E">
            <w:pPr>
              <w:spacing w:line="340" w:lineRule="exact"/>
              <w:ind w:left="-133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ถัวเฉลี่ย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996F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ดอกเบี้ยรับ/</w:t>
            </w:r>
            <w:r w:rsidRPr="004B717F">
              <w:rPr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252B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อัตรา</w:t>
            </w:r>
          </w:p>
          <w:p w14:paraId="7662C766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เฉลี่ย (%)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79A8" w14:textId="77777777" w:rsidR="00CC1214" w:rsidRPr="004B717F" w:rsidRDefault="00CC1214" w:rsidP="00BD611E">
            <w:pPr>
              <w:spacing w:line="340" w:lineRule="exact"/>
              <w:ind w:left="-1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ยอดคงเหลือ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  <w:u w:val="single"/>
                <w:cs/>
              </w:rPr>
              <w:t>ถัวเฉลี่ย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078E" w14:textId="77777777" w:rsidR="00CC1214" w:rsidRPr="004B717F" w:rsidRDefault="00CC1214" w:rsidP="00BD611E">
            <w:pPr>
              <w:spacing w:line="340" w:lineRule="exact"/>
              <w:ind w:left="-97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ดอกเบี้ยรับ/</w:t>
            </w:r>
            <w:r w:rsidRPr="004B717F">
              <w:rPr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D783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อัตรา</w:t>
            </w:r>
          </w:p>
          <w:p w14:paraId="223E790F" w14:textId="77777777" w:rsidR="00CC1214" w:rsidRPr="004B717F" w:rsidRDefault="00CC1214" w:rsidP="00BD611E">
            <w:pPr>
              <w:spacing w:line="340" w:lineRule="exact"/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เฉลี่ย (%)</w:t>
            </w:r>
          </w:p>
        </w:tc>
      </w:tr>
      <w:tr w:rsidR="00CC1214" w:rsidRPr="004B717F" w14:paraId="78952598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447BA19" w14:textId="77777777" w:rsidR="00CC1214" w:rsidRPr="004B717F" w:rsidRDefault="00CC1214" w:rsidP="00BD611E">
            <w:pPr>
              <w:tabs>
                <w:tab w:val="left" w:pos="900"/>
                <w:tab w:val="decimal" w:pos="4253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B4C43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6997DA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F38D97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BC63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F655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08F4" w14:textId="77777777" w:rsidR="00CC1214" w:rsidRPr="004B717F" w:rsidRDefault="00CC1214" w:rsidP="00BD611E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</w:tr>
      <w:tr w:rsidR="00632062" w:rsidRPr="004B717F" w14:paraId="4D057B09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CD037D3" w14:textId="77777777" w:rsidR="00632062" w:rsidRPr="004B717F" w:rsidRDefault="00632062" w:rsidP="00632062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FA5A04" w14:textId="59138918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459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5C266A" w14:textId="65C9300E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8D294C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3A9DFB" w14:textId="736C672A" w:rsidR="00632062" w:rsidRPr="004B717F" w:rsidRDefault="00C34D3E" w:rsidP="00DA2D0A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CB6820" w14:textId="3370423B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434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66411C" w14:textId="4C03A5B9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9DC8C76" w14:textId="7C620E77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47</w:t>
            </w:r>
          </w:p>
        </w:tc>
      </w:tr>
      <w:tr w:rsidR="00632062" w:rsidRPr="004B717F" w14:paraId="35785203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64DDEE2" w14:textId="77777777" w:rsidR="00632062" w:rsidRPr="004B717F" w:rsidRDefault="00632062" w:rsidP="00632062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6C8367" w14:textId="6BBD69D9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453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F9F78F" w14:textId="05145799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8D294C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9B0D6D" w14:textId="3B229747" w:rsidR="00632062" w:rsidRPr="004B717F" w:rsidRDefault="00C34D3E" w:rsidP="00DA2D0A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5EFEB1" w14:textId="6C01581D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350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D9BF3" w14:textId="52044496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349657" w14:textId="786DCDEF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46</w:t>
            </w:r>
          </w:p>
        </w:tc>
      </w:tr>
      <w:tr w:rsidR="00632062" w:rsidRPr="004B717F" w14:paraId="266C0CDD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3EEFEBA" w14:textId="77777777" w:rsidR="00632062" w:rsidRPr="004B717F" w:rsidRDefault="00632062" w:rsidP="00632062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F03E7" w14:textId="2BF1500B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236</w:t>
            </w:r>
            <w:r w:rsidR="008D294C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35A90E" w14:textId="6C8870CB" w:rsidR="00632062" w:rsidRPr="004B717F" w:rsidRDefault="00632062" w:rsidP="008D294C">
            <w:pPr>
              <w:tabs>
                <w:tab w:val="left" w:pos="68"/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54</w:t>
            </w:r>
            <w:r w:rsidR="008D294C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A36CC0" w14:textId="675CC5BC" w:rsidR="00632062" w:rsidRPr="004B717F" w:rsidRDefault="00C34D3E" w:rsidP="00DA2D0A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900CE5" w14:textId="6D19517D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161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B6C82" w14:textId="7247E58C" w:rsidR="00632062" w:rsidRPr="004B717F" w:rsidRDefault="00632062" w:rsidP="00632062">
            <w:pPr>
              <w:tabs>
                <w:tab w:val="left" w:pos="68"/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195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58E7D5C" w14:textId="1863315A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77</w:t>
            </w:r>
          </w:p>
        </w:tc>
      </w:tr>
      <w:tr w:rsidR="00632062" w:rsidRPr="004B717F" w14:paraId="658930F1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A3636FB" w14:textId="77777777" w:rsidR="00632062" w:rsidRPr="004B717F" w:rsidRDefault="00632062" w:rsidP="00632062">
            <w:pPr>
              <w:tabs>
                <w:tab w:val="left" w:pos="72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E7F39B" w14:textId="00FCEEF7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149</w:t>
            </w:r>
            <w:r w:rsidR="008D294C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672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9795288" w14:textId="7336296E" w:rsidR="00632062" w:rsidRPr="004B717F" w:rsidRDefault="00632062" w:rsidP="008D294C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58</w:t>
            </w:r>
            <w:r w:rsidR="00DA2D0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60015A" w14:textId="2B9FD57A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09A48" w14:textId="2B1ED448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946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BAC06" w14:textId="3E0FDAAE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110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369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93434A" w14:textId="2BEBCF9C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75</w:t>
            </w:r>
          </w:p>
        </w:tc>
      </w:tr>
      <w:tr w:rsidR="00632062" w:rsidRPr="004B717F" w14:paraId="0937252E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B277D31" w14:textId="77777777" w:rsidR="00632062" w:rsidRPr="004B717F" w:rsidRDefault="00632062" w:rsidP="00632062">
            <w:pPr>
              <w:tabs>
                <w:tab w:val="left" w:pos="90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FAB35E" w14:textId="77777777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BFEC92" w14:textId="77777777" w:rsidR="00632062" w:rsidRPr="004B717F" w:rsidRDefault="00632062" w:rsidP="00632062">
            <w:pPr>
              <w:tabs>
                <w:tab w:val="right" w:pos="687"/>
                <w:tab w:val="right" w:pos="732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E38B90" w14:textId="77777777" w:rsidR="00632062" w:rsidRPr="004B717F" w:rsidRDefault="00632062" w:rsidP="00632062">
            <w:pPr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6DC3CA" w14:textId="77777777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FD0A3B" w14:textId="77777777" w:rsidR="00632062" w:rsidRPr="004B717F" w:rsidRDefault="00632062" w:rsidP="00632062">
            <w:pPr>
              <w:tabs>
                <w:tab w:val="right" w:pos="687"/>
                <w:tab w:val="right" w:pos="732"/>
              </w:tabs>
              <w:spacing w:line="3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47E37FF" w14:textId="77777777" w:rsidR="00632062" w:rsidRPr="004B717F" w:rsidRDefault="00632062" w:rsidP="00632062">
            <w:pPr>
              <w:spacing w:line="340" w:lineRule="exact"/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632062" w:rsidRPr="004B717F" w14:paraId="1339D0CF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39A0CA3" w14:textId="77777777" w:rsidR="00632062" w:rsidRPr="004B717F" w:rsidRDefault="00632062" w:rsidP="00632062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38229" w14:textId="5468E006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620</w:t>
            </w:r>
            <w:r w:rsidR="00A027B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E053A89" w14:textId="5FD433D8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DA2D0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A352DD" w14:textId="4C7DE5E0" w:rsidR="00632062" w:rsidRPr="004B717F" w:rsidRDefault="00C34D3E" w:rsidP="00DA2D0A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AED1DD" w14:textId="0CAB3AF5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B5BC23" w14:textId="3BD76EFB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082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0FF7509" w14:textId="114EF48C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29</w:t>
            </w:r>
          </w:p>
        </w:tc>
      </w:tr>
      <w:tr w:rsidR="00632062" w:rsidRPr="004B717F" w14:paraId="46C787C3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C0C5677" w14:textId="77777777" w:rsidR="00632062" w:rsidRPr="004B717F" w:rsidRDefault="00632062" w:rsidP="00632062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DCEB9" w14:textId="66F494C0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230</w:t>
            </w:r>
            <w:r w:rsidR="00A027B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9D07196" w14:textId="0620132E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A2745D" w14:textId="7FBA2961" w:rsidR="00632062" w:rsidRPr="004B717F" w:rsidRDefault="00C34D3E" w:rsidP="00DA2D0A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56EAB3" w14:textId="42441748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200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76C9D6" w14:textId="5C99D741" w:rsidR="00632062" w:rsidRPr="004B717F" w:rsidRDefault="00632062" w:rsidP="00632062">
            <w:pPr>
              <w:tabs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622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C2A1DD7" w14:textId="6CCAD305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31</w:t>
            </w:r>
          </w:p>
        </w:tc>
      </w:tr>
      <w:tr w:rsidR="00632062" w:rsidRPr="004B717F" w14:paraId="73F1DD47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FB028B1" w14:textId="77777777" w:rsidR="00632062" w:rsidRPr="004B717F" w:rsidRDefault="00632062" w:rsidP="00632062">
            <w:pPr>
              <w:tabs>
                <w:tab w:val="left" w:pos="36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15FADF" w14:textId="19C90E45" w:rsidR="00632062" w:rsidRPr="004B717F" w:rsidRDefault="00632062" w:rsidP="00632062">
            <w:pPr>
              <w:tabs>
                <w:tab w:val="left" w:pos="0"/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65</w:t>
            </w:r>
            <w:r w:rsidR="00A027B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A461E7E" w14:textId="7F269181" w:rsidR="00632062" w:rsidRPr="004B717F" w:rsidRDefault="00632062" w:rsidP="00632062">
            <w:pPr>
              <w:tabs>
                <w:tab w:val="left" w:pos="156"/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0CADAE" w14:textId="37A54317" w:rsidR="00632062" w:rsidRPr="004B717F" w:rsidRDefault="00C34D3E" w:rsidP="00DA2D0A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FA0E3" w14:textId="6F9F7056" w:rsidR="00632062" w:rsidRPr="004B717F" w:rsidRDefault="00632062" w:rsidP="00632062">
            <w:pPr>
              <w:tabs>
                <w:tab w:val="left" w:pos="0"/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79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7BF28B" w14:textId="76B84FD3" w:rsidR="00632062" w:rsidRPr="004B717F" w:rsidRDefault="00632062" w:rsidP="00632062">
            <w:pPr>
              <w:tabs>
                <w:tab w:val="left" w:pos="156"/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747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3147C4F" w14:textId="6CE3D88C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21</w:t>
            </w:r>
          </w:p>
        </w:tc>
      </w:tr>
      <w:tr w:rsidR="00632062" w:rsidRPr="004B717F" w14:paraId="3457CBF6" w14:textId="77777777" w:rsidTr="00B0085D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0C2F34B" w14:textId="77777777" w:rsidR="00632062" w:rsidRPr="004B717F" w:rsidRDefault="00632062" w:rsidP="00632062">
            <w:pPr>
              <w:tabs>
                <w:tab w:val="left" w:pos="720"/>
              </w:tabs>
              <w:spacing w:line="34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FC3984" w14:textId="3222501A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917</w:t>
            </w:r>
            <w:r w:rsidR="00A027B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43782C6" w14:textId="0B60E843" w:rsidR="00632062" w:rsidRPr="004B717F" w:rsidRDefault="00632062" w:rsidP="00632062">
            <w:pPr>
              <w:tabs>
                <w:tab w:val="left" w:pos="156"/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="00DA2D0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A0CFA8" w14:textId="4A29C780" w:rsidR="00632062" w:rsidRPr="004B717F" w:rsidRDefault="00C34D3E" w:rsidP="00DA2D0A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B1EE6" w14:textId="654A7E11" w:rsidR="00632062" w:rsidRPr="004B717F" w:rsidRDefault="00632062" w:rsidP="00632062">
            <w:pPr>
              <w:tabs>
                <w:tab w:val="right" w:pos="770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739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ED203D" w14:textId="4185E48A" w:rsidR="00632062" w:rsidRPr="004B717F" w:rsidRDefault="00632062" w:rsidP="00632062">
            <w:pPr>
              <w:tabs>
                <w:tab w:val="left" w:pos="156"/>
                <w:tab w:val="right" w:pos="687"/>
              </w:tabs>
              <w:spacing w:line="340" w:lineRule="exact"/>
              <w:ind w:left="-108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451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3FAB753" w14:textId="415A7126" w:rsidR="00632062" w:rsidRPr="004B717F" w:rsidRDefault="00C34D3E" w:rsidP="00632062">
            <w:pPr>
              <w:tabs>
                <w:tab w:val="right" w:pos="845"/>
              </w:tabs>
              <w:spacing w:line="3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63206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35</w:t>
            </w:r>
          </w:p>
        </w:tc>
      </w:tr>
    </w:tbl>
    <w:p w14:paraId="273869EB" w14:textId="17EACCFC" w:rsidR="00CC1214" w:rsidRPr="004B717F" w:rsidRDefault="00CC1214" w:rsidP="00CC1214">
      <w:pPr>
        <w:ind w:left="43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br w:type="page"/>
      </w:r>
      <w:r w:rsidRPr="004B717F">
        <w:rPr>
          <w:spacing w:val="-2"/>
          <w:sz w:val="26"/>
          <w:szCs w:val="26"/>
          <w:cs/>
        </w:rPr>
        <w:lastRenderedPageBreak/>
        <w:t xml:space="preserve">สินทรัพย์และหนี้สินทางการเงิน ณ </w:t>
      </w:r>
      <w:r w:rsidRPr="004B717F">
        <w:rPr>
          <w:rFonts w:hint="cs"/>
          <w:spacing w:val="-2"/>
          <w:sz w:val="26"/>
          <w:szCs w:val="26"/>
          <w:cs/>
        </w:rPr>
        <w:t xml:space="preserve">วันที่ </w:t>
      </w:r>
      <w:r w:rsidR="00C34D3E" w:rsidRPr="00C34D3E">
        <w:rPr>
          <w:spacing w:val="-2"/>
          <w:sz w:val="26"/>
          <w:szCs w:val="26"/>
        </w:rPr>
        <w:t>30</w:t>
      </w:r>
      <w:r w:rsidR="002935AA">
        <w:rPr>
          <w:spacing w:val="-2"/>
          <w:sz w:val="26"/>
          <w:szCs w:val="26"/>
          <w:cs/>
        </w:rPr>
        <w:t xml:space="preserve"> </w:t>
      </w:r>
      <w:r w:rsidR="002935AA">
        <w:rPr>
          <w:rFonts w:hint="cs"/>
          <w:spacing w:val="-2"/>
          <w:sz w:val="26"/>
          <w:szCs w:val="26"/>
          <w:cs/>
        </w:rPr>
        <w:t xml:space="preserve">มิถุนายน </w:t>
      </w:r>
      <w:r w:rsidR="00C34D3E" w:rsidRPr="00C34D3E">
        <w:rPr>
          <w:spacing w:val="-2"/>
          <w:sz w:val="26"/>
          <w:szCs w:val="26"/>
        </w:rPr>
        <w:t>2565</w:t>
      </w:r>
      <w:r w:rsidR="002935AA">
        <w:rPr>
          <w:spacing w:val="-2"/>
          <w:sz w:val="26"/>
          <w:szCs w:val="26"/>
          <w:cs/>
        </w:rPr>
        <w:t xml:space="preserve"> </w:t>
      </w:r>
      <w:r w:rsidR="002935AA">
        <w:rPr>
          <w:rFonts w:hint="cs"/>
          <w:spacing w:val="-2"/>
          <w:sz w:val="26"/>
          <w:szCs w:val="26"/>
          <w:cs/>
        </w:rPr>
        <w:t xml:space="preserve">และ </w:t>
      </w:r>
      <w:r w:rsidR="00C34D3E" w:rsidRPr="00C34D3E">
        <w:rPr>
          <w:spacing w:val="-2"/>
          <w:sz w:val="26"/>
          <w:szCs w:val="26"/>
        </w:rPr>
        <w:t>31</w:t>
      </w:r>
      <w:r w:rsidRPr="004B717F">
        <w:rPr>
          <w:spacing w:val="-2"/>
          <w:sz w:val="26"/>
          <w:szCs w:val="26"/>
          <w:cs/>
        </w:rPr>
        <w:t xml:space="preserve"> ธันวาคม </w:t>
      </w:r>
      <w:r w:rsidR="00C34D3E" w:rsidRPr="00C34D3E">
        <w:rPr>
          <w:spacing w:val="-2"/>
          <w:sz w:val="26"/>
          <w:szCs w:val="26"/>
        </w:rPr>
        <w:t>2564</w:t>
      </w:r>
      <w:r w:rsidR="00523585" w:rsidRPr="004B717F">
        <w:rPr>
          <w:spacing w:val="-2"/>
          <w:sz w:val="26"/>
          <w:szCs w:val="26"/>
          <w:cs/>
        </w:rPr>
        <w:t xml:space="preserve"> </w:t>
      </w:r>
      <w:r w:rsidRPr="004B717F">
        <w:rPr>
          <w:spacing w:val="-2"/>
          <w:sz w:val="26"/>
          <w:szCs w:val="26"/>
          <w:cs/>
        </w:rPr>
        <w:t>วิเคราะห์ตามระยะเวลาครบกำหนดของการเปลี่ยนแปลง</w:t>
      </w:r>
      <w:r w:rsidRPr="004B717F">
        <w:rPr>
          <w:sz w:val="26"/>
          <w:szCs w:val="26"/>
          <w:cs/>
        </w:rPr>
        <w:t>อัตราดอกเบี้ย จำแนกได้ดังนี้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52"/>
        <w:gridCol w:w="990"/>
        <w:gridCol w:w="900"/>
        <w:gridCol w:w="990"/>
        <w:gridCol w:w="900"/>
        <w:gridCol w:w="900"/>
        <w:gridCol w:w="900"/>
        <w:gridCol w:w="900"/>
      </w:tblGrid>
      <w:tr w:rsidR="00CC1214" w:rsidRPr="004B717F" w14:paraId="036C9163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A443623" w14:textId="26DC087C" w:rsidR="00CC1214" w:rsidRPr="004B717F" w:rsidRDefault="00CC1214" w:rsidP="00572C6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DDA76B" w14:textId="77777777" w:rsidR="00CC1214" w:rsidRPr="004B717F" w:rsidRDefault="00CC1214" w:rsidP="00B0085D">
            <w:pPr>
              <w:tabs>
                <w:tab w:val="right" w:pos="742"/>
              </w:tabs>
              <w:jc w:val="right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CC1214" w:rsidRPr="004B717F" w14:paraId="2C9F8A3E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7122A73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F3736B" w14:textId="77777777" w:rsidR="00CC1214" w:rsidRPr="004B717F" w:rsidRDefault="00CC1214" w:rsidP="00B0085D">
            <w:pPr>
              <w:ind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CC1214" w:rsidRPr="004B717F" w14:paraId="71B02711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F87331A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C070B3" w14:textId="4F19F24E" w:rsidR="00CC1214" w:rsidRPr="004B717F" w:rsidRDefault="00C34D3E" w:rsidP="00855983">
            <w:pPr>
              <w:ind w:right="-12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2935AA">
              <w:rPr>
                <w:sz w:val="24"/>
                <w:szCs w:val="24"/>
                <w:u w:val="single"/>
                <w:cs/>
              </w:rPr>
              <w:t xml:space="preserve"> </w:t>
            </w:r>
            <w:r w:rsidR="002935AA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</w:tr>
      <w:tr w:rsidR="00CC1214" w:rsidRPr="004B717F" w14:paraId="2DA031E6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DD79F2E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6B39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  <w:r w:rsidRPr="004B717F">
              <w:rPr>
                <w:sz w:val="24"/>
                <w:szCs w:val="24"/>
                <w:u w:val="single"/>
                <w:cs/>
              </w:rPr>
              <w:t>เปลี่ยนได้ทันที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D83670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00AD1A2B" w14:textId="0D51C117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18EEF" w14:textId="27328029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6519DB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1E9D99ED" w14:textId="078F6799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6CD24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2E988F9B" w14:textId="6894EC9A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099F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</w:t>
            </w:r>
          </w:p>
          <w:p w14:paraId="3ADFEA36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28DE1A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29DD6609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CC1214" w:rsidRPr="004B717F" w14:paraId="00191B27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5A71B18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600E" w14:textId="77777777" w:rsidR="00CC1214" w:rsidRPr="004B717F" w:rsidRDefault="00CC1214" w:rsidP="00B0085D">
            <w:pPr>
              <w:tabs>
                <w:tab w:val="center" w:pos="329"/>
                <w:tab w:val="right" w:pos="58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BCC823" w14:textId="77777777" w:rsidR="00CC1214" w:rsidRPr="004B717F" w:rsidRDefault="00CC1214" w:rsidP="00B0085D">
            <w:pPr>
              <w:tabs>
                <w:tab w:val="center" w:pos="380"/>
                <w:tab w:val="right" w:pos="627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56B264" w14:textId="77777777" w:rsidR="00CC1214" w:rsidRPr="004B717F" w:rsidRDefault="00CC1214" w:rsidP="00B0085D">
            <w:pPr>
              <w:tabs>
                <w:tab w:val="center" w:pos="340"/>
                <w:tab w:val="right" w:pos="601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0691B4" w14:textId="77777777" w:rsidR="00CC1214" w:rsidRPr="004B717F" w:rsidRDefault="00CC1214" w:rsidP="00B0085D">
            <w:pPr>
              <w:tabs>
                <w:tab w:val="center" w:pos="397"/>
                <w:tab w:val="right" w:pos="650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106507" w14:textId="77777777" w:rsidR="00CC1214" w:rsidRPr="004B717F" w:rsidRDefault="00CC1214" w:rsidP="00B0085D">
            <w:pPr>
              <w:tabs>
                <w:tab w:val="center" w:pos="459"/>
                <w:tab w:val="right" w:pos="71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B80E" w14:textId="77777777" w:rsidR="00CC1214" w:rsidRPr="004B717F" w:rsidRDefault="00CC1214" w:rsidP="00B0085D">
            <w:pPr>
              <w:tabs>
                <w:tab w:val="right" w:pos="649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A1A3E4" w14:textId="77777777" w:rsidR="00CC1214" w:rsidRPr="004B717F" w:rsidRDefault="00CC1214" w:rsidP="00B0085D">
            <w:pPr>
              <w:tabs>
                <w:tab w:val="right" w:pos="742"/>
              </w:tabs>
              <w:ind w:left="-111" w:right="-126"/>
              <w:rPr>
                <w:sz w:val="24"/>
                <w:szCs w:val="24"/>
                <w:cs/>
              </w:rPr>
            </w:pPr>
          </w:p>
        </w:tc>
      </w:tr>
      <w:tr w:rsidR="00D87E53" w:rsidRPr="004B717F" w14:paraId="562F955C" w14:textId="77777777" w:rsidTr="00D97DC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E3358EB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72096" w14:textId="77777777" w:rsidR="00D87E53" w:rsidRPr="004B717F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A1394" w14:textId="77777777" w:rsidR="00D87E53" w:rsidRPr="004B717F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DDC9E" w14:textId="77777777" w:rsidR="00D87E53" w:rsidRPr="004B717F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75A105" w14:textId="77777777" w:rsidR="00D87E53" w:rsidRPr="004B717F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AF0DF7" w14:textId="77777777" w:rsidR="00D87E53" w:rsidRPr="004B717F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B78BB4" w14:textId="6BC72E62" w:rsidR="00D87E53" w:rsidRPr="004B717F" w:rsidRDefault="00D87E53" w:rsidP="00045621">
            <w:pPr>
              <w:tabs>
                <w:tab w:val="right" w:pos="636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776377" w14:textId="0CFDD37D" w:rsidR="00D87E53" w:rsidRPr="004B717F" w:rsidRDefault="00D87E53" w:rsidP="00D87E53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282</w:t>
            </w:r>
          </w:p>
        </w:tc>
      </w:tr>
      <w:tr w:rsidR="00D87E53" w:rsidRPr="004B717F" w14:paraId="79F57DC1" w14:textId="77777777" w:rsidTr="006B1B4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A81CF0C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F0FD63" w14:textId="24899C71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28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35ACE3" w14:textId="56F83B79" w:rsidR="00D87E53" w:rsidRPr="007622F4" w:rsidRDefault="00D87E53" w:rsidP="00D87E53">
            <w:pPr>
              <w:tabs>
                <w:tab w:val="right" w:pos="610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393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3645D9" w14:textId="237C7F3F" w:rsidR="00D87E53" w:rsidRPr="007622F4" w:rsidRDefault="00D87E53" w:rsidP="00D87E53">
            <w:pPr>
              <w:tabs>
                <w:tab w:val="right" w:pos="702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227750" w14:textId="096A343A" w:rsidR="00D87E53" w:rsidRPr="007622F4" w:rsidRDefault="00D87E53" w:rsidP="00D87E53">
            <w:pPr>
              <w:tabs>
                <w:tab w:val="right" w:pos="612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81DF7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67C5" w14:textId="42DE0E02" w:rsidR="00D87E53" w:rsidRPr="007622F4" w:rsidRDefault="00D87E53" w:rsidP="00C34D3E">
            <w:pPr>
              <w:tabs>
                <w:tab w:val="right" w:pos="646"/>
              </w:tabs>
              <w:ind w:left="-17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43BEA5" w14:textId="5A33D6E2" w:rsidR="00D87E53" w:rsidRPr="007622F4" w:rsidRDefault="00D87E53" w:rsidP="00D87E53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445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134</w:t>
            </w:r>
          </w:p>
        </w:tc>
      </w:tr>
      <w:tr w:rsidR="00D87E53" w:rsidRPr="004B717F" w14:paraId="35A0F76B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9E64FB2" w14:textId="77777777" w:rsidR="00D87E53" w:rsidRPr="004B717F" w:rsidRDefault="00D87E53" w:rsidP="00D87E53">
            <w:pPr>
              <w:tabs>
                <w:tab w:val="left" w:pos="214"/>
              </w:tabs>
              <w:ind w:left="9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3FCB" w14:textId="36412325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50AB" w14:textId="4DA74622" w:rsidR="00D87E53" w:rsidRPr="007622F4" w:rsidRDefault="00D87E53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AF20" w14:textId="25EAD804" w:rsidR="00D87E53" w:rsidRPr="007622F4" w:rsidRDefault="00D87E53" w:rsidP="00D87E53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33E5" w14:textId="4A0D9A8B" w:rsidR="00D87E53" w:rsidRPr="007622F4" w:rsidRDefault="00D87E53" w:rsidP="00D87E53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A6CA" w14:textId="0C8109CC" w:rsidR="00D87E53" w:rsidRPr="007622F4" w:rsidRDefault="00D87E53" w:rsidP="00D87E53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81F9" w14:textId="309E7EB8" w:rsidR="00D87E53" w:rsidRPr="007622F4" w:rsidRDefault="00D87E53" w:rsidP="00045621">
            <w:pPr>
              <w:tabs>
                <w:tab w:val="right" w:pos="649"/>
              </w:tabs>
              <w:ind w:right="-108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318D" w14:textId="0AFE25C6" w:rsidR="00D87E53" w:rsidRPr="007622F4" w:rsidRDefault="00D87E53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39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292</w:t>
            </w:r>
          </w:p>
        </w:tc>
      </w:tr>
      <w:tr w:rsidR="00D87E53" w:rsidRPr="004B717F" w14:paraId="66A6F9F5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B408DD2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BC34" w14:textId="0D32CD11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A0E1A" w14:textId="3741F5D9" w:rsidR="00D87E53" w:rsidRPr="007622F4" w:rsidRDefault="00D87E53" w:rsidP="00356859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="00C34D3E" w:rsidRPr="00C34D3E">
              <w:rPr>
                <w:rFonts w:hint="cs"/>
                <w:sz w:val="24"/>
                <w:szCs w:val="24"/>
              </w:rPr>
              <w:t>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rFonts w:hint="cs"/>
                <w:sz w:val="24"/>
                <w:szCs w:val="24"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BD4FD" w14:textId="22B8E8F9" w:rsidR="00D87E53" w:rsidRPr="007622F4" w:rsidRDefault="00D87E53" w:rsidP="00D87E53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A3B5" w14:textId="205D82A3" w:rsidR="00D87E53" w:rsidRPr="007622F4" w:rsidRDefault="00D87E53" w:rsidP="00356859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26</w:t>
            </w:r>
            <w:r w:rsidR="00C34D3E" w:rsidRPr="00C34D3E">
              <w:rPr>
                <w:rFonts w:hint="cs"/>
                <w:sz w:val="24"/>
                <w:szCs w:val="24"/>
              </w:rPr>
              <w:t>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rFonts w:hint="cs"/>
                <w:sz w:val="24"/>
                <w:szCs w:val="24"/>
              </w:rPr>
              <w:t>325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E340A0" w14:textId="15DE5F8E" w:rsidR="00D87E53" w:rsidRPr="007622F4" w:rsidRDefault="00D87E53" w:rsidP="00D87E53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417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32D37" w14:textId="1D46ED21" w:rsidR="00D87E53" w:rsidRPr="007622F4" w:rsidRDefault="00D87E53" w:rsidP="00D87E53">
            <w:pPr>
              <w:tabs>
                <w:tab w:val="right" w:pos="649"/>
              </w:tabs>
              <w:ind w:right="-108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70D2" w14:textId="04B6F46D" w:rsidR="00D87E53" w:rsidRPr="007622F4" w:rsidRDefault="00D87E53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003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198</w:t>
            </w:r>
          </w:p>
        </w:tc>
      </w:tr>
      <w:tr w:rsidR="00D87E53" w:rsidRPr="004B717F" w14:paraId="2E652D54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ED02BC2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B7FB5" w14:textId="32401728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772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E825" w14:textId="58F58ACE" w:rsidR="00D87E53" w:rsidRPr="007622F4" w:rsidRDefault="00D87E53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276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9F6C" w14:textId="51724CB4" w:rsidR="00D87E53" w:rsidRPr="007622F4" w:rsidRDefault="00D87E53" w:rsidP="00D87E53">
            <w:pPr>
              <w:tabs>
                <w:tab w:val="left" w:pos="19"/>
                <w:tab w:val="right" w:pos="702"/>
              </w:tabs>
              <w:ind w:left="-113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Pr="007622F4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84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C3C3" w14:textId="12FE2322" w:rsidR="00D87E53" w:rsidRPr="007622F4" w:rsidRDefault="00D87E53" w:rsidP="00D87E53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228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B4ED" w14:textId="3C50C33D" w:rsidR="00D87E53" w:rsidRPr="007622F4" w:rsidRDefault="00D87E53" w:rsidP="00D87E53">
            <w:pPr>
              <w:pStyle w:val="Header"/>
              <w:tabs>
                <w:tab w:val="clear" w:pos="4153"/>
                <w:tab w:val="clear" w:pos="8306"/>
                <w:tab w:val="right" w:pos="613"/>
              </w:tabs>
              <w:ind w:left="-17" w:right="-126"/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</w:pPr>
            <w:r w:rsidRPr="007622F4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127</w:t>
            </w:r>
            <w:r w:rsidRPr="007622F4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507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E4ED" w14:textId="6A90BDEA" w:rsidR="00D87E53" w:rsidRPr="007622F4" w:rsidRDefault="00D87E53" w:rsidP="00D87E53">
            <w:pPr>
              <w:tabs>
                <w:tab w:val="left" w:pos="72"/>
                <w:tab w:val="right" w:pos="649"/>
              </w:tabs>
              <w:ind w:right="-108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Pr="007622F4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16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4977" w14:textId="2D0FFED4" w:rsidR="00D87E53" w:rsidRPr="007622F4" w:rsidRDefault="00D87E53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505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549</w:t>
            </w:r>
          </w:p>
        </w:tc>
      </w:tr>
      <w:tr w:rsidR="00D87E53" w:rsidRPr="004B717F" w14:paraId="18884EFC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A88B3D9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687ED8" w14:textId="4C69FD0B" w:rsidR="00D87E53" w:rsidRPr="007622F4" w:rsidRDefault="00D8335C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811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D71DC7" w14:textId="627C22AC" w:rsidR="00D87E53" w:rsidRPr="007622F4" w:rsidRDefault="00D8335C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896</w:t>
            </w:r>
            <w:r w:rsidR="00952E46" w:rsidRPr="00952E46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9E380E" w14:textId="0CED573F" w:rsidR="00D87E53" w:rsidRPr="007622F4" w:rsidRDefault="00D8335C" w:rsidP="00D87E53">
            <w:pPr>
              <w:tabs>
                <w:tab w:val="left" w:pos="19"/>
                <w:tab w:val="right" w:pos="720"/>
              </w:tabs>
              <w:ind w:left="-113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106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D945FC" w14:textId="057F3409" w:rsidR="00D87E53" w:rsidRPr="007622F4" w:rsidRDefault="00D8335C" w:rsidP="00D87E53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496</w:t>
            </w:r>
            <w:r w:rsidR="00952E46" w:rsidRPr="00952E46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5E804F" w14:textId="59CBA77B" w:rsidR="00D87E53" w:rsidRPr="007622F4" w:rsidRDefault="00D8335C" w:rsidP="00D87E53">
            <w:pPr>
              <w:tabs>
                <w:tab w:val="right" w:pos="613"/>
              </w:tabs>
              <w:ind w:left="-111" w:right="-105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549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6D0D2B" w14:textId="6A891DA6" w:rsidR="00D87E53" w:rsidRPr="007622F4" w:rsidRDefault="00D8335C" w:rsidP="00D87E53">
            <w:pPr>
              <w:tabs>
                <w:tab w:val="left" w:pos="72"/>
                <w:tab w:val="right" w:pos="649"/>
              </w:tabs>
              <w:ind w:righ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183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F2CD8" w14:textId="0D4C6A2C" w:rsidR="00D87E53" w:rsidRPr="007622F4" w:rsidRDefault="00D8335C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043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455</w:t>
            </w:r>
          </w:p>
        </w:tc>
      </w:tr>
      <w:tr w:rsidR="00D87E53" w:rsidRPr="004B717F" w14:paraId="6BE5DA13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04ADE68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12DA" w14:textId="77777777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36EB39" w14:textId="77777777" w:rsidR="00D87E53" w:rsidRPr="007622F4" w:rsidRDefault="00D87E53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EA9BC2" w14:textId="77777777" w:rsidR="00D87E53" w:rsidRPr="007622F4" w:rsidRDefault="00D87E53" w:rsidP="00D87E53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4833" w14:textId="77777777" w:rsidR="00D87E53" w:rsidRPr="007622F4" w:rsidRDefault="00D87E53" w:rsidP="00D87E53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ECCDDA" w14:textId="77777777" w:rsidR="00D87E53" w:rsidRPr="007622F4" w:rsidRDefault="00D87E53" w:rsidP="00D87E53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11D2" w14:textId="77777777" w:rsidR="00D87E53" w:rsidRPr="007622F4" w:rsidRDefault="00D87E53" w:rsidP="00D87E53">
            <w:pPr>
              <w:tabs>
                <w:tab w:val="right" w:pos="608"/>
                <w:tab w:val="right" w:pos="649"/>
              </w:tabs>
              <w:ind w:right="-108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24ECD" w14:textId="77777777" w:rsidR="00D87E53" w:rsidRPr="007622F4" w:rsidRDefault="00D87E53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double"/>
              </w:rPr>
            </w:pPr>
          </w:p>
        </w:tc>
      </w:tr>
      <w:tr w:rsidR="00D87E53" w:rsidRPr="004B717F" w14:paraId="49B8CE07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BEBEF4E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6C76" w14:textId="77777777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5BEB6" w14:textId="77777777" w:rsidR="00D87E53" w:rsidRPr="007622F4" w:rsidRDefault="00D87E53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222FC5" w14:textId="77777777" w:rsidR="00D87E53" w:rsidRPr="007622F4" w:rsidRDefault="00D87E53" w:rsidP="00D87E53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88BD" w14:textId="77777777" w:rsidR="00D87E53" w:rsidRPr="007622F4" w:rsidRDefault="00D87E53" w:rsidP="00D87E53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7D6AFE" w14:textId="77777777" w:rsidR="00D87E53" w:rsidRPr="007622F4" w:rsidRDefault="00D87E53" w:rsidP="00D87E53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4BD1" w14:textId="77777777" w:rsidR="00D87E53" w:rsidRPr="007622F4" w:rsidRDefault="00D87E53" w:rsidP="00D87E53">
            <w:pPr>
              <w:tabs>
                <w:tab w:val="right" w:pos="608"/>
                <w:tab w:val="right" w:pos="649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8972" w14:textId="77777777" w:rsidR="00D87E53" w:rsidRPr="007622F4" w:rsidRDefault="00D87E53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</w:rPr>
            </w:pPr>
          </w:p>
        </w:tc>
      </w:tr>
      <w:tr w:rsidR="00D87E53" w:rsidRPr="004B717F" w14:paraId="703AB3F4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1C4C6CC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5B4D" w14:textId="3F617B17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085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BA4EA0" w14:textId="36CF8B3C" w:rsidR="00D87E53" w:rsidRPr="007622F4" w:rsidRDefault="00D87E53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314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705B3" w14:textId="5D38AC78" w:rsidR="00D87E53" w:rsidRPr="007622F4" w:rsidRDefault="00D87E53" w:rsidP="00D87E53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27900" w14:textId="469A5C06" w:rsidR="00D87E53" w:rsidRPr="007622F4" w:rsidRDefault="00D87E53" w:rsidP="00D87E53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F8A7BA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6349" w14:textId="3D0D6259" w:rsidR="00D87E53" w:rsidRPr="007622F4" w:rsidRDefault="00D87E53" w:rsidP="00D87E53">
            <w:pPr>
              <w:tabs>
                <w:tab w:val="right" w:pos="649"/>
              </w:tabs>
              <w:ind w:right="-108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C3C1" w14:textId="65C51844" w:rsidR="00D87E53" w:rsidRPr="007622F4" w:rsidRDefault="00D87E53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</w:rPr>
            </w:pPr>
            <w:r w:rsidRPr="007622F4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536</w:t>
            </w:r>
          </w:p>
        </w:tc>
      </w:tr>
      <w:tr w:rsidR="00D87E53" w:rsidRPr="004B717F" w14:paraId="5D0FBAC4" w14:textId="77777777" w:rsidTr="0074737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716869D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6E8F6" w14:textId="433446F2" w:rsidR="00D87E53" w:rsidRPr="007622F4" w:rsidRDefault="00D87E53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3FA7D" w14:textId="69A2B05E" w:rsidR="00D87E53" w:rsidRPr="007622F4" w:rsidRDefault="00D87E53" w:rsidP="00D87E53">
            <w:pPr>
              <w:tabs>
                <w:tab w:val="right" w:pos="610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4E13" w14:textId="524899EC" w:rsidR="00D87E53" w:rsidRPr="007622F4" w:rsidRDefault="00D87E53" w:rsidP="00D87E53">
            <w:pPr>
              <w:tabs>
                <w:tab w:val="right" w:pos="702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FF60" w14:textId="53915702" w:rsidR="00D87E53" w:rsidRPr="007622F4" w:rsidRDefault="00D87E53" w:rsidP="00D87E53">
            <w:pPr>
              <w:tabs>
                <w:tab w:val="right" w:pos="612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59E2DC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FBB8" w14:textId="111D5609" w:rsidR="00D87E53" w:rsidRPr="007622F4" w:rsidRDefault="00D87E53" w:rsidP="00D87E53">
            <w:pPr>
              <w:tabs>
                <w:tab w:val="right" w:pos="649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5ADF7" w14:textId="034252A2" w:rsidR="00D87E53" w:rsidRPr="007622F4" w:rsidRDefault="00D87E53" w:rsidP="00D87E53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070</w:t>
            </w:r>
          </w:p>
        </w:tc>
      </w:tr>
      <w:tr w:rsidR="00D87E53" w:rsidRPr="004B717F" w14:paraId="19ACBBF6" w14:textId="77777777" w:rsidTr="00D97DC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F7CC978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49D963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567CE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0C368F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95D502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196507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572F7" w14:textId="28ED146F" w:rsidR="00D87E53" w:rsidRPr="007622F4" w:rsidRDefault="00D87E53" w:rsidP="00D87E53">
            <w:pPr>
              <w:tabs>
                <w:tab w:val="right" w:pos="649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585B20" w14:textId="662BF5B4" w:rsidR="00D87E53" w:rsidRPr="007622F4" w:rsidRDefault="00D87E53" w:rsidP="00D87E53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</w:tr>
      <w:tr w:rsidR="00D87E53" w:rsidRPr="004B717F" w14:paraId="5DD1FA52" w14:textId="77777777" w:rsidTr="0016523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2B37DF9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หนี้สิน</w:t>
            </w:r>
            <w:r w:rsidRPr="004B717F">
              <w:rPr>
                <w:sz w:val="24"/>
                <w:szCs w:val="24"/>
                <w:cs/>
              </w:rPr>
              <w:t>ทางการเงินที่วัดมูลค่าด้วยมูลค่ายุติธรรม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>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7661" w14:textId="77777777" w:rsidR="00D87E53" w:rsidRPr="007622F4" w:rsidRDefault="00D87E53" w:rsidP="00D87E53">
            <w:pPr>
              <w:tabs>
                <w:tab w:val="center" w:pos="374"/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0E33" w14:textId="2D884A7B" w:rsidR="00D87E53" w:rsidRPr="007622F4" w:rsidRDefault="00D87E53" w:rsidP="00D87E53">
            <w:pPr>
              <w:tabs>
                <w:tab w:val="right" w:pos="610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A5C1" w14:textId="47B69523" w:rsidR="00D87E53" w:rsidRPr="007622F4" w:rsidRDefault="00D87E53" w:rsidP="00D87E53">
            <w:pPr>
              <w:tabs>
                <w:tab w:val="right" w:pos="702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8DD2" w14:textId="77777777" w:rsidR="00D87E53" w:rsidRPr="007622F4" w:rsidRDefault="00D87E53" w:rsidP="00D87E53">
            <w:pPr>
              <w:tabs>
                <w:tab w:val="center" w:pos="374"/>
                <w:tab w:val="right" w:pos="612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6750" w14:textId="77777777" w:rsidR="00D87E53" w:rsidRPr="007622F4" w:rsidRDefault="00D87E53" w:rsidP="00D87E53">
            <w:pPr>
              <w:tabs>
                <w:tab w:val="center" w:pos="374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B407A" w14:textId="77777777" w:rsidR="00D87E53" w:rsidRPr="007622F4" w:rsidRDefault="00D87E53" w:rsidP="00D87E53">
            <w:pPr>
              <w:tabs>
                <w:tab w:val="center" w:pos="346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6F0B" w14:textId="65CECC30" w:rsidR="00D87E53" w:rsidRPr="007622F4" w:rsidRDefault="00D87E53" w:rsidP="00D87E53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986</w:t>
            </w:r>
          </w:p>
        </w:tc>
      </w:tr>
      <w:tr w:rsidR="00D87E53" w:rsidRPr="004B717F" w14:paraId="6AA7114D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B7D0968" w14:textId="77777777" w:rsidR="00D87E53" w:rsidRPr="004B717F" w:rsidRDefault="00D87E53" w:rsidP="00D87E53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D104" w14:textId="77777777" w:rsidR="00D87E53" w:rsidRPr="007622F4" w:rsidRDefault="00D87E53" w:rsidP="00D87E53">
            <w:pPr>
              <w:tabs>
                <w:tab w:val="left" w:pos="34"/>
                <w:tab w:val="center" w:pos="374"/>
                <w:tab w:val="right" w:pos="720"/>
              </w:tabs>
              <w:ind w:left="-111" w:right="-105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u w:val="single"/>
              </w:rPr>
              <w:tab/>
            </w:r>
            <w:r w:rsidRPr="007622F4">
              <w:rPr>
                <w:sz w:val="24"/>
                <w:szCs w:val="24"/>
                <w:u w:val="single"/>
                <w:cs/>
              </w:rPr>
              <w:t>-</w:t>
            </w:r>
            <w:r w:rsidRPr="007622F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5786C" w14:textId="5A1B4368" w:rsidR="00D87E53" w:rsidRPr="007622F4" w:rsidRDefault="00D87E53" w:rsidP="00D87E53">
            <w:pPr>
              <w:tabs>
                <w:tab w:val="left" w:pos="48"/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8547" w14:textId="77777777" w:rsidR="00D87E53" w:rsidRPr="007622F4" w:rsidRDefault="00D87E53" w:rsidP="00D87E53">
            <w:pPr>
              <w:tabs>
                <w:tab w:val="left" w:pos="19"/>
                <w:tab w:val="center" w:pos="369"/>
                <w:tab w:val="right" w:pos="702"/>
              </w:tabs>
              <w:ind w:left="-113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u w:val="single"/>
              </w:rPr>
              <w:tab/>
            </w:r>
            <w:r w:rsidRPr="007622F4">
              <w:rPr>
                <w:sz w:val="24"/>
                <w:szCs w:val="24"/>
                <w:u w:val="single"/>
                <w:cs/>
              </w:rPr>
              <w:t>-</w:t>
            </w:r>
            <w:r w:rsidRPr="007622F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B78F" w14:textId="18A7BF1A" w:rsidR="00D87E53" w:rsidRPr="007622F4" w:rsidRDefault="00D87E53" w:rsidP="00D87E53">
            <w:pPr>
              <w:tabs>
                <w:tab w:val="left" w:pos="45"/>
                <w:tab w:val="right" w:pos="612"/>
              </w:tabs>
              <w:ind w:left="-108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14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0965B" w14:textId="3C884E9E" w:rsidR="00D87E53" w:rsidRPr="007622F4" w:rsidRDefault="00D87E53" w:rsidP="00D87E53">
            <w:pPr>
              <w:pStyle w:val="Header"/>
              <w:tabs>
                <w:tab w:val="clear" w:pos="4153"/>
                <w:tab w:val="clear" w:pos="8306"/>
                <w:tab w:val="left" w:pos="73"/>
                <w:tab w:val="right" w:pos="613"/>
              </w:tabs>
              <w:ind w:left="-17" w:right="-126"/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</w:pPr>
            <w:r w:rsidRPr="007622F4">
              <w:rPr>
                <w:rFonts w:ascii="Cordia New" w:hAnsi="Cordia New" w:cs="Cordia New"/>
                <w:sz w:val="24"/>
                <w:szCs w:val="24"/>
                <w:lang w:val="en-US"/>
              </w:rPr>
              <w:tab/>
            </w:r>
            <w:r w:rsidRPr="007622F4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47</w:t>
            </w:r>
            <w:r w:rsidRPr="007622F4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983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4FDBE" w14:textId="2002EA6B" w:rsidR="00D87E53" w:rsidRPr="007622F4" w:rsidRDefault="00D87E53" w:rsidP="00D87E53">
            <w:pPr>
              <w:tabs>
                <w:tab w:val="left" w:pos="71"/>
                <w:tab w:val="right" w:pos="649"/>
              </w:tabs>
              <w:ind w:right="-108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64F" w14:textId="096CF7F7" w:rsidR="00D87E53" w:rsidRPr="007622F4" w:rsidRDefault="00D87E53" w:rsidP="00D87E53">
            <w:pPr>
              <w:tabs>
                <w:tab w:val="left" w:pos="0"/>
                <w:tab w:val="right" w:pos="703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7622F4">
              <w:rPr>
                <w:sz w:val="24"/>
                <w:szCs w:val="24"/>
              </w:rPr>
              <w:tab/>
            </w:r>
            <w:r w:rsidRPr="007622F4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66</w:t>
            </w:r>
            <w:r w:rsidRPr="007622F4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807</w:t>
            </w:r>
          </w:p>
        </w:tc>
      </w:tr>
      <w:tr w:rsidR="00D87E53" w:rsidRPr="004B717F" w14:paraId="57732051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64FB9E0" w14:textId="77777777" w:rsidR="00D87E53" w:rsidRPr="004B717F" w:rsidRDefault="00D87E53" w:rsidP="00D87E53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65D" w14:textId="71D8747A" w:rsidR="00D87E53" w:rsidRPr="004B717F" w:rsidRDefault="00D8335C" w:rsidP="00D87E53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108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217C45" w14:textId="53C2C516" w:rsidR="00D87E53" w:rsidRPr="004B717F" w:rsidRDefault="00D8335C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420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A93EC7" w14:textId="30A103B0" w:rsidR="00D87E53" w:rsidRPr="004B717F" w:rsidRDefault="00D8335C" w:rsidP="00D87E53">
            <w:pPr>
              <w:tabs>
                <w:tab w:val="left" w:pos="19"/>
                <w:tab w:val="right" w:pos="702"/>
              </w:tabs>
              <w:ind w:left="-113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117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3EB9" w14:textId="3EF1B3F8" w:rsidR="00D87E53" w:rsidRPr="004B717F" w:rsidRDefault="00D8335C" w:rsidP="00D87E53">
            <w:pPr>
              <w:tabs>
                <w:tab w:val="left" w:pos="45"/>
                <w:tab w:val="right" w:pos="612"/>
              </w:tabs>
              <w:ind w:left="-108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93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4FE4B" w14:textId="528686D3" w:rsidR="00D87E53" w:rsidRPr="004B717F" w:rsidRDefault="00D8335C" w:rsidP="00D87E53">
            <w:pPr>
              <w:tabs>
                <w:tab w:val="left" w:pos="73"/>
                <w:tab w:val="right" w:pos="613"/>
              </w:tabs>
              <w:ind w:left="-17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47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8134" w14:textId="6A5D84F6" w:rsidR="00D87E53" w:rsidRPr="004B717F" w:rsidRDefault="00D8335C" w:rsidP="00D87E53">
            <w:pPr>
              <w:tabs>
                <w:tab w:val="left" w:pos="71"/>
                <w:tab w:val="right" w:pos="649"/>
              </w:tabs>
              <w:ind w:righ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177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56867" w14:textId="5FA97DC4" w:rsidR="00D87E53" w:rsidRPr="004B717F" w:rsidRDefault="00D8335C" w:rsidP="00D87E53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965</w:t>
            </w:r>
            <w:r w:rsidRPr="00D8335C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490</w:t>
            </w:r>
          </w:p>
        </w:tc>
      </w:tr>
      <w:tr w:rsidR="00D87E53" w:rsidRPr="004B717F" w14:paraId="35EC4DF9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6ABA8A7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ส่วนต่างรายการในงบแสดงฐานะการเงิน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F7B8" w14:textId="7DFC32D0" w:rsidR="00D87E53" w:rsidRPr="004B717F" w:rsidRDefault="00D8335C" w:rsidP="008068FD">
            <w:pPr>
              <w:tabs>
                <w:tab w:val="left" w:pos="29"/>
                <w:tab w:val="right" w:pos="720"/>
              </w:tabs>
              <w:ind w:left="-111" w:right="-105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Pr="00D8335C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297</w:t>
            </w:r>
            <w:r w:rsidRPr="00D8335C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469</w:t>
            </w:r>
            <w:r w:rsidRPr="00D8335C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391ACB" w14:textId="55A044F9" w:rsidR="00D87E53" w:rsidRPr="004B717F" w:rsidRDefault="00D8335C" w:rsidP="00D87E53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475</w:t>
            </w:r>
            <w:r w:rsidR="00952E46" w:rsidRPr="00952E46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C5CC7D" w14:textId="3FA18160" w:rsidR="00D87E53" w:rsidRPr="004B717F" w:rsidRDefault="00D8335C" w:rsidP="00D87E53">
            <w:pPr>
              <w:tabs>
                <w:tab w:val="left" w:pos="19"/>
                <w:tab w:val="right" w:pos="702"/>
              </w:tabs>
              <w:ind w:left="-113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Pr="00D8335C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10</w:t>
            </w:r>
            <w:r w:rsidRPr="00D8335C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485</w:t>
            </w:r>
            <w:r w:rsidRPr="00D8335C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C316" w14:textId="6CDB775C" w:rsidR="00D87E53" w:rsidRPr="004B717F" w:rsidRDefault="00D8335C" w:rsidP="00D87E53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u w:val="double"/>
                <w:cs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402</w:t>
            </w:r>
            <w:r w:rsidR="00952E46" w:rsidRPr="00952E46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D737" w14:textId="3642FB7A" w:rsidR="00D87E53" w:rsidRPr="004B717F" w:rsidRDefault="00D8335C" w:rsidP="00D87E53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501</w:t>
            </w:r>
            <w:r w:rsidRPr="00D8335C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49F9" w14:textId="648E6382" w:rsidR="00D87E53" w:rsidRPr="004B717F" w:rsidRDefault="00D8335C" w:rsidP="00D87E53">
            <w:pPr>
              <w:tabs>
                <w:tab w:val="left" w:pos="71"/>
                <w:tab w:val="right" w:pos="649"/>
              </w:tabs>
              <w:ind w:right="-108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6</w:t>
            </w:r>
            <w:r w:rsidRPr="00D8335C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AC00" w14:textId="354E7752" w:rsidR="00D87E53" w:rsidRPr="004B717F" w:rsidRDefault="00D8335C" w:rsidP="00D87E53">
            <w:pPr>
              <w:tabs>
                <w:tab w:val="left" w:pos="0"/>
                <w:tab w:val="right" w:pos="703"/>
              </w:tabs>
              <w:ind w:left="-111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D8335C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077</w:t>
            </w:r>
            <w:r w:rsidRPr="00D8335C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965</w:t>
            </w:r>
          </w:p>
        </w:tc>
      </w:tr>
    </w:tbl>
    <w:p w14:paraId="4578185B" w14:textId="77777777" w:rsidR="00CC1214" w:rsidRPr="004B717F" w:rsidRDefault="00CC1214" w:rsidP="00CC1214">
      <w:pPr>
        <w:tabs>
          <w:tab w:val="left" w:pos="900"/>
        </w:tabs>
        <w:spacing w:line="340" w:lineRule="exact"/>
        <w:ind w:left="544" w:right="124"/>
        <w:jc w:val="right"/>
        <w:rPr>
          <w:sz w:val="26"/>
          <w:szCs w:val="26"/>
          <w:cs/>
        </w:rPr>
      </w:pPr>
    </w:p>
    <w:p w14:paraId="2B4B3F2A" w14:textId="77777777" w:rsidR="00855983" w:rsidRPr="004B717F" w:rsidRDefault="00CC1214" w:rsidP="00CC1214">
      <w:pPr>
        <w:tabs>
          <w:tab w:val="left" w:pos="900"/>
        </w:tabs>
        <w:spacing w:line="340" w:lineRule="exact"/>
        <w:ind w:left="544" w:right="124"/>
        <w:jc w:val="right"/>
        <w:rPr>
          <w:sz w:val="2"/>
          <w:szCs w:val="2"/>
        </w:rPr>
      </w:pPr>
      <w:r w:rsidRPr="004B717F">
        <w:rPr>
          <w:sz w:val="26"/>
          <w:szCs w:val="26"/>
          <w:cs/>
        </w:rPr>
        <w:br w:type="page"/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52"/>
        <w:gridCol w:w="990"/>
        <w:gridCol w:w="900"/>
        <w:gridCol w:w="990"/>
        <w:gridCol w:w="900"/>
        <w:gridCol w:w="900"/>
        <w:gridCol w:w="900"/>
        <w:gridCol w:w="900"/>
      </w:tblGrid>
      <w:tr w:rsidR="00855983" w:rsidRPr="004B717F" w14:paraId="1561DFE0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0C2FB83" w14:textId="3B2578D2" w:rsidR="00855983" w:rsidRPr="004B717F" w:rsidRDefault="00855983" w:rsidP="00C5383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378E7B" w14:textId="77777777" w:rsidR="00855983" w:rsidRPr="004B717F" w:rsidRDefault="00855983" w:rsidP="00C5383B">
            <w:pPr>
              <w:tabs>
                <w:tab w:val="right" w:pos="742"/>
              </w:tabs>
              <w:jc w:val="right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855983" w:rsidRPr="004B717F" w14:paraId="0AD43124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6D6557C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9A7054" w14:textId="77777777" w:rsidR="00855983" w:rsidRPr="004B717F" w:rsidRDefault="00855983" w:rsidP="00C5383B">
            <w:pPr>
              <w:ind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855983" w:rsidRPr="004B717F" w14:paraId="176022CD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96DF7C4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C6CAD5" w14:textId="5255D367" w:rsidR="00855983" w:rsidRPr="004B717F" w:rsidRDefault="00C34D3E" w:rsidP="00C5383B">
            <w:pPr>
              <w:ind w:right="-12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2935AA">
              <w:rPr>
                <w:rFonts w:hint="cs"/>
                <w:sz w:val="24"/>
                <w:szCs w:val="24"/>
                <w:u w:val="single"/>
                <w:cs/>
              </w:rPr>
              <w:t xml:space="preserve"> 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855983" w:rsidRPr="004B717F" w14:paraId="3C3741C1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E23C8A5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484C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  <w:r w:rsidRPr="004B717F">
              <w:rPr>
                <w:sz w:val="24"/>
                <w:szCs w:val="24"/>
                <w:u w:val="single"/>
                <w:cs/>
              </w:rPr>
              <w:t>เปลี่ยนได้ทันที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4343BC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218A38A6" w14:textId="150C94C8" w:rsidR="00855983" w:rsidRPr="004B717F" w:rsidRDefault="00C34D3E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ABF85E" w14:textId="0E71D52B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64139A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3850D28A" w14:textId="77EDA1F1" w:rsidR="00855983" w:rsidRPr="004B717F" w:rsidRDefault="00C34D3E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A9B893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7D1A9AF8" w14:textId="7F2CEAF1" w:rsidR="00855983" w:rsidRPr="004B717F" w:rsidRDefault="00C34D3E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0572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</w:t>
            </w:r>
          </w:p>
          <w:p w14:paraId="2EB5A8E0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1C77A4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01267A87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855983" w:rsidRPr="004B717F" w14:paraId="7B6FAB28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EE26DDB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44FF" w14:textId="77777777" w:rsidR="00855983" w:rsidRPr="004B717F" w:rsidRDefault="00855983" w:rsidP="00C5383B">
            <w:pPr>
              <w:tabs>
                <w:tab w:val="center" w:pos="329"/>
                <w:tab w:val="right" w:pos="58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6CCDB2" w14:textId="77777777" w:rsidR="00855983" w:rsidRPr="004B717F" w:rsidRDefault="00855983" w:rsidP="00C5383B">
            <w:pPr>
              <w:tabs>
                <w:tab w:val="center" w:pos="380"/>
                <w:tab w:val="right" w:pos="627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BDE15" w14:textId="77777777" w:rsidR="00855983" w:rsidRPr="004B717F" w:rsidRDefault="00855983" w:rsidP="00C5383B">
            <w:pPr>
              <w:tabs>
                <w:tab w:val="center" w:pos="340"/>
                <w:tab w:val="right" w:pos="601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23C337" w14:textId="77777777" w:rsidR="00855983" w:rsidRPr="004B717F" w:rsidRDefault="00855983" w:rsidP="00C5383B">
            <w:pPr>
              <w:tabs>
                <w:tab w:val="center" w:pos="397"/>
                <w:tab w:val="right" w:pos="650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04EAEC" w14:textId="77777777" w:rsidR="00855983" w:rsidRPr="004B717F" w:rsidRDefault="00855983" w:rsidP="00C5383B">
            <w:pPr>
              <w:tabs>
                <w:tab w:val="center" w:pos="459"/>
                <w:tab w:val="right" w:pos="71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46AF" w14:textId="77777777" w:rsidR="00855983" w:rsidRPr="004B717F" w:rsidRDefault="00855983" w:rsidP="00C5383B">
            <w:pPr>
              <w:tabs>
                <w:tab w:val="right" w:pos="649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59771" w14:textId="77777777" w:rsidR="00855983" w:rsidRPr="004B717F" w:rsidRDefault="00855983" w:rsidP="00C5383B">
            <w:pPr>
              <w:tabs>
                <w:tab w:val="right" w:pos="742"/>
              </w:tabs>
              <w:ind w:left="-111" w:right="-126"/>
              <w:rPr>
                <w:sz w:val="24"/>
                <w:szCs w:val="24"/>
                <w:cs/>
              </w:rPr>
            </w:pPr>
          </w:p>
        </w:tc>
      </w:tr>
      <w:tr w:rsidR="002935AA" w:rsidRPr="004B717F" w14:paraId="5EB89948" w14:textId="77777777" w:rsidTr="007B4A9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60606F6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45AE5C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ED297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1DC86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15C949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D7CFBB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492D73" w14:textId="55FF3512" w:rsidR="002935AA" w:rsidRPr="004B717F" w:rsidRDefault="002935AA" w:rsidP="002935AA">
            <w:pPr>
              <w:tabs>
                <w:tab w:val="right" w:pos="649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159A4" w14:textId="32067C0B" w:rsidR="002935AA" w:rsidRPr="004B717F" w:rsidRDefault="002935AA" w:rsidP="002935AA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972</w:t>
            </w:r>
          </w:p>
        </w:tc>
      </w:tr>
      <w:tr w:rsidR="002935AA" w:rsidRPr="004B717F" w14:paraId="394049ED" w14:textId="77777777" w:rsidTr="007B4A9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ADD3B8A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421BE9" w14:textId="2BC5F8B7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35A05F" w14:textId="3BF2A612" w:rsidR="002935AA" w:rsidRPr="004B717F" w:rsidRDefault="002935AA" w:rsidP="002935AA">
            <w:pPr>
              <w:tabs>
                <w:tab w:val="right" w:pos="610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346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56377A" w14:textId="4F50A4C3" w:rsidR="002935AA" w:rsidRPr="004B717F" w:rsidRDefault="002935AA" w:rsidP="002935AA">
            <w:pPr>
              <w:tabs>
                <w:tab w:val="right" w:pos="702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9B0A6D" w14:textId="062EDFDF" w:rsidR="002935AA" w:rsidRPr="004B717F" w:rsidRDefault="002935AA" w:rsidP="002935AA">
            <w:pPr>
              <w:tabs>
                <w:tab w:val="right" w:pos="612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BDFE5" w14:textId="77777777" w:rsidR="002935AA" w:rsidRPr="004B717F" w:rsidRDefault="002935AA" w:rsidP="002935AA">
            <w:pPr>
              <w:tabs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4E67" w14:textId="0141A5FE" w:rsidR="002935AA" w:rsidRPr="004B717F" w:rsidRDefault="002935AA" w:rsidP="002935AA">
            <w:pPr>
              <w:tabs>
                <w:tab w:val="center" w:pos="346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  </w:t>
            </w:r>
            <w:r w:rsidR="00C34D3E" w:rsidRPr="00C34D3E">
              <w:rPr>
                <w:sz w:val="24"/>
                <w:szCs w:val="24"/>
              </w:rPr>
              <w:t>39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182B6" w14:textId="64C50444" w:rsidR="002935AA" w:rsidRPr="004B717F" w:rsidRDefault="002935AA" w:rsidP="002935AA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420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877</w:t>
            </w:r>
          </w:p>
        </w:tc>
      </w:tr>
      <w:tr w:rsidR="002935AA" w:rsidRPr="004B717F" w14:paraId="6E11BFAD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260D05A" w14:textId="77777777" w:rsidR="002935AA" w:rsidRPr="004B717F" w:rsidRDefault="002935AA" w:rsidP="002935AA">
            <w:pPr>
              <w:tabs>
                <w:tab w:val="left" w:pos="214"/>
              </w:tabs>
              <w:ind w:left="9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02F0" w14:textId="7182D3E9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B5693" w14:textId="46972568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37BE" w14:textId="5C3B1AC2" w:rsidR="002935AA" w:rsidRPr="004B717F" w:rsidRDefault="002935AA" w:rsidP="002935AA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54E8" w14:textId="36917477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1CCC" w14:textId="46B72DE9" w:rsidR="002935AA" w:rsidRPr="004B717F" w:rsidRDefault="002935AA" w:rsidP="002935AA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BA1F" w14:textId="48BC9A15" w:rsidR="002935AA" w:rsidRPr="004B717F" w:rsidRDefault="002935AA" w:rsidP="002935AA">
            <w:pPr>
              <w:tabs>
                <w:tab w:val="right" w:pos="649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  <w:r w:rsidRPr="00805B1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DC0D" w14:textId="2FEA416B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499</w:t>
            </w:r>
          </w:p>
        </w:tc>
      </w:tr>
      <w:tr w:rsidR="002935AA" w:rsidRPr="004B717F" w14:paraId="7CCC5871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9F351B3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11A0" w14:textId="630F662D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BAF98B" w14:textId="557F93C2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226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44234" w14:textId="2B78987D" w:rsidR="002935AA" w:rsidRPr="004B717F" w:rsidRDefault="002935AA" w:rsidP="002935AA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B6B5" w14:textId="6D82E5B4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AA1439" w14:textId="118663A3" w:rsidR="002935AA" w:rsidRPr="004B717F" w:rsidRDefault="002935AA" w:rsidP="002935AA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408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99B6" w14:textId="5215866D" w:rsidR="002935AA" w:rsidRPr="004B717F" w:rsidRDefault="002935AA" w:rsidP="002935AA">
            <w:pPr>
              <w:tabs>
                <w:tab w:val="right" w:pos="649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AE23" w14:textId="1DCD3D99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519</w:t>
            </w:r>
          </w:p>
        </w:tc>
      </w:tr>
      <w:tr w:rsidR="002935AA" w:rsidRPr="004B717F" w14:paraId="6F349FFB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669DE30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AA15" w14:textId="33A689FF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744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CEE0" w14:textId="47F5865F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234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707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731D" w14:textId="39732524" w:rsidR="002935AA" w:rsidRPr="004B717F" w:rsidRDefault="002935AA" w:rsidP="002935AA">
            <w:pPr>
              <w:tabs>
                <w:tab w:val="left" w:pos="19"/>
                <w:tab w:val="right" w:pos="702"/>
              </w:tabs>
              <w:ind w:left="-113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  <w:cs/>
              </w:rPr>
              <w:tab/>
            </w:r>
            <w:r w:rsidRPr="004B717F">
              <w:rPr>
                <w:sz w:val="24"/>
                <w:szCs w:val="22"/>
                <w:u w:val="single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90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966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1699" w14:textId="5D142F2F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229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690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B71C" w14:textId="7126E52E" w:rsidR="002935AA" w:rsidRPr="004B717F" w:rsidRDefault="002935AA" w:rsidP="002935AA">
            <w:pPr>
              <w:pStyle w:val="Header"/>
              <w:tabs>
                <w:tab w:val="clear" w:pos="4153"/>
                <w:tab w:val="clear" w:pos="8306"/>
                <w:tab w:val="right" w:pos="613"/>
              </w:tabs>
              <w:ind w:left="-17" w:right="-126"/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4"/>
                <w:szCs w:val="22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121</w:t>
            </w:r>
            <w:r w:rsidRPr="004B717F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620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8A9B" w14:textId="46B72821" w:rsidR="002935AA" w:rsidRPr="004B717F" w:rsidRDefault="002935AA" w:rsidP="002935AA">
            <w:pPr>
              <w:tabs>
                <w:tab w:val="left" w:pos="72"/>
                <w:tab w:val="right" w:pos="649"/>
              </w:tabs>
              <w:ind w:right="-10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  <w:cs/>
              </w:rPr>
              <w:tab/>
            </w:r>
            <w:r w:rsidRPr="004B717F">
              <w:rPr>
                <w:sz w:val="24"/>
                <w:szCs w:val="22"/>
                <w:u w:val="single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16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599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A498E" w14:textId="35B2BC21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2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438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412</w:t>
            </w:r>
          </w:p>
        </w:tc>
      </w:tr>
      <w:tr w:rsidR="002935AA" w:rsidRPr="004B717F" w14:paraId="5D8308E7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0EA4064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B51EDC" w14:textId="2D26E627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789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6DB24A" w14:textId="4A5EB77C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811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5DAEF4" w14:textId="7B3571D2" w:rsidR="002935AA" w:rsidRPr="004B717F" w:rsidRDefault="002935AA" w:rsidP="002935AA">
            <w:pPr>
              <w:tabs>
                <w:tab w:val="left" w:pos="19"/>
                <w:tab w:val="right" w:pos="720"/>
              </w:tabs>
              <w:ind w:left="-113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152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0D99F5" w14:textId="15EFB3B6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479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D84B9B" w14:textId="41E7CD2B" w:rsidR="002935AA" w:rsidRPr="004B717F" w:rsidRDefault="002935AA" w:rsidP="002935AA">
            <w:pPr>
              <w:tabs>
                <w:tab w:val="right" w:pos="613"/>
              </w:tabs>
              <w:ind w:left="-111" w:right="-105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539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D96009" w14:textId="26276B50" w:rsidR="002935AA" w:rsidRPr="004B717F" w:rsidRDefault="002935AA" w:rsidP="002935AA">
            <w:pPr>
              <w:tabs>
                <w:tab w:val="left" w:pos="72"/>
                <w:tab w:val="right" w:pos="649"/>
              </w:tabs>
              <w:ind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242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6143C" w14:textId="053EE3DD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015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279</w:t>
            </w:r>
          </w:p>
        </w:tc>
      </w:tr>
      <w:tr w:rsidR="002935AA" w:rsidRPr="004B717F" w14:paraId="6026EC69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6F96E39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2E31" w14:textId="77777777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26CB18" w14:textId="77777777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4A2186" w14:textId="77777777" w:rsidR="002935AA" w:rsidRPr="004B717F" w:rsidRDefault="002935AA" w:rsidP="002935AA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E84C" w14:textId="77777777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80848C" w14:textId="77777777" w:rsidR="002935AA" w:rsidRPr="004B717F" w:rsidRDefault="002935AA" w:rsidP="002935AA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E001" w14:textId="77777777" w:rsidR="002935AA" w:rsidRPr="004B717F" w:rsidRDefault="002935AA" w:rsidP="002935AA">
            <w:pPr>
              <w:tabs>
                <w:tab w:val="right" w:pos="608"/>
                <w:tab w:val="right" w:pos="649"/>
              </w:tabs>
              <w:ind w:right="-108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447A" w14:textId="77777777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double"/>
              </w:rPr>
            </w:pPr>
          </w:p>
        </w:tc>
      </w:tr>
      <w:tr w:rsidR="002935AA" w:rsidRPr="004B717F" w14:paraId="3DC077E5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0486E28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D199" w14:textId="77777777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937E9F" w14:textId="77777777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6D81C4" w14:textId="77777777" w:rsidR="002935AA" w:rsidRPr="004B717F" w:rsidRDefault="002935AA" w:rsidP="002935AA">
            <w:pPr>
              <w:tabs>
                <w:tab w:val="right" w:pos="702"/>
              </w:tabs>
              <w:ind w:left="-113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F42C" w14:textId="77777777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FF301F" w14:textId="77777777" w:rsidR="002935AA" w:rsidRPr="004B717F" w:rsidRDefault="002935AA" w:rsidP="002935AA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603EE" w14:textId="77777777" w:rsidR="002935AA" w:rsidRPr="004B717F" w:rsidRDefault="002935AA" w:rsidP="002935AA">
            <w:pPr>
              <w:tabs>
                <w:tab w:val="right" w:pos="608"/>
                <w:tab w:val="right" w:pos="649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A62A" w14:textId="77777777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</w:rPr>
            </w:pPr>
          </w:p>
        </w:tc>
      </w:tr>
      <w:tr w:rsidR="002935AA" w:rsidRPr="004B717F" w14:paraId="66337E4F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BC44F7B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D981" w14:textId="0A378560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964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8A1011" w14:textId="00A25156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374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72CB9" w14:textId="30C392E7" w:rsidR="002935AA" w:rsidRPr="004B717F" w:rsidRDefault="002935AA" w:rsidP="002935AA">
            <w:pPr>
              <w:tabs>
                <w:tab w:val="right" w:pos="702"/>
              </w:tabs>
              <w:ind w:left="-113" w:right="-126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84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992A" w14:textId="1D730ECE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17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4F9F93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7" w:right="-126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9908A" w14:textId="1881359C" w:rsidR="002935AA" w:rsidRPr="004B717F" w:rsidRDefault="002935AA" w:rsidP="002935AA">
            <w:pPr>
              <w:tabs>
                <w:tab w:val="right" w:pos="649"/>
              </w:tabs>
              <w:ind w:right="-108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157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262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B235" w14:textId="73BDBCCF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598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630</w:t>
            </w:r>
          </w:p>
        </w:tc>
      </w:tr>
      <w:tr w:rsidR="002935AA" w:rsidRPr="004B717F" w14:paraId="0F67FFE0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0817B7B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B1544" w14:textId="686D42CC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17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BCE02" w14:textId="3AD34BC8" w:rsidR="002935AA" w:rsidRPr="004B717F" w:rsidRDefault="002935AA" w:rsidP="002935AA">
            <w:pPr>
              <w:tabs>
                <w:tab w:val="right" w:pos="610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93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09AD" w14:textId="44D1F115" w:rsidR="002935AA" w:rsidRPr="004B717F" w:rsidRDefault="002935AA" w:rsidP="002935AA">
            <w:pPr>
              <w:tabs>
                <w:tab w:val="right" w:pos="702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15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21B7" w14:textId="79E8123E" w:rsidR="002935AA" w:rsidRPr="004B717F" w:rsidRDefault="002935AA" w:rsidP="002935AA">
            <w:pPr>
              <w:tabs>
                <w:tab w:val="right" w:pos="612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209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4A97" w14:textId="244AAF62" w:rsidR="002935AA" w:rsidRPr="004B717F" w:rsidRDefault="002935AA" w:rsidP="002935AA">
            <w:pPr>
              <w:tabs>
                <w:tab w:val="right" w:pos="613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45EB" w14:textId="21FDF9B5" w:rsidR="002935AA" w:rsidRPr="004B717F" w:rsidRDefault="002935AA" w:rsidP="002935AA">
            <w:pPr>
              <w:tabs>
                <w:tab w:val="right" w:pos="649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11A6" w14:textId="3B53E35B" w:rsidR="002935AA" w:rsidRPr="004B717F" w:rsidRDefault="002935AA" w:rsidP="002935AA">
            <w:pPr>
              <w:tabs>
                <w:tab w:val="right" w:pos="703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186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449</w:t>
            </w:r>
          </w:p>
        </w:tc>
      </w:tr>
      <w:tr w:rsidR="002935AA" w:rsidRPr="004B717F" w14:paraId="0D2087D1" w14:textId="77777777" w:rsidTr="007B4A9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3CFDD83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1B9B6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E7420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E9D6F3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E814A0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C0AC8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E64729" w14:textId="59CF3499" w:rsidR="002935AA" w:rsidRPr="004B717F" w:rsidRDefault="002935AA" w:rsidP="002935AA">
            <w:pPr>
              <w:tabs>
                <w:tab w:val="right" w:pos="649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44EC0D" w14:textId="0F164748" w:rsidR="002935AA" w:rsidRPr="004B717F" w:rsidRDefault="002935AA" w:rsidP="002935AA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</w:tr>
      <w:tr w:rsidR="002935AA" w:rsidRPr="004B717F" w14:paraId="49F6F020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4070F47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หนี้สิน</w:t>
            </w:r>
            <w:r w:rsidRPr="004B717F">
              <w:rPr>
                <w:sz w:val="24"/>
                <w:szCs w:val="24"/>
                <w:cs/>
              </w:rPr>
              <w:t>ทางการเงินที่วัดมูลค่าด้วยมูลค่ายุติธรรม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>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F308" w14:textId="77777777" w:rsidR="002935AA" w:rsidRPr="004B717F" w:rsidRDefault="002935AA" w:rsidP="002935AA">
            <w:pPr>
              <w:tabs>
                <w:tab w:val="center" w:pos="374"/>
                <w:tab w:val="right" w:pos="720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4463" w14:textId="41713E53" w:rsidR="002935AA" w:rsidRPr="004B717F" w:rsidRDefault="002935AA" w:rsidP="002935AA">
            <w:pPr>
              <w:tabs>
                <w:tab w:val="right" w:pos="610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5293" w14:textId="2EE206C4" w:rsidR="002935AA" w:rsidRPr="004B717F" w:rsidRDefault="002935AA" w:rsidP="002935AA">
            <w:pPr>
              <w:tabs>
                <w:tab w:val="right" w:pos="702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8540" w14:textId="77777777" w:rsidR="002935AA" w:rsidRPr="004B717F" w:rsidRDefault="002935AA" w:rsidP="002935AA">
            <w:pPr>
              <w:tabs>
                <w:tab w:val="center" w:pos="374"/>
                <w:tab w:val="right" w:pos="612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DCC3" w14:textId="77777777" w:rsidR="002935AA" w:rsidRPr="004B717F" w:rsidRDefault="002935AA" w:rsidP="002935AA">
            <w:pPr>
              <w:tabs>
                <w:tab w:val="center" w:pos="374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3100F" w14:textId="77777777" w:rsidR="002935AA" w:rsidRPr="004B717F" w:rsidRDefault="002935AA" w:rsidP="002935AA">
            <w:pPr>
              <w:tabs>
                <w:tab w:val="center" w:pos="346"/>
                <w:tab w:val="right" w:pos="613"/>
              </w:tabs>
              <w:ind w:left="-17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0CE2" w14:textId="08ECE41F" w:rsidR="002935AA" w:rsidRPr="004B717F" w:rsidRDefault="002935AA" w:rsidP="002935AA">
            <w:pPr>
              <w:tabs>
                <w:tab w:val="right" w:pos="703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614</w:t>
            </w:r>
          </w:p>
        </w:tc>
      </w:tr>
      <w:tr w:rsidR="002935AA" w:rsidRPr="004B717F" w14:paraId="7A6E15B5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166D40B" w14:textId="77777777" w:rsidR="002935AA" w:rsidRPr="004B717F" w:rsidRDefault="002935AA" w:rsidP="002935AA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6A5D" w14:textId="77777777" w:rsidR="002935AA" w:rsidRPr="004B717F" w:rsidRDefault="002935AA" w:rsidP="002935AA">
            <w:pPr>
              <w:tabs>
                <w:tab w:val="left" w:pos="34"/>
                <w:tab w:val="center" w:pos="374"/>
                <w:tab w:val="right" w:pos="720"/>
              </w:tabs>
              <w:ind w:left="-111" w:right="-105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2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2662" w14:textId="712A88FD" w:rsidR="002935AA" w:rsidRPr="004B717F" w:rsidRDefault="002935AA" w:rsidP="002935AA">
            <w:pPr>
              <w:tabs>
                <w:tab w:val="left" w:pos="48"/>
                <w:tab w:val="right" w:pos="610"/>
              </w:tabs>
              <w:ind w:left="-90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31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298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6B13" w14:textId="77777777" w:rsidR="002935AA" w:rsidRPr="004B717F" w:rsidRDefault="002935AA" w:rsidP="002935AA">
            <w:pPr>
              <w:tabs>
                <w:tab w:val="left" w:pos="19"/>
                <w:tab w:val="center" w:pos="369"/>
                <w:tab w:val="right" w:pos="702"/>
              </w:tabs>
              <w:ind w:left="-113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2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854D" w14:textId="164A42C5" w:rsidR="002935AA" w:rsidRPr="004B717F" w:rsidRDefault="002935AA" w:rsidP="002935AA">
            <w:pPr>
              <w:tabs>
                <w:tab w:val="left" w:pos="45"/>
                <w:tab w:val="right" w:pos="612"/>
              </w:tabs>
              <w:ind w:left="-108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13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581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D2A" w14:textId="4FBA94F8" w:rsidR="002935AA" w:rsidRPr="004B717F" w:rsidRDefault="002935AA" w:rsidP="002935AA">
            <w:pPr>
              <w:pStyle w:val="Header"/>
              <w:tabs>
                <w:tab w:val="clear" w:pos="4153"/>
                <w:tab w:val="clear" w:pos="8306"/>
                <w:tab w:val="left" w:pos="73"/>
                <w:tab w:val="right" w:pos="613"/>
              </w:tabs>
              <w:ind w:left="-17" w:right="-126"/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4"/>
                <w:szCs w:val="22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58</w:t>
            </w:r>
            <w:r w:rsidRPr="004B717F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223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9733" w14:textId="2D2B5206" w:rsidR="002935AA" w:rsidRPr="004B717F" w:rsidRDefault="002935AA" w:rsidP="002935AA">
            <w:pPr>
              <w:tabs>
                <w:tab w:val="left" w:pos="71"/>
                <w:tab w:val="right" w:pos="649"/>
              </w:tabs>
              <w:ind w:right="-10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784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82A8" w14:textId="33CAF906" w:rsidR="002935AA" w:rsidRPr="004B717F" w:rsidRDefault="002935AA" w:rsidP="002935AA">
            <w:pPr>
              <w:tabs>
                <w:tab w:val="left" w:pos="0"/>
                <w:tab w:val="right" w:pos="703"/>
              </w:tabs>
              <w:ind w:left="-111" w:right="-12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103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886</w:t>
            </w:r>
          </w:p>
        </w:tc>
      </w:tr>
      <w:tr w:rsidR="002935AA" w:rsidRPr="004B717F" w14:paraId="1DA21E87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C43C72C" w14:textId="77777777" w:rsidR="002935AA" w:rsidRPr="004B717F" w:rsidRDefault="002935AA" w:rsidP="002935AA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DE17" w14:textId="42052C48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982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102FA" w14:textId="1582538F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500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7C1CF1" w14:textId="0F1A4E3D" w:rsidR="002935AA" w:rsidRPr="004B717F" w:rsidRDefault="002935AA" w:rsidP="002935AA">
            <w:pPr>
              <w:tabs>
                <w:tab w:val="left" w:pos="19"/>
                <w:tab w:val="right" w:pos="702"/>
              </w:tabs>
              <w:ind w:left="-113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2782" w14:textId="51155DA8" w:rsidR="002935AA" w:rsidRPr="004B717F" w:rsidRDefault="002935AA" w:rsidP="002935AA">
            <w:pPr>
              <w:tabs>
                <w:tab w:val="left" w:pos="45"/>
                <w:tab w:val="right" w:pos="612"/>
              </w:tabs>
              <w:ind w:left="-108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9DE3" w14:textId="72792B57" w:rsidR="002935AA" w:rsidRPr="004B717F" w:rsidRDefault="002935AA" w:rsidP="002935AA">
            <w:pPr>
              <w:tabs>
                <w:tab w:val="left" w:pos="73"/>
                <w:tab w:val="right" w:pos="613"/>
              </w:tabs>
              <w:ind w:left="-17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EA73" w14:textId="23A06EF2" w:rsidR="002935AA" w:rsidRPr="004B717F" w:rsidRDefault="002935AA" w:rsidP="002935AA">
            <w:pPr>
              <w:tabs>
                <w:tab w:val="left" w:pos="71"/>
                <w:tab w:val="right" w:pos="649"/>
              </w:tabs>
              <w:ind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2793" w14:textId="77F76021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915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929</w:t>
            </w:r>
          </w:p>
        </w:tc>
      </w:tr>
      <w:tr w:rsidR="002935AA" w:rsidRPr="004B717F" w14:paraId="1CB2690F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F79D8B6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ส่วนต่างรายการในงบแสดงฐานะการเงิน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BCBF" w14:textId="2DBE8B5E" w:rsidR="002935AA" w:rsidRPr="004B717F" w:rsidRDefault="002935AA" w:rsidP="002935AA">
            <w:pPr>
              <w:tabs>
                <w:tab w:val="left" w:pos="29"/>
                <w:tab w:val="right" w:pos="720"/>
              </w:tabs>
              <w:ind w:left="-111" w:right="-105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192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969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04C454" w14:textId="29F94F5A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310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C954B" w14:textId="5AE121B8" w:rsidR="002935AA" w:rsidRPr="004B717F" w:rsidRDefault="002935AA" w:rsidP="002935AA">
            <w:pPr>
              <w:tabs>
                <w:tab w:val="left" w:pos="19"/>
                <w:tab w:val="right" w:pos="702"/>
              </w:tabs>
              <w:ind w:left="-113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842BA" w14:textId="6D5C1552" w:rsidR="002935AA" w:rsidRPr="004B717F" w:rsidRDefault="002935AA" w:rsidP="002935AA">
            <w:pPr>
              <w:tabs>
                <w:tab w:val="right" w:pos="612"/>
              </w:tabs>
              <w:ind w:left="-108" w:right="-126"/>
              <w:rPr>
                <w:sz w:val="24"/>
                <w:szCs w:val="24"/>
                <w:u w:val="double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395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A34D" w14:textId="420B89D4" w:rsidR="002935AA" w:rsidRPr="004B717F" w:rsidRDefault="002935AA" w:rsidP="002935AA">
            <w:pPr>
              <w:tabs>
                <w:tab w:val="right" w:pos="613"/>
              </w:tabs>
              <w:ind w:left="-17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481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9909F" w14:textId="31102E77" w:rsidR="002935AA" w:rsidRPr="004B717F" w:rsidRDefault="002935AA" w:rsidP="002935AA">
            <w:pPr>
              <w:tabs>
                <w:tab w:val="left" w:pos="71"/>
                <w:tab w:val="right" w:pos="649"/>
              </w:tabs>
              <w:ind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00D3" w14:textId="780928BB" w:rsidR="002935AA" w:rsidRPr="004B717F" w:rsidRDefault="002935AA" w:rsidP="002935AA">
            <w:pPr>
              <w:tabs>
                <w:tab w:val="left" w:pos="0"/>
                <w:tab w:val="right" w:pos="703"/>
              </w:tabs>
              <w:ind w:left="-111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099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350</w:t>
            </w:r>
          </w:p>
        </w:tc>
      </w:tr>
    </w:tbl>
    <w:p w14:paraId="03752617" w14:textId="77777777" w:rsidR="00CC1214" w:rsidRPr="004B717F" w:rsidRDefault="00CC1214" w:rsidP="00CC1214">
      <w:pPr>
        <w:tabs>
          <w:tab w:val="left" w:pos="900"/>
        </w:tabs>
        <w:spacing w:line="340" w:lineRule="exact"/>
        <w:ind w:left="544" w:right="124"/>
        <w:jc w:val="right"/>
        <w:rPr>
          <w:sz w:val="2"/>
          <w:szCs w:val="2"/>
        </w:rPr>
      </w:pPr>
    </w:p>
    <w:p w14:paraId="4042F854" w14:textId="77777777" w:rsidR="00855983" w:rsidRPr="004B717F" w:rsidRDefault="00855983" w:rsidP="00CC1214">
      <w:pPr>
        <w:tabs>
          <w:tab w:val="left" w:pos="900"/>
        </w:tabs>
        <w:spacing w:line="340" w:lineRule="exact"/>
        <w:ind w:left="544" w:right="124"/>
        <w:jc w:val="right"/>
        <w:rPr>
          <w:sz w:val="2"/>
          <w:szCs w:val="2"/>
        </w:rPr>
      </w:pPr>
    </w:p>
    <w:p w14:paraId="643D7C4A" w14:textId="77777777" w:rsidR="00855983" w:rsidRPr="004B717F" w:rsidRDefault="00855983" w:rsidP="00CC1214">
      <w:pPr>
        <w:tabs>
          <w:tab w:val="left" w:pos="900"/>
        </w:tabs>
        <w:spacing w:line="340" w:lineRule="exact"/>
        <w:ind w:left="544" w:right="124"/>
        <w:jc w:val="right"/>
        <w:rPr>
          <w:sz w:val="2"/>
          <w:szCs w:val="2"/>
          <w:cs/>
        </w:rPr>
      </w:pPr>
    </w:p>
    <w:p w14:paraId="25D6118E" w14:textId="77777777" w:rsidR="00CC1214" w:rsidRPr="004B717F" w:rsidRDefault="00CC1214" w:rsidP="00CC1214">
      <w:pPr>
        <w:tabs>
          <w:tab w:val="left" w:pos="900"/>
        </w:tabs>
        <w:spacing w:before="240"/>
        <w:ind w:left="544" w:right="125"/>
        <w:rPr>
          <w:sz w:val="26"/>
          <w:szCs w:val="26"/>
        </w:rPr>
      </w:pPr>
    </w:p>
    <w:p w14:paraId="206C32EE" w14:textId="77777777" w:rsidR="00CC1214" w:rsidRPr="004B717F" w:rsidRDefault="00CC1214" w:rsidP="00CC1214">
      <w:pPr>
        <w:rPr>
          <w:sz w:val="2"/>
          <w:szCs w:val="2"/>
        </w:rPr>
      </w:pPr>
      <w:r w:rsidRPr="004B717F">
        <w:rPr>
          <w:cs/>
        </w:rPr>
        <w:br w:type="page"/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52"/>
        <w:gridCol w:w="990"/>
        <w:gridCol w:w="900"/>
        <w:gridCol w:w="990"/>
        <w:gridCol w:w="900"/>
        <w:gridCol w:w="900"/>
        <w:gridCol w:w="900"/>
        <w:gridCol w:w="900"/>
      </w:tblGrid>
      <w:tr w:rsidR="00CC1214" w:rsidRPr="004B717F" w14:paraId="1AFFF177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1EA8CBB" w14:textId="6D7B9CFC" w:rsidR="00CC1214" w:rsidRPr="004B717F" w:rsidRDefault="00CC1214" w:rsidP="009F0301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25CB95" w14:textId="77777777" w:rsidR="00CC1214" w:rsidRPr="004B717F" w:rsidRDefault="00CC1214" w:rsidP="00B0085D">
            <w:pPr>
              <w:tabs>
                <w:tab w:val="right" w:pos="742"/>
              </w:tabs>
              <w:jc w:val="right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CC1214" w:rsidRPr="004B717F" w14:paraId="0499689D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7DF3001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418507" w14:textId="77777777" w:rsidR="00CC1214" w:rsidRPr="004B717F" w:rsidRDefault="00CC1214" w:rsidP="00B0085D">
            <w:pPr>
              <w:ind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เฉพาะธนาคาร</w:t>
            </w:r>
          </w:p>
        </w:tc>
      </w:tr>
      <w:tr w:rsidR="00CC1214" w:rsidRPr="004B717F" w14:paraId="550FB5BB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C4F074F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D824FC" w14:textId="662BCDC6" w:rsidR="00CC1214" w:rsidRPr="004B717F" w:rsidRDefault="00C34D3E" w:rsidP="00855983">
            <w:pPr>
              <w:ind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2935AA">
              <w:rPr>
                <w:sz w:val="24"/>
                <w:szCs w:val="24"/>
                <w:u w:val="single"/>
                <w:cs/>
              </w:rPr>
              <w:t xml:space="preserve"> </w:t>
            </w:r>
            <w:r w:rsidR="002935AA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</w:tr>
      <w:tr w:rsidR="00CC1214" w:rsidRPr="004B717F" w14:paraId="32D0641F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6BBAD22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E842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  <w:r w:rsidRPr="004B717F">
              <w:rPr>
                <w:sz w:val="24"/>
                <w:szCs w:val="24"/>
                <w:u w:val="single"/>
                <w:cs/>
              </w:rPr>
              <w:t>เปลี่ยนได้ทันที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F4364B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08D3C114" w14:textId="5CA0FB39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A2C9F9" w14:textId="78D7A37E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B27A8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409D1579" w14:textId="0980E477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4D9AB2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6D349366" w14:textId="3655902E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B01C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</w:t>
            </w:r>
          </w:p>
          <w:p w14:paraId="62FBE5FB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B2B6C8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071B0661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CC1214" w:rsidRPr="004B717F" w14:paraId="44A01A4E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F9DCB88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0B2D" w14:textId="77777777" w:rsidR="00CC1214" w:rsidRPr="004B717F" w:rsidRDefault="00CC1214" w:rsidP="00B0085D">
            <w:pPr>
              <w:tabs>
                <w:tab w:val="center" w:pos="329"/>
                <w:tab w:val="right" w:pos="58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37B769" w14:textId="77777777" w:rsidR="00CC1214" w:rsidRPr="004B717F" w:rsidRDefault="00CC1214" w:rsidP="00B0085D">
            <w:pPr>
              <w:tabs>
                <w:tab w:val="center" w:pos="380"/>
                <w:tab w:val="right" w:pos="627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3E681" w14:textId="77777777" w:rsidR="00CC1214" w:rsidRPr="004B717F" w:rsidRDefault="00CC1214" w:rsidP="00B0085D">
            <w:pPr>
              <w:tabs>
                <w:tab w:val="center" w:pos="340"/>
                <w:tab w:val="right" w:pos="601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E8E8D" w14:textId="77777777" w:rsidR="00CC1214" w:rsidRPr="004B717F" w:rsidRDefault="00CC1214" w:rsidP="00B0085D">
            <w:pPr>
              <w:tabs>
                <w:tab w:val="center" w:pos="397"/>
                <w:tab w:val="right" w:pos="650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1F66B9" w14:textId="77777777" w:rsidR="00CC1214" w:rsidRPr="004B717F" w:rsidRDefault="00CC1214" w:rsidP="00B0085D">
            <w:pPr>
              <w:tabs>
                <w:tab w:val="center" w:pos="459"/>
                <w:tab w:val="right" w:pos="71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CD8E" w14:textId="77777777" w:rsidR="00CC1214" w:rsidRPr="004B717F" w:rsidRDefault="00CC1214" w:rsidP="00B0085D">
            <w:pPr>
              <w:tabs>
                <w:tab w:val="right" w:pos="649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3E99D3" w14:textId="77777777" w:rsidR="00CC1214" w:rsidRPr="004B717F" w:rsidRDefault="00CC1214" w:rsidP="00B0085D">
            <w:pPr>
              <w:tabs>
                <w:tab w:val="right" w:pos="742"/>
              </w:tabs>
              <w:ind w:left="-111" w:right="-126"/>
              <w:rPr>
                <w:sz w:val="24"/>
                <w:szCs w:val="24"/>
                <w:cs/>
              </w:rPr>
            </w:pPr>
          </w:p>
        </w:tc>
      </w:tr>
      <w:tr w:rsidR="00D87E53" w:rsidRPr="004B717F" w14:paraId="56D1D303" w14:textId="77777777" w:rsidTr="00C139F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D1DF655" w14:textId="77777777" w:rsidR="00D87E53" w:rsidRPr="004B717F" w:rsidRDefault="00D87E53" w:rsidP="00D87E53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E61C" w14:textId="77777777" w:rsidR="00D87E53" w:rsidRPr="004B717F" w:rsidRDefault="00D87E53" w:rsidP="00D838CA">
            <w:pPr>
              <w:tabs>
                <w:tab w:val="center" w:pos="360"/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AB81BB" w14:textId="77777777" w:rsidR="00D87E53" w:rsidRPr="004B717F" w:rsidRDefault="00D87E53" w:rsidP="00A50D6B">
            <w:pPr>
              <w:tabs>
                <w:tab w:val="center" w:pos="317"/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9CE0AA" w14:textId="77777777" w:rsidR="00D87E53" w:rsidRPr="004B717F" w:rsidRDefault="00D87E53" w:rsidP="00C34D3E">
            <w:pPr>
              <w:tabs>
                <w:tab w:val="center" w:pos="425"/>
                <w:tab w:val="right" w:pos="727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63ABCD" w14:textId="77777777" w:rsidR="00D87E53" w:rsidRPr="004B717F" w:rsidRDefault="00D87E53" w:rsidP="00D87E53">
            <w:pPr>
              <w:tabs>
                <w:tab w:val="center" w:pos="360"/>
                <w:tab w:val="right" w:pos="652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C2D3B5" w14:textId="77777777" w:rsidR="00D87E53" w:rsidRPr="004B717F" w:rsidRDefault="00D87E53" w:rsidP="00D87E53">
            <w:pPr>
              <w:tabs>
                <w:tab w:val="center" w:pos="357"/>
                <w:tab w:val="right" w:pos="610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408086" w14:textId="4FD78688" w:rsidR="00D87E53" w:rsidRPr="004B717F" w:rsidRDefault="00D87E53" w:rsidP="00D87E53">
            <w:pPr>
              <w:tabs>
                <w:tab w:val="right" w:pos="61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8F703E" w14:textId="3038A338" w:rsidR="00D87E53" w:rsidRPr="004B717F" w:rsidRDefault="00D87E53" w:rsidP="00D87E53">
            <w:pPr>
              <w:tabs>
                <w:tab w:val="right" w:pos="68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229</w:t>
            </w:r>
          </w:p>
        </w:tc>
      </w:tr>
      <w:tr w:rsidR="00605CD2" w:rsidRPr="004B717F" w14:paraId="4EC16357" w14:textId="77777777" w:rsidTr="0015681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A9907C9" w14:textId="77777777" w:rsidR="00605CD2" w:rsidRPr="004B717F" w:rsidRDefault="00605CD2" w:rsidP="00605CD2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CC80DC" w14:textId="4852C954" w:rsidR="00605CD2" w:rsidRPr="007622F4" w:rsidRDefault="007622F4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="00B65BF6"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7865C5" w14:textId="61AC0ACE" w:rsidR="00605CD2" w:rsidRPr="007622F4" w:rsidRDefault="007622F4" w:rsidP="00C34D3E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373</w:t>
            </w:r>
            <w:r w:rsidR="00B65BF6"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E4F521" w14:textId="15428FF8" w:rsidR="00605CD2" w:rsidRPr="007622F4" w:rsidRDefault="007622F4" w:rsidP="00D838CA">
            <w:pPr>
              <w:tabs>
                <w:tab w:val="right" w:pos="727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  <w:r w:rsidR="00B65BF6"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9CE687" w14:textId="01734AB4" w:rsidR="00605CD2" w:rsidRPr="007622F4" w:rsidRDefault="007622F4" w:rsidP="00605CD2">
            <w:pPr>
              <w:tabs>
                <w:tab w:val="right" w:pos="652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16</w:t>
            </w:r>
            <w:r w:rsidR="00B65BF6"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44A654" w14:textId="77777777" w:rsidR="00605CD2" w:rsidRPr="007622F4" w:rsidRDefault="007622F4" w:rsidP="00605CD2">
            <w:pPr>
              <w:tabs>
                <w:tab w:val="center" w:pos="360"/>
                <w:tab w:val="right" w:pos="610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B65BF6" w:rsidRPr="007622F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ADC3D4" w14:textId="6A58F1E5" w:rsidR="00605CD2" w:rsidRPr="007622F4" w:rsidRDefault="007622F4" w:rsidP="00605CD2">
            <w:pPr>
              <w:tabs>
                <w:tab w:val="right" w:pos="610"/>
              </w:tabs>
              <w:ind w:left="-7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="00B65BF6"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3E514B" w14:textId="7A3718CF" w:rsidR="00605CD2" w:rsidRPr="007622F4" w:rsidRDefault="007622F4" w:rsidP="00605CD2">
            <w:pPr>
              <w:tabs>
                <w:tab w:val="right" w:pos="680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443</w:t>
            </w:r>
            <w:r w:rsidR="00B65BF6"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208</w:t>
            </w:r>
          </w:p>
        </w:tc>
      </w:tr>
      <w:tr w:rsidR="00605CD2" w:rsidRPr="004B717F" w14:paraId="51064141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C0CEA2E" w14:textId="77777777" w:rsidR="00605CD2" w:rsidRPr="004B717F" w:rsidRDefault="00605CD2" w:rsidP="00605CD2">
            <w:pPr>
              <w:tabs>
                <w:tab w:val="left" w:pos="214"/>
              </w:tabs>
              <w:ind w:left="9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C964" w14:textId="77777777" w:rsidR="00605CD2" w:rsidRPr="006B2F78" w:rsidRDefault="006B2F78" w:rsidP="00D838CA">
            <w:pPr>
              <w:tabs>
                <w:tab w:val="center" w:pos="360"/>
                <w:tab w:val="right" w:pos="700"/>
              </w:tabs>
              <w:ind w:left="-18"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BD431A" w:rsidRPr="006B2F7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E3B5" w14:textId="2C7DFEFB" w:rsidR="00605CD2" w:rsidRPr="006B2F78" w:rsidRDefault="006B2F78" w:rsidP="00A50D6B">
            <w:pPr>
              <w:tabs>
                <w:tab w:val="right" w:pos="610"/>
              </w:tabs>
              <w:ind w:left="-90"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838C" w14:textId="0B1CFDD3" w:rsidR="00605CD2" w:rsidRPr="006B2F78" w:rsidRDefault="006B2F78" w:rsidP="00C34D3E">
            <w:pPr>
              <w:tabs>
                <w:tab w:val="right" w:pos="727"/>
              </w:tabs>
              <w:ind w:left="-18"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882D" w14:textId="4CCACE05" w:rsidR="00605CD2" w:rsidRPr="006B2F78" w:rsidRDefault="006B2F78" w:rsidP="00D87E53">
            <w:pPr>
              <w:tabs>
                <w:tab w:val="right" w:pos="652"/>
              </w:tabs>
              <w:ind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="00BD431A"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D2A2" w14:textId="6CF5BE14" w:rsidR="00605CD2" w:rsidRPr="006B2F78" w:rsidRDefault="006B2F78" w:rsidP="00D87E53">
            <w:pPr>
              <w:tabs>
                <w:tab w:val="right" w:pos="610"/>
              </w:tabs>
              <w:ind w:right="-126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51BD" w14:textId="60E3EEE5" w:rsidR="00605CD2" w:rsidRPr="006B2F78" w:rsidRDefault="006B2F78" w:rsidP="00605CD2">
            <w:pPr>
              <w:tabs>
                <w:tab w:val="right" w:pos="610"/>
              </w:tabs>
              <w:ind w:left="-78" w:right="-10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12</w:t>
            </w:r>
            <w:r w:rsidR="00BD431A"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A50B" w14:textId="373DB498" w:rsidR="00605CD2" w:rsidRPr="006B2F78" w:rsidRDefault="006B2F78" w:rsidP="00605CD2">
            <w:pPr>
              <w:tabs>
                <w:tab w:val="right" w:pos="680"/>
              </w:tabs>
              <w:ind w:left="-111"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15</w:t>
            </w:r>
            <w:r w:rsidR="00BD431A"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352</w:t>
            </w:r>
          </w:p>
        </w:tc>
      </w:tr>
      <w:tr w:rsidR="00605CD2" w:rsidRPr="004B717F" w14:paraId="1A2E3E9D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8024589" w14:textId="77777777" w:rsidR="00605CD2" w:rsidRPr="004B717F" w:rsidRDefault="00605CD2" w:rsidP="00605CD2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9155" w14:textId="6965A821" w:rsidR="00605CD2" w:rsidRPr="004B717F" w:rsidRDefault="000A4497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FE2765" w14:textId="16C28FC8" w:rsidR="00605CD2" w:rsidRPr="004B717F" w:rsidRDefault="000A4497" w:rsidP="00356859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203</w:t>
            </w:r>
            <w:r w:rsidRPr="000A449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3A2C67" w14:textId="77396F8E" w:rsidR="00605CD2" w:rsidRPr="004B717F" w:rsidRDefault="000A4497" w:rsidP="00C34D3E">
            <w:pPr>
              <w:tabs>
                <w:tab w:val="right" w:pos="727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0A449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35AB" w14:textId="3A16CD6E" w:rsidR="00605CD2" w:rsidRPr="004B717F" w:rsidRDefault="000A4497" w:rsidP="00356859">
            <w:pPr>
              <w:tabs>
                <w:tab w:val="right" w:pos="652"/>
              </w:tabs>
              <w:ind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168</w:t>
            </w:r>
            <w:r w:rsidRPr="000A449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5E18D" w14:textId="05D0E61A" w:rsidR="00605CD2" w:rsidRPr="004B717F" w:rsidRDefault="000A4497" w:rsidP="00605CD2">
            <w:pPr>
              <w:tabs>
                <w:tab w:val="right" w:pos="610"/>
              </w:tabs>
              <w:ind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56</w:t>
            </w:r>
            <w:r w:rsidRPr="000A449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9E96" w14:textId="499D344C" w:rsidR="00605CD2" w:rsidRPr="004B717F" w:rsidRDefault="000A4497" w:rsidP="00605CD2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</w:t>
            </w:r>
            <w:r w:rsidRPr="000A449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BB74" w14:textId="69D87492" w:rsidR="00605CD2" w:rsidRPr="004B717F" w:rsidRDefault="000A4497" w:rsidP="00D838C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448</w:t>
            </w:r>
            <w:r w:rsidRPr="000A449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995</w:t>
            </w:r>
          </w:p>
        </w:tc>
      </w:tr>
      <w:tr w:rsidR="00605CD2" w:rsidRPr="004B717F" w14:paraId="700DE077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7B24CEF8" w14:textId="77777777" w:rsidR="00605CD2" w:rsidRPr="004B717F" w:rsidRDefault="00605CD2" w:rsidP="00605CD2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FA4D" w14:textId="16F301E4" w:rsidR="00605CD2" w:rsidRPr="00C34D3E" w:rsidRDefault="006F6D18" w:rsidP="00C34D3E">
            <w:pPr>
              <w:tabs>
                <w:tab w:val="right" w:pos="720"/>
              </w:tabs>
              <w:ind w:left="-18" w:right="-126"/>
              <w:rPr>
                <w:sz w:val="24"/>
                <w:szCs w:val="22"/>
                <w:u w:val="single"/>
              </w:rPr>
            </w:pPr>
            <w:r w:rsidRPr="00C34D3E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766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579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3FB3" w14:textId="1C9EA55F" w:rsidR="00605CD2" w:rsidRPr="00C34D3E" w:rsidRDefault="006F6D18" w:rsidP="00D838CA">
            <w:pPr>
              <w:tabs>
                <w:tab w:val="right" w:pos="610"/>
              </w:tabs>
              <w:ind w:left="-90" w:right="-126"/>
              <w:rPr>
                <w:sz w:val="24"/>
                <w:szCs w:val="22"/>
                <w:u w:val="single"/>
              </w:rPr>
            </w:pPr>
            <w:r w:rsidRPr="00C34D3E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234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952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AD2A" w14:textId="1D730725" w:rsidR="00605CD2" w:rsidRPr="00C34D3E" w:rsidRDefault="006F6D18" w:rsidP="00C34D3E">
            <w:pPr>
              <w:tabs>
                <w:tab w:val="left" w:pos="62"/>
                <w:tab w:val="right" w:pos="727"/>
              </w:tabs>
              <w:ind w:left="-18" w:right="-126"/>
              <w:rPr>
                <w:sz w:val="24"/>
                <w:szCs w:val="22"/>
                <w:u w:val="single"/>
              </w:rPr>
            </w:pPr>
            <w:r w:rsidRPr="00C34D3E">
              <w:rPr>
                <w:sz w:val="24"/>
                <w:szCs w:val="22"/>
                <w:cs/>
              </w:rPr>
              <w:tab/>
            </w:r>
            <w:r w:rsidRPr="00C34D3E">
              <w:rPr>
                <w:sz w:val="24"/>
                <w:szCs w:val="22"/>
                <w:u w:val="single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58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734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2F6E7" w14:textId="28AD8660" w:rsidR="00605CD2" w:rsidRPr="00C34D3E" w:rsidRDefault="006F6D18" w:rsidP="00605CD2">
            <w:pPr>
              <w:tabs>
                <w:tab w:val="right" w:pos="649"/>
              </w:tabs>
              <w:ind w:left="-108" w:right="-126"/>
              <w:rPr>
                <w:sz w:val="24"/>
                <w:szCs w:val="22"/>
                <w:u w:val="single"/>
              </w:rPr>
            </w:pPr>
            <w:r w:rsidRPr="00C34D3E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179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215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E32C" w14:textId="2E89E537" w:rsidR="00605CD2" w:rsidRPr="00C34D3E" w:rsidRDefault="006F6D18" w:rsidP="00605CD2">
            <w:pPr>
              <w:pStyle w:val="Header"/>
              <w:tabs>
                <w:tab w:val="clear" w:pos="4153"/>
                <w:tab w:val="clear" w:pos="8306"/>
                <w:tab w:val="right" w:pos="613"/>
              </w:tabs>
              <w:ind w:left="-17" w:right="-126"/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4"/>
                <w:szCs w:val="22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162</w:t>
            </w:r>
            <w:r w:rsidR="007E3A96" w:rsidRPr="00C34D3E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4"/>
                <w:szCs w:val="22"/>
                <w:u w:val="single"/>
                <w:lang w:val="en-US"/>
              </w:rPr>
              <w:t>213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CE27" w14:textId="33CEEA52" w:rsidR="00605CD2" w:rsidRPr="00C34D3E" w:rsidRDefault="006F6D18" w:rsidP="00605CD2">
            <w:pPr>
              <w:tabs>
                <w:tab w:val="left" w:pos="0"/>
                <w:tab w:val="right" w:pos="610"/>
              </w:tabs>
              <w:ind w:left="-78" w:right="-108"/>
              <w:rPr>
                <w:sz w:val="24"/>
                <w:szCs w:val="22"/>
                <w:u w:val="single"/>
              </w:rPr>
            </w:pPr>
            <w:r w:rsidRPr="00C34D3E">
              <w:rPr>
                <w:sz w:val="24"/>
                <w:szCs w:val="22"/>
                <w:cs/>
              </w:rPr>
              <w:tab/>
            </w:r>
            <w:r w:rsidRPr="00C34D3E">
              <w:rPr>
                <w:sz w:val="24"/>
                <w:szCs w:val="22"/>
                <w:u w:val="single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15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305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2665D" w14:textId="6490E7E2" w:rsidR="00605CD2" w:rsidRPr="00C34D3E" w:rsidRDefault="006F6D18">
            <w:pPr>
              <w:tabs>
                <w:tab w:val="right" w:pos="703"/>
              </w:tabs>
              <w:ind w:left="-111" w:right="-126"/>
              <w:rPr>
                <w:sz w:val="24"/>
                <w:szCs w:val="22"/>
                <w:u w:val="single"/>
              </w:rPr>
            </w:pPr>
            <w:r w:rsidRPr="00C34D3E">
              <w:rPr>
                <w:sz w:val="24"/>
                <w:szCs w:val="22"/>
                <w:cs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2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416</w:t>
            </w:r>
            <w:r w:rsidR="007E3A96" w:rsidRPr="00C34D3E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998</w:t>
            </w:r>
          </w:p>
        </w:tc>
      </w:tr>
      <w:tr w:rsidR="00605CD2" w:rsidRPr="004B717F" w14:paraId="1B54EF13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F69179C" w14:textId="77777777" w:rsidR="00605CD2" w:rsidRPr="004B717F" w:rsidRDefault="00605CD2" w:rsidP="00605CD2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A88B" w14:textId="7ABC8644" w:rsidR="00605CD2" w:rsidRPr="004B717F" w:rsidRDefault="000626D0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781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DB36B" w14:textId="7535F6BE" w:rsidR="00605CD2" w:rsidRPr="004B717F" w:rsidRDefault="000626D0" w:rsidP="00A50D6B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811</w:t>
            </w:r>
            <w:r w:rsidR="00952E46" w:rsidRPr="00952E46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8B7F4" w14:textId="3676B8BC" w:rsidR="00605CD2" w:rsidRPr="004B717F" w:rsidRDefault="000626D0" w:rsidP="00C34D3E">
            <w:pPr>
              <w:tabs>
                <w:tab w:val="left" w:pos="62"/>
                <w:tab w:val="right" w:pos="727"/>
              </w:tabs>
              <w:ind w:left="-18" w:right="-126"/>
              <w:rPr>
                <w:sz w:val="24"/>
                <w:szCs w:val="24"/>
                <w:u w:val="single"/>
                <w:cs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96</w:t>
            </w:r>
            <w:r w:rsidR="00340C1F" w:rsidRPr="00340C1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12AA" w14:textId="23484A30" w:rsidR="00605CD2" w:rsidRPr="004B717F" w:rsidRDefault="000626D0" w:rsidP="00605CD2">
            <w:pPr>
              <w:tabs>
                <w:tab w:val="right" w:pos="652"/>
              </w:tabs>
              <w:ind w:right="-126"/>
              <w:rPr>
                <w:sz w:val="24"/>
                <w:szCs w:val="24"/>
                <w:u w:val="single"/>
                <w:cs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367</w:t>
            </w:r>
            <w:r w:rsidR="00952E46" w:rsidRPr="00952E46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DA73" w14:textId="4147B240" w:rsidR="00605CD2" w:rsidRPr="004B717F" w:rsidRDefault="000626D0" w:rsidP="00605CD2">
            <w:pPr>
              <w:tabs>
                <w:tab w:val="right" w:pos="610"/>
              </w:tabs>
              <w:ind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219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4DB0" w14:textId="421CF0C6" w:rsidR="00605CD2" w:rsidRPr="004B717F" w:rsidRDefault="000626D0" w:rsidP="00605CD2">
            <w:pPr>
              <w:tabs>
                <w:tab w:val="left" w:pos="0"/>
                <w:tab w:val="right" w:pos="610"/>
              </w:tabs>
              <w:ind w:left="-78" w:righ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97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1F99" w14:textId="7A3F0A89" w:rsidR="00605CD2" w:rsidRPr="004B717F" w:rsidRDefault="000626D0" w:rsidP="00356859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374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782</w:t>
            </w:r>
          </w:p>
        </w:tc>
      </w:tr>
      <w:tr w:rsidR="00605CD2" w:rsidRPr="004B717F" w14:paraId="3418E1C2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464721D" w14:textId="77777777" w:rsidR="00605CD2" w:rsidRPr="004B717F" w:rsidRDefault="00605CD2" w:rsidP="00605CD2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7D94" w14:textId="77777777" w:rsidR="00605CD2" w:rsidRPr="004B717F" w:rsidRDefault="00605CD2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075B3" w14:textId="77777777" w:rsidR="00605CD2" w:rsidRPr="004B717F" w:rsidRDefault="00605CD2" w:rsidP="00A50D6B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20332F" w14:textId="77777777" w:rsidR="00605CD2" w:rsidRPr="004B717F" w:rsidRDefault="00605CD2" w:rsidP="00C34D3E">
            <w:pPr>
              <w:tabs>
                <w:tab w:val="right" w:pos="727"/>
              </w:tabs>
              <w:ind w:left="-18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8623" w14:textId="77777777" w:rsidR="00605CD2" w:rsidRPr="004B717F" w:rsidRDefault="00605CD2" w:rsidP="00605CD2">
            <w:pPr>
              <w:tabs>
                <w:tab w:val="right" w:pos="652"/>
              </w:tabs>
              <w:ind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D46A" w14:textId="77777777" w:rsidR="00605CD2" w:rsidRPr="004B717F" w:rsidRDefault="00605CD2" w:rsidP="00605CD2">
            <w:pPr>
              <w:tabs>
                <w:tab w:val="left" w:pos="268"/>
                <w:tab w:val="right" w:pos="610"/>
                <w:tab w:val="right" w:pos="711"/>
              </w:tabs>
              <w:ind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CF55" w14:textId="77777777" w:rsidR="00605CD2" w:rsidRPr="004B717F" w:rsidRDefault="00605CD2" w:rsidP="00605CD2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CE36" w14:textId="77777777" w:rsidR="00605CD2" w:rsidRPr="004B717F" w:rsidRDefault="00605CD2" w:rsidP="00605CD2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  <w:u w:val="double"/>
              </w:rPr>
            </w:pPr>
          </w:p>
        </w:tc>
      </w:tr>
      <w:tr w:rsidR="00605CD2" w:rsidRPr="004B717F" w14:paraId="35C9972D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99997C8" w14:textId="77777777" w:rsidR="00605CD2" w:rsidRPr="004B717F" w:rsidRDefault="00605CD2" w:rsidP="00605CD2">
            <w:pPr>
              <w:tabs>
                <w:tab w:val="left" w:pos="214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0B85C" w14:textId="77777777" w:rsidR="00605CD2" w:rsidRPr="004B717F" w:rsidRDefault="00605CD2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D800F" w14:textId="77777777" w:rsidR="00605CD2" w:rsidRPr="004B717F" w:rsidRDefault="00605CD2" w:rsidP="00A50D6B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7682BC" w14:textId="77777777" w:rsidR="00605CD2" w:rsidRPr="004B717F" w:rsidRDefault="00605CD2" w:rsidP="00C34D3E">
            <w:pPr>
              <w:tabs>
                <w:tab w:val="right" w:pos="727"/>
              </w:tabs>
              <w:ind w:left="-18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447B" w14:textId="77777777" w:rsidR="00605CD2" w:rsidRPr="004B717F" w:rsidRDefault="00605CD2" w:rsidP="00605CD2">
            <w:pPr>
              <w:tabs>
                <w:tab w:val="right" w:pos="652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8A08E4" w14:textId="77777777" w:rsidR="00605CD2" w:rsidRPr="004B717F" w:rsidRDefault="00605CD2" w:rsidP="00605CD2">
            <w:pPr>
              <w:tabs>
                <w:tab w:val="left" w:pos="268"/>
                <w:tab w:val="right" w:pos="610"/>
                <w:tab w:val="right" w:pos="711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BD04" w14:textId="77777777" w:rsidR="00605CD2" w:rsidRPr="004B717F" w:rsidRDefault="00605CD2" w:rsidP="00605CD2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000D" w14:textId="77777777" w:rsidR="00605CD2" w:rsidRPr="004B717F" w:rsidRDefault="00605CD2" w:rsidP="00605CD2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</w:rPr>
            </w:pPr>
          </w:p>
        </w:tc>
      </w:tr>
      <w:tr w:rsidR="00605CD2" w:rsidRPr="004B717F" w14:paraId="271446D0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1B96E22" w14:textId="77777777" w:rsidR="00605CD2" w:rsidRPr="004B717F" w:rsidRDefault="00605CD2" w:rsidP="00605CD2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C2CE" w14:textId="013115EB" w:rsidR="00605CD2" w:rsidRPr="004F5F87" w:rsidRDefault="004F5F87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090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302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81201" w14:textId="6CE09215" w:rsidR="00605CD2" w:rsidRPr="004F5F87" w:rsidRDefault="004F5F87" w:rsidP="00A50D6B">
            <w:pPr>
              <w:tabs>
                <w:tab w:val="right" w:pos="610"/>
              </w:tabs>
              <w:ind w:left="-90"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301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97A0E7" w14:textId="04F07976" w:rsidR="00605CD2" w:rsidRPr="004F5F87" w:rsidRDefault="004F5F87" w:rsidP="00C34D3E">
            <w:pPr>
              <w:tabs>
                <w:tab w:val="right" w:pos="727"/>
              </w:tabs>
              <w:ind w:left="-18" w:right="-126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100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307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B787" w14:textId="70D8E90F" w:rsidR="00605CD2" w:rsidRPr="004F5F87" w:rsidRDefault="004F5F87" w:rsidP="00605CD2">
            <w:pPr>
              <w:tabs>
                <w:tab w:val="right" w:pos="652"/>
              </w:tabs>
              <w:ind w:right="-126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24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018863" w14:textId="77777777" w:rsidR="00605CD2" w:rsidRPr="004F5F87" w:rsidRDefault="004F5F87" w:rsidP="00605CD2">
            <w:pPr>
              <w:tabs>
                <w:tab w:val="center" w:pos="357"/>
                <w:tab w:val="right" w:pos="610"/>
              </w:tabs>
              <w:ind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Pr="004F5F8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2FB4" w14:textId="2F97908F" w:rsidR="00605CD2" w:rsidRPr="004F5F87" w:rsidRDefault="004F5F87" w:rsidP="00605CD2">
            <w:pPr>
              <w:tabs>
                <w:tab w:val="right" w:pos="610"/>
                <w:tab w:val="right" w:pos="778"/>
              </w:tabs>
              <w:ind w:left="-78" w:right="-108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144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0240" w14:textId="3C14740B" w:rsidR="00605CD2" w:rsidRPr="004F5F87" w:rsidRDefault="004F5F87" w:rsidP="00605CD2">
            <w:pPr>
              <w:tabs>
                <w:tab w:val="right" w:pos="680"/>
              </w:tabs>
              <w:ind w:left="-111"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662</w:t>
            </w:r>
            <w:r w:rsidRPr="004F5F87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248</w:t>
            </w:r>
          </w:p>
        </w:tc>
      </w:tr>
      <w:tr w:rsidR="007622F4" w:rsidRPr="004B717F" w14:paraId="72D474C1" w14:textId="77777777" w:rsidTr="0015681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FED7340" w14:textId="77777777" w:rsidR="007622F4" w:rsidRPr="004B717F" w:rsidRDefault="007622F4" w:rsidP="007622F4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6B4859" w14:textId="3EF7C362" w:rsidR="007622F4" w:rsidRPr="007622F4" w:rsidRDefault="007622F4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39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35FF7" w14:textId="6527075F" w:rsidR="007622F4" w:rsidRPr="007622F4" w:rsidRDefault="007622F4" w:rsidP="00C34D3E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91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55435" w14:textId="10D1A183" w:rsidR="007622F4" w:rsidRPr="007622F4" w:rsidRDefault="007622F4" w:rsidP="00D838CA">
            <w:pPr>
              <w:tabs>
                <w:tab w:val="right" w:pos="727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BC480D" w14:textId="7362CD8C" w:rsidR="007622F4" w:rsidRPr="007622F4" w:rsidRDefault="007622F4" w:rsidP="007622F4">
            <w:pPr>
              <w:tabs>
                <w:tab w:val="right" w:pos="652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24E98C" w14:textId="77777777" w:rsidR="007622F4" w:rsidRPr="004F5F87" w:rsidRDefault="007622F4" w:rsidP="007622F4">
            <w:pPr>
              <w:tabs>
                <w:tab w:val="center" w:pos="357"/>
                <w:tab w:val="right" w:pos="610"/>
              </w:tabs>
              <w:ind w:right="-12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Pr="004F5F8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207CFE" w14:textId="59CF689F" w:rsidR="007622F4" w:rsidRPr="007622F4" w:rsidRDefault="007622F4" w:rsidP="007622F4">
            <w:pPr>
              <w:tabs>
                <w:tab w:val="right" w:pos="610"/>
              </w:tabs>
              <w:ind w:left="-7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681402" w14:textId="2A324CDD" w:rsidR="007622F4" w:rsidRPr="007622F4" w:rsidRDefault="007622F4" w:rsidP="007622F4">
            <w:pPr>
              <w:tabs>
                <w:tab w:val="right" w:pos="680"/>
              </w:tabs>
              <w:ind w:left="-18" w:right="-12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623</w:t>
            </w:r>
          </w:p>
        </w:tc>
      </w:tr>
      <w:tr w:rsidR="000626D0" w:rsidRPr="004B717F" w14:paraId="4BFB6FFA" w14:textId="77777777" w:rsidTr="00C139F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B8FFCC2" w14:textId="77777777" w:rsidR="000626D0" w:rsidRPr="004B717F" w:rsidRDefault="000626D0" w:rsidP="000626D0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8701" w14:textId="77777777" w:rsidR="000626D0" w:rsidRPr="004F5F87" w:rsidRDefault="000626D0" w:rsidP="00D838CA">
            <w:pPr>
              <w:tabs>
                <w:tab w:val="center" w:pos="360"/>
                <w:tab w:val="right" w:pos="700"/>
              </w:tabs>
              <w:ind w:left="-18" w:right="-126"/>
              <w:rPr>
                <w:sz w:val="24"/>
                <w:szCs w:val="22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A7F3BF" w14:textId="77777777" w:rsidR="000626D0" w:rsidRPr="004F5F87" w:rsidRDefault="000626D0" w:rsidP="00A50D6B">
            <w:pPr>
              <w:tabs>
                <w:tab w:val="center" w:pos="317"/>
                <w:tab w:val="right" w:pos="610"/>
              </w:tabs>
              <w:ind w:left="-90" w:right="-126"/>
              <w:rPr>
                <w:sz w:val="24"/>
                <w:szCs w:val="22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3EE40A" w14:textId="6EAEF469" w:rsidR="000626D0" w:rsidRPr="004F5F87" w:rsidRDefault="000626D0" w:rsidP="00C34D3E">
            <w:pPr>
              <w:tabs>
                <w:tab w:val="center" w:pos="425"/>
                <w:tab w:val="right" w:pos="727"/>
              </w:tabs>
              <w:ind w:left="-18" w:right="-126"/>
              <w:rPr>
                <w:sz w:val="24"/>
                <w:szCs w:val="22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BF44EC" w14:textId="77777777" w:rsidR="000626D0" w:rsidRPr="004F5F87" w:rsidRDefault="000626D0" w:rsidP="000626D0">
            <w:pPr>
              <w:tabs>
                <w:tab w:val="center" w:pos="360"/>
                <w:tab w:val="right" w:pos="652"/>
              </w:tabs>
              <w:ind w:right="-126"/>
              <w:rPr>
                <w:sz w:val="24"/>
                <w:szCs w:val="22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C40426" w14:textId="77777777" w:rsidR="000626D0" w:rsidRPr="004F5F87" w:rsidRDefault="000626D0" w:rsidP="000626D0">
            <w:pPr>
              <w:tabs>
                <w:tab w:val="center" w:pos="357"/>
                <w:tab w:val="right" w:pos="610"/>
              </w:tabs>
              <w:ind w:right="-126"/>
              <w:rPr>
                <w:sz w:val="24"/>
                <w:szCs w:val="22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00DA8" w14:textId="4481E90E" w:rsidR="000626D0" w:rsidRPr="004F5F87" w:rsidRDefault="000626D0" w:rsidP="000626D0">
            <w:pPr>
              <w:tabs>
                <w:tab w:val="right" w:pos="612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78B66D" w14:textId="340D540F" w:rsidR="000626D0" w:rsidRPr="004F5F87" w:rsidRDefault="000626D0" w:rsidP="000626D0">
            <w:pPr>
              <w:tabs>
                <w:tab w:val="right" w:pos="680"/>
              </w:tabs>
              <w:ind w:left="-111" w:right="-105"/>
              <w:rPr>
                <w:sz w:val="24"/>
                <w:szCs w:val="22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</w:tr>
      <w:tr w:rsidR="000626D0" w:rsidRPr="004B717F" w14:paraId="686CDB86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803B7BE" w14:textId="77777777" w:rsidR="000626D0" w:rsidRPr="004B717F" w:rsidRDefault="000626D0" w:rsidP="000626D0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ACB969" w14:textId="77777777" w:rsidR="000626D0" w:rsidRPr="004F5F87" w:rsidRDefault="000626D0" w:rsidP="00D838CA">
            <w:pPr>
              <w:tabs>
                <w:tab w:val="left" w:pos="0"/>
                <w:tab w:val="center" w:pos="360"/>
                <w:tab w:val="right" w:pos="700"/>
              </w:tabs>
              <w:ind w:left="-18" w:right="-126"/>
              <w:rPr>
                <w:sz w:val="24"/>
                <w:szCs w:val="22"/>
                <w:u w:val="single"/>
              </w:rPr>
            </w:pP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  <w:u w:val="single"/>
              </w:rPr>
              <w:tab/>
            </w:r>
            <w:r w:rsidRPr="004F5F87"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2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51AC44" w14:textId="42626C63" w:rsidR="000626D0" w:rsidRPr="004F5F87" w:rsidRDefault="000626D0" w:rsidP="00A50D6B">
            <w:pPr>
              <w:tabs>
                <w:tab w:val="left" w:pos="39"/>
                <w:tab w:val="right" w:pos="610"/>
              </w:tabs>
              <w:ind w:left="-90" w:right="-126"/>
              <w:rPr>
                <w:sz w:val="24"/>
                <w:szCs w:val="22"/>
                <w:u w:val="single"/>
              </w:rPr>
            </w:pP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4</w:t>
            </w:r>
            <w:r w:rsidRPr="004F5F87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040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A6C3F" w14:textId="77777777" w:rsidR="000626D0" w:rsidRPr="004F5F87" w:rsidRDefault="000626D0" w:rsidP="00C34D3E">
            <w:pPr>
              <w:tabs>
                <w:tab w:val="left" w:pos="62"/>
                <w:tab w:val="center" w:pos="425"/>
                <w:tab w:val="right" w:pos="727"/>
              </w:tabs>
              <w:ind w:left="-18" w:right="-126"/>
              <w:rPr>
                <w:sz w:val="24"/>
                <w:szCs w:val="22"/>
                <w:u w:val="single"/>
              </w:rPr>
            </w:pP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  <w:u w:val="single"/>
              </w:rPr>
              <w:tab/>
            </w:r>
            <w:r w:rsidRPr="004F5F87"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2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276190" w14:textId="7068C94F" w:rsidR="000626D0" w:rsidRPr="004F5F87" w:rsidRDefault="000626D0" w:rsidP="000626D0">
            <w:pPr>
              <w:tabs>
                <w:tab w:val="left" w:pos="90"/>
                <w:tab w:val="right" w:pos="652"/>
              </w:tabs>
              <w:ind w:right="-126"/>
              <w:rPr>
                <w:sz w:val="24"/>
                <w:szCs w:val="22"/>
                <w:u w:val="single"/>
              </w:rPr>
            </w:pP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14</w:t>
            </w:r>
            <w:r w:rsidRPr="004F5F87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226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69F63" w14:textId="6C1D5C2E" w:rsidR="000626D0" w:rsidRPr="004F5F87" w:rsidRDefault="000626D0" w:rsidP="000626D0">
            <w:pPr>
              <w:tabs>
                <w:tab w:val="left" w:pos="54"/>
                <w:tab w:val="right" w:pos="610"/>
              </w:tabs>
              <w:ind w:right="-126"/>
              <w:rPr>
                <w:sz w:val="24"/>
                <w:szCs w:val="22"/>
                <w:u w:val="single"/>
              </w:rPr>
            </w:pP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33</w:t>
            </w:r>
            <w:r w:rsidRPr="004F5F87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860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D7D24" w14:textId="61125C43" w:rsidR="000626D0" w:rsidRPr="004F5F87" w:rsidRDefault="000626D0" w:rsidP="000626D0">
            <w:pPr>
              <w:tabs>
                <w:tab w:val="left" w:pos="70"/>
                <w:tab w:val="right" w:pos="610"/>
              </w:tabs>
              <w:ind w:left="-78" w:right="-108"/>
              <w:rPr>
                <w:sz w:val="24"/>
                <w:szCs w:val="22"/>
                <w:u w:val="single"/>
              </w:rPr>
            </w:pP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556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A6C8AA" w14:textId="4534594E" w:rsidR="000626D0" w:rsidRPr="004F5F87" w:rsidRDefault="000626D0" w:rsidP="000626D0">
            <w:pPr>
              <w:tabs>
                <w:tab w:val="left" w:pos="-22"/>
                <w:tab w:val="right" w:pos="680"/>
              </w:tabs>
              <w:ind w:left="-111" w:right="-126"/>
              <w:rPr>
                <w:sz w:val="24"/>
                <w:szCs w:val="22"/>
                <w:u w:val="single"/>
              </w:rPr>
            </w:pP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52</w:t>
            </w:r>
            <w:r w:rsidRPr="004F5F87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682</w:t>
            </w:r>
          </w:p>
        </w:tc>
      </w:tr>
      <w:tr w:rsidR="000626D0" w:rsidRPr="004B717F" w14:paraId="00912AE9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32EA59B" w14:textId="77777777" w:rsidR="000626D0" w:rsidRPr="004B717F" w:rsidRDefault="000626D0" w:rsidP="000626D0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403CD" w14:textId="0AF4CA92" w:rsidR="000626D0" w:rsidRPr="004B717F" w:rsidRDefault="000626D0" w:rsidP="00D838C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129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6296CF" w14:textId="167212D5" w:rsidR="000626D0" w:rsidRPr="004B717F" w:rsidRDefault="000626D0" w:rsidP="00A50D6B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397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4033AE" w14:textId="5D9A57C6" w:rsidR="000626D0" w:rsidRPr="004B717F" w:rsidRDefault="000626D0" w:rsidP="00C34D3E">
            <w:pPr>
              <w:tabs>
                <w:tab w:val="left" w:pos="62"/>
                <w:tab w:val="right" w:pos="727"/>
              </w:tabs>
              <w:ind w:left="-18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108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61B1" w14:textId="55C455D6" w:rsidR="000626D0" w:rsidRPr="004B717F" w:rsidRDefault="000626D0" w:rsidP="000626D0">
            <w:pPr>
              <w:tabs>
                <w:tab w:val="left" w:pos="90"/>
                <w:tab w:val="right" w:pos="652"/>
              </w:tabs>
              <w:ind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93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A814" w14:textId="251CBC36" w:rsidR="000626D0" w:rsidRPr="004B717F" w:rsidRDefault="000626D0" w:rsidP="000626D0">
            <w:pPr>
              <w:tabs>
                <w:tab w:val="left" w:pos="54"/>
                <w:tab w:val="right" w:pos="610"/>
              </w:tabs>
              <w:ind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33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ECDE" w14:textId="2E4E62EC" w:rsidR="000626D0" w:rsidRPr="004B717F" w:rsidRDefault="000626D0" w:rsidP="000626D0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181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E62D" w14:textId="5C54E9BF" w:rsidR="000626D0" w:rsidRPr="004B717F" w:rsidRDefault="000626D0" w:rsidP="000626D0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944</w:t>
            </w:r>
            <w:r w:rsidRPr="000626D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644</w:t>
            </w:r>
          </w:p>
        </w:tc>
      </w:tr>
      <w:tr w:rsidR="000626D0" w:rsidRPr="004B717F" w14:paraId="74673A2D" w14:textId="77777777" w:rsidTr="00B008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5C27E8F6" w14:textId="77777777" w:rsidR="000626D0" w:rsidRPr="004B717F" w:rsidRDefault="000626D0" w:rsidP="000626D0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ส่วนต่างรายการในงบแสดงฐานะการเงิน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07AE" w14:textId="293241D4" w:rsidR="000626D0" w:rsidRPr="004B717F" w:rsidRDefault="000626D0" w:rsidP="00D838CA">
            <w:pPr>
              <w:tabs>
                <w:tab w:val="left" w:pos="0"/>
                <w:tab w:val="right" w:pos="700"/>
              </w:tabs>
              <w:ind w:left="-18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Pr="000626D0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348</w:t>
            </w:r>
            <w:r w:rsidRPr="000626D0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250</w:t>
            </w:r>
            <w:r w:rsidRPr="000626D0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042C7" w14:textId="4F95FAF5" w:rsidR="000626D0" w:rsidRPr="004B717F" w:rsidRDefault="000626D0" w:rsidP="00A50D6B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414</w:t>
            </w:r>
            <w:r w:rsidR="00952E46" w:rsidRPr="00952E46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7E9858" w14:textId="081B96D5" w:rsidR="000626D0" w:rsidRPr="004B717F" w:rsidRDefault="000626D0" w:rsidP="00C34D3E">
            <w:pPr>
              <w:tabs>
                <w:tab w:val="left" w:pos="62"/>
                <w:tab w:val="right" w:pos="727"/>
              </w:tabs>
              <w:ind w:left="-18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="00340C1F" w:rsidRPr="00340C1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11</w:t>
            </w:r>
            <w:r w:rsidR="00340C1F" w:rsidRPr="00340C1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960</w:t>
            </w:r>
            <w:r w:rsidR="00340C1F" w:rsidRPr="00340C1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66D2" w14:textId="74DA3C3A" w:rsidR="000626D0" w:rsidRPr="004B717F" w:rsidRDefault="000626D0" w:rsidP="000626D0">
            <w:pPr>
              <w:tabs>
                <w:tab w:val="right" w:pos="652"/>
              </w:tabs>
              <w:ind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274</w:t>
            </w:r>
            <w:r w:rsidR="00952E46" w:rsidRPr="00952E46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7410" w14:textId="37F94DF3" w:rsidR="000626D0" w:rsidRPr="004B717F" w:rsidRDefault="000626D0" w:rsidP="000626D0">
            <w:pPr>
              <w:tabs>
                <w:tab w:val="right" w:pos="610"/>
              </w:tabs>
              <w:ind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185</w:t>
            </w:r>
            <w:r w:rsidRPr="000626D0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143" w14:textId="48406214" w:rsidR="000626D0" w:rsidRPr="004B717F" w:rsidRDefault="000626D0" w:rsidP="000626D0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Pr="000626D0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83</w:t>
            </w:r>
            <w:r w:rsidRPr="000626D0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703</w:t>
            </w:r>
            <w:r w:rsidRPr="000626D0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6AB2" w14:textId="2ACD2609" w:rsidR="000626D0" w:rsidRPr="004B717F" w:rsidRDefault="000626D0" w:rsidP="000626D0">
            <w:pPr>
              <w:tabs>
                <w:tab w:val="left" w:pos="-22"/>
                <w:tab w:val="right" w:pos="680"/>
              </w:tabs>
              <w:ind w:left="-111" w:right="-126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430</w:t>
            </w:r>
            <w:r w:rsidR="00340C1F" w:rsidRPr="00340C1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138</w:t>
            </w:r>
          </w:p>
        </w:tc>
      </w:tr>
    </w:tbl>
    <w:p w14:paraId="372FD8F1" w14:textId="77777777" w:rsidR="00855983" w:rsidRPr="004B717F" w:rsidRDefault="00CC1214" w:rsidP="00CC1214">
      <w:pPr>
        <w:rPr>
          <w:sz w:val="26"/>
          <w:szCs w:val="26"/>
          <w:cs/>
        </w:rPr>
      </w:pPr>
      <w:r w:rsidRPr="004B717F">
        <w:rPr>
          <w:cs/>
        </w:rPr>
        <w:br w:type="page"/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52"/>
        <w:gridCol w:w="990"/>
        <w:gridCol w:w="900"/>
        <w:gridCol w:w="990"/>
        <w:gridCol w:w="900"/>
        <w:gridCol w:w="900"/>
        <w:gridCol w:w="900"/>
        <w:gridCol w:w="900"/>
      </w:tblGrid>
      <w:tr w:rsidR="00855983" w:rsidRPr="004B717F" w14:paraId="24EAF6F5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1A2747C" w14:textId="1B6D829E" w:rsidR="00855983" w:rsidRPr="004B717F" w:rsidRDefault="00855983" w:rsidP="00C5383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5B9836" w14:textId="77777777" w:rsidR="00855983" w:rsidRPr="004B717F" w:rsidRDefault="00855983" w:rsidP="00C5383B">
            <w:pPr>
              <w:tabs>
                <w:tab w:val="right" w:pos="742"/>
              </w:tabs>
              <w:jc w:val="right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855983" w:rsidRPr="004B717F" w14:paraId="3FAC4A39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510D657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FBB06E" w14:textId="77777777" w:rsidR="00855983" w:rsidRPr="004B717F" w:rsidRDefault="00855983" w:rsidP="00C5383B">
            <w:pPr>
              <w:ind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เฉพาะธนาคาร</w:t>
            </w:r>
          </w:p>
        </w:tc>
      </w:tr>
      <w:tr w:rsidR="00855983" w:rsidRPr="004B717F" w14:paraId="11A03C92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FA83383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CD1B62" w14:textId="644EE4FD" w:rsidR="00855983" w:rsidRPr="004B717F" w:rsidRDefault="00C34D3E" w:rsidP="00C5383B">
            <w:pPr>
              <w:ind w:right="-12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2935AA">
              <w:rPr>
                <w:sz w:val="24"/>
                <w:szCs w:val="24"/>
                <w:u w:val="single"/>
                <w:cs/>
              </w:rPr>
              <w:t xml:space="preserve"> </w:t>
            </w:r>
            <w:r w:rsidR="002935AA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855983" w:rsidRPr="004B717F" w14:paraId="09284FE9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B4068D5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A247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  <w:r w:rsidRPr="004B717F">
              <w:rPr>
                <w:sz w:val="24"/>
                <w:szCs w:val="24"/>
                <w:u w:val="single"/>
                <w:cs/>
              </w:rPr>
              <w:t>เปลี่ยนได้ทันที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182AAC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032A0120" w14:textId="23BA1C70" w:rsidR="00855983" w:rsidRPr="004B717F" w:rsidRDefault="00C34D3E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79D222" w14:textId="312A74D2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7F5452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40D2A2D5" w14:textId="4DB30C3D" w:rsidR="00855983" w:rsidRPr="004B717F" w:rsidRDefault="00C34D3E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BDA56F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65808E48" w14:textId="5D0D1E1A" w:rsidR="00855983" w:rsidRPr="004B717F" w:rsidRDefault="00C34D3E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855983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3CD9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</w:t>
            </w:r>
          </w:p>
          <w:p w14:paraId="022DF866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9F10EF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49597D4A" w14:textId="77777777" w:rsidR="00855983" w:rsidRPr="004B717F" w:rsidRDefault="00855983" w:rsidP="00C5383B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855983" w:rsidRPr="004B717F" w14:paraId="68587401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A8E50D1" w14:textId="77777777" w:rsidR="00855983" w:rsidRPr="004B717F" w:rsidRDefault="00855983" w:rsidP="00C5383B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F6473" w14:textId="77777777" w:rsidR="00855983" w:rsidRPr="004B717F" w:rsidRDefault="00855983" w:rsidP="00C5383B">
            <w:pPr>
              <w:tabs>
                <w:tab w:val="center" w:pos="329"/>
                <w:tab w:val="right" w:pos="58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7D79A6" w14:textId="77777777" w:rsidR="00855983" w:rsidRPr="004B717F" w:rsidRDefault="00855983" w:rsidP="00C5383B">
            <w:pPr>
              <w:tabs>
                <w:tab w:val="center" w:pos="380"/>
                <w:tab w:val="right" w:pos="627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B0C878" w14:textId="77777777" w:rsidR="00855983" w:rsidRPr="004B717F" w:rsidRDefault="00855983" w:rsidP="00C5383B">
            <w:pPr>
              <w:tabs>
                <w:tab w:val="center" w:pos="340"/>
                <w:tab w:val="right" w:pos="601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078479" w14:textId="77777777" w:rsidR="00855983" w:rsidRPr="004B717F" w:rsidRDefault="00855983" w:rsidP="00C5383B">
            <w:pPr>
              <w:tabs>
                <w:tab w:val="center" w:pos="397"/>
                <w:tab w:val="right" w:pos="650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7210D7" w14:textId="77777777" w:rsidR="00855983" w:rsidRPr="004B717F" w:rsidRDefault="00855983" w:rsidP="00C5383B">
            <w:pPr>
              <w:tabs>
                <w:tab w:val="center" w:pos="459"/>
                <w:tab w:val="right" w:pos="711"/>
              </w:tabs>
              <w:ind w:right="-126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DDC0" w14:textId="77777777" w:rsidR="00855983" w:rsidRPr="004B717F" w:rsidRDefault="00855983" w:rsidP="00C5383B">
            <w:pPr>
              <w:tabs>
                <w:tab w:val="right" w:pos="649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D3D9D3" w14:textId="77777777" w:rsidR="00855983" w:rsidRPr="004B717F" w:rsidRDefault="00855983" w:rsidP="00C5383B">
            <w:pPr>
              <w:tabs>
                <w:tab w:val="right" w:pos="742"/>
              </w:tabs>
              <w:ind w:left="-111" w:right="-126"/>
              <w:rPr>
                <w:sz w:val="24"/>
                <w:szCs w:val="24"/>
                <w:cs/>
              </w:rPr>
            </w:pPr>
          </w:p>
        </w:tc>
      </w:tr>
      <w:tr w:rsidR="002935AA" w:rsidRPr="004B717F" w14:paraId="0F798790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46729F9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069B" w14:textId="77777777" w:rsidR="002935AA" w:rsidRPr="004B717F" w:rsidRDefault="002935AA" w:rsidP="002935AA">
            <w:pPr>
              <w:tabs>
                <w:tab w:val="center" w:pos="360"/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843748" w14:textId="77777777" w:rsidR="002935AA" w:rsidRPr="004B717F" w:rsidRDefault="002935AA" w:rsidP="002935AA">
            <w:pPr>
              <w:tabs>
                <w:tab w:val="center" w:pos="317"/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49B03A" w14:textId="77777777" w:rsidR="002935AA" w:rsidRPr="004B717F" w:rsidRDefault="002935AA" w:rsidP="002935AA">
            <w:pPr>
              <w:tabs>
                <w:tab w:val="center" w:pos="331"/>
                <w:tab w:val="right" w:pos="601"/>
              </w:tabs>
              <w:ind w:left="-113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A9090" w14:textId="77777777" w:rsidR="002935AA" w:rsidRPr="004B717F" w:rsidRDefault="002935AA" w:rsidP="002935AA">
            <w:pPr>
              <w:tabs>
                <w:tab w:val="center" w:pos="360"/>
                <w:tab w:val="right" w:pos="652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88C8F0" w14:textId="77777777" w:rsidR="002935AA" w:rsidRPr="004B717F" w:rsidRDefault="002935AA" w:rsidP="002935AA">
            <w:pPr>
              <w:tabs>
                <w:tab w:val="center" w:pos="357"/>
                <w:tab w:val="right" w:pos="610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19D37" w14:textId="70C4D0B1" w:rsidR="002935AA" w:rsidRPr="004B717F" w:rsidRDefault="002935AA" w:rsidP="002935AA">
            <w:pPr>
              <w:tabs>
                <w:tab w:val="right" w:pos="61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4934C0" w14:textId="5CF03632" w:rsidR="002935AA" w:rsidRPr="004B717F" w:rsidRDefault="002935AA" w:rsidP="002935AA">
            <w:pPr>
              <w:tabs>
                <w:tab w:val="right" w:pos="68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920</w:t>
            </w:r>
          </w:p>
        </w:tc>
      </w:tr>
      <w:tr w:rsidR="002935AA" w:rsidRPr="004B717F" w14:paraId="4A1FE2CE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45262AC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A045A4" w14:textId="49014B39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9C604C" w14:textId="15744270" w:rsidR="002935AA" w:rsidRPr="004B717F" w:rsidRDefault="002935AA" w:rsidP="002935AA">
            <w:pPr>
              <w:tabs>
                <w:tab w:val="right" w:pos="61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322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271488" w14:textId="40EDD286" w:rsidR="002935AA" w:rsidRPr="004B717F" w:rsidRDefault="002935AA" w:rsidP="002935AA">
            <w:pPr>
              <w:tabs>
                <w:tab w:val="right" w:pos="727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4B85D7" w14:textId="1637B79A" w:rsidR="002935AA" w:rsidRPr="004B717F" w:rsidRDefault="002935AA" w:rsidP="002935AA">
            <w:pPr>
              <w:tabs>
                <w:tab w:val="right" w:pos="652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A5A41" w14:textId="77777777" w:rsidR="002935AA" w:rsidRPr="004B717F" w:rsidRDefault="002935AA" w:rsidP="002935AA">
            <w:pPr>
              <w:tabs>
                <w:tab w:val="center" w:pos="360"/>
                <w:tab w:val="right" w:pos="61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453E97" w14:textId="67570EAD" w:rsidR="002935AA" w:rsidRPr="004B717F" w:rsidRDefault="002935AA" w:rsidP="002935AA">
            <w:pPr>
              <w:tabs>
                <w:tab w:val="right" w:pos="610"/>
              </w:tabs>
              <w:ind w:left="-7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EEB91" w14:textId="6904B97C" w:rsidR="002935AA" w:rsidRPr="004B717F" w:rsidRDefault="002935AA" w:rsidP="002935AA">
            <w:pPr>
              <w:tabs>
                <w:tab w:val="right" w:pos="68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417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225</w:t>
            </w:r>
          </w:p>
        </w:tc>
      </w:tr>
      <w:tr w:rsidR="002935AA" w:rsidRPr="004B717F" w14:paraId="19837E1D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44CDD77" w14:textId="77777777" w:rsidR="002935AA" w:rsidRPr="004B717F" w:rsidRDefault="002935AA" w:rsidP="002935AA">
            <w:pPr>
              <w:tabs>
                <w:tab w:val="left" w:pos="214"/>
              </w:tabs>
              <w:ind w:left="9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F5E5" w14:textId="77777777" w:rsidR="002935AA" w:rsidRPr="004B717F" w:rsidRDefault="002935AA" w:rsidP="002935AA">
            <w:pPr>
              <w:tabs>
                <w:tab w:val="center" w:pos="360"/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3FF6" w14:textId="38AE4B9D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9E2D" w14:textId="47D98209" w:rsidR="002935AA" w:rsidRPr="004B717F" w:rsidRDefault="002935AA" w:rsidP="002935AA">
            <w:pPr>
              <w:tabs>
                <w:tab w:val="right" w:pos="727"/>
              </w:tabs>
              <w:ind w:left="-113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0E12" w14:textId="21B40EFA" w:rsidR="002935AA" w:rsidRPr="004B717F" w:rsidRDefault="002935AA" w:rsidP="002935AA">
            <w:pPr>
              <w:tabs>
                <w:tab w:val="right" w:pos="652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ADB1" w14:textId="48F9EA79" w:rsidR="002935AA" w:rsidRPr="004B717F" w:rsidRDefault="002935AA" w:rsidP="002935AA">
            <w:pPr>
              <w:tabs>
                <w:tab w:val="right" w:pos="610"/>
              </w:tabs>
              <w:ind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4162" w14:textId="7C7A105C" w:rsidR="002935AA" w:rsidRPr="004B717F" w:rsidRDefault="002935AA" w:rsidP="002935AA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2839D5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21D86" w14:textId="5B791A2A" w:rsidR="002935AA" w:rsidRPr="004B717F" w:rsidRDefault="002935AA" w:rsidP="002935A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758</w:t>
            </w:r>
          </w:p>
        </w:tc>
      </w:tr>
      <w:tr w:rsidR="002935AA" w:rsidRPr="004B717F" w14:paraId="5E35AC08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489EFAE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DB8D" w14:textId="70BAE591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3F74EE" w14:textId="15C10D0F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75BDF4" w14:textId="771524FD" w:rsidR="002935AA" w:rsidRPr="004B717F" w:rsidRDefault="002935AA" w:rsidP="002935AA">
            <w:pPr>
              <w:tabs>
                <w:tab w:val="right" w:pos="727"/>
              </w:tabs>
              <w:ind w:left="-113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1E44" w14:textId="294F6EC1" w:rsidR="002935AA" w:rsidRPr="004B717F" w:rsidRDefault="002935AA" w:rsidP="002935AA">
            <w:pPr>
              <w:tabs>
                <w:tab w:val="right" w:pos="652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6714BC" w14:textId="01CCF80C" w:rsidR="002935AA" w:rsidRPr="004B717F" w:rsidRDefault="002935AA" w:rsidP="002935AA">
            <w:pPr>
              <w:tabs>
                <w:tab w:val="right" w:pos="610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37DA" w14:textId="591B8364" w:rsidR="002935AA" w:rsidRPr="004B717F" w:rsidRDefault="002935AA" w:rsidP="002935AA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291F1" w14:textId="18E1B0CB" w:rsidR="002935AA" w:rsidRPr="004B717F" w:rsidRDefault="002935AA" w:rsidP="002935A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482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940</w:t>
            </w:r>
          </w:p>
        </w:tc>
      </w:tr>
      <w:tr w:rsidR="002935AA" w:rsidRPr="004B717F" w14:paraId="6FE04191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C1594CF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A43C" w14:textId="47F950F8" w:rsidR="002935AA" w:rsidRPr="004B717F" w:rsidRDefault="002935AA" w:rsidP="002935AA">
            <w:pPr>
              <w:tabs>
                <w:tab w:val="right" w:pos="720"/>
              </w:tabs>
              <w:ind w:left="-111" w:right="-105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737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863D" w14:textId="5D005B63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195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9020" w14:textId="424B013A" w:rsidR="002935AA" w:rsidRPr="004B717F" w:rsidRDefault="002935AA" w:rsidP="002935AA">
            <w:pPr>
              <w:tabs>
                <w:tab w:val="left" w:pos="62"/>
                <w:tab w:val="right" w:pos="727"/>
              </w:tabs>
              <w:ind w:left="-113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66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FDC7" w14:textId="6B0C66A8" w:rsidR="002935AA" w:rsidRPr="004B717F" w:rsidRDefault="002935AA" w:rsidP="002935AA">
            <w:pPr>
              <w:tabs>
                <w:tab w:val="right" w:pos="649"/>
              </w:tabs>
              <w:ind w:left="-108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192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B98B" w14:textId="4E98B8E7" w:rsidR="002935AA" w:rsidRPr="004B717F" w:rsidRDefault="002935AA" w:rsidP="002935AA">
            <w:pPr>
              <w:pStyle w:val="Header"/>
              <w:tabs>
                <w:tab w:val="clear" w:pos="4153"/>
                <w:tab w:val="clear" w:pos="8306"/>
                <w:tab w:val="right" w:pos="613"/>
              </w:tabs>
              <w:ind w:left="-17" w:right="-126"/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150</w:t>
            </w:r>
            <w:r w:rsidRPr="004B717F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233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0C3F" w14:textId="7025248B" w:rsidR="002935AA" w:rsidRPr="004B717F" w:rsidRDefault="002935AA" w:rsidP="002935AA">
            <w:pPr>
              <w:tabs>
                <w:tab w:val="left" w:pos="0"/>
                <w:tab w:val="right" w:pos="610"/>
              </w:tabs>
              <w:ind w:left="-7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A560" w14:textId="065559E5" w:rsidR="002935AA" w:rsidRPr="004B717F" w:rsidRDefault="002935AA" w:rsidP="002935AA">
            <w:pPr>
              <w:tabs>
                <w:tab w:val="right" w:pos="703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358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424</w:t>
            </w:r>
          </w:p>
        </w:tc>
      </w:tr>
      <w:tr w:rsidR="002935AA" w:rsidRPr="004B717F" w14:paraId="526CA5F0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94054E2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529A9" w14:textId="48422F93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765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1BFDC7" w14:textId="6F55D2A6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723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E39CC7" w14:textId="70C23CF9" w:rsidR="002935AA" w:rsidRPr="004B717F" w:rsidRDefault="002935AA" w:rsidP="002935AA">
            <w:pPr>
              <w:tabs>
                <w:tab w:val="left" w:pos="62"/>
                <w:tab w:val="right" w:pos="727"/>
              </w:tabs>
              <w:ind w:left="-113" w:right="-126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120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3DD6" w14:textId="50DD8A64" w:rsidR="002935AA" w:rsidRPr="004B717F" w:rsidRDefault="002935AA" w:rsidP="002935AA">
            <w:pPr>
              <w:tabs>
                <w:tab w:val="right" w:pos="652"/>
              </w:tabs>
              <w:ind w:right="-126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389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EF6B" w14:textId="0A8949C6" w:rsidR="002935AA" w:rsidRPr="004B717F" w:rsidRDefault="002935AA" w:rsidP="002935AA">
            <w:pPr>
              <w:tabs>
                <w:tab w:val="right" w:pos="610"/>
              </w:tabs>
              <w:ind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208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A9F2" w14:textId="0BBC8CE8" w:rsidR="002935AA" w:rsidRPr="004B717F" w:rsidRDefault="002935AA" w:rsidP="002935AA">
            <w:pPr>
              <w:tabs>
                <w:tab w:val="left" w:pos="0"/>
                <w:tab w:val="right" w:pos="610"/>
              </w:tabs>
              <w:ind w:left="-7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147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8D18" w14:textId="68100D46" w:rsidR="002935AA" w:rsidRPr="004B717F" w:rsidRDefault="002935AA" w:rsidP="002935A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354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267</w:t>
            </w:r>
          </w:p>
        </w:tc>
      </w:tr>
      <w:tr w:rsidR="002935AA" w:rsidRPr="004B717F" w14:paraId="530B19D8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2D26C852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FCD5A" w14:textId="77777777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D5CE2F" w14:textId="77777777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53CEC5" w14:textId="77777777" w:rsidR="002935AA" w:rsidRPr="004B717F" w:rsidRDefault="002935AA" w:rsidP="002935AA">
            <w:pPr>
              <w:tabs>
                <w:tab w:val="right" w:pos="727"/>
              </w:tabs>
              <w:ind w:left="-113"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3269" w14:textId="77777777" w:rsidR="002935AA" w:rsidRPr="004B717F" w:rsidRDefault="002935AA" w:rsidP="002935AA">
            <w:pPr>
              <w:tabs>
                <w:tab w:val="right" w:pos="652"/>
              </w:tabs>
              <w:ind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0AADA1" w14:textId="77777777" w:rsidR="002935AA" w:rsidRPr="004B717F" w:rsidRDefault="002935AA" w:rsidP="002935AA">
            <w:pPr>
              <w:tabs>
                <w:tab w:val="left" w:pos="268"/>
                <w:tab w:val="right" w:pos="610"/>
                <w:tab w:val="right" w:pos="711"/>
              </w:tabs>
              <w:ind w:right="-126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B7E7" w14:textId="77777777" w:rsidR="002935AA" w:rsidRPr="004B717F" w:rsidRDefault="002935AA" w:rsidP="002935AA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  <w:u w:val="doub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FE85" w14:textId="77777777" w:rsidR="002935AA" w:rsidRPr="004B717F" w:rsidRDefault="002935AA" w:rsidP="002935A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  <w:u w:val="double"/>
              </w:rPr>
            </w:pPr>
          </w:p>
        </w:tc>
      </w:tr>
      <w:tr w:rsidR="002935AA" w:rsidRPr="004B717F" w14:paraId="001A6BF7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BEB5207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B939" w14:textId="77777777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ECA217" w14:textId="77777777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1312CB" w14:textId="77777777" w:rsidR="002935AA" w:rsidRPr="004B717F" w:rsidRDefault="002935AA" w:rsidP="002935AA">
            <w:pPr>
              <w:tabs>
                <w:tab w:val="right" w:pos="727"/>
              </w:tabs>
              <w:ind w:left="-113"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9F55" w14:textId="77777777" w:rsidR="002935AA" w:rsidRPr="004B717F" w:rsidRDefault="002935AA" w:rsidP="002935AA">
            <w:pPr>
              <w:tabs>
                <w:tab w:val="right" w:pos="652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215275" w14:textId="77777777" w:rsidR="002935AA" w:rsidRPr="004B717F" w:rsidRDefault="002935AA" w:rsidP="002935AA">
            <w:pPr>
              <w:tabs>
                <w:tab w:val="left" w:pos="268"/>
                <w:tab w:val="right" w:pos="610"/>
                <w:tab w:val="right" w:pos="711"/>
              </w:tabs>
              <w:ind w:right="-126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FD10" w14:textId="77777777" w:rsidR="002935AA" w:rsidRPr="004B717F" w:rsidRDefault="002935AA" w:rsidP="002935AA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2F3F" w14:textId="77777777" w:rsidR="002935AA" w:rsidRPr="004B717F" w:rsidRDefault="002935AA" w:rsidP="002935A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</w:rPr>
            </w:pPr>
          </w:p>
        </w:tc>
      </w:tr>
      <w:tr w:rsidR="002935AA" w:rsidRPr="004B717F" w14:paraId="3F28C92B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0ACA1AC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0D24" w14:textId="1A447CAF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965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DBF520" w14:textId="2BAECD3B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367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57B0E1" w14:textId="3D5379C3" w:rsidR="002935AA" w:rsidRPr="004B717F" w:rsidRDefault="002935AA" w:rsidP="002935AA">
            <w:pPr>
              <w:tabs>
                <w:tab w:val="right" w:pos="727"/>
              </w:tabs>
              <w:ind w:left="-113"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82EE" w14:textId="025EA652" w:rsidR="002935AA" w:rsidRPr="004B717F" w:rsidRDefault="002935AA" w:rsidP="002935AA">
            <w:pPr>
              <w:tabs>
                <w:tab w:val="right" w:pos="652"/>
              </w:tabs>
              <w:ind w:right="-126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909A1C" w14:textId="77777777" w:rsidR="002935AA" w:rsidRPr="004B717F" w:rsidRDefault="002935AA" w:rsidP="002935AA">
            <w:pPr>
              <w:tabs>
                <w:tab w:val="center" w:pos="357"/>
                <w:tab w:val="right" w:pos="610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001C" w14:textId="46732A73" w:rsidR="002935AA" w:rsidRPr="004B717F" w:rsidRDefault="002935AA" w:rsidP="002935AA">
            <w:pPr>
              <w:tabs>
                <w:tab w:val="right" w:pos="610"/>
                <w:tab w:val="right" w:pos="778"/>
              </w:tabs>
              <w:ind w:left="-78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162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0724" w14:textId="693CA980" w:rsidR="002935AA" w:rsidRPr="004B717F" w:rsidRDefault="002935AA" w:rsidP="002935A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590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807</w:t>
            </w:r>
          </w:p>
        </w:tc>
      </w:tr>
      <w:tr w:rsidR="002935AA" w:rsidRPr="004B717F" w14:paraId="577BFD7B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1ABA4F57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82727A" w14:textId="5688D329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6EA32A" w14:textId="7680A016" w:rsidR="002935AA" w:rsidRPr="004B717F" w:rsidRDefault="002935AA" w:rsidP="002935AA">
            <w:pPr>
              <w:tabs>
                <w:tab w:val="right" w:pos="61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764B04" w14:textId="395A8EE2" w:rsidR="002935AA" w:rsidRPr="004B717F" w:rsidRDefault="002935AA" w:rsidP="002935AA">
            <w:pPr>
              <w:tabs>
                <w:tab w:val="right" w:pos="727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289A3D" w14:textId="3FD581A1" w:rsidR="002935AA" w:rsidRPr="004B717F" w:rsidRDefault="002935AA" w:rsidP="002935AA">
            <w:pPr>
              <w:tabs>
                <w:tab w:val="right" w:pos="652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B2026F" w14:textId="035034B6" w:rsidR="002935AA" w:rsidRPr="004B717F" w:rsidRDefault="002935AA" w:rsidP="002935AA">
            <w:pPr>
              <w:tabs>
                <w:tab w:val="right" w:pos="61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421DB" w14:textId="03580945" w:rsidR="002935AA" w:rsidRPr="004B717F" w:rsidRDefault="002935AA" w:rsidP="002935AA">
            <w:pPr>
              <w:tabs>
                <w:tab w:val="right" w:pos="610"/>
              </w:tabs>
              <w:ind w:left="-7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3BDFA" w14:textId="6D194D4A" w:rsidR="002935AA" w:rsidRPr="004B717F" w:rsidRDefault="002935AA" w:rsidP="002935AA">
            <w:pPr>
              <w:tabs>
                <w:tab w:val="right" w:pos="68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949</w:t>
            </w:r>
          </w:p>
        </w:tc>
      </w:tr>
      <w:tr w:rsidR="002935AA" w:rsidRPr="004B717F" w14:paraId="40B05071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AB83378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6FFE" w14:textId="77777777" w:rsidR="002935AA" w:rsidRPr="004B717F" w:rsidRDefault="002935AA" w:rsidP="002935AA">
            <w:pPr>
              <w:tabs>
                <w:tab w:val="center" w:pos="360"/>
                <w:tab w:val="right" w:pos="700"/>
              </w:tabs>
              <w:ind w:left="-18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41E3E" w14:textId="77777777" w:rsidR="002935AA" w:rsidRPr="004B717F" w:rsidRDefault="002935AA" w:rsidP="002935AA">
            <w:pPr>
              <w:tabs>
                <w:tab w:val="center" w:pos="317"/>
                <w:tab w:val="right" w:pos="610"/>
              </w:tabs>
              <w:ind w:left="-90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9087E" w14:textId="77777777" w:rsidR="002935AA" w:rsidRPr="004B717F" w:rsidRDefault="002935AA" w:rsidP="002935AA">
            <w:pPr>
              <w:tabs>
                <w:tab w:val="center" w:pos="331"/>
                <w:tab w:val="right" w:pos="601"/>
              </w:tabs>
              <w:ind w:left="-113"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B786B0" w14:textId="77777777" w:rsidR="002935AA" w:rsidRPr="004B717F" w:rsidRDefault="002935AA" w:rsidP="002935AA">
            <w:pPr>
              <w:tabs>
                <w:tab w:val="center" w:pos="360"/>
                <w:tab w:val="right" w:pos="652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B701A0" w14:textId="77777777" w:rsidR="002935AA" w:rsidRPr="004B717F" w:rsidRDefault="002935AA" w:rsidP="002935AA">
            <w:pPr>
              <w:tabs>
                <w:tab w:val="center" w:pos="357"/>
                <w:tab w:val="right" w:pos="610"/>
              </w:tabs>
              <w:ind w:right="-12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C64259" w14:textId="4E7E1E7F" w:rsidR="002935AA" w:rsidRPr="004B717F" w:rsidRDefault="002935AA" w:rsidP="002935AA">
            <w:pPr>
              <w:tabs>
                <w:tab w:val="right" w:pos="612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C2766" w14:textId="518F0586" w:rsidR="002935AA" w:rsidRPr="004B717F" w:rsidRDefault="002935AA" w:rsidP="002935AA">
            <w:pPr>
              <w:tabs>
                <w:tab w:val="right" w:pos="680"/>
              </w:tabs>
              <w:ind w:left="-111" w:right="-105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</w:tr>
      <w:tr w:rsidR="002935AA" w:rsidRPr="004B717F" w14:paraId="6582E78B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470AD777" w14:textId="77777777" w:rsidR="002935AA" w:rsidRPr="004B717F" w:rsidRDefault="002935AA" w:rsidP="002935AA">
            <w:pPr>
              <w:tabs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F8D6F6" w14:textId="77777777" w:rsidR="002935AA" w:rsidRPr="004B717F" w:rsidRDefault="002935AA" w:rsidP="002935AA">
            <w:pPr>
              <w:tabs>
                <w:tab w:val="left" w:pos="0"/>
                <w:tab w:val="center" w:pos="360"/>
                <w:tab w:val="right" w:pos="700"/>
              </w:tabs>
              <w:ind w:left="-18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B4FF8" w14:textId="2304EC5C" w:rsidR="002935AA" w:rsidRPr="004B717F" w:rsidRDefault="002935AA" w:rsidP="002935AA">
            <w:pPr>
              <w:tabs>
                <w:tab w:val="left" w:pos="39"/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7A433" w14:textId="77777777" w:rsidR="002935AA" w:rsidRPr="004B717F" w:rsidRDefault="002935AA" w:rsidP="002935AA">
            <w:pPr>
              <w:tabs>
                <w:tab w:val="left" w:pos="62"/>
                <w:tab w:val="center" w:pos="425"/>
                <w:tab w:val="right" w:pos="727"/>
              </w:tabs>
              <w:ind w:left="-113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0320D3" w14:textId="6C710448" w:rsidR="002935AA" w:rsidRPr="004B717F" w:rsidRDefault="002935AA" w:rsidP="002935AA">
            <w:pPr>
              <w:tabs>
                <w:tab w:val="left" w:pos="90"/>
                <w:tab w:val="right" w:pos="652"/>
              </w:tabs>
              <w:ind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0F38DD" w14:textId="08A2413F" w:rsidR="002935AA" w:rsidRPr="004B717F" w:rsidRDefault="002935AA" w:rsidP="002935AA">
            <w:pPr>
              <w:tabs>
                <w:tab w:val="left" w:pos="54"/>
                <w:tab w:val="right" w:pos="610"/>
              </w:tabs>
              <w:ind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0533A7" w14:textId="4AC90B00" w:rsidR="002935AA" w:rsidRPr="004B717F" w:rsidRDefault="002935AA" w:rsidP="002935AA">
            <w:pPr>
              <w:tabs>
                <w:tab w:val="left" w:pos="70"/>
                <w:tab w:val="right" w:pos="610"/>
              </w:tabs>
              <w:ind w:left="-7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784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9B5E70" w14:textId="36A04962" w:rsidR="002935AA" w:rsidRPr="004B717F" w:rsidRDefault="002935AA" w:rsidP="002935AA">
            <w:pPr>
              <w:tabs>
                <w:tab w:val="left" w:pos="-22"/>
                <w:tab w:val="right" w:pos="680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90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398</w:t>
            </w:r>
          </w:p>
        </w:tc>
      </w:tr>
      <w:tr w:rsidR="002935AA" w:rsidRPr="004B717F" w14:paraId="7C2CEAC8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9F9BF2C" w14:textId="77777777" w:rsidR="002935AA" w:rsidRPr="004B717F" w:rsidRDefault="002935AA" w:rsidP="002935AA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E89B" w14:textId="5087AE9C" w:rsidR="002935AA" w:rsidRPr="004B717F" w:rsidRDefault="002935AA" w:rsidP="002935AA">
            <w:pPr>
              <w:tabs>
                <w:tab w:val="right" w:pos="700"/>
              </w:tabs>
              <w:ind w:left="-18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016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13522E" w14:textId="0AAEEA2E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478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4A0AD" w14:textId="559C2856" w:rsidR="002935AA" w:rsidRPr="004B717F" w:rsidRDefault="002935AA" w:rsidP="002935AA">
            <w:pPr>
              <w:tabs>
                <w:tab w:val="left" w:pos="62"/>
                <w:tab w:val="right" w:pos="727"/>
              </w:tabs>
              <w:ind w:left="-113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F154" w14:textId="6324871C" w:rsidR="002935AA" w:rsidRPr="004B717F" w:rsidRDefault="002935AA" w:rsidP="002935AA">
            <w:pPr>
              <w:tabs>
                <w:tab w:val="left" w:pos="90"/>
                <w:tab w:val="right" w:pos="652"/>
              </w:tabs>
              <w:ind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ED3F" w14:textId="02034CE2" w:rsidR="002935AA" w:rsidRPr="004B717F" w:rsidRDefault="002935AA" w:rsidP="002935AA">
            <w:pPr>
              <w:tabs>
                <w:tab w:val="left" w:pos="54"/>
                <w:tab w:val="right" w:pos="610"/>
              </w:tabs>
              <w:ind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5989" w14:textId="69DB9B00" w:rsidR="002935AA" w:rsidRPr="004B717F" w:rsidRDefault="002935AA" w:rsidP="002935AA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193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B9D5" w14:textId="24B1051E" w:rsidR="002935AA" w:rsidRPr="004B717F" w:rsidRDefault="002935AA" w:rsidP="002935AA">
            <w:pPr>
              <w:tabs>
                <w:tab w:val="right" w:pos="680"/>
              </w:tabs>
              <w:ind w:left="-111" w:right="-12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907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504</w:t>
            </w:r>
          </w:p>
        </w:tc>
      </w:tr>
      <w:tr w:rsidR="002935AA" w:rsidRPr="004B717F" w14:paraId="0C34F7D4" w14:textId="77777777" w:rsidTr="00C538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237E2A8" w14:textId="77777777" w:rsidR="002935AA" w:rsidRPr="004B717F" w:rsidRDefault="002935AA" w:rsidP="002935AA">
            <w:pPr>
              <w:tabs>
                <w:tab w:val="left" w:pos="180"/>
                <w:tab w:val="left" w:pos="214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ส่วนต่างรายการในงบแสดงฐานะการเงิน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255E" w14:textId="72900237" w:rsidR="002935AA" w:rsidRPr="004B717F" w:rsidRDefault="002935AA" w:rsidP="002935AA">
            <w:pPr>
              <w:tabs>
                <w:tab w:val="left" w:pos="0"/>
                <w:tab w:val="right" w:pos="700"/>
              </w:tabs>
              <w:ind w:left="-18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251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366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954ED" w14:textId="3C6AFDE5" w:rsidR="002935AA" w:rsidRPr="004B717F" w:rsidRDefault="002935AA" w:rsidP="002935AA">
            <w:pPr>
              <w:tabs>
                <w:tab w:val="right" w:pos="610"/>
              </w:tabs>
              <w:ind w:left="-90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244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4BD067" w14:textId="2B613F07" w:rsidR="002935AA" w:rsidRPr="004B717F" w:rsidRDefault="002935AA" w:rsidP="002935AA">
            <w:pPr>
              <w:tabs>
                <w:tab w:val="left" w:pos="62"/>
                <w:tab w:val="right" w:pos="727"/>
              </w:tabs>
              <w:ind w:left="-113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E41F" w14:textId="2BC0E40E" w:rsidR="002935AA" w:rsidRPr="004B717F" w:rsidRDefault="002935AA" w:rsidP="002935AA">
            <w:pPr>
              <w:tabs>
                <w:tab w:val="right" w:pos="652"/>
              </w:tabs>
              <w:ind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304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57E5" w14:textId="5843E7A3" w:rsidR="002935AA" w:rsidRPr="004B717F" w:rsidRDefault="002935AA" w:rsidP="002935AA">
            <w:pPr>
              <w:tabs>
                <w:tab w:val="right" w:pos="610"/>
              </w:tabs>
              <w:ind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163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D5D8" w14:textId="4E8825EC" w:rsidR="002935AA" w:rsidRPr="004B717F" w:rsidRDefault="002935AA" w:rsidP="002935AA">
            <w:pPr>
              <w:tabs>
                <w:tab w:val="right" w:pos="610"/>
              </w:tabs>
              <w:ind w:left="-7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46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325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7771" w14:textId="13150D8A" w:rsidR="002935AA" w:rsidRPr="004B717F" w:rsidRDefault="002935AA" w:rsidP="002935AA">
            <w:pPr>
              <w:tabs>
                <w:tab w:val="left" w:pos="-22"/>
                <w:tab w:val="right" w:pos="680"/>
              </w:tabs>
              <w:ind w:left="-111" w:right="-12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446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763</w:t>
            </w:r>
          </w:p>
        </w:tc>
      </w:tr>
    </w:tbl>
    <w:p w14:paraId="67144852" w14:textId="77777777" w:rsidR="00CC1214" w:rsidRPr="004B717F" w:rsidRDefault="00CC1214" w:rsidP="00CC1214">
      <w:pPr>
        <w:rPr>
          <w:sz w:val="26"/>
          <w:szCs w:val="26"/>
        </w:rPr>
      </w:pPr>
    </w:p>
    <w:p w14:paraId="1027567F" w14:textId="77777777" w:rsidR="00855983" w:rsidRPr="004B717F" w:rsidRDefault="00855983" w:rsidP="00CC1214">
      <w:pPr>
        <w:rPr>
          <w:sz w:val="2"/>
          <w:szCs w:val="2"/>
        </w:rPr>
      </w:pPr>
    </w:p>
    <w:p w14:paraId="502DFE68" w14:textId="77777777" w:rsidR="00855983" w:rsidRPr="004B717F" w:rsidRDefault="00855983" w:rsidP="00CC1214">
      <w:pPr>
        <w:rPr>
          <w:sz w:val="2"/>
          <w:szCs w:val="2"/>
        </w:rPr>
      </w:pPr>
    </w:p>
    <w:p w14:paraId="0F85C56F" w14:textId="77777777" w:rsidR="00CC1214" w:rsidRPr="004B717F" w:rsidRDefault="00CC1214" w:rsidP="00CC1214">
      <w:pPr>
        <w:tabs>
          <w:tab w:val="left" w:pos="900"/>
        </w:tabs>
        <w:spacing w:before="240"/>
        <w:ind w:right="-159"/>
        <w:rPr>
          <w:sz w:val="26"/>
          <w:szCs w:val="26"/>
        </w:rPr>
      </w:pPr>
    </w:p>
    <w:p w14:paraId="19F3EB26" w14:textId="575BF601" w:rsidR="00CC1214" w:rsidRPr="004B717F" w:rsidRDefault="00CC1214" w:rsidP="00CC1214">
      <w:pPr>
        <w:ind w:left="851" w:right="374" w:hanging="284"/>
        <w:jc w:val="thaiDistribute"/>
        <w:rPr>
          <w:b/>
          <w:bCs/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C34D3E" w:rsidRPr="00C34D3E">
        <w:rPr>
          <w:b/>
          <w:bCs/>
          <w:sz w:val="26"/>
          <w:szCs w:val="26"/>
        </w:rPr>
        <w:lastRenderedPageBreak/>
        <w:t>2</w:t>
      </w:r>
      <w:r w:rsidRPr="004B717F">
        <w:rPr>
          <w:b/>
          <w:bCs/>
          <w:sz w:val="26"/>
          <w:szCs w:val="26"/>
          <w:cs/>
        </w:rPr>
        <w:t>.</w:t>
      </w:r>
      <w:r w:rsidRPr="004B717F">
        <w:rPr>
          <w:b/>
          <w:bCs/>
          <w:sz w:val="26"/>
          <w:szCs w:val="26"/>
        </w:rPr>
        <w:tab/>
      </w:r>
      <w:r w:rsidRPr="004B717F">
        <w:rPr>
          <w:b/>
          <w:bCs/>
          <w:sz w:val="26"/>
          <w:szCs w:val="26"/>
          <w:cs/>
        </w:rPr>
        <w:t>ความเสี่ยงด้านอัตราแลกเปลี่ยน (</w:t>
      </w:r>
      <w:r w:rsidRPr="004B717F">
        <w:rPr>
          <w:b/>
          <w:bCs/>
          <w:sz w:val="26"/>
          <w:szCs w:val="26"/>
        </w:rPr>
        <w:t>Foreign Exchange Rate Risk</w:t>
      </w:r>
      <w:r w:rsidRPr="004B717F">
        <w:rPr>
          <w:b/>
          <w:bCs/>
          <w:sz w:val="26"/>
          <w:szCs w:val="26"/>
          <w:cs/>
        </w:rPr>
        <w:t>)</w:t>
      </w:r>
    </w:p>
    <w:p w14:paraId="3D90D0A5" w14:textId="77777777" w:rsidR="00CC1214" w:rsidRPr="004B717F" w:rsidRDefault="00CC1214" w:rsidP="00CC1214">
      <w:pPr>
        <w:spacing w:before="120"/>
        <w:ind w:left="851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 อันอาจมีผลให้มูลค่าของตราสารทางการเงินเปลี่ยนแปลงไป หรือทำให้เกิดความผันผวนต่อรายได้ เงินกองทุนของธนาคาร หรือมูลค่าของสินทรัพย์และหนี้สินทางการเงินของธนาคารทั้งในปัจจุบันและในอนาคต  ทั้งนี้ เครื่องมือที่ธนาคารใช้ในการบริหารความเสี่ยงด้านอัตราแลกเปลี่ยน อาทิ ฐานะถือครองรวมสูงสุด และมูลค่าความเสียหายโดยรวมสูงสุดที่อาจเกิดขึ้นภายใต้ระดับความเชื่อมั่นทางสถิติที่กำหนด (</w:t>
      </w:r>
      <w:r w:rsidRPr="004B717F">
        <w:rPr>
          <w:sz w:val="26"/>
          <w:szCs w:val="26"/>
        </w:rPr>
        <w:t>Value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at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Risk</w:t>
      </w:r>
      <w:r w:rsidRPr="004B717F">
        <w:rPr>
          <w:sz w:val="26"/>
          <w:szCs w:val="26"/>
          <w:cs/>
        </w:rPr>
        <w:t>) เป็นต้น</w:t>
      </w:r>
    </w:p>
    <w:p w14:paraId="77A11A7C" w14:textId="01E4B6BA" w:rsidR="00CC1214" w:rsidRPr="004B717F" w:rsidRDefault="00CC1214" w:rsidP="00CC1214">
      <w:pPr>
        <w:spacing w:before="120"/>
        <w:ind w:left="850" w:right="374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ฐานะเงินตราต่างประเทศ</w:t>
      </w:r>
      <w:r w:rsidRPr="004B717F">
        <w:rPr>
          <w:rFonts w:hint="cs"/>
          <w:sz w:val="26"/>
          <w:szCs w:val="26"/>
          <w:cs/>
        </w:rPr>
        <w:t>เทียบเท่าสกุลเงินบาท</w:t>
      </w:r>
      <w:r w:rsidRPr="004B717F">
        <w:rPr>
          <w:sz w:val="26"/>
          <w:szCs w:val="26"/>
          <w:cs/>
        </w:rPr>
        <w:t xml:space="preserve"> ณ วันที่ </w:t>
      </w:r>
      <w:r w:rsidR="00C34D3E" w:rsidRPr="00C34D3E">
        <w:rPr>
          <w:sz w:val="26"/>
          <w:szCs w:val="26"/>
        </w:rPr>
        <w:t>30</w:t>
      </w:r>
      <w:r w:rsidR="0071171B">
        <w:rPr>
          <w:sz w:val="26"/>
          <w:szCs w:val="26"/>
          <w:cs/>
        </w:rPr>
        <w:t xml:space="preserve"> </w:t>
      </w:r>
      <w:r w:rsidR="0071171B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71171B">
        <w:rPr>
          <w:sz w:val="26"/>
          <w:szCs w:val="26"/>
          <w:cs/>
        </w:rPr>
        <w:t xml:space="preserve"> </w:t>
      </w:r>
      <w:r w:rsidR="0071171B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523585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มีดังนี้</w:t>
      </w:r>
    </w:p>
    <w:tbl>
      <w:tblPr>
        <w:tblW w:w="997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82"/>
        <w:gridCol w:w="1134"/>
        <w:gridCol w:w="876"/>
        <w:gridCol w:w="877"/>
        <w:gridCol w:w="877"/>
        <w:gridCol w:w="876"/>
        <w:gridCol w:w="877"/>
        <w:gridCol w:w="877"/>
      </w:tblGrid>
      <w:tr w:rsidR="00CC1214" w:rsidRPr="004B717F" w14:paraId="552E152E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A82115C" w14:textId="7F076E26" w:rsidR="00CC1214" w:rsidRPr="004B717F" w:rsidRDefault="00CC1214" w:rsidP="00FF423E">
            <w:pPr>
              <w:spacing w:line="30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E1029C" w14:textId="77777777" w:rsidR="00CC1214" w:rsidRPr="004B717F" w:rsidRDefault="00CC1214" w:rsidP="00FF423E">
            <w:pPr>
              <w:tabs>
                <w:tab w:val="right" w:pos="636"/>
              </w:tabs>
              <w:spacing w:line="300" w:lineRule="exact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C1214" w:rsidRPr="004B717F" w14:paraId="1F515C75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3EF5EF3" w14:textId="77777777" w:rsidR="00CC1214" w:rsidRPr="004B717F" w:rsidRDefault="00CC1214" w:rsidP="00FF423E">
            <w:pPr>
              <w:tabs>
                <w:tab w:val="left" w:pos="900"/>
              </w:tabs>
              <w:spacing w:line="300" w:lineRule="exact"/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1A76ED" w14:textId="77777777" w:rsidR="00CC1214" w:rsidRPr="004B717F" w:rsidRDefault="00CC1214" w:rsidP="00FF423E">
            <w:pPr>
              <w:spacing w:line="300" w:lineRule="exact"/>
              <w:ind w:left="-108" w:right="-110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C1214" w:rsidRPr="004B717F" w14:paraId="160D492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F54BFCF" w14:textId="77777777" w:rsidR="00CC1214" w:rsidRPr="004B717F" w:rsidRDefault="00CC1214" w:rsidP="00FF423E">
            <w:pPr>
              <w:tabs>
                <w:tab w:val="left" w:pos="900"/>
              </w:tabs>
              <w:spacing w:line="300" w:lineRule="exact"/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4F30BB" w14:textId="215AD658" w:rsidR="00CC1214" w:rsidRPr="004B717F" w:rsidRDefault="00C34D3E" w:rsidP="00FF423E">
            <w:pPr>
              <w:spacing w:line="300" w:lineRule="exact"/>
              <w:ind w:left="-108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71171B">
              <w:rPr>
                <w:sz w:val="26"/>
                <w:szCs w:val="26"/>
                <w:u w:val="single"/>
                <w:cs/>
              </w:rPr>
              <w:t xml:space="preserve"> </w:t>
            </w:r>
            <w:r w:rsidR="0071171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</w:tr>
      <w:tr w:rsidR="00CC1214" w:rsidRPr="004B717F" w14:paraId="10B8E8A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6BD3BFC" w14:textId="77777777" w:rsidR="00CC1214" w:rsidRPr="004B717F" w:rsidRDefault="00CC1214" w:rsidP="00FF423E">
            <w:pPr>
              <w:tabs>
                <w:tab w:val="left" w:pos="900"/>
              </w:tabs>
              <w:spacing w:line="300" w:lineRule="exact"/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B2F6F4" w14:textId="77777777" w:rsidR="00CC1214" w:rsidRPr="00A74236" w:rsidRDefault="00CC1214" w:rsidP="000B5CFE">
            <w:pPr>
              <w:tabs>
                <w:tab w:val="left" w:pos="0"/>
                <w:tab w:val="center" w:pos="3016"/>
                <w:tab w:val="right" w:pos="6276"/>
              </w:tabs>
              <w:spacing w:line="300" w:lineRule="exact"/>
              <w:ind w:left="-108" w:right="-110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  <w:u w:val="single"/>
                <w:cs/>
              </w:rPr>
              <w:tab/>
            </w:r>
            <w:r w:rsidRPr="00F11095">
              <w:rPr>
                <w:sz w:val="26"/>
                <w:szCs w:val="26"/>
                <w:u w:val="single"/>
                <w:cs/>
              </w:rPr>
              <w:tab/>
              <w:t>สกุลเงิน</w:t>
            </w:r>
            <w:r w:rsidRPr="00F11095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E55BA9" w:rsidRPr="004B717F" w14:paraId="033FE8B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0C110E0" w14:textId="77777777" w:rsidR="00E55BA9" w:rsidRPr="004B717F" w:rsidRDefault="00E55BA9" w:rsidP="00FF423E">
            <w:pPr>
              <w:tabs>
                <w:tab w:val="left" w:pos="900"/>
              </w:tabs>
              <w:spacing w:line="300" w:lineRule="exact"/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1378B" w14:textId="77777777" w:rsidR="00E55BA9" w:rsidRPr="004B717F" w:rsidRDefault="00E55BA9" w:rsidP="00FF423E">
            <w:pPr>
              <w:spacing w:line="300" w:lineRule="exact"/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ดอลลาร์สหรัฐฯ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EACA4FE" w14:textId="77777777" w:rsidR="00E55BA9" w:rsidRPr="004B717F" w:rsidRDefault="00E55BA9" w:rsidP="00FF423E">
            <w:pPr>
              <w:spacing w:line="300" w:lineRule="exact"/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เยน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042616B" w14:textId="77777777" w:rsidR="00E55BA9" w:rsidRPr="004B717F" w:rsidRDefault="00E55BA9" w:rsidP="00FF423E">
            <w:pPr>
              <w:spacing w:line="300" w:lineRule="exact"/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ปอนด์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DA001BD" w14:textId="77777777" w:rsidR="00E55BA9" w:rsidRPr="004B717F" w:rsidRDefault="00E55BA9" w:rsidP="00FF423E">
            <w:pPr>
              <w:spacing w:line="300" w:lineRule="exact"/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ยูโร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E6F8E85" w14:textId="77777777" w:rsidR="00E55BA9" w:rsidRPr="004B717F" w:rsidRDefault="00E55BA9" w:rsidP="00FF423E">
            <w:pPr>
              <w:spacing w:line="300" w:lineRule="exact"/>
              <w:ind w:left="-108" w:right="-124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u w:val="single"/>
                <w:cs/>
              </w:rPr>
              <w:t>หยวน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78BB5C81" w14:textId="77777777" w:rsidR="00E55BA9" w:rsidRPr="004B717F" w:rsidRDefault="00E55BA9" w:rsidP="00FF423E">
            <w:pPr>
              <w:spacing w:line="300" w:lineRule="exact"/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B90C" w14:textId="77777777" w:rsidR="00E55BA9" w:rsidRPr="004B717F" w:rsidRDefault="00E55BA9" w:rsidP="00FF423E">
            <w:pPr>
              <w:spacing w:line="300" w:lineRule="exact"/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E55BA9" w:rsidRPr="004B717F" w14:paraId="2E9E29C6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5CE6DEC" w14:textId="77777777" w:rsidR="00E55BA9" w:rsidRPr="004B717F" w:rsidRDefault="00E55BA9" w:rsidP="00FF423E">
            <w:pPr>
              <w:tabs>
                <w:tab w:val="left" w:pos="900"/>
              </w:tabs>
              <w:spacing w:line="300" w:lineRule="exact"/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5BC33E" w14:textId="77777777" w:rsidR="00E55BA9" w:rsidRPr="004B717F" w:rsidRDefault="00E55BA9" w:rsidP="00FF423E">
            <w:pPr>
              <w:tabs>
                <w:tab w:val="right" w:pos="803"/>
              </w:tabs>
              <w:spacing w:line="300" w:lineRule="exact"/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A5DD719" w14:textId="77777777" w:rsidR="00E55BA9" w:rsidRPr="004B717F" w:rsidRDefault="00E55BA9" w:rsidP="00FF423E">
            <w:pPr>
              <w:tabs>
                <w:tab w:val="right" w:pos="587"/>
              </w:tabs>
              <w:spacing w:line="300" w:lineRule="exact"/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D11AF0C" w14:textId="77777777" w:rsidR="00E55BA9" w:rsidRPr="004B717F" w:rsidRDefault="00E55BA9" w:rsidP="00FF423E">
            <w:pPr>
              <w:tabs>
                <w:tab w:val="right" w:pos="592"/>
              </w:tabs>
              <w:spacing w:line="300" w:lineRule="exact"/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A755ED0" w14:textId="77777777" w:rsidR="00E55BA9" w:rsidRPr="004B717F" w:rsidRDefault="00E55BA9" w:rsidP="00FF423E">
            <w:pPr>
              <w:tabs>
                <w:tab w:val="right" w:pos="623"/>
              </w:tabs>
              <w:spacing w:line="300" w:lineRule="exact"/>
              <w:ind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3C32A5A" w14:textId="77777777" w:rsidR="00E55BA9" w:rsidRPr="004B717F" w:rsidRDefault="00E55BA9" w:rsidP="00FF423E">
            <w:pPr>
              <w:tabs>
                <w:tab w:val="right" w:pos="635"/>
              </w:tabs>
              <w:spacing w:line="300" w:lineRule="exact"/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13CA1E6" w14:textId="77777777" w:rsidR="00E55BA9" w:rsidRPr="004B717F" w:rsidRDefault="00E55BA9" w:rsidP="00FF423E">
            <w:pPr>
              <w:tabs>
                <w:tab w:val="right" w:pos="635"/>
              </w:tabs>
              <w:spacing w:line="300" w:lineRule="exact"/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E147" w14:textId="77777777" w:rsidR="00E55BA9" w:rsidRPr="004B717F" w:rsidRDefault="00E55BA9" w:rsidP="00FF423E">
            <w:pPr>
              <w:tabs>
                <w:tab w:val="right" w:pos="659"/>
              </w:tabs>
              <w:spacing w:line="300" w:lineRule="exact"/>
              <w:ind w:right="-74"/>
              <w:rPr>
                <w:sz w:val="26"/>
                <w:szCs w:val="26"/>
              </w:rPr>
            </w:pPr>
          </w:p>
        </w:tc>
      </w:tr>
      <w:tr w:rsidR="00E55BA9" w:rsidRPr="004B717F" w14:paraId="70786EC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4B567A0" w14:textId="77777777" w:rsidR="00E55BA9" w:rsidRPr="004B717F" w:rsidRDefault="00E55BA9" w:rsidP="00FF423E">
            <w:pPr>
              <w:spacing w:line="300" w:lineRule="exact"/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551EAC" w14:textId="4C09E633" w:rsidR="00E55BA9" w:rsidRPr="007B2B7A" w:rsidRDefault="00204BE9" w:rsidP="00FF423E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2867324" w14:textId="15AA3033" w:rsidR="00E55BA9" w:rsidRPr="007B2B7A" w:rsidRDefault="00204BE9" w:rsidP="00FF423E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AFC10EE" w14:textId="2B06176C" w:rsidR="00E55BA9" w:rsidRPr="007B2B7A" w:rsidRDefault="00204BE9" w:rsidP="00FF423E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3226709" w14:textId="27C9F64E" w:rsidR="00E55BA9" w:rsidRPr="007B2B7A" w:rsidRDefault="00204BE9" w:rsidP="00FF423E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417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9D77F51" w14:textId="37D4A993" w:rsidR="00E55BA9" w:rsidRPr="007B2B7A" w:rsidRDefault="00204BE9" w:rsidP="00FF423E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B3BFEFF" w14:textId="11B4AC66" w:rsidR="00E55BA9" w:rsidRPr="007B2B7A" w:rsidRDefault="00204BE9" w:rsidP="00FF423E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810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5BCB" w14:textId="7A1132D3" w:rsidR="00E55BA9" w:rsidRPr="007B2B7A" w:rsidRDefault="00204BE9" w:rsidP="00FF423E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383</w:t>
            </w:r>
          </w:p>
        </w:tc>
      </w:tr>
      <w:tr w:rsidR="00E55BA9" w:rsidRPr="004B717F" w14:paraId="0A8C405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73FE2E6" w14:textId="77777777" w:rsidR="00E55BA9" w:rsidRPr="004B717F" w:rsidRDefault="00E55BA9" w:rsidP="00FF423E">
            <w:pPr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07A61" w14:textId="387C973C" w:rsidR="00E55BA9" w:rsidRPr="007B2B7A" w:rsidRDefault="00204BE9" w:rsidP="00FF423E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50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672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C93B97F" w14:textId="55B0AA49" w:rsidR="00E55BA9" w:rsidRPr="007B2B7A" w:rsidRDefault="00204BE9" w:rsidP="00FF423E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998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A402A4E" w14:textId="5986DBF1" w:rsidR="00E55BA9" w:rsidRPr="007B2B7A" w:rsidRDefault="00204BE9" w:rsidP="00FF423E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AA3E520" w14:textId="2F86C882" w:rsidR="00E55BA9" w:rsidRPr="007B2B7A" w:rsidRDefault="00204BE9" w:rsidP="00FF423E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728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C99E0F5" w14:textId="0499869E" w:rsidR="00E55BA9" w:rsidRPr="007B2B7A" w:rsidRDefault="00204BE9" w:rsidP="00FF423E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28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916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2657D2CC" w14:textId="431462B8" w:rsidR="00E55BA9" w:rsidRPr="007B2B7A" w:rsidRDefault="00204BE9" w:rsidP="00FF423E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B401" w14:textId="4905010B" w:rsidR="00E55BA9" w:rsidRPr="007B2B7A" w:rsidRDefault="00204BE9" w:rsidP="00FF423E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83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754</w:t>
            </w:r>
          </w:p>
        </w:tc>
      </w:tr>
      <w:tr w:rsidR="00204BE9" w:rsidRPr="004B717F" w14:paraId="21256A38" w14:textId="77777777" w:rsidTr="00204BE9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18C0E83" w14:textId="77777777" w:rsidR="00204BE9" w:rsidRPr="004B717F" w:rsidRDefault="00204BE9" w:rsidP="00204BE9">
            <w:pPr>
              <w:tabs>
                <w:tab w:val="left" w:pos="255"/>
              </w:tabs>
              <w:spacing w:line="300" w:lineRule="exact"/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57C13" w14:textId="6DA26362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BF7E" w14:textId="2ECA6333" w:rsidR="00204BE9" w:rsidRPr="007B2B7A" w:rsidRDefault="00204BE9" w:rsidP="00204BE9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0F67" w14:textId="7D00D9B4" w:rsidR="00204BE9" w:rsidRPr="007B2B7A" w:rsidRDefault="00204BE9" w:rsidP="00204BE9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B8F7" w14:textId="77777777" w:rsidR="00204BE9" w:rsidRPr="007B2B7A" w:rsidRDefault="00204BE9" w:rsidP="00204BE9">
            <w:pPr>
              <w:tabs>
                <w:tab w:val="center" w:pos="391"/>
                <w:tab w:val="right" w:pos="617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8238756" w14:textId="77777777" w:rsidR="00204BE9" w:rsidRPr="007B2B7A" w:rsidRDefault="00204BE9" w:rsidP="00204BE9">
            <w:pPr>
              <w:tabs>
                <w:tab w:val="center" w:pos="32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060BE382" w14:textId="3DA5BDB1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155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B00C" w14:textId="5B46774D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368</w:t>
            </w:r>
          </w:p>
        </w:tc>
      </w:tr>
      <w:tr w:rsidR="00204BE9" w:rsidRPr="004B717F" w14:paraId="6B1A1883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368A01D" w14:textId="77777777" w:rsidR="00204BE9" w:rsidRPr="004B717F" w:rsidRDefault="00204BE9" w:rsidP="00204BE9">
            <w:pPr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35419" w14:textId="122889DE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110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94E1B92" w14:textId="36814449" w:rsidR="00204BE9" w:rsidRPr="007B2B7A" w:rsidRDefault="00204BE9" w:rsidP="00204BE9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4849DBC" w14:textId="6FE9528D" w:rsidR="00204BE9" w:rsidRPr="007B2B7A" w:rsidRDefault="00204BE9" w:rsidP="00204BE9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EA40C24" w14:textId="0E049F6A" w:rsidR="00204BE9" w:rsidRPr="007B2B7A" w:rsidRDefault="00204BE9" w:rsidP="00204BE9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672888F" w14:textId="2E050B97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009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2EDBABA" w14:textId="09C7BE24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572D" w14:textId="48FF6D12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166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709</w:t>
            </w:r>
          </w:p>
        </w:tc>
      </w:tr>
      <w:tr w:rsidR="00204BE9" w:rsidRPr="004B717F" w14:paraId="07D4D3B8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32B3826" w14:textId="77777777" w:rsidR="00204BE9" w:rsidRPr="004B717F" w:rsidRDefault="00204BE9" w:rsidP="00204BE9">
            <w:pPr>
              <w:spacing w:line="300" w:lineRule="exact"/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5ECA3" w14:textId="77A853B9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F318" w14:textId="77777777" w:rsidR="00204BE9" w:rsidRPr="007B2B7A" w:rsidRDefault="00204BE9" w:rsidP="00204BE9">
            <w:pPr>
              <w:tabs>
                <w:tab w:val="center" w:pos="288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1BD4E" w14:textId="77777777" w:rsidR="00204BE9" w:rsidRPr="007B2B7A" w:rsidRDefault="00204BE9" w:rsidP="00204BE9">
            <w:pPr>
              <w:tabs>
                <w:tab w:val="center" w:pos="391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2E28" w14:textId="77777777" w:rsidR="00204BE9" w:rsidRPr="007B2B7A" w:rsidRDefault="00204BE9" w:rsidP="00204BE9">
            <w:pPr>
              <w:tabs>
                <w:tab w:val="center" w:pos="391"/>
                <w:tab w:val="right" w:pos="617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74F7FB0" w14:textId="77777777" w:rsidR="00204BE9" w:rsidRPr="007B2B7A" w:rsidRDefault="00204BE9" w:rsidP="00204BE9">
            <w:pPr>
              <w:tabs>
                <w:tab w:val="center" w:pos="32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2FE23D88" w14:textId="77777777" w:rsidR="00204BE9" w:rsidRPr="007B2B7A" w:rsidRDefault="00204BE9" w:rsidP="00204BE9">
            <w:pPr>
              <w:tabs>
                <w:tab w:val="center" w:pos="32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F65E6" w14:textId="293B546A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210</w:t>
            </w:r>
          </w:p>
        </w:tc>
      </w:tr>
      <w:tr w:rsidR="00204BE9" w:rsidRPr="004B717F" w14:paraId="19BCDBD0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ACADEF0" w14:textId="77777777" w:rsidR="00204BE9" w:rsidRPr="004B717F" w:rsidRDefault="00204BE9" w:rsidP="00204BE9">
            <w:pPr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4D4B" w14:textId="045FA4F9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124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0141" w14:textId="400C9DD4" w:rsidR="00204BE9" w:rsidRPr="007B2B7A" w:rsidRDefault="00204BE9" w:rsidP="00204BE9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718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C746" w14:textId="57D520A6" w:rsidR="00204BE9" w:rsidRPr="007B2B7A" w:rsidRDefault="00204BE9" w:rsidP="00204BE9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85CC" w14:textId="1DAC8680" w:rsidR="00204BE9" w:rsidRPr="007B2B7A" w:rsidRDefault="00204BE9" w:rsidP="00204BE9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554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48BB3E2" w14:textId="0DFAAB50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40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446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E80B798" w14:textId="3E177DFC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41E5" w14:textId="58C389F1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176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011</w:t>
            </w:r>
          </w:p>
        </w:tc>
      </w:tr>
      <w:tr w:rsidR="00204BE9" w:rsidRPr="004B717F" w14:paraId="32285E3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D498A6F" w14:textId="77777777" w:rsidR="00204BE9" w:rsidRPr="004B717F" w:rsidRDefault="00204BE9" w:rsidP="00204BE9">
            <w:pPr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0B64B" w14:textId="3364E9A3" w:rsidR="00204BE9" w:rsidRPr="007B2B7A" w:rsidRDefault="00204BE9" w:rsidP="00204BE9">
            <w:pPr>
              <w:tabs>
                <w:tab w:val="left" w:pos="86"/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21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985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86E195C" w14:textId="67A63EE9" w:rsidR="00204BE9" w:rsidRPr="007B2B7A" w:rsidRDefault="00204BE9" w:rsidP="00204BE9">
            <w:pPr>
              <w:tabs>
                <w:tab w:val="left" w:pos="0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2CFCE84" w14:textId="09DCDB44" w:rsidR="00204BE9" w:rsidRPr="007B2B7A" w:rsidRDefault="00204BE9" w:rsidP="00204BE9">
            <w:pPr>
              <w:tabs>
                <w:tab w:val="left" w:pos="187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9326D9A" w14:textId="6D6D8B44" w:rsidR="00204BE9" w:rsidRPr="007B2B7A" w:rsidRDefault="00204BE9" w:rsidP="00204BE9">
            <w:pPr>
              <w:tabs>
                <w:tab w:val="left" w:pos="0"/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455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EA38A01" w14:textId="046383B4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078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2F23921" w14:textId="24F3744C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876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8EFD" w14:textId="2DEE6598" w:rsidR="00204BE9" w:rsidRPr="007B2B7A" w:rsidRDefault="00204BE9" w:rsidP="00204BE9">
            <w:pPr>
              <w:tabs>
                <w:tab w:val="left" w:pos="0"/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26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519</w:t>
            </w:r>
          </w:p>
        </w:tc>
      </w:tr>
      <w:tr w:rsidR="00204BE9" w:rsidRPr="004B717F" w14:paraId="7A78B45A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1B464A9" w14:textId="77777777" w:rsidR="00204BE9" w:rsidRPr="004B717F" w:rsidRDefault="00204BE9" w:rsidP="00204BE9">
            <w:pPr>
              <w:tabs>
                <w:tab w:val="left" w:pos="25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869611" w14:textId="1BBEFE47" w:rsidR="00204BE9" w:rsidRPr="007B2B7A" w:rsidRDefault="00204BE9" w:rsidP="00204BE9">
            <w:pPr>
              <w:tabs>
                <w:tab w:val="left" w:pos="86"/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321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134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637C885" w14:textId="28469617" w:rsidR="00204BE9" w:rsidRPr="007B2B7A" w:rsidRDefault="00204BE9" w:rsidP="00204BE9">
            <w:pPr>
              <w:tabs>
                <w:tab w:val="left" w:pos="0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246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5144E96" w14:textId="193FD043" w:rsidR="00204BE9" w:rsidRPr="007B2B7A" w:rsidRDefault="00204BE9" w:rsidP="00204BE9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714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717BA25" w14:textId="751DFA74" w:rsidR="00204BE9" w:rsidRPr="007B2B7A" w:rsidRDefault="00204BE9" w:rsidP="00204BE9">
            <w:pPr>
              <w:tabs>
                <w:tab w:val="left" w:pos="0"/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716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44CD569" w14:textId="2BB645DB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88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479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22A41149" w14:textId="1BE5424A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665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E5D4" w14:textId="1F958D11" w:rsidR="00204BE9" w:rsidRPr="007B2B7A" w:rsidRDefault="00204BE9" w:rsidP="00204BE9">
            <w:pPr>
              <w:tabs>
                <w:tab w:val="left" w:pos="0"/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468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954</w:t>
            </w:r>
          </w:p>
        </w:tc>
      </w:tr>
      <w:tr w:rsidR="00204BE9" w:rsidRPr="004B717F" w14:paraId="4691C23D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3ABE5B2" w14:textId="77777777" w:rsidR="00204BE9" w:rsidRPr="004B717F" w:rsidRDefault="00204BE9" w:rsidP="00204BE9">
            <w:pPr>
              <w:tabs>
                <w:tab w:val="left" w:pos="900"/>
              </w:tabs>
              <w:spacing w:line="300" w:lineRule="exact"/>
              <w:ind w:right="-158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97A106" w14:textId="77777777" w:rsidR="00204BE9" w:rsidRPr="004B717F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8094854" w14:textId="77777777" w:rsidR="00204BE9" w:rsidRPr="004B717F" w:rsidRDefault="00204BE9" w:rsidP="00204BE9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728C71D" w14:textId="77777777" w:rsidR="00204BE9" w:rsidRPr="004B717F" w:rsidRDefault="00204BE9" w:rsidP="00204BE9">
            <w:pPr>
              <w:tabs>
                <w:tab w:val="right" w:pos="601"/>
                <w:tab w:val="right" w:pos="637"/>
              </w:tabs>
              <w:spacing w:line="300" w:lineRule="exact"/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26B5C1C" w14:textId="77777777" w:rsidR="00204BE9" w:rsidRPr="004B717F" w:rsidRDefault="00204BE9" w:rsidP="00204BE9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BB956F8" w14:textId="77777777" w:rsidR="00204BE9" w:rsidRPr="004B717F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04A35CB" w14:textId="77777777" w:rsidR="00204BE9" w:rsidRPr="004B717F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9FE9472" w14:textId="77777777" w:rsidR="00204BE9" w:rsidRPr="004B717F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</w:p>
        </w:tc>
      </w:tr>
      <w:tr w:rsidR="00204BE9" w:rsidRPr="004B717F" w14:paraId="46F4327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0D57C6B" w14:textId="77777777" w:rsidR="00204BE9" w:rsidRPr="004B717F" w:rsidRDefault="00204BE9" w:rsidP="00204BE9">
            <w:pPr>
              <w:spacing w:line="300" w:lineRule="exact"/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13020A" w14:textId="033A8A5A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9422C6C" w14:textId="0ACC137A" w:rsidR="00204BE9" w:rsidRPr="007B2B7A" w:rsidRDefault="00204BE9" w:rsidP="00204BE9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022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AAF0F91" w14:textId="762D5FC6" w:rsidR="00204BE9" w:rsidRPr="007B2B7A" w:rsidRDefault="00204BE9" w:rsidP="00204BE9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454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8F4E979" w14:textId="1D013FA9" w:rsidR="00204BE9" w:rsidRPr="007B2B7A" w:rsidRDefault="00204BE9" w:rsidP="00204BE9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6AD787D" w14:textId="60077CBF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20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331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7F4095C" w14:textId="31D3E4AF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817DFDE" w14:textId="50207905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79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213</w:t>
            </w:r>
          </w:p>
        </w:tc>
      </w:tr>
      <w:tr w:rsidR="00204BE9" w:rsidRPr="004B717F" w14:paraId="6F5A452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1420CE1" w14:textId="77777777" w:rsidR="00204BE9" w:rsidRPr="004B717F" w:rsidRDefault="00204BE9" w:rsidP="00204BE9">
            <w:pPr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4C5F0" w14:textId="6E2C52A6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25A7CDA" w14:textId="5239595B" w:rsidR="00204BE9" w:rsidRPr="007B2B7A" w:rsidRDefault="00204BE9" w:rsidP="00204BE9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47489FD" w14:textId="77777777" w:rsidR="00204BE9" w:rsidRPr="007B2B7A" w:rsidRDefault="00204BE9" w:rsidP="00204BE9">
            <w:pPr>
              <w:tabs>
                <w:tab w:val="center" w:pos="391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5DEA41A" w14:textId="74AFAD34" w:rsidR="00204BE9" w:rsidRPr="007B2B7A" w:rsidRDefault="00204BE9" w:rsidP="00204BE9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235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94A3038" w14:textId="657EE974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368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E28A5B7" w14:textId="12468B36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076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86A415D" w14:textId="1C6D028B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29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314</w:t>
            </w:r>
          </w:p>
        </w:tc>
      </w:tr>
      <w:tr w:rsidR="00204BE9" w:rsidRPr="004B717F" w14:paraId="71B0640D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51AF39A" w14:textId="77777777" w:rsidR="00204BE9" w:rsidRPr="004B717F" w:rsidRDefault="00204BE9" w:rsidP="00204BE9">
            <w:pPr>
              <w:tabs>
                <w:tab w:val="left" w:pos="180"/>
              </w:tabs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005B73" w14:textId="731F9616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6C11208" w14:textId="6C2895E0" w:rsidR="00204BE9" w:rsidRPr="007B2B7A" w:rsidRDefault="00204BE9" w:rsidP="00204BE9">
            <w:pPr>
              <w:tabs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254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7DDB324" w14:textId="16845E97" w:rsidR="00204BE9" w:rsidRPr="007B2B7A" w:rsidRDefault="00204BE9" w:rsidP="00204BE9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F2E5E32" w14:textId="78C78972" w:rsidR="00204BE9" w:rsidRPr="007B2B7A" w:rsidRDefault="00204BE9" w:rsidP="00204BE9">
            <w:pPr>
              <w:tabs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560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0E07024" w14:textId="2C3DA77C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182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D3AF5F5" w14:textId="4664A390" w:rsidR="00204BE9" w:rsidRPr="007B2B7A" w:rsidRDefault="00204BE9" w:rsidP="00204BE9">
            <w:pPr>
              <w:tabs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204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9FAB2F7" w14:textId="72F5471D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272</w:t>
            </w:r>
          </w:p>
        </w:tc>
      </w:tr>
      <w:tr w:rsidR="00204BE9" w:rsidRPr="004B717F" w14:paraId="263D74FE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6FB3B04" w14:textId="77777777" w:rsidR="00204BE9" w:rsidRPr="004B717F" w:rsidRDefault="00204BE9" w:rsidP="00204BE9">
            <w:pPr>
              <w:tabs>
                <w:tab w:val="left" w:pos="255"/>
              </w:tabs>
              <w:spacing w:line="300" w:lineRule="exact"/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B855" w14:textId="4DB86F8C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7156" w14:textId="77777777" w:rsidR="00204BE9" w:rsidRPr="007B2B7A" w:rsidRDefault="00204BE9" w:rsidP="00204BE9">
            <w:pPr>
              <w:tabs>
                <w:tab w:val="center" w:pos="288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F5FE" w14:textId="77777777" w:rsidR="00204BE9" w:rsidRPr="007B2B7A" w:rsidRDefault="00204BE9" w:rsidP="00204BE9">
            <w:pPr>
              <w:tabs>
                <w:tab w:val="center" w:pos="391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CD97" w14:textId="77777777" w:rsidR="00204BE9" w:rsidRPr="007B2B7A" w:rsidRDefault="00204BE9" w:rsidP="00204BE9">
            <w:pPr>
              <w:tabs>
                <w:tab w:val="center" w:pos="391"/>
                <w:tab w:val="right" w:pos="617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6A7FC2A" w14:textId="77777777" w:rsidR="00204BE9" w:rsidRPr="007B2B7A" w:rsidRDefault="00204BE9" w:rsidP="00204BE9">
            <w:pPr>
              <w:tabs>
                <w:tab w:val="center" w:pos="32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458196B9" w14:textId="77777777" w:rsidR="00204BE9" w:rsidRPr="007B2B7A" w:rsidRDefault="00204BE9" w:rsidP="00204BE9">
            <w:pPr>
              <w:tabs>
                <w:tab w:val="center" w:pos="32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0B48" w14:textId="7C725248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94</w:t>
            </w:r>
          </w:p>
        </w:tc>
      </w:tr>
      <w:tr w:rsidR="00204BE9" w:rsidRPr="004B717F" w14:paraId="7819D6F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EBDF1B8" w14:textId="77777777" w:rsidR="00204BE9" w:rsidRPr="004B717F" w:rsidRDefault="00204BE9" w:rsidP="00204BE9">
            <w:pPr>
              <w:tabs>
                <w:tab w:val="left" w:pos="180"/>
              </w:tabs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EED138" w14:textId="45D0961E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4616" w14:textId="77777777" w:rsidR="00204BE9" w:rsidRPr="007B2B7A" w:rsidRDefault="00204BE9" w:rsidP="00204BE9">
            <w:pPr>
              <w:tabs>
                <w:tab w:val="center" w:pos="288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6D66D79" w14:textId="77777777" w:rsidR="00204BE9" w:rsidRPr="007B2B7A" w:rsidRDefault="00204BE9" w:rsidP="00204BE9">
            <w:pPr>
              <w:tabs>
                <w:tab w:val="center" w:pos="391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6643" w14:textId="77777777" w:rsidR="00204BE9" w:rsidRPr="007B2B7A" w:rsidRDefault="00204BE9" w:rsidP="00204BE9">
            <w:pPr>
              <w:tabs>
                <w:tab w:val="center" w:pos="391"/>
                <w:tab w:val="right" w:pos="617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78A1819" w14:textId="77777777" w:rsidR="00204BE9" w:rsidRPr="007B2B7A" w:rsidRDefault="00204BE9" w:rsidP="00204BE9">
            <w:pPr>
              <w:tabs>
                <w:tab w:val="center" w:pos="32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7CB1F05" w14:textId="77777777" w:rsidR="00204BE9" w:rsidRPr="007B2B7A" w:rsidRDefault="00204BE9" w:rsidP="00204BE9">
            <w:pPr>
              <w:tabs>
                <w:tab w:val="center" w:pos="32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671D58A" w14:textId="3B07597B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249</w:t>
            </w:r>
          </w:p>
        </w:tc>
      </w:tr>
      <w:tr w:rsidR="00204BE9" w:rsidRPr="004B717F" w14:paraId="5B9B960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259892C" w14:textId="77777777" w:rsidR="00204BE9" w:rsidRPr="004B717F" w:rsidRDefault="00204BE9" w:rsidP="00204BE9">
            <w:pPr>
              <w:tabs>
                <w:tab w:val="left" w:pos="180"/>
              </w:tabs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007C6" w14:textId="434623B1" w:rsidR="00204BE9" w:rsidRPr="007B2B7A" w:rsidRDefault="00204BE9" w:rsidP="00204BE9">
            <w:pPr>
              <w:tabs>
                <w:tab w:val="left" w:pos="82"/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059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666DF8B" w14:textId="0260332D" w:rsidR="00204BE9" w:rsidRPr="007B2B7A" w:rsidRDefault="00204BE9" w:rsidP="00204BE9">
            <w:pPr>
              <w:tabs>
                <w:tab w:val="left" w:pos="0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421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39A9C35" w14:textId="21B25FED" w:rsidR="00204BE9" w:rsidRPr="007B2B7A" w:rsidRDefault="00204BE9" w:rsidP="00204BE9">
            <w:pPr>
              <w:tabs>
                <w:tab w:val="left" w:pos="187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D676662" w14:textId="5E79770B" w:rsidR="00204BE9" w:rsidRPr="007B2B7A" w:rsidRDefault="00204BE9" w:rsidP="00204BE9">
            <w:pPr>
              <w:tabs>
                <w:tab w:val="left" w:pos="0"/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148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2CFA23C" w14:textId="3956777C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873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28F891A" w14:textId="1A079BE1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475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78B71DB" w14:textId="7D6A263B" w:rsidR="00204BE9" w:rsidRPr="007B2B7A" w:rsidRDefault="00204BE9" w:rsidP="00204BE9">
            <w:pPr>
              <w:tabs>
                <w:tab w:val="left" w:pos="0"/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088</w:t>
            </w:r>
          </w:p>
        </w:tc>
      </w:tr>
      <w:tr w:rsidR="00204BE9" w:rsidRPr="004B717F" w14:paraId="7BE420DA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AD68E15" w14:textId="77777777" w:rsidR="00204BE9" w:rsidRPr="004B717F" w:rsidRDefault="00204BE9" w:rsidP="00204BE9">
            <w:pPr>
              <w:tabs>
                <w:tab w:val="left" w:pos="252"/>
              </w:tabs>
              <w:spacing w:line="300" w:lineRule="exact"/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15C726" w14:textId="57E2F8A6" w:rsidR="00204BE9" w:rsidRPr="007B2B7A" w:rsidRDefault="00204BE9" w:rsidP="00204BE9">
            <w:pPr>
              <w:tabs>
                <w:tab w:val="left" w:pos="82"/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151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355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285B8AD" w14:textId="141615EE" w:rsidR="00204BE9" w:rsidRPr="007B2B7A" w:rsidRDefault="00204BE9" w:rsidP="00204BE9">
            <w:pPr>
              <w:tabs>
                <w:tab w:val="left" w:pos="0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698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F0A7D57" w14:textId="696D7794" w:rsidR="00204BE9" w:rsidRPr="007B2B7A" w:rsidRDefault="00204BE9" w:rsidP="00204BE9">
            <w:pPr>
              <w:tabs>
                <w:tab w:val="left" w:pos="187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629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0777129" w14:textId="302DAFAA" w:rsidR="00204BE9" w:rsidRPr="007B2B7A" w:rsidRDefault="00204BE9" w:rsidP="00204BE9">
            <w:pPr>
              <w:tabs>
                <w:tab w:val="left" w:pos="0"/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865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13D03CB" w14:textId="1315EC51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32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754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CC74AAD" w14:textId="0F5E445B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929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488B713" w14:textId="5F55FC1E" w:rsidR="00204BE9" w:rsidRPr="007B2B7A" w:rsidRDefault="00204BE9" w:rsidP="00204BE9">
            <w:pPr>
              <w:tabs>
                <w:tab w:val="left" w:pos="0"/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196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230</w:t>
            </w:r>
          </w:p>
        </w:tc>
      </w:tr>
      <w:tr w:rsidR="00204BE9" w:rsidRPr="004B717F" w14:paraId="34E232AE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9CD39F0" w14:textId="77777777" w:rsidR="00204BE9" w:rsidRPr="004B717F" w:rsidRDefault="00204BE9" w:rsidP="00204BE9">
            <w:pPr>
              <w:tabs>
                <w:tab w:val="left" w:pos="255"/>
              </w:tabs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ฐานะเงินตราต่างประเทศในงบแสดงฐานะ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9802" w14:textId="5C45A938" w:rsidR="00204BE9" w:rsidRPr="007B2B7A" w:rsidRDefault="00204BE9" w:rsidP="00204BE9">
            <w:pPr>
              <w:tabs>
                <w:tab w:val="left" w:pos="82"/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169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779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6D40" w14:textId="443D323E" w:rsidR="00204BE9" w:rsidRPr="007B2B7A" w:rsidRDefault="00204BE9" w:rsidP="00204BE9">
            <w:pPr>
              <w:tabs>
                <w:tab w:val="left" w:pos="0"/>
                <w:tab w:val="right" w:pos="634"/>
              </w:tabs>
              <w:spacing w:line="300" w:lineRule="exact"/>
              <w:ind w:left="-43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548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18FF" w14:textId="5EA1A67C" w:rsidR="00204BE9" w:rsidRPr="007B2B7A" w:rsidRDefault="00204BE9" w:rsidP="00204BE9">
            <w:pPr>
              <w:tabs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085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EC4B" w14:textId="2BA6CD26" w:rsidR="00204BE9" w:rsidRPr="007B2B7A" w:rsidRDefault="00204BE9" w:rsidP="00204BE9">
            <w:pPr>
              <w:tabs>
                <w:tab w:val="left" w:pos="0"/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21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851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498C42D" w14:textId="6002C119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55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725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3AABE66" w14:textId="1461469D" w:rsidR="00204BE9" w:rsidRPr="007B2B7A" w:rsidRDefault="00204BE9" w:rsidP="00204BE9">
            <w:pPr>
              <w:tabs>
                <w:tab w:val="left" w:pos="32"/>
                <w:tab w:val="right" w:pos="633"/>
              </w:tabs>
              <w:spacing w:line="300" w:lineRule="exact"/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19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736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36E8" w14:textId="1326D250" w:rsidR="00204BE9" w:rsidRPr="007B2B7A" w:rsidRDefault="00204BE9" w:rsidP="00204BE9">
            <w:pPr>
              <w:tabs>
                <w:tab w:val="left" w:pos="0"/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272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724</w:t>
            </w:r>
          </w:p>
        </w:tc>
      </w:tr>
      <w:tr w:rsidR="00204BE9" w:rsidRPr="004B717F" w14:paraId="484F6246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4BF133A" w14:textId="77777777" w:rsidR="00204BE9" w:rsidRPr="004B717F" w:rsidRDefault="00204BE9" w:rsidP="00204BE9">
            <w:pPr>
              <w:tabs>
                <w:tab w:val="left" w:pos="255"/>
              </w:tabs>
              <w:spacing w:line="300" w:lineRule="exact"/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ฐานะเงินตราต่างประเทศนอกงบแสดงฐานะ</w:t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</w:t>
            </w:r>
            <w:r w:rsidRPr="004B717F">
              <w:rPr>
                <w:rFonts w:hint="cs"/>
                <w:sz w:val="26"/>
                <w:szCs w:val="26"/>
                <w:cs/>
              </w:rPr>
              <w:t>*</w:t>
            </w:r>
            <w:r w:rsidRPr="004B717F">
              <w:rPr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85FE" w14:textId="65D35A27" w:rsidR="00204BE9" w:rsidRPr="007B2B7A" w:rsidRDefault="00204BE9" w:rsidP="00204BE9">
            <w:pPr>
              <w:tabs>
                <w:tab w:val="right" w:pos="792"/>
              </w:tabs>
              <w:spacing w:line="300" w:lineRule="exact"/>
              <w:ind w:right="-16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156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954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26A7" w14:textId="1F58A2BD" w:rsidR="00204BE9" w:rsidRPr="007B2B7A" w:rsidRDefault="00204BE9" w:rsidP="00204BE9">
            <w:pPr>
              <w:tabs>
                <w:tab w:val="left" w:pos="0"/>
                <w:tab w:val="right" w:pos="634"/>
              </w:tabs>
              <w:spacing w:line="300" w:lineRule="exact"/>
              <w:ind w:left="-53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036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DC84" w14:textId="5C7BD1CF" w:rsidR="00204BE9" w:rsidRPr="007B2B7A" w:rsidRDefault="00204BE9" w:rsidP="00204BE9">
            <w:pPr>
              <w:tabs>
                <w:tab w:val="left" w:pos="187"/>
                <w:tab w:val="right" w:pos="601"/>
              </w:tabs>
              <w:spacing w:line="300" w:lineRule="exact"/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97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7392" w14:textId="7E69BE34" w:rsidR="00204BE9" w:rsidRPr="007B2B7A" w:rsidRDefault="00204BE9" w:rsidP="00356859">
            <w:pPr>
              <w:tabs>
                <w:tab w:val="left" w:pos="0"/>
                <w:tab w:val="right" w:pos="617"/>
              </w:tabs>
              <w:spacing w:line="300" w:lineRule="exact"/>
              <w:ind w:left="-99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18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079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vAlign w:val="bottom"/>
          </w:tcPr>
          <w:p w14:paraId="02AB63B0" w14:textId="4B572D84" w:rsidR="00204BE9" w:rsidRPr="007B2B7A" w:rsidRDefault="00204BE9" w:rsidP="00956FC9">
            <w:pPr>
              <w:tabs>
                <w:tab w:val="right" w:pos="635"/>
              </w:tabs>
              <w:spacing w:line="300" w:lineRule="exact"/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51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737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041BFA88" w14:textId="5677B604" w:rsidR="00204BE9" w:rsidRPr="007B2B7A" w:rsidRDefault="00204BE9" w:rsidP="00204BE9">
            <w:pPr>
              <w:tabs>
                <w:tab w:val="left" w:pos="32"/>
                <w:tab w:val="right" w:pos="635"/>
              </w:tabs>
              <w:spacing w:line="300" w:lineRule="exact"/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341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F199" w14:textId="4FDB4835" w:rsidR="00204BE9" w:rsidRPr="007B2B7A" w:rsidRDefault="00204BE9" w:rsidP="00204BE9">
            <w:pPr>
              <w:tabs>
                <w:tab w:val="right" w:pos="717"/>
              </w:tabs>
              <w:spacing w:line="300" w:lineRule="exact"/>
              <w:ind w:left="-90" w:right="-9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233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244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</w:tr>
    </w:tbl>
    <w:p w14:paraId="2879F0F9" w14:textId="77777777" w:rsidR="00CC1214" w:rsidRPr="004B717F" w:rsidRDefault="00CC1214" w:rsidP="00C105AF">
      <w:pPr>
        <w:spacing w:before="120"/>
        <w:ind w:left="-98" w:right="-164"/>
        <w:rPr>
          <w:sz w:val="20"/>
          <w:szCs w:val="20"/>
        </w:rPr>
      </w:pPr>
      <w:r w:rsidRPr="004B717F">
        <w:rPr>
          <w:rFonts w:hint="cs"/>
          <w:sz w:val="20"/>
          <w:szCs w:val="20"/>
          <w:cs/>
        </w:rPr>
        <w:t>*</w:t>
      </w:r>
      <w:r w:rsidRPr="004B717F">
        <w:rPr>
          <w:sz w:val="20"/>
          <w:szCs w:val="20"/>
          <w:cs/>
        </w:rPr>
        <w:t xml:space="preserve"> สัญญาซื้อขายเงินตราต่างประเทศล่วงหน้า สัญญาอัตราแลกเปลี่ยน และสัญญาซื้อขายสิทธิในการซื้อขายเงินตราต่างประเทศ</w:t>
      </w:r>
    </w:p>
    <w:p w14:paraId="691E3641" w14:textId="77777777" w:rsidR="00855983" w:rsidRPr="004B717F" w:rsidRDefault="00CC1214" w:rsidP="00CC1214">
      <w:pPr>
        <w:rPr>
          <w:sz w:val="26"/>
          <w:szCs w:val="26"/>
        </w:rPr>
      </w:pPr>
      <w:r w:rsidRPr="004B717F">
        <w:rPr>
          <w:cs/>
        </w:rPr>
        <w:br w:type="page"/>
      </w:r>
    </w:p>
    <w:tbl>
      <w:tblPr>
        <w:tblW w:w="997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82"/>
        <w:gridCol w:w="1134"/>
        <w:gridCol w:w="876"/>
        <w:gridCol w:w="877"/>
        <w:gridCol w:w="877"/>
        <w:gridCol w:w="876"/>
        <w:gridCol w:w="877"/>
        <w:gridCol w:w="877"/>
      </w:tblGrid>
      <w:tr w:rsidR="00855983" w:rsidRPr="004B717F" w14:paraId="6491AD8D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714457D" w14:textId="14D5C829" w:rsidR="00855983" w:rsidRPr="004B717F" w:rsidRDefault="00855983" w:rsidP="0071171B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BA9922" w14:textId="77777777" w:rsidR="00855983" w:rsidRPr="004B717F" w:rsidRDefault="00855983" w:rsidP="0071171B">
            <w:pPr>
              <w:tabs>
                <w:tab w:val="right" w:pos="636"/>
              </w:tabs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855983" w:rsidRPr="004B717F" w14:paraId="3EECF944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3BBF255" w14:textId="77777777" w:rsidR="00855983" w:rsidRPr="004B717F" w:rsidRDefault="00855983" w:rsidP="0071171B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4C873D" w14:textId="77777777" w:rsidR="00855983" w:rsidRPr="004B717F" w:rsidRDefault="00855983" w:rsidP="0071171B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855983" w:rsidRPr="004B717F" w14:paraId="763C9E04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42371D5" w14:textId="77777777" w:rsidR="00855983" w:rsidRPr="004B717F" w:rsidRDefault="00855983" w:rsidP="0071171B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D2C0D5" w14:textId="3362DA48" w:rsidR="00855983" w:rsidRPr="004B717F" w:rsidRDefault="00C34D3E" w:rsidP="0071171B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71171B">
              <w:rPr>
                <w:sz w:val="26"/>
                <w:szCs w:val="26"/>
                <w:u w:val="single"/>
                <w:cs/>
              </w:rPr>
              <w:t xml:space="preserve"> </w:t>
            </w:r>
            <w:r w:rsidR="0071171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855983" w:rsidRPr="004B717F" w14:paraId="7AD2FC75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E86FC5D" w14:textId="77777777" w:rsidR="00855983" w:rsidRPr="004B717F" w:rsidRDefault="00855983" w:rsidP="0071171B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8C2777" w14:textId="77777777" w:rsidR="00855983" w:rsidRPr="004B717F" w:rsidRDefault="00855983" w:rsidP="00672794">
            <w:pPr>
              <w:tabs>
                <w:tab w:val="left" w:pos="0"/>
                <w:tab w:val="center" w:pos="3016"/>
                <w:tab w:val="right" w:pos="6276"/>
              </w:tabs>
              <w:ind w:left="-108" w:right="-11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สกุลเงิน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145B33" w:rsidRPr="004B717F" w14:paraId="0DB49633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B2C1B01" w14:textId="77777777" w:rsidR="00145B33" w:rsidRPr="004B717F" w:rsidRDefault="00145B33" w:rsidP="00145B33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4AAA3" w14:textId="77777777" w:rsidR="00145B33" w:rsidRPr="004B717F" w:rsidRDefault="00145B33" w:rsidP="00145B3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ดอลลาร์สหรัฐฯ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1E30EAC" w14:textId="77777777" w:rsidR="00145B33" w:rsidRPr="004B717F" w:rsidRDefault="00145B33" w:rsidP="00145B3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เยน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EB6C610" w14:textId="77777777" w:rsidR="00145B33" w:rsidRPr="004B717F" w:rsidRDefault="00145B33" w:rsidP="00145B3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ปอนด์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4D904AB" w14:textId="77777777" w:rsidR="00145B33" w:rsidRPr="004B717F" w:rsidRDefault="00145B33" w:rsidP="00145B3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ยูโร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6494D814" w14:textId="77777777" w:rsidR="00145B33" w:rsidRPr="004B717F" w:rsidRDefault="00145B33" w:rsidP="00A74236">
            <w:pPr>
              <w:tabs>
                <w:tab w:val="right" w:pos="633"/>
              </w:tabs>
              <w:ind w:left="-87" w:right="-74"/>
              <w:jc w:val="center"/>
              <w:rPr>
                <w:sz w:val="26"/>
                <w:szCs w:val="26"/>
                <w:u w:val="single"/>
              </w:rPr>
            </w:pPr>
            <w:r>
              <w:rPr>
                <w:rFonts w:hint="cs"/>
                <w:sz w:val="26"/>
                <w:szCs w:val="26"/>
                <w:u w:val="single"/>
                <w:cs/>
              </w:rPr>
              <w:t>หยวน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3D326DCD" w14:textId="77777777" w:rsidR="00145B33" w:rsidRPr="004B717F" w:rsidRDefault="00145B33" w:rsidP="00A74236">
            <w:pPr>
              <w:tabs>
                <w:tab w:val="right" w:pos="496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2AB38F3" w14:textId="77777777" w:rsidR="00145B33" w:rsidRPr="004B717F" w:rsidRDefault="00145B33" w:rsidP="00F11095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145B33" w:rsidRPr="004B717F" w14:paraId="4D5C88B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3F2E6C9" w14:textId="77777777" w:rsidR="00145B33" w:rsidRPr="004B717F" w:rsidRDefault="00145B33" w:rsidP="00145B33">
            <w:pPr>
              <w:tabs>
                <w:tab w:val="left" w:pos="900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8C9910" w14:textId="77777777" w:rsidR="00145B33" w:rsidRPr="004B717F" w:rsidRDefault="00145B33" w:rsidP="00145B33">
            <w:pPr>
              <w:tabs>
                <w:tab w:val="right" w:pos="803"/>
              </w:tabs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4D8F82B" w14:textId="77777777" w:rsidR="00145B33" w:rsidRPr="004B717F" w:rsidRDefault="00145B33" w:rsidP="00145B33">
            <w:pPr>
              <w:tabs>
                <w:tab w:val="right" w:pos="587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2B55F1D" w14:textId="77777777" w:rsidR="00145B33" w:rsidRPr="004B717F" w:rsidRDefault="00145B33" w:rsidP="00145B33">
            <w:pPr>
              <w:tabs>
                <w:tab w:val="right" w:pos="592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30EBF0B" w14:textId="77777777" w:rsidR="00145B33" w:rsidRPr="004B717F" w:rsidRDefault="00145B33" w:rsidP="00145B33">
            <w:pPr>
              <w:tabs>
                <w:tab w:val="right" w:pos="623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7C3C4DD" w14:textId="77777777" w:rsidR="00145B33" w:rsidRPr="004B717F" w:rsidRDefault="00145B33" w:rsidP="00145B33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C643124" w14:textId="77777777" w:rsidR="00145B33" w:rsidRPr="004B717F" w:rsidRDefault="00145B33" w:rsidP="00145B33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30A1" w14:textId="77777777" w:rsidR="00145B33" w:rsidRPr="004B717F" w:rsidRDefault="00145B33" w:rsidP="00145B33">
            <w:pPr>
              <w:tabs>
                <w:tab w:val="right" w:pos="659"/>
              </w:tabs>
              <w:ind w:right="-74"/>
              <w:rPr>
                <w:sz w:val="26"/>
                <w:szCs w:val="26"/>
              </w:rPr>
            </w:pPr>
          </w:p>
        </w:tc>
      </w:tr>
      <w:tr w:rsidR="00E9781B" w:rsidRPr="004B717F" w14:paraId="31A728DD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1F6F5AE" w14:textId="77777777" w:rsidR="00E9781B" w:rsidRPr="004B717F" w:rsidRDefault="00E9781B" w:rsidP="00E9781B">
            <w:pPr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3BFC70" w14:textId="1C7B7BA3" w:rsidR="00E9781B" w:rsidRPr="004B717F" w:rsidRDefault="00E9781B" w:rsidP="00E9781B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381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A5021A3" w14:textId="47AD7962" w:rsidR="00E9781B" w:rsidRPr="004B717F" w:rsidRDefault="00E9781B" w:rsidP="00E9781B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F2758F5" w14:textId="2D2B2DA3" w:rsidR="00E9781B" w:rsidRPr="004B717F" w:rsidRDefault="00E9781B" w:rsidP="00E9781B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38C9AAD" w14:textId="1DD28309" w:rsidR="00E9781B" w:rsidRPr="004B717F" w:rsidRDefault="00E9781B" w:rsidP="00E9781B">
            <w:pPr>
              <w:tabs>
                <w:tab w:val="right" w:pos="617"/>
              </w:tabs>
              <w:ind w:left="-99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220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416B95D" w14:textId="3F1807AA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6D1E872" w14:textId="182DFB00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3814" w14:textId="16F64206" w:rsidR="00E9781B" w:rsidRPr="004B717F" w:rsidRDefault="00E9781B" w:rsidP="00E9781B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245</w:t>
            </w:r>
          </w:p>
        </w:tc>
      </w:tr>
      <w:tr w:rsidR="00E9781B" w:rsidRPr="004B717F" w14:paraId="37F53AB8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4D778B4" w14:textId="77777777" w:rsidR="00E9781B" w:rsidRPr="004B717F" w:rsidRDefault="00E9781B" w:rsidP="00E9781B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E8A1B" w14:textId="76E33660" w:rsidR="00E9781B" w:rsidRPr="004B717F" w:rsidRDefault="00E9781B" w:rsidP="00E9781B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50</w:t>
            </w:r>
            <w:r w:rsidRPr="00B276D1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F44D2E6" w14:textId="633513AF" w:rsidR="00E9781B" w:rsidRPr="004B717F" w:rsidRDefault="00E9781B" w:rsidP="00E9781B">
            <w:pPr>
              <w:tabs>
                <w:tab w:val="right" w:pos="634"/>
              </w:tabs>
              <w:ind w:left="-43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653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E5B9805" w14:textId="5B8A4B44" w:rsidR="00E9781B" w:rsidRPr="004B717F" w:rsidRDefault="00E9781B" w:rsidP="00E9781B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AE3E92F" w14:textId="4B57D206" w:rsidR="00E9781B" w:rsidRPr="004B717F" w:rsidRDefault="00E9781B" w:rsidP="00E9781B">
            <w:pPr>
              <w:tabs>
                <w:tab w:val="right" w:pos="617"/>
              </w:tabs>
              <w:ind w:left="-99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556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4758319" w14:textId="5FC67FC2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915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2B331373" w14:textId="34C427E6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DF38C" w14:textId="4FC7173D" w:rsidR="00E9781B" w:rsidRPr="004B717F" w:rsidRDefault="00E9781B" w:rsidP="00E9781B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81</w:t>
            </w:r>
            <w:r w:rsidRPr="00B276D1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851</w:t>
            </w:r>
          </w:p>
        </w:tc>
      </w:tr>
      <w:tr w:rsidR="00E9781B" w:rsidRPr="004B717F" w14:paraId="5F45A744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5DA7E28" w14:textId="77777777" w:rsidR="00E9781B" w:rsidRPr="004B717F" w:rsidRDefault="00E9781B" w:rsidP="00E9781B">
            <w:pPr>
              <w:tabs>
                <w:tab w:val="left" w:pos="255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B227" w14:textId="23B5A892" w:rsidR="00E9781B" w:rsidRPr="004B717F" w:rsidRDefault="00E9781B" w:rsidP="00E9781B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146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520A" w14:textId="7D6C0DC8" w:rsidR="00E9781B" w:rsidRPr="004B717F" w:rsidRDefault="00E9781B" w:rsidP="00E9781B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856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3B99" w14:textId="40084A51" w:rsidR="00E9781B" w:rsidRPr="004B717F" w:rsidRDefault="00E9781B" w:rsidP="00E9781B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4111" w14:textId="452A7660" w:rsidR="00E9781B" w:rsidRPr="004B717F" w:rsidRDefault="00E9781B" w:rsidP="00E9781B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651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CD4CC8A" w14:textId="77777777" w:rsidR="00E9781B" w:rsidRPr="004B717F" w:rsidRDefault="00E9781B" w:rsidP="00A74236">
            <w:pPr>
              <w:tabs>
                <w:tab w:val="left" w:pos="380"/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AB7C025" w14:textId="32DA34C6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2881" w14:textId="2E6B21A7" w:rsidR="00E9781B" w:rsidRPr="004B717F" w:rsidRDefault="00E9781B" w:rsidP="00E9781B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452</w:t>
            </w:r>
          </w:p>
        </w:tc>
      </w:tr>
      <w:tr w:rsidR="00E9781B" w:rsidRPr="004B717F" w14:paraId="3186A073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E2EC3B5" w14:textId="77777777" w:rsidR="00E9781B" w:rsidRPr="004B717F" w:rsidRDefault="00E9781B" w:rsidP="00E9781B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16AEBA" w14:textId="1A14879F" w:rsidR="00E9781B" w:rsidRPr="004B717F" w:rsidRDefault="00E9781B" w:rsidP="00E9781B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839E35A" w14:textId="4C70BD99" w:rsidR="00E9781B" w:rsidRPr="004B717F" w:rsidRDefault="00E9781B" w:rsidP="00E9781B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FD395A4" w14:textId="66A1C674" w:rsidR="00E9781B" w:rsidRPr="004B717F" w:rsidRDefault="00E9781B" w:rsidP="00E9781B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32072EB" w14:textId="35F630BC" w:rsidR="00E9781B" w:rsidRPr="004B717F" w:rsidRDefault="00E9781B" w:rsidP="00E9781B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014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EE58001" w14:textId="04CEB2B3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172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56C9002" w14:textId="09F5CDEF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A16C" w14:textId="00F4BEBE" w:rsidR="00E9781B" w:rsidRPr="004B717F" w:rsidRDefault="00E9781B" w:rsidP="00E9781B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048</w:t>
            </w:r>
          </w:p>
        </w:tc>
      </w:tr>
      <w:tr w:rsidR="00E9781B" w:rsidRPr="004B717F" w14:paraId="1A25B399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C62B0E" w14:textId="77777777" w:rsidR="00E9781B" w:rsidRPr="004B717F" w:rsidRDefault="00E9781B" w:rsidP="00E9781B">
            <w:pPr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6E724F" w14:textId="7824A9C9" w:rsidR="00E9781B" w:rsidRPr="004B717F" w:rsidRDefault="00E9781B" w:rsidP="00E9781B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F958" w14:textId="77777777" w:rsidR="00E9781B" w:rsidRPr="004B717F" w:rsidRDefault="00E9781B" w:rsidP="00E9781B">
            <w:pPr>
              <w:tabs>
                <w:tab w:val="center" w:pos="288"/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18B18" w14:textId="77777777" w:rsidR="00E9781B" w:rsidRPr="004B717F" w:rsidRDefault="00E9781B" w:rsidP="00E9781B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07AA" w14:textId="77777777" w:rsidR="00E9781B" w:rsidRPr="004B717F" w:rsidRDefault="00E9781B" w:rsidP="00E9781B">
            <w:pPr>
              <w:tabs>
                <w:tab w:val="center" w:pos="391"/>
                <w:tab w:val="right" w:pos="617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4CC678" w14:textId="77777777" w:rsidR="00E9781B" w:rsidRPr="004B717F" w:rsidRDefault="00E9781B" w:rsidP="00A74236">
            <w:pPr>
              <w:tabs>
                <w:tab w:val="left" w:pos="380"/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center"/>
          </w:tcPr>
          <w:p w14:paraId="3766CEE6" w14:textId="77777777" w:rsidR="00E9781B" w:rsidRPr="004B717F" w:rsidRDefault="00E9781B" w:rsidP="00A74236">
            <w:pPr>
              <w:tabs>
                <w:tab w:val="right" w:pos="635"/>
              </w:tabs>
              <w:ind w:left="-99" w:right="-7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2E35" w14:textId="5816E2F9" w:rsidR="00E9781B" w:rsidRPr="004B717F" w:rsidRDefault="00E9781B" w:rsidP="00E9781B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166</w:t>
            </w:r>
          </w:p>
        </w:tc>
      </w:tr>
      <w:tr w:rsidR="00E9781B" w:rsidRPr="004B717F" w14:paraId="71762BD2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367B04D" w14:textId="77777777" w:rsidR="00E9781B" w:rsidRPr="004B717F" w:rsidRDefault="00E9781B" w:rsidP="00E9781B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4AE6" w14:textId="47FDCAD2" w:rsidR="00E9781B" w:rsidRPr="004B717F" w:rsidRDefault="00E9781B" w:rsidP="00E9781B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13A0" w14:textId="3EE2C99B" w:rsidR="00E9781B" w:rsidRPr="004B717F" w:rsidRDefault="00E9781B" w:rsidP="00E9781B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896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B232" w14:textId="31AC7F73" w:rsidR="00E9781B" w:rsidRPr="004B717F" w:rsidRDefault="00E9781B" w:rsidP="00E9781B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1689" w14:textId="13D53ADE" w:rsidR="00E9781B" w:rsidRPr="004B717F" w:rsidRDefault="00E9781B" w:rsidP="00E9781B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683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8E04EAD" w14:textId="27BA734D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="00392A0C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096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0371293" w14:textId="19E00E11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216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4F12" w14:textId="12C8742E" w:rsidR="00E9781B" w:rsidRPr="004B717F" w:rsidRDefault="00E9781B" w:rsidP="00E9781B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333</w:t>
            </w:r>
          </w:p>
        </w:tc>
      </w:tr>
      <w:tr w:rsidR="00E9781B" w:rsidRPr="004B717F" w14:paraId="616013E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D7BFFAA" w14:textId="77777777" w:rsidR="00E9781B" w:rsidRPr="004B717F" w:rsidRDefault="00E9781B" w:rsidP="00E9781B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BF7A5" w14:textId="6230837B" w:rsidR="00E9781B" w:rsidRPr="004B717F" w:rsidRDefault="00E9781B" w:rsidP="00E9781B">
            <w:pPr>
              <w:tabs>
                <w:tab w:val="left" w:pos="86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346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B285B71" w14:textId="44C75221" w:rsidR="00E9781B" w:rsidRPr="004B717F" w:rsidRDefault="00E9781B" w:rsidP="00E9781B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648EA79" w14:textId="11B8BA26" w:rsidR="00E9781B" w:rsidRPr="004B717F" w:rsidRDefault="00E9781B" w:rsidP="00E9781B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657F76E" w14:textId="76C5A41E" w:rsidR="00E9781B" w:rsidRPr="004B717F" w:rsidRDefault="00E9781B" w:rsidP="00E9781B">
            <w:pPr>
              <w:tabs>
                <w:tab w:val="left" w:pos="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453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7BBF7C7" w14:textId="350B55FF" w:rsidR="00E9781B" w:rsidRPr="00A74236" w:rsidRDefault="00E9781B" w:rsidP="00A74236">
            <w:pPr>
              <w:tabs>
                <w:tab w:val="right" w:pos="635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="00392A0C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093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11D4557" w14:textId="21595FAA" w:rsidR="00E9781B" w:rsidRPr="00EC754F" w:rsidRDefault="00E9781B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Pr="00A74236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861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9EF59" w14:textId="322F4E96" w:rsidR="00E9781B" w:rsidRPr="004B717F" w:rsidRDefault="00E9781B" w:rsidP="00E9781B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871</w:t>
            </w:r>
          </w:p>
        </w:tc>
      </w:tr>
      <w:tr w:rsidR="00392A0C" w:rsidRPr="004B717F" w14:paraId="2FA397B8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DE783F8" w14:textId="77777777" w:rsidR="00392A0C" w:rsidRPr="004B717F" w:rsidRDefault="00392A0C" w:rsidP="00392A0C">
            <w:pPr>
              <w:tabs>
                <w:tab w:val="left" w:pos="25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E83C7" w14:textId="7F176DF9" w:rsidR="00392A0C" w:rsidRPr="004B717F" w:rsidRDefault="00392A0C" w:rsidP="00392A0C">
            <w:pPr>
              <w:tabs>
                <w:tab w:val="left" w:pos="86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303</w:t>
            </w:r>
            <w:r w:rsidRPr="00B276D1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922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8D25C76" w14:textId="53951981" w:rsidR="00392A0C" w:rsidRPr="004B717F" w:rsidRDefault="00392A0C" w:rsidP="00392A0C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517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931D563" w14:textId="6CD75E27" w:rsidR="00392A0C" w:rsidRPr="004B717F" w:rsidRDefault="00392A0C" w:rsidP="00392A0C">
            <w:pPr>
              <w:tabs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7D40B7B" w14:textId="73AB0446" w:rsidR="00392A0C" w:rsidRPr="004B717F" w:rsidRDefault="00392A0C" w:rsidP="00392A0C">
            <w:pPr>
              <w:tabs>
                <w:tab w:val="left" w:pos="0"/>
                <w:tab w:val="right" w:pos="617"/>
              </w:tabs>
              <w:ind w:left="-99" w:right="-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577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CC969B1" w14:textId="5D19FFB8" w:rsidR="00392A0C" w:rsidRPr="00A74236" w:rsidRDefault="00392A0C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A74236">
              <w:rPr>
                <w:sz w:val="26"/>
                <w:szCs w:val="26"/>
              </w:rPr>
              <w:tab/>
            </w:r>
            <w:r w:rsidR="00EA0283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292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75E87673" w14:textId="53897B43" w:rsidR="00392A0C" w:rsidRPr="00EC754F" w:rsidRDefault="00392A0C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3F6B00">
              <w:rPr>
                <w:sz w:val="26"/>
                <w:szCs w:val="26"/>
              </w:rPr>
              <w:tab/>
            </w:r>
            <w:r w:rsidRPr="003F6B00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26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881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2118" w14:textId="157021A7" w:rsidR="00392A0C" w:rsidRPr="004B717F" w:rsidRDefault="00392A0C" w:rsidP="00392A0C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449</w:t>
            </w:r>
            <w:r w:rsidRPr="00B276D1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966</w:t>
            </w:r>
          </w:p>
        </w:tc>
      </w:tr>
      <w:tr w:rsidR="00E9781B" w:rsidRPr="004B717F" w14:paraId="751ED11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2004D61" w14:textId="77777777" w:rsidR="00E9781B" w:rsidRPr="004B717F" w:rsidRDefault="00E9781B" w:rsidP="00E9781B">
            <w:pPr>
              <w:tabs>
                <w:tab w:val="left" w:pos="900"/>
              </w:tabs>
              <w:ind w:right="-158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54C6B" w14:textId="77777777" w:rsidR="00E9781B" w:rsidRPr="004B717F" w:rsidRDefault="00E9781B" w:rsidP="00E9781B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07177F7" w14:textId="77777777" w:rsidR="00E9781B" w:rsidRPr="004B717F" w:rsidRDefault="00E9781B" w:rsidP="00E9781B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C14296E" w14:textId="77777777" w:rsidR="00E9781B" w:rsidRPr="004B717F" w:rsidRDefault="00E9781B" w:rsidP="00E9781B">
            <w:pPr>
              <w:tabs>
                <w:tab w:val="right" w:pos="601"/>
                <w:tab w:val="right" w:pos="637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C862D9D" w14:textId="77777777" w:rsidR="00E9781B" w:rsidRPr="004B717F" w:rsidRDefault="00E9781B" w:rsidP="00E9781B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290B2E9" w14:textId="77777777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42C4414" w14:textId="77777777" w:rsidR="00E9781B" w:rsidRPr="004B717F" w:rsidRDefault="00E9781B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13C65EC" w14:textId="77777777" w:rsidR="00E9781B" w:rsidRPr="004B717F" w:rsidRDefault="00E9781B" w:rsidP="00E9781B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</w:p>
        </w:tc>
      </w:tr>
      <w:tr w:rsidR="00D85D23" w:rsidRPr="004B717F" w14:paraId="1C392547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A490D94" w14:textId="77777777" w:rsidR="00D85D23" w:rsidRPr="004B717F" w:rsidRDefault="00D85D23" w:rsidP="00D85D23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9AC64D" w14:textId="6D8767E4" w:rsidR="00D85D23" w:rsidRPr="004B717F" w:rsidRDefault="00D85D23" w:rsidP="00D85D23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FB64228" w14:textId="3292EDAE" w:rsidR="00D85D23" w:rsidRPr="004B717F" w:rsidRDefault="00D85D23" w:rsidP="00D85D23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E14A543" w14:textId="2FE4DFBE" w:rsidR="00D85D23" w:rsidRPr="004B717F" w:rsidRDefault="00D85D23" w:rsidP="00D85D23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914E609" w14:textId="4863DFE1" w:rsidR="00D85D23" w:rsidRPr="004B717F" w:rsidRDefault="00D85D23" w:rsidP="00D85D23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320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1C9DA4A" w14:textId="5A35E5B1" w:rsidR="00D85D23" w:rsidRPr="004B717F" w:rsidRDefault="00D85D23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908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7C7F565" w14:textId="5ECA4E80" w:rsidR="00D85D23" w:rsidRPr="004B717F" w:rsidRDefault="00D85D23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D1DD320" w14:textId="33BB65DC" w:rsidR="00D85D23" w:rsidRPr="004B717F" w:rsidRDefault="00D85D23" w:rsidP="00D85D23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076</w:t>
            </w:r>
          </w:p>
        </w:tc>
      </w:tr>
      <w:tr w:rsidR="00D85D23" w:rsidRPr="004B717F" w14:paraId="5AD19624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757E68A" w14:textId="77777777" w:rsidR="00D85D23" w:rsidRPr="004B717F" w:rsidRDefault="00D85D23" w:rsidP="00D85D23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41C7D" w14:textId="1BC4764A" w:rsidR="00D85D23" w:rsidRPr="004B717F" w:rsidRDefault="00D85D23" w:rsidP="00D85D23">
            <w:pPr>
              <w:tabs>
                <w:tab w:val="right" w:pos="792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104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435D7E2" w14:textId="39ADDA97" w:rsidR="00D85D23" w:rsidRPr="004B717F" w:rsidRDefault="00D85D23" w:rsidP="00D85D23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0A79EDE" w14:textId="77777777" w:rsidR="00D85D23" w:rsidRPr="004B717F" w:rsidRDefault="00D85D23" w:rsidP="00D85D23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986731A" w14:textId="1B071763" w:rsidR="00D85D23" w:rsidRPr="004B717F" w:rsidRDefault="00D85D23" w:rsidP="00D85D23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261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5FA9F17" w14:textId="5336DE4F" w:rsidR="00D85D23" w:rsidRPr="004B717F" w:rsidRDefault="00D85D23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887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AB5E562" w14:textId="758B7568" w:rsidR="00D85D23" w:rsidRPr="004B717F" w:rsidRDefault="00D85D23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747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F2DCB00" w14:textId="58BC61F1" w:rsidR="00D85D23" w:rsidRPr="004B717F" w:rsidRDefault="00D85D23" w:rsidP="00D85D23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000</w:t>
            </w:r>
          </w:p>
        </w:tc>
      </w:tr>
      <w:tr w:rsidR="00D85D23" w:rsidRPr="004B717F" w14:paraId="066AB3EA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579C66F" w14:textId="77777777" w:rsidR="00D85D23" w:rsidRPr="004B717F" w:rsidRDefault="00D85D23" w:rsidP="00D85D23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E649F" w14:textId="3CF75A47" w:rsidR="00D85D23" w:rsidRPr="004B717F" w:rsidRDefault="00D85D23" w:rsidP="00D85D23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226E87F" w14:textId="4C08016D" w:rsidR="00D85D23" w:rsidRPr="004B717F" w:rsidRDefault="00D85D23" w:rsidP="00D85D23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9B24DF1" w14:textId="28FD8958" w:rsidR="00D85D23" w:rsidRPr="004B717F" w:rsidRDefault="00D85D23" w:rsidP="00D85D23">
            <w:pPr>
              <w:tabs>
                <w:tab w:val="right" w:pos="601"/>
              </w:tabs>
              <w:ind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864EF7E" w14:textId="2BAC8D41" w:rsidR="00D85D23" w:rsidRPr="004B717F" w:rsidRDefault="00D85D23" w:rsidP="00D85D23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899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3447F8D" w14:textId="372D6179" w:rsidR="00D85D23" w:rsidRPr="004B717F" w:rsidRDefault="00D85D23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123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35DE28B4" w14:textId="61D7D22F" w:rsidR="00D85D23" w:rsidRPr="004B717F" w:rsidRDefault="00D85D23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6CC4B1F" w14:textId="2D484FB6" w:rsidR="00D85D23" w:rsidRPr="004B717F" w:rsidRDefault="00D85D23" w:rsidP="00D85D23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879</w:t>
            </w:r>
          </w:p>
        </w:tc>
      </w:tr>
      <w:tr w:rsidR="0069297D" w:rsidRPr="004B717F" w14:paraId="5110F6E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84CEB5" w14:textId="77777777" w:rsidR="0069297D" w:rsidRPr="004B717F" w:rsidRDefault="0069297D" w:rsidP="0069297D">
            <w:pPr>
              <w:tabs>
                <w:tab w:val="left" w:pos="255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C028" w14:textId="14184F6E" w:rsidR="0069297D" w:rsidRPr="004B717F" w:rsidRDefault="0069297D" w:rsidP="0069297D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A689" w14:textId="77777777" w:rsidR="0069297D" w:rsidRPr="004B717F" w:rsidRDefault="0069297D" w:rsidP="0069297D">
            <w:pPr>
              <w:tabs>
                <w:tab w:val="center" w:pos="288"/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8DBF" w14:textId="77777777" w:rsidR="0069297D" w:rsidRPr="004B717F" w:rsidRDefault="0069297D" w:rsidP="0069297D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7FCE" w14:textId="77777777" w:rsidR="0069297D" w:rsidRPr="004B717F" w:rsidRDefault="0069297D" w:rsidP="0069297D">
            <w:pPr>
              <w:tabs>
                <w:tab w:val="center" w:pos="391"/>
                <w:tab w:val="right" w:pos="617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0BAC6" w14:textId="77777777" w:rsidR="0069297D" w:rsidRPr="004B717F" w:rsidRDefault="0069297D" w:rsidP="00A74236">
            <w:pPr>
              <w:tabs>
                <w:tab w:val="left" w:pos="380"/>
              </w:tabs>
              <w:ind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B7A0A50" w14:textId="77777777" w:rsidR="0069297D" w:rsidRPr="004B717F" w:rsidRDefault="0069297D" w:rsidP="00A74236">
            <w:pPr>
              <w:tabs>
                <w:tab w:val="right" w:pos="635"/>
              </w:tabs>
              <w:ind w:left="-99" w:right="-7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5D7B" w14:textId="4EF292D9" w:rsidR="0069297D" w:rsidRPr="004B717F" w:rsidRDefault="0069297D" w:rsidP="0069297D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188</w:t>
            </w:r>
          </w:p>
        </w:tc>
      </w:tr>
      <w:tr w:rsidR="00237149" w:rsidRPr="004B717F" w14:paraId="0679D60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2DDA144" w14:textId="77777777" w:rsidR="00237149" w:rsidRPr="004B717F" w:rsidRDefault="00237149" w:rsidP="00237149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8065E6" w14:textId="09865BAA" w:rsidR="00237149" w:rsidRPr="004B717F" w:rsidRDefault="00237149" w:rsidP="00237149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0B3C" w14:textId="77777777" w:rsidR="00237149" w:rsidRPr="004B717F" w:rsidRDefault="00237149" w:rsidP="00237149">
            <w:pPr>
              <w:tabs>
                <w:tab w:val="center" w:pos="288"/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005DF1B" w14:textId="77777777" w:rsidR="00237149" w:rsidRPr="004B717F" w:rsidRDefault="00237149" w:rsidP="00237149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CE45" w14:textId="33687A4E" w:rsidR="00237149" w:rsidRPr="004B717F" w:rsidRDefault="00237149" w:rsidP="00237149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832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9922781" w14:textId="77777777" w:rsidR="00237149" w:rsidRPr="004B717F" w:rsidRDefault="00237149" w:rsidP="00A74236">
            <w:pPr>
              <w:tabs>
                <w:tab w:val="left" w:pos="380"/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70239A2" w14:textId="77777777" w:rsidR="00237149" w:rsidRPr="004B717F" w:rsidRDefault="00237149" w:rsidP="00A74236">
            <w:pPr>
              <w:tabs>
                <w:tab w:val="right" w:pos="635"/>
              </w:tabs>
              <w:ind w:left="-99" w:right="-7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B69D76A" w14:textId="3EFB736F" w:rsidR="00237149" w:rsidRPr="004B717F" w:rsidRDefault="00237149" w:rsidP="00237149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480</w:t>
            </w:r>
          </w:p>
        </w:tc>
      </w:tr>
      <w:tr w:rsidR="00D85D23" w:rsidRPr="004B717F" w14:paraId="3E9DB25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B138556" w14:textId="77777777" w:rsidR="00D85D23" w:rsidRPr="004B717F" w:rsidRDefault="00D85D23" w:rsidP="00D85D23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EEE4B9" w14:textId="39D03091" w:rsidR="00D85D23" w:rsidRPr="004B717F" w:rsidRDefault="00D85D23" w:rsidP="00D85D23">
            <w:pPr>
              <w:tabs>
                <w:tab w:val="left" w:pos="82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087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5C954B1" w14:textId="01AD80B2" w:rsidR="00D85D23" w:rsidRPr="004B717F" w:rsidRDefault="00D85D23" w:rsidP="00D85D23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7C2C8B7" w14:textId="3AC3DD74" w:rsidR="00D85D23" w:rsidRPr="004B717F" w:rsidRDefault="00D85D23" w:rsidP="00D85D23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69AFA16" w14:textId="12FE2191" w:rsidR="00D85D23" w:rsidRPr="004B717F" w:rsidRDefault="00D85D23" w:rsidP="00D85D23">
            <w:pPr>
              <w:tabs>
                <w:tab w:val="left" w:pos="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106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278DD27" w14:textId="02CD90CD" w:rsidR="00D85D23" w:rsidRPr="00A74236" w:rsidRDefault="00D85D23" w:rsidP="00A74236">
            <w:pPr>
              <w:tabs>
                <w:tab w:val="right" w:pos="635"/>
              </w:tabs>
              <w:ind w:right="-74"/>
              <w:rPr>
                <w:sz w:val="26"/>
                <w:szCs w:val="26"/>
              </w:rPr>
            </w:pPr>
            <w:r w:rsidRPr="003F6B00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767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1C92618" w14:textId="2BC5FC57" w:rsidR="00D85D23" w:rsidRPr="00EC754F" w:rsidRDefault="00D85D23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Pr="00A74236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543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CC72330" w14:textId="394F0E88" w:rsidR="00D85D23" w:rsidRPr="004B717F" w:rsidRDefault="00D85D23" w:rsidP="00D85D23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603</w:t>
            </w:r>
          </w:p>
        </w:tc>
      </w:tr>
      <w:tr w:rsidR="00D85D23" w:rsidRPr="004B717F" w14:paraId="73EC3814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2CEAB03" w14:textId="77777777" w:rsidR="00D85D23" w:rsidRPr="004B717F" w:rsidRDefault="00D85D23" w:rsidP="00D85D23">
            <w:pPr>
              <w:tabs>
                <w:tab w:val="left" w:pos="252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8366E9" w14:textId="7367ADBC" w:rsidR="00D85D23" w:rsidRPr="004B717F" w:rsidRDefault="00D85D23" w:rsidP="00D85D23">
            <w:pPr>
              <w:tabs>
                <w:tab w:val="left" w:pos="82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599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50FC3CD" w14:textId="51A72B9F" w:rsidR="00D85D23" w:rsidRPr="004B717F" w:rsidRDefault="00D85D23" w:rsidP="00D85D23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153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8D74A11" w14:textId="08F015E9" w:rsidR="00D85D23" w:rsidRPr="004B717F" w:rsidRDefault="00D85D23" w:rsidP="00D85D23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531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64149AB" w14:textId="29BDFCEB" w:rsidR="00D85D23" w:rsidRPr="004B717F" w:rsidRDefault="00D85D23" w:rsidP="00D85D23">
            <w:pPr>
              <w:tabs>
                <w:tab w:val="left" w:pos="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418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1B3D048" w14:textId="2A4AFDAC" w:rsidR="00D85D23" w:rsidRPr="00A74236" w:rsidRDefault="00D85D23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 w:rsidRPr="00A74236">
              <w:rPr>
                <w:sz w:val="26"/>
                <w:szCs w:val="26"/>
              </w:rPr>
              <w:tab/>
            </w:r>
            <w:r w:rsidR="00EA0283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36</w:t>
            </w:r>
            <w:r w:rsidR="0094095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685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3A4A259C" w14:textId="31AF0271" w:rsidR="00D85D23" w:rsidRPr="00EC754F" w:rsidRDefault="00D85D23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Pr="00A74236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C616B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840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991A824" w14:textId="16ADF64F" w:rsidR="00D85D23" w:rsidRPr="004B717F" w:rsidRDefault="00D85D23" w:rsidP="00D85D23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234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226</w:t>
            </w:r>
          </w:p>
        </w:tc>
      </w:tr>
      <w:tr w:rsidR="00D85D23" w:rsidRPr="004B717F" w14:paraId="5F610A7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3050A6" w14:textId="77777777" w:rsidR="00D85D23" w:rsidRPr="004B717F" w:rsidRDefault="00D85D23" w:rsidP="00A74236">
            <w:pPr>
              <w:tabs>
                <w:tab w:val="left" w:pos="255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ฐานะเงินตราต่างประเทศในงบแสดงฐานะ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D40A" w14:textId="14AAB3DF" w:rsidR="00D85D23" w:rsidRPr="004B717F" w:rsidRDefault="00D85D23" w:rsidP="00D85D23">
            <w:pPr>
              <w:tabs>
                <w:tab w:val="left" w:pos="82"/>
                <w:tab w:val="right" w:pos="792"/>
              </w:tabs>
              <w:ind w:right="-16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131</w:t>
            </w:r>
            <w:r w:rsidRPr="00B276D1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2E0B" w14:textId="5FE44A0D" w:rsidR="00D85D23" w:rsidRPr="004B717F" w:rsidRDefault="00D85D23" w:rsidP="00D85D23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2E7F" w14:textId="2EE3C261" w:rsidR="00D85D23" w:rsidRPr="004B717F" w:rsidRDefault="00D85D23" w:rsidP="00D85D23">
            <w:pPr>
              <w:tabs>
                <w:tab w:val="right" w:pos="601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246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7C98" w14:textId="0606E681" w:rsidR="00D85D23" w:rsidRPr="004B717F" w:rsidRDefault="00D85D23" w:rsidP="00D85D23">
            <w:pPr>
              <w:tabs>
                <w:tab w:val="left" w:pos="0"/>
                <w:tab w:val="right" w:pos="617"/>
              </w:tabs>
              <w:ind w:left="-99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159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34882C2" w14:textId="13B04C3B" w:rsidR="00D85D23" w:rsidRPr="00A74236" w:rsidRDefault="00D85D23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F6B00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46</w:t>
            </w:r>
            <w:r w:rsidR="001C68A9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607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FCD431F" w14:textId="763A47FC" w:rsidR="00D85D23" w:rsidRPr="00EC754F" w:rsidRDefault="00D85D23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Pr="00A74236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21</w:t>
            </w:r>
            <w:r w:rsidRPr="00C616B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041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0156" w14:textId="5909A9E0" w:rsidR="00D85D23" w:rsidRPr="004B717F" w:rsidRDefault="00D85D23" w:rsidP="00D85D23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215</w:t>
            </w:r>
            <w:r w:rsidRPr="00B276D1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740</w:t>
            </w:r>
          </w:p>
        </w:tc>
      </w:tr>
      <w:tr w:rsidR="001C68A9" w:rsidRPr="004B717F" w14:paraId="27AE0674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8DC8434" w14:textId="77777777" w:rsidR="001C68A9" w:rsidRPr="004B717F" w:rsidRDefault="001C68A9" w:rsidP="00A74236">
            <w:pPr>
              <w:tabs>
                <w:tab w:val="left" w:pos="255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ฐานะเงินตราต่างประเทศนอกงบแสดงฐานะ</w:t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</w:t>
            </w:r>
            <w:r w:rsidRPr="004B717F">
              <w:rPr>
                <w:rFonts w:hint="cs"/>
                <w:sz w:val="26"/>
                <w:szCs w:val="26"/>
                <w:cs/>
              </w:rPr>
              <w:t>*</w:t>
            </w:r>
            <w:r w:rsidRPr="004B717F">
              <w:rPr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7F1B" w14:textId="011D34EC" w:rsidR="001C68A9" w:rsidRPr="004B717F" w:rsidRDefault="001C68A9" w:rsidP="001C68A9">
            <w:pPr>
              <w:tabs>
                <w:tab w:val="right" w:pos="792"/>
              </w:tabs>
              <w:ind w:right="-16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114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024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FBD5" w14:textId="59CD4581" w:rsidR="001C68A9" w:rsidRPr="004B717F" w:rsidRDefault="001C68A9" w:rsidP="001C68A9">
            <w:pPr>
              <w:tabs>
                <w:tab w:val="left" w:pos="0"/>
                <w:tab w:val="right" w:pos="634"/>
              </w:tabs>
              <w:ind w:left="-53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072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1017" w14:textId="37024E66" w:rsidR="001C68A9" w:rsidRPr="004B717F" w:rsidRDefault="001C68A9" w:rsidP="001C68A9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163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29E8" w14:textId="21D7E91D" w:rsidR="001C68A9" w:rsidRPr="004B717F" w:rsidRDefault="001C68A9" w:rsidP="001C68A9">
            <w:pPr>
              <w:tabs>
                <w:tab w:val="left" w:pos="0"/>
                <w:tab w:val="right" w:pos="617"/>
              </w:tabs>
              <w:ind w:left="-99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213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vAlign w:val="bottom"/>
          </w:tcPr>
          <w:p w14:paraId="298C8452" w14:textId="759A73A0" w:rsidR="001C68A9" w:rsidRPr="00A74236" w:rsidRDefault="001C68A9" w:rsidP="00A74236">
            <w:pPr>
              <w:tabs>
                <w:tab w:val="right" w:pos="635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F11095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41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763</w:t>
            </w:r>
            <w:r w:rsidRPr="00C616B6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0EBD0BDE" w14:textId="26D73A3E" w:rsidR="001C68A9" w:rsidRPr="00EC754F" w:rsidRDefault="001C68A9" w:rsidP="00A74236">
            <w:pPr>
              <w:tabs>
                <w:tab w:val="left" w:pos="0"/>
                <w:tab w:val="right" w:pos="635"/>
              </w:tabs>
              <w:ind w:left="-99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229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0178" w14:textId="1EF203B6" w:rsidR="001C68A9" w:rsidRPr="004B717F" w:rsidRDefault="001C68A9" w:rsidP="001C68A9">
            <w:pPr>
              <w:tabs>
                <w:tab w:val="right" w:pos="717"/>
              </w:tabs>
              <w:ind w:left="-90" w:right="-93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167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464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</w:tr>
    </w:tbl>
    <w:p w14:paraId="5A3A49E9" w14:textId="77777777" w:rsidR="00CC1214" w:rsidRPr="004B717F" w:rsidRDefault="00CC1214" w:rsidP="001E7798">
      <w:pPr>
        <w:spacing w:before="120"/>
        <w:ind w:left="-70"/>
        <w:rPr>
          <w:sz w:val="20"/>
          <w:szCs w:val="20"/>
        </w:rPr>
      </w:pPr>
      <w:r w:rsidRPr="004B717F">
        <w:rPr>
          <w:rFonts w:hint="cs"/>
          <w:sz w:val="20"/>
          <w:szCs w:val="20"/>
          <w:cs/>
        </w:rPr>
        <w:t>*</w:t>
      </w:r>
      <w:r w:rsidRPr="004B717F">
        <w:rPr>
          <w:sz w:val="20"/>
          <w:szCs w:val="20"/>
          <w:cs/>
        </w:rPr>
        <w:t xml:space="preserve"> สัญญาซื้อขายเงินตราต่างประเทศล่วงหน้า สัญญาอัตราแลกเปลี่ยน และสัญญาซื้อขายสิทธิในการซื้อขายเงินตราต่างประเทศ</w:t>
      </w:r>
    </w:p>
    <w:p w14:paraId="09324B36" w14:textId="77777777" w:rsidR="00CC1214" w:rsidRPr="004B717F" w:rsidRDefault="00CC1214" w:rsidP="00CC1214"/>
    <w:p w14:paraId="697C08BE" w14:textId="77777777" w:rsidR="00CC1214" w:rsidRPr="004B717F" w:rsidRDefault="00CC1214" w:rsidP="00CC1214">
      <w:pPr>
        <w:rPr>
          <w:sz w:val="2"/>
          <w:szCs w:val="2"/>
        </w:rPr>
      </w:pPr>
      <w:r w:rsidRPr="004B717F">
        <w:rPr>
          <w:cs/>
        </w:rPr>
        <w:br w:type="page"/>
      </w:r>
    </w:p>
    <w:tbl>
      <w:tblPr>
        <w:tblW w:w="997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82"/>
        <w:gridCol w:w="1134"/>
        <w:gridCol w:w="876"/>
        <w:gridCol w:w="877"/>
        <w:gridCol w:w="877"/>
        <w:gridCol w:w="876"/>
        <w:gridCol w:w="877"/>
        <w:gridCol w:w="877"/>
      </w:tblGrid>
      <w:tr w:rsidR="00CC1214" w:rsidRPr="004B717F" w14:paraId="03E68A6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6684EB8" w14:textId="59E46D70" w:rsidR="00CC1214" w:rsidRPr="004B717F" w:rsidRDefault="00CC1214" w:rsidP="00141E3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A0BFAF" w14:textId="77777777" w:rsidR="00CC1214" w:rsidRPr="004B717F" w:rsidRDefault="00CC1214" w:rsidP="00200FA7">
            <w:pPr>
              <w:tabs>
                <w:tab w:val="right" w:pos="636"/>
              </w:tabs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C1214" w:rsidRPr="004B717F" w14:paraId="54B2D597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E590FCD" w14:textId="77777777" w:rsidR="00CC1214" w:rsidRPr="004B717F" w:rsidRDefault="00CC1214" w:rsidP="00B0085D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BFF8A5" w14:textId="77777777" w:rsidR="00CC1214" w:rsidRPr="004B717F" w:rsidRDefault="00CC1214" w:rsidP="00B0085D">
            <w:pPr>
              <w:ind w:left="-108" w:right="-110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เฉพาะธนาคาร</w:t>
            </w:r>
          </w:p>
        </w:tc>
      </w:tr>
      <w:tr w:rsidR="00CC1214" w:rsidRPr="004B717F" w14:paraId="2854118B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BB8E13D" w14:textId="77777777" w:rsidR="00CC1214" w:rsidRPr="004B717F" w:rsidRDefault="00CC1214" w:rsidP="00B0085D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5C3C4" w14:textId="4794995F" w:rsidR="00CC1214" w:rsidRPr="004B717F" w:rsidRDefault="00C34D3E" w:rsidP="00855983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71171B">
              <w:rPr>
                <w:sz w:val="26"/>
                <w:szCs w:val="26"/>
                <w:u w:val="single"/>
                <w:cs/>
              </w:rPr>
              <w:t xml:space="preserve"> </w:t>
            </w:r>
            <w:r w:rsidR="0071171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</w:tr>
      <w:tr w:rsidR="00CC1214" w:rsidRPr="004B717F" w14:paraId="4B6167D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C31C515" w14:textId="77777777" w:rsidR="00CC1214" w:rsidRPr="004B717F" w:rsidRDefault="00CC1214" w:rsidP="00B0085D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628A53" w14:textId="77777777" w:rsidR="00CC1214" w:rsidRPr="004B717F" w:rsidRDefault="00CC1214" w:rsidP="00672794">
            <w:pPr>
              <w:tabs>
                <w:tab w:val="left" w:pos="0"/>
                <w:tab w:val="center" w:pos="3016"/>
                <w:tab w:val="right" w:pos="6276"/>
              </w:tabs>
              <w:ind w:left="-108" w:right="-11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สกุลเงิน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8B7A9E" w:rsidRPr="004B717F" w14:paraId="472971D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2DAA80E" w14:textId="77777777" w:rsidR="008B7A9E" w:rsidRPr="004B717F" w:rsidRDefault="008B7A9E" w:rsidP="00B0085D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E1D51" w14:textId="77777777" w:rsidR="008B7A9E" w:rsidRPr="004B717F" w:rsidRDefault="008B7A9E" w:rsidP="00B0085D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ดอลลาร์สหรัฐฯ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0678C90" w14:textId="77777777" w:rsidR="008B7A9E" w:rsidRPr="004B717F" w:rsidRDefault="008B7A9E" w:rsidP="00B0085D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เยน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F882583" w14:textId="77777777" w:rsidR="008B7A9E" w:rsidRPr="004B717F" w:rsidRDefault="008B7A9E" w:rsidP="00B0085D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ปอนด์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513EB14" w14:textId="77777777" w:rsidR="008B7A9E" w:rsidRPr="004B717F" w:rsidRDefault="008B7A9E" w:rsidP="00B0085D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ยูโร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482E4BF6" w14:textId="77777777" w:rsidR="008B7A9E" w:rsidRPr="004B717F" w:rsidRDefault="008B7A9E" w:rsidP="00F11095">
            <w:pPr>
              <w:ind w:left="-108" w:right="-124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u w:val="single"/>
                <w:cs/>
              </w:rPr>
              <w:t>หยวน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3324F336" w14:textId="77777777" w:rsidR="008B7A9E" w:rsidRPr="004B717F" w:rsidRDefault="008B7A9E" w:rsidP="00B0085D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261A" w14:textId="77777777" w:rsidR="008B7A9E" w:rsidRPr="004B717F" w:rsidRDefault="008B7A9E" w:rsidP="00B0085D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8B7A9E" w:rsidRPr="004B717F" w14:paraId="1EF61310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C01EA87" w14:textId="77777777" w:rsidR="008B7A9E" w:rsidRPr="004B717F" w:rsidRDefault="008B7A9E" w:rsidP="00B0085D">
            <w:pPr>
              <w:tabs>
                <w:tab w:val="left" w:pos="900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8EFC36" w14:textId="77777777" w:rsidR="008B7A9E" w:rsidRPr="004B717F" w:rsidRDefault="008B7A9E" w:rsidP="00B0085D">
            <w:pPr>
              <w:tabs>
                <w:tab w:val="right" w:pos="803"/>
              </w:tabs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86E5BD0" w14:textId="77777777" w:rsidR="008B7A9E" w:rsidRPr="004B717F" w:rsidRDefault="008B7A9E" w:rsidP="00B0085D">
            <w:pPr>
              <w:tabs>
                <w:tab w:val="right" w:pos="587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CC51D3F" w14:textId="77777777" w:rsidR="008B7A9E" w:rsidRPr="004B717F" w:rsidRDefault="008B7A9E" w:rsidP="00B0085D">
            <w:pPr>
              <w:tabs>
                <w:tab w:val="right" w:pos="592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0FFB5D4" w14:textId="77777777" w:rsidR="008B7A9E" w:rsidRPr="004B717F" w:rsidRDefault="008B7A9E" w:rsidP="00B0085D">
            <w:pPr>
              <w:tabs>
                <w:tab w:val="right" w:pos="623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CEF6BD7" w14:textId="77777777" w:rsidR="008B7A9E" w:rsidRPr="004B717F" w:rsidRDefault="008B7A9E" w:rsidP="00B0085D">
            <w:pPr>
              <w:tabs>
                <w:tab w:val="right" w:pos="635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809118B" w14:textId="77777777" w:rsidR="008B7A9E" w:rsidRPr="004B717F" w:rsidRDefault="008B7A9E" w:rsidP="00B0085D">
            <w:pPr>
              <w:tabs>
                <w:tab w:val="right" w:pos="635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AD7A" w14:textId="77777777" w:rsidR="008B7A9E" w:rsidRPr="004B717F" w:rsidRDefault="008B7A9E" w:rsidP="00B0085D">
            <w:pPr>
              <w:tabs>
                <w:tab w:val="right" w:pos="659"/>
              </w:tabs>
              <w:ind w:right="-74"/>
              <w:rPr>
                <w:sz w:val="26"/>
                <w:szCs w:val="26"/>
              </w:rPr>
            </w:pPr>
          </w:p>
        </w:tc>
      </w:tr>
      <w:tr w:rsidR="008B7A9E" w:rsidRPr="004B717F" w14:paraId="597FE400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1461C4F" w14:textId="77777777" w:rsidR="008B7A9E" w:rsidRPr="004B717F" w:rsidRDefault="008B7A9E" w:rsidP="00B0085D">
            <w:pPr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8F82F" w14:textId="07B13A90" w:rsidR="008B7A9E" w:rsidRPr="007B2B7A" w:rsidRDefault="007B4582" w:rsidP="00B0085D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8161C16" w14:textId="2BAA3010" w:rsidR="008B7A9E" w:rsidRPr="007B2B7A" w:rsidRDefault="007B4582" w:rsidP="00B0085D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34038E1" w14:textId="3DF2C8A3" w:rsidR="008B7A9E" w:rsidRPr="007B2B7A" w:rsidRDefault="007B4582" w:rsidP="00B0085D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1D2F51F" w14:textId="21EACE91" w:rsidR="008B7A9E" w:rsidRPr="007B2B7A" w:rsidRDefault="007B4582" w:rsidP="00B0085D">
            <w:pPr>
              <w:tabs>
                <w:tab w:val="right" w:pos="617"/>
              </w:tabs>
              <w:ind w:left="-99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417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5125099" w14:textId="34D0EFAD" w:rsidR="008B7A9E" w:rsidRPr="007B2B7A" w:rsidRDefault="007B4582" w:rsidP="00B0085D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AAAC91C" w14:textId="51B0C118" w:rsidR="008B7A9E" w:rsidRPr="007B2B7A" w:rsidRDefault="007B4582" w:rsidP="00B0085D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793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22B9D" w14:textId="44EE193A" w:rsidR="008B7A9E" w:rsidRPr="007B2B7A" w:rsidRDefault="007B4582" w:rsidP="00B0085D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351</w:t>
            </w:r>
          </w:p>
        </w:tc>
      </w:tr>
      <w:tr w:rsidR="008B7A9E" w:rsidRPr="004B717F" w14:paraId="1364846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A5AB629" w14:textId="77777777" w:rsidR="008B7A9E" w:rsidRPr="004B717F" w:rsidRDefault="008B7A9E" w:rsidP="00B0085D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AF46D" w14:textId="20E91742" w:rsidR="008B7A9E" w:rsidRPr="007B2B7A" w:rsidRDefault="007B4582" w:rsidP="00B0085D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44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04FAF8C" w14:textId="3B997D3B" w:rsidR="008B7A9E" w:rsidRPr="007B2B7A" w:rsidRDefault="007B4582" w:rsidP="00B0085D">
            <w:pPr>
              <w:tabs>
                <w:tab w:val="right" w:pos="634"/>
              </w:tabs>
              <w:ind w:left="-43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997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C0E5F4E" w14:textId="4AF474F7" w:rsidR="008B7A9E" w:rsidRPr="007B2B7A" w:rsidRDefault="007B4582" w:rsidP="00B0085D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E6B1E2F" w14:textId="17B5E86C" w:rsidR="008B7A9E" w:rsidRPr="007B2B7A" w:rsidRDefault="007B4582" w:rsidP="00B0085D">
            <w:pPr>
              <w:tabs>
                <w:tab w:val="right" w:pos="617"/>
              </w:tabs>
              <w:ind w:left="-99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728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E71CBCF" w14:textId="31393296" w:rsidR="008B7A9E" w:rsidRPr="007B2B7A" w:rsidRDefault="007B4582" w:rsidP="00B0085D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121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EA4C320" w14:textId="09F6A203" w:rsidR="008B7A9E" w:rsidRPr="007B2B7A" w:rsidRDefault="007B4582" w:rsidP="00B0085D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9770" w14:textId="65F11977" w:rsidR="008B7A9E" w:rsidRPr="007B2B7A" w:rsidRDefault="007B4582" w:rsidP="00B0085D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84</w:t>
            </w:r>
            <w:r w:rsidR="007B2B7A"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328</w:t>
            </w:r>
          </w:p>
        </w:tc>
      </w:tr>
      <w:tr w:rsidR="007B4582" w:rsidRPr="004B717F" w14:paraId="4CC24355" w14:textId="77777777" w:rsidTr="007B45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238E9D2" w14:textId="77777777" w:rsidR="007B4582" w:rsidRPr="004B717F" w:rsidRDefault="007B4582" w:rsidP="007B4582">
            <w:pPr>
              <w:tabs>
                <w:tab w:val="left" w:pos="255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D4D0" w14:textId="4EB2E974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766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F9E4" w14:textId="431A06DE" w:rsidR="007B4582" w:rsidRPr="007B2B7A" w:rsidRDefault="007B4582" w:rsidP="007B4582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80DC" w14:textId="345C1BA2" w:rsidR="007B4582" w:rsidRPr="007B2B7A" w:rsidRDefault="007B4582" w:rsidP="007B4582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55A61" w14:textId="77777777" w:rsidR="007B4582" w:rsidRPr="007B2B7A" w:rsidRDefault="007B4582" w:rsidP="007B4582">
            <w:pPr>
              <w:tabs>
                <w:tab w:val="center" w:pos="290"/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D3908A4" w14:textId="77777777" w:rsidR="007B4582" w:rsidRPr="007B2B7A" w:rsidRDefault="007B4582" w:rsidP="007B4582">
            <w:pPr>
              <w:tabs>
                <w:tab w:val="center" w:pos="322"/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00D4768" w14:textId="062ECFE3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155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33BB" w14:textId="3A95F721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380</w:t>
            </w:r>
          </w:p>
        </w:tc>
      </w:tr>
      <w:tr w:rsidR="007B4582" w:rsidRPr="004B717F" w14:paraId="325B8965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39DE8C6" w14:textId="77777777" w:rsidR="007B4582" w:rsidRPr="004B717F" w:rsidRDefault="007B4582" w:rsidP="007B4582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7C60C" w14:textId="155DBF00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B75BD90" w14:textId="447B4F3D" w:rsidR="007B4582" w:rsidRPr="007B2B7A" w:rsidRDefault="007B4582" w:rsidP="007B4582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258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EF5F2E4" w14:textId="77777777" w:rsidR="007B4582" w:rsidRPr="007B2B7A" w:rsidRDefault="007B4582" w:rsidP="007B4582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C73C370" w14:textId="67DE0D9B" w:rsidR="007B4582" w:rsidRPr="007B2B7A" w:rsidRDefault="007B4582" w:rsidP="007B4582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257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01D526A" w14:textId="77777777" w:rsidR="007B4582" w:rsidRPr="007B2B7A" w:rsidRDefault="007B4582" w:rsidP="007B4582">
            <w:pPr>
              <w:tabs>
                <w:tab w:val="center" w:pos="322"/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FEF853A" w14:textId="506D46A9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B7F1" w14:textId="3E938D38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434</w:t>
            </w:r>
          </w:p>
        </w:tc>
      </w:tr>
      <w:tr w:rsidR="007B4582" w:rsidRPr="004B717F" w14:paraId="79DC5456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CB2B072" w14:textId="77777777" w:rsidR="007B4582" w:rsidRPr="004B717F" w:rsidRDefault="007B4582" w:rsidP="007B4582">
            <w:pPr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7ED90" w14:textId="3285F728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CD199BD" w14:textId="77777777" w:rsidR="007B4582" w:rsidRPr="007B2B7A" w:rsidRDefault="007B4582" w:rsidP="007B4582">
            <w:pPr>
              <w:tabs>
                <w:tab w:val="center" w:pos="288"/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00394D7" w14:textId="77777777" w:rsidR="007B4582" w:rsidRPr="007B2B7A" w:rsidRDefault="007B4582" w:rsidP="007B4582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471EA41" w14:textId="77777777" w:rsidR="007B4582" w:rsidRPr="007B2B7A" w:rsidRDefault="007B4582" w:rsidP="007B4582">
            <w:pPr>
              <w:tabs>
                <w:tab w:val="center" w:pos="290"/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134738A" w14:textId="5DB58EF3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635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4414A40" w14:textId="06E26542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6048" w14:textId="73D9AA91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485</w:t>
            </w:r>
          </w:p>
        </w:tc>
      </w:tr>
      <w:tr w:rsidR="007B4582" w:rsidRPr="004B717F" w14:paraId="0F6E8BAD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9C7190" w14:textId="77777777" w:rsidR="007B4582" w:rsidRPr="004B717F" w:rsidRDefault="007B4582" w:rsidP="007B4582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60C7" w14:textId="34BEB3ED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865E" w14:textId="1C12DE06" w:rsidR="007B4582" w:rsidRPr="007B2B7A" w:rsidRDefault="007B4582" w:rsidP="007B4582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718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6FFC" w14:textId="10013C02" w:rsidR="007B4582" w:rsidRPr="007B2B7A" w:rsidRDefault="007B4582" w:rsidP="007B4582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D3FD" w14:textId="50537F9E" w:rsidR="007B4582" w:rsidRPr="007B2B7A" w:rsidRDefault="007B4582" w:rsidP="007B4582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554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ACA68A7" w14:textId="14B6616A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130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21D9D0B" w14:textId="7EAF2F1B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88AF" w14:textId="566DC606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131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407</w:t>
            </w:r>
          </w:p>
        </w:tc>
      </w:tr>
      <w:tr w:rsidR="007B4582" w:rsidRPr="004B717F" w14:paraId="0942AE62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EF1271E" w14:textId="77777777" w:rsidR="007B4582" w:rsidRPr="004B717F" w:rsidRDefault="007B4582" w:rsidP="007B4582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767760" w14:textId="1EBEFB64" w:rsidR="007B4582" w:rsidRPr="007B2B7A" w:rsidRDefault="007B4582" w:rsidP="007B4582">
            <w:pPr>
              <w:tabs>
                <w:tab w:val="left" w:pos="72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19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790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FCE70AB" w14:textId="7B294E50" w:rsidR="007B4582" w:rsidRPr="007B2B7A" w:rsidRDefault="007B4582" w:rsidP="007B4582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DC5454F" w14:textId="49739371" w:rsidR="007B4582" w:rsidRPr="007B2B7A" w:rsidRDefault="007B4582" w:rsidP="007B4582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400C4D5" w14:textId="1B8BE312" w:rsidR="007B4582" w:rsidRPr="007B2B7A" w:rsidRDefault="007B4582" w:rsidP="007B4582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38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C8C171D" w14:textId="0112CB42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55F9791" w14:textId="7A845ED7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5BF5" w14:textId="3A4FDABB" w:rsidR="007B4582" w:rsidRPr="007B2B7A" w:rsidRDefault="007B4582" w:rsidP="007B4582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19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970</w:t>
            </w:r>
          </w:p>
        </w:tc>
      </w:tr>
      <w:tr w:rsidR="007B4582" w:rsidRPr="004B717F" w14:paraId="4E086CE4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E289A0D" w14:textId="77777777" w:rsidR="007B4582" w:rsidRPr="004B717F" w:rsidRDefault="007B4582" w:rsidP="007B4582">
            <w:pPr>
              <w:tabs>
                <w:tab w:val="left" w:pos="25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AAC441" w14:textId="37C59528" w:rsidR="007B4582" w:rsidRPr="007B2B7A" w:rsidRDefault="007B4582" w:rsidP="007B4582">
            <w:pPr>
              <w:tabs>
                <w:tab w:val="left" w:pos="72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261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126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037E227" w14:textId="4B96F044" w:rsidR="007B4582" w:rsidRPr="007B2B7A" w:rsidRDefault="007B4582" w:rsidP="007B4582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413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AEBEBA1" w14:textId="6BCD5598" w:rsidR="007B4582" w:rsidRPr="007B2B7A" w:rsidRDefault="007B4582" w:rsidP="007B4582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660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7BB43E6" w14:textId="7516EE13" w:rsidR="007B4582" w:rsidRPr="007B2B7A" w:rsidRDefault="007B4582" w:rsidP="007B4582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994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628A22D" w14:textId="371063F5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48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917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FE26718" w14:textId="688EA33B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245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0040" w14:textId="03CC23BC" w:rsidR="007B4582" w:rsidRPr="007B2B7A" w:rsidRDefault="007B4582" w:rsidP="007B4582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331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355</w:t>
            </w:r>
          </w:p>
        </w:tc>
      </w:tr>
      <w:tr w:rsidR="007B4582" w:rsidRPr="004B717F" w14:paraId="3F8B7A49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4465845" w14:textId="77777777" w:rsidR="007B4582" w:rsidRPr="004B717F" w:rsidRDefault="007B4582" w:rsidP="007B4582">
            <w:pPr>
              <w:tabs>
                <w:tab w:val="left" w:pos="900"/>
              </w:tabs>
              <w:ind w:right="-158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B5290F" w14:textId="77777777" w:rsidR="007B4582" w:rsidRPr="004B717F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5F4DDB3" w14:textId="77777777" w:rsidR="007B4582" w:rsidRPr="004B717F" w:rsidRDefault="007B4582" w:rsidP="007B4582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DE9C6D0" w14:textId="77777777" w:rsidR="007B4582" w:rsidRPr="004B717F" w:rsidRDefault="007B4582" w:rsidP="007B4582">
            <w:pPr>
              <w:tabs>
                <w:tab w:val="right" w:pos="601"/>
                <w:tab w:val="right" w:pos="637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C7CE88A" w14:textId="77777777" w:rsidR="007B4582" w:rsidRPr="004B717F" w:rsidRDefault="007B4582" w:rsidP="007B4582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EF1BAD7" w14:textId="77777777" w:rsidR="007B4582" w:rsidRPr="004B717F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2A99B99A" w14:textId="77777777" w:rsidR="007B4582" w:rsidRPr="004B717F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6720735" w14:textId="77777777" w:rsidR="007B4582" w:rsidRPr="004B717F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</w:p>
        </w:tc>
      </w:tr>
      <w:tr w:rsidR="007B4582" w:rsidRPr="004B717F" w14:paraId="35006805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4DF09ED" w14:textId="77777777" w:rsidR="007B4582" w:rsidRPr="004B717F" w:rsidRDefault="007B4582" w:rsidP="007B4582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8CA6E8" w14:textId="30149A43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50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DEBFC01" w14:textId="344C522F" w:rsidR="007B4582" w:rsidRPr="007B2B7A" w:rsidRDefault="007B4582" w:rsidP="007B4582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022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12F9785" w14:textId="201BA590" w:rsidR="007B4582" w:rsidRPr="007B2B7A" w:rsidRDefault="007B4582" w:rsidP="007B4582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454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9D48509" w14:textId="05644A9B" w:rsidR="007B4582" w:rsidRPr="007B2B7A" w:rsidRDefault="007B4582" w:rsidP="007B4582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9007B32" w14:textId="4EC52AC9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328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1282E73D" w14:textId="4B24A867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2EDB9DF" w14:textId="3F401FE3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57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472</w:t>
            </w:r>
          </w:p>
        </w:tc>
      </w:tr>
      <w:tr w:rsidR="007B4582" w:rsidRPr="004B717F" w14:paraId="6EB42E1B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BA350A5" w14:textId="77777777" w:rsidR="007B4582" w:rsidRPr="004B717F" w:rsidRDefault="007B4582" w:rsidP="007B4582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9B90F" w14:textId="3122E554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41D5CAC" w14:textId="360C2BE0" w:rsidR="007B4582" w:rsidRPr="007B2B7A" w:rsidRDefault="007B4582" w:rsidP="007B4582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57925CE" w14:textId="77777777" w:rsidR="007B4582" w:rsidRPr="007B2B7A" w:rsidRDefault="007B4582" w:rsidP="007B4582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3ABF1DB" w14:textId="26DF4DA6" w:rsidR="007B4582" w:rsidRPr="007B2B7A" w:rsidRDefault="007B4582" w:rsidP="007B4582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235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66A23DE" w14:textId="5EEFD3D9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70EED629" w14:textId="7CA6ADF1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59ACCEC" w14:textId="4284C97E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518</w:t>
            </w:r>
          </w:p>
        </w:tc>
      </w:tr>
      <w:tr w:rsidR="007B4582" w:rsidRPr="004B717F" w14:paraId="5B2F6798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159C0BE" w14:textId="77777777" w:rsidR="007B4582" w:rsidRPr="004B717F" w:rsidRDefault="007B4582" w:rsidP="007B4582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3E11C" w14:textId="1581E77F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61FCFD5" w14:textId="3E2ECC98" w:rsidR="007B4582" w:rsidRPr="007B2B7A" w:rsidRDefault="007B4582" w:rsidP="007B4582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254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D74DDFD" w14:textId="548D9299" w:rsidR="007B4582" w:rsidRPr="007B2B7A" w:rsidRDefault="007B4582" w:rsidP="007B4582">
            <w:pPr>
              <w:tabs>
                <w:tab w:val="right" w:pos="601"/>
              </w:tabs>
              <w:ind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7753B49" w14:textId="51D96578" w:rsidR="007B4582" w:rsidRPr="007B2B7A" w:rsidRDefault="007B4582" w:rsidP="007B4582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560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770031C" w14:textId="63DDA6AC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182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F342DB9" w14:textId="2960A8C7" w:rsidR="007B4582" w:rsidRPr="007B2B7A" w:rsidRDefault="007B4582" w:rsidP="007B4582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204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FCB0944" w14:textId="1245B3E4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272</w:t>
            </w:r>
          </w:p>
        </w:tc>
      </w:tr>
      <w:tr w:rsidR="007B4582" w:rsidRPr="004B717F" w14:paraId="4849F806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4A60FA8" w14:textId="77777777" w:rsidR="007B4582" w:rsidRPr="004B717F" w:rsidRDefault="007B4582" w:rsidP="007B4582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B366EA" w14:textId="5D48007F" w:rsidR="007B4582" w:rsidRPr="007B2B7A" w:rsidRDefault="007B4582" w:rsidP="007B4582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A7FF267" w14:textId="77777777" w:rsidR="007B4582" w:rsidRPr="007B2B7A" w:rsidRDefault="007B4582" w:rsidP="007B4582">
            <w:pPr>
              <w:tabs>
                <w:tab w:val="center" w:pos="288"/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98339A1" w14:textId="77777777" w:rsidR="007B4582" w:rsidRPr="007B2B7A" w:rsidRDefault="007B4582" w:rsidP="007B4582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A4691A8" w14:textId="77777777" w:rsidR="007B4582" w:rsidRPr="007B2B7A" w:rsidRDefault="007B4582" w:rsidP="007B4582">
            <w:pPr>
              <w:tabs>
                <w:tab w:val="center" w:pos="290"/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04EAE66" w14:textId="77777777" w:rsidR="007B4582" w:rsidRPr="007B2B7A" w:rsidRDefault="007B4582" w:rsidP="007B4582">
            <w:pPr>
              <w:tabs>
                <w:tab w:val="center" w:pos="322"/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15856D21" w14:textId="77777777" w:rsidR="007B4582" w:rsidRPr="007B2B7A" w:rsidRDefault="007B4582" w:rsidP="007B4582">
            <w:pPr>
              <w:tabs>
                <w:tab w:val="center" w:pos="322"/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AB83805" w14:textId="18F3EBA1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52</w:t>
            </w:r>
            <w:r w:rsidRPr="007B2B7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126</w:t>
            </w:r>
          </w:p>
        </w:tc>
      </w:tr>
      <w:tr w:rsidR="007B4582" w:rsidRPr="004B717F" w14:paraId="51E7F81E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8BCE0B6" w14:textId="77777777" w:rsidR="007B4582" w:rsidRPr="004B717F" w:rsidRDefault="007B4582" w:rsidP="007B4582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057A7C" w14:textId="72CC9E09" w:rsidR="007B4582" w:rsidRPr="007B2B7A" w:rsidRDefault="007B4582" w:rsidP="007B4582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A38D51E" w14:textId="1DE09083" w:rsidR="007B4582" w:rsidRPr="007B2B7A" w:rsidRDefault="007B4582" w:rsidP="007B4582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384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154B338" w14:textId="73F5F8DC" w:rsidR="007B4582" w:rsidRPr="007B2B7A" w:rsidRDefault="007B4582" w:rsidP="007B4582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96C4496" w14:textId="2C5D638D" w:rsidR="007B4582" w:rsidRPr="007B2B7A" w:rsidRDefault="007B4582" w:rsidP="007B4582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95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98FEEC9" w14:textId="22980994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1C842A7" w14:textId="0E78FC0C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AB1CBE6" w14:textId="7839FF79" w:rsidR="007B4582" w:rsidRPr="007B2B7A" w:rsidRDefault="007B4582" w:rsidP="007B4582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781</w:t>
            </w:r>
          </w:p>
        </w:tc>
      </w:tr>
      <w:tr w:rsidR="007B4582" w:rsidRPr="004B717F" w14:paraId="111283F6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B266E44" w14:textId="77777777" w:rsidR="007B4582" w:rsidRPr="004B717F" w:rsidRDefault="007B4582" w:rsidP="007B4582">
            <w:pPr>
              <w:tabs>
                <w:tab w:val="left" w:pos="252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60F89A" w14:textId="0042AB50" w:rsidR="007B4582" w:rsidRPr="007B2B7A" w:rsidRDefault="007B4582" w:rsidP="007B4582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133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501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F2DF3E0" w14:textId="5AFAB232" w:rsidR="007B4582" w:rsidRPr="007B2B7A" w:rsidRDefault="007B4582" w:rsidP="007B4582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661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0F1C09A" w14:textId="0DD28C2C" w:rsidR="007B4582" w:rsidRPr="007B2B7A" w:rsidRDefault="007B4582" w:rsidP="007B4582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575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576A0D2" w14:textId="0D6E19E2" w:rsidR="007B4582" w:rsidRPr="007B2B7A" w:rsidRDefault="007B4582" w:rsidP="007B4582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812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3048010" w14:textId="1D49C466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520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EB1D59C" w14:textId="22C291D7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75C7572" w14:textId="44D5570E" w:rsidR="007B4582" w:rsidRPr="007B2B7A" w:rsidRDefault="007B4582" w:rsidP="007B4582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144</w:t>
            </w:r>
            <w:r w:rsidRPr="007B2B7A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169</w:t>
            </w:r>
          </w:p>
        </w:tc>
      </w:tr>
      <w:tr w:rsidR="007B4582" w:rsidRPr="004B717F" w14:paraId="4A1FCD72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E5D3D47" w14:textId="77777777" w:rsidR="007B4582" w:rsidRPr="004B717F" w:rsidRDefault="007B4582" w:rsidP="007B4582">
            <w:pPr>
              <w:tabs>
                <w:tab w:val="left" w:pos="255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ฐานะเงินตราต่างประเทศในงบแสดงฐานะ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7628" w14:textId="10221232" w:rsidR="007B4582" w:rsidRPr="007B2B7A" w:rsidRDefault="007B4582" w:rsidP="007B4582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127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625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9A33" w14:textId="306998A6" w:rsidR="007B4582" w:rsidRPr="007B2B7A" w:rsidRDefault="007B4582" w:rsidP="007B4582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752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5CD0" w14:textId="5EA876E0" w:rsidR="007B4582" w:rsidRPr="007B2B7A" w:rsidRDefault="007B4582" w:rsidP="007B4582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5993" w14:textId="1EFC3DB1" w:rsidR="007B4582" w:rsidRPr="007B2B7A" w:rsidRDefault="007B4582" w:rsidP="007B4582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182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1EB3737" w14:textId="1DCAC8D3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48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397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7B21884" w14:textId="594619D2" w:rsidR="007B4582" w:rsidRPr="007B2B7A" w:rsidRDefault="007B4582" w:rsidP="007B4582">
            <w:pPr>
              <w:tabs>
                <w:tab w:val="left" w:pos="32"/>
                <w:tab w:val="right" w:pos="633"/>
              </w:tabs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145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A22" w14:textId="69437F24" w:rsidR="007B4582" w:rsidRPr="007B2B7A" w:rsidRDefault="007B4582" w:rsidP="007B4582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187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186</w:t>
            </w:r>
          </w:p>
        </w:tc>
      </w:tr>
      <w:tr w:rsidR="007B4582" w:rsidRPr="004B717F" w14:paraId="563B25D0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119791D" w14:textId="77777777" w:rsidR="007B4582" w:rsidRPr="004B717F" w:rsidRDefault="007B4582" w:rsidP="007B4582">
            <w:pPr>
              <w:tabs>
                <w:tab w:val="left" w:pos="255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ฐานะเงินตราต่างประเทศนอกงบแสดงฐานะ</w:t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</w:t>
            </w:r>
            <w:r w:rsidRPr="004B717F">
              <w:rPr>
                <w:rFonts w:hint="cs"/>
                <w:sz w:val="26"/>
                <w:szCs w:val="26"/>
                <w:cs/>
              </w:rPr>
              <w:t>*</w:t>
            </w:r>
            <w:r w:rsidRPr="004B717F">
              <w:rPr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1A31" w14:textId="651EDF80" w:rsidR="007B4582" w:rsidRPr="007B2B7A" w:rsidRDefault="007B4582" w:rsidP="007B4582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116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587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764F" w14:textId="2DFF02F6" w:rsidR="007B4582" w:rsidRPr="007B2B7A" w:rsidRDefault="007B4582" w:rsidP="007B4582">
            <w:pPr>
              <w:tabs>
                <w:tab w:val="left" w:pos="0"/>
                <w:tab w:val="right" w:pos="634"/>
              </w:tabs>
              <w:ind w:left="-53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731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A7E" w14:textId="607B928E" w:rsidR="007B4582" w:rsidRPr="007B2B7A" w:rsidRDefault="007B4582" w:rsidP="007B4582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97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DCCB" w14:textId="49969F35" w:rsidR="007B4582" w:rsidRPr="007B2B7A" w:rsidRDefault="007B4582" w:rsidP="007B4582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903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vAlign w:val="bottom"/>
          </w:tcPr>
          <w:p w14:paraId="49800321" w14:textId="4722FAFD" w:rsidR="007B4582" w:rsidRPr="007B2B7A" w:rsidRDefault="007B4582" w:rsidP="007B4582">
            <w:pPr>
              <w:tabs>
                <w:tab w:val="right" w:pos="635"/>
              </w:tabs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51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737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4F04E958" w14:textId="7CB0F8BC" w:rsidR="007B4582" w:rsidRPr="007B2B7A" w:rsidRDefault="007B4582" w:rsidP="007B4582">
            <w:pPr>
              <w:tabs>
                <w:tab w:val="left" w:pos="32"/>
                <w:tab w:val="right" w:pos="635"/>
              </w:tabs>
              <w:ind w:left="-87"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341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C571" w14:textId="22060763" w:rsidR="007B4582" w:rsidRPr="007B2B7A" w:rsidRDefault="007B4582" w:rsidP="007B4582">
            <w:pPr>
              <w:tabs>
                <w:tab w:val="right" w:pos="717"/>
              </w:tabs>
              <w:ind w:left="-90" w:right="-9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B2B7A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177</w:t>
            </w:r>
            <w:r w:rsidRPr="007B2B7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396</w:t>
            </w:r>
            <w:r w:rsidRPr="007B2B7A">
              <w:rPr>
                <w:sz w:val="26"/>
                <w:szCs w:val="26"/>
                <w:u w:val="double"/>
                <w:cs/>
              </w:rPr>
              <w:t>)</w:t>
            </w:r>
          </w:p>
        </w:tc>
      </w:tr>
    </w:tbl>
    <w:p w14:paraId="36268B62" w14:textId="77777777" w:rsidR="00CC1214" w:rsidRPr="004B717F" w:rsidRDefault="00CC1214" w:rsidP="001E7798">
      <w:pPr>
        <w:spacing w:before="120"/>
        <w:ind w:left="-98"/>
        <w:rPr>
          <w:sz w:val="20"/>
          <w:szCs w:val="20"/>
        </w:rPr>
      </w:pPr>
      <w:r w:rsidRPr="004B717F">
        <w:rPr>
          <w:rFonts w:hint="cs"/>
          <w:sz w:val="20"/>
          <w:szCs w:val="20"/>
          <w:cs/>
        </w:rPr>
        <w:t>*</w:t>
      </w:r>
      <w:r w:rsidRPr="004B717F">
        <w:rPr>
          <w:sz w:val="20"/>
          <w:szCs w:val="20"/>
          <w:cs/>
        </w:rPr>
        <w:t xml:space="preserve"> สัญญาซื้อขายเงินตราต่างประเทศล่วงหน้า สัญญาอัตราแลกเปลี่ยน และสัญญาซื้อขายสิทธิในการซื้อขายเงินตราต่างประเทศ</w:t>
      </w:r>
    </w:p>
    <w:p w14:paraId="7FBDFAE0" w14:textId="77777777" w:rsidR="00855983" w:rsidRPr="004B717F" w:rsidRDefault="00CC1214" w:rsidP="00CC1214">
      <w:pPr>
        <w:tabs>
          <w:tab w:val="left" w:pos="900"/>
        </w:tabs>
        <w:spacing w:line="340" w:lineRule="exact"/>
        <w:ind w:right="407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</w:p>
    <w:tbl>
      <w:tblPr>
        <w:tblW w:w="997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82"/>
        <w:gridCol w:w="1134"/>
        <w:gridCol w:w="876"/>
        <w:gridCol w:w="877"/>
        <w:gridCol w:w="877"/>
        <w:gridCol w:w="876"/>
        <w:gridCol w:w="877"/>
        <w:gridCol w:w="877"/>
      </w:tblGrid>
      <w:tr w:rsidR="00855983" w:rsidRPr="004B717F" w14:paraId="37ACD8FA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64E6022" w14:textId="64DCAED1" w:rsidR="00855983" w:rsidRPr="004B717F" w:rsidRDefault="00855983" w:rsidP="0085598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CABC75" w14:textId="77777777" w:rsidR="00855983" w:rsidRPr="004B717F" w:rsidRDefault="00855983" w:rsidP="00200FA7">
            <w:pPr>
              <w:tabs>
                <w:tab w:val="right" w:pos="636"/>
              </w:tabs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855983" w:rsidRPr="004B717F" w14:paraId="7BE7A6D7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D0CCE0D" w14:textId="77777777" w:rsidR="00855983" w:rsidRPr="004B717F" w:rsidRDefault="00855983" w:rsidP="00855983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49C3C1" w14:textId="77777777" w:rsidR="00855983" w:rsidRPr="004B717F" w:rsidRDefault="00855983" w:rsidP="00855983">
            <w:pPr>
              <w:ind w:left="-108" w:right="-110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เฉพาะธนาคาร</w:t>
            </w:r>
          </w:p>
        </w:tc>
      </w:tr>
      <w:tr w:rsidR="00855983" w:rsidRPr="004B717F" w14:paraId="231090E5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0F87D52" w14:textId="77777777" w:rsidR="00855983" w:rsidRPr="004B717F" w:rsidRDefault="00855983" w:rsidP="00855983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EC65F7" w14:textId="05A68469" w:rsidR="00855983" w:rsidRPr="004B717F" w:rsidRDefault="00C34D3E" w:rsidP="00855983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855983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855983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855983" w:rsidRPr="004B717F" w14:paraId="1D8B1403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D93702A" w14:textId="77777777" w:rsidR="00855983" w:rsidRPr="004B717F" w:rsidRDefault="00855983" w:rsidP="00855983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42E655" w14:textId="77777777" w:rsidR="00855983" w:rsidRPr="004B717F" w:rsidRDefault="00855983" w:rsidP="00A16E51">
            <w:pPr>
              <w:tabs>
                <w:tab w:val="left" w:pos="0"/>
                <w:tab w:val="center" w:pos="3016"/>
                <w:tab w:val="right" w:pos="6276"/>
              </w:tabs>
              <w:ind w:left="-108" w:right="-11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สกุลเงิน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C4351C" w:rsidRPr="004B717F" w14:paraId="0876E4D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B8B755A" w14:textId="77777777" w:rsidR="00C4351C" w:rsidRPr="004B717F" w:rsidRDefault="00C4351C" w:rsidP="00855983">
            <w:pPr>
              <w:tabs>
                <w:tab w:val="left" w:pos="900"/>
              </w:tabs>
              <w:ind w:right="-16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1FBBA" w14:textId="77777777" w:rsidR="00C4351C" w:rsidRPr="004B717F" w:rsidRDefault="00C4351C" w:rsidP="0085598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ดอลลาร์สหรัฐฯ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2C2D621" w14:textId="77777777" w:rsidR="00C4351C" w:rsidRPr="004B717F" w:rsidRDefault="00C4351C" w:rsidP="0085598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เยน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79D7560" w14:textId="77777777" w:rsidR="00C4351C" w:rsidRPr="004B717F" w:rsidRDefault="00C4351C" w:rsidP="0085598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ปอนด์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EAC9EFE" w14:textId="77777777" w:rsidR="00C4351C" w:rsidRPr="004B717F" w:rsidRDefault="00C4351C" w:rsidP="0085598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ยูโร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1F5C5C2E" w14:textId="77777777" w:rsidR="00C4351C" w:rsidRPr="004B717F" w:rsidRDefault="00C4351C" w:rsidP="00A74236">
            <w:pPr>
              <w:tabs>
                <w:tab w:val="right" w:pos="633"/>
              </w:tabs>
              <w:ind w:right="-74"/>
              <w:jc w:val="center"/>
              <w:rPr>
                <w:sz w:val="26"/>
                <w:szCs w:val="26"/>
                <w:u w:val="single"/>
              </w:rPr>
            </w:pPr>
            <w:r w:rsidRPr="00A74236">
              <w:rPr>
                <w:rFonts w:hint="cs"/>
                <w:sz w:val="26"/>
                <w:szCs w:val="26"/>
                <w:u w:val="single"/>
                <w:cs/>
              </w:rPr>
              <w:t>หยวน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35490563" w14:textId="77777777" w:rsidR="00C4351C" w:rsidRPr="004B717F" w:rsidRDefault="00C4351C" w:rsidP="00A74236">
            <w:pPr>
              <w:tabs>
                <w:tab w:val="left" w:pos="32"/>
                <w:tab w:val="right" w:pos="633"/>
              </w:tabs>
              <w:ind w:right="-7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750A" w14:textId="77777777" w:rsidR="00C4351C" w:rsidRPr="004B717F" w:rsidRDefault="00C4351C" w:rsidP="00855983">
            <w:pPr>
              <w:ind w:left="-108" w:right="-124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C4351C" w:rsidRPr="004B717F" w14:paraId="654E135D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434D3C8" w14:textId="77777777" w:rsidR="00C4351C" w:rsidRPr="004B717F" w:rsidRDefault="00C4351C" w:rsidP="00855983">
            <w:pPr>
              <w:tabs>
                <w:tab w:val="left" w:pos="900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AD7FCB" w14:textId="77777777" w:rsidR="00C4351C" w:rsidRPr="004B717F" w:rsidRDefault="00C4351C" w:rsidP="00855983">
            <w:pPr>
              <w:tabs>
                <w:tab w:val="right" w:pos="803"/>
              </w:tabs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00C43F2" w14:textId="77777777" w:rsidR="00C4351C" w:rsidRPr="004B717F" w:rsidRDefault="00C4351C" w:rsidP="00855983">
            <w:pPr>
              <w:tabs>
                <w:tab w:val="right" w:pos="587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1977367" w14:textId="77777777" w:rsidR="00C4351C" w:rsidRPr="004B717F" w:rsidRDefault="00C4351C" w:rsidP="00855983">
            <w:pPr>
              <w:tabs>
                <w:tab w:val="right" w:pos="592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A33241D" w14:textId="77777777" w:rsidR="00C4351C" w:rsidRPr="004B717F" w:rsidRDefault="00C4351C" w:rsidP="00855983">
            <w:pPr>
              <w:tabs>
                <w:tab w:val="right" w:pos="623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6FD4360" w14:textId="77777777" w:rsidR="00C4351C" w:rsidRPr="004B717F" w:rsidRDefault="00C4351C" w:rsidP="0071171B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D0EA7B8" w14:textId="77777777" w:rsidR="00C4351C" w:rsidRPr="004B717F" w:rsidRDefault="00C4351C" w:rsidP="0071171B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229F" w14:textId="77777777" w:rsidR="00C4351C" w:rsidRPr="004B717F" w:rsidRDefault="00C4351C" w:rsidP="00855983">
            <w:pPr>
              <w:tabs>
                <w:tab w:val="right" w:pos="659"/>
              </w:tabs>
              <w:ind w:right="-74"/>
              <w:rPr>
                <w:sz w:val="26"/>
                <w:szCs w:val="26"/>
              </w:rPr>
            </w:pPr>
          </w:p>
        </w:tc>
      </w:tr>
      <w:tr w:rsidR="0002744F" w:rsidRPr="004B717F" w14:paraId="30621BEA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F49BC4F" w14:textId="77777777" w:rsidR="0002744F" w:rsidRPr="004B717F" w:rsidRDefault="0002744F" w:rsidP="0002744F">
            <w:pPr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A279F" w14:textId="70718128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85EE198" w14:textId="4D6A199D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B014E18" w14:textId="2305D16D" w:rsidR="0002744F" w:rsidRPr="004B717F" w:rsidRDefault="0002744F" w:rsidP="0002744F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C1DF2AA" w14:textId="236040A7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220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3F35F04" w14:textId="4499DF41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4A90EEA6" w14:textId="286021AA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390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03A1C" w14:textId="722A9B68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209</w:t>
            </w:r>
          </w:p>
        </w:tc>
      </w:tr>
      <w:tr w:rsidR="0002744F" w:rsidRPr="004B717F" w14:paraId="1362F84B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ED5AE62" w14:textId="77777777" w:rsidR="0002744F" w:rsidRPr="004B717F" w:rsidRDefault="0002744F" w:rsidP="0002744F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8FBF4B" w14:textId="00D265EB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3AA63FA" w14:textId="2491E16B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652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ACA75D0" w14:textId="030786C4" w:rsidR="0002744F" w:rsidRPr="004B717F" w:rsidRDefault="0002744F" w:rsidP="0002744F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416A079" w14:textId="1E230538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556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3174229" w14:textId="7013E39A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220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4E51F0A4" w14:textId="5A26C77C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075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A3F0" w14:textId="6E38D850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521</w:t>
            </w:r>
          </w:p>
        </w:tc>
      </w:tr>
      <w:tr w:rsidR="0002744F" w:rsidRPr="004B717F" w14:paraId="747CAC41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6DC215F" w14:textId="77777777" w:rsidR="0002744F" w:rsidRPr="004B717F" w:rsidRDefault="0002744F" w:rsidP="0002744F">
            <w:pPr>
              <w:tabs>
                <w:tab w:val="left" w:pos="255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92854" w14:textId="752F718A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1128" w14:textId="4EF9FFC8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856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01ED" w14:textId="108DF5BC" w:rsidR="0002744F" w:rsidRPr="004B717F" w:rsidRDefault="0002744F" w:rsidP="0002744F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A521" w14:textId="21460B2F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651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FA1E07E" w14:textId="77777777" w:rsidR="0002744F" w:rsidRPr="004B717F" w:rsidRDefault="0002744F" w:rsidP="00BF1528">
            <w:pPr>
              <w:tabs>
                <w:tab w:val="left" w:pos="298"/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02E2522" w14:textId="4A52EC8B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3748" w14:textId="512CE197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037</w:t>
            </w:r>
          </w:p>
        </w:tc>
      </w:tr>
      <w:tr w:rsidR="0002744F" w:rsidRPr="004B717F" w14:paraId="79B12C69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DE9376A" w14:textId="77777777" w:rsidR="0002744F" w:rsidRPr="004B717F" w:rsidRDefault="0002744F" w:rsidP="0002744F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FFDCD0" w14:textId="25012CA9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0C6E26B" w14:textId="5F6BF29A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8E8E7F5" w14:textId="77777777" w:rsidR="0002744F" w:rsidRPr="004B717F" w:rsidRDefault="0002744F" w:rsidP="0002744F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A17679E" w14:textId="42E18FC2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134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EEEC20F" w14:textId="77777777" w:rsidR="0002744F" w:rsidRPr="004B717F" w:rsidRDefault="0002744F" w:rsidP="006C5283">
            <w:pPr>
              <w:tabs>
                <w:tab w:val="left" w:pos="301"/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89792FD" w14:textId="1CAD28D7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D013" w14:textId="77EAEA86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911</w:t>
            </w:r>
          </w:p>
        </w:tc>
      </w:tr>
      <w:tr w:rsidR="0002744F" w:rsidRPr="004B717F" w14:paraId="561AB5DA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D01AB3D" w14:textId="77777777" w:rsidR="0002744F" w:rsidRPr="004B717F" w:rsidRDefault="0002744F" w:rsidP="0002744F">
            <w:pPr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2F6A2" w14:textId="05759B42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68C9CE3" w14:textId="77777777" w:rsidR="0002744F" w:rsidRPr="004B717F" w:rsidRDefault="0002744F" w:rsidP="0002744F">
            <w:pPr>
              <w:tabs>
                <w:tab w:val="center" w:pos="288"/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B6B89DB" w14:textId="77777777" w:rsidR="0002744F" w:rsidRPr="004B717F" w:rsidRDefault="0002744F" w:rsidP="0002744F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79464CA" w14:textId="77777777" w:rsidR="0002744F" w:rsidRPr="004B717F" w:rsidRDefault="0002744F" w:rsidP="0002744F">
            <w:pPr>
              <w:tabs>
                <w:tab w:val="center" w:pos="290"/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2EB3EC5" w14:textId="746349F4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635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75D3FDE7" w14:textId="5AFAA875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8E29" w14:textId="7CEF16A5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251</w:t>
            </w:r>
          </w:p>
        </w:tc>
      </w:tr>
      <w:tr w:rsidR="0002744F" w:rsidRPr="004B717F" w14:paraId="2642087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9BF48CE" w14:textId="77777777" w:rsidR="0002744F" w:rsidRPr="004B717F" w:rsidRDefault="0002744F" w:rsidP="0002744F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F429" w14:textId="0B7E4C81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7CE5" w14:textId="13A9CD58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896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3948" w14:textId="637EBEA2" w:rsidR="0002744F" w:rsidRPr="004B717F" w:rsidRDefault="0002744F" w:rsidP="0002744F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3BB2" w14:textId="0DE2348F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683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4C412E0" w14:textId="302C8407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057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3114F4EA" w14:textId="3B4DEDED" w:rsidR="0002744F" w:rsidRPr="004B717F" w:rsidRDefault="0002744F" w:rsidP="00A74236">
            <w:pPr>
              <w:tabs>
                <w:tab w:val="right" w:pos="633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912C" w14:textId="01A01525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542</w:t>
            </w:r>
          </w:p>
        </w:tc>
      </w:tr>
      <w:tr w:rsidR="0002744F" w:rsidRPr="004B717F" w14:paraId="5DF629D8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E4CBCDD" w14:textId="77777777" w:rsidR="0002744F" w:rsidRPr="004B717F" w:rsidRDefault="0002744F" w:rsidP="0002744F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6441F" w14:textId="4972124F" w:rsidR="0002744F" w:rsidRPr="004B717F" w:rsidRDefault="0002744F" w:rsidP="0002744F">
            <w:pPr>
              <w:tabs>
                <w:tab w:val="left" w:pos="72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2A0514C" w14:textId="6B8B51B6" w:rsidR="0002744F" w:rsidRPr="004B717F" w:rsidRDefault="0002744F" w:rsidP="0002744F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B5BAA26" w14:textId="0BA6C61B" w:rsidR="0002744F" w:rsidRPr="004B717F" w:rsidRDefault="0002744F" w:rsidP="0002744F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69B4FF8" w14:textId="2851DBF5" w:rsidR="0002744F" w:rsidRPr="004B717F" w:rsidRDefault="0002744F" w:rsidP="0002744F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56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F57A09A" w14:textId="35BEA14E" w:rsidR="0002744F" w:rsidRPr="004B717F" w:rsidRDefault="00EB1100" w:rsidP="00EB1100">
            <w:pPr>
              <w:tabs>
                <w:tab w:val="left" w:pos="0"/>
                <w:tab w:val="right" w:pos="635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="0002744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3FB92709" w14:textId="3AE2EF6E" w:rsidR="0002744F" w:rsidRPr="004B717F" w:rsidRDefault="0002744F" w:rsidP="00A74236">
            <w:pPr>
              <w:tabs>
                <w:tab w:val="left" w:pos="74"/>
                <w:tab w:val="right" w:pos="633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5E1C" w14:textId="679657A8" w:rsidR="0002744F" w:rsidRPr="004B717F" w:rsidRDefault="0002744F" w:rsidP="0002744F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538</w:t>
            </w:r>
          </w:p>
        </w:tc>
      </w:tr>
      <w:tr w:rsidR="0002744F" w:rsidRPr="004B717F" w14:paraId="5913270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7B01CDC" w14:textId="77777777" w:rsidR="0002744F" w:rsidRPr="004B717F" w:rsidRDefault="0002744F" w:rsidP="0002744F">
            <w:pPr>
              <w:tabs>
                <w:tab w:val="left" w:pos="25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FF226" w14:textId="07AD7306" w:rsidR="0002744F" w:rsidRPr="004B717F" w:rsidRDefault="0002744F" w:rsidP="0002744F">
            <w:pPr>
              <w:tabs>
                <w:tab w:val="left" w:pos="72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243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376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809678E" w14:textId="0C3B4392" w:rsidR="0002744F" w:rsidRPr="004B717F" w:rsidRDefault="0002744F" w:rsidP="0002744F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916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BD6A4EE" w14:textId="29A5AAF1" w:rsidR="0002744F" w:rsidRPr="004B717F" w:rsidRDefault="0002744F" w:rsidP="0002744F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703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481F922" w14:textId="498545DA" w:rsidR="0002744F" w:rsidRPr="004B717F" w:rsidRDefault="0002744F" w:rsidP="0002744F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300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3F4971" w14:textId="5A843FCC" w:rsidR="0002744F" w:rsidRPr="004B717F" w:rsidRDefault="0002744F" w:rsidP="00A74236">
            <w:pPr>
              <w:tabs>
                <w:tab w:val="left" w:pos="0"/>
                <w:tab w:val="right" w:pos="635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="00EB1100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929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BF167D0" w14:textId="216DEF3C" w:rsidR="0002744F" w:rsidRPr="004B717F" w:rsidRDefault="0002744F" w:rsidP="00A74236">
            <w:pPr>
              <w:tabs>
                <w:tab w:val="left" w:pos="74"/>
                <w:tab w:val="right" w:pos="635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785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88C1" w14:textId="631FA874" w:rsidR="0002744F" w:rsidRPr="004B717F" w:rsidRDefault="0002744F" w:rsidP="0002744F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303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009</w:t>
            </w:r>
          </w:p>
        </w:tc>
      </w:tr>
      <w:tr w:rsidR="0002744F" w:rsidRPr="004B717F" w14:paraId="71432913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ECE4736" w14:textId="77777777" w:rsidR="0002744F" w:rsidRPr="004B717F" w:rsidRDefault="0002744F" w:rsidP="0002744F">
            <w:pPr>
              <w:tabs>
                <w:tab w:val="left" w:pos="900"/>
              </w:tabs>
              <w:ind w:right="-158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8EB782" w14:textId="77777777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022EEB6" w14:textId="77777777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72C98F4" w14:textId="77777777" w:rsidR="0002744F" w:rsidRPr="004B717F" w:rsidRDefault="0002744F" w:rsidP="0002744F">
            <w:pPr>
              <w:tabs>
                <w:tab w:val="right" w:pos="601"/>
                <w:tab w:val="right" w:pos="637"/>
              </w:tabs>
              <w:ind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4F4A481" w14:textId="77777777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857B6DE" w14:textId="77777777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80F197F" w14:textId="77777777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651F57A" w14:textId="77777777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</w:p>
        </w:tc>
      </w:tr>
      <w:tr w:rsidR="0002744F" w:rsidRPr="004B717F" w14:paraId="3DCE758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88BC35A" w14:textId="77777777" w:rsidR="0002744F" w:rsidRPr="004B717F" w:rsidRDefault="0002744F" w:rsidP="0002744F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D21A80" w14:textId="6F7CFD01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B4F934A" w14:textId="01EAB352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833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6D26236" w14:textId="3199754C" w:rsidR="0002744F" w:rsidRPr="004B717F" w:rsidRDefault="0002744F" w:rsidP="0002744F">
            <w:pPr>
              <w:tabs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00E93D9" w14:textId="7F090C60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320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4ACAB1" w14:textId="1549AA5D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326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24EC07D" w14:textId="7DE70DB6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678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23B7399" w14:textId="70ECD3DF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868</w:t>
            </w:r>
          </w:p>
        </w:tc>
      </w:tr>
      <w:tr w:rsidR="0002744F" w:rsidRPr="004B717F" w14:paraId="0239812C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48041D9" w14:textId="77777777" w:rsidR="0002744F" w:rsidRPr="004B717F" w:rsidRDefault="0002744F" w:rsidP="0002744F">
            <w:pPr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ADEF9" w14:textId="4424D87A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373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9F8D8B1" w14:textId="5F99D054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A9DB6CB" w14:textId="77777777" w:rsidR="0002744F" w:rsidRPr="004B717F" w:rsidRDefault="0002744F" w:rsidP="0002744F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F7A884E" w14:textId="2D9D0195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261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ACBC3DE" w14:textId="19325CC6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62609F2" w14:textId="7720E66E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C584AC7" w14:textId="6E1CD07D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969</w:t>
            </w:r>
          </w:p>
        </w:tc>
      </w:tr>
      <w:tr w:rsidR="0002744F" w:rsidRPr="004B717F" w14:paraId="1100EC9B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31D3665" w14:textId="77777777" w:rsidR="0002744F" w:rsidRPr="004B717F" w:rsidRDefault="0002744F" w:rsidP="0002744F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CB07D" w14:textId="46B7AA5B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BCB7643" w14:textId="12FED5FE" w:rsidR="0002744F" w:rsidRPr="004B717F" w:rsidRDefault="0002744F" w:rsidP="0002744F">
            <w:pPr>
              <w:tabs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784D3CA" w14:textId="1352BD40" w:rsidR="0002744F" w:rsidRPr="004B717F" w:rsidRDefault="0002744F" w:rsidP="0002744F">
            <w:pPr>
              <w:tabs>
                <w:tab w:val="right" w:pos="601"/>
              </w:tabs>
              <w:ind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DBDB1FE" w14:textId="0B390AE5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899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1622D4C" w14:textId="3D23FE2C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123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0E709627" w14:textId="63AB5F98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03D0BF8" w14:textId="5881F9D8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879</w:t>
            </w:r>
          </w:p>
        </w:tc>
      </w:tr>
      <w:tr w:rsidR="0002744F" w:rsidRPr="004B717F" w14:paraId="2C17493F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B81C308" w14:textId="77777777" w:rsidR="0002744F" w:rsidRPr="004B717F" w:rsidRDefault="0002744F" w:rsidP="0002744F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40A1B" w14:textId="2D72BACA" w:rsidR="0002744F" w:rsidRPr="004B717F" w:rsidRDefault="0002744F" w:rsidP="0002744F">
            <w:pPr>
              <w:tabs>
                <w:tab w:val="right" w:pos="792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3DA4A5EB" w14:textId="77777777" w:rsidR="0002744F" w:rsidRPr="004B717F" w:rsidRDefault="0002744F" w:rsidP="0002744F">
            <w:pPr>
              <w:tabs>
                <w:tab w:val="center" w:pos="288"/>
                <w:tab w:val="right" w:pos="634"/>
              </w:tabs>
              <w:ind w:left="-43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07E08CD" w14:textId="77777777" w:rsidR="0002744F" w:rsidRPr="004B717F" w:rsidRDefault="0002744F" w:rsidP="0002744F">
            <w:pPr>
              <w:tabs>
                <w:tab w:val="center" w:pos="391"/>
                <w:tab w:val="right" w:pos="601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E2497E9" w14:textId="05FF6911" w:rsidR="0002744F" w:rsidRPr="004B717F" w:rsidRDefault="0002744F" w:rsidP="0002744F">
            <w:pPr>
              <w:tabs>
                <w:tab w:val="right" w:pos="617"/>
              </w:tabs>
              <w:ind w:left="-99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832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CE48DCD" w14:textId="77777777" w:rsidR="0002744F" w:rsidRPr="004B717F" w:rsidRDefault="0002744F" w:rsidP="00BF1528">
            <w:pPr>
              <w:tabs>
                <w:tab w:val="left" w:pos="298"/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7720C83D" w14:textId="77777777" w:rsidR="0002744F" w:rsidRPr="004B717F" w:rsidRDefault="0002744F" w:rsidP="0002744F">
            <w:pPr>
              <w:tabs>
                <w:tab w:val="left" w:pos="312"/>
                <w:tab w:val="right" w:pos="635"/>
              </w:tabs>
              <w:ind w:left="-87"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FAEB309" w14:textId="51DB7809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114</w:t>
            </w:r>
          </w:p>
        </w:tc>
      </w:tr>
      <w:tr w:rsidR="0002744F" w:rsidRPr="004B717F" w14:paraId="09E2F625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61BBB9" w14:textId="77777777" w:rsidR="0002744F" w:rsidRPr="004B717F" w:rsidRDefault="0002744F" w:rsidP="0002744F">
            <w:pPr>
              <w:tabs>
                <w:tab w:val="left" w:pos="180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B66C7" w14:textId="6AFC7E44" w:rsidR="0002744F" w:rsidRPr="004B717F" w:rsidRDefault="0002744F" w:rsidP="0002744F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752871C" w14:textId="6DD588B9" w:rsidR="0002744F" w:rsidRPr="004B717F" w:rsidRDefault="0002744F" w:rsidP="0002744F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415F419" w14:textId="555A3A4D" w:rsidR="0002744F" w:rsidRPr="004B717F" w:rsidRDefault="0002744F" w:rsidP="0002744F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9421C06" w14:textId="6069DAB2" w:rsidR="0002744F" w:rsidRPr="004B717F" w:rsidRDefault="0002744F" w:rsidP="0002744F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81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83A142D" w14:textId="14205956" w:rsidR="0002744F" w:rsidRPr="004B717F" w:rsidRDefault="00EB1100" w:rsidP="00A74236">
            <w:pPr>
              <w:tabs>
                <w:tab w:val="left" w:pos="0"/>
                <w:tab w:val="right" w:pos="635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="0002744F"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725083E" w14:textId="585C6649" w:rsidR="0002744F" w:rsidRPr="004B717F" w:rsidRDefault="0002744F" w:rsidP="00A74236">
            <w:pPr>
              <w:tabs>
                <w:tab w:val="left" w:pos="74"/>
                <w:tab w:val="right" w:pos="635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132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2BA2325" w14:textId="56B5AFCA" w:rsidR="0002744F" w:rsidRPr="004B717F" w:rsidRDefault="0002744F" w:rsidP="0002744F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483</w:t>
            </w:r>
          </w:p>
        </w:tc>
      </w:tr>
      <w:tr w:rsidR="0002744F" w:rsidRPr="004B717F" w14:paraId="03E06CDB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309A9A7" w14:textId="77777777" w:rsidR="0002744F" w:rsidRPr="004B717F" w:rsidRDefault="0002744F" w:rsidP="0002744F">
            <w:pPr>
              <w:tabs>
                <w:tab w:val="left" w:pos="252"/>
              </w:tabs>
              <w:ind w:right="-16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BE5F10" w14:textId="7CE89A6E" w:rsidR="0002744F" w:rsidRPr="004B717F" w:rsidRDefault="0002744F" w:rsidP="0002744F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417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65191CD" w14:textId="0EEBF112" w:rsidR="0002744F" w:rsidRPr="004B717F" w:rsidRDefault="0002744F" w:rsidP="0002744F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143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25326A9" w14:textId="4E933A8E" w:rsidR="0002744F" w:rsidRPr="004B717F" w:rsidRDefault="0002744F" w:rsidP="0002744F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514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AFEFC48" w14:textId="4B9CDB16" w:rsidR="0002744F" w:rsidRPr="004B717F" w:rsidRDefault="0002744F" w:rsidP="0002744F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393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3213CAA" w14:textId="31D0A2E4" w:rsidR="0002744F" w:rsidRPr="004B717F" w:rsidRDefault="00EB1100" w:rsidP="00A74236">
            <w:pPr>
              <w:tabs>
                <w:tab w:val="left" w:pos="0"/>
                <w:tab w:val="right" w:pos="635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="0002744F"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453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D20E574" w14:textId="6425FAA8" w:rsidR="0002744F" w:rsidRPr="004B717F" w:rsidRDefault="0002744F" w:rsidP="00A74236">
            <w:pPr>
              <w:tabs>
                <w:tab w:val="left" w:pos="74"/>
                <w:tab w:val="right" w:pos="635"/>
              </w:tabs>
              <w:ind w:left="-87" w:right="-74"/>
              <w:rPr>
                <w:sz w:val="26"/>
                <w:szCs w:val="26"/>
                <w:u w:val="single"/>
              </w:rPr>
            </w:pPr>
            <w:r w:rsidRPr="00A74236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393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20F669D" w14:textId="4FC1239D" w:rsidR="0002744F" w:rsidRPr="004B717F" w:rsidRDefault="0002744F" w:rsidP="0002744F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179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313</w:t>
            </w:r>
          </w:p>
        </w:tc>
      </w:tr>
      <w:tr w:rsidR="0002744F" w:rsidRPr="004B717F" w14:paraId="57FAE737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3BCBC8A" w14:textId="77777777" w:rsidR="0002744F" w:rsidRPr="004B717F" w:rsidRDefault="0002744F" w:rsidP="00A74236">
            <w:pPr>
              <w:tabs>
                <w:tab w:val="left" w:pos="255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ฐานะเงินตราต่างประเทศในงบแสดงฐานะ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CFB4" w14:textId="10BDFF1B" w:rsidR="0002744F" w:rsidRPr="004B717F" w:rsidRDefault="0002744F" w:rsidP="0002744F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959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F080" w14:textId="0A975137" w:rsidR="0002744F" w:rsidRPr="004B717F" w:rsidRDefault="0002744F" w:rsidP="0002744F">
            <w:pPr>
              <w:tabs>
                <w:tab w:val="left" w:pos="0"/>
                <w:tab w:val="right" w:pos="634"/>
              </w:tabs>
              <w:ind w:left="-43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773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3C9C" w14:textId="1B94F28D" w:rsidR="0002744F" w:rsidRPr="004B717F" w:rsidRDefault="0002744F" w:rsidP="0002744F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189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0BE7" w14:textId="5D67F695" w:rsidR="0002744F" w:rsidRPr="004B717F" w:rsidRDefault="0002744F" w:rsidP="0002744F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093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0397F4" w14:textId="65807491" w:rsidR="0002744F" w:rsidRPr="004B717F" w:rsidRDefault="0002744F" w:rsidP="00A74236">
            <w:pPr>
              <w:tabs>
                <w:tab w:val="left" w:pos="0"/>
                <w:tab w:val="right" w:pos="635"/>
              </w:tabs>
              <w:ind w:left="-87" w:right="-74"/>
              <w:rPr>
                <w:sz w:val="26"/>
                <w:szCs w:val="26"/>
                <w:u w:val="double"/>
              </w:rPr>
            </w:pPr>
            <w:r w:rsidRPr="003F6B00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37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476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2E928DB" w14:textId="7A3445A1" w:rsidR="0002744F" w:rsidRPr="004B717F" w:rsidRDefault="0002744F" w:rsidP="00A74236">
            <w:pPr>
              <w:tabs>
                <w:tab w:val="left" w:pos="71"/>
                <w:tab w:val="right" w:pos="633"/>
              </w:tabs>
              <w:ind w:left="-87" w:right="-74"/>
              <w:rPr>
                <w:sz w:val="26"/>
                <w:szCs w:val="26"/>
                <w:u w:val="double"/>
              </w:rPr>
            </w:pPr>
            <w:r w:rsidRPr="00A74236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392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42C2" w14:textId="0033DB7B" w:rsidR="0002744F" w:rsidRPr="004B717F" w:rsidRDefault="0002744F" w:rsidP="0002744F">
            <w:pPr>
              <w:tabs>
                <w:tab w:val="left" w:pos="0"/>
                <w:tab w:val="right" w:pos="717"/>
              </w:tabs>
              <w:ind w:left="-90" w:right="-93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696</w:t>
            </w:r>
          </w:p>
        </w:tc>
      </w:tr>
      <w:tr w:rsidR="0002744F" w:rsidRPr="004B717F" w14:paraId="75E977EE" w14:textId="77777777" w:rsidTr="00A74236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F85018C" w14:textId="77777777" w:rsidR="0002744F" w:rsidRPr="004B717F" w:rsidRDefault="0002744F" w:rsidP="00A74236">
            <w:pPr>
              <w:tabs>
                <w:tab w:val="left" w:pos="255"/>
              </w:tabs>
              <w:ind w:right="-16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ฐานะเงินตราต่างประเทศนอกงบแสดงฐานะ</w:t>
            </w: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การเงิน</w:t>
            </w:r>
            <w:r w:rsidRPr="004B717F">
              <w:rPr>
                <w:rFonts w:hint="cs"/>
                <w:sz w:val="26"/>
                <w:szCs w:val="26"/>
                <w:cs/>
              </w:rPr>
              <w:t>*</w:t>
            </w:r>
            <w:r w:rsidRPr="004B717F">
              <w:rPr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2629" w14:textId="55496833" w:rsidR="0002744F" w:rsidRPr="004B717F" w:rsidRDefault="0002744F" w:rsidP="0002744F">
            <w:pPr>
              <w:tabs>
                <w:tab w:val="left" w:pos="67"/>
                <w:tab w:val="right" w:pos="792"/>
              </w:tabs>
              <w:ind w:right="-16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76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701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C59D" w14:textId="2606B0E9" w:rsidR="0002744F" w:rsidRPr="004B717F" w:rsidRDefault="0002744F" w:rsidP="0002744F">
            <w:pPr>
              <w:tabs>
                <w:tab w:val="left" w:pos="0"/>
                <w:tab w:val="right" w:pos="634"/>
              </w:tabs>
              <w:ind w:left="-53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767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0641" w14:textId="011683D4" w:rsidR="0002744F" w:rsidRPr="004B717F" w:rsidRDefault="0002744F" w:rsidP="0002744F">
            <w:pPr>
              <w:tabs>
                <w:tab w:val="left" w:pos="187"/>
                <w:tab w:val="right" w:pos="601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163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CCE0" w14:textId="36D1D19A" w:rsidR="0002744F" w:rsidRPr="004B717F" w:rsidRDefault="0002744F" w:rsidP="0002744F">
            <w:pPr>
              <w:tabs>
                <w:tab w:val="left" w:pos="20"/>
                <w:tab w:val="right" w:pos="617"/>
              </w:tabs>
              <w:ind w:left="-99"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418</w:t>
            </w: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vAlign w:val="bottom"/>
          </w:tcPr>
          <w:p w14:paraId="17835803" w14:textId="2C23DD58" w:rsidR="0002744F" w:rsidRPr="004B717F" w:rsidRDefault="0002744F" w:rsidP="0002744F">
            <w:pPr>
              <w:tabs>
                <w:tab w:val="right" w:pos="635"/>
              </w:tabs>
              <w:ind w:left="-87" w:right="-74"/>
              <w:rPr>
                <w:sz w:val="26"/>
                <w:szCs w:val="26"/>
                <w:u w:val="double"/>
              </w:rPr>
            </w:pPr>
            <w:r w:rsidRPr="003F6B00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41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763</w:t>
            </w:r>
            <w:r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24D42C21" w14:textId="6C1914F4" w:rsidR="0002744F" w:rsidRPr="004B717F" w:rsidRDefault="0002744F" w:rsidP="00A74236">
            <w:pPr>
              <w:tabs>
                <w:tab w:val="left" w:pos="74"/>
                <w:tab w:val="right" w:pos="635"/>
              </w:tabs>
              <w:ind w:left="-87" w:right="-74"/>
              <w:rPr>
                <w:sz w:val="26"/>
                <w:szCs w:val="26"/>
                <w:u w:val="double"/>
              </w:rPr>
            </w:pPr>
            <w:r w:rsidRPr="00A74236">
              <w:rPr>
                <w:sz w:val="26"/>
                <w:szCs w:val="26"/>
              </w:rPr>
              <w:tab/>
            </w:r>
            <w:r w:rsidR="00EB1100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229</w:t>
            </w:r>
            <w:r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BAF0" w14:textId="3C9A1699" w:rsidR="0002744F" w:rsidRPr="004B717F" w:rsidRDefault="0002744F" w:rsidP="0002744F">
            <w:pPr>
              <w:tabs>
                <w:tab w:val="right" w:pos="717"/>
              </w:tabs>
              <w:ind w:left="-90" w:right="-93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115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205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</w:tr>
    </w:tbl>
    <w:p w14:paraId="18AAD149" w14:textId="77777777" w:rsidR="00CC1214" w:rsidRPr="004B717F" w:rsidRDefault="00CC1214" w:rsidP="00855983">
      <w:pPr>
        <w:spacing w:before="120"/>
        <w:ind w:left="-57"/>
        <w:rPr>
          <w:sz w:val="20"/>
          <w:szCs w:val="20"/>
        </w:rPr>
      </w:pPr>
      <w:r w:rsidRPr="004B717F">
        <w:rPr>
          <w:rFonts w:hint="cs"/>
          <w:sz w:val="20"/>
          <w:szCs w:val="20"/>
          <w:cs/>
        </w:rPr>
        <w:t>*</w:t>
      </w:r>
      <w:r w:rsidRPr="004B717F">
        <w:rPr>
          <w:sz w:val="20"/>
          <w:szCs w:val="20"/>
          <w:cs/>
        </w:rPr>
        <w:t xml:space="preserve"> สัญญาซื้อขายเงินตราต่างประเทศล่วงหน้า สัญญาอัตราแลกเปลี่ยน และสัญญาซื้อขายสิทธิในการซื้อขายเงินตราต่างประเทศ</w:t>
      </w:r>
    </w:p>
    <w:p w14:paraId="6C2B9FAE" w14:textId="77777777" w:rsidR="00CC1214" w:rsidRPr="004B717F" w:rsidRDefault="00CC1214" w:rsidP="00CC1214">
      <w:pPr>
        <w:tabs>
          <w:tab w:val="left" w:pos="900"/>
        </w:tabs>
        <w:spacing w:before="240"/>
        <w:ind w:right="408"/>
        <w:rPr>
          <w:sz w:val="26"/>
          <w:szCs w:val="26"/>
        </w:rPr>
      </w:pPr>
    </w:p>
    <w:p w14:paraId="6099BEF6" w14:textId="301E2795" w:rsidR="00CC1214" w:rsidRPr="004B717F" w:rsidRDefault="00CC1214" w:rsidP="00CC1214">
      <w:pPr>
        <w:spacing w:line="240" w:lineRule="atLeast"/>
        <w:ind w:left="851" w:right="547" w:hanging="284"/>
        <w:jc w:val="thaiDistribute"/>
        <w:rPr>
          <w:b/>
          <w:bCs/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C34D3E" w:rsidRPr="00C34D3E">
        <w:rPr>
          <w:b/>
          <w:bCs/>
          <w:sz w:val="26"/>
          <w:szCs w:val="26"/>
        </w:rPr>
        <w:lastRenderedPageBreak/>
        <w:t>3</w:t>
      </w:r>
      <w:r w:rsidRPr="004B717F">
        <w:rPr>
          <w:b/>
          <w:bCs/>
          <w:sz w:val="26"/>
          <w:szCs w:val="26"/>
          <w:cs/>
        </w:rPr>
        <w:t>.</w:t>
      </w:r>
      <w:r w:rsidRPr="004B717F">
        <w:rPr>
          <w:b/>
          <w:bCs/>
          <w:sz w:val="26"/>
          <w:szCs w:val="26"/>
          <w:cs/>
        </w:rPr>
        <w:tab/>
        <w:t>ความเสี่ยงด้านราคาตราสารทุน (</w:t>
      </w:r>
      <w:r w:rsidRPr="004B717F">
        <w:rPr>
          <w:b/>
          <w:bCs/>
          <w:sz w:val="26"/>
          <w:szCs w:val="26"/>
        </w:rPr>
        <w:t>Equity Price Risk</w:t>
      </w:r>
      <w:r w:rsidRPr="004B717F">
        <w:rPr>
          <w:b/>
          <w:bCs/>
          <w:sz w:val="26"/>
          <w:szCs w:val="26"/>
          <w:cs/>
        </w:rPr>
        <w:t>)</w:t>
      </w:r>
    </w:p>
    <w:p w14:paraId="053FBAD0" w14:textId="77777777" w:rsidR="00CC1214" w:rsidRPr="004B717F" w:rsidRDefault="00CC1214" w:rsidP="00CC1214">
      <w:pPr>
        <w:tabs>
          <w:tab w:val="left" w:pos="900"/>
        </w:tabs>
        <w:spacing w:before="120"/>
        <w:ind w:left="851" w:right="-2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ความเสี่ยงด้านราคาตราสารทุน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หรือทำให้เกิดความผันผวนต่อรายได้ เงินกองทุนของธนาคาร หรือมูลค่าของสินทรัพย์และหนี้สินทางการเงินของธนาคารทั้งในปัจจุบันและในอนาคต</w:t>
      </w:r>
    </w:p>
    <w:p w14:paraId="78EE7010" w14:textId="77777777" w:rsidR="00CC1214" w:rsidRPr="004B717F" w:rsidRDefault="00CC1214" w:rsidP="00ED3146">
      <w:pPr>
        <w:spacing w:before="120"/>
        <w:ind w:left="851"/>
        <w:jc w:val="thaiDistribute"/>
        <w:rPr>
          <w:b/>
          <w:bCs/>
          <w:sz w:val="26"/>
          <w:szCs w:val="26"/>
        </w:rPr>
      </w:pPr>
      <w:r w:rsidRPr="004B717F">
        <w:rPr>
          <w:spacing w:val="-3"/>
          <w:sz w:val="26"/>
          <w:szCs w:val="26"/>
          <w:cs/>
        </w:rPr>
        <w:t>ธนาคาร</w:t>
      </w:r>
      <w:r w:rsidR="009D126C">
        <w:rPr>
          <w:rFonts w:hint="cs"/>
          <w:spacing w:val="-3"/>
          <w:sz w:val="26"/>
          <w:szCs w:val="26"/>
          <w:cs/>
        </w:rPr>
        <w:t>และบริษัทย่อย</w:t>
      </w:r>
      <w:r w:rsidRPr="004B717F">
        <w:rPr>
          <w:spacing w:val="-3"/>
          <w:sz w:val="26"/>
          <w:szCs w:val="26"/>
          <w:cs/>
        </w:rPr>
        <w:t>มีการ</w:t>
      </w:r>
      <w:r w:rsidR="008837C6" w:rsidRPr="004B717F">
        <w:rPr>
          <w:rFonts w:hint="cs"/>
          <w:spacing w:val="-3"/>
          <w:sz w:val="26"/>
          <w:szCs w:val="26"/>
          <w:cs/>
        </w:rPr>
        <w:t>ถือครองฐานะความเสี่ยงด้าน</w:t>
      </w:r>
      <w:r w:rsidRPr="004B717F">
        <w:rPr>
          <w:spacing w:val="-3"/>
          <w:sz w:val="26"/>
          <w:szCs w:val="26"/>
          <w:cs/>
        </w:rPr>
        <w:t>ตราสารทุนเพื่อรองรับธุรกิจรับประกันการจัดจำหน่ายตราสารทุน (</w:t>
      </w:r>
      <w:r w:rsidRPr="004B717F">
        <w:rPr>
          <w:spacing w:val="-3"/>
          <w:sz w:val="26"/>
          <w:szCs w:val="26"/>
        </w:rPr>
        <w:t>Equity Underwriting</w:t>
      </w:r>
      <w:r w:rsidRPr="004B717F">
        <w:rPr>
          <w:spacing w:val="-3"/>
          <w:sz w:val="26"/>
          <w:szCs w:val="26"/>
          <w:cs/>
        </w:rPr>
        <w:t>)</w:t>
      </w:r>
      <w:r w:rsidRPr="004B717F">
        <w:rPr>
          <w:sz w:val="26"/>
          <w:szCs w:val="26"/>
          <w:cs/>
        </w:rPr>
        <w:t xml:space="preserve"> ธุรกิจเพื่อค้าตราสารทุนที่มีการบริหารจัดการโดยไม่ถือครองความเสี่ยงด้านทิศทางราคาตราสารทุน (</w:t>
      </w:r>
      <w:r w:rsidRPr="004B717F">
        <w:rPr>
          <w:sz w:val="26"/>
          <w:szCs w:val="26"/>
        </w:rPr>
        <w:t>Non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Directional Equity Trading Business</w:t>
      </w:r>
      <w:r w:rsidRPr="004B717F">
        <w:rPr>
          <w:sz w:val="26"/>
          <w:szCs w:val="26"/>
          <w:cs/>
        </w:rPr>
        <w:t xml:space="preserve">) </w:t>
      </w:r>
      <w:r w:rsidRPr="004B717F">
        <w:rPr>
          <w:spacing w:val="-4"/>
          <w:sz w:val="26"/>
          <w:szCs w:val="26"/>
          <w:cs/>
        </w:rPr>
        <w:t xml:space="preserve">เพื่อตอบสนองความต้องการด้านการลงทุนของลูกค้า </w:t>
      </w:r>
      <w:r w:rsidR="000B78A9" w:rsidRPr="004B717F">
        <w:rPr>
          <w:rFonts w:hint="cs"/>
          <w:spacing w:val="-4"/>
          <w:sz w:val="26"/>
          <w:szCs w:val="26"/>
          <w:cs/>
        </w:rPr>
        <w:t>รวมทั้งการลงทุนในตราสารทุน โดยอาจลงทุนในตราสารทุน</w:t>
      </w:r>
      <w:r w:rsidR="000B78A9" w:rsidRPr="004B717F">
        <w:rPr>
          <w:rFonts w:hint="cs"/>
          <w:sz w:val="26"/>
          <w:szCs w:val="26"/>
          <w:cs/>
        </w:rPr>
        <w:t xml:space="preserve">โดยตรงหรือลงทุนผ่านกองทุน </w:t>
      </w:r>
      <w:r w:rsidRPr="004B717F">
        <w:rPr>
          <w:sz w:val="26"/>
          <w:szCs w:val="26"/>
          <w:cs/>
        </w:rPr>
        <w:t>โดยปฏิบัติตามข้อกำหนดและระเบียบต่าง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ๆ ของทางการที่เกี่ยวข้อง </w:t>
      </w:r>
      <w:r w:rsidR="000B78A9" w:rsidRPr="004B717F">
        <w:rPr>
          <w:rFonts w:hint="cs"/>
          <w:sz w:val="26"/>
          <w:szCs w:val="26"/>
          <w:cs/>
        </w:rPr>
        <w:t>ภายใต้กรอบความเสี่ยงที่ธนาคารกำหนด</w:t>
      </w:r>
    </w:p>
    <w:p w14:paraId="6E4DFFFC" w14:textId="44A8FB19" w:rsidR="00CC1214" w:rsidRPr="004B717F" w:rsidRDefault="00C34D3E" w:rsidP="00CC1214">
      <w:pPr>
        <w:spacing w:before="240" w:line="240" w:lineRule="atLeast"/>
        <w:ind w:left="851" w:right="544" w:hanging="284"/>
        <w:jc w:val="thaiDistribute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4</w:t>
      </w:r>
      <w:r w:rsidR="00CC1214" w:rsidRPr="004B717F">
        <w:rPr>
          <w:b/>
          <w:bCs/>
          <w:sz w:val="26"/>
          <w:szCs w:val="26"/>
          <w:cs/>
        </w:rPr>
        <w:t>.</w:t>
      </w:r>
      <w:r w:rsidR="00CC1214" w:rsidRPr="004B717F">
        <w:rPr>
          <w:b/>
          <w:bCs/>
          <w:sz w:val="26"/>
          <w:szCs w:val="26"/>
          <w:cs/>
        </w:rPr>
        <w:tab/>
        <w:t>ความเสี่ยงด้านราคาสินค้าโภคภัณฑ์ (</w:t>
      </w:r>
      <w:r w:rsidR="00CC1214" w:rsidRPr="004B717F">
        <w:rPr>
          <w:b/>
          <w:bCs/>
          <w:sz w:val="26"/>
          <w:szCs w:val="26"/>
        </w:rPr>
        <w:t>Commodity Price Risk</w:t>
      </w:r>
      <w:r w:rsidR="00CC1214" w:rsidRPr="004B717F">
        <w:rPr>
          <w:b/>
          <w:bCs/>
          <w:sz w:val="26"/>
          <w:szCs w:val="26"/>
          <w:cs/>
        </w:rPr>
        <w:t>)</w:t>
      </w:r>
    </w:p>
    <w:p w14:paraId="41624F39" w14:textId="77777777" w:rsidR="00CC1214" w:rsidRPr="004B717F" w:rsidRDefault="00CC1214" w:rsidP="00CC1214">
      <w:pPr>
        <w:tabs>
          <w:tab w:val="left" w:pos="900"/>
        </w:tabs>
        <w:spacing w:before="120"/>
        <w:ind w:left="851" w:right="-2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ความเสี่ยงด้านราคาสินค้าโภคภัณฑ์ คือ ความเสี่ยงที่เกิดจากการเปลี่ยนแปลงราคาของสินค้าโภคภัณฑ์ อันอาจมีผลให้มูลค่าของตราสารทางการเงินเปลี่ยนแปลงไป หรือทำให้เกิดความผันผวนต่อรายได้ เงินกองทุนของธนาคาร หรือมูลค่าของสินทรัพย์และหนี้สินทางการเงินของธนาคารทั้งในปัจจุบันและในอนาคต</w:t>
      </w:r>
    </w:p>
    <w:p w14:paraId="73860E1A" w14:textId="77777777" w:rsidR="00CC1214" w:rsidRPr="004B717F" w:rsidRDefault="00CC1214" w:rsidP="00CC1214">
      <w:pPr>
        <w:tabs>
          <w:tab w:val="left" w:pos="900"/>
        </w:tabs>
        <w:spacing w:before="120"/>
        <w:ind w:left="851" w:right="-2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มุ่งเน้นการดำเนินธุรกิจเพื่อตอบสนองความต้องการของลูกค้าผ่านการบริหารจัดการความเสี่ยงแบบปิดความเสี่ยงอย่างสมบูรณ์ (</w:t>
      </w:r>
      <w:r w:rsidRPr="004B717F">
        <w:rPr>
          <w:sz w:val="26"/>
          <w:szCs w:val="26"/>
        </w:rPr>
        <w:t>Back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to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back</w:t>
      </w:r>
      <w:r w:rsidRPr="004B717F">
        <w:rPr>
          <w:sz w:val="26"/>
          <w:szCs w:val="26"/>
          <w:cs/>
        </w:rPr>
        <w:t xml:space="preserve">) </w:t>
      </w:r>
      <w:r w:rsidR="00E55550" w:rsidRPr="004B717F">
        <w:rPr>
          <w:rFonts w:hint="cs"/>
          <w:sz w:val="26"/>
          <w:szCs w:val="26"/>
          <w:cs/>
        </w:rPr>
        <w:t xml:space="preserve">เป็นหลัก </w:t>
      </w:r>
      <w:r w:rsidRPr="004B717F">
        <w:rPr>
          <w:sz w:val="26"/>
          <w:szCs w:val="26"/>
          <w:cs/>
        </w:rPr>
        <w:t>โดยปฏิบัติตามข้อกำหนดและระเบียบต่าง ๆ ของทางการที่เกี่ยวข้อง</w:t>
      </w:r>
    </w:p>
    <w:p w14:paraId="78D7F7D3" w14:textId="0CF1ED80" w:rsidR="00CC1214" w:rsidRPr="004B717F" w:rsidRDefault="00C34D3E" w:rsidP="00CC1214">
      <w:pPr>
        <w:spacing w:before="240"/>
        <w:ind w:left="851" w:right="-29" w:hanging="284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5</w:t>
      </w:r>
      <w:r w:rsidR="00CC1214" w:rsidRPr="004B717F">
        <w:rPr>
          <w:b/>
          <w:bCs/>
          <w:sz w:val="26"/>
          <w:szCs w:val="26"/>
          <w:cs/>
        </w:rPr>
        <w:t>.</w:t>
      </w:r>
      <w:r w:rsidR="00CC1214" w:rsidRPr="004B717F">
        <w:rPr>
          <w:b/>
          <w:bCs/>
          <w:sz w:val="26"/>
          <w:szCs w:val="26"/>
        </w:rPr>
        <w:tab/>
      </w:r>
      <w:r w:rsidR="00CC1214" w:rsidRPr="004B717F">
        <w:rPr>
          <w:b/>
          <w:bCs/>
          <w:sz w:val="26"/>
          <w:szCs w:val="26"/>
          <w:cs/>
        </w:rPr>
        <w:t>ความเสี่ยงด้านตลาดจากส่วนชดเชยความเสี่ยงด้านเครดิต (</w:t>
      </w:r>
      <w:r w:rsidR="00CC1214" w:rsidRPr="004B717F">
        <w:rPr>
          <w:b/>
          <w:bCs/>
          <w:sz w:val="26"/>
          <w:szCs w:val="26"/>
        </w:rPr>
        <w:t>Credit Spread Risk</w:t>
      </w:r>
      <w:r w:rsidR="00CC1214" w:rsidRPr="004B717F">
        <w:rPr>
          <w:b/>
          <w:bCs/>
          <w:sz w:val="26"/>
          <w:szCs w:val="26"/>
          <w:cs/>
        </w:rPr>
        <w:t>)</w:t>
      </w:r>
    </w:p>
    <w:p w14:paraId="104B4793" w14:textId="77777777" w:rsidR="00CC1214" w:rsidRPr="004B717F" w:rsidRDefault="00CC1214" w:rsidP="00CC1214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ความเสี่ยงด้านการเปลี่ยนแปลงของ </w:t>
      </w:r>
      <w:r w:rsidRPr="004B717F">
        <w:rPr>
          <w:sz w:val="26"/>
          <w:szCs w:val="26"/>
        </w:rPr>
        <w:t xml:space="preserve">Credit Spread </w:t>
      </w:r>
      <w:r w:rsidRPr="004B717F">
        <w:rPr>
          <w:sz w:val="26"/>
          <w:szCs w:val="26"/>
          <w:cs/>
        </w:rPr>
        <w:t xml:space="preserve">คือ ความเสี่ยงที่เกิดจากการเปลี่ยนแปลงของผลตอบแทนส่วนที่ชดเชยความเสี่ยงด้านเครดิต อันอาจมีผลให้มูลค่าของตราสารทางการเงินเปลี่ยนแปลงไป หรือทำให้เกิดความผันผวนต่อรายได้ เงินกองทุนของธนาคาร หรือมูลค่าของสินทรัพย์และหนี้สินทางการเงินของธนาคารทั้งในปัจจุบันและในอนาคต </w:t>
      </w:r>
    </w:p>
    <w:p w14:paraId="330597DD" w14:textId="77777777" w:rsidR="00CC1214" w:rsidRPr="004B717F" w:rsidRDefault="00CC1214" w:rsidP="00CC1214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ธนาคารมีความเสี่ยงด้านการเปลี่ยนแปลงของ </w:t>
      </w:r>
      <w:r w:rsidRPr="004B717F">
        <w:rPr>
          <w:sz w:val="26"/>
          <w:szCs w:val="26"/>
        </w:rPr>
        <w:t xml:space="preserve">Credit Spread </w:t>
      </w:r>
      <w:r w:rsidRPr="004B717F">
        <w:rPr>
          <w:sz w:val="26"/>
          <w:szCs w:val="26"/>
          <w:cs/>
        </w:rPr>
        <w:t>จากการทำธุรกิจรับประกันการจัดจำหน่ายตราสารหนี้ (</w:t>
      </w:r>
      <w:r w:rsidRPr="004B717F">
        <w:rPr>
          <w:sz w:val="26"/>
          <w:szCs w:val="26"/>
        </w:rPr>
        <w:t>Bond Underwriting</w:t>
      </w:r>
      <w:r w:rsidRPr="004B717F">
        <w:rPr>
          <w:sz w:val="26"/>
          <w:szCs w:val="26"/>
          <w:cs/>
        </w:rPr>
        <w:t>) การลงทุนในตราสารหนี้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และธุรกิจเพื่อค้าตราสารหนี้ (</w:t>
      </w:r>
      <w:r w:rsidRPr="004B717F">
        <w:rPr>
          <w:sz w:val="26"/>
          <w:szCs w:val="26"/>
        </w:rPr>
        <w:t>Bond Trading</w:t>
      </w:r>
      <w:r w:rsidRPr="004B717F">
        <w:rPr>
          <w:sz w:val="26"/>
          <w:szCs w:val="26"/>
          <w:cs/>
        </w:rPr>
        <w:t>) เพื่อตอบสนองความต้องการของลูกค้าเป็นหลัก โดยปฏิบัติตามข้อกำหนดและระเบียบต่าง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ๆ ของทางการที่เกี่ยวข้อง</w:t>
      </w:r>
    </w:p>
    <w:p w14:paraId="789FBB5E" w14:textId="339B5D9B" w:rsidR="00E42928" w:rsidRPr="004B717F" w:rsidRDefault="00C34D3E" w:rsidP="00616D38">
      <w:pPr>
        <w:spacing w:before="240" w:after="120"/>
        <w:ind w:left="851" w:right="-29" w:hanging="284"/>
        <w:rPr>
          <w:b/>
          <w:bCs/>
          <w:sz w:val="26"/>
          <w:szCs w:val="26"/>
          <w:cs/>
        </w:rPr>
      </w:pPr>
      <w:r w:rsidRPr="00C34D3E">
        <w:rPr>
          <w:b/>
          <w:bCs/>
          <w:sz w:val="26"/>
          <w:szCs w:val="26"/>
        </w:rPr>
        <w:t>6</w:t>
      </w:r>
      <w:r w:rsidR="00E42928" w:rsidRPr="004B717F">
        <w:rPr>
          <w:b/>
          <w:bCs/>
          <w:sz w:val="26"/>
          <w:szCs w:val="26"/>
          <w:cs/>
        </w:rPr>
        <w:t xml:space="preserve">. </w:t>
      </w:r>
      <w:r w:rsidR="00E42928" w:rsidRPr="004B717F">
        <w:rPr>
          <w:b/>
          <w:bCs/>
          <w:sz w:val="26"/>
          <w:szCs w:val="26"/>
          <w:cs/>
        </w:rPr>
        <w:tab/>
      </w:r>
      <w:r w:rsidR="00E42928" w:rsidRPr="004B717F">
        <w:rPr>
          <w:rFonts w:hint="cs"/>
          <w:b/>
          <w:bCs/>
          <w:sz w:val="26"/>
          <w:szCs w:val="26"/>
          <w:cs/>
        </w:rPr>
        <w:t>การปฏิรูปอัตราดอกเบี้ยอ้างอิง</w:t>
      </w:r>
    </w:p>
    <w:p w14:paraId="22E40D4C" w14:textId="05C32A39" w:rsidR="00E42928" w:rsidRPr="004B717F" w:rsidRDefault="00E42928" w:rsidP="00650847">
      <w:pPr>
        <w:tabs>
          <w:tab w:val="left" w:pos="900"/>
        </w:tabs>
        <w:ind w:left="851" w:right="-28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การปฏิรูปอัตราดอกเบี้ยอ้างอิงเกิดขึ้นเนื่องจาก </w:t>
      </w:r>
      <w:r w:rsidRPr="004B717F">
        <w:rPr>
          <w:sz w:val="26"/>
          <w:szCs w:val="26"/>
        </w:rPr>
        <w:t xml:space="preserve">Financial Conduct Authority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FCA</w:t>
      </w:r>
      <w:r w:rsidRPr="004B717F">
        <w:rPr>
          <w:sz w:val="26"/>
          <w:szCs w:val="26"/>
          <w:cs/>
        </w:rPr>
        <w:t xml:space="preserve">) ซึ่งเป็นหน่วยงานกำกับดูแลอัตราดอกเบี้ย </w:t>
      </w:r>
      <w:r w:rsidRPr="004B717F">
        <w:rPr>
          <w:sz w:val="26"/>
          <w:szCs w:val="26"/>
        </w:rPr>
        <w:t xml:space="preserve">London Interbank Offered Rate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LIBOR</w:t>
      </w:r>
      <w:r w:rsidRPr="004B717F">
        <w:rPr>
          <w:sz w:val="26"/>
          <w:szCs w:val="26"/>
          <w:cs/>
        </w:rPr>
        <w:t xml:space="preserve">) ทั้ง </w:t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 xml:space="preserve"> สกุลหลัก ได้แก่ ดอลลาร์สหรัฐ ยูโร ปอนด์สเตอร์ลิง เยน และฟรังก์สวิส จะหยุดเผยแพร่ และไม่รับรองคุณสมบัติของอัตราดอกเบี้ย </w:t>
      </w:r>
      <w:r w:rsidRPr="004B717F">
        <w:rPr>
          <w:sz w:val="26"/>
          <w:szCs w:val="26"/>
        </w:rPr>
        <w:t xml:space="preserve">LIBOR </w:t>
      </w:r>
      <w:r w:rsidRPr="004B717F">
        <w:rPr>
          <w:sz w:val="26"/>
          <w:szCs w:val="26"/>
          <w:cs/>
        </w:rPr>
        <w:t>ของสกุลยูโร ปอนด์สเตอร์ลิง เยน ฟรังก์สวิส ทุกระยะและสกุลดอลลาร์สหรัฐ (</w:t>
      </w:r>
      <w:r w:rsidRPr="004B717F">
        <w:rPr>
          <w:sz w:val="26"/>
          <w:szCs w:val="26"/>
        </w:rPr>
        <w:t>USD LIBOR</w:t>
      </w:r>
      <w:r w:rsidRPr="004B717F">
        <w:rPr>
          <w:sz w:val="26"/>
          <w:szCs w:val="26"/>
          <w:cs/>
        </w:rPr>
        <w:t xml:space="preserve">) </w:t>
      </w:r>
      <w:r w:rsidR="00F15CC1" w:rsidRPr="004B717F">
        <w:rPr>
          <w:sz w:val="26"/>
          <w:szCs w:val="26"/>
          <w:cs/>
        </w:rPr>
        <w:t xml:space="preserve">ระยะ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 xml:space="preserve"> สัปดาห์ และ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 xml:space="preserve"> เดือน หลังวันที่</w:t>
      </w:r>
      <w:r w:rsidR="00F15CC1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ธันวาคม</w:t>
      </w:r>
      <w:r w:rsidR="00F15CC1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2564</w:t>
      </w:r>
      <w:r w:rsidRPr="004B717F">
        <w:rPr>
          <w:sz w:val="26"/>
          <w:szCs w:val="26"/>
          <w:cs/>
        </w:rPr>
        <w:t xml:space="preserve"> และอัตราดอกเบี้ย </w:t>
      </w:r>
      <w:r w:rsidRPr="004B717F">
        <w:rPr>
          <w:sz w:val="26"/>
          <w:szCs w:val="26"/>
        </w:rPr>
        <w:t xml:space="preserve">LIBOR </w:t>
      </w:r>
      <w:r w:rsidRPr="004B717F">
        <w:rPr>
          <w:sz w:val="26"/>
          <w:szCs w:val="26"/>
          <w:cs/>
        </w:rPr>
        <w:t>สกุลดอลลาร์สหรัฐฯ ระยะที่เหลือ หลังวันที่</w:t>
      </w:r>
      <w:r w:rsidR="00F15CC1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30</w:t>
      </w:r>
      <w:r w:rsidRPr="004B717F">
        <w:rPr>
          <w:sz w:val="26"/>
          <w:szCs w:val="26"/>
          <w:cs/>
        </w:rPr>
        <w:t xml:space="preserve"> มิถุนายน</w:t>
      </w:r>
      <w:r w:rsidR="00F15CC1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2566</w:t>
      </w:r>
      <w:r w:rsidR="00F15CC1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ส่งผลกระทบต่อธุรกรรมทางการเงินที่อ้างอิงอัตราดอกเบี้ยดังกล่าว </w:t>
      </w:r>
      <w:r w:rsidR="001711BD">
        <w:rPr>
          <w:sz w:val="26"/>
          <w:szCs w:val="26"/>
          <w:cs/>
        </w:rPr>
        <w:br/>
      </w:r>
      <w:r w:rsidRPr="004B717F">
        <w:rPr>
          <w:sz w:val="26"/>
          <w:szCs w:val="26"/>
          <w:cs/>
        </w:rPr>
        <w:lastRenderedPageBreak/>
        <w:t xml:space="preserve">รวมถึงอัตราดอกเบี้ย </w:t>
      </w:r>
      <w:r w:rsidRPr="004B717F">
        <w:rPr>
          <w:sz w:val="26"/>
          <w:szCs w:val="26"/>
        </w:rPr>
        <w:t xml:space="preserve">Thai Baht Interest Rate Fixing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THBFIX</w:t>
      </w:r>
      <w:r w:rsidRPr="004B717F">
        <w:rPr>
          <w:sz w:val="26"/>
          <w:szCs w:val="26"/>
          <w:cs/>
        </w:rPr>
        <w:t>) เนื่องจากมีอัตราดอกเบี</w:t>
      </w:r>
      <w:r w:rsidR="00BA4109">
        <w:rPr>
          <w:rFonts w:hint="cs"/>
          <w:sz w:val="26"/>
          <w:szCs w:val="26"/>
          <w:cs/>
        </w:rPr>
        <w:t>้</w:t>
      </w:r>
      <w:r w:rsidRPr="004B717F">
        <w:rPr>
          <w:sz w:val="26"/>
          <w:szCs w:val="26"/>
          <w:cs/>
        </w:rPr>
        <w:t xml:space="preserve">ย </w:t>
      </w:r>
      <w:r w:rsidRPr="004B717F">
        <w:rPr>
          <w:sz w:val="26"/>
          <w:szCs w:val="26"/>
        </w:rPr>
        <w:t xml:space="preserve">USD LIBOR </w:t>
      </w:r>
      <w:r w:rsidRPr="004B717F">
        <w:rPr>
          <w:sz w:val="26"/>
          <w:szCs w:val="26"/>
          <w:cs/>
        </w:rPr>
        <w:t>เป็นองค์ประกอบใน</w:t>
      </w:r>
      <w:r w:rsidR="001711BD">
        <w:rPr>
          <w:sz w:val="26"/>
          <w:szCs w:val="26"/>
          <w:cs/>
        </w:rPr>
        <w:br/>
      </w:r>
      <w:r w:rsidRPr="004B717F">
        <w:rPr>
          <w:sz w:val="26"/>
          <w:szCs w:val="26"/>
          <w:cs/>
        </w:rPr>
        <w:t xml:space="preserve">การคำนวณซึ่งธนาคารและบริษัทย่อยมีสินทรัพย์และหนี้สินทางการเงิน รวมถึงตราสารอนุพันธ์ที่อ้างอิงอัตราดอกเบี้ยดังกล่าว </w:t>
      </w:r>
    </w:p>
    <w:p w14:paraId="21DED1BC" w14:textId="77777777" w:rsidR="00E42928" w:rsidRPr="004B717F" w:rsidRDefault="00E42928" w:rsidP="00CC1214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ธนาคารและบริษัทย่อยได้มีการจัดตั้งคณะทำงาน </w:t>
      </w:r>
      <w:r w:rsidRPr="004B717F">
        <w:rPr>
          <w:sz w:val="26"/>
          <w:szCs w:val="26"/>
        </w:rPr>
        <w:t xml:space="preserve">IBOR Working Group </w:t>
      </w:r>
      <w:r w:rsidRPr="004B717F">
        <w:rPr>
          <w:sz w:val="26"/>
          <w:szCs w:val="26"/>
          <w:cs/>
        </w:rPr>
        <w:t>ขึ้นเพื่อบริหารจัดการ ควบคุมดูแล และติดตามการทำงานภายในธนาคารให้เปลี่ยนผ่านจากอัตราดอกเบี้ยอ้างอิงเดิมเพื่อไปใช้อัตราดอกเบี้ยอ้างอิงใหม่ได้อย่างราบรื่น โดยการจัดการครอบคลุมตั้งแต่การเจรจาสื่อสารกับลูกค้าและคู่สัญญา การปรับเปลี่ยนเงื่อนไขในสัญญา การปรับปรุงระบบงานและกระบวนการที่เกี่ยวข้อง ตลอดจนแนวทางการบริหารความเสี่ยงทางการเงินต่าง</w:t>
      </w:r>
      <w:r w:rsidR="00FA1412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ๆ</w:t>
      </w:r>
    </w:p>
    <w:p w14:paraId="7C20EAD1" w14:textId="77777777" w:rsidR="00E42928" w:rsidRPr="004B717F" w:rsidRDefault="00E42928" w:rsidP="00CC1214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ทั้งนี้ ธุรกรรมทางการเงินของธนาคารและบริษัทย่อยที่ได้รับผลกระทบจากการปฏิรูปอัตราดอกเบี้ยอ้างอิง แบ่งออกเป็น</w:t>
      </w:r>
    </w:p>
    <w:p w14:paraId="15DD45BF" w14:textId="0B52C5F5" w:rsidR="00E42928" w:rsidRPr="004B717F" w:rsidRDefault="00E42928" w:rsidP="00E42928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</w:rPr>
        <w:tab/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>. ธุรกรรมในบัญชีเพื่อการธนาคาร โดย</w:t>
      </w:r>
    </w:p>
    <w:p w14:paraId="64C96090" w14:textId="3D05428A" w:rsidR="006003DA" w:rsidRDefault="00E42928" w:rsidP="00E42928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ab/>
      </w:r>
      <w:r w:rsidRPr="004B717F">
        <w:rPr>
          <w:sz w:val="26"/>
          <w:szCs w:val="26"/>
          <w:cs/>
        </w:rPr>
        <w:tab/>
        <w:t xml:space="preserve">ธุรกรรมที่อ้างอิงอัตราดอกเบี้ย </w:t>
      </w:r>
      <w:r w:rsidRPr="004B717F">
        <w:rPr>
          <w:sz w:val="26"/>
          <w:szCs w:val="26"/>
        </w:rPr>
        <w:t xml:space="preserve">LIBOR </w:t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 xml:space="preserve"> สก</w:t>
      </w:r>
      <w:r w:rsidR="002F77BC">
        <w:rPr>
          <w:rFonts w:hint="cs"/>
          <w:sz w:val="26"/>
          <w:szCs w:val="26"/>
          <w:cs/>
        </w:rPr>
        <w:t>ุ</w:t>
      </w:r>
      <w:r w:rsidR="002F77BC">
        <w:rPr>
          <w:sz w:val="26"/>
          <w:szCs w:val="26"/>
          <w:cs/>
        </w:rPr>
        <w:t>ล</w:t>
      </w:r>
      <w:r w:rsidRPr="004B717F">
        <w:rPr>
          <w:sz w:val="26"/>
          <w:szCs w:val="26"/>
          <w:cs/>
        </w:rPr>
        <w:t xml:space="preserve">เงิน และ </w:t>
      </w:r>
      <w:r w:rsidRPr="004B717F">
        <w:rPr>
          <w:sz w:val="26"/>
          <w:szCs w:val="26"/>
        </w:rPr>
        <w:t xml:space="preserve">THBFIX </w:t>
      </w:r>
      <w:r w:rsidRPr="004B717F">
        <w:rPr>
          <w:sz w:val="26"/>
          <w:szCs w:val="26"/>
          <w:cs/>
        </w:rPr>
        <w:t>ซึ่งได้รับผลกระทบจากการปฏิรูปอัตราดอกเบี้ย ได้แก่ ธุรกรรมเงินลงทุน เงินให้สินเชื่อ เงินกู้ยืม และตราสารอนุพันธ์ที่ใช้ป้องกันความเสี่ยง ได้แก่ สัญญา</w:t>
      </w:r>
      <w:r w:rsidR="006003DA">
        <w:rPr>
          <w:rFonts w:hint="cs"/>
          <w:sz w:val="26"/>
          <w:szCs w:val="26"/>
          <w:cs/>
        </w:rPr>
        <w:t>อัตรา</w:t>
      </w:r>
      <w:r w:rsidRPr="004B717F">
        <w:rPr>
          <w:sz w:val="26"/>
          <w:szCs w:val="26"/>
          <w:cs/>
        </w:rPr>
        <w:t>แลกเปลี่ยน</w:t>
      </w:r>
      <w:r w:rsidR="006003DA">
        <w:rPr>
          <w:rFonts w:hint="cs"/>
          <w:sz w:val="26"/>
          <w:szCs w:val="26"/>
          <w:cs/>
        </w:rPr>
        <w:t>และอัตราดอกเบี้ย สัญญา</w:t>
      </w:r>
      <w:r w:rsidR="006003DA" w:rsidRPr="006003DA">
        <w:rPr>
          <w:sz w:val="26"/>
          <w:szCs w:val="26"/>
          <w:cs/>
        </w:rPr>
        <w:t>แลกเปลี่ยนอัตราดอกเบี้ย ทั้งนี้ จากนโยบายการป้องกันความเสี่ยงธุรกรรมเพื่อการธนาคาร ผลกระทบต่อกำไรขาดทุนจะเกิดขึ้นในกรณีที่มีความแตกต่างในรายละเอียดของธุรกรรมที่ได้รับการป้องกันความเสี่ยงและตราสารอนุพันธ์ที่ใช้ป้องกันความเสี่ยงเท่านั้น เช่น ระยะเวลาของกระแสเงินสด วันเริ่มต้นสัญญา วันสิ้นสุดสัญญา ส่งผลให้การเปลี่ยนสู่อัตราดอกเบี้ยอ้างอิงใหม่ไม่มีผลกระทบที่มีสาระสำคัญต่อธนาคารและบริษัทย่อย</w:t>
      </w:r>
    </w:p>
    <w:p w14:paraId="0576EB35" w14:textId="48C05D4D" w:rsidR="00E42928" w:rsidRPr="004B717F" w:rsidRDefault="00E42928" w:rsidP="00E42928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</w:rPr>
        <w:tab/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>. ธุรกรรมในบัญชีเพื่อการค้า</w:t>
      </w:r>
    </w:p>
    <w:p w14:paraId="3E2A0DFF" w14:textId="764E2145" w:rsidR="00455D93" w:rsidRDefault="00E42928" w:rsidP="00E42928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ab/>
      </w:r>
      <w:r w:rsidRPr="004B717F">
        <w:rPr>
          <w:sz w:val="26"/>
          <w:szCs w:val="26"/>
          <w:cs/>
        </w:rPr>
        <w:tab/>
        <w:t xml:space="preserve">ธุรกรรมที่ได้รับผลกระทบจากการปฏิรูปอัตราดอกเบี้ยอ้างอิง ได้แก่ </w:t>
      </w:r>
      <w:r w:rsidR="00455D93" w:rsidRPr="00455D93">
        <w:rPr>
          <w:sz w:val="26"/>
          <w:szCs w:val="26"/>
          <w:cs/>
        </w:rPr>
        <w:t xml:space="preserve"> สัญญาอัตราแลกเปลี่ยนและอัตราดอกเบี้ย สัญญาแลกเปลี่ยนอัตราดอกเบี้ย และสัญญาออปชั่นด้านดอกเบี้ยที่อ้างอิงกับอัตราดอกเบี้ย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</w:rPr>
        <w:t xml:space="preserve">LIBOR </w:t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 xml:space="preserve"> สกุลเงิน และ </w:t>
      </w:r>
      <w:r w:rsidRPr="004B717F">
        <w:rPr>
          <w:sz w:val="26"/>
          <w:szCs w:val="26"/>
        </w:rPr>
        <w:t xml:space="preserve">THBFIX </w:t>
      </w:r>
      <w:r w:rsidRPr="004B717F">
        <w:rPr>
          <w:sz w:val="26"/>
          <w:szCs w:val="26"/>
          <w:cs/>
        </w:rPr>
        <w:t>โดยธนาคารและบริษัทย่อยมีแนวทางการจัดการความเสี่ยงด้านตลาดของธุรกรรมในบัญชีเพื่อค้า</w:t>
      </w:r>
      <w:r w:rsidR="00455D93" w:rsidRPr="00455D93">
        <w:rPr>
          <w:sz w:val="26"/>
          <w:szCs w:val="26"/>
          <w:cs/>
        </w:rPr>
        <w:t>ภายใต้ขอบเขตที่กำหนดไว้ ส่งผลให้การเปลี่ยนสู่อัตราดอกเบี้ยอ้างอิงใหม่ไม่มีผลกระทบที่มีสาระสำคัญต่อธนาคารและบริษัทย่อย</w:t>
      </w:r>
    </w:p>
    <w:p w14:paraId="1CC634B9" w14:textId="4CEBC777" w:rsidR="00455D93" w:rsidRDefault="00455D93" w:rsidP="00E42928">
      <w:pPr>
        <w:tabs>
          <w:tab w:val="left" w:pos="900"/>
        </w:tabs>
        <w:spacing w:before="120"/>
        <w:ind w:left="851" w:right="-29"/>
        <w:jc w:val="thaiDistribute"/>
        <w:rPr>
          <w:sz w:val="26"/>
          <w:szCs w:val="26"/>
        </w:rPr>
      </w:pPr>
      <w:r w:rsidRPr="00455D93">
        <w:rPr>
          <w:sz w:val="26"/>
          <w:szCs w:val="26"/>
          <w:cs/>
        </w:rPr>
        <w:t>จากแนวทางการบริหารความเสี่ยงที่รัดกุมข้างต้น ส่งผลให้ธนาคารและบริษัทย่อยมีสถานะคงเหลือ (</w:t>
      </w:r>
      <w:r w:rsidRPr="00455D93">
        <w:rPr>
          <w:sz w:val="26"/>
          <w:szCs w:val="26"/>
        </w:rPr>
        <w:t>Remaining position</w:t>
      </w:r>
      <w:r w:rsidRPr="00455D93">
        <w:rPr>
          <w:sz w:val="26"/>
          <w:szCs w:val="26"/>
          <w:cs/>
        </w:rPr>
        <w:t xml:space="preserve">) จากธุรกรรมที่อ้างอิงอัตราดอกเบี้ยดังกล่าวประมาณร้อยละ </w:t>
      </w:r>
      <w:r w:rsidR="00C34D3E" w:rsidRPr="00C34D3E">
        <w:rPr>
          <w:sz w:val="26"/>
          <w:szCs w:val="26"/>
        </w:rPr>
        <w:t>1</w:t>
      </w:r>
      <w:r w:rsidRPr="00455D93">
        <w:rPr>
          <w:sz w:val="26"/>
          <w:szCs w:val="26"/>
          <w:cs/>
        </w:rPr>
        <w:t xml:space="preserve"> ของสินทรัพย์รวม  โดยปัจจุบันธนาคารและบริษัทย่อย อยู่ระหว่างดำเนินการแก้ไขหรือเจรจากับคู่สัญญาเพื่อเปลี่ยนอัตราดอกเบี้ยอ้างอิงเดิมมาเป็นอัตราดอกเบี้ยอ้างอิงใหม่/อื่น หรือเจรจาเพื่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455D93">
        <w:rPr>
          <w:sz w:val="26"/>
          <w:szCs w:val="26"/>
        </w:rPr>
        <w:t>Fallback provision</w:t>
      </w:r>
      <w:r w:rsidRPr="00455D93">
        <w:rPr>
          <w:sz w:val="26"/>
          <w:szCs w:val="26"/>
          <w:cs/>
        </w:rPr>
        <w:t xml:space="preserve">) หรือกรณีธุรกรรมอนุพันธ์การเงิน ให้คู่สัญญาแสดงตนว่ายอมรับข้อความของ </w:t>
      </w:r>
      <w:r w:rsidRPr="00455D93">
        <w:rPr>
          <w:sz w:val="26"/>
          <w:szCs w:val="26"/>
        </w:rPr>
        <w:t xml:space="preserve">ISDA </w:t>
      </w:r>
      <w:r w:rsidRPr="00455D93">
        <w:rPr>
          <w:sz w:val="26"/>
          <w:szCs w:val="26"/>
          <w:cs/>
        </w:rPr>
        <w:t>(</w:t>
      </w:r>
      <w:r w:rsidRPr="00455D93">
        <w:rPr>
          <w:sz w:val="26"/>
          <w:szCs w:val="26"/>
        </w:rPr>
        <w:t>ISDA IBOR Protocol Adherence</w:t>
      </w:r>
      <w:r w:rsidRPr="00455D93">
        <w:rPr>
          <w:sz w:val="26"/>
          <w:szCs w:val="26"/>
          <w:cs/>
        </w:rPr>
        <w:t>) โดยคาดว่าธุรกรรมทางการเงินทั้งหมดที่ได้รับผลกระทบจากการปฏิรูปอัตราดอกเบี้ย จะได้รับการดำเนินการเสร็จภายในกรอบเวลาที่แจ้งไว้กับผู้กำกับดูแล</w:t>
      </w:r>
    </w:p>
    <w:p w14:paraId="311A98A9" w14:textId="441D46AB" w:rsidR="00650847" w:rsidRPr="004B717F" w:rsidRDefault="00650847" w:rsidP="00650847">
      <w:pPr>
        <w:tabs>
          <w:tab w:val="left" w:pos="900"/>
        </w:tabs>
        <w:spacing w:before="60"/>
        <w:ind w:left="851" w:right="-28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นอกจากนี้ ธนาคารและบริษัทย่อยอยู่ระหว่างเตรียมความพร้อมในด้านระบบงานให้รองรับการเปลี่ยนผ่านไปยังอัตราดอกเบี้ยอ้างอิงใหม่ โดยคาดว่าจะเสร็จสิ้นภายใน</w:t>
      </w:r>
      <w:r w:rsidR="00F15CC1" w:rsidRPr="004B717F">
        <w:rPr>
          <w:rFonts w:hint="cs"/>
          <w:sz w:val="26"/>
          <w:szCs w:val="26"/>
          <w:cs/>
        </w:rPr>
        <w:t>กรอบเวลาที่</w:t>
      </w:r>
      <w:r w:rsidR="00455D93" w:rsidRPr="00455D93">
        <w:rPr>
          <w:sz w:val="26"/>
          <w:szCs w:val="26"/>
          <w:cs/>
        </w:rPr>
        <w:t>แจ้งไว้กับผู้กำกับดูแล</w:t>
      </w:r>
    </w:p>
    <w:p w14:paraId="645F5F3D" w14:textId="77777777" w:rsidR="00140D3D" w:rsidRPr="004B717F" w:rsidRDefault="00650847" w:rsidP="00650847">
      <w:pPr>
        <w:tabs>
          <w:tab w:val="left" w:pos="900"/>
        </w:tabs>
        <w:spacing w:before="60"/>
        <w:ind w:left="851" w:right="-28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lastRenderedPageBreak/>
        <w:t>สำหรับการบริหารจัดการความเสี่ยงด้านอัตราดอกเบี้ยที่เกิดจากการปฏิรูปอัตราดอกเบี้ยอ้างอิง ธนาคารและบริษัทย่อยยังคงการบริหารจัดการภายใต้กรอบความเสี่ยงที่ใช้สำหรับการดำเนินงานปกติ</w:t>
      </w:r>
      <w:r w:rsidR="00140D3D">
        <w:rPr>
          <w:sz w:val="26"/>
          <w:szCs w:val="26"/>
          <w:cs/>
        </w:rPr>
        <w:t xml:space="preserve"> </w:t>
      </w:r>
      <w:r w:rsidR="00140D3D" w:rsidRPr="00140D3D">
        <w:rPr>
          <w:sz w:val="26"/>
          <w:szCs w:val="26"/>
          <w:cs/>
        </w:rPr>
        <w:t>โดยพิจารณาปรับเปลี่ยนรายละเอียดในการบริหารความเสี่ยงให้สอดคล้องกับลักษณะความเสี่ยงของธุรกรรมตามความเหมาะสม</w:t>
      </w:r>
    </w:p>
    <w:p w14:paraId="39D58AD1" w14:textId="77777777" w:rsidR="00CC1214" w:rsidRDefault="00CC1214" w:rsidP="00CC1214">
      <w:pPr>
        <w:tabs>
          <w:tab w:val="center" w:pos="6390"/>
        </w:tabs>
        <w:spacing w:before="120"/>
        <w:ind w:left="426" w:right="-23"/>
        <w:jc w:val="thaiDistribute"/>
        <w:rPr>
          <w:spacing w:val="-4"/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t>ทั้งนี้ ธนาคารมีการติดตามสถานะความเสี่ยงและภาวะตลาดอย่างใกล้ชิด เพื่อให้มีการบริหารจัดการอย่างเหมาะสมและสามารถควบคุมระดับความเสี่ยงให้อยู่ภายใต้ระดับความเสี่ยงที่ยอมรับได้</w:t>
      </w:r>
    </w:p>
    <w:p w14:paraId="503B3DBB" w14:textId="77777777" w:rsidR="00F32C42" w:rsidRPr="004B717F" w:rsidRDefault="00F32C42" w:rsidP="00CC1214">
      <w:pPr>
        <w:tabs>
          <w:tab w:val="center" w:pos="6390"/>
        </w:tabs>
        <w:spacing w:before="120"/>
        <w:ind w:left="426" w:right="-23"/>
        <w:jc w:val="thaiDistribute"/>
        <w:rPr>
          <w:spacing w:val="-4"/>
          <w:sz w:val="26"/>
          <w:szCs w:val="26"/>
        </w:rPr>
      </w:pPr>
    </w:p>
    <w:p w14:paraId="0BBC058E" w14:textId="77777777" w:rsidR="00CC1214" w:rsidRPr="004B717F" w:rsidRDefault="00CC1214" w:rsidP="00A74236">
      <w:pPr>
        <w:spacing w:before="120"/>
        <w:ind w:left="431" w:right="272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t>ความเสี่ยงด้านสภาพคล่อง (</w:t>
      </w:r>
      <w:r w:rsidRPr="004B717F">
        <w:rPr>
          <w:b/>
          <w:bCs/>
          <w:sz w:val="26"/>
          <w:szCs w:val="26"/>
        </w:rPr>
        <w:t>Liquidity Risk</w:t>
      </w:r>
      <w:r w:rsidRPr="004B717F">
        <w:rPr>
          <w:b/>
          <w:bCs/>
          <w:sz w:val="26"/>
          <w:szCs w:val="26"/>
          <w:cs/>
        </w:rPr>
        <w:t xml:space="preserve">) </w:t>
      </w:r>
    </w:p>
    <w:p w14:paraId="472DCB2A" w14:textId="77777777" w:rsidR="00CC1214" w:rsidRPr="004B717F" w:rsidRDefault="00CC1214" w:rsidP="00CC1214">
      <w:pPr>
        <w:spacing w:before="120"/>
        <w:ind w:left="426" w:right="-23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เนื่องจากไม่สามารถเปลี่ยนสินทรัพย์เป็นเงินสดหรือไม่สามารถจัดหาเงินได้เพียงพอตามความต้องการภายในระยะเวลาที่กำหนดและมีต้นทุนที่เหมาะสมซึ่งอาจจะทำให้เกิดความเสียหายได้</w:t>
      </w:r>
    </w:p>
    <w:p w14:paraId="42D7D509" w14:textId="77777777" w:rsidR="00CC1214" w:rsidRPr="004B717F" w:rsidRDefault="00CC1214" w:rsidP="00CC1214">
      <w:pPr>
        <w:spacing w:before="120"/>
        <w:ind w:left="426" w:right="-23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ธนาคารบริหารความเสี่ยงด้านสภาพคล่อง โดยปฏิบัติตามกฎเกณฑ์/แนวทางที่ธนาคารแห่งประเทศไทยกำหนด รวมถึงระเบียบข้อบังคับอื่น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ๆ ที่เกี่ยวข้อง โดยมีการจัดหาแหล่งเงินทุนทั้งระยะสั้นและระยะยาว การบริหารการลงทุนในสินทรัพย์ที่มีสภาพคล่องสูงทั้งที่เป็นสกุลเงินบาทและเงินตราต่างประเทศ รวมถึง</w:t>
      </w:r>
      <w:r w:rsidRPr="004B717F">
        <w:rPr>
          <w:rFonts w:hint="cs"/>
          <w:sz w:val="26"/>
          <w:szCs w:val="26"/>
          <w:cs/>
        </w:rPr>
        <w:t xml:space="preserve">มีการดำรงสินทรัพย์สภาพคล่องตามหลักเกณฑ์ </w:t>
      </w:r>
      <w:r w:rsidRPr="004B717F">
        <w:rPr>
          <w:sz w:val="26"/>
          <w:szCs w:val="26"/>
        </w:rPr>
        <w:t>LCR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(</w:t>
      </w:r>
      <w:r w:rsidRPr="004B717F">
        <w:rPr>
          <w:sz w:val="26"/>
          <w:szCs w:val="26"/>
        </w:rPr>
        <w:t>Liquidity Coverage Ratio</w:t>
      </w:r>
      <w:r w:rsidRPr="004B717F">
        <w:rPr>
          <w:sz w:val="26"/>
          <w:szCs w:val="26"/>
          <w:cs/>
        </w:rPr>
        <w:t xml:space="preserve">) </w:t>
      </w:r>
      <w:r w:rsidRPr="004B717F">
        <w:rPr>
          <w:rFonts w:hint="cs"/>
          <w:sz w:val="26"/>
          <w:szCs w:val="26"/>
          <w:cs/>
        </w:rPr>
        <w:t>เพื่อให้ธนาคารมีสินทรัพย์สภาพคล่องเพียงพอสำหรับรองรับกระแสเงินสดไหลออกสุทธิภายใต้สถานการณ์ด้านสภาพคล่องที่มีความรุนแรง นอกจากนี้ ยังมีการ</w:t>
      </w:r>
      <w:r w:rsidRPr="004B717F">
        <w:rPr>
          <w:sz w:val="26"/>
          <w:szCs w:val="26"/>
          <w:cs/>
        </w:rPr>
        <w:t>กำหนดเครื่องมือและกรอบความเสี่ยงต่าง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ๆ เพื่อใช้ในการวัด ติดตาม ควบคุมและรายงานความเสี่ยง ทั้งนี้ เพื่อให้ธนาคารมั่นใจว่าฐานะสภาพคล่องมีความเหมาะสมและเพียงพอในการรองรับการดำเนินงานของธนาคารทั้งในภาวะปกติและภาวะวิกฤต</w:t>
      </w:r>
    </w:p>
    <w:p w14:paraId="6D149EBF" w14:textId="2723F8F5" w:rsidR="00CC1214" w:rsidRPr="004B717F" w:rsidRDefault="00CC1214" w:rsidP="00CC1214">
      <w:pPr>
        <w:spacing w:before="240"/>
        <w:ind w:left="4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ตามประกาศธนาคารแห่งประเทศไทย ที่ สนส.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>/</w:t>
      </w:r>
      <w:r w:rsidR="00C34D3E" w:rsidRPr="00C34D3E">
        <w:rPr>
          <w:sz w:val="26"/>
          <w:szCs w:val="26"/>
        </w:rPr>
        <w:t>2561</w:t>
      </w:r>
      <w:r w:rsidRPr="004B717F">
        <w:rPr>
          <w:sz w:val="26"/>
          <w:szCs w:val="26"/>
          <w:cs/>
        </w:rPr>
        <w:t xml:space="preserve"> ลงวันที่ </w:t>
      </w:r>
      <w:r w:rsidR="00C34D3E" w:rsidRPr="00C34D3E">
        <w:rPr>
          <w:sz w:val="26"/>
          <w:szCs w:val="26"/>
        </w:rPr>
        <w:t>25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มกราคม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2561</w:t>
      </w:r>
      <w:r w:rsidRPr="004B717F">
        <w:rPr>
          <w:sz w:val="26"/>
          <w:szCs w:val="26"/>
          <w:cs/>
        </w:rPr>
        <w:t xml:space="preserve"> เรื่อง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การเปิดเผยข้อมูลการดำรง</w:t>
      </w:r>
      <w:r w:rsidRPr="004B717F">
        <w:rPr>
          <w:rFonts w:hint="cs"/>
          <w:sz w:val="26"/>
          <w:szCs w:val="26"/>
          <w:cs/>
        </w:rPr>
        <w:t>สินทรัพย์สภาพคล่องเพื่อรองรับสถานการณ์ด้านสภาพคล่องที่มีความรุนแรง</w:t>
      </w:r>
      <w:r w:rsidRPr="004B717F">
        <w:rPr>
          <w:sz w:val="26"/>
          <w:szCs w:val="26"/>
          <w:cs/>
        </w:rPr>
        <w:t xml:space="preserve"> กำหนดให้กลุ่มธุรกิจทางการเงินเปิดเผยข้อมูลเกี่ยวกับการดำรง</w:t>
      </w:r>
      <w:r w:rsidRPr="004B717F">
        <w:rPr>
          <w:rFonts w:hint="cs"/>
          <w:sz w:val="26"/>
          <w:szCs w:val="26"/>
          <w:cs/>
        </w:rPr>
        <w:t>สินทรัพย์สภาพคล่อง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ดังนี้</w:t>
      </w:r>
    </w:p>
    <w:p w14:paraId="4B1AF57B" w14:textId="77777777" w:rsidR="00CC1214" w:rsidRPr="004B717F" w:rsidRDefault="00CC1214" w:rsidP="00CC1214">
      <w:pPr>
        <w:tabs>
          <w:tab w:val="left" w:pos="2430"/>
        </w:tabs>
        <w:ind w:left="426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 w:hint="cs"/>
          <w:sz w:val="26"/>
          <w:szCs w:val="26"/>
          <w:cs/>
          <w:lang w:eastAsia="ko-KR"/>
        </w:rPr>
        <w:t>ช่องทางที่เปิดเผยข้อมูล</w:t>
      </w:r>
      <w:r w:rsidRPr="004B717F">
        <w:rPr>
          <w:rFonts w:eastAsia="Batang"/>
          <w:sz w:val="26"/>
          <w:szCs w:val="26"/>
          <w:lang w:eastAsia="ko-KR"/>
        </w:rPr>
        <w:tab/>
      </w:r>
      <w:r w:rsidRPr="004B717F">
        <w:rPr>
          <w:rFonts w:eastAsia="Batang"/>
          <w:sz w:val="26"/>
          <w:szCs w:val="26"/>
          <w:cs/>
          <w:lang w:eastAsia="ko-KR"/>
        </w:rPr>
        <w:t>ผ่านช่องทางเว็บไซต์ของธนาคารภายใต้ส่วนนักลงทุนสัมพันธ์</w:t>
      </w:r>
    </w:p>
    <w:p w14:paraId="64483F55" w14:textId="77777777" w:rsidR="00CC1214" w:rsidRPr="004B717F" w:rsidRDefault="00CC1214" w:rsidP="00CC1214">
      <w:pPr>
        <w:tabs>
          <w:tab w:val="left" w:pos="2430"/>
        </w:tabs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/>
          <w:sz w:val="26"/>
          <w:szCs w:val="26"/>
          <w:lang w:eastAsia="ko-KR"/>
        </w:rPr>
        <w:tab/>
      </w:r>
      <w:r w:rsidRPr="004B717F">
        <w:rPr>
          <w:rFonts w:eastAsia="Batang"/>
          <w:sz w:val="26"/>
          <w:szCs w:val="26"/>
          <w:cs/>
          <w:lang w:eastAsia="ko-KR"/>
        </w:rPr>
        <w:t>“</w:t>
      </w:r>
      <w:r w:rsidRPr="004B717F">
        <w:rPr>
          <w:sz w:val="26"/>
          <w:szCs w:val="26"/>
        </w:rPr>
        <w:t>https</w:t>
      </w:r>
      <w:r w:rsidRPr="004B717F">
        <w:rPr>
          <w:sz w:val="26"/>
          <w:szCs w:val="26"/>
          <w:cs/>
        </w:rPr>
        <w:t>://</w:t>
      </w:r>
      <w:r w:rsidRPr="004B717F">
        <w:rPr>
          <w:sz w:val="26"/>
          <w:szCs w:val="26"/>
        </w:rPr>
        <w:t>www</w:t>
      </w:r>
      <w:r w:rsidRPr="004B717F">
        <w:rPr>
          <w:sz w:val="26"/>
          <w:szCs w:val="26"/>
          <w:cs/>
        </w:rPr>
        <w:t>.</w:t>
      </w:r>
      <w:r w:rsidRPr="004B717F">
        <w:rPr>
          <w:sz w:val="26"/>
          <w:szCs w:val="26"/>
        </w:rPr>
        <w:t>kasikornbank</w:t>
      </w:r>
      <w:r w:rsidRPr="004B717F">
        <w:rPr>
          <w:sz w:val="26"/>
          <w:szCs w:val="26"/>
          <w:cs/>
        </w:rPr>
        <w:t>.</w:t>
      </w:r>
      <w:r w:rsidRPr="004B717F">
        <w:rPr>
          <w:sz w:val="26"/>
          <w:szCs w:val="26"/>
        </w:rPr>
        <w:t>com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th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IR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FinanInfoReports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Pages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financial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reports</w:t>
      </w:r>
      <w:r w:rsidRPr="004B717F">
        <w:rPr>
          <w:sz w:val="26"/>
          <w:szCs w:val="26"/>
          <w:cs/>
        </w:rPr>
        <w:t>.</w:t>
      </w:r>
      <w:r w:rsidRPr="004B717F">
        <w:rPr>
          <w:sz w:val="26"/>
          <w:szCs w:val="26"/>
        </w:rPr>
        <w:t>aspx</w:t>
      </w:r>
      <w:r w:rsidRPr="004B717F">
        <w:rPr>
          <w:rFonts w:eastAsia="Batang"/>
          <w:sz w:val="26"/>
          <w:szCs w:val="26"/>
          <w:cs/>
          <w:lang w:eastAsia="ko-KR"/>
        </w:rPr>
        <w:t>”</w:t>
      </w:r>
    </w:p>
    <w:p w14:paraId="42B27CF1" w14:textId="435851CA" w:rsidR="00CC1214" w:rsidRPr="004B717F" w:rsidRDefault="00CC1214" w:rsidP="00CC1214">
      <w:pPr>
        <w:tabs>
          <w:tab w:val="left" w:pos="2430"/>
        </w:tabs>
        <w:ind w:left="426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 w:hint="cs"/>
          <w:sz w:val="26"/>
          <w:szCs w:val="26"/>
          <w:cs/>
          <w:lang w:eastAsia="ko-KR"/>
        </w:rPr>
        <w:t xml:space="preserve">วันที่เปิดเผยข้อมูล </w:t>
      </w:r>
      <w:r w:rsidRPr="004B717F">
        <w:rPr>
          <w:rFonts w:eastAsia="Batang"/>
          <w:sz w:val="26"/>
          <w:szCs w:val="26"/>
          <w:lang w:eastAsia="ko-KR"/>
        </w:rPr>
        <w:tab/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ภายใน </w:t>
      </w:r>
      <w:r w:rsidR="00C34D3E" w:rsidRPr="00C34D3E">
        <w:rPr>
          <w:rFonts w:eastAsia="Batang" w:hint="cs"/>
          <w:sz w:val="26"/>
          <w:szCs w:val="26"/>
          <w:lang w:eastAsia="ko-KR"/>
        </w:rPr>
        <w:t>4</w:t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 เดือนนับจากวันสิ้นงวดในงบการเงินตามข้อตกลงในประกาศ</w:t>
      </w:r>
    </w:p>
    <w:p w14:paraId="546FF3F4" w14:textId="266614DA" w:rsidR="00CC1214" w:rsidRPr="004B717F" w:rsidRDefault="00CC1214" w:rsidP="00CC1214">
      <w:pPr>
        <w:tabs>
          <w:tab w:val="left" w:pos="2430"/>
        </w:tabs>
        <w:ind w:left="426"/>
        <w:jc w:val="thaiDistribute"/>
        <w:rPr>
          <w:rFonts w:eastAsia="Batang"/>
          <w:sz w:val="26"/>
          <w:szCs w:val="26"/>
          <w:shd w:val="clear" w:color="auto" w:fill="FFFF00"/>
          <w:lang w:eastAsia="ko-KR"/>
        </w:rPr>
      </w:pPr>
      <w:r w:rsidRPr="004B717F">
        <w:rPr>
          <w:rFonts w:eastAsia="Batang" w:hint="cs"/>
          <w:sz w:val="26"/>
          <w:szCs w:val="26"/>
          <w:cs/>
          <w:lang w:eastAsia="ko-KR"/>
        </w:rPr>
        <w:t xml:space="preserve">ข้อมูล ณ วันที่                      </w:t>
      </w:r>
      <w:r w:rsidR="00C34D3E" w:rsidRPr="00C34D3E">
        <w:rPr>
          <w:rFonts w:eastAsia="Batang"/>
          <w:sz w:val="26"/>
          <w:szCs w:val="26"/>
          <w:lang w:eastAsia="ko-KR"/>
        </w:rPr>
        <w:t>31</w:t>
      </w:r>
      <w:r w:rsidR="00B763FF"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7668D7">
        <w:rPr>
          <w:rFonts w:eastAsia="Batang" w:hint="cs"/>
          <w:sz w:val="26"/>
          <w:szCs w:val="26"/>
          <w:cs/>
          <w:lang w:eastAsia="ko-KR"/>
        </w:rPr>
        <w:t>ธันวาคม</w:t>
      </w:r>
      <w:r w:rsidR="00B763FF" w:rsidRPr="004B717F">
        <w:rPr>
          <w:rFonts w:eastAsia="Batang" w:hint="cs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2564</w:t>
      </w:r>
      <w:r w:rsidRPr="004B717F">
        <w:rPr>
          <w:rFonts w:eastAsia="Batang"/>
          <w:sz w:val="26"/>
          <w:szCs w:val="26"/>
          <w:shd w:val="clear" w:color="auto" w:fill="FFFF00"/>
          <w:cs/>
          <w:lang w:eastAsia="ko-KR"/>
        </w:rPr>
        <w:t xml:space="preserve"> </w:t>
      </w:r>
    </w:p>
    <w:p w14:paraId="65EEBFA4" w14:textId="0C515056" w:rsidR="00CA1A24" w:rsidRPr="004B717F" w:rsidRDefault="00CA1A24" w:rsidP="00CA1A24">
      <w:pPr>
        <w:spacing w:before="120"/>
        <w:ind w:left="450"/>
        <w:jc w:val="both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/>
          <w:sz w:val="26"/>
          <w:szCs w:val="26"/>
          <w:cs/>
          <w:lang w:eastAsia="ko-KR"/>
        </w:rPr>
        <w:t>การเปิดเผยข</w:t>
      </w:r>
      <w:r w:rsidRPr="004B717F">
        <w:rPr>
          <w:rFonts w:eastAsia="Batang" w:hint="cs"/>
          <w:sz w:val="26"/>
          <w:szCs w:val="26"/>
          <w:cs/>
          <w:lang w:eastAsia="ko-KR"/>
        </w:rPr>
        <w:t>้</w:t>
      </w:r>
      <w:r w:rsidRPr="004B717F">
        <w:rPr>
          <w:rFonts w:eastAsia="Batang"/>
          <w:sz w:val="26"/>
          <w:szCs w:val="26"/>
          <w:cs/>
          <w:lang w:eastAsia="ko-KR"/>
        </w:rPr>
        <w:t>อมูลส</w:t>
      </w:r>
      <w:r w:rsidRPr="004B717F">
        <w:rPr>
          <w:rFonts w:eastAsia="Batang" w:hint="cs"/>
          <w:sz w:val="26"/>
          <w:szCs w:val="26"/>
          <w:cs/>
          <w:lang w:eastAsia="ko-KR"/>
        </w:rPr>
        <w:t>ำ</w:t>
      </w:r>
      <w:r w:rsidR="00627BA4" w:rsidRPr="004B717F">
        <w:rPr>
          <w:rFonts w:eastAsia="Batang"/>
          <w:sz w:val="26"/>
          <w:szCs w:val="26"/>
          <w:cs/>
          <w:lang w:eastAsia="ko-KR"/>
        </w:rPr>
        <w:t>หรับ</w:t>
      </w:r>
      <w:r w:rsidR="007668D7">
        <w:rPr>
          <w:rFonts w:eastAsia="Batang" w:hint="cs"/>
          <w:sz w:val="26"/>
          <w:szCs w:val="26"/>
          <w:cs/>
          <w:lang w:eastAsia="ko-KR"/>
        </w:rPr>
        <w:t>งวดหกเดือน</w:t>
      </w:r>
      <w:r w:rsidRPr="004B717F">
        <w:rPr>
          <w:rFonts w:eastAsia="Batang"/>
          <w:sz w:val="26"/>
          <w:szCs w:val="26"/>
          <w:cs/>
          <w:lang w:eastAsia="ko-KR"/>
        </w:rPr>
        <w:t>สิ้นสุดว</w:t>
      </w:r>
      <w:r w:rsidRPr="004B717F">
        <w:rPr>
          <w:rFonts w:eastAsia="Batang" w:hint="cs"/>
          <w:sz w:val="26"/>
          <w:szCs w:val="26"/>
          <w:cs/>
          <w:lang w:eastAsia="ko-KR"/>
        </w:rPr>
        <w:t>ั</w:t>
      </w:r>
      <w:r w:rsidRPr="004B717F">
        <w:rPr>
          <w:rFonts w:eastAsia="Batang"/>
          <w:sz w:val="26"/>
          <w:szCs w:val="26"/>
          <w:cs/>
          <w:lang w:eastAsia="ko-KR"/>
        </w:rPr>
        <w:t>นที่</w:t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30</w:t>
      </w:r>
      <w:r w:rsidR="00E165AA"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7668D7">
        <w:rPr>
          <w:rFonts w:eastAsia="Batang" w:hint="cs"/>
          <w:sz w:val="26"/>
          <w:szCs w:val="26"/>
          <w:cs/>
          <w:lang w:eastAsia="ko-KR"/>
        </w:rPr>
        <w:t>มิถุนายน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2565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จะถูกเป</w:t>
      </w:r>
      <w:r w:rsidRPr="004B717F">
        <w:rPr>
          <w:rFonts w:eastAsia="Batang" w:hint="cs"/>
          <w:sz w:val="26"/>
          <w:szCs w:val="26"/>
          <w:cs/>
          <w:lang w:eastAsia="ko-KR"/>
        </w:rPr>
        <w:t>ิ</w:t>
      </w:r>
      <w:r w:rsidRPr="004B717F">
        <w:rPr>
          <w:rFonts w:eastAsia="Batang"/>
          <w:sz w:val="26"/>
          <w:szCs w:val="26"/>
          <w:cs/>
          <w:lang w:eastAsia="ko-KR"/>
        </w:rPr>
        <w:t xml:space="preserve">ดเผยภายในวันที่ </w:t>
      </w:r>
      <w:r w:rsidR="00C34D3E" w:rsidRPr="00C34D3E">
        <w:rPr>
          <w:rFonts w:eastAsia="Batang"/>
          <w:sz w:val="26"/>
          <w:szCs w:val="26"/>
          <w:lang w:eastAsia="ko-KR"/>
        </w:rPr>
        <w:t>31</w:t>
      </w:r>
      <w:r w:rsidR="00E165AA"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7668D7">
        <w:rPr>
          <w:rFonts w:eastAsia="Batang" w:hint="cs"/>
          <w:sz w:val="26"/>
          <w:szCs w:val="26"/>
          <w:cs/>
          <w:lang w:eastAsia="ko-KR"/>
        </w:rPr>
        <w:t>ตุลาคม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2565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ตามเว็บไซต์ธนาคารข้างต้น</w:t>
      </w:r>
    </w:p>
    <w:p w14:paraId="133AD4EA" w14:textId="77777777" w:rsidR="00CC1214" w:rsidRPr="004B717F" w:rsidRDefault="00CC1214" w:rsidP="00CC1214">
      <w:pPr>
        <w:spacing w:before="120"/>
        <w:ind w:left="426" w:right="-23"/>
        <w:jc w:val="thaiDistribute"/>
        <w:rPr>
          <w:sz w:val="26"/>
          <w:szCs w:val="26"/>
        </w:rPr>
      </w:pPr>
    </w:p>
    <w:p w14:paraId="5306E2C8" w14:textId="21C287FC" w:rsidR="00CC1214" w:rsidRPr="004B717F" w:rsidRDefault="00CC1214" w:rsidP="00CC1214">
      <w:pPr>
        <w:spacing w:before="120"/>
        <w:ind w:left="43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Pr="004B717F">
        <w:rPr>
          <w:sz w:val="26"/>
          <w:szCs w:val="26"/>
          <w:cs/>
        </w:rPr>
        <w:lastRenderedPageBreak/>
        <w:t xml:space="preserve">สินทรัพย์และหนี้สินทางการเงิน ณ </w:t>
      </w:r>
      <w:r w:rsidRPr="004B717F">
        <w:rPr>
          <w:rFonts w:hint="cs"/>
          <w:sz w:val="26"/>
          <w:szCs w:val="26"/>
          <w:cs/>
        </w:rPr>
        <w:t xml:space="preserve">วันที่ </w:t>
      </w:r>
      <w:r w:rsidR="00C34D3E" w:rsidRPr="00C34D3E">
        <w:rPr>
          <w:sz w:val="26"/>
          <w:szCs w:val="26"/>
        </w:rPr>
        <w:t>30</w:t>
      </w:r>
      <w:r w:rsidR="007668D7">
        <w:rPr>
          <w:sz w:val="26"/>
          <w:szCs w:val="26"/>
          <w:cs/>
        </w:rPr>
        <w:t xml:space="preserve"> </w:t>
      </w:r>
      <w:r w:rsidR="007668D7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7668D7">
        <w:rPr>
          <w:sz w:val="26"/>
          <w:szCs w:val="26"/>
          <w:cs/>
        </w:rPr>
        <w:t xml:space="preserve"> </w:t>
      </w:r>
      <w:r w:rsidR="007668D7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EB01B0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วิเคราะห์ตามระยะเวลาครบกำหนดของสัญญา จำแนกได้ดังนี้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038"/>
        <w:gridCol w:w="994"/>
        <w:gridCol w:w="1080"/>
        <w:gridCol w:w="977"/>
        <w:gridCol w:w="863"/>
        <w:gridCol w:w="988"/>
        <w:gridCol w:w="900"/>
      </w:tblGrid>
      <w:tr w:rsidR="00CC1214" w:rsidRPr="004B717F" w14:paraId="55C5FD31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370153" w14:textId="19518FBF" w:rsidR="00CC1214" w:rsidRPr="004B717F" w:rsidRDefault="00CC1214" w:rsidP="00141E3C">
            <w:pPr>
              <w:rPr>
                <w:color w:val="FF0000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3AB1DB" w14:textId="77777777" w:rsidR="00CC1214" w:rsidRPr="004B717F" w:rsidRDefault="00CC1214" w:rsidP="00B0085D">
            <w:pPr>
              <w:ind w:left="-100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CC1214" w:rsidRPr="004B717F" w14:paraId="0440D293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8F2A74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5C5BF6" w14:textId="77777777" w:rsidR="00CC1214" w:rsidRPr="004B717F" w:rsidRDefault="00CC1214" w:rsidP="00B0085D">
            <w:pPr>
              <w:ind w:left="-100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CC1214" w:rsidRPr="004B717F" w14:paraId="00293419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DAFB96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F28D71" w14:textId="572B3B89" w:rsidR="00CC1214" w:rsidRPr="004B717F" w:rsidRDefault="00C34D3E" w:rsidP="007668D7">
            <w:pPr>
              <w:ind w:left="-100" w:right="-108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668D7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</w:tr>
      <w:tr w:rsidR="00CC1214" w:rsidRPr="004B717F" w14:paraId="13034F23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C042ED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5F82" w14:textId="77777777" w:rsidR="00CC1214" w:rsidRPr="004B717F" w:rsidRDefault="00CC1214" w:rsidP="00B0085D">
            <w:pPr>
              <w:tabs>
                <w:tab w:val="left" w:pos="72"/>
              </w:tabs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เมื่อทวงถาม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C52F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2E797670" w14:textId="3D557112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182C7" w14:textId="4B6AA022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EC2C8D7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619F8A97" w14:textId="64E19212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949C52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203DCAFC" w14:textId="6E9948ED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ED2D" w14:textId="77777777" w:rsidR="00CC1214" w:rsidRPr="004B717F" w:rsidRDefault="00CC1214" w:rsidP="00B0085D">
            <w:pPr>
              <w:ind w:right="-6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ไม่มีกำหนด</w:t>
            </w:r>
            <w:r w:rsidRPr="004B717F">
              <w:rPr>
                <w:sz w:val="24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B7CA11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22CFA540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CC1214" w:rsidRPr="004B717F" w14:paraId="2A03D4C3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FF9EC0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979E598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69DAC1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9D795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AD0552E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560AED6" w14:textId="77777777" w:rsidR="00CC1214" w:rsidRPr="004B717F" w:rsidRDefault="00CC1214" w:rsidP="00B0085D">
            <w:pPr>
              <w:tabs>
                <w:tab w:val="center" w:pos="471"/>
                <w:tab w:val="right" w:pos="696"/>
              </w:tabs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9201B95" w14:textId="77777777" w:rsidR="00CC1214" w:rsidRPr="004B717F" w:rsidRDefault="00CC1214" w:rsidP="00B0085D">
            <w:pPr>
              <w:tabs>
                <w:tab w:val="right" w:pos="69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CF2D25" w14:textId="77777777" w:rsidR="00CC1214" w:rsidRPr="004B717F" w:rsidRDefault="00CC1214" w:rsidP="00B0085D">
            <w:pPr>
              <w:tabs>
                <w:tab w:val="right" w:pos="527"/>
              </w:tabs>
              <w:ind w:left="-100" w:right="-108"/>
              <w:rPr>
                <w:sz w:val="24"/>
                <w:szCs w:val="24"/>
              </w:rPr>
            </w:pPr>
          </w:p>
        </w:tc>
      </w:tr>
      <w:tr w:rsidR="00B21177" w:rsidRPr="004B717F" w14:paraId="56AD5C9C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05FB07" w14:textId="77777777" w:rsidR="00B21177" w:rsidRPr="004B717F" w:rsidRDefault="00B21177" w:rsidP="00B21177">
            <w:pPr>
              <w:tabs>
                <w:tab w:val="left" w:pos="900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1038" w:type="dxa"/>
          </w:tcPr>
          <w:p w14:paraId="307C329B" w14:textId="77777777" w:rsidR="00B21177" w:rsidRPr="004B717F" w:rsidRDefault="00B21177" w:rsidP="00B21177">
            <w:pPr>
              <w:tabs>
                <w:tab w:val="center" w:pos="389"/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</w:tcPr>
          <w:p w14:paraId="27AE2FEA" w14:textId="77777777" w:rsidR="00B21177" w:rsidRPr="004B717F" w:rsidRDefault="00B21177" w:rsidP="00B21177">
            <w:pPr>
              <w:tabs>
                <w:tab w:val="center" w:pos="360"/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6070E20C" w14:textId="77777777" w:rsidR="00B21177" w:rsidRPr="004B717F" w:rsidRDefault="00B21177" w:rsidP="00B21177">
            <w:pPr>
              <w:tabs>
                <w:tab w:val="center" w:pos="403"/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</w:tcPr>
          <w:p w14:paraId="659CCF7B" w14:textId="77777777" w:rsidR="00B21177" w:rsidRPr="004B717F" w:rsidRDefault="00B21177" w:rsidP="00B21177">
            <w:pPr>
              <w:tabs>
                <w:tab w:val="center" w:pos="374"/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</w:tcPr>
          <w:p w14:paraId="4BD09BD1" w14:textId="77777777" w:rsidR="00B21177" w:rsidRPr="004B717F" w:rsidRDefault="00B21177" w:rsidP="00B2117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</w:tcPr>
          <w:p w14:paraId="1CF67D9D" w14:textId="4A6D0AE1" w:rsidR="00B21177" w:rsidRPr="004B717F" w:rsidRDefault="00B21177" w:rsidP="00B21177">
            <w:pPr>
              <w:tabs>
                <w:tab w:val="center" w:pos="442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282</w:t>
            </w:r>
          </w:p>
        </w:tc>
        <w:tc>
          <w:tcPr>
            <w:tcW w:w="900" w:type="dxa"/>
          </w:tcPr>
          <w:p w14:paraId="373DBDF6" w14:textId="4B058144" w:rsidR="00B21177" w:rsidRPr="004B717F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282</w:t>
            </w:r>
          </w:p>
        </w:tc>
      </w:tr>
      <w:tr w:rsidR="00B21177" w:rsidRPr="004B717F" w14:paraId="6EEEEE10" w14:textId="77777777" w:rsidTr="0015681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C6A922" w14:textId="77777777" w:rsidR="00B21177" w:rsidRPr="004B717F" w:rsidRDefault="00B21177" w:rsidP="00B21177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</w:tcPr>
          <w:p w14:paraId="07535CBD" w14:textId="12C5659B" w:rsidR="00B21177" w:rsidRPr="007622F4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40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226</w:t>
            </w:r>
          </w:p>
        </w:tc>
        <w:tc>
          <w:tcPr>
            <w:tcW w:w="994" w:type="dxa"/>
          </w:tcPr>
          <w:p w14:paraId="24197AE8" w14:textId="1FB9D948" w:rsidR="00B21177" w:rsidRPr="007622F4" w:rsidRDefault="00B21177" w:rsidP="00957D2D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376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074</w:t>
            </w:r>
          </w:p>
        </w:tc>
        <w:tc>
          <w:tcPr>
            <w:tcW w:w="1080" w:type="dxa"/>
          </w:tcPr>
          <w:p w14:paraId="008CCB42" w14:textId="4384970A" w:rsidR="00B21177" w:rsidRPr="007622F4" w:rsidRDefault="00B21177" w:rsidP="00B21177">
            <w:pPr>
              <w:tabs>
                <w:tab w:val="right" w:pos="698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18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671</w:t>
            </w:r>
          </w:p>
        </w:tc>
        <w:tc>
          <w:tcPr>
            <w:tcW w:w="977" w:type="dxa"/>
          </w:tcPr>
          <w:p w14:paraId="345E6690" w14:textId="75251978" w:rsidR="00B21177" w:rsidRPr="007622F4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204</w:t>
            </w:r>
          </w:p>
        </w:tc>
        <w:tc>
          <w:tcPr>
            <w:tcW w:w="863" w:type="dxa"/>
          </w:tcPr>
          <w:p w14:paraId="24917603" w14:textId="10365709" w:rsidR="00B21177" w:rsidRPr="007622F4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903</w:t>
            </w:r>
          </w:p>
        </w:tc>
        <w:tc>
          <w:tcPr>
            <w:tcW w:w="988" w:type="dxa"/>
          </w:tcPr>
          <w:p w14:paraId="7B690BF1" w14:textId="47425073" w:rsidR="00B21177" w:rsidRPr="007622F4" w:rsidRDefault="00B21177" w:rsidP="00957D2D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56</w:t>
            </w:r>
          </w:p>
        </w:tc>
        <w:tc>
          <w:tcPr>
            <w:tcW w:w="900" w:type="dxa"/>
          </w:tcPr>
          <w:p w14:paraId="07FC239D" w14:textId="2FA18E4A" w:rsidR="00B21177" w:rsidRPr="007622F4" w:rsidRDefault="00B21177" w:rsidP="00687AB2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445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134</w:t>
            </w:r>
          </w:p>
        </w:tc>
      </w:tr>
      <w:tr w:rsidR="00B21177" w:rsidRPr="004B717F" w14:paraId="62D8B5CF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F2FC636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4"/>
                <w:szCs w:val="24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038" w:type="dxa"/>
            <w:vAlign w:val="bottom"/>
          </w:tcPr>
          <w:p w14:paraId="46D3DCC2" w14:textId="5BEC0F47" w:rsidR="00B21177" w:rsidRPr="006B2F78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553</w:t>
            </w:r>
          </w:p>
        </w:tc>
        <w:tc>
          <w:tcPr>
            <w:tcW w:w="994" w:type="dxa"/>
            <w:vAlign w:val="bottom"/>
          </w:tcPr>
          <w:p w14:paraId="48C8E1D5" w14:textId="568612AE" w:rsidR="00B21177" w:rsidRPr="006B2F78" w:rsidRDefault="00B21177" w:rsidP="00B21177">
            <w:pPr>
              <w:tabs>
                <w:tab w:val="right" w:pos="651"/>
              </w:tabs>
              <w:ind w:left="-115" w:right="-14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001</w:t>
            </w:r>
          </w:p>
        </w:tc>
        <w:tc>
          <w:tcPr>
            <w:tcW w:w="1080" w:type="dxa"/>
            <w:vAlign w:val="bottom"/>
          </w:tcPr>
          <w:p w14:paraId="5D8C7CAC" w14:textId="1B1AD02C" w:rsidR="00B21177" w:rsidRPr="006B2F78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222</w:t>
            </w:r>
          </w:p>
        </w:tc>
        <w:tc>
          <w:tcPr>
            <w:tcW w:w="977" w:type="dxa"/>
            <w:vAlign w:val="bottom"/>
          </w:tcPr>
          <w:p w14:paraId="7197B995" w14:textId="1A088737" w:rsidR="00B21177" w:rsidRPr="006B2F78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707</w:t>
            </w:r>
          </w:p>
        </w:tc>
        <w:tc>
          <w:tcPr>
            <w:tcW w:w="863" w:type="dxa"/>
            <w:vAlign w:val="bottom"/>
          </w:tcPr>
          <w:p w14:paraId="64B786EE" w14:textId="024D2CA5" w:rsidR="00B21177" w:rsidRPr="006B2F78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049</w:t>
            </w:r>
          </w:p>
        </w:tc>
        <w:tc>
          <w:tcPr>
            <w:tcW w:w="988" w:type="dxa"/>
            <w:vAlign w:val="bottom"/>
          </w:tcPr>
          <w:p w14:paraId="6FC057C3" w14:textId="2407E7C0" w:rsidR="00B21177" w:rsidRPr="006B2F78" w:rsidRDefault="00B21177" w:rsidP="00B21177">
            <w:pPr>
              <w:tabs>
                <w:tab w:val="center" w:pos="448"/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28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760</w:t>
            </w:r>
          </w:p>
        </w:tc>
        <w:tc>
          <w:tcPr>
            <w:tcW w:w="900" w:type="dxa"/>
            <w:vAlign w:val="bottom"/>
          </w:tcPr>
          <w:p w14:paraId="40F3C4FB" w14:textId="0C33A0F7" w:rsidR="00B21177" w:rsidRPr="006B2F78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39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292</w:t>
            </w:r>
          </w:p>
        </w:tc>
      </w:tr>
      <w:tr w:rsidR="00B21177" w:rsidRPr="004B717F" w14:paraId="2520D4F5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C3C43B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เงินลงทุน*</w:t>
            </w:r>
          </w:p>
        </w:tc>
        <w:tc>
          <w:tcPr>
            <w:tcW w:w="1038" w:type="dxa"/>
          </w:tcPr>
          <w:p w14:paraId="274BD2D8" w14:textId="5C8431B4" w:rsidR="00B21177" w:rsidRPr="004B717F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778</w:t>
            </w:r>
          </w:p>
        </w:tc>
        <w:tc>
          <w:tcPr>
            <w:tcW w:w="994" w:type="dxa"/>
          </w:tcPr>
          <w:p w14:paraId="22E45FEB" w14:textId="06C5E1E9" w:rsidR="00B21177" w:rsidRPr="004B717F" w:rsidRDefault="00B21177" w:rsidP="00B21177">
            <w:pPr>
              <w:tabs>
                <w:tab w:val="right" w:pos="651"/>
              </w:tabs>
              <w:ind w:left="-115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62</w:t>
            </w:r>
            <w:r w:rsidRPr="001B11E3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561</w:t>
            </w:r>
          </w:p>
        </w:tc>
        <w:tc>
          <w:tcPr>
            <w:tcW w:w="1080" w:type="dxa"/>
          </w:tcPr>
          <w:p w14:paraId="2E407DBC" w14:textId="30859EB0" w:rsidR="00B21177" w:rsidRPr="004B717F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</w:t>
            </w:r>
            <w:r w:rsidRPr="001B11E3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578</w:t>
            </w:r>
          </w:p>
        </w:tc>
        <w:tc>
          <w:tcPr>
            <w:tcW w:w="977" w:type="dxa"/>
          </w:tcPr>
          <w:p w14:paraId="7B245415" w14:textId="3F47E9F2" w:rsidR="00B21177" w:rsidRPr="004B717F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323</w:t>
            </w:r>
            <w:r w:rsidRPr="001B11E3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275</w:t>
            </w:r>
          </w:p>
        </w:tc>
        <w:tc>
          <w:tcPr>
            <w:tcW w:w="863" w:type="dxa"/>
          </w:tcPr>
          <w:p w14:paraId="3BBAB213" w14:textId="1E96004C" w:rsidR="00B21177" w:rsidRPr="004B717F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60</w:t>
            </w:r>
            <w:r w:rsidRPr="001B11E3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798</w:t>
            </w:r>
          </w:p>
        </w:tc>
        <w:tc>
          <w:tcPr>
            <w:tcW w:w="988" w:type="dxa"/>
          </w:tcPr>
          <w:p w14:paraId="044E53E7" w14:textId="510D75C6" w:rsidR="00B21177" w:rsidRPr="004B717F" w:rsidRDefault="00B21177" w:rsidP="00B2117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Pr="001B11E3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292</w:t>
            </w:r>
          </w:p>
        </w:tc>
        <w:tc>
          <w:tcPr>
            <w:tcW w:w="900" w:type="dxa"/>
          </w:tcPr>
          <w:p w14:paraId="4BF585F5" w14:textId="763258EF" w:rsidR="00B21177" w:rsidRPr="004B717F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477</w:t>
            </w:r>
            <w:r w:rsidRPr="001B11E3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282</w:t>
            </w:r>
          </w:p>
        </w:tc>
      </w:tr>
      <w:tr w:rsidR="00B21177" w:rsidRPr="004B717F" w14:paraId="66F43987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968362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38" w:type="dxa"/>
            <w:vAlign w:val="bottom"/>
          </w:tcPr>
          <w:p w14:paraId="643B3246" w14:textId="4C646619" w:rsidR="00B21177" w:rsidRPr="00C34D3E" w:rsidRDefault="00B21177" w:rsidP="00B21177">
            <w:pPr>
              <w:tabs>
                <w:tab w:val="left" w:pos="-2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Pr="00C34D3E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302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254</w:t>
            </w:r>
          </w:p>
        </w:tc>
        <w:tc>
          <w:tcPr>
            <w:tcW w:w="994" w:type="dxa"/>
            <w:vAlign w:val="bottom"/>
          </w:tcPr>
          <w:p w14:paraId="4E048204" w14:textId="6C07D152" w:rsidR="00B21177" w:rsidRPr="00C34D3E" w:rsidRDefault="00B21177" w:rsidP="00B21177">
            <w:pPr>
              <w:tabs>
                <w:tab w:val="right" w:pos="651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545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241</w:t>
            </w:r>
          </w:p>
        </w:tc>
        <w:tc>
          <w:tcPr>
            <w:tcW w:w="1080" w:type="dxa"/>
            <w:vAlign w:val="bottom"/>
          </w:tcPr>
          <w:p w14:paraId="1DFCC473" w14:textId="5EB3FCFE" w:rsidR="00B21177" w:rsidRPr="00C34D3E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  <w:u w:val="single"/>
                <w:cs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210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044</w:t>
            </w:r>
          </w:p>
        </w:tc>
        <w:tc>
          <w:tcPr>
            <w:tcW w:w="977" w:type="dxa"/>
            <w:vAlign w:val="bottom"/>
          </w:tcPr>
          <w:p w14:paraId="05091FF6" w14:textId="2B1AF966" w:rsidR="00B21177" w:rsidRPr="00C34D3E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551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393</w:t>
            </w:r>
          </w:p>
        </w:tc>
        <w:tc>
          <w:tcPr>
            <w:tcW w:w="863" w:type="dxa"/>
            <w:vAlign w:val="bottom"/>
          </w:tcPr>
          <w:p w14:paraId="4A1BCBFA" w14:textId="28007A30" w:rsidR="00B21177" w:rsidRPr="00C34D3E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896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617</w:t>
            </w:r>
          </w:p>
        </w:tc>
        <w:tc>
          <w:tcPr>
            <w:tcW w:w="988" w:type="dxa"/>
            <w:vAlign w:val="bottom"/>
          </w:tcPr>
          <w:p w14:paraId="276D04B9" w14:textId="77777777" w:rsidR="00B21177" w:rsidRPr="00C34D3E" w:rsidRDefault="00B21177" w:rsidP="00D838CA">
            <w:pPr>
              <w:tabs>
                <w:tab w:val="left" w:pos="142"/>
                <w:tab w:val="center" w:pos="418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Pr="00C34D3E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C34D3E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00" w:type="dxa"/>
            <w:vAlign w:val="bottom"/>
          </w:tcPr>
          <w:p w14:paraId="1C5AEAF3" w14:textId="4CBCFBCB" w:rsidR="00B21177" w:rsidRPr="00C34D3E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505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549</w:t>
            </w:r>
          </w:p>
        </w:tc>
      </w:tr>
      <w:tr w:rsidR="00B21177" w:rsidRPr="004B717F" w14:paraId="3C923175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4FD44C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38" w:type="dxa"/>
          </w:tcPr>
          <w:p w14:paraId="0B9042CD" w14:textId="1D63FF50" w:rsidR="00B21177" w:rsidRPr="004B717F" w:rsidRDefault="00CD6DAE" w:rsidP="00B21177">
            <w:pPr>
              <w:tabs>
                <w:tab w:val="left" w:pos="-18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344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811</w:t>
            </w:r>
          </w:p>
        </w:tc>
        <w:tc>
          <w:tcPr>
            <w:tcW w:w="994" w:type="dxa"/>
          </w:tcPr>
          <w:p w14:paraId="385F681F" w14:textId="0A258380" w:rsidR="00B21177" w:rsidRPr="004B717F" w:rsidRDefault="00CD6DAE" w:rsidP="00957D2D">
            <w:pPr>
              <w:tabs>
                <w:tab w:val="right" w:pos="651"/>
              </w:tabs>
              <w:ind w:left="-115" w:right="-14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984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877</w:t>
            </w:r>
          </w:p>
        </w:tc>
        <w:tc>
          <w:tcPr>
            <w:tcW w:w="1080" w:type="dxa"/>
          </w:tcPr>
          <w:p w14:paraId="3F2A4933" w14:textId="46709078" w:rsidR="00B21177" w:rsidRPr="004B717F" w:rsidRDefault="00CD6DAE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241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515</w:t>
            </w:r>
          </w:p>
        </w:tc>
        <w:tc>
          <w:tcPr>
            <w:tcW w:w="977" w:type="dxa"/>
          </w:tcPr>
          <w:p w14:paraId="5446FE7F" w14:textId="1A296009" w:rsidR="00B21177" w:rsidRPr="004B717F" w:rsidRDefault="00CD6DAE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883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579</w:t>
            </w:r>
          </w:p>
        </w:tc>
        <w:tc>
          <w:tcPr>
            <w:tcW w:w="863" w:type="dxa"/>
          </w:tcPr>
          <w:p w14:paraId="429E273A" w14:textId="3B8D8B61" w:rsidR="00B21177" w:rsidRPr="004B717F" w:rsidRDefault="00CD6DAE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966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367</w:t>
            </w:r>
          </w:p>
        </w:tc>
        <w:tc>
          <w:tcPr>
            <w:tcW w:w="988" w:type="dxa"/>
          </w:tcPr>
          <w:p w14:paraId="4853B4C9" w14:textId="6EEC45A1" w:rsidR="00B21177" w:rsidRPr="004B717F" w:rsidRDefault="00CD6DAE" w:rsidP="00C34D3E">
            <w:pPr>
              <w:tabs>
                <w:tab w:val="left" w:pos="142"/>
                <w:tab w:val="right" w:pos="696"/>
              </w:tabs>
              <w:ind w:lef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96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390</w:t>
            </w:r>
          </w:p>
        </w:tc>
        <w:tc>
          <w:tcPr>
            <w:tcW w:w="900" w:type="dxa"/>
          </w:tcPr>
          <w:p w14:paraId="4E4B5F41" w14:textId="6B5A31F1" w:rsidR="00B21177" w:rsidRPr="004B717F" w:rsidRDefault="00CD6DAE" w:rsidP="00B21177">
            <w:pPr>
              <w:tabs>
                <w:tab w:val="right" w:pos="700"/>
              </w:tabs>
              <w:ind w:left="-108"/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517</w:t>
            </w:r>
            <w:r w:rsidR="00915C43" w:rsidRPr="00915C43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539</w:t>
            </w:r>
          </w:p>
        </w:tc>
      </w:tr>
      <w:tr w:rsidR="00B21177" w:rsidRPr="004B717F" w14:paraId="3423769E" w14:textId="77777777" w:rsidTr="00B0085D">
        <w:trPr>
          <w:trHeight w:val="1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801E1C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10FF264" w14:textId="77777777" w:rsidR="00B21177" w:rsidRPr="004B717F" w:rsidRDefault="00B21177" w:rsidP="00B21177">
            <w:pPr>
              <w:tabs>
                <w:tab w:val="right" w:pos="790"/>
                <w:tab w:val="right" w:pos="822"/>
                <w:tab w:val="left" w:pos="9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BD28E1D" w14:textId="77777777" w:rsidR="00B21177" w:rsidRPr="004B717F" w:rsidRDefault="00B21177" w:rsidP="00B21177">
            <w:pPr>
              <w:tabs>
                <w:tab w:val="right" w:pos="651"/>
                <w:tab w:val="left" w:pos="9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A2D9AF" w14:textId="77777777" w:rsidR="00B21177" w:rsidRPr="004B717F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D85EA22" w14:textId="77777777" w:rsidR="00B21177" w:rsidRPr="004B717F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741935" w14:textId="77777777" w:rsidR="00B21177" w:rsidRPr="004B717F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1F7CDAA" w14:textId="77777777" w:rsidR="00B21177" w:rsidRPr="004B717F" w:rsidRDefault="00B21177" w:rsidP="00B21177">
            <w:pPr>
              <w:tabs>
                <w:tab w:val="right" w:pos="696"/>
                <w:tab w:val="left" w:pos="900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9AA35" w14:textId="77777777" w:rsidR="00B21177" w:rsidRPr="004B717F" w:rsidRDefault="00B21177" w:rsidP="00B21177">
            <w:pPr>
              <w:tabs>
                <w:tab w:val="right" w:pos="700"/>
                <w:tab w:val="left" w:pos="90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B21177" w:rsidRPr="004B717F" w14:paraId="73B4DAC5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8A4A30" w14:textId="77777777" w:rsidR="00B21177" w:rsidRPr="004B717F" w:rsidRDefault="00B21177" w:rsidP="00B21177">
            <w:pPr>
              <w:tabs>
                <w:tab w:val="left" w:pos="166"/>
              </w:tabs>
              <w:ind w:right="-115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4CF586" w14:textId="77777777" w:rsidR="00B21177" w:rsidRPr="004B717F" w:rsidRDefault="00B21177" w:rsidP="00B21177">
            <w:pPr>
              <w:tabs>
                <w:tab w:val="right" w:pos="790"/>
                <w:tab w:val="right" w:pos="822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E73C03E" w14:textId="77777777" w:rsidR="00B21177" w:rsidRPr="004B717F" w:rsidRDefault="00B21177" w:rsidP="00B21177">
            <w:pPr>
              <w:tabs>
                <w:tab w:val="right" w:pos="651"/>
                <w:tab w:val="right" w:pos="697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2C498" w14:textId="77777777" w:rsidR="00B21177" w:rsidRPr="004B717F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45CCC4A" w14:textId="77777777" w:rsidR="00B21177" w:rsidRPr="004B717F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162140" w14:textId="77777777" w:rsidR="00B21177" w:rsidRPr="004B717F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7068373" w14:textId="77777777" w:rsidR="00B21177" w:rsidRPr="004B717F" w:rsidRDefault="00B21177" w:rsidP="00B21177">
            <w:pPr>
              <w:tabs>
                <w:tab w:val="right" w:pos="69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ED752C" w14:textId="77777777" w:rsidR="00B21177" w:rsidRPr="004B717F" w:rsidRDefault="00B21177" w:rsidP="00B21177">
            <w:pPr>
              <w:tabs>
                <w:tab w:val="right" w:pos="527"/>
                <w:tab w:val="right" w:pos="70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B21177" w:rsidRPr="004B717F" w14:paraId="7583160B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39A3D6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A4F34B7" w14:textId="7ACEB0F1" w:rsidR="00B21177" w:rsidRPr="004F5F87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2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227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022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BA62094" w14:textId="1BF695AC" w:rsidR="00B21177" w:rsidRPr="004F5F87" w:rsidRDefault="00B21177" w:rsidP="00B21177">
            <w:pPr>
              <w:tabs>
                <w:tab w:val="right" w:pos="651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314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CAE47" w14:textId="1AD7F33E" w:rsidR="00B21177" w:rsidRPr="004F5F87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0"/>
                <w:cs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105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727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5F68B79" w14:textId="3EC59DCA" w:rsidR="00B21177" w:rsidRPr="004F5F87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0"/>
                <w:cs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24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413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5164D7" w14:textId="77777777" w:rsidR="00B21177" w:rsidRPr="004F5F87" w:rsidRDefault="00B21177" w:rsidP="00B2117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0"/>
                <w:cs/>
              </w:rPr>
            </w:pPr>
            <w:r>
              <w:rPr>
                <w:sz w:val="24"/>
                <w:szCs w:val="20"/>
              </w:rPr>
              <w:tab/>
            </w:r>
            <w:r w:rsidRPr="004F5F8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3967BAD" w14:textId="77777777" w:rsidR="00B21177" w:rsidRPr="004F5F87" w:rsidRDefault="00B21177" w:rsidP="00B2117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Pr="004F5F8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136129" w14:textId="6306383D" w:rsidR="00B21177" w:rsidRPr="004F5F87" w:rsidRDefault="00B21177" w:rsidP="00B21177">
            <w:pPr>
              <w:tabs>
                <w:tab w:val="right" w:pos="698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2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671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536</w:t>
            </w:r>
          </w:p>
        </w:tc>
      </w:tr>
      <w:tr w:rsidR="00B21177" w:rsidRPr="004B717F" w14:paraId="0AEF0945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F18E05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DE2308F" w14:textId="5919D0A1" w:rsidR="00B21177" w:rsidRPr="007622F4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96D9027" w14:textId="24DB956F" w:rsidR="00B21177" w:rsidRPr="007622F4" w:rsidRDefault="00B21177" w:rsidP="00B21177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100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3FF678" w14:textId="7B8CF520" w:rsidR="00B21177" w:rsidRPr="007622F4" w:rsidRDefault="00B21177" w:rsidP="00B21177">
            <w:pPr>
              <w:tabs>
                <w:tab w:val="right" w:pos="698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652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FDF2C51" w14:textId="440CE706" w:rsidR="00B21177" w:rsidRPr="007622F4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FB3E748" w14:textId="726A35BF" w:rsidR="00B21177" w:rsidRPr="007622F4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3BC966A" w14:textId="77777777" w:rsidR="00B21177" w:rsidRPr="007622F4" w:rsidRDefault="00B21177" w:rsidP="00B2117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7622F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E33182" w14:textId="0473A61B" w:rsidR="00B21177" w:rsidRPr="007622F4" w:rsidRDefault="00B21177" w:rsidP="00B21177">
            <w:pPr>
              <w:tabs>
                <w:tab w:val="right" w:pos="698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070</w:t>
            </w:r>
          </w:p>
        </w:tc>
      </w:tr>
      <w:tr w:rsidR="00B21177" w:rsidRPr="004B717F" w14:paraId="4CF28166" w14:textId="77777777" w:rsidTr="00E452A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4342A8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260EF6A" w14:textId="26895F34" w:rsidR="00B21177" w:rsidRPr="004F5F87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BCD7AD0" w14:textId="77777777" w:rsidR="00B21177" w:rsidRPr="004F5F87" w:rsidRDefault="00B21177" w:rsidP="00B21177">
            <w:pPr>
              <w:tabs>
                <w:tab w:val="center" w:pos="360"/>
                <w:tab w:val="right" w:pos="651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ED7E71" w14:textId="77777777" w:rsidR="00B21177" w:rsidRPr="004F5F87" w:rsidRDefault="00B21177" w:rsidP="00B21177">
            <w:pPr>
              <w:tabs>
                <w:tab w:val="center" w:pos="403"/>
                <w:tab w:val="right" w:pos="698"/>
              </w:tabs>
              <w:ind w:left="-108" w:right="-56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61878B5" w14:textId="77777777" w:rsidR="00B21177" w:rsidRPr="004F5F87" w:rsidRDefault="00B21177" w:rsidP="00B21177">
            <w:pPr>
              <w:tabs>
                <w:tab w:val="center" w:pos="374"/>
                <w:tab w:val="right" w:pos="653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BB8C8" w14:textId="77777777" w:rsidR="00B21177" w:rsidRPr="004F5F87" w:rsidRDefault="00B21177" w:rsidP="00B2117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0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F4CA267" w14:textId="77777777" w:rsidR="00B21177" w:rsidRPr="004F5F87" w:rsidRDefault="00B21177" w:rsidP="00B2117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FF29C6" w14:textId="0C13CFBE" w:rsidR="00B21177" w:rsidRPr="004F5F87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B2117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</w:tr>
      <w:tr w:rsidR="00B21177" w:rsidRPr="004B717F" w14:paraId="1CC08C64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5AF243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หนี้สิน</w:t>
            </w:r>
            <w:r w:rsidRPr="004B717F">
              <w:rPr>
                <w:sz w:val="24"/>
                <w:szCs w:val="24"/>
                <w:cs/>
              </w:rPr>
              <w:t>ทางการเงินที่วัดมูลค่าด้วยมูลค่า</w:t>
            </w:r>
            <w:r w:rsidRPr="004B717F">
              <w:rPr>
                <w:sz w:val="24"/>
                <w:szCs w:val="24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9D66" w14:textId="6EB4204D" w:rsidR="00B21177" w:rsidRPr="004F5F87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33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F4093" w14:textId="51D6195A" w:rsidR="00B21177" w:rsidRPr="004F5F87" w:rsidRDefault="00B21177" w:rsidP="00B21177">
            <w:pPr>
              <w:tabs>
                <w:tab w:val="right" w:pos="651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854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1E2C" w14:textId="32FF6D17" w:rsidR="00B21177" w:rsidRPr="004F5F87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3E80" w14:textId="77777777" w:rsidR="00B21177" w:rsidRPr="004F5F87" w:rsidRDefault="00B21177" w:rsidP="00B21177">
            <w:pPr>
              <w:tabs>
                <w:tab w:val="center" w:pos="374"/>
                <w:tab w:val="right" w:pos="653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770A" w14:textId="77777777" w:rsidR="00B21177" w:rsidRPr="004F5F87" w:rsidRDefault="00B21177" w:rsidP="00B2117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0"/>
                <w:cs/>
              </w:rPr>
            </w:pPr>
            <w:r>
              <w:rPr>
                <w:sz w:val="24"/>
                <w:szCs w:val="20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797F" w14:textId="77777777" w:rsidR="00B21177" w:rsidRPr="004F5F87" w:rsidRDefault="00B21177" w:rsidP="00B2117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E62F" w14:textId="49062699" w:rsidR="00B21177" w:rsidRPr="004F5F87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986</w:t>
            </w:r>
          </w:p>
        </w:tc>
      </w:tr>
      <w:tr w:rsidR="001700CA" w:rsidRPr="004B717F" w14:paraId="44143C56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D6A0B6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1E02B6D" w14:textId="65891F38" w:rsidR="001700CA" w:rsidRPr="004F5F87" w:rsidRDefault="001700CA" w:rsidP="001700CA">
            <w:pPr>
              <w:tabs>
                <w:tab w:val="left" w:pos="0"/>
                <w:tab w:val="center" w:pos="389"/>
                <w:tab w:val="right" w:pos="790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Pr="00436747">
              <w:rPr>
                <w:sz w:val="24"/>
                <w:szCs w:val="24"/>
                <w:u w:val="single"/>
                <w:cs/>
              </w:rPr>
              <w:t>-</w:t>
            </w:r>
            <w:r w:rsidRPr="00436747">
              <w:rPr>
                <w:sz w:val="24"/>
                <w:szCs w:val="20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FEECF1C" w14:textId="2A4437B0" w:rsidR="001700CA" w:rsidRPr="004F5F87" w:rsidRDefault="001700CA" w:rsidP="001700CA">
            <w:pPr>
              <w:tabs>
                <w:tab w:val="left" w:pos="66"/>
                <w:tab w:val="right" w:pos="651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8C4F33" w14:textId="61BF2F19" w:rsidR="001700CA" w:rsidRPr="004F5F87" w:rsidRDefault="001700CA" w:rsidP="001700CA">
            <w:pPr>
              <w:tabs>
                <w:tab w:val="left" w:pos="129"/>
                <w:tab w:val="right" w:pos="698"/>
              </w:tabs>
              <w:ind w:left="-108" w:right="-56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CC70BD3" w14:textId="24C0A35C" w:rsidR="001700CA" w:rsidRPr="004F5F87" w:rsidRDefault="001700CA" w:rsidP="001700CA">
            <w:pPr>
              <w:tabs>
                <w:tab w:val="left" w:pos="104"/>
                <w:tab w:val="right" w:pos="653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18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520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B1D959C" w14:textId="6F408B9D" w:rsidR="001700CA" w:rsidRPr="004F5F87" w:rsidRDefault="001700CA" w:rsidP="001700CA">
            <w:pPr>
              <w:tabs>
                <w:tab w:val="left" w:pos="0"/>
                <w:tab w:val="right" w:pos="570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36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993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9017A88" w14:textId="618BA97D" w:rsidR="001700CA" w:rsidRPr="004F5F87" w:rsidRDefault="001700CA" w:rsidP="001700CA">
            <w:pPr>
              <w:tabs>
                <w:tab w:val="left" w:pos="142"/>
                <w:tab w:val="right" w:pos="696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10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990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68CCD" w14:textId="7039ADFD" w:rsidR="001700CA" w:rsidRPr="004F5F87" w:rsidRDefault="001700CA" w:rsidP="001700CA">
            <w:pPr>
              <w:tabs>
                <w:tab w:val="left" w:pos="0"/>
                <w:tab w:val="right" w:pos="700"/>
              </w:tabs>
              <w:ind w:left="-108" w:right="-10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66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807</w:t>
            </w:r>
          </w:p>
        </w:tc>
      </w:tr>
      <w:tr w:rsidR="001700CA" w:rsidRPr="004B717F" w14:paraId="31C0338C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5B7AFE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B8A549D" w14:textId="7AAAF851" w:rsidR="001700CA" w:rsidRPr="004B717F" w:rsidRDefault="001700CA" w:rsidP="001700CA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285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381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4DCEBEB" w14:textId="43F6312B" w:rsidR="001700CA" w:rsidRPr="004B717F" w:rsidRDefault="001700CA" w:rsidP="001700CA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416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536AF8" w14:textId="78C55AAE" w:rsidR="001700CA" w:rsidRPr="004B717F" w:rsidRDefault="001700CA" w:rsidP="001700CA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117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616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D3B6258" w14:textId="3D295F19" w:rsidR="001700CA" w:rsidRPr="004B717F" w:rsidRDefault="001700CA" w:rsidP="001700CA">
            <w:pPr>
              <w:tabs>
                <w:tab w:val="left" w:pos="104"/>
                <w:tab w:val="right" w:pos="653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97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937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3890ED" w14:textId="556680EF" w:rsidR="001700CA" w:rsidRPr="004B717F" w:rsidRDefault="001700CA" w:rsidP="001700CA">
            <w:pPr>
              <w:tabs>
                <w:tab w:val="left" w:pos="0"/>
                <w:tab w:val="right" w:pos="57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37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71CAE77" w14:textId="5FE30EA9" w:rsidR="001700CA" w:rsidRPr="004B717F" w:rsidRDefault="001700CA" w:rsidP="001700CA">
            <w:pPr>
              <w:tabs>
                <w:tab w:val="left" w:pos="142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DC0F5" w14:textId="7F102889" w:rsidR="001700CA" w:rsidRPr="004B717F" w:rsidRDefault="001700CA" w:rsidP="001700CA">
            <w:pPr>
              <w:tabs>
                <w:tab w:val="right" w:pos="700"/>
              </w:tabs>
              <w:ind w:left="-108" w:right="-65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965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490</w:t>
            </w:r>
          </w:p>
        </w:tc>
      </w:tr>
      <w:tr w:rsidR="001700CA" w:rsidRPr="004B717F" w14:paraId="5FFF032A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8652B5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สภาพคล่องสุทธิ</w:t>
            </w:r>
          </w:p>
        </w:tc>
        <w:tc>
          <w:tcPr>
            <w:tcW w:w="1038" w:type="dxa"/>
          </w:tcPr>
          <w:p w14:paraId="7D1FC337" w14:textId="0A227EF1" w:rsidR="001700CA" w:rsidRPr="004B717F" w:rsidRDefault="001700CA" w:rsidP="001700CA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940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570</w:t>
            </w:r>
            <w:r w:rsidRPr="00436747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94" w:type="dxa"/>
          </w:tcPr>
          <w:p w14:paraId="4691108A" w14:textId="3CF4C185" w:rsidR="001700CA" w:rsidRPr="004B717F" w:rsidRDefault="001700CA" w:rsidP="001700CA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568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500</w:t>
            </w:r>
          </w:p>
        </w:tc>
        <w:tc>
          <w:tcPr>
            <w:tcW w:w="1080" w:type="dxa"/>
          </w:tcPr>
          <w:p w14:paraId="463445D7" w14:textId="6DA5B185" w:rsidR="001700CA" w:rsidRPr="004B717F" w:rsidRDefault="001700CA" w:rsidP="001700CA">
            <w:pPr>
              <w:tabs>
                <w:tab w:val="left" w:pos="129"/>
                <w:tab w:val="right" w:pos="698"/>
              </w:tabs>
              <w:ind w:left="-108" w:right="-56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123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899</w:t>
            </w:r>
          </w:p>
        </w:tc>
        <w:tc>
          <w:tcPr>
            <w:tcW w:w="977" w:type="dxa"/>
          </w:tcPr>
          <w:p w14:paraId="5E681C6D" w14:textId="3C9AAF7A" w:rsidR="001700CA" w:rsidRPr="004B717F" w:rsidRDefault="001700CA" w:rsidP="001700CA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785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642</w:t>
            </w:r>
          </w:p>
        </w:tc>
        <w:tc>
          <w:tcPr>
            <w:tcW w:w="863" w:type="dxa"/>
          </w:tcPr>
          <w:p w14:paraId="5B175AD6" w14:textId="17C8CA37" w:rsidR="001700CA" w:rsidRPr="004B717F" w:rsidRDefault="001700CA" w:rsidP="001700CA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929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178</w:t>
            </w:r>
          </w:p>
        </w:tc>
        <w:tc>
          <w:tcPr>
            <w:tcW w:w="988" w:type="dxa"/>
          </w:tcPr>
          <w:p w14:paraId="2A04AA65" w14:textId="6DDF40C1" w:rsidR="001700CA" w:rsidRPr="004B717F" w:rsidRDefault="001700CA" w:rsidP="00C34D3E">
            <w:pPr>
              <w:tabs>
                <w:tab w:val="left" w:pos="142"/>
                <w:tab w:val="right" w:pos="696"/>
              </w:tabs>
              <w:ind w:left="-10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85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400</w:t>
            </w:r>
          </w:p>
        </w:tc>
        <w:tc>
          <w:tcPr>
            <w:tcW w:w="900" w:type="dxa"/>
          </w:tcPr>
          <w:p w14:paraId="1009B8B0" w14:textId="0486C38F" w:rsidR="001700CA" w:rsidRPr="004B717F" w:rsidRDefault="001700CA" w:rsidP="001700CA">
            <w:pPr>
              <w:tabs>
                <w:tab w:val="left" w:pos="16"/>
                <w:tab w:val="right" w:pos="700"/>
              </w:tabs>
              <w:ind w:left="-108"/>
              <w:rPr>
                <w:sz w:val="24"/>
                <w:szCs w:val="24"/>
                <w:u w:val="double"/>
                <w:cs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552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049</w:t>
            </w:r>
          </w:p>
        </w:tc>
      </w:tr>
      <w:tr w:rsidR="00B21177" w:rsidRPr="004B717F" w14:paraId="17986A24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294A2F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C0FC471" w14:textId="77777777" w:rsidR="00B21177" w:rsidRPr="004B717F" w:rsidRDefault="00B21177" w:rsidP="00B2117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3EFF4F2" w14:textId="77777777" w:rsidR="00B21177" w:rsidRPr="004B717F" w:rsidRDefault="00B21177" w:rsidP="00B21177">
            <w:pPr>
              <w:tabs>
                <w:tab w:val="right" w:pos="651"/>
                <w:tab w:val="right" w:pos="697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94D635" w14:textId="77777777" w:rsidR="00B21177" w:rsidRPr="004B717F" w:rsidRDefault="00B21177" w:rsidP="00B2117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3EA977C" w14:textId="77777777" w:rsidR="00B21177" w:rsidRPr="004B717F" w:rsidRDefault="00B21177" w:rsidP="00B2117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C2168F" w14:textId="77777777" w:rsidR="00B21177" w:rsidRPr="004B717F" w:rsidRDefault="00B21177" w:rsidP="00B2117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5E853BB" w14:textId="77777777" w:rsidR="00B21177" w:rsidRPr="004B717F" w:rsidRDefault="00B21177" w:rsidP="00B21177">
            <w:pPr>
              <w:tabs>
                <w:tab w:val="right" w:pos="696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0D000" w14:textId="77777777" w:rsidR="00B21177" w:rsidRPr="004B717F" w:rsidRDefault="00B21177" w:rsidP="00B21177">
            <w:pPr>
              <w:tabs>
                <w:tab w:val="left" w:pos="11"/>
                <w:tab w:val="right" w:pos="700"/>
              </w:tabs>
              <w:ind w:left="-108"/>
              <w:rPr>
                <w:sz w:val="24"/>
                <w:szCs w:val="24"/>
              </w:rPr>
            </w:pPr>
          </w:p>
        </w:tc>
      </w:tr>
      <w:tr w:rsidR="001700CA" w:rsidRPr="004B717F" w14:paraId="0E4DDC90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2CAE42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สภาพคล่องสะสมสุทธิ</w:t>
            </w:r>
          </w:p>
        </w:tc>
        <w:tc>
          <w:tcPr>
            <w:tcW w:w="1038" w:type="dxa"/>
          </w:tcPr>
          <w:p w14:paraId="4626093F" w14:textId="65707C20" w:rsidR="001700CA" w:rsidRPr="004B717F" w:rsidRDefault="001700CA" w:rsidP="001700CA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940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570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94" w:type="dxa"/>
          </w:tcPr>
          <w:p w14:paraId="3C3D859C" w14:textId="712F26E3" w:rsidR="001700CA" w:rsidRPr="004B717F" w:rsidRDefault="001700CA" w:rsidP="001700CA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372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070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F3B95B4" w14:textId="6E314AB1" w:rsidR="001700CA" w:rsidRPr="004B717F" w:rsidRDefault="001700CA" w:rsidP="001700CA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248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171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77" w:type="dxa"/>
          </w:tcPr>
          <w:p w14:paraId="4BEAE0AC" w14:textId="6155664B" w:rsidR="001700CA" w:rsidRPr="004B717F" w:rsidRDefault="001700CA" w:rsidP="001700CA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462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529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3" w:type="dxa"/>
          </w:tcPr>
          <w:p w14:paraId="0CBA0EDD" w14:textId="1B0272BB" w:rsidR="001700CA" w:rsidRPr="004B717F" w:rsidRDefault="001700CA" w:rsidP="001700CA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466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649</w:t>
            </w:r>
          </w:p>
        </w:tc>
        <w:tc>
          <w:tcPr>
            <w:tcW w:w="988" w:type="dxa"/>
          </w:tcPr>
          <w:p w14:paraId="58D8E8BC" w14:textId="78650FCD" w:rsidR="001700CA" w:rsidRPr="004B717F" w:rsidRDefault="001700CA" w:rsidP="001700CA">
            <w:pPr>
              <w:tabs>
                <w:tab w:val="right" w:pos="696"/>
              </w:tabs>
              <w:ind w:left="-10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552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049</w:t>
            </w:r>
          </w:p>
        </w:tc>
        <w:tc>
          <w:tcPr>
            <w:tcW w:w="900" w:type="dxa"/>
          </w:tcPr>
          <w:p w14:paraId="146553D5" w14:textId="487A2390" w:rsidR="001700CA" w:rsidRPr="004B717F" w:rsidRDefault="001700CA" w:rsidP="001700CA">
            <w:pPr>
              <w:tabs>
                <w:tab w:val="right" w:pos="700"/>
              </w:tabs>
              <w:ind w:left="-10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552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049</w:t>
            </w:r>
          </w:p>
        </w:tc>
      </w:tr>
    </w:tbl>
    <w:p w14:paraId="5C132D0B" w14:textId="77777777" w:rsidR="00CC1214" w:rsidRPr="004B717F" w:rsidRDefault="00CC1214" w:rsidP="00CC1214">
      <w:pPr>
        <w:spacing w:before="120" w:line="280" w:lineRule="exact"/>
        <w:ind w:left="273" w:right="-29" w:hanging="187"/>
        <w:jc w:val="thaiDistribute"/>
        <w:rPr>
          <w:sz w:val="22"/>
          <w:szCs w:val="22"/>
          <w:cs/>
        </w:rPr>
      </w:pPr>
      <w:r w:rsidRPr="004B717F">
        <w:rPr>
          <w:sz w:val="22"/>
          <w:szCs w:val="22"/>
          <w:cs/>
        </w:rPr>
        <w:t>*</w:t>
      </w:r>
      <w:r w:rsidRPr="004B717F">
        <w:rPr>
          <w:sz w:val="22"/>
          <w:szCs w:val="22"/>
        </w:rPr>
        <w:tab/>
      </w:r>
      <w:r w:rsidRPr="004B717F">
        <w:rPr>
          <w:rFonts w:hint="cs"/>
          <w:sz w:val="22"/>
          <w:szCs w:val="22"/>
          <w:cs/>
        </w:rPr>
        <w:t xml:space="preserve">เงินลงทุนของบริษัทย่อยที่เป็นบริษัทประกันชีวิต </w:t>
      </w:r>
      <w:r w:rsidRPr="004B717F">
        <w:rPr>
          <w:sz w:val="22"/>
          <w:szCs w:val="22"/>
          <w:cs/>
        </w:rPr>
        <w:t>ซึ่งส่วนใหญ่ถือไว้</w:t>
      </w:r>
      <w:r w:rsidRPr="004B717F">
        <w:rPr>
          <w:rFonts w:hint="cs"/>
          <w:sz w:val="22"/>
          <w:szCs w:val="22"/>
          <w:cs/>
        </w:rPr>
        <w:t>เพื่อให้</w:t>
      </w:r>
      <w:r w:rsidRPr="004B717F">
        <w:rPr>
          <w:sz w:val="22"/>
          <w:szCs w:val="22"/>
          <w:cs/>
        </w:rPr>
        <w:t>สัมพันธ์กับหนี้สินจากสัญญาประกันภัย</w:t>
      </w:r>
      <w:r w:rsidRPr="004B717F">
        <w:rPr>
          <w:rFonts w:hint="cs"/>
          <w:sz w:val="22"/>
          <w:szCs w:val="22"/>
          <w:cs/>
        </w:rPr>
        <w:t xml:space="preserve">ไม่ได้แสดงไว้ในตารางดังกล่าวข้างต้น </w:t>
      </w:r>
    </w:p>
    <w:p w14:paraId="66B3E9B1" w14:textId="77777777" w:rsidR="00CC1214" w:rsidRPr="004B717F" w:rsidRDefault="00CC1214" w:rsidP="00CC1214">
      <w:pPr>
        <w:ind w:left="426" w:right="-32"/>
        <w:jc w:val="thaiDistribute"/>
        <w:rPr>
          <w:sz w:val="26"/>
          <w:szCs w:val="26"/>
          <w:cs/>
        </w:rPr>
      </w:pPr>
    </w:p>
    <w:p w14:paraId="1F191E51" w14:textId="77777777" w:rsidR="00BC0779" w:rsidRPr="004B717F" w:rsidRDefault="00CC1214" w:rsidP="00CC1214">
      <w:pPr>
        <w:ind w:left="426" w:right="-32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038"/>
        <w:gridCol w:w="994"/>
        <w:gridCol w:w="1080"/>
        <w:gridCol w:w="977"/>
        <w:gridCol w:w="863"/>
        <w:gridCol w:w="988"/>
        <w:gridCol w:w="900"/>
      </w:tblGrid>
      <w:tr w:rsidR="00BC0779" w:rsidRPr="004B717F" w14:paraId="3E83B96F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ACDC4C" w14:textId="30A2E22F" w:rsidR="00BC0779" w:rsidRPr="004B717F" w:rsidRDefault="00BC0779" w:rsidP="00587D9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8C2566" w14:textId="77777777" w:rsidR="00BC0779" w:rsidRPr="004B717F" w:rsidRDefault="00BC0779" w:rsidP="00587D90">
            <w:pPr>
              <w:ind w:left="-100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BC0779" w:rsidRPr="004B717F" w14:paraId="7061FCA8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6DA912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FBF7E6" w14:textId="77777777" w:rsidR="00BC0779" w:rsidRPr="004B717F" w:rsidRDefault="00BC0779" w:rsidP="00587D90">
            <w:pPr>
              <w:ind w:left="-100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BC0779" w:rsidRPr="004B717F" w14:paraId="606B9711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26AB85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8EFC23" w14:textId="4A65C2D7" w:rsidR="00BC0779" w:rsidRPr="004B717F" w:rsidRDefault="00C34D3E" w:rsidP="00587D90">
            <w:pPr>
              <w:ind w:left="-100" w:right="-108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668D7">
              <w:rPr>
                <w:rFonts w:hint="cs"/>
                <w:sz w:val="24"/>
                <w:szCs w:val="24"/>
                <w:u w:val="single"/>
                <w:cs/>
              </w:rPr>
              <w:t xml:space="preserve"> 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BC0779" w:rsidRPr="004B717F" w14:paraId="77DC0190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A8F448A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220D" w14:textId="77777777" w:rsidR="00BC0779" w:rsidRPr="004B717F" w:rsidRDefault="00BC0779" w:rsidP="00587D90">
            <w:pPr>
              <w:tabs>
                <w:tab w:val="left" w:pos="72"/>
              </w:tabs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เมื่อทวงถาม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FDE0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27135A36" w14:textId="71DCA41A" w:rsidR="00BC0779" w:rsidRPr="004B717F" w:rsidRDefault="00C34D3E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8894F" w14:textId="18E56F13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7385E50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3886E8E5" w14:textId="5311FDDE" w:rsidR="00BC0779" w:rsidRPr="004B717F" w:rsidRDefault="00C34D3E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A17E1F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10703871" w14:textId="18DB0576" w:rsidR="00BC0779" w:rsidRPr="004B717F" w:rsidRDefault="00C34D3E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FDF9" w14:textId="77777777" w:rsidR="00BC0779" w:rsidRPr="004B717F" w:rsidRDefault="00BC0779" w:rsidP="00587D90">
            <w:pPr>
              <w:ind w:right="-6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ไม่มีกำหนด</w:t>
            </w:r>
            <w:r w:rsidRPr="004B717F">
              <w:rPr>
                <w:sz w:val="24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E918C4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5D67F2D7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BC0779" w:rsidRPr="004B717F" w14:paraId="443DBACE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34DAE3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CBE0DC1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2229669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0DFD6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AC7D63B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F727CD3" w14:textId="77777777" w:rsidR="00BC0779" w:rsidRPr="004B717F" w:rsidRDefault="00BC0779" w:rsidP="00587D90">
            <w:pPr>
              <w:tabs>
                <w:tab w:val="center" w:pos="471"/>
                <w:tab w:val="right" w:pos="696"/>
              </w:tabs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62B8EAF" w14:textId="77777777" w:rsidR="00BC0779" w:rsidRPr="004B717F" w:rsidRDefault="00BC0779" w:rsidP="00587D90">
            <w:pPr>
              <w:tabs>
                <w:tab w:val="right" w:pos="69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0D95EF" w14:textId="77777777" w:rsidR="00BC0779" w:rsidRPr="004B717F" w:rsidRDefault="00BC0779" w:rsidP="00587D90">
            <w:pPr>
              <w:tabs>
                <w:tab w:val="right" w:pos="527"/>
              </w:tabs>
              <w:ind w:left="-100" w:right="-108"/>
              <w:rPr>
                <w:sz w:val="24"/>
                <w:szCs w:val="24"/>
              </w:rPr>
            </w:pPr>
          </w:p>
        </w:tc>
      </w:tr>
      <w:tr w:rsidR="007668D7" w:rsidRPr="004B717F" w14:paraId="06D6FFB8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344788" w14:textId="77777777" w:rsidR="007668D7" w:rsidRPr="004B717F" w:rsidRDefault="007668D7" w:rsidP="007668D7">
            <w:pPr>
              <w:tabs>
                <w:tab w:val="left" w:pos="900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1038" w:type="dxa"/>
          </w:tcPr>
          <w:p w14:paraId="63A8E5F3" w14:textId="77777777" w:rsidR="007668D7" w:rsidRPr="004B717F" w:rsidRDefault="007668D7" w:rsidP="007668D7">
            <w:pPr>
              <w:tabs>
                <w:tab w:val="center" w:pos="389"/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</w:tcPr>
          <w:p w14:paraId="618A884C" w14:textId="77777777" w:rsidR="007668D7" w:rsidRPr="004B717F" w:rsidRDefault="007668D7" w:rsidP="007668D7">
            <w:pPr>
              <w:tabs>
                <w:tab w:val="center" w:pos="360"/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A9BB077" w14:textId="77777777" w:rsidR="007668D7" w:rsidRPr="004B717F" w:rsidRDefault="007668D7" w:rsidP="007668D7">
            <w:pPr>
              <w:tabs>
                <w:tab w:val="center" w:pos="403"/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</w:tcPr>
          <w:p w14:paraId="61CD8B70" w14:textId="77777777" w:rsidR="007668D7" w:rsidRPr="004B717F" w:rsidRDefault="007668D7" w:rsidP="007668D7">
            <w:pPr>
              <w:tabs>
                <w:tab w:val="center" w:pos="374"/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</w:tcPr>
          <w:p w14:paraId="256B2919" w14:textId="77777777" w:rsidR="007668D7" w:rsidRPr="004B717F" w:rsidRDefault="007668D7" w:rsidP="007668D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</w:tcPr>
          <w:p w14:paraId="1B145CA8" w14:textId="3856071C" w:rsidR="007668D7" w:rsidRPr="004B717F" w:rsidRDefault="007668D7" w:rsidP="007668D7">
            <w:pPr>
              <w:tabs>
                <w:tab w:val="center" w:pos="442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972</w:t>
            </w:r>
          </w:p>
        </w:tc>
        <w:tc>
          <w:tcPr>
            <w:tcW w:w="900" w:type="dxa"/>
          </w:tcPr>
          <w:p w14:paraId="773351D3" w14:textId="17B25E25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972</w:t>
            </w:r>
          </w:p>
        </w:tc>
      </w:tr>
      <w:tr w:rsidR="007668D7" w:rsidRPr="004B717F" w14:paraId="128780AC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1CF743" w14:textId="77777777" w:rsidR="007668D7" w:rsidRPr="004B717F" w:rsidRDefault="007668D7" w:rsidP="007668D7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</w:tcPr>
          <w:p w14:paraId="4F466868" w14:textId="1411C7C5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71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741</w:t>
            </w:r>
          </w:p>
        </w:tc>
        <w:tc>
          <w:tcPr>
            <w:tcW w:w="994" w:type="dxa"/>
          </w:tcPr>
          <w:p w14:paraId="5B2037EB" w14:textId="42A5465A" w:rsidR="007668D7" w:rsidRPr="004B717F" w:rsidRDefault="007668D7" w:rsidP="007668D7">
            <w:pPr>
              <w:tabs>
                <w:tab w:val="right" w:pos="651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330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636</w:t>
            </w:r>
          </w:p>
        </w:tc>
        <w:tc>
          <w:tcPr>
            <w:tcW w:w="1080" w:type="dxa"/>
          </w:tcPr>
          <w:p w14:paraId="7E0E2B60" w14:textId="5342828D" w:rsidR="007668D7" w:rsidRPr="004B717F" w:rsidRDefault="007668D7" w:rsidP="007668D7">
            <w:pPr>
              <w:tabs>
                <w:tab w:val="right" w:pos="698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9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922</w:t>
            </w:r>
          </w:p>
        </w:tc>
        <w:tc>
          <w:tcPr>
            <w:tcW w:w="977" w:type="dxa"/>
          </w:tcPr>
          <w:p w14:paraId="00A30F7E" w14:textId="7796A718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925</w:t>
            </w:r>
          </w:p>
        </w:tc>
        <w:tc>
          <w:tcPr>
            <w:tcW w:w="863" w:type="dxa"/>
          </w:tcPr>
          <w:p w14:paraId="0A9613F1" w14:textId="262CF499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616D38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653</w:t>
            </w:r>
          </w:p>
        </w:tc>
        <w:tc>
          <w:tcPr>
            <w:tcW w:w="988" w:type="dxa"/>
          </w:tcPr>
          <w:p w14:paraId="3A87BCC0" w14:textId="77777777" w:rsidR="007668D7" w:rsidRPr="004B717F" w:rsidRDefault="007668D7" w:rsidP="007668D7">
            <w:pPr>
              <w:tabs>
                <w:tab w:val="center" w:pos="442"/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0460D993" w14:textId="6C508B50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420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877</w:t>
            </w:r>
          </w:p>
        </w:tc>
      </w:tr>
      <w:tr w:rsidR="007668D7" w:rsidRPr="004B717F" w14:paraId="6F068956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5FF6A9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4"/>
                <w:szCs w:val="24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038" w:type="dxa"/>
            <w:vAlign w:val="bottom"/>
          </w:tcPr>
          <w:p w14:paraId="4386A9BB" w14:textId="1A35857F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438</w:t>
            </w:r>
          </w:p>
        </w:tc>
        <w:tc>
          <w:tcPr>
            <w:tcW w:w="994" w:type="dxa"/>
            <w:vAlign w:val="bottom"/>
          </w:tcPr>
          <w:p w14:paraId="202A39FC" w14:textId="650C4C63" w:rsidR="007668D7" w:rsidRPr="004B717F" w:rsidRDefault="007668D7" w:rsidP="007668D7">
            <w:pPr>
              <w:tabs>
                <w:tab w:val="right" w:pos="651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995</w:t>
            </w:r>
          </w:p>
        </w:tc>
        <w:tc>
          <w:tcPr>
            <w:tcW w:w="1080" w:type="dxa"/>
            <w:vAlign w:val="bottom"/>
          </w:tcPr>
          <w:p w14:paraId="0EFF443A" w14:textId="641F7BC4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998</w:t>
            </w:r>
          </w:p>
        </w:tc>
        <w:tc>
          <w:tcPr>
            <w:tcW w:w="977" w:type="dxa"/>
            <w:vAlign w:val="bottom"/>
          </w:tcPr>
          <w:p w14:paraId="71E92A14" w14:textId="5E72BB96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270</w:t>
            </w:r>
          </w:p>
        </w:tc>
        <w:tc>
          <w:tcPr>
            <w:tcW w:w="863" w:type="dxa"/>
            <w:vAlign w:val="bottom"/>
          </w:tcPr>
          <w:p w14:paraId="19002646" w14:textId="58334E15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859</w:t>
            </w:r>
          </w:p>
        </w:tc>
        <w:tc>
          <w:tcPr>
            <w:tcW w:w="988" w:type="dxa"/>
            <w:vAlign w:val="bottom"/>
          </w:tcPr>
          <w:p w14:paraId="35C8F936" w14:textId="17B2F83C" w:rsidR="007668D7" w:rsidRPr="004B717F" w:rsidRDefault="007668D7" w:rsidP="007668D7">
            <w:pPr>
              <w:tabs>
                <w:tab w:val="center" w:pos="448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939</w:t>
            </w:r>
          </w:p>
        </w:tc>
        <w:tc>
          <w:tcPr>
            <w:tcW w:w="900" w:type="dxa"/>
            <w:vAlign w:val="bottom"/>
          </w:tcPr>
          <w:p w14:paraId="7A0D65C7" w14:textId="38E67AF2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499</w:t>
            </w:r>
          </w:p>
        </w:tc>
      </w:tr>
      <w:tr w:rsidR="007668D7" w:rsidRPr="004B717F" w14:paraId="18E6D927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CFA6CB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เงินลงทุน*</w:t>
            </w:r>
          </w:p>
        </w:tc>
        <w:tc>
          <w:tcPr>
            <w:tcW w:w="1038" w:type="dxa"/>
          </w:tcPr>
          <w:p w14:paraId="013EB203" w14:textId="21097447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797</w:t>
            </w:r>
          </w:p>
        </w:tc>
        <w:tc>
          <w:tcPr>
            <w:tcW w:w="994" w:type="dxa"/>
          </w:tcPr>
          <w:p w14:paraId="5D3FBEA8" w14:textId="6E6E1903" w:rsidR="007668D7" w:rsidRPr="004B717F" w:rsidRDefault="007668D7" w:rsidP="007668D7">
            <w:pPr>
              <w:tabs>
                <w:tab w:val="right" w:pos="651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795</w:t>
            </w:r>
          </w:p>
        </w:tc>
        <w:tc>
          <w:tcPr>
            <w:tcW w:w="1080" w:type="dxa"/>
          </w:tcPr>
          <w:p w14:paraId="71821B41" w14:textId="6A017F69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942</w:t>
            </w:r>
          </w:p>
        </w:tc>
        <w:tc>
          <w:tcPr>
            <w:tcW w:w="977" w:type="dxa"/>
          </w:tcPr>
          <w:p w14:paraId="275C8B52" w14:textId="66A0881A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328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165</w:t>
            </w:r>
          </w:p>
        </w:tc>
        <w:tc>
          <w:tcPr>
            <w:tcW w:w="863" w:type="dxa"/>
          </w:tcPr>
          <w:p w14:paraId="24598243" w14:textId="7DCBC3BF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827</w:t>
            </w:r>
          </w:p>
        </w:tc>
        <w:tc>
          <w:tcPr>
            <w:tcW w:w="988" w:type="dxa"/>
          </w:tcPr>
          <w:p w14:paraId="18E70408" w14:textId="125AF257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680</w:t>
            </w:r>
          </w:p>
        </w:tc>
        <w:tc>
          <w:tcPr>
            <w:tcW w:w="900" w:type="dxa"/>
          </w:tcPr>
          <w:p w14:paraId="71926984" w14:textId="20877671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206</w:t>
            </w:r>
          </w:p>
        </w:tc>
      </w:tr>
      <w:tr w:rsidR="007668D7" w:rsidRPr="004B717F" w14:paraId="7D9F6EC8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256BBB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38" w:type="dxa"/>
            <w:vAlign w:val="bottom"/>
          </w:tcPr>
          <w:p w14:paraId="15A2D87A" w14:textId="31E8E049" w:rsidR="007668D7" w:rsidRPr="004B717F" w:rsidRDefault="007668D7" w:rsidP="007668D7">
            <w:pPr>
              <w:tabs>
                <w:tab w:val="left" w:pos="-2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299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153</w:t>
            </w:r>
          </w:p>
        </w:tc>
        <w:tc>
          <w:tcPr>
            <w:tcW w:w="994" w:type="dxa"/>
            <w:vAlign w:val="bottom"/>
          </w:tcPr>
          <w:p w14:paraId="23577765" w14:textId="79CD3021" w:rsidR="007668D7" w:rsidRPr="004B717F" w:rsidRDefault="007668D7" w:rsidP="007668D7">
            <w:pPr>
              <w:tabs>
                <w:tab w:val="right" w:pos="651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495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795</w:t>
            </w:r>
          </w:p>
        </w:tc>
        <w:tc>
          <w:tcPr>
            <w:tcW w:w="1080" w:type="dxa"/>
            <w:vAlign w:val="bottom"/>
          </w:tcPr>
          <w:p w14:paraId="6D8C2492" w14:textId="0AA23172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953</w:t>
            </w:r>
          </w:p>
        </w:tc>
        <w:tc>
          <w:tcPr>
            <w:tcW w:w="977" w:type="dxa"/>
            <w:vAlign w:val="bottom"/>
          </w:tcPr>
          <w:p w14:paraId="3463EECC" w14:textId="07F6B4D7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529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714</w:t>
            </w:r>
          </w:p>
        </w:tc>
        <w:tc>
          <w:tcPr>
            <w:tcW w:w="863" w:type="dxa"/>
            <w:vAlign w:val="bottom"/>
          </w:tcPr>
          <w:p w14:paraId="78CCE864" w14:textId="7FD8ABD0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927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797</w:t>
            </w:r>
          </w:p>
        </w:tc>
        <w:tc>
          <w:tcPr>
            <w:tcW w:w="988" w:type="dxa"/>
            <w:vAlign w:val="bottom"/>
          </w:tcPr>
          <w:p w14:paraId="67FC2DD3" w14:textId="77777777" w:rsidR="007668D7" w:rsidRPr="004B717F" w:rsidRDefault="007668D7" w:rsidP="007668D7">
            <w:pPr>
              <w:tabs>
                <w:tab w:val="left" w:pos="142"/>
                <w:tab w:val="center" w:pos="418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00" w:type="dxa"/>
            <w:vAlign w:val="bottom"/>
          </w:tcPr>
          <w:p w14:paraId="5076EE43" w14:textId="2F88AA56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438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412</w:t>
            </w:r>
          </w:p>
        </w:tc>
      </w:tr>
      <w:tr w:rsidR="007668D7" w:rsidRPr="004B717F" w14:paraId="21656AB1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69E4D1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38" w:type="dxa"/>
          </w:tcPr>
          <w:p w14:paraId="417C1100" w14:textId="71D316F4" w:rsidR="007668D7" w:rsidRPr="004B717F" w:rsidRDefault="007668D7" w:rsidP="007668D7">
            <w:pPr>
              <w:tabs>
                <w:tab w:val="left" w:pos="-18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373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129</w:t>
            </w:r>
          </w:p>
        </w:tc>
        <w:tc>
          <w:tcPr>
            <w:tcW w:w="994" w:type="dxa"/>
          </w:tcPr>
          <w:p w14:paraId="4FA4F621" w14:textId="774C6901" w:rsidR="007668D7" w:rsidRPr="004B717F" w:rsidRDefault="007668D7" w:rsidP="007668D7">
            <w:pPr>
              <w:tabs>
                <w:tab w:val="right" w:pos="651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891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221</w:t>
            </w:r>
          </w:p>
        </w:tc>
        <w:tc>
          <w:tcPr>
            <w:tcW w:w="1080" w:type="dxa"/>
          </w:tcPr>
          <w:p w14:paraId="0683349F" w14:textId="6C0300FB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242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815</w:t>
            </w:r>
          </w:p>
        </w:tc>
        <w:tc>
          <w:tcPr>
            <w:tcW w:w="977" w:type="dxa"/>
          </w:tcPr>
          <w:p w14:paraId="72866910" w14:textId="73BD91F1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867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074</w:t>
            </w:r>
          </w:p>
        </w:tc>
        <w:tc>
          <w:tcPr>
            <w:tcW w:w="863" w:type="dxa"/>
          </w:tcPr>
          <w:p w14:paraId="29797896" w14:textId="4255D875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998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136</w:t>
            </w:r>
          </w:p>
        </w:tc>
        <w:tc>
          <w:tcPr>
            <w:tcW w:w="988" w:type="dxa"/>
          </w:tcPr>
          <w:p w14:paraId="3413CA04" w14:textId="16268CCA" w:rsidR="007668D7" w:rsidRPr="004B717F" w:rsidRDefault="007668D7" w:rsidP="007668D7">
            <w:pPr>
              <w:tabs>
                <w:tab w:val="right" w:pos="696"/>
              </w:tabs>
              <w:ind w:lef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118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591</w:t>
            </w:r>
          </w:p>
        </w:tc>
        <w:tc>
          <w:tcPr>
            <w:tcW w:w="900" w:type="dxa"/>
          </w:tcPr>
          <w:p w14:paraId="7639C5C7" w14:textId="47C61036" w:rsidR="007668D7" w:rsidRPr="004B717F" w:rsidRDefault="00C34D3E" w:rsidP="007668D7">
            <w:pPr>
              <w:tabs>
                <w:tab w:val="right" w:pos="700"/>
              </w:tabs>
              <w:ind w:left="-108"/>
              <w:jc w:val="right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</w:t>
            </w:r>
            <w:r w:rsidR="007668D7" w:rsidRPr="004B717F">
              <w:rPr>
                <w:sz w:val="24"/>
                <w:szCs w:val="24"/>
                <w:u w:val="single"/>
              </w:rPr>
              <w:t>,</w:t>
            </w:r>
            <w:r w:rsidRPr="00C34D3E">
              <w:rPr>
                <w:sz w:val="24"/>
                <w:szCs w:val="24"/>
                <w:u w:val="single"/>
              </w:rPr>
              <w:t>490</w:t>
            </w:r>
            <w:r w:rsidR="007668D7" w:rsidRPr="004B717F">
              <w:rPr>
                <w:sz w:val="24"/>
                <w:szCs w:val="24"/>
                <w:u w:val="single"/>
              </w:rPr>
              <w:t>,</w:t>
            </w:r>
            <w:r w:rsidRPr="00C34D3E">
              <w:rPr>
                <w:sz w:val="24"/>
                <w:szCs w:val="24"/>
                <w:u w:val="single"/>
              </w:rPr>
              <w:t>966</w:t>
            </w:r>
          </w:p>
        </w:tc>
      </w:tr>
      <w:tr w:rsidR="007668D7" w:rsidRPr="004B717F" w14:paraId="2F982808" w14:textId="77777777" w:rsidTr="00587D90">
        <w:trPr>
          <w:trHeight w:val="1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BAC478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A1003F6" w14:textId="77777777" w:rsidR="007668D7" w:rsidRPr="004B717F" w:rsidRDefault="007668D7" w:rsidP="007668D7">
            <w:pPr>
              <w:tabs>
                <w:tab w:val="right" w:pos="790"/>
                <w:tab w:val="right" w:pos="822"/>
                <w:tab w:val="left" w:pos="9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374E270" w14:textId="77777777" w:rsidR="007668D7" w:rsidRPr="004B717F" w:rsidRDefault="007668D7" w:rsidP="007668D7">
            <w:pPr>
              <w:tabs>
                <w:tab w:val="right" w:pos="651"/>
                <w:tab w:val="left" w:pos="9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FB615" w14:textId="77777777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99923D6" w14:textId="77777777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300AB47" w14:textId="77777777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BB770CD" w14:textId="77777777" w:rsidR="007668D7" w:rsidRPr="004B717F" w:rsidRDefault="007668D7" w:rsidP="007668D7">
            <w:pPr>
              <w:tabs>
                <w:tab w:val="right" w:pos="696"/>
                <w:tab w:val="left" w:pos="900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6F302D" w14:textId="77777777" w:rsidR="007668D7" w:rsidRPr="004B717F" w:rsidRDefault="007668D7" w:rsidP="007668D7">
            <w:pPr>
              <w:tabs>
                <w:tab w:val="right" w:pos="700"/>
                <w:tab w:val="left" w:pos="90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7668D7" w:rsidRPr="004B717F" w14:paraId="5C56CA78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449424" w14:textId="77777777" w:rsidR="007668D7" w:rsidRPr="004B717F" w:rsidRDefault="007668D7" w:rsidP="007668D7">
            <w:pPr>
              <w:tabs>
                <w:tab w:val="left" w:pos="166"/>
              </w:tabs>
              <w:ind w:right="-115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0F43619" w14:textId="77777777" w:rsidR="007668D7" w:rsidRPr="004B717F" w:rsidRDefault="007668D7" w:rsidP="007668D7">
            <w:pPr>
              <w:tabs>
                <w:tab w:val="right" w:pos="790"/>
                <w:tab w:val="right" w:pos="822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3CC0ADE" w14:textId="77777777" w:rsidR="007668D7" w:rsidRPr="004B717F" w:rsidRDefault="007668D7" w:rsidP="007668D7">
            <w:pPr>
              <w:tabs>
                <w:tab w:val="right" w:pos="651"/>
                <w:tab w:val="right" w:pos="697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99973" w14:textId="77777777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210B076" w14:textId="77777777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54E76FC" w14:textId="77777777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E376C67" w14:textId="77777777" w:rsidR="007668D7" w:rsidRPr="004B717F" w:rsidRDefault="007668D7" w:rsidP="007668D7">
            <w:pPr>
              <w:tabs>
                <w:tab w:val="right" w:pos="69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467080" w14:textId="77777777" w:rsidR="007668D7" w:rsidRPr="004B717F" w:rsidRDefault="007668D7" w:rsidP="007668D7">
            <w:pPr>
              <w:tabs>
                <w:tab w:val="right" w:pos="527"/>
                <w:tab w:val="right" w:pos="70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7668D7" w:rsidRPr="004B717F" w14:paraId="33AE4A35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A253FC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67C9DB9" w14:textId="5EF8BD75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121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884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BB9E5F" w14:textId="712A48E2" w:rsidR="007668D7" w:rsidRPr="004B717F" w:rsidRDefault="007668D7" w:rsidP="007668D7">
            <w:pPr>
              <w:tabs>
                <w:tab w:val="right" w:pos="651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374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B76607" w14:textId="0FB32F9F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84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970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BD1C0E8" w14:textId="13743491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17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043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8E25E1F" w14:textId="77777777" w:rsidR="007668D7" w:rsidRPr="004B717F" w:rsidRDefault="007668D7" w:rsidP="007668D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F419CEF" w14:textId="77777777" w:rsidR="007668D7" w:rsidRPr="004B717F" w:rsidRDefault="007668D7" w:rsidP="007668D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2E5636" w14:textId="6F6F9500" w:rsidR="007668D7" w:rsidRPr="004B717F" w:rsidRDefault="007668D7" w:rsidP="007668D7">
            <w:pPr>
              <w:tabs>
                <w:tab w:val="right" w:pos="698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598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630</w:t>
            </w:r>
          </w:p>
        </w:tc>
      </w:tr>
      <w:tr w:rsidR="007668D7" w:rsidRPr="004B717F" w14:paraId="4F0A6182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619F02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C1DDBB3" w14:textId="28991B7B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22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782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0826946" w14:textId="672B5C7B" w:rsidR="007668D7" w:rsidRPr="004B717F" w:rsidRDefault="007668D7" w:rsidP="007668D7">
            <w:pPr>
              <w:tabs>
                <w:tab w:val="right" w:pos="651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90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D7706" w14:textId="761E6A0B" w:rsidR="007668D7" w:rsidRPr="004B717F" w:rsidRDefault="007668D7" w:rsidP="007668D7">
            <w:pPr>
              <w:tabs>
                <w:tab w:val="right" w:pos="698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18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D9BFDCB" w14:textId="4536070C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309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641BB4" w14:textId="3A18D4BB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F87A2C0" w14:textId="77777777" w:rsidR="007668D7" w:rsidRPr="004B717F" w:rsidRDefault="007668D7" w:rsidP="007668D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7BA234" w14:textId="25A7910E" w:rsidR="007668D7" w:rsidRPr="004B717F" w:rsidRDefault="007668D7" w:rsidP="007668D7">
            <w:pPr>
              <w:tabs>
                <w:tab w:val="right" w:pos="698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186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449</w:t>
            </w:r>
          </w:p>
        </w:tc>
      </w:tr>
      <w:tr w:rsidR="007668D7" w:rsidRPr="004B717F" w14:paraId="01ECBC94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4B900B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9E1CB57" w14:textId="0DAFF993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429E2C" w14:textId="77777777" w:rsidR="007668D7" w:rsidRPr="004B717F" w:rsidRDefault="007668D7" w:rsidP="007668D7">
            <w:pPr>
              <w:tabs>
                <w:tab w:val="center" w:pos="360"/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AE876" w14:textId="77777777" w:rsidR="007668D7" w:rsidRPr="004B717F" w:rsidRDefault="007668D7" w:rsidP="007668D7">
            <w:pPr>
              <w:tabs>
                <w:tab w:val="center" w:pos="403"/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174AE9E" w14:textId="77777777" w:rsidR="007668D7" w:rsidRPr="004B717F" w:rsidRDefault="007668D7" w:rsidP="007668D7">
            <w:pPr>
              <w:tabs>
                <w:tab w:val="center" w:pos="374"/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5B9C45" w14:textId="77777777" w:rsidR="007668D7" w:rsidRPr="004B717F" w:rsidRDefault="007668D7" w:rsidP="007668D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986D7BD" w14:textId="77777777" w:rsidR="007668D7" w:rsidRPr="004B717F" w:rsidRDefault="007668D7" w:rsidP="007668D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0F2AE1" w14:textId="12B1D685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</w:tr>
      <w:tr w:rsidR="007668D7" w:rsidRPr="004B717F" w14:paraId="0B1E948F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0B2E23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หนี้สิน</w:t>
            </w:r>
            <w:r w:rsidRPr="004B717F">
              <w:rPr>
                <w:sz w:val="24"/>
                <w:szCs w:val="24"/>
                <w:cs/>
              </w:rPr>
              <w:t>ทางการเงินที่วัดมูลค่าด้วยมูลค่า</w:t>
            </w:r>
            <w:r w:rsidRPr="004B717F">
              <w:rPr>
                <w:sz w:val="24"/>
                <w:szCs w:val="24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F3A6" w14:textId="737EBE67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E652" w14:textId="1FB4B338" w:rsidR="007668D7" w:rsidRPr="004B717F" w:rsidRDefault="007668D7" w:rsidP="007668D7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A86A" w14:textId="71C21C5B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AF11" w14:textId="77777777" w:rsidR="007668D7" w:rsidRPr="004B717F" w:rsidRDefault="007668D7" w:rsidP="007668D7">
            <w:pPr>
              <w:tabs>
                <w:tab w:val="center" w:pos="374"/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0BD" w14:textId="77777777" w:rsidR="007668D7" w:rsidRPr="004B717F" w:rsidRDefault="007668D7" w:rsidP="007668D7">
            <w:pPr>
              <w:tabs>
                <w:tab w:val="center" w:pos="288"/>
                <w:tab w:val="right" w:pos="570"/>
              </w:tabs>
              <w:ind w:left="-108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F2CF" w14:textId="77777777" w:rsidR="007668D7" w:rsidRPr="004B717F" w:rsidRDefault="007668D7" w:rsidP="007668D7">
            <w:pPr>
              <w:tabs>
                <w:tab w:val="center" w:pos="418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9FC1" w14:textId="322ECBE7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614</w:t>
            </w:r>
          </w:p>
        </w:tc>
      </w:tr>
      <w:tr w:rsidR="007668D7" w:rsidRPr="004B717F" w14:paraId="034A91C7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35FA42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4CE7451" w14:textId="77777777" w:rsidR="007668D7" w:rsidRPr="004B717F" w:rsidRDefault="007668D7" w:rsidP="007668D7">
            <w:pPr>
              <w:tabs>
                <w:tab w:val="left" w:pos="0"/>
                <w:tab w:val="center" w:pos="389"/>
                <w:tab w:val="right" w:pos="790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2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F512610" w14:textId="6CC7C68C" w:rsidR="007668D7" w:rsidRPr="004B717F" w:rsidRDefault="007668D7" w:rsidP="007668D7">
            <w:pPr>
              <w:tabs>
                <w:tab w:val="left" w:pos="66"/>
                <w:tab w:val="right" w:pos="651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27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656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2DF71A" w14:textId="23765D64" w:rsidR="007668D7" w:rsidRPr="004B717F" w:rsidRDefault="007668D7" w:rsidP="007668D7">
            <w:pPr>
              <w:tabs>
                <w:tab w:val="left" w:pos="129"/>
                <w:tab w:val="right" w:pos="698"/>
              </w:tabs>
              <w:ind w:left="-108" w:right="-56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182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96D5845" w14:textId="30C6063D" w:rsidR="007668D7" w:rsidRPr="004B717F" w:rsidRDefault="007668D7" w:rsidP="007668D7">
            <w:pPr>
              <w:tabs>
                <w:tab w:val="left" w:pos="104"/>
                <w:tab w:val="right" w:pos="653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17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825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2E00EE7" w14:textId="2E3817E5" w:rsidR="007668D7" w:rsidRPr="004B717F" w:rsidRDefault="007668D7" w:rsidP="007668D7">
            <w:pPr>
              <w:tabs>
                <w:tab w:val="left" w:pos="0"/>
                <w:tab w:val="right" w:pos="570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46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707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8A8AAD4" w14:textId="5A6B6B42" w:rsidR="007668D7" w:rsidRPr="004B717F" w:rsidRDefault="007668D7" w:rsidP="007668D7">
            <w:pPr>
              <w:tabs>
                <w:tab w:val="left" w:pos="142"/>
                <w:tab w:val="center" w:pos="418"/>
                <w:tab w:val="right" w:pos="696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11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516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E6AF9" w14:textId="54A97455" w:rsidR="007668D7" w:rsidRPr="004B717F" w:rsidRDefault="007668D7" w:rsidP="007668D7">
            <w:pPr>
              <w:tabs>
                <w:tab w:val="left" w:pos="0"/>
                <w:tab w:val="right" w:pos="700"/>
              </w:tabs>
              <w:ind w:left="-108" w:right="-10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103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886</w:t>
            </w:r>
          </w:p>
        </w:tc>
      </w:tr>
      <w:tr w:rsidR="007668D7" w:rsidRPr="004B717F" w14:paraId="301A24C8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C71F10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7FF8342" w14:textId="5F8D54D5" w:rsidR="007668D7" w:rsidRPr="004B717F" w:rsidRDefault="007668D7" w:rsidP="007668D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170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256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05B284F" w14:textId="2BF8B3D5" w:rsidR="007668D7" w:rsidRPr="004B717F" w:rsidRDefault="007668D7" w:rsidP="007668D7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493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6346C" w14:textId="28CCEE5F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204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8B5BEEB" w14:textId="29E7BBE5" w:rsidR="007668D7" w:rsidRPr="004B717F" w:rsidRDefault="007668D7" w:rsidP="007668D7">
            <w:pPr>
              <w:tabs>
                <w:tab w:val="left" w:pos="104"/>
                <w:tab w:val="right" w:pos="653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89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177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F6A133C" w14:textId="795D5B90" w:rsidR="007668D7" w:rsidRPr="004B717F" w:rsidRDefault="007668D7" w:rsidP="007668D7">
            <w:pPr>
              <w:tabs>
                <w:tab w:val="left" w:pos="0"/>
                <w:tab w:val="right" w:pos="57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46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370EB25" w14:textId="6462E824" w:rsidR="007668D7" w:rsidRPr="004B717F" w:rsidRDefault="007668D7" w:rsidP="007668D7">
            <w:pPr>
              <w:tabs>
                <w:tab w:val="left" w:pos="142"/>
                <w:tab w:val="center" w:pos="418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F9B824" w14:textId="7DB86F6C" w:rsidR="007668D7" w:rsidRPr="004B717F" w:rsidRDefault="007668D7" w:rsidP="007668D7">
            <w:pPr>
              <w:tabs>
                <w:tab w:val="right" w:pos="700"/>
              </w:tabs>
              <w:ind w:left="-108" w:right="-65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915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929</w:t>
            </w:r>
          </w:p>
        </w:tc>
      </w:tr>
      <w:tr w:rsidR="007668D7" w:rsidRPr="004B717F" w14:paraId="719ED433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01CF1D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สภาพคล่องสุทธิ</w:t>
            </w:r>
          </w:p>
        </w:tc>
        <w:tc>
          <w:tcPr>
            <w:tcW w:w="1038" w:type="dxa"/>
          </w:tcPr>
          <w:p w14:paraId="3E739029" w14:textId="771E1AEA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797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127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94" w:type="dxa"/>
          </w:tcPr>
          <w:p w14:paraId="726E3BD9" w14:textId="455E0F7F" w:rsidR="007668D7" w:rsidRPr="004B717F" w:rsidRDefault="007668D7" w:rsidP="007668D7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397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381</w:t>
            </w:r>
          </w:p>
        </w:tc>
        <w:tc>
          <w:tcPr>
            <w:tcW w:w="1080" w:type="dxa"/>
          </w:tcPr>
          <w:p w14:paraId="09FAF490" w14:textId="0440ED23" w:rsidR="007668D7" w:rsidRPr="004B717F" w:rsidRDefault="007668D7" w:rsidP="007668D7">
            <w:pPr>
              <w:tabs>
                <w:tab w:val="left" w:pos="129"/>
                <w:tab w:val="right" w:pos="698"/>
              </w:tabs>
              <w:ind w:left="-108" w:right="-56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138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611</w:t>
            </w:r>
          </w:p>
        </w:tc>
        <w:tc>
          <w:tcPr>
            <w:tcW w:w="977" w:type="dxa"/>
          </w:tcPr>
          <w:p w14:paraId="7B84EE2F" w14:textId="4BB4DA00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777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897</w:t>
            </w:r>
          </w:p>
        </w:tc>
        <w:tc>
          <w:tcPr>
            <w:tcW w:w="863" w:type="dxa"/>
          </w:tcPr>
          <w:p w14:paraId="35B271EB" w14:textId="54BC9BF9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951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200</w:t>
            </w:r>
          </w:p>
        </w:tc>
        <w:tc>
          <w:tcPr>
            <w:tcW w:w="988" w:type="dxa"/>
          </w:tcPr>
          <w:p w14:paraId="19C90D21" w14:textId="7BB5E1DC" w:rsidR="007668D7" w:rsidRPr="004B717F" w:rsidRDefault="007668D7" w:rsidP="007668D7">
            <w:pPr>
              <w:tabs>
                <w:tab w:val="right" w:pos="696"/>
              </w:tabs>
              <w:ind w:lef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107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075</w:t>
            </w:r>
          </w:p>
        </w:tc>
        <w:tc>
          <w:tcPr>
            <w:tcW w:w="900" w:type="dxa"/>
          </w:tcPr>
          <w:p w14:paraId="51096CC6" w14:textId="1648AC40" w:rsidR="007668D7" w:rsidRPr="004B717F" w:rsidRDefault="007668D7" w:rsidP="007668D7">
            <w:pPr>
              <w:tabs>
                <w:tab w:val="left" w:pos="16"/>
                <w:tab w:val="right" w:pos="700"/>
              </w:tabs>
              <w:ind w:left="-108"/>
              <w:rPr>
                <w:sz w:val="24"/>
                <w:szCs w:val="24"/>
                <w:u w:val="double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575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037</w:t>
            </w:r>
          </w:p>
        </w:tc>
      </w:tr>
      <w:tr w:rsidR="007668D7" w:rsidRPr="004B717F" w14:paraId="603226F9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3F946C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32DE2A8" w14:textId="77777777" w:rsidR="007668D7" w:rsidRPr="004B717F" w:rsidRDefault="007668D7" w:rsidP="007668D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25CFE68" w14:textId="77777777" w:rsidR="007668D7" w:rsidRPr="004B717F" w:rsidRDefault="007668D7" w:rsidP="007668D7">
            <w:pPr>
              <w:tabs>
                <w:tab w:val="right" w:pos="651"/>
                <w:tab w:val="right" w:pos="697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8982D" w14:textId="77777777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D12B942" w14:textId="77777777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59FAAF" w14:textId="77777777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0F2E005" w14:textId="77777777" w:rsidR="007668D7" w:rsidRPr="004B717F" w:rsidRDefault="007668D7" w:rsidP="007668D7">
            <w:pPr>
              <w:tabs>
                <w:tab w:val="right" w:pos="696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8EE7E" w14:textId="77777777" w:rsidR="007668D7" w:rsidRPr="004B717F" w:rsidRDefault="007668D7" w:rsidP="007668D7">
            <w:pPr>
              <w:tabs>
                <w:tab w:val="left" w:pos="11"/>
                <w:tab w:val="right" w:pos="700"/>
              </w:tabs>
              <w:ind w:left="-108"/>
              <w:rPr>
                <w:sz w:val="24"/>
                <w:szCs w:val="24"/>
              </w:rPr>
            </w:pPr>
          </w:p>
        </w:tc>
      </w:tr>
      <w:tr w:rsidR="007668D7" w:rsidRPr="004B717F" w14:paraId="57C0FADA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0DF811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สภาพคล่องสะสมสุทธิ</w:t>
            </w:r>
          </w:p>
        </w:tc>
        <w:tc>
          <w:tcPr>
            <w:tcW w:w="1038" w:type="dxa"/>
          </w:tcPr>
          <w:p w14:paraId="55F2ADAB" w14:textId="64417804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797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127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94" w:type="dxa"/>
          </w:tcPr>
          <w:p w14:paraId="59FD5EF3" w14:textId="3405E536" w:rsidR="007668D7" w:rsidRPr="004B717F" w:rsidRDefault="007668D7" w:rsidP="007668D7">
            <w:pPr>
              <w:tabs>
                <w:tab w:val="right" w:pos="651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399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746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8306458" w14:textId="66EE955B" w:rsidR="007668D7" w:rsidRPr="004B717F" w:rsidRDefault="007668D7" w:rsidP="007668D7">
            <w:pPr>
              <w:tabs>
                <w:tab w:val="right" w:pos="698"/>
              </w:tabs>
              <w:ind w:left="-108" w:right="-56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135</w:t>
            </w:r>
            <w:r w:rsidRPr="004B717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977" w:type="dxa"/>
          </w:tcPr>
          <w:p w14:paraId="23867C88" w14:textId="45ED023A" w:rsidR="007668D7" w:rsidRPr="004B717F" w:rsidRDefault="007668D7" w:rsidP="007668D7">
            <w:pPr>
              <w:tabs>
                <w:tab w:val="right" w:pos="653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</w:rPr>
              <w:t>483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3" w:type="dxa"/>
          </w:tcPr>
          <w:p w14:paraId="79642AD8" w14:textId="16E1E5D7" w:rsidR="007668D7" w:rsidRPr="004B717F" w:rsidRDefault="007668D7" w:rsidP="007668D7">
            <w:pPr>
              <w:tabs>
                <w:tab w:val="right" w:pos="57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467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962</w:t>
            </w:r>
          </w:p>
        </w:tc>
        <w:tc>
          <w:tcPr>
            <w:tcW w:w="988" w:type="dxa"/>
          </w:tcPr>
          <w:p w14:paraId="12CC9E93" w14:textId="3C9EAFDA" w:rsidR="007668D7" w:rsidRPr="004B717F" w:rsidRDefault="007668D7" w:rsidP="007668D7">
            <w:pPr>
              <w:tabs>
                <w:tab w:val="right" w:pos="696"/>
              </w:tabs>
              <w:ind w:lef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575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037</w:t>
            </w:r>
          </w:p>
        </w:tc>
        <w:tc>
          <w:tcPr>
            <w:tcW w:w="900" w:type="dxa"/>
          </w:tcPr>
          <w:p w14:paraId="4EEC3BDA" w14:textId="0E50953C" w:rsidR="007668D7" w:rsidRPr="004B717F" w:rsidRDefault="007668D7" w:rsidP="007668D7">
            <w:pPr>
              <w:tabs>
                <w:tab w:val="right" w:pos="700"/>
              </w:tabs>
              <w:ind w:lef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575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037</w:t>
            </w:r>
          </w:p>
        </w:tc>
      </w:tr>
    </w:tbl>
    <w:p w14:paraId="2164632D" w14:textId="77777777" w:rsidR="00CC1214" w:rsidRPr="004B717F" w:rsidRDefault="00CC1214" w:rsidP="00CC1214">
      <w:pPr>
        <w:ind w:left="426" w:right="-32"/>
        <w:jc w:val="thaiDistribute"/>
        <w:rPr>
          <w:sz w:val="2"/>
          <w:szCs w:val="2"/>
          <w:cs/>
        </w:rPr>
      </w:pPr>
    </w:p>
    <w:p w14:paraId="233D70FE" w14:textId="77777777" w:rsidR="00CC1214" w:rsidRPr="004B717F" w:rsidRDefault="00CC1214" w:rsidP="00CC1214">
      <w:pPr>
        <w:spacing w:before="120" w:line="280" w:lineRule="exact"/>
        <w:ind w:left="273" w:right="-29" w:hanging="187"/>
        <w:jc w:val="thaiDistribute"/>
        <w:rPr>
          <w:sz w:val="22"/>
          <w:szCs w:val="22"/>
          <w:cs/>
        </w:rPr>
      </w:pPr>
      <w:r w:rsidRPr="004B717F">
        <w:rPr>
          <w:sz w:val="22"/>
          <w:szCs w:val="22"/>
          <w:cs/>
        </w:rPr>
        <w:t>*</w:t>
      </w:r>
      <w:r w:rsidRPr="004B717F">
        <w:rPr>
          <w:sz w:val="22"/>
          <w:szCs w:val="22"/>
        </w:rPr>
        <w:tab/>
      </w:r>
      <w:r w:rsidRPr="004B717F">
        <w:rPr>
          <w:rFonts w:hint="cs"/>
          <w:sz w:val="22"/>
          <w:szCs w:val="22"/>
          <w:cs/>
        </w:rPr>
        <w:t xml:space="preserve">เงินลงทุนของบริษัทย่อยที่เป็นบริษัทประกันชีวิต </w:t>
      </w:r>
      <w:r w:rsidRPr="004B717F">
        <w:rPr>
          <w:sz w:val="22"/>
          <w:szCs w:val="22"/>
          <w:cs/>
        </w:rPr>
        <w:t>ซึ่งส่วนใหญ่ถือไว้</w:t>
      </w:r>
      <w:r w:rsidRPr="004B717F">
        <w:rPr>
          <w:rFonts w:hint="cs"/>
          <w:sz w:val="22"/>
          <w:szCs w:val="22"/>
          <w:cs/>
        </w:rPr>
        <w:t>เพื่อให้</w:t>
      </w:r>
      <w:r w:rsidRPr="004B717F">
        <w:rPr>
          <w:sz w:val="22"/>
          <w:szCs w:val="22"/>
          <w:cs/>
        </w:rPr>
        <w:t>สัมพันธ์กับหนี้สินจากสัญญาประกันภัย</w:t>
      </w:r>
      <w:r w:rsidRPr="004B717F">
        <w:rPr>
          <w:rFonts w:hint="cs"/>
          <w:sz w:val="22"/>
          <w:szCs w:val="22"/>
          <w:cs/>
        </w:rPr>
        <w:t>ไม่ได้แสดงไว้ในตารางดังกล่าวข้างต้น</w:t>
      </w:r>
    </w:p>
    <w:p w14:paraId="07248A3B" w14:textId="77777777" w:rsidR="00CC1214" w:rsidRPr="004B717F" w:rsidRDefault="00CC1214" w:rsidP="00CC1214">
      <w:pPr>
        <w:tabs>
          <w:tab w:val="left" w:pos="900"/>
        </w:tabs>
        <w:spacing w:before="240"/>
        <w:ind w:left="544" w:right="408"/>
        <w:jc w:val="right"/>
        <w:rPr>
          <w:sz w:val="2"/>
          <w:szCs w:val="2"/>
          <w:u w:val="single"/>
          <w:cs/>
        </w:rPr>
      </w:pPr>
      <w:r w:rsidRPr="004B717F">
        <w:rPr>
          <w:sz w:val="26"/>
          <w:szCs w:val="26"/>
          <w:cs/>
        </w:rPr>
        <w:br w:type="page"/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038"/>
        <w:gridCol w:w="942"/>
        <w:gridCol w:w="1080"/>
        <w:gridCol w:w="977"/>
        <w:gridCol w:w="863"/>
        <w:gridCol w:w="1040"/>
        <w:gridCol w:w="900"/>
      </w:tblGrid>
      <w:tr w:rsidR="00CC1214" w:rsidRPr="004B717F" w14:paraId="38FF7B2E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D7B7A0" w14:textId="2D12C95E" w:rsidR="00CC1214" w:rsidRPr="004B717F" w:rsidRDefault="00CC1214" w:rsidP="006F09E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AC45D3" w14:textId="77777777" w:rsidR="00CC1214" w:rsidRPr="004B717F" w:rsidRDefault="00CC1214" w:rsidP="00B0085D">
            <w:pPr>
              <w:ind w:left="-100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CC1214" w:rsidRPr="004B717F" w14:paraId="5B7F8455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257126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7285B1" w14:textId="77777777" w:rsidR="00CC1214" w:rsidRPr="004B717F" w:rsidRDefault="00CC1214" w:rsidP="00B0085D">
            <w:pPr>
              <w:ind w:left="-100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เฉพาะธนาคาร</w:t>
            </w:r>
          </w:p>
        </w:tc>
      </w:tr>
      <w:tr w:rsidR="00CC1214" w:rsidRPr="004B717F" w14:paraId="5E78780C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049116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3EDB86" w14:textId="13F9F146" w:rsidR="00CC1214" w:rsidRPr="004B717F" w:rsidRDefault="00C34D3E" w:rsidP="007668D7">
            <w:pPr>
              <w:ind w:left="-100" w:right="-108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668D7">
              <w:rPr>
                <w:sz w:val="24"/>
                <w:szCs w:val="24"/>
                <w:u w:val="single"/>
                <w:cs/>
              </w:rPr>
              <w:t xml:space="preserve"> </w:t>
            </w:r>
            <w:r w:rsidR="007668D7">
              <w:rPr>
                <w:rFonts w:hint="cs"/>
                <w:sz w:val="24"/>
                <w:szCs w:val="24"/>
                <w:u w:val="single"/>
                <w:cs/>
              </w:rPr>
              <w:t>มิถุนายน</w:t>
            </w:r>
            <w:r w:rsidR="007668D7">
              <w:rPr>
                <w:sz w:val="24"/>
                <w:szCs w:val="24"/>
                <w:u w:val="single"/>
                <w:cs/>
              </w:rPr>
              <w:t xml:space="preserve">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</w:tr>
      <w:tr w:rsidR="00CC1214" w:rsidRPr="004B717F" w14:paraId="68C31F1D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A2526E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1948" w14:textId="77777777" w:rsidR="00CC1214" w:rsidRPr="004B717F" w:rsidRDefault="00CC1214" w:rsidP="00B0085D">
            <w:pPr>
              <w:tabs>
                <w:tab w:val="left" w:pos="72"/>
              </w:tabs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เมื่อทวงถาม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B866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4275E158" w14:textId="47B86543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2C0F7" w14:textId="2358D11F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4C18EF5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709634ED" w14:textId="05CC3F12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D7965D4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45444810" w14:textId="127EA68F" w:rsidR="00CC1214" w:rsidRPr="004B717F" w:rsidRDefault="00C34D3E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CC1214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63AE" w14:textId="77777777" w:rsidR="00CC1214" w:rsidRPr="004B717F" w:rsidRDefault="00CC1214" w:rsidP="00B0085D">
            <w:pPr>
              <w:ind w:right="-6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ไม่มีกำหนด</w:t>
            </w:r>
            <w:r w:rsidRPr="004B717F">
              <w:rPr>
                <w:sz w:val="24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35EA32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4D664DCA" w14:textId="77777777" w:rsidR="00CC1214" w:rsidRPr="004B717F" w:rsidRDefault="00CC1214" w:rsidP="00B0085D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CC1214" w:rsidRPr="004B717F" w14:paraId="74F37C3E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8D887C" w14:textId="77777777" w:rsidR="00CC1214" w:rsidRPr="004B717F" w:rsidRDefault="00CC1214" w:rsidP="00B0085D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0B9B491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1F510F5F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76A2F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441492B" w14:textId="77777777" w:rsidR="00CC1214" w:rsidRPr="004B717F" w:rsidRDefault="00CC1214" w:rsidP="00B0085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7A0C406" w14:textId="77777777" w:rsidR="00CC1214" w:rsidRPr="004B717F" w:rsidRDefault="00CC1214" w:rsidP="00B0085D">
            <w:pPr>
              <w:tabs>
                <w:tab w:val="center" w:pos="471"/>
                <w:tab w:val="right" w:pos="696"/>
              </w:tabs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D8CE601" w14:textId="77777777" w:rsidR="00CC1214" w:rsidRPr="004B717F" w:rsidRDefault="00CC1214" w:rsidP="00B0085D">
            <w:pPr>
              <w:tabs>
                <w:tab w:val="right" w:pos="69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60ADAD" w14:textId="77777777" w:rsidR="00CC1214" w:rsidRPr="004B717F" w:rsidRDefault="00CC1214" w:rsidP="00B0085D">
            <w:pPr>
              <w:tabs>
                <w:tab w:val="right" w:pos="527"/>
              </w:tabs>
              <w:ind w:left="-100" w:right="-108"/>
              <w:rPr>
                <w:sz w:val="24"/>
                <w:szCs w:val="24"/>
              </w:rPr>
            </w:pPr>
          </w:p>
        </w:tc>
      </w:tr>
      <w:tr w:rsidR="00B21177" w:rsidRPr="004B717F" w14:paraId="73DFDC49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F251C8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A384364" w14:textId="77777777" w:rsidR="00B21177" w:rsidRPr="004B717F" w:rsidRDefault="00B21177" w:rsidP="00B21177">
            <w:pPr>
              <w:tabs>
                <w:tab w:val="center" w:pos="389"/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3B7E3616" w14:textId="77777777" w:rsidR="00B21177" w:rsidRPr="004B717F" w:rsidRDefault="00B21177" w:rsidP="00B21177">
            <w:pPr>
              <w:tabs>
                <w:tab w:val="center" w:pos="446"/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EDACE6" w14:textId="77777777" w:rsidR="00B21177" w:rsidRPr="004B717F" w:rsidRDefault="00B21177" w:rsidP="00B21177">
            <w:pPr>
              <w:tabs>
                <w:tab w:val="center" w:pos="504"/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00EFBA1" w14:textId="77777777" w:rsidR="00B21177" w:rsidRPr="004B717F" w:rsidRDefault="00B21177" w:rsidP="00B21177">
            <w:pPr>
              <w:tabs>
                <w:tab w:val="center" w:pos="360"/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D7FD91" w14:textId="77777777" w:rsidR="00B21177" w:rsidRPr="004B717F" w:rsidRDefault="00B21177" w:rsidP="00B21177">
            <w:pPr>
              <w:tabs>
                <w:tab w:val="center" w:pos="331"/>
                <w:tab w:val="right" w:pos="622"/>
              </w:tabs>
              <w:ind w:left="-140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E2798B7" w14:textId="6857856B" w:rsidR="00B21177" w:rsidRPr="004B717F" w:rsidRDefault="00B21177" w:rsidP="00B2117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1A8151" w14:textId="052B86FF" w:rsidR="00B21177" w:rsidRPr="004B717F" w:rsidRDefault="00B21177" w:rsidP="00B21177">
            <w:pPr>
              <w:tabs>
                <w:tab w:val="right" w:pos="68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  <w:r w:rsidRPr="00B2117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229</w:t>
            </w:r>
          </w:p>
        </w:tc>
      </w:tr>
      <w:tr w:rsidR="00B21177" w:rsidRPr="004B717F" w14:paraId="724625A9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12D0E1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2E44B63" w14:textId="001A87DD" w:rsidR="00B21177" w:rsidRPr="007622F4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288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6B2CF459" w14:textId="29658CC2" w:rsidR="00B21177" w:rsidRPr="007622F4" w:rsidRDefault="00B21177" w:rsidP="00B21177">
            <w:pPr>
              <w:tabs>
                <w:tab w:val="right" w:pos="734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364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A6DCF0" w14:textId="37AE1EF6" w:rsidR="00B21177" w:rsidRPr="007622F4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361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A76BE87" w14:textId="3714B988" w:rsidR="00B21177" w:rsidRPr="007622F4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198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7804A0" w14:textId="02BC90D8" w:rsidR="00B21177" w:rsidRPr="007622F4" w:rsidRDefault="00B21177" w:rsidP="00B2117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F56682F" w14:textId="77777777" w:rsidR="00B21177" w:rsidRPr="007622F4" w:rsidRDefault="00B21177" w:rsidP="00B2117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7622F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7A8DF" w14:textId="77DACDEE" w:rsidR="00B21177" w:rsidRPr="007622F4" w:rsidRDefault="00B21177" w:rsidP="00B21177">
            <w:pPr>
              <w:tabs>
                <w:tab w:val="right" w:pos="68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443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208</w:t>
            </w:r>
          </w:p>
        </w:tc>
      </w:tr>
      <w:tr w:rsidR="00B21177" w:rsidRPr="004B717F" w14:paraId="2A3CA54C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1FBC82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4"/>
                <w:szCs w:val="24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F814C" w14:textId="587D76CF" w:rsidR="00B21177" w:rsidRPr="006B2F78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521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11AE" w14:textId="22C06E69" w:rsidR="00B21177" w:rsidRPr="006B2F78" w:rsidRDefault="00B21177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32E95" w14:textId="4A98F4EC" w:rsidR="00B21177" w:rsidRPr="006B2F78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109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D2F5" w14:textId="043D1AC9" w:rsidR="00B21177" w:rsidRPr="006B2F78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648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F020" w14:textId="19DA8F74" w:rsidR="00B21177" w:rsidRPr="006B2F78" w:rsidRDefault="00B21177" w:rsidP="00B21177">
            <w:pPr>
              <w:tabs>
                <w:tab w:val="right" w:pos="622"/>
              </w:tabs>
              <w:ind w:left="-140" w:right="-18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BBD7D" w14:textId="300EF0ED" w:rsidR="00B21177" w:rsidRPr="006B2F78" w:rsidRDefault="00B21177" w:rsidP="00B21177">
            <w:pPr>
              <w:tabs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10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487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3149" w14:textId="3F7CA9E5" w:rsidR="00B21177" w:rsidRPr="006B2F78" w:rsidRDefault="00B21177" w:rsidP="00B21177">
            <w:pPr>
              <w:tabs>
                <w:tab w:val="right" w:pos="680"/>
              </w:tabs>
              <w:ind w:left="-108" w:right="-108"/>
              <w:rPr>
                <w:sz w:val="24"/>
                <w:szCs w:val="22"/>
                <w:cs/>
              </w:rPr>
            </w:pPr>
            <w:r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15</w:t>
            </w:r>
            <w:r w:rsidRPr="006B2F78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352</w:t>
            </w:r>
          </w:p>
        </w:tc>
      </w:tr>
      <w:tr w:rsidR="00B21177" w:rsidRPr="004B717F" w14:paraId="6F9652F8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9E1E1C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38" w:type="dxa"/>
          </w:tcPr>
          <w:p w14:paraId="13F61FA5" w14:textId="22650393" w:rsidR="00B21177" w:rsidRPr="004B717F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778</w:t>
            </w:r>
          </w:p>
        </w:tc>
        <w:tc>
          <w:tcPr>
            <w:tcW w:w="942" w:type="dxa"/>
          </w:tcPr>
          <w:p w14:paraId="6428C000" w14:textId="45D35E7C" w:rsidR="00B21177" w:rsidRPr="004B717F" w:rsidRDefault="00B21177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53</w:t>
            </w:r>
            <w:r w:rsidRPr="002731F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972</w:t>
            </w:r>
          </w:p>
        </w:tc>
        <w:tc>
          <w:tcPr>
            <w:tcW w:w="1080" w:type="dxa"/>
          </w:tcPr>
          <w:p w14:paraId="0A5AAFA6" w14:textId="7B1971C3" w:rsidR="00B21177" w:rsidRPr="004B717F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2731F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461</w:t>
            </w:r>
          </w:p>
        </w:tc>
        <w:tc>
          <w:tcPr>
            <w:tcW w:w="977" w:type="dxa"/>
          </w:tcPr>
          <w:p w14:paraId="54111925" w14:textId="1F9C4D69" w:rsidR="00B21177" w:rsidRPr="004B717F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311</w:t>
            </w:r>
            <w:r w:rsidRPr="002731F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359</w:t>
            </w:r>
          </w:p>
        </w:tc>
        <w:tc>
          <w:tcPr>
            <w:tcW w:w="863" w:type="dxa"/>
          </w:tcPr>
          <w:p w14:paraId="2EFE6FDE" w14:textId="7D69F87E" w:rsidR="00B21177" w:rsidRPr="004B717F" w:rsidRDefault="00B21177" w:rsidP="00B2117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60</w:t>
            </w:r>
            <w:r w:rsidRPr="002731F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798</w:t>
            </w:r>
          </w:p>
        </w:tc>
        <w:tc>
          <w:tcPr>
            <w:tcW w:w="1040" w:type="dxa"/>
          </w:tcPr>
          <w:p w14:paraId="72165FCD" w14:textId="6B5A26F1" w:rsidR="00B21177" w:rsidRPr="004B717F" w:rsidRDefault="00B21177" w:rsidP="00B2117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2731F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627</w:t>
            </w:r>
          </w:p>
        </w:tc>
        <w:tc>
          <w:tcPr>
            <w:tcW w:w="900" w:type="dxa"/>
          </w:tcPr>
          <w:p w14:paraId="5F66389A" w14:textId="525ACB7C" w:rsidR="00B21177" w:rsidRPr="004B717F" w:rsidRDefault="00B21177" w:rsidP="00B21177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448</w:t>
            </w:r>
            <w:r w:rsidRPr="002731F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995</w:t>
            </w:r>
          </w:p>
        </w:tc>
      </w:tr>
      <w:tr w:rsidR="00B21177" w:rsidRPr="004B717F" w14:paraId="33A16D7F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F9EAED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2B68999" w14:textId="07104F39" w:rsidR="00B21177" w:rsidRPr="00C34D3E" w:rsidRDefault="00B21177" w:rsidP="00B2117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Pr="00C34D3E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290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180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1FC98408" w14:textId="57FB7B45" w:rsidR="00B21177" w:rsidRPr="00C34D3E" w:rsidRDefault="00B21177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525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AEB65" w14:textId="51C211DD" w:rsidR="00B21177" w:rsidRPr="00C34D3E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175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557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98535EB" w14:textId="0A5C2C00" w:rsidR="00B21177" w:rsidRPr="00C34D3E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533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687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6724300" w14:textId="231FE738" w:rsidR="00B21177" w:rsidRPr="00C34D3E" w:rsidRDefault="00B21177" w:rsidP="00356859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u w:val="single"/>
                <w:cs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891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8812D8B" w14:textId="77777777" w:rsidR="00B21177" w:rsidRPr="00C34D3E" w:rsidRDefault="00B21177" w:rsidP="00B21177">
            <w:pPr>
              <w:tabs>
                <w:tab w:val="left" w:pos="211"/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Pr="00C34D3E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C34D3E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BCFF77" w14:textId="061DCF35" w:rsidR="00B21177" w:rsidRPr="00C34D3E" w:rsidRDefault="00B21177" w:rsidP="00356859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416</w:t>
            </w:r>
            <w:r w:rsidRPr="00C34D3E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998</w:t>
            </w:r>
          </w:p>
        </w:tc>
      </w:tr>
      <w:tr w:rsidR="00B21177" w:rsidRPr="004B717F" w14:paraId="14038184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F25EF4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38" w:type="dxa"/>
          </w:tcPr>
          <w:p w14:paraId="37318ADC" w14:textId="7EC5333F" w:rsidR="00B21177" w:rsidRPr="004B717F" w:rsidRDefault="00101BE1" w:rsidP="00B2117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314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767</w:t>
            </w:r>
          </w:p>
        </w:tc>
        <w:tc>
          <w:tcPr>
            <w:tcW w:w="942" w:type="dxa"/>
          </w:tcPr>
          <w:p w14:paraId="02A8FA0F" w14:textId="360EB6D8" w:rsidR="00B21177" w:rsidRPr="004B717F" w:rsidRDefault="00101BE1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944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369</w:t>
            </w:r>
          </w:p>
        </w:tc>
        <w:tc>
          <w:tcPr>
            <w:tcW w:w="1080" w:type="dxa"/>
          </w:tcPr>
          <w:p w14:paraId="278DC6A6" w14:textId="1FBD66FC" w:rsidR="00B21177" w:rsidRPr="004B717F" w:rsidRDefault="00101BE1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216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488</w:t>
            </w:r>
          </w:p>
        </w:tc>
        <w:tc>
          <w:tcPr>
            <w:tcW w:w="977" w:type="dxa"/>
          </w:tcPr>
          <w:p w14:paraId="050AA6CD" w14:textId="1003B2C7" w:rsidR="00B21177" w:rsidRPr="004B717F" w:rsidRDefault="00101BE1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869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892</w:t>
            </w:r>
          </w:p>
        </w:tc>
        <w:tc>
          <w:tcPr>
            <w:tcW w:w="863" w:type="dxa"/>
          </w:tcPr>
          <w:p w14:paraId="04ADBE73" w14:textId="30007F05" w:rsidR="00B21177" w:rsidRPr="004B717F" w:rsidRDefault="00101BE1" w:rsidP="00356859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956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923</w:t>
            </w:r>
          </w:p>
        </w:tc>
        <w:tc>
          <w:tcPr>
            <w:tcW w:w="1040" w:type="dxa"/>
          </w:tcPr>
          <w:p w14:paraId="186FE931" w14:textId="746DB108" w:rsidR="00B21177" w:rsidRPr="004B717F" w:rsidRDefault="00101BE1" w:rsidP="00B2117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72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343</w:t>
            </w:r>
          </w:p>
        </w:tc>
        <w:tc>
          <w:tcPr>
            <w:tcW w:w="900" w:type="dxa"/>
          </w:tcPr>
          <w:p w14:paraId="1851C51C" w14:textId="0C87DDB9" w:rsidR="00B21177" w:rsidRPr="004B717F" w:rsidRDefault="00101BE1" w:rsidP="00356859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374</w:t>
            </w:r>
            <w:r w:rsidR="007A4D70" w:rsidRPr="007A4D70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782</w:t>
            </w:r>
          </w:p>
        </w:tc>
      </w:tr>
      <w:tr w:rsidR="00B21177" w:rsidRPr="004B717F" w14:paraId="5D62A4AA" w14:textId="77777777" w:rsidTr="00B0085D">
        <w:trPr>
          <w:trHeight w:val="1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8C5D39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4E13D5B" w14:textId="77777777" w:rsidR="00B21177" w:rsidRPr="004B717F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5FFBAA3E" w14:textId="77777777" w:rsidR="00B21177" w:rsidRPr="004B717F" w:rsidRDefault="00B21177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EF2BA" w14:textId="77777777" w:rsidR="00B21177" w:rsidRPr="004B717F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C729A1E" w14:textId="77777777" w:rsidR="00B21177" w:rsidRPr="004B717F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38F54DB" w14:textId="77777777" w:rsidR="00B21177" w:rsidRPr="004B717F" w:rsidRDefault="00B21177" w:rsidP="00B2117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CB714DF" w14:textId="77777777" w:rsidR="00B21177" w:rsidRPr="004B717F" w:rsidRDefault="00B21177" w:rsidP="00B21177">
            <w:pPr>
              <w:tabs>
                <w:tab w:val="right" w:pos="696"/>
                <w:tab w:val="left" w:pos="9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89B83" w14:textId="77777777" w:rsidR="00B21177" w:rsidRPr="004B717F" w:rsidRDefault="00B21177" w:rsidP="00B21177">
            <w:pPr>
              <w:tabs>
                <w:tab w:val="right" w:pos="680"/>
                <w:tab w:val="left" w:pos="90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B21177" w:rsidRPr="004B717F" w14:paraId="5A0BECC7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53F0D1" w14:textId="77777777" w:rsidR="00B21177" w:rsidRPr="004B717F" w:rsidRDefault="00B21177" w:rsidP="00B21177">
            <w:pPr>
              <w:tabs>
                <w:tab w:val="left" w:pos="166"/>
              </w:tabs>
              <w:ind w:right="-115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B4A3A59" w14:textId="77777777" w:rsidR="00B21177" w:rsidRPr="004B717F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59AD398E" w14:textId="77777777" w:rsidR="00B21177" w:rsidRPr="004B717F" w:rsidRDefault="00B21177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5D287" w14:textId="77777777" w:rsidR="00B21177" w:rsidRPr="004B717F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9EA6BFE" w14:textId="77777777" w:rsidR="00B21177" w:rsidRPr="004B717F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13DDF25" w14:textId="77777777" w:rsidR="00B21177" w:rsidRPr="004B717F" w:rsidRDefault="00B21177" w:rsidP="00B2117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DA64930" w14:textId="77777777" w:rsidR="00B21177" w:rsidRPr="004B717F" w:rsidRDefault="00B21177" w:rsidP="00B2117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527980" w14:textId="77777777" w:rsidR="00B21177" w:rsidRPr="004B717F" w:rsidRDefault="00B21177" w:rsidP="00B21177">
            <w:pPr>
              <w:tabs>
                <w:tab w:val="right" w:pos="527"/>
                <w:tab w:val="right" w:pos="68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B21177" w:rsidRPr="004B717F" w14:paraId="0BDE5206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8780DC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7674758" w14:textId="0F9A4FA9" w:rsidR="00B21177" w:rsidRPr="004F5F87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2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235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250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0028E97E" w14:textId="3B128989" w:rsidR="00B21177" w:rsidRPr="004F5F87" w:rsidRDefault="00B21177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301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834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92372D" w14:textId="693CCBDA" w:rsidR="00B21177" w:rsidRPr="004F5F87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0"/>
                <w:cs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100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307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05BA03A" w14:textId="436B08E2" w:rsidR="00B21177" w:rsidRPr="004F5F87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0"/>
                <w:cs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24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857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1EA1FE" w14:textId="77777777" w:rsidR="00B21177" w:rsidRPr="004F5F87" w:rsidRDefault="00B21177" w:rsidP="00B21177">
            <w:pPr>
              <w:tabs>
                <w:tab w:val="center" w:pos="331"/>
                <w:tab w:val="right" w:pos="622"/>
              </w:tabs>
              <w:ind w:left="-140" w:right="-18"/>
              <w:rPr>
                <w:sz w:val="24"/>
                <w:szCs w:val="20"/>
                <w:cs/>
              </w:rPr>
            </w:pPr>
            <w:r>
              <w:rPr>
                <w:sz w:val="24"/>
                <w:szCs w:val="20"/>
              </w:rPr>
              <w:tab/>
            </w:r>
            <w:r w:rsidRPr="004F5F8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0396DB5" w14:textId="77777777" w:rsidR="00B21177" w:rsidRPr="004F5F87" w:rsidRDefault="00B21177" w:rsidP="00B2117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Pr="004F5F8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3289D3" w14:textId="58473B12" w:rsidR="00B21177" w:rsidRPr="004F5F87" w:rsidRDefault="00B21177" w:rsidP="00B21177">
            <w:pPr>
              <w:tabs>
                <w:tab w:val="right" w:pos="680"/>
              </w:tabs>
              <w:ind w:left="-108" w:right="-108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ab/>
            </w:r>
            <w:r w:rsidR="00C34D3E" w:rsidRPr="00C34D3E">
              <w:rPr>
                <w:sz w:val="24"/>
                <w:szCs w:val="20"/>
              </w:rPr>
              <w:t>2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662</w:t>
            </w:r>
            <w:r w:rsidRPr="004F5F87">
              <w:rPr>
                <w:sz w:val="24"/>
                <w:szCs w:val="20"/>
              </w:rPr>
              <w:t>,</w:t>
            </w:r>
            <w:r w:rsidR="00C34D3E" w:rsidRPr="00C34D3E">
              <w:rPr>
                <w:sz w:val="24"/>
                <w:szCs w:val="20"/>
              </w:rPr>
              <w:t>248</w:t>
            </w:r>
          </w:p>
        </w:tc>
      </w:tr>
      <w:tr w:rsidR="00B21177" w:rsidRPr="004B717F" w14:paraId="38ACEB43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FD7915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91B10B8" w14:textId="740A938F" w:rsidR="00B21177" w:rsidRPr="007622F4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244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3E5D2083" w14:textId="429D0E95" w:rsidR="00B21177" w:rsidRPr="007622F4" w:rsidRDefault="00B21177" w:rsidP="00B21177">
            <w:pPr>
              <w:tabs>
                <w:tab w:val="right" w:pos="734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91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507E0" w14:textId="2E669779" w:rsidR="00B21177" w:rsidRPr="007622F4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CFBDE63" w14:textId="6383C4CC" w:rsidR="00B21177" w:rsidRPr="007622F4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54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58F56C7" w14:textId="143B2558" w:rsidR="00B21177" w:rsidRPr="007622F4" w:rsidRDefault="00B21177" w:rsidP="00B21177">
            <w:pPr>
              <w:tabs>
                <w:tab w:val="right" w:pos="622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700EFD4" w14:textId="77777777" w:rsidR="00B21177" w:rsidRPr="007622F4" w:rsidRDefault="00B21177" w:rsidP="00B2117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7622F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FD6231" w14:textId="37F7D084" w:rsidR="00B21177" w:rsidRPr="007622F4" w:rsidRDefault="00B21177" w:rsidP="00B21177">
            <w:pPr>
              <w:tabs>
                <w:tab w:val="right" w:pos="680"/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205</w:t>
            </w:r>
            <w:r w:rsidRPr="007622F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623</w:t>
            </w:r>
          </w:p>
        </w:tc>
      </w:tr>
      <w:tr w:rsidR="00B21177" w:rsidRPr="004B717F" w14:paraId="0ECBF41F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CA2DAC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3471280" w14:textId="60BE1091" w:rsidR="00B21177" w:rsidRPr="004F5F87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689D8B5E" w14:textId="77777777" w:rsidR="00B21177" w:rsidRPr="004F5F87" w:rsidRDefault="00B21177" w:rsidP="00B21177">
            <w:pPr>
              <w:tabs>
                <w:tab w:val="center" w:pos="446"/>
                <w:tab w:val="right" w:pos="734"/>
              </w:tabs>
              <w:ind w:left="-115" w:right="-14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F8914D" w14:textId="77777777" w:rsidR="00B21177" w:rsidRPr="004F5F87" w:rsidRDefault="00B21177" w:rsidP="00B21177">
            <w:pPr>
              <w:tabs>
                <w:tab w:val="center" w:pos="504"/>
                <w:tab w:val="right" w:pos="796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0EB365A" w14:textId="77777777" w:rsidR="00B21177" w:rsidRPr="004F5F87" w:rsidRDefault="00B21177" w:rsidP="00B21177">
            <w:pPr>
              <w:tabs>
                <w:tab w:val="center" w:pos="360"/>
                <w:tab w:val="right" w:pos="700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90EC70" w14:textId="77777777" w:rsidR="00B21177" w:rsidRPr="004F5F87" w:rsidRDefault="00B21177" w:rsidP="00B21177">
            <w:pPr>
              <w:tabs>
                <w:tab w:val="center" w:pos="331"/>
                <w:tab w:val="right" w:pos="622"/>
              </w:tabs>
              <w:ind w:left="-140" w:right="-18"/>
              <w:rPr>
                <w:sz w:val="24"/>
                <w:szCs w:val="20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4CB8B69" w14:textId="77777777" w:rsidR="00B21177" w:rsidRPr="004F5F87" w:rsidRDefault="00B21177" w:rsidP="00B2117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B00566" w14:textId="539860BF" w:rsidR="00B21177" w:rsidRPr="004F5F87" w:rsidRDefault="00B21177" w:rsidP="00B21177">
            <w:pPr>
              <w:tabs>
                <w:tab w:val="right" w:pos="680"/>
                <w:tab w:val="right" w:pos="790"/>
              </w:tabs>
              <w:ind w:left="-108" w:right="-18"/>
              <w:rPr>
                <w:sz w:val="24"/>
                <w:szCs w:val="20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</w:t>
            </w:r>
            <w:r w:rsidRPr="00B2117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091</w:t>
            </w:r>
          </w:p>
        </w:tc>
      </w:tr>
      <w:tr w:rsidR="001700CA" w:rsidRPr="004B717F" w14:paraId="4FB1A8CA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61097A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2B55A59" w14:textId="49C5BEBF" w:rsidR="001700CA" w:rsidRPr="004F5F87" w:rsidRDefault="001700CA" w:rsidP="001700CA">
            <w:pPr>
              <w:tabs>
                <w:tab w:val="left" w:pos="0"/>
                <w:tab w:val="center" w:pos="389"/>
                <w:tab w:val="right" w:pos="790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Pr="00436747">
              <w:rPr>
                <w:sz w:val="24"/>
                <w:szCs w:val="24"/>
                <w:u w:val="single"/>
                <w:cs/>
              </w:rPr>
              <w:t>-</w:t>
            </w:r>
            <w:r w:rsidRPr="00436747">
              <w:rPr>
                <w:sz w:val="24"/>
                <w:szCs w:val="20"/>
                <w:u w:val="single"/>
              </w:rPr>
              <w:tab/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4257D7AE" w14:textId="54041A4D" w:rsidR="001700CA" w:rsidRPr="004F5F87" w:rsidRDefault="001700CA" w:rsidP="001700CA">
            <w:pPr>
              <w:tabs>
                <w:tab w:val="left" w:pos="167"/>
                <w:tab w:val="right" w:pos="734"/>
              </w:tabs>
              <w:ind w:left="-115" w:right="-14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A15C3" w14:textId="64401B92" w:rsidR="001700CA" w:rsidRPr="004F5F87" w:rsidRDefault="001700CA" w:rsidP="001700CA">
            <w:pPr>
              <w:tabs>
                <w:tab w:val="left" w:pos="233"/>
                <w:tab w:val="right" w:pos="796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B21B4BB" w14:textId="66BBE868" w:rsidR="001700CA" w:rsidRPr="004F5F87" w:rsidRDefault="001700CA" w:rsidP="001700CA">
            <w:pPr>
              <w:tabs>
                <w:tab w:val="left" w:pos="137"/>
                <w:tab w:val="right" w:pos="700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18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520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1F2A12" w14:textId="2CA0F3F2" w:rsidR="001700CA" w:rsidRPr="004F5F87" w:rsidRDefault="001700CA" w:rsidP="001700CA">
            <w:pPr>
              <w:tabs>
                <w:tab w:val="left" w:pos="48"/>
                <w:tab w:val="right" w:pos="622"/>
              </w:tabs>
              <w:ind w:left="-140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22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870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19DE0F7" w14:textId="1BFD9F19" w:rsidR="001700CA" w:rsidRPr="004F5F87" w:rsidRDefault="001700CA" w:rsidP="001700CA">
            <w:pPr>
              <w:tabs>
                <w:tab w:val="left" w:pos="211"/>
                <w:tab w:val="right" w:pos="696"/>
              </w:tabs>
              <w:ind w:left="-108" w:right="-1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10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990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CC10EA" w14:textId="050C2C74" w:rsidR="001700CA" w:rsidRPr="004F5F87" w:rsidRDefault="001700CA" w:rsidP="001700CA">
            <w:pPr>
              <w:tabs>
                <w:tab w:val="left" w:pos="-29"/>
                <w:tab w:val="right" w:pos="680"/>
              </w:tabs>
              <w:ind w:left="-108" w:right="-108"/>
              <w:rPr>
                <w:sz w:val="24"/>
                <w:szCs w:val="20"/>
                <w:u w:val="single"/>
              </w:rPr>
            </w:pPr>
            <w:r w:rsidRPr="00436747">
              <w:rPr>
                <w:sz w:val="24"/>
                <w:szCs w:val="20"/>
              </w:rPr>
              <w:tab/>
            </w:r>
            <w:r w:rsidRPr="00436747">
              <w:rPr>
                <w:sz w:val="24"/>
                <w:szCs w:val="20"/>
                <w:u w:val="single"/>
              </w:rPr>
              <w:tab/>
            </w:r>
            <w:r w:rsidR="00C34D3E" w:rsidRPr="00C34D3E">
              <w:rPr>
                <w:sz w:val="24"/>
                <w:szCs w:val="20"/>
                <w:u w:val="single"/>
              </w:rPr>
              <w:t>52</w:t>
            </w:r>
            <w:r w:rsidRPr="00436747">
              <w:rPr>
                <w:sz w:val="24"/>
                <w:szCs w:val="20"/>
                <w:u w:val="single"/>
              </w:rPr>
              <w:t>,</w:t>
            </w:r>
            <w:r w:rsidR="00C34D3E" w:rsidRPr="00C34D3E">
              <w:rPr>
                <w:sz w:val="24"/>
                <w:szCs w:val="20"/>
                <w:u w:val="single"/>
              </w:rPr>
              <w:t>682</w:t>
            </w:r>
          </w:p>
        </w:tc>
      </w:tr>
      <w:tr w:rsidR="001700CA" w:rsidRPr="004B717F" w14:paraId="2841A4C4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A5332C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A902C9" w14:textId="3B7B15E3" w:rsidR="001700CA" w:rsidRPr="004B717F" w:rsidRDefault="001700CA" w:rsidP="001700CA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310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585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6FDCD71F" w14:textId="258A2888" w:rsidR="001700CA" w:rsidRPr="004B717F" w:rsidRDefault="001700CA" w:rsidP="001700CA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393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5B514" w14:textId="2DA4E018" w:rsidR="001700CA" w:rsidRPr="004B717F" w:rsidRDefault="001700CA" w:rsidP="001700CA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108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678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5707AA2" w14:textId="10518FD5" w:rsidR="001700CA" w:rsidRPr="004B717F" w:rsidRDefault="001700CA" w:rsidP="001700CA">
            <w:pPr>
              <w:tabs>
                <w:tab w:val="left" w:pos="137"/>
                <w:tab w:val="right" w:pos="70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98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056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1D85CC" w14:textId="524806A9" w:rsidR="001700CA" w:rsidRPr="004B717F" w:rsidRDefault="001700CA" w:rsidP="001700CA">
            <w:pPr>
              <w:tabs>
                <w:tab w:val="left" w:pos="48"/>
                <w:tab w:val="right" w:pos="622"/>
              </w:tabs>
              <w:ind w:left="-140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23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2A2C0FF" w14:textId="72E427D3" w:rsidR="001700CA" w:rsidRPr="004B717F" w:rsidRDefault="001700CA" w:rsidP="001700CA">
            <w:pPr>
              <w:tabs>
                <w:tab w:val="left" w:pos="211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D2C0F7" w14:textId="08D4798B" w:rsidR="001700CA" w:rsidRPr="004B717F" w:rsidRDefault="001700CA" w:rsidP="001700CA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944</w:t>
            </w:r>
            <w:r w:rsidRPr="00436747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644</w:t>
            </w:r>
          </w:p>
        </w:tc>
      </w:tr>
      <w:tr w:rsidR="001700CA" w:rsidRPr="004B717F" w14:paraId="2DFE62C3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5AAF4B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สภาพคล่องสุทธิ</w:t>
            </w:r>
          </w:p>
        </w:tc>
        <w:tc>
          <w:tcPr>
            <w:tcW w:w="1038" w:type="dxa"/>
          </w:tcPr>
          <w:p w14:paraId="2703C403" w14:textId="57B61757" w:rsidR="001700CA" w:rsidRPr="004B717F" w:rsidRDefault="001700CA" w:rsidP="001700CA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995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818</w:t>
            </w:r>
            <w:r w:rsidRPr="00436747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42" w:type="dxa"/>
          </w:tcPr>
          <w:p w14:paraId="568372FE" w14:textId="7BE319AD" w:rsidR="001700CA" w:rsidRPr="004B717F" w:rsidRDefault="001700CA" w:rsidP="001700CA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551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100</w:t>
            </w:r>
          </w:p>
        </w:tc>
        <w:tc>
          <w:tcPr>
            <w:tcW w:w="1080" w:type="dxa"/>
          </w:tcPr>
          <w:p w14:paraId="0BDF5431" w14:textId="2839D186" w:rsidR="001700CA" w:rsidRPr="004B717F" w:rsidRDefault="001700CA" w:rsidP="001700CA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107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810</w:t>
            </w:r>
          </w:p>
        </w:tc>
        <w:tc>
          <w:tcPr>
            <w:tcW w:w="977" w:type="dxa"/>
          </w:tcPr>
          <w:p w14:paraId="11AD8E15" w14:textId="2303CC28" w:rsidR="001700CA" w:rsidRPr="004B717F" w:rsidRDefault="001700CA" w:rsidP="001700CA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771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836</w:t>
            </w:r>
          </w:p>
        </w:tc>
        <w:tc>
          <w:tcPr>
            <w:tcW w:w="863" w:type="dxa"/>
          </w:tcPr>
          <w:p w14:paraId="4A306A89" w14:textId="4044776F" w:rsidR="001700CA" w:rsidRPr="004B717F" w:rsidRDefault="001700CA" w:rsidP="001700CA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933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857</w:t>
            </w:r>
          </w:p>
        </w:tc>
        <w:tc>
          <w:tcPr>
            <w:tcW w:w="1040" w:type="dxa"/>
          </w:tcPr>
          <w:p w14:paraId="3E73D85F" w14:textId="64C4FF87" w:rsidR="001700CA" w:rsidRPr="004B717F" w:rsidRDefault="001700CA" w:rsidP="001700CA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61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353</w:t>
            </w:r>
          </w:p>
        </w:tc>
        <w:tc>
          <w:tcPr>
            <w:tcW w:w="900" w:type="dxa"/>
          </w:tcPr>
          <w:p w14:paraId="7D407CBD" w14:textId="0B8DC0F8" w:rsidR="001700CA" w:rsidRPr="004B717F" w:rsidRDefault="001700CA" w:rsidP="001700CA">
            <w:pPr>
              <w:tabs>
                <w:tab w:val="left" w:pos="-22"/>
                <w:tab w:val="right" w:pos="680"/>
              </w:tabs>
              <w:ind w:left="-108" w:right="-108"/>
              <w:rPr>
                <w:sz w:val="24"/>
                <w:szCs w:val="24"/>
                <w:u w:val="double"/>
                <w:cs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430</w:t>
            </w:r>
            <w:r w:rsidRPr="00436747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138</w:t>
            </w:r>
          </w:p>
        </w:tc>
      </w:tr>
      <w:tr w:rsidR="00B21177" w:rsidRPr="004B717F" w14:paraId="7AE74D1A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1F8F4F" w14:textId="77777777" w:rsidR="00B21177" w:rsidRPr="004B717F" w:rsidRDefault="00B21177" w:rsidP="00B2117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CC99394" w14:textId="77777777" w:rsidR="00B21177" w:rsidRPr="004B717F" w:rsidRDefault="00B21177" w:rsidP="00B2117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1C2F725B" w14:textId="77777777" w:rsidR="00B21177" w:rsidRPr="004B717F" w:rsidRDefault="00B21177" w:rsidP="00B2117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42BB83" w14:textId="77777777" w:rsidR="00B21177" w:rsidRPr="004B717F" w:rsidRDefault="00B21177" w:rsidP="00B2117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220821C" w14:textId="77777777" w:rsidR="00B21177" w:rsidRPr="004B717F" w:rsidRDefault="00B21177" w:rsidP="00B2117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2C26C5" w14:textId="77777777" w:rsidR="00B21177" w:rsidRPr="004B717F" w:rsidRDefault="00B21177" w:rsidP="00B2117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CD808B1" w14:textId="77777777" w:rsidR="00B21177" w:rsidRPr="004B717F" w:rsidRDefault="00B21177" w:rsidP="00B2117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D23FD2" w14:textId="77777777" w:rsidR="00B21177" w:rsidRPr="004B717F" w:rsidRDefault="00B21177" w:rsidP="00B21177">
            <w:pPr>
              <w:tabs>
                <w:tab w:val="left" w:pos="11"/>
                <w:tab w:val="right" w:pos="68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1700CA" w:rsidRPr="004B717F" w14:paraId="172C7289" w14:textId="77777777" w:rsidTr="00B008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85DB5B" w14:textId="77777777" w:rsidR="001700CA" w:rsidRPr="004B717F" w:rsidRDefault="001700CA" w:rsidP="001700CA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สภาพคล่องสะสมสุทธิ</w:t>
            </w:r>
          </w:p>
        </w:tc>
        <w:tc>
          <w:tcPr>
            <w:tcW w:w="1038" w:type="dxa"/>
          </w:tcPr>
          <w:p w14:paraId="283CDDBE" w14:textId="5DF3346F" w:rsidR="001700CA" w:rsidRPr="004B717F" w:rsidRDefault="001700CA" w:rsidP="001700CA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995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818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2" w:type="dxa"/>
          </w:tcPr>
          <w:p w14:paraId="421397E4" w14:textId="1B12607F" w:rsidR="001700CA" w:rsidRPr="004B717F" w:rsidRDefault="001700CA" w:rsidP="001700CA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444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718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4B6E5D1" w14:textId="5BA3E103" w:rsidR="001700CA" w:rsidRPr="004B717F" w:rsidRDefault="001700CA" w:rsidP="001700CA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336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908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77" w:type="dxa"/>
          </w:tcPr>
          <w:p w14:paraId="779B2A2F" w14:textId="3A578724" w:rsidR="001700CA" w:rsidRPr="004B717F" w:rsidRDefault="001700CA" w:rsidP="001700CA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</w:rPr>
              <w:tab/>
            </w:r>
            <w:r w:rsidRPr="00436747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565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072</w:t>
            </w:r>
            <w:r w:rsidRPr="004367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3" w:type="dxa"/>
          </w:tcPr>
          <w:p w14:paraId="16AE542C" w14:textId="04A83F1A" w:rsidR="001700CA" w:rsidRPr="004B717F" w:rsidRDefault="001700CA" w:rsidP="001700CA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368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785</w:t>
            </w:r>
          </w:p>
        </w:tc>
        <w:tc>
          <w:tcPr>
            <w:tcW w:w="1040" w:type="dxa"/>
          </w:tcPr>
          <w:p w14:paraId="38DFE2A4" w14:textId="48F05601" w:rsidR="001700CA" w:rsidRPr="004B717F" w:rsidRDefault="001700CA" w:rsidP="001700CA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430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138</w:t>
            </w:r>
          </w:p>
        </w:tc>
        <w:tc>
          <w:tcPr>
            <w:tcW w:w="900" w:type="dxa"/>
          </w:tcPr>
          <w:p w14:paraId="00069270" w14:textId="3C0A7689" w:rsidR="001700CA" w:rsidRPr="004B717F" w:rsidRDefault="001700CA" w:rsidP="001700CA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</w:rPr>
            </w:pPr>
            <w:r w:rsidRPr="00436747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430</w:t>
            </w:r>
            <w:r w:rsidRPr="0043674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138</w:t>
            </w:r>
          </w:p>
        </w:tc>
      </w:tr>
    </w:tbl>
    <w:p w14:paraId="1F32ACD1" w14:textId="77777777" w:rsidR="00CC1214" w:rsidRPr="004B717F" w:rsidRDefault="00CC1214" w:rsidP="00CC1214">
      <w:pPr>
        <w:tabs>
          <w:tab w:val="left" w:pos="4320"/>
          <w:tab w:val="left" w:pos="8460"/>
          <w:tab w:val="right" w:pos="9450"/>
        </w:tabs>
        <w:spacing w:line="340" w:lineRule="exact"/>
        <w:ind w:right="374"/>
        <w:jc w:val="right"/>
        <w:rPr>
          <w:sz w:val="26"/>
          <w:szCs w:val="26"/>
          <w:cs/>
        </w:rPr>
      </w:pPr>
    </w:p>
    <w:p w14:paraId="761C9426" w14:textId="77777777" w:rsidR="00BC0779" w:rsidRPr="004B717F" w:rsidRDefault="00CC1214" w:rsidP="00CC1214">
      <w:pPr>
        <w:tabs>
          <w:tab w:val="left" w:pos="4320"/>
          <w:tab w:val="left" w:pos="8460"/>
          <w:tab w:val="right" w:pos="9450"/>
        </w:tabs>
        <w:ind w:right="374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038"/>
        <w:gridCol w:w="942"/>
        <w:gridCol w:w="1080"/>
        <w:gridCol w:w="977"/>
        <w:gridCol w:w="863"/>
        <w:gridCol w:w="1040"/>
        <w:gridCol w:w="900"/>
      </w:tblGrid>
      <w:tr w:rsidR="00BC0779" w:rsidRPr="004B717F" w14:paraId="2383E6C1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6C75B5" w14:textId="0A94466A" w:rsidR="00BC0779" w:rsidRPr="004B717F" w:rsidRDefault="00BC0779" w:rsidP="00587D9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EC7CFD" w14:textId="77777777" w:rsidR="00BC0779" w:rsidRPr="004B717F" w:rsidRDefault="00BC0779" w:rsidP="00587D90">
            <w:pPr>
              <w:ind w:left="-100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BC0779" w:rsidRPr="004B717F" w14:paraId="0E5F4C62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3842DF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6A26CD" w14:textId="77777777" w:rsidR="00BC0779" w:rsidRPr="004B717F" w:rsidRDefault="00BC0779" w:rsidP="00587D90">
            <w:pPr>
              <w:ind w:left="-100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เฉพาะธนาคาร</w:t>
            </w:r>
          </w:p>
        </w:tc>
      </w:tr>
      <w:tr w:rsidR="00BC0779" w:rsidRPr="004B717F" w14:paraId="55ED474D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021122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5834C5" w14:textId="326C683E" w:rsidR="00BC0779" w:rsidRPr="004B717F" w:rsidRDefault="00C34D3E" w:rsidP="00587D90">
            <w:pPr>
              <w:ind w:left="-100" w:right="-108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668D7">
              <w:rPr>
                <w:rFonts w:hint="cs"/>
                <w:sz w:val="24"/>
                <w:szCs w:val="24"/>
                <w:u w:val="single"/>
                <w:cs/>
              </w:rPr>
              <w:t xml:space="preserve"> 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BC0779" w:rsidRPr="004B717F" w14:paraId="3677ED5E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D537BB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C3D9" w14:textId="77777777" w:rsidR="00BC0779" w:rsidRPr="004B717F" w:rsidRDefault="00BC0779" w:rsidP="00587D90">
            <w:pPr>
              <w:tabs>
                <w:tab w:val="left" w:pos="72"/>
              </w:tabs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เมื่อทวงถาม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172C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ไม่เกิน</w:t>
            </w:r>
          </w:p>
          <w:p w14:paraId="76D2EDCA" w14:textId="70B47C5D" w:rsidR="00BC0779" w:rsidRPr="004B717F" w:rsidRDefault="00C34D3E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6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95380" w14:textId="32C5A11B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 xml:space="preserve">มากกว่า </w:t>
            </w:r>
            <w:r w:rsidRPr="004B717F">
              <w:rPr>
                <w:sz w:val="24"/>
                <w:szCs w:val="24"/>
                <w:cs/>
              </w:rPr>
              <w:br/>
            </w:r>
            <w:r w:rsidR="00C34D3E" w:rsidRPr="00C34D3E">
              <w:rPr>
                <w:sz w:val="24"/>
                <w:szCs w:val="24"/>
                <w:u w:val="single"/>
              </w:rPr>
              <w:t>6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เดือนถึง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C050561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27AC36B4" w14:textId="2FC2ECFC" w:rsidR="00BC0779" w:rsidRPr="004B717F" w:rsidRDefault="00C34D3E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1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ปี ถึง </w:t>
            </w:r>
            <w:r w:rsidRPr="00C34D3E">
              <w:rPr>
                <w:sz w:val="24"/>
                <w:szCs w:val="24"/>
                <w:u w:val="single"/>
              </w:rPr>
              <w:t>5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4BB506A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มากกว่า</w:t>
            </w:r>
          </w:p>
          <w:p w14:paraId="7108AEBF" w14:textId="78E9611A" w:rsidR="00BC0779" w:rsidRPr="004B717F" w:rsidRDefault="00C34D3E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  <w:u w:val="single"/>
              </w:rPr>
              <w:t>5</w:t>
            </w:r>
            <w:r w:rsidR="00BC0779"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D716" w14:textId="77777777" w:rsidR="00BC0779" w:rsidRPr="004B717F" w:rsidRDefault="00BC0779" w:rsidP="00587D90">
            <w:pPr>
              <w:ind w:right="-6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>ไม่มีกำหนด</w:t>
            </w:r>
            <w:r w:rsidRPr="004B717F">
              <w:rPr>
                <w:sz w:val="24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5C5105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u w:val="single"/>
              </w:rPr>
            </w:pPr>
          </w:p>
          <w:p w14:paraId="6D9CE130" w14:textId="77777777" w:rsidR="00BC0779" w:rsidRPr="004B717F" w:rsidRDefault="00BC0779" w:rsidP="00587D90">
            <w:pPr>
              <w:ind w:left="-102" w:right="-12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BC0779" w:rsidRPr="004B717F" w14:paraId="7D220C3A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D9FD99" w14:textId="77777777" w:rsidR="00BC0779" w:rsidRPr="004B717F" w:rsidRDefault="00BC0779" w:rsidP="00587D90">
            <w:pPr>
              <w:tabs>
                <w:tab w:val="left" w:pos="900"/>
              </w:tabs>
              <w:ind w:right="-108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2E2B73E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1E9C8524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C71B8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3939029" w14:textId="77777777" w:rsidR="00BC0779" w:rsidRPr="004B717F" w:rsidRDefault="00BC0779" w:rsidP="00587D90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F0E5985" w14:textId="77777777" w:rsidR="00BC0779" w:rsidRPr="004B717F" w:rsidRDefault="00BC0779" w:rsidP="00587D90">
            <w:pPr>
              <w:tabs>
                <w:tab w:val="center" w:pos="471"/>
                <w:tab w:val="right" w:pos="696"/>
              </w:tabs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48D416B" w14:textId="77777777" w:rsidR="00BC0779" w:rsidRPr="004B717F" w:rsidRDefault="00BC0779" w:rsidP="00587D90">
            <w:pPr>
              <w:tabs>
                <w:tab w:val="right" w:pos="69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39AB0" w14:textId="77777777" w:rsidR="00BC0779" w:rsidRPr="004B717F" w:rsidRDefault="00BC0779" w:rsidP="00587D90">
            <w:pPr>
              <w:tabs>
                <w:tab w:val="right" w:pos="527"/>
              </w:tabs>
              <w:ind w:left="-100" w:right="-108"/>
              <w:rPr>
                <w:sz w:val="24"/>
                <w:szCs w:val="24"/>
              </w:rPr>
            </w:pPr>
          </w:p>
        </w:tc>
      </w:tr>
      <w:tr w:rsidR="007668D7" w:rsidRPr="004B717F" w14:paraId="5D138BE7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3C196A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เงินสด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2A7B33B" w14:textId="77777777" w:rsidR="007668D7" w:rsidRPr="004B717F" w:rsidRDefault="007668D7" w:rsidP="007668D7">
            <w:pPr>
              <w:tabs>
                <w:tab w:val="center" w:pos="389"/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769388FD" w14:textId="77777777" w:rsidR="007668D7" w:rsidRPr="004B717F" w:rsidRDefault="007668D7" w:rsidP="007668D7">
            <w:pPr>
              <w:tabs>
                <w:tab w:val="center" w:pos="446"/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B58B6" w14:textId="77777777" w:rsidR="007668D7" w:rsidRPr="004B717F" w:rsidRDefault="007668D7" w:rsidP="007668D7">
            <w:pPr>
              <w:tabs>
                <w:tab w:val="center" w:pos="504"/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986FFD5" w14:textId="77777777" w:rsidR="007668D7" w:rsidRPr="004B717F" w:rsidRDefault="007668D7" w:rsidP="007668D7">
            <w:pPr>
              <w:tabs>
                <w:tab w:val="center" w:pos="360"/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B114D52" w14:textId="77777777" w:rsidR="007668D7" w:rsidRPr="004B717F" w:rsidRDefault="007668D7" w:rsidP="007668D7">
            <w:pPr>
              <w:tabs>
                <w:tab w:val="center" w:pos="331"/>
                <w:tab w:val="right" w:pos="622"/>
              </w:tabs>
              <w:ind w:left="-140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1D00C73" w14:textId="51FC3579" w:rsidR="007668D7" w:rsidRPr="004B717F" w:rsidRDefault="007668D7" w:rsidP="007668D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7A3A19" w14:textId="2C64E951" w:rsidR="007668D7" w:rsidRPr="004B717F" w:rsidRDefault="007668D7" w:rsidP="007668D7">
            <w:pPr>
              <w:tabs>
                <w:tab w:val="right" w:pos="68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920</w:t>
            </w:r>
          </w:p>
        </w:tc>
      </w:tr>
      <w:tr w:rsidR="007668D7" w:rsidRPr="004B717F" w14:paraId="79D8A4CD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1EAFDF3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F1D35BC" w14:textId="2CAB95DC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63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824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5EA33AB2" w14:textId="44471F30" w:rsidR="007668D7" w:rsidRPr="004B717F" w:rsidRDefault="007668D7" w:rsidP="007668D7">
            <w:pPr>
              <w:tabs>
                <w:tab w:val="right" w:pos="734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314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0FB0DB" w14:textId="0761BED7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11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196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0009480" w14:textId="096A1BC7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24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752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4DF59F" w14:textId="696890C5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6D4D02C" w14:textId="77777777" w:rsidR="007668D7" w:rsidRPr="004B717F" w:rsidRDefault="007668D7" w:rsidP="007668D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42E1AE" w14:textId="26920295" w:rsidR="007668D7" w:rsidRPr="004B717F" w:rsidRDefault="007668D7" w:rsidP="007668D7">
            <w:pPr>
              <w:tabs>
                <w:tab w:val="right" w:pos="68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417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225</w:t>
            </w:r>
          </w:p>
        </w:tc>
      </w:tr>
      <w:tr w:rsidR="007668D7" w:rsidRPr="004B717F" w14:paraId="587B51F6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374F73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4"/>
                <w:szCs w:val="24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B5BB" w14:textId="090F35CD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438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C7A9" w14:textId="4BBD110A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7AA1" w14:textId="61EA93E9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6354" w14:textId="5EF594CC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7CA3" w14:textId="35500A8E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3B00" w14:textId="2793E44C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5B45" w14:textId="630CD21E" w:rsidR="007668D7" w:rsidRPr="004B717F" w:rsidRDefault="007668D7" w:rsidP="007668D7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758</w:t>
            </w:r>
          </w:p>
        </w:tc>
      </w:tr>
      <w:tr w:rsidR="007668D7" w:rsidRPr="004B717F" w14:paraId="1FBDB6A2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0439CA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38" w:type="dxa"/>
          </w:tcPr>
          <w:p w14:paraId="5329B1AE" w14:textId="49CFAFDD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797</w:t>
            </w:r>
          </w:p>
        </w:tc>
        <w:tc>
          <w:tcPr>
            <w:tcW w:w="942" w:type="dxa"/>
          </w:tcPr>
          <w:p w14:paraId="01923C01" w14:textId="26FD7A9E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769</w:t>
            </w:r>
          </w:p>
        </w:tc>
        <w:tc>
          <w:tcPr>
            <w:tcW w:w="1080" w:type="dxa"/>
          </w:tcPr>
          <w:p w14:paraId="62149308" w14:textId="6838D3CC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816</w:t>
            </w:r>
          </w:p>
        </w:tc>
        <w:tc>
          <w:tcPr>
            <w:tcW w:w="977" w:type="dxa"/>
          </w:tcPr>
          <w:p w14:paraId="4A597B3D" w14:textId="2182C2D9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315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026</w:t>
            </w:r>
          </w:p>
        </w:tc>
        <w:tc>
          <w:tcPr>
            <w:tcW w:w="863" w:type="dxa"/>
          </w:tcPr>
          <w:p w14:paraId="65D9B697" w14:textId="611BDAEA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827</w:t>
            </w:r>
          </w:p>
        </w:tc>
        <w:tc>
          <w:tcPr>
            <w:tcW w:w="1040" w:type="dxa"/>
          </w:tcPr>
          <w:p w14:paraId="6C3E9A1E" w14:textId="4A15F736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705</w:t>
            </w:r>
          </w:p>
        </w:tc>
        <w:tc>
          <w:tcPr>
            <w:tcW w:w="900" w:type="dxa"/>
          </w:tcPr>
          <w:p w14:paraId="38AB53E1" w14:textId="3B9239BA" w:rsidR="007668D7" w:rsidRPr="004B717F" w:rsidRDefault="007668D7" w:rsidP="007668D7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482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940</w:t>
            </w:r>
          </w:p>
        </w:tc>
      </w:tr>
      <w:tr w:rsidR="007668D7" w:rsidRPr="004B717F" w14:paraId="00629096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141ACD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เงินให้สินเชื่อแก่ลูกหนี้</w:t>
            </w:r>
            <w:r w:rsidRPr="004B717F">
              <w:rPr>
                <w:rFonts w:hint="cs"/>
                <w:sz w:val="24"/>
                <w:szCs w:val="24"/>
                <w:cs/>
              </w:rPr>
              <w:t>และ</w:t>
            </w:r>
            <w:r w:rsidRPr="004B717F">
              <w:rPr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A54FBEC" w14:textId="0036171B" w:rsidR="007668D7" w:rsidRPr="004B717F" w:rsidRDefault="007668D7" w:rsidP="007668D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286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437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69515137" w14:textId="42583F08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479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A5ABEE" w14:textId="418CEE7E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152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1C1BA74" w14:textId="69CD489A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516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547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1ACAAF" w14:textId="43BB855A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923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EDE6D8B" w14:textId="77777777" w:rsidR="007668D7" w:rsidRPr="004B717F" w:rsidRDefault="007668D7" w:rsidP="007668D7">
            <w:pPr>
              <w:tabs>
                <w:tab w:val="left" w:pos="211"/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1D62C3" w14:textId="2E78DA04" w:rsidR="007668D7" w:rsidRPr="004B717F" w:rsidRDefault="007668D7" w:rsidP="007668D7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358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424</w:t>
            </w:r>
          </w:p>
        </w:tc>
      </w:tr>
      <w:tr w:rsidR="007668D7" w:rsidRPr="004B717F" w14:paraId="69686CE2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517161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38" w:type="dxa"/>
          </w:tcPr>
          <w:p w14:paraId="2F777A7F" w14:textId="373F004E" w:rsidR="007668D7" w:rsidRPr="004B717F" w:rsidRDefault="007668D7" w:rsidP="007668D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352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496</w:t>
            </w:r>
          </w:p>
        </w:tc>
        <w:tc>
          <w:tcPr>
            <w:tcW w:w="942" w:type="dxa"/>
          </w:tcPr>
          <w:p w14:paraId="15A31D5A" w14:textId="434E08BD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854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076</w:t>
            </w:r>
          </w:p>
        </w:tc>
        <w:tc>
          <w:tcPr>
            <w:tcW w:w="1080" w:type="dxa"/>
          </w:tcPr>
          <w:p w14:paraId="2DA9B68D" w14:textId="61D0CD45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207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700</w:t>
            </w:r>
          </w:p>
        </w:tc>
        <w:tc>
          <w:tcPr>
            <w:tcW w:w="977" w:type="dxa"/>
          </w:tcPr>
          <w:p w14:paraId="62CD032E" w14:textId="785B8FC3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859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554</w:t>
            </w:r>
          </w:p>
        </w:tc>
        <w:tc>
          <w:tcPr>
            <w:tcW w:w="863" w:type="dxa"/>
          </w:tcPr>
          <w:p w14:paraId="6DFFF23F" w14:textId="059107EC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988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121</w:t>
            </w:r>
          </w:p>
        </w:tc>
        <w:tc>
          <w:tcPr>
            <w:tcW w:w="1040" w:type="dxa"/>
          </w:tcPr>
          <w:p w14:paraId="0EFD425E" w14:textId="50279FDA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320</w:t>
            </w:r>
          </w:p>
        </w:tc>
        <w:tc>
          <w:tcPr>
            <w:tcW w:w="900" w:type="dxa"/>
          </w:tcPr>
          <w:p w14:paraId="24E7BDC8" w14:textId="2EB478CA" w:rsidR="007668D7" w:rsidRPr="004B717F" w:rsidRDefault="007668D7" w:rsidP="007668D7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354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267</w:t>
            </w:r>
          </w:p>
        </w:tc>
      </w:tr>
      <w:tr w:rsidR="007668D7" w:rsidRPr="004B717F" w14:paraId="13C128DB" w14:textId="77777777" w:rsidTr="00587D90">
        <w:trPr>
          <w:trHeight w:val="1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260206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B289DE8" w14:textId="77777777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403EC58B" w14:textId="77777777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2D2D6D" w14:textId="77777777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73496D3" w14:textId="77777777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8AE987" w14:textId="77777777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72DC7D2" w14:textId="77777777" w:rsidR="007668D7" w:rsidRPr="004B717F" w:rsidRDefault="007668D7" w:rsidP="007668D7">
            <w:pPr>
              <w:tabs>
                <w:tab w:val="right" w:pos="696"/>
                <w:tab w:val="left" w:pos="9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578CCC" w14:textId="77777777" w:rsidR="007668D7" w:rsidRPr="004B717F" w:rsidRDefault="007668D7" w:rsidP="007668D7">
            <w:pPr>
              <w:tabs>
                <w:tab w:val="right" w:pos="680"/>
                <w:tab w:val="left" w:pos="90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7668D7" w:rsidRPr="004B717F" w14:paraId="13C0C558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491C9E" w14:textId="77777777" w:rsidR="007668D7" w:rsidRPr="004B717F" w:rsidRDefault="007668D7" w:rsidP="007668D7">
            <w:pPr>
              <w:tabs>
                <w:tab w:val="left" w:pos="166"/>
              </w:tabs>
              <w:ind w:right="-115"/>
              <w:rPr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3DBC90B" w14:textId="77777777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11BC775A" w14:textId="77777777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B6EB2" w14:textId="77777777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1126294" w14:textId="77777777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95C9F49" w14:textId="77777777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1576CFD" w14:textId="77777777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FD0BF6" w14:textId="77777777" w:rsidR="007668D7" w:rsidRPr="004B717F" w:rsidRDefault="007668D7" w:rsidP="007668D7">
            <w:pPr>
              <w:tabs>
                <w:tab w:val="right" w:pos="527"/>
                <w:tab w:val="right" w:pos="68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7668D7" w:rsidRPr="004B717F" w14:paraId="797E90FE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5F86E0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CC62B46" w14:textId="0C3BF9CD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128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049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7976E57B" w14:textId="4EBB2D5D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367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354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4EA3B5" w14:textId="7A974B8B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78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171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0EB32B1" w14:textId="2F00EFBB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17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233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048544" w14:textId="77777777" w:rsidR="007668D7" w:rsidRPr="004B717F" w:rsidRDefault="007668D7" w:rsidP="007668D7">
            <w:pPr>
              <w:tabs>
                <w:tab w:val="center" w:pos="331"/>
                <w:tab w:val="right" w:pos="622"/>
              </w:tabs>
              <w:ind w:left="-140" w:right="-18"/>
              <w:rPr>
                <w:sz w:val="24"/>
                <w:szCs w:val="22"/>
                <w:cs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A798129" w14:textId="77777777" w:rsidR="007668D7" w:rsidRPr="004B717F" w:rsidRDefault="007668D7" w:rsidP="007668D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5CB452" w14:textId="4C36472A" w:rsidR="007668D7" w:rsidRPr="004B717F" w:rsidRDefault="007668D7" w:rsidP="007668D7">
            <w:pPr>
              <w:tabs>
                <w:tab w:val="right" w:pos="680"/>
              </w:tabs>
              <w:ind w:left="-108" w:right="-10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590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807</w:t>
            </w:r>
          </w:p>
        </w:tc>
      </w:tr>
      <w:tr w:rsidR="007668D7" w:rsidRPr="004B717F" w14:paraId="4D1799A9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8D4D00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2CF9BB1" w14:textId="7F344DB5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56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364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0194B2F7" w14:textId="270B2737" w:rsidR="007668D7" w:rsidRPr="004B717F" w:rsidRDefault="007668D7" w:rsidP="007668D7">
            <w:pPr>
              <w:tabs>
                <w:tab w:val="right" w:pos="734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76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817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A26328" w14:textId="4036E188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13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631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0C2BC91" w14:textId="2D5A606D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53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908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9C8CD1C" w14:textId="43C61180" w:rsidR="007668D7" w:rsidRPr="004B717F" w:rsidRDefault="007668D7" w:rsidP="007668D7">
            <w:pPr>
              <w:tabs>
                <w:tab w:val="right" w:pos="622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7717B1E" w14:textId="77777777" w:rsidR="007668D7" w:rsidRPr="004B717F" w:rsidRDefault="007668D7" w:rsidP="007668D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D26D6" w14:textId="2F31AE81" w:rsidR="007668D7" w:rsidRPr="004B717F" w:rsidRDefault="007668D7" w:rsidP="007668D7">
            <w:pPr>
              <w:tabs>
                <w:tab w:val="right" w:pos="680"/>
                <w:tab w:val="right" w:pos="790"/>
              </w:tabs>
              <w:ind w:left="-108" w:right="-18"/>
              <w:rPr>
                <w:sz w:val="24"/>
                <w:szCs w:val="22"/>
              </w:rPr>
            </w:pPr>
            <w:r w:rsidRPr="004B717F">
              <w:rPr>
                <w:sz w:val="24"/>
                <w:szCs w:val="22"/>
              </w:rPr>
              <w:tab/>
            </w:r>
            <w:r w:rsidR="00C34D3E" w:rsidRPr="00C34D3E">
              <w:rPr>
                <w:sz w:val="24"/>
                <w:szCs w:val="22"/>
              </w:rPr>
              <w:t>200</w:t>
            </w:r>
            <w:r w:rsidRPr="004B717F">
              <w:rPr>
                <w:sz w:val="24"/>
                <w:szCs w:val="22"/>
              </w:rPr>
              <w:t>,</w:t>
            </w:r>
            <w:r w:rsidR="00C34D3E" w:rsidRPr="00C34D3E">
              <w:rPr>
                <w:sz w:val="24"/>
                <w:szCs w:val="22"/>
              </w:rPr>
              <w:t>949</w:t>
            </w:r>
          </w:p>
        </w:tc>
      </w:tr>
      <w:tr w:rsidR="007668D7" w:rsidRPr="004B717F" w14:paraId="134927E8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6ED1E5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3F770E71" w14:textId="456715A3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5571CD21" w14:textId="77777777" w:rsidR="007668D7" w:rsidRPr="004B717F" w:rsidRDefault="007668D7" w:rsidP="007668D7">
            <w:pPr>
              <w:tabs>
                <w:tab w:val="center" w:pos="446"/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D76127" w14:textId="77777777" w:rsidR="007668D7" w:rsidRPr="004B717F" w:rsidRDefault="007668D7" w:rsidP="007668D7">
            <w:pPr>
              <w:tabs>
                <w:tab w:val="center" w:pos="504"/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6B6D9CE" w14:textId="77777777" w:rsidR="007668D7" w:rsidRPr="004B717F" w:rsidRDefault="007668D7" w:rsidP="007668D7">
            <w:pPr>
              <w:tabs>
                <w:tab w:val="center" w:pos="360"/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FCE75FF" w14:textId="77777777" w:rsidR="007668D7" w:rsidRPr="004B717F" w:rsidRDefault="007668D7" w:rsidP="007668D7">
            <w:pPr>
              <w:tabs>
                <w:tab w:val="center" w:pos="331"/>
                <w:tab w:val="right" w:pos="622"/>
              </w:tabs>
              <w:ind w:left="-140" w:right="-1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E91A063" w14:textId="77777777" w:rsidR="007668D7" w:rsidRPr="004B717F" w:rsidRDefault="007668D7" w:rsidP="007668D7">
            <w:pPr>
              <w:tabs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2CD41" w14:textId="456B9D8C" w:rsidR="007668D7" w:rsidRPr="004B717F" w:rsidRDefault="007668D7" w:rsidP="007668D7">
            <w:pPr>
              <w:tabs>
                <w:tab w:val="right" w:pos="680"/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350</w:t>
            </w:r>
          </w:p>
        </w:tc>
      </w:tr>
      <w:tr w:rsidR="007668D7" w:rsidRPr="004B717F" w14:paraId="2872BE6E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8CBB55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9FB93BB" w14:textId="77777777" w:rsidR="007668D7" w:rsidRPr="004B717F" w:rsidRDefault="007668D7" w:rsidP="007668D7">
            <w:pPr>
              <w:tabs>
                <w:tab w:val="left" w:pos="0"/>
                <w:tab w:val="center" w:pos="389"/>
                <w:tab w:val="right" w:pos="790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2"/>
                <w:u w:val="single"/>
              </w:rPr>
              <w:tab/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535F3D7B" w14:textId="464EFE22" w:rsidR="007668D7" w:rsidRPr="004B717F" w:rsidRDefault="007668D7" w:rsidP="007668D7">
            <w:pPr>
              <w:tabs>
                <w:tab w:val="left" w:pos="167"/>
                <w:tab w:val="right" w:pos="734"/>
              </w:tabs>
              <w:ind w:left="-115" w:right="-14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27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534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67BA4" w14:textId="3E3A85A5" w:rsidR="007668D7" w:rsidRPr="004B717F" w:rsidRDefault="007668D7" w:rsidP="007668D7">
            <w:pPr>
              <w:tabs>
                <w:tab w:val="left" w:pos="233"/>
                <w:tab w:val="right" w:pos="796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182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48201E4" w14:textId="585ECBF6" w:rsidR="007668D7" w:rsidRPr="004B717F" w:rsidRDefault="007668D7" w:rsidP="007668D7">
            <w:pPr>
              <w:tabs>
                <w:tab w:val="left" w:pos="137"/>
                <w:tab w:val="right" w:pos="700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17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825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8F7452" w14:textId="48D9BDD3" w:rsidR="007668D7" w:rsidRPr="004B717F" w:rsidRDefault="007668D7" w:rsidP="007668D7">
            <w:pPr>
              <w:tabs>
                <w:tab w:val="left" w:pos="48"/>
                <w:tab w:val="right" w:pos="622"/>
              </w:tabs>
              <w:ind w:left="-140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33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341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C6E6E98" w14:textId="323B44C7" w:rsidR="007668D7" w:rsidRPr="004B717F" w:rsidRDefault="007668D7" w:rsidP="007668D7">
            <w:pPr>
              <w:tabs>
                <w:tab w:val="left" w:pos="211"/>
                <w:tab w:val="right" w:pos="696"/>
              </w:tabs>
              <w:ind w:left="-108" w:right="-1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11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516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9579E9" w14:textId="15731521" w:rsidR="007668D7" w:rsidRPr="004B717F" w:rsidRDefault="007668D7" w:rsidP="007668D7">
            <w:pPr>
              <w:tabs>
                <w:tab w:val="left" w:pos="-29"/>
                <w:tab w:val="right" w:pos="680"/>
              </w:tabs>
              <w:ind w:left="-108" w:right="-108"/>
              <w:rPr>
                <w:sz w:val="24"/>
                <w:szCs w:val="22"/>
                <w:u w:val="single"/>
              </w:rPr>
            </w:pPr>
            <w:r w:rsidRPr="004B717F">
              <w:rPr>
                <w:sz w:val="24"/>
                <w:szCs w:val="22"/>
              </w:rPr>
              <w:tab/>
            </w:r>
            <w:r w:rsidRPr="004B717F">
              <w:rPr>
                <w:sz w:val="24"/>
                <w:szCs w:val="22"/>
                <w:u w:val="single"/>
              </w:rPr>
              <w:tab/>
            </w:r>
            <w:r w:rsidR="00C34D3E" w:rsidRPr="00C34D3E">
              <w:rPr>
                <w:sz w:val="24"/>
                <w:szCs w:val="22"/>
                <w:u w:val="single"/>
              </w:rPr>
              <w:t>90</w:t>
            </w:r>
            <w:r w:rsidRPr="004B717F">
              <w:rPr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sz w:val="24"/>
                <w:szCs w:val="22"/>
                <w:u w:val="single"/>
              </w:rPr>
              <w:t>398</w:t>
            </w:r>
          </w:p>
        </w:tc>
      </w:tr>
      <w:tr w:rsidR="007668D7" w:rsidRPr="004B717F" w14:paraId="7C433D99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00532F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8840805" w14:textId="0B34EEA0" w:rsidR="007668D7" w:rsidRPr="004B717F" w:rsidRDefault="007668D7" w:rsidP="007668D7">
            <w:pPr>
              <w:tabs>
                <w:tab w:val="left" w:pos="0"/>
                <w:tab w:val="right" w:pos="79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209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763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4C346867" w14:textId="5C890FAF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471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705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96274A" w14:textId="53101AD0" w:rsidR="007668D7" w:rsidRPr="004B717F" w:rsidRDefault="007668D7" w:rsidP="007668D7">
            <w:pPr>
              <w:tabs>
                <w:tab w:val="left" w:pos="233"/>
                <w:tab w:val="right" w:pos="7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91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984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86DFCA0" w14:textId="06633CED" w:rsidR="007668D7" w:rsidRPr="004B717F" w:rsidRDefault="007668D7" w:rsidP="007668D7">
            <w:pPr>
              <w:tabs>
                <w:tab w:val="left" w:pos="137"/>
                <w:tab w:val="right" w:pos="700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88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966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E816F8D" w14:textId="4F3A91E2" w:rsidR="007668D7" w:rsidRPr="004B717F" w:rsidRDefault="007668D7" w:rsidP="007668D7">
            <w:pPr>
              <w:tabs>
                <w:tab w:val="left" w:pos="48"/>
                <w:tab w:val="right" w:pos="622"/>
              </w:tabs>
              <w:ind w:left="-140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6A13D82" w14:textId="1FBBD9E2" w:rsidR="007668D7" w:rsidRPr="004B717F" w:rsidRDefault="007668D7" w:rsidP="007668D7">
            <w:pPr>
              <w:tabs>
                <w:tab w:val="left" w:pos="211"/>
                <w:tab w:val="center" w:pos="446"/>
                <w:tab w:val="right" w:pos="696"/>
              </w:tabs>
              <w:ind w:left="-108" w:right="-1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11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C14A10" w14:textId="21BE2B5A" w:rsidR="007668D7" w:rsidRPr="004B717F" w:rsidRDefault="007668D7" w:rsidP="007668D7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907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504</w:t>
            </w:r>
          </w:p>
        </w:tc>
      </w:tr>
      <w:tr w:rsidR="007668D7" w:rsidRPr="004B717F" w14:paraId="33F6544B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9F051A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สภาพคล่องสุทธิ</w:t>
            </w:r>
          </w:p>
        </w:tc>
        <w:tc>
          <w:tcPr>
            <w:tcW w:w="1038" w:type="dxa"/>
          </w:tcPr>
          <w:p w14:paraId="01938D4B" w14:textId="6F78E19A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857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267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42" w:type="dxa"/>
          </w:tcPr>
          <w:p w14:paraId="14A0175E" w14:textId="74D2547C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382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371</w:t>
            </w:r>
          </w:p>
        </w:tc>
        <w:tc>
          <w:tcPr>
            <w:tcW w:w="1080" w:type="dxa"/>
          </w:tcPr>
          <w:p w14:paraId="5CAD2F90" w14:textId="65A43ACE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115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716</w:t>
            </w:r>
          </w:p>
        </w:tc>
        <w:tc>
          <w:tcPr>
            <w:tcW w:w="977" w:type="dxa"/>
          </w:tcPr>
          <w:p w14:paraId="7B06986A" w14:textId="51B40669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770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588</w:t>
            </w:r>
          </w:p>
        </w:tc>
        <w:tc>
          <w:tcPr>
            <w:tcW w:w="863" w:type="dxa"/>
          </w:tcPr>
          <w:p w14:paraId="47120EA6" w14:textId="080E1FD1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954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551</w:t>
            </w:r>
          </w:p>
        </w:tc>
        <w:tc>
          <w:tcPr>
            <w:tcW w:w="1040" w:type="dxa"/>
          </w:tcPr>
          <w:p w14:paraId="1AC8BEC3" w14:textId="641A1BA6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80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804</w:t>
            </w:r>
          </w:p>
        </w:tc>
        <w:tc>
          <w:tcPr>
            <w:tcW w:w="900" w:type="dxa"/>
          </w:tcPr>
          <w:p w14:paraId="224B0B1E" w14:textId="0138EE72" w:rsidR="007668D7" w:rsidRPr="004B717F" w:rsidRDefault="007668D7" w:rsidP="007668D7">
            <w:pPr>
              <w:tabs>
                <w:tab w:val="left" w:pos="-22"/>
                <w:tab w:val="right" w:pos="680"/>
              </w:tabs>
              <w:ind w:left="-108" w:right="-108"/>
              <w:rPr>
                <w:sz w:val="24"/>
                <w:szCs w:val="24"/>
                <w:u w:val="double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446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763</w:t>
            </w:r>
          </w:p>
        </w:tc>
      </w:tr>
      <w:tr w:rsidR="007668D7" w:rsidRPr="004B717F" w14:paraId="7628EFDA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0C8549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61F24C" w14:textId="77777777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639930F6" w14:textId="77777777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F84807" w14:textId="77777777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DEFF547" w14:textId="77777777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A1A298" w14:textId="77777777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8E7A086" w14:textId="77777777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05FF88" w14:textId="77777777" w:rsidR="007668D7" w:rsidRPr="004B717F" w:rsidRDefault="007668D7" w:rsidP="007668D7">
            <w:pPr>
              <w:tabs>
                <w:tab w:val="left" w:pos="11"/>
                <w:tab w:val="right" w:pos="680"/>
              </w:tabs>
              <w:ind w:left="-108" w:right="-108"/>
              <w:rPr>
                <w:sz w:val="24"/>
                <w:szCs w:val="24"/>
              </w:rPr>
            </w:pPr>
          </w:p>
        </w:tc>
      </w:tr>
      <w:tr w:rsidR="007668D7" w:rsidRPr="004B717F" w14:paraId="4D8B6DAD" w14:textId="77777777" w:rsidTr="00587D9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866A52" w14:textId="77777777" w:rsidR="007668D7" w:rsidRPr="004B717F" w:rsidRDefault="007668D7" w:rsidP="007668D7">
            <w:pPr>
              <w:tabs>
                <w:tab w:val="left" w:pos="166"/>
              </w:tabs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สภาพคล่องสะสมสุทธิ</w:t>
            </w:r>
          </w:p>
        </w:tc>
        <w:tc>
          <w:tcPr>
            <w:tcW w:w="1038" w:type="dxa"/>
          </w:tcPr>
          <w:p w14:paraId="0EA98377" w14:textId="084902E2" w:rsidR="007668D7" w:rsidRPr="004B717F" w:rsidRDefault="007668D7" w:rsidP="007668D7">
            <w:pPr>
              <w:tabs>
                <w:tab w:val="right" w:pos="79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2" w:type="dxa"/>
          </w:tcPr>
          <w:p w14:paraId="18251E23" w14:textId="63898C52" w:rsidR="007668D7" w:rsidRPr="004B717F" w:rsidRDefault="007668D7" w:rsidP="007668D7">
            <w:pPr>
              <w:tabs>
                <w:tab w:val="right" w:pos="734"/>
              </w:tabs>
              <w:ind w:left="-115" w:right="-14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474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896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301D724" w14:textId="16CDEB3A" w:rsidR="007668D7" w:rsidRPr="004B717F" w:rsidRDefault="007668D7" w:rsidP="007668D7">
            <w:pPr>
              <w:tabs>
                <w:tab w:val="right" w:pos="7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359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180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77" w:type="dxa"/>
          </w:tcPr>
          <w:p w14:paraId="58A76348" w14:textId="77AB17B2" w:rsidR="007668D7" w:rsidRPr="004B717F" w:rsidRDefault="007668D7" w:rsidP="007668D7">
            <w:pPr>
              <w:tabs>
                <w:tab w:val="right" w:pos="700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588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592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3" w:type="dxa"/>
          </w:tcPr>
          <w:p w14:paraId="2898ADE1" w14:textId="6A42BEF4" w:rsidR="007668D7" w:rsidRPr="004B717F" w:rsidRDefault="007668D7" w:rsidP="007668D7">
            <w:pPr>
              <w:tabs>
                <w:tab w:val="right" w:pos="622"/>
              </w:tabs>
              <w:ind w:left="-140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365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959</w:t>
            </w:r>
          </w:p>
        </w:tc>
        <w:tc>
          <w:tcPr>
            <w:tcW w:w="1040" w:type="dxa"/>
          </w:tcPr>
          <w:p w14:paraId="045359B9" w14:textId="141A550F" w:rsidR="007668D7" w:rsidRPr="004B717F" w:rsidRDefault="007668D7" w:rsidP="007668D7">
            <w:pPr>
              <w:tabs>
                <w:tab w:val="right" w:pos="696"/>
              </w:tabs>
              <w:ind w:left="-108" w:right="-1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446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763</w:t>
            </w:r>
          </w:p>
        </w:tc>
        <w:tc>
          <w:tcPr>
            <w:tcW w:w="900" w:type="dxa"/>
          </w:tcPr>
          <w:p w14:paraId="0CA5BE8A" w14:textId="4F817408" w:rsidR="007668D7" w:rsidRPr="004B717F" w:rsidRDefault="007668D7" w:rsidP="007668D7">
            <w:pPr>
              <w:tabs>
                <w:tab w:val="right" w:pos="680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446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763</w:t>
            </w:r>
          </w:p>
        </w:tc>
      </w:tr>
    </w:tbl>
    <w:p w14:paraId="78FB72DD" w14:textId="77777777" w:rsidR="00CC1214" w:rsidRPr="004B717F" w:rsidRDefault="00CC1214" w:rsidP="00CC1214">
      <w:pPr>
        <w:tabs>
          <w:tab w:val="left" w:pos="4320"/>
          <w:tab w:val="left" w:pos="8460"/>
          <w:tab w:val="right" w:pos="9450"/>
        </w:tabs>
        <w:ind w:right="374"/>
        <w:rPr>
          <w:sz w:val="26"/>
          <w:szCs w:val="26"/>
        </w:rPr>
      </w:pPr>
    </w:p>
    <w:p w14:paraId="61729380" w14:textId="77777777" w:rsidR="00BC0779" w:rsidRPr="004B717F" w:rsidRDefault="00BC0779" w:rsidP="00CC1214">
      <w:pPr>
        <w:tabs>
          <w:tab w:val="left" w:pos="4320"/>
          <w:tab w:val="left" w:pos="8460"/>
          <w:tab w:val="right" w:pos="9450"/>
        </w:tabs>
        <w:ind w:right="374"/>
        <w:rPr>
          <w:sz w:val="26"/>
          <w:szCs w:val="26"/>
        </w:rPr>
      </w:pPr>
    </w:p>
    <w:p w14:paraId="0391823A" w14:textId="77777777" w:rsidR="00CC1214" w:rsidRPr="004B717F" w:rsidRDefault="00CC1214" w:rsidP="00CC1214">
      <w:pPr>
        <w:spacing w:before="240"/>
        <w:ind w:right="272"/>
        <w:rPr>
          <w:b/>
          <w:bCs/>
          <w:sz w:val="26"/>
          <w:szCs w:val="26"/>
        </w:rPr>
      </w:pPr>
    </w:p>
    <w:p w14:paraId="003D8DB1" w14:textId="77777777" w:rsidR="00CC1214" w:rsidRPr="004B717F" w:rsidRDefault="00CC1214" w:rsidP="00CC1214">
      <w:pPr>
        <w:ind w:left="446"/>
        <w:jc w:val="thaiDistribute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r w:rsidRPr="004B717F">
        <w:rPr>
          <w:b/>
          <w:bCs/>
          <w:sz w:val="26"/>
          <w:szCs w:val="26"/>
          <w:cs/>
        </w:rPr>
        <w:lastRenderedPageBreak/>
        <w:t>ความเสี่ยงด้านปฏิบัติการ</w:t>
      </w:r>
    </w:p>
    <w:p w14:paraId="54716FA1" w14:textId="77777777" w:rsidR="00CC1214" w:rsidRPr="004B717F" w:rsidRDefault="00CC1214" w:rsidP="006D687E">
      <w:pPr>
        <w:spacing w:before="120"/>
        <w:ind w:left="44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ความเสี่ยงด้านปฏิบัติการ คือ ความเสี่ยง</w:t>
      </w:r>
      <w:r w:rsidR="00891799" w:rsidRPr="004B717F">
        <w:rPr>
          <w:rFonts w:hint="cs"/>
          <w:sz w:val="26"/>
          <w:szCs w:val="26"/>
          <w:cs/>
        </w:rPr>
        <w:t>ที่เกิด</w:t>
      </w:r>
      <w:r w:rsidRPr="004B717F">
        <w:rPr>
          <w:sz w:val="26"/>
          <w:szCs w:val="26"/>
          <w:cs/>
        </w:rPr>
        <w:t xml:space="preserve">จากความผิดพลาด หรือความไม่เพียงพอของกระบวนการทำงาน พนักงาน ระบบงาน หรือระบบเทคโนโลยีสารสนเทศ </w:t>
      </w:r>
      <w:r w:rsidR="00891799" w:rsidRPr="004B717F">
        <w:rPr>
          <w:rFonts w:hint="cs"/>
          <w:sz w:val="26"/>
          <w:szCs w:val="26"/>
          <w:cs/>
        </w:rPr>
        <w:t>และ</w:t>
      </w:r>
      <w:r w:rsidRPr="004B717F">
        <w:rPr>
          <w:sz w:val="26"/>
          <w:szCs w:val="26"/>
          <w:cs/>
        </w:rPr>
        <w:t>เหตุการณ์ หรือปัจจัยภายนอก ซึ่งทำให้เกิดความเสียหาย</w:t>
      </w:r>
      <w:r w:rsidR="00891799" w:rsidRPr="004B717F">
        <w:rPr>
          <w:rFonts w:hint="cs"/>
          <w:sz w:val="26"/>
          <w:szCs w:val="26"/>
          <w:cs/>
        </w:rPr>
        <w:t>ทั้งทางตรง หรือทางอ้อมต่อธนาคารและลูกค้า รวมถึงอาจส่งผล</w:t>
      </w:r>
      <w:r w:rsidRPr="004B717F">
        <w:rPr>
          <w:sz w:val="26"/>
          <w:szCs w:val="26"/>
          <w:cs/>
        </w:rPr>
        <w:t>ต่อรายได้ หรือเงินกองทุนของธนาคาร</w:t>
      </w:r>
      <w:r w:rsidRPr="004B717F">
        <w:rPr>
          <w:sz w:val="26"/>
          <w:szCs w:val="26"/>
          <w:rtl/>
          <w:cs/>
          <w:lang w:bidi="th-TH"/>
        </w:rPr>
        <w:t xml:space="preserve"> </w:t>
      </w:r>
    </w:p>
    <w:p w14:paraId="1ED45366" w14:textId="77777777" w:rsidR="00CC1214" w:rsidRPr="004B717F" w:rsidRDefault="00CC1214" w:rsidP="006D687E">
      <w:pPr>
        <w:spacing w:before="60"/>
        <w:ind w:left="44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การบริหารความเสี่ยงด้านปฏิบัติการของธนาคารดำเนินการผ่านกระบวนการระบุ ประเมิน </w:t>
      </w:r>
      <w:r w:rsidR="00891799" w:rsidRPr="004B717F">
        <w:rPr>
          <w:rFonts w:hint="cs"/>
          <w:sz w:val="26"/>
          <w:szCs w:val="26"/>
          <w:cs/>
        </w:rPr>
        <w:t>ติดตามและควบคุม และ</w:t>
      </w:r>
      <w:r w:rsidRPr="004B717F">
        <w:rPr>
          <w:sz w:val="26"/>
          <w:szCs w:val="26"/>
          <w:cs/>
        </w:rPr>
        <w:t xml:space="preserve">การรายงานระดับความเสี่ยงด้านปฏิบัติการในผลิตภัณฑ์ และกระบวนการต่าง ๆ ของธนาคารอย่างเป็นระบบ </w:t>
      </w:r>
      <w:r w:rsidRPr="004B717F">
        <w:rPr>
          <w:rFonts w:hint="cs"/>
          <w:sz w:val="26"/>
          <w:szCs w:val="26"/>
          <w:cs/>
        </w:rPr>
        <w:t>ให้</w:t>
      </w:r>
      <w:r w:rsidRPr="004B717F">
        <w:rPr>
          <w:sz w:val="26"/>
          <w:szCs w:val="26"/>
          <w:cs/>
        </w:rPr>
        <w:t>มีประสิทธิภาพอย่างต่อเนื่อง ซึ่งหน่วยงานเจ้าของความเสี่ยงมีหน้าที่ต้องรายงานความเสี่ยงด้านปฏิบัติการที่สำคัญ</w:t>
      </w:r>
      <w:r w:rsidR="00891799" w:rsidRPr="004B717F">
        <w:rPr>
          <w:rFonts w:hint="cs"/>
          <w:sz w:val="26"/>
          <w:szCs w:val="26"/>
          <w:cs/>
        </w:rPr>
        <w:t>รวมถึงข้อมูลเหตุการณ์ความเสียหาย</w:t>
      </w:r>
      <w:r w:rsidRPr="004B717F">
        <w:rPr>
          <w:sz w:val="26"/>
          <w:szCs w:val="26"/>
          <w:cs/>
        </w:rPr>
        <w:t xml:space="preserve"> พร้อมทั้ง</w:t>
      </w:r>
      <w:r w:rsidR="00891799" w:rsidRPr="004B717F">
        <w:rPr>
          <w:rFonts w:hint="cs"/>
          <w:sz w:val="26"/>
          <w:szCs w:val="26"/>
          <w:cs/>
        </w:rPr>
        <w:t>กำหนดและ</w:t>
      </w:r>
      <w:r w:rsidRPr="004B717F">
        <w:rPr>
          <w:sz w:val="26"/>
          <w:szCs w:val="26"/>
          <w:cs/>
        </w:rPr>
        <w:t xml:space="preserve">ดำเนินการเพื่อควบคุมความเสี่ยงด้านปฏิบัติการที่สำคัญ </w:t>
      </w:r>
      <w:r w:rsidR="00EE1C8A" w:rsidRPr="004B717F">
        <w:rPr>
          <w:rFonts w:hint="cs"/>
          <w:sz w:val="26"/>
          <w:szCs w:val="26"/>
          <w:cs/>
        </w:rPr>
        <w:t>โดย</w:t>
      </w:r>
      <w:r w:rsidRPr="004B717F">
        <w:rPr>
          <w:sz w:val="26"/>
          <w:szCs w:val="26"/>
          <w:cs/>
        </w:rPr>
        <w:t>มีการนำเครื่องมือ</w:t>
      </w:r>
      <w:r w:rsidR="00EE1C8A" w:rsidRPr="004B717F">
        <w:rPr>
          <w:rFonts w:hint="cs"/>
          <w:sz w:val="26"/>
          <w:szCs w:val="26"/>
          <w:cs/>
        </w:rPr>
        <w:t>และกระบวนการ</w:t>
      </w:r>
      <w:r w:rsidRPr="004B717F">
        <w:rPr>
          <w:sz w:val="26"/>
          <w:szCs w:val="26"/>
          <w:cs/>
        </w:rPr>
        <w:t>บริหารความเสี่ยง</w:t>
      </w:r>
      <w:r w:rsidR="00EE1C8A" w:rsidRPr="004B717F">
        <w:rPr>
          <w:rFonts w:hint="cs"/>
          <w:sz w:val="26"/>
          <w:szCs w:val="26"/>
          <w:cs/>
        </w:rPr>
        <w:t>ด้านปฏิบัติการ</w:t>
      </w:r>
      <w:r w:rsidRPr="004B717F">
        <w:rPr>
          <w:sz w:val="26"/>
          <w:szCs w:val="26"/>
          <w:cs/>
        </w:rPr>
        <w:t xml:space="preserve">มาใช้ อาทิ </w:t>
      </w:r>
      <w:r w:rsidR="00EE1C8A" w:rsidRPr="004B717F">
        <w:rPr>
          <w:rFonts w:hint="cs"/>
          <w:sz w:val="26"/>
          <w:szCs w:val="26"/>
          <w:cs/>
        </w:rPr>
        <w:t xml:space="preserve">การประเมินและควบคุมความเสี่ยงด้านปฏิบัติการด้วยตนเอง </w:t>
      </w:r>
      <w:r w:rsidR="00EE1C8A" w:rsidRPr="004B717F">
        <w:rPr>
          <w:sz w:val="26"/>
          <w:szCs w:val="26"/>
          <w:cs/>
        </w:rPr>
        <w:t>(</w:t>
      </w:r>
      <w:r w:rsidR="00EE1C8A" w:rsidRPr="004B717F">
        <w:rPr>
          <w:sz w:val="26"/>
          <w:szCs w:val="26"/>
        </w:rPr>
        <w:t>Risk and Control Self</w:t>
      </w:r>
      <w:r w:rsidR="00EE1C8A" w:rsidRPr="004B717F">
        <w:rPr>
          <w:sz w:val="26"/>
          <w:szCs w:val="26"/>
          <w:cs/>
        </w:rPr>
        <w:t>-</w:t>
      </w:r>
      <w:r w:rsidR="00EE1C8A" w:rsidRPr="004B717F">
        <w:rPr>
          <w:sz w:val="26"/>
          <w:szCs w:val="26"/>
        </w:rPr>
        <w:t xml:space="preserve">Assessment </w:t>
      </w:r>
      <w:r w:rsidR="00EE1C8A" w:rsidRPr="004B717F">
        <w:rPr>
          <w:sz w:val="26"/>
          <w:szCs w:val="26"/>
          <w:cs/>
        </w:rPr>
        <w:t xml:space="preserve">: </w:t>
      </w:r>
      <w:r w:rsidR="00EE1C8A" w:rsidRPr="004B717F">
        <w:rPr>
          <w:sz w:val="26"/>
          <w:szCs w:val="26"/>
        </w:rPr>
        <w:t>RCSA</w:t>
      </w:r>
      <w:r w:rsidR="00EE1C8A" w:rsidRPr="004B717F">
        <w:rPr>
          <w:sz w:val="26"/>
          <w:szCs w:val="26"/>
          <w:cs/>
        </w:rPr>
        <w:t xml:space="preserve">) </w:t>
      </w:r>
      <w:r w:rsidRPr="004B717F">
        <w:rPr>
          <w:sz w:val="26"/>
          <w:szCs w:val="26"/>
          <w:cs/>
        </w:rPr>
        <w:t>ดัชนีชี้วัดความเสี่ยง (</w:t>
      </w:r>
      <w:r w:rsidRPr="004B717F">
        <w:rPr>
          <w:sz w:val="26"/>
          <w:szCs w:val="26"/>
        </w:rPr>
        <w:t>Key Risk Indicator</w:t>
      </w:r>
      <w:r w:rsidRPr="004B717F">
        <w:rPr>
          <w:sz w:val="26"/>
          <w:szCs w:val="26"/>
          <w:cs/>
        </w:rPr>
        <w:t xml:space="preserve">) </w:t>
      </w:r>
      <w:r w:rsidR="00EE1C8A" w:rsidRPr="004B717F">
        <w:rPr>
          <w:rFonts w:hint="cs"/>
          <w:sz w:val="26"/>
          <w:szCs w:val="26"/>
          <w:cs/>
        </w:rPr>
        <w:t>รวมถึง</w:t>
      </w:r>
      <w:r w:rsidRPr="004B717F">
        <w:rPr>
          <w:sz w:val="26"/>
          <w:szCs w:val="26"/>
          <w:cs/>
        </w:rPr>
        <w:t>ระบบเทคโนโลยีสารสนเทศ</w:t>
      </w:r>
      <w:r w:rsidR="00EE1C8A" w:rsidRPr="004B717F">
        <w:rPr>
          <w:rFonts w:hint="cs"/>
          <w:sz w:val="26"/>
          <w:szCs w:val="26"/>
          <w:cs/>
        </w:rPr>
        <w:t>ต่าง</w:t>
      </w:r>
      <w:r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ๆ โดยมีวัตถุประสงค์</w:t>
      </w:r>
      <w:r w:rsidR="0073626B" w:rsidRPr="004B717F">
        <w:rPr>
          <w:sz w:val="26"/>
          <w:szCs w:val="26"/>
          <w:cs/>
        </w:rPr>
        <w:t xml:space="preserve">เพื่อเพิ่มศักยภาพในการควบคุม </w:t>
      </w:r>
      <w:r w:rsidR="0073626B" w:rsidRPr="004B717F">
        <w:rPr>
          <w:rFonts w:hint="cs"/>
          <w:sz w:val="26"/>
          <w:szCs w:val="26"/>
          <w:cs/>
        </w:rPr>
        <w:t>มี</w:t>
      </w:r>
      <w:r w:rsidRPr="004B717F">
        <w:rPr>
          <w:sz w:val="26"/>
          <w:szCs w:val="26"/>
          <w:cs/>
        </w:rPr>
        <w:t>การติดตามความเสี่ยงด้านปฏิบัติการให้อยู่ในระดับที่เหมาะสม และสามารถจัดการความเสี่ยงได้อย่างทัน</w:t>
      </w:r>
      <w:r w:rsidR="0073626B" w:rsidRPr="004B717F">
        <w:rPr>
          <w:rFonts w:hint="cs"/>
          <w:sz w:val="26"/>
          <w:szCs w:val="26"/>
          <w:cs/>
        </w:rPr>
        <w:t>การณ์ เพื่อป้องกันและบรรเทา</w:t>
      </w:r>
      <w:r w:rsidRPr="004B717F">
        <w:rPr>
          <w:sz w:val="26"/>
          <w:szCs w:val="26"/>
          <w:cs/>
        </w:rPr>
        <w:t xml:space="preserve">ความเสียหายต่อธนาคารและลูกค้า </w:t>
      </w:r>
      <w:r w:rsidR="0073626B" w:rsidRPr="004B717F">
        <w:rPr>
          <w:rFonts w:hint="cs"/>
          <w:sz w:val="26"/>
          <w:szCs w:val="26"/>
          <w:cs/>
        </w:rPr>
        <w:t>และ</w:t>
      </w:r>
      <w:r w:rsidRPr="004B717F">
        <w:rPr>
          <w:sz w:val="26"/>
          <w:szCs w:val="26"/>
          <w:cs/>
        </w:rPr>
        <w:t>เสริมสร้างความมั่นใจให้กับลูกค้าในบริการและผลิตภัณฑ์ของธนาคาร</w:t>
      </w:r>
      <w:r w:rsidR="0073626B" w:rsidRPr="004B717F">
        <w:rPr>
          <w:rFonts w:hint="cs"/>
          <w:sz w:val="26"/>
          <w:szCs w:val="26"/>
          <w:cs/>
        </w:rPr>
        <w:t xml:space="preserve"> รวมทั้งปฏิบัติให้สอดคล้องกับกฎเกณฑ์ทางการสำคัญต่าง ๆ</w:t>
      </w:r>
    </w:p>
    <w:p w14:paraId="52904519" w14:textId="77777777" w:rsidR="00CC1214" w:rsidRPr="004B717F" w:rsidRDefault="00CC1214" w:rsidP="006D687E">
      <w:pPr>
        <w:spacing w:before="120"/>
        <w:ind w:left="446" w:right="389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t>ความเสี่ยงด้าน</w:t>
      </w:r>
      <w:r w:rsidRPr="004B717F">
        <w:rPr>
          <w:rFonts w:hint="cs"/>
          <w:b/>
          <w:bCs/>
          <w:sz w:val="26"/>
          <w:szCs w:val="26"/>
          <w:cs/>
        </w:rPr>
        <w:t>การรับประกันภัย</w:t>
      </w:r>
    </w:p>
    <w:p w14:paraId="03B7B025" w14:textId="77777777" w:rsidR="00CC1214" w:rsidRPr="004B717F" w:rsidRDefault="00CC1214" w:rsidP="008F457B">
      <w:pPr>
        <w:autoSpaceDE w:val="0"/>
        <w:autoSpaceDN w:val="0"/>
        <w:adjustRightInd w:val="0"/>
        <w:spacing w:before="120"/>
        <w:ind w:left="4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ความเสี่ยงด้านการ</w:t>
      </w:r>
      <w:r w:rsidRPr="004B717F">
        <w:rPr>
          <w:rFonts w:hint="cs"/>
          <w:sz w:val="26"/>
          <w:szCs w:val="26"/>
          <w:cs/>
        </w:rPr>
        <w:t>รับ</w:t>
      </w:r>
      <w:r w:rsidRPr="004B717F">
        <w:rPr>
          <w:sz w:val="26"/>
          <w:szCs w:val="26"/>
          <w:cs/>
        </w:rPr>
        <w:t>ประกันภัย คือ ความเสี่ยงที่</w:t>
      </w:r>
      <w:r w:rsidRPr="004B717F">
        <w:rPr>
          <w:rFonts w:hint="cs"/>
          <w:sz w:val="26"/>
          <w:szCs w:val="26"/>
          <w:cs/>
        </w:rPr>
        <w:t>เกิดจากความผันผวนของความถี่ ความรุนแรง และเวลาที่เกิดความเสียหายที่เบี่ยงเบนไปจากสมมติฐานที่ใช้ในการกำหนดอัตราเบี้ยประกันภัย และการคำนวณเงินสำรอง</w:t>
      </w:r>
      <w:r w:rsidRPr="004B717F">
        <w:rPr>
          <w:sz w:val="26"/>
          <w:szCs w:val="26"/>
          <w:cs/>
        </w:rPr>
        <w:t xml:space="preserve"> </w:t>
      </w:r>
    </w:p>
    <w:p w14:paraId="38ED29AC" w14:textId="77777777" w:rsidR="00CC1214" w:rsidRPr="004B717F" w:rsidRDefault="00CC1214" w:rsidP="00CC1214">
      <w:pPr>
        <w:autoSpaceDE w:val="0"/>
        <w:autoSpaceDN w:val="0"/>
        <w:adjustRightInd w:val="0"/>
        <w:spacing w:before="60"/>
        <w:ind w:left="4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ความเสี่ยง</w:t>
      </w:r>
      <w:r w:rsidRPr="004B717F">
        <w:rPr>
          <w:rFonts w:hint="cs"/>
          <w:sz w:val="26"/>
          <w:szCs w:val="26"/>
          <w:cs/>
        </w:rPr>
        <w:t>ด้าน</w:t>
      </w:r>
      <w:r w:rsidRPr="004B717F">
        <w:rPr>
          <w:sz w:val="26"/>
          <w:szCs w:val="26"/>
          <w:cs/>
        </w:rPr>
        <w:t>การกำหนด</w:t>
      </w:r>
      <w:r w:rsidRPr="004B717F">
        <w:rPr>
          <w:rFonts w:hint="cs"/>
          <w:sz w:val="26"/>
          <w:szCs w:val="26"/>
          <w:cs/>
        </w:rPr>
        <w:t>อัตรา</w:t>
      </w:r>
      <w:r w:rsidRPr="004B717F">
        <w:rPr>
          <w:sz w:val="26"/>
          <w:szCs w:val="26"/>
          <w:cs/>
        </w:rPr>
        <w:t>เบี้ยประกันภัย คือ ความเสี่ยงที่</w:t>
      </w:r>
      <w:r w:rsidRPr="004B717F">
        <w:rPr>
          <w:rFonts w:hint="cs"/>
          <w:sz w:val="26"/>
          <w:szCs w:val="26"/>
          <w:cs/>
        </w:rPr>
        <w:t>อัตรา</w:t>
      </w:r>
      <w:r w:rsidRPr="004B717F">
        <w:rPr>
          <w:sz w:val="26"/>
          <w:szCs w:val="26"/>
          <w:cs/>
        </w:rPr>
        <w:t>เบี้ยประกันภัยไม่เพียงพอสำหรับภาระผูกพันในอนาคต</w:t>
      </w:r>
      <w:r w:rsidRPr="004B717F">
        <w:rPr>
          <w:rFonts w:hint="cs"/>
          <w:sz w:val="26"/>
          <w:szCs w:val="26"/>
          <w:cs/>
        </w:rPr>
        <w:t>ตามเงื่อนไขของ</w:t>
      </w:r>
      <w:r w:rsidRPr="004B717F">
        <w:rPr>
          <w:sz w:val="26"/>
          <w:szCs w:val="26"/>
          <w:cs/>
        </w:rPr>
        <w:t>สัญญาประกันภัย</w:t>
      </w:r>
      <w:r w:rsidRPr="004B717F">
        <w:rPr>
          <w:rFonts w:hint="cs"/>
          <w:sz w:val="26"/>
          <w:szCs w:val="26"/>
          <w:cs/>
        </w:rPr>
        <w:t xml:space="preserve"> </w:t>
      </w:r>
      <w:r w:rsidR="00386557" w:rsidRPr="00386557">
        <w:rPr>
          <w:sz w:val="26"/>
          <w:szCs w:val="26"/>
          <w:cs/>
        </w:rPr>
        <w:t>โดยความเสี่ยงนี้ถูกระบุขึ้นสำหรับแบบประกันใหม่ที่กำลังจะออกขาย ความเสี่ยงด้านการกำหนดอัตราเบี้ยประกันภัยอาจเกิดขึ้นเมื่อสมมติฐานที่ใช้ในการคำนวณเบี้ยประกันภัยถูกกำหนดขึ้นมาอย่างไม่เหมาะสม หรือมีความเสี่ยงที่เกี่ยวข้องแต่ยังไม่ได้ถูกนำมาพิจารณาในกระบวนการกำหนดอัตราเบี้ยประกันภัยของผลิตภัณฑ์นั้น</w:t>
      </w:r>
      <w:r w:rsidR="009119EB">
        <w:rPr>
          <w:sz w:val="26"/>
          <w:szCs w:val="26"/>
          <w:cs/>
        </w:rPr>
        <w:t xml:space="preserve"> </w:t>
      </w:r>
      <w:r w:rsidR="00386557" w:rsidRPr="00386557">
        <w:rPr>
          <w:sz w:val="26"/>
          <w:szCs w:val="26"/>
          <w:cs/>
        </w:rPr>
        <w:t>ๆ รวมทั้งการเลือกใช้ตัวแบบสำหรับการคำนวณอัตราเบี้ยประกันภัยที่ไม่เหมาะสมซึ่งผลกระทบนี้อาจทำให้เกิดความเสียหายทางการเงินแก่บริษัทย่อย</w:t>
      </w:r>
      <w:r w:rsidR="00386557">
        <w:rPr>
          <w:rFonts w:hint="cs"/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บริษัทย่อยจัดการ</w:t>
      </w:r>
      <w:r w:rsidRPr="004B717F">
        <w:rPr>
          <w:sz w:val="26"/>
          <w:szCs w:val="26"/>
          <w:cs/>
        </w:rPr>
        <w:t>ความเสี่ยง</w:t>
      </w:r>
      <w:r w:rsidRPr="004B717F">
        <w:rPr>
          <w:rFonts w:hint="cs"/>
          <w:sz w:val="26"/>
          <w:szCs w:val="26"/>
          <w:cs/>
        </w:rPr>
        <w:t>ด้าน</w:t>
      </w:r>
      <w:r w:rsidRPr="004B717F">
        <w:rPr>
          <w:sz w:val="26"/>
          <w:szCs w:val="26"/>
          <w:cs/>
        </w:rPr>
        <w:t>การกำหนดราคาเบี้ยประกันภัยผ่านกระบวนการอนุมัติผลิตภัณฑ์ โดยคณะอนุกรรมการพัฒนาผลิตภัณฑ์จะทบทวนการกำหนดราคา การออกแบบผลิตภัณฑ์ และการทดสอบความสามารถในการทำกำไร</w:t>
      </w:r>
      <w:r w:rsidRPr="004B717F">
        <w:rPr>
          <w:rFonts w:hint="cs"/>
          <w:sz w:val="26"/>
          <w:szCs w:val="26"/>
          <w:cs/>
        </w:rPr>
        <w:t>อย่างสม่ำเสมอ</w:t>
      </w:r>
    </w:p>
    <w:p w14:paraId="7D648818" w14:textId="755E064E" w:rsidR="00CC1214" w:rsidRPr="004B717F" w:rsidRDefault="00CC1214" w:rsidP="00CC1214">
      <w:pPr>
        <w:autoSpaceDE w:val="0"/>
        <w:autoSpaceDN w:val="0"/>
        <w:adjustRightInd w:val="0"/>
        <w:spacing w:before="60"/>
        <w:ind w:left="450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ความเสี่ยง</w:t>
      </w:r>
      <w:r w:rsidRPr="004B717F">
        <w:rPr>
          <w:rFonts w:hint="cs"/>
          <w:sz w:val="26"/>
          <w:szCs w:val="26"/>
          <w:cs/>
        </w:rPr>
        <w:t>ด้าน</w:t>
      </w:r>
      <w:r w:rsidRPr="004B717F">
        <w:rPr>
          <w:sz w:val="26"/>
          <w:szCs w:val="26"/>
          <w:cs/>
        </w:rPr>
        <w:t>การกำหนดเงินสำรอง คือ ความเสี่ยงที่</w:t>
      </w:r>
      <w:r w:rsidRPr="004B717F">
        <w:rPr>
          <w:rFonts w:hint="cs"/>
          <w:sz w:val="26"/>
          <w:szCs w:val="26"/>
          <w:cs/>
        </w:rPr>
        <w:t>จำนวน</w:t>
      </w:r>
      <w:r w:rsidRPr="004B717F">
        <w:rPr>
          <w:sz w:val="26"/>
          <w:szCs w:val="26"/>
          <w:cs/>
        </w:rPr>
        <w:t>เงินสำรองประกันภัยซึ่งแสดงในงบการเงินของบริษัท</w:t>
      </w:r>
      <w:r w:rsidRPr="004B717F">
        <w:rPr>
          <w:rFonts w:hint="cs"/>
          <w:sz w:val="26"/>
          <w:szCs w:val="26"/>
          <w:cs/>
        </w:rPr>
        <w:t>ย่อยจะ</w:t>
      </w:r>
      <w:r w:rsidRPr="004B717F">
        <w:rPr>
          <w:sz w:val="26"/>
          <w:szCs w:val="26"/>
          <w:cs/>
        </w:rPr>
        <w:t>ไม่เพียงพอ</w:t>
      </w:r>
      <w:r w:rsidRPr="004B717F">
        <w:rPr>
          <w:rFonts w:hint="cs"/>
          <w:sz w:val="26"/>
          <w:szCs w:val="26"/>
          <w:cs/>
        </w:rPr>
        <w:t xml:space="preserve">ต่อภาระผูกพันที่บริษัทมีต่อผู้ถือกรมธรรม์ </w:t>
      </w:r>
      <w:r w:rsidR="00386557">
        <w:rPr>
          <w:rFonts w:hint="cs"/>
          <w:sz w:val="26"/>
          <w:szCs w:val="26"/>
          <w:cs/>
        </w:rPr>
        <w:t xml:space="preserve">ทั้งนี้ </w:t>
      </w:r>
      <w:r w:rsidRPr="004B717F">
        <w:rPr>
          <w:rFonts w:hint="cs"/>
          <w:sz w:val="26"/>
          <w:szCs w:val="26"/>
          <w:cs/>
        </w:rPr>
        <w:t>คณะกรรมการของบริษัทย่อยมีการพิจารณา</w:t>
      </w:r>
      <w:r w:rsidRPr="004B717F">
        <w:rPr>
          <w:sz w:val="26"/>
          <w:szCs w:val="26"/>
          <w:cs/>
        </w:rPr>
        <w:t>ความเพียงพอ</w:t>
      </w:r>
      <w:r w:rsidRPr="004B717F">
        <w:rPr>
          <w:rFonts w:hint="cs"/>
          <w:sz w:val="26"/>
          <w:szCs w:val="26"/>
          <w:cs/>
        </w:rPr>
        <w:t>ของเงินสำรองทุกวันสิ้นรอบระยะเวลารายงาน ตามข้อมูลที่ได้รับจากนักคณิตศาสตร์ประกันภัยและการวิเคราะห์ความอ่อนไหวของสมมติฐาน</w:t>
      </w:r>
      <w:r w:rsidR="00386557">
        <w:rPr>
          <w:rFonts w:hint="cs"/>
          <w:sz w:val="26"/>
          <w:szCs w:val="26"/>
          <w:cs/>
        </w:rPr>
        <w:t>ที่สำคัญ</w:t>
      </w:r>
      <w:r w:rsidRPr="004B717F">
        <w:rPr>
          <w:rFonts w:hint="cs"/>
          <w:sz w:val="26"/>
          <w:szCs w:val="26"/>
          <w:cs/>
        </w:rPr>
        <w:t xml:space="preserve"> โดยเฉพาะอัตราดอกเบี้ย</w:t>
      </w:r>
    </w:p>
    <w:p w14:paraId="14C5EE0B" w14:textId="0F14C78B" w:rsidR="00CC1214" w:rsidRPr="004B717F" w:rsidRDefault="00CC1214" w:rsidP="00CC1214">
      <w:pPr>
        <w:autoSpaceDE w:val="0"/>
        <w:autoSpaceDN w:val="0"/>
        <w:adjustRightInd w:val="0"/>
        <w:spacing w:before="60"/>
        <w:ind w:left="450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นอกจากนี้ บริษัทย่อยยังคำนึงถึง</w:t>
      </w:r>
      <w:r w:rsidR="00386557" w:rsidRPr="00386557">
        <w:rPr>
          <w:sz w:val="26"/>
          <w:szCs w:val="26"/>
          <w:cs/>
        </w:rPr>
        <w:t>กระบวนการในการควบคุม</w:t>
      </w:r>
      <w:r w:rsidRPr="004B717F">
        <w:rPr>
          <w:rFonts w:hint="cs"/>
          <w:sz w:val="26"/>
          <w:szCs w:val="26"/>
          <w:cs/>
        </w:rPr>
        <w:t>คุณภาพของข้อมูล</w:t>
      </w:r>
      <w:r w:rsidRPr="004B717F">
        <w:rPr>
          <w:sz w:val="26"/>
          <w:szCs w:val="26"/>
          <w:cs/>
        </w:rPr>
        <w:t>กรมธรรม์ประกันภัยที่มีผลบังคับอยู่</w:t>
      </w:r>
      <w:r w:rsidRPr="004B717F">
        <w:rPr>
          <w:rFonts w:hint="cs"/>
          <w:sz w:val="26"/>
          <w:szCs w:val="26"/>
          <w:cs/>
        </w:rPr>
        <w:t>และตัวแบบทางคณิตศาสตร์ประกันภัย เพื่อให้แน่ใจว่าเงินสำรองเพียงพอสำหรับภาระผูกพันในอนาคต โดยฝ่ายตรวจสอบภายในของบริษัทย่อยมีการตรวจสอบความถูกต้องและครบถ้วนของข้อมูล</w:t>
      </w:r>
      <w:r w:rsidRPr="004B717F">
        <w:rPr>
          <w:sz w:val="26"/>
          <w:szCs w:val="26"/>
          <w:cs/>
        </w:rPr>
        <w:t>กรมธรรม์ประกันภัยที่มีผลบังคับอยู่</w:t>
      </w:r>
      <w:r w:rsidRPr="004B717F">
        <w:rPr>
          <w:rFonts w:hint="cs"/>
          <w:sz w:val="26"/>
          <w:szCs w:val="26"/>
          <w:cs/>
        </w:rPr>
        <w:t xml:space="preserve">อย่างน้อย </w:t>
      </w:r>
      <w:r w:rsidR="00C34D3E" w:rsidRPr="00C34D3E">
        <w:rPr>
          <w:rFonts w:hint="cs"/>
          <w:sz w:val="26"/>
          <w:szCs w:val="26"/>
        </w:rPr>
        <w:t>2</w:t>
      </w:r>
      <w:r w:rsidRPr="004B717F">
        <w:rPr>
          <w:rFonts w:hint="cs"/>
          <w:sz w:val="26"/>
          <w:szCs w:val="26"/>
          <w:cs/>
        </w:rPr>
        <w:t xml:space="preserve"> ครั้งต่อปี</w:t>
      </w:r>
    </w:p>
    <w:p w14:paraId="0849D013" w14:textId="77777777" w:rsidR="00CC1214" w:rsidRPr="004B717F" w:rsidRDefault="00CC1214" w:rsidP="00CC1214">
      <w:pPr>
        <w:autoSpaceDE w:val="0"/>
        <w:autoSpaceDN w:val="0"/>
        <w:adjustRightInd w:val="0"/>
        <w:spacing w:before="60"/>
        <w:ind w:left="450"/>
        <w:jc w:val="thaiDistribute"/>
        <w:rPr>
          <w:b/>
          <w:bCs/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Pr="004B717F">
        <w:rPr>
          <w:b/>
          <w:bCs/>
          <w:sz w:val="26"/>
          <w:szCs w:val="26"/>
          <w:cs/>
        </w:rPr>
        <w:lastRenderedPageBreak/>
        <w:t>การกระจุกตัวของความเสี่ยงด้านการรับประกันภัย</w:t>
      </w:r>
    </w:p>
    <w:p w14:paraId="12C02599" w14:textId="77777777" w:rsidR="00CC1214" w:rsidRPr="004B717F" w:rsidRDefault="00CC1214" w:rsidP="00CC1214">
      <w:pPr>
        <w:spacing w:before="120"/>
        <w:ind w:left="450" w:right="391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หรือหลายเหตุการณ์สืบเนื่องกันที่สามารถส่งผลกระทบอย่างมากต่อหนี้สินจากสัญญาประกันภัยของบริษัท </w:t>
      </w:r>
    </w:p>
    <w:p w14:paraId="706F1700" w14:textId="3324C836" w:rsidR="00CC1214" w:rsidRPr="004B717F" w:rsidRDefault="00CC1214" w:rsidP="00CC1214">
      <w:pPr>
        <w:spacing w:before="120"/>
        <w:ind w:left="450" w:right="391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สัญญาประกันภัยของบริษัทโดยส่วนใหญ่เป็นกรมธรรม์ประกันชีวิตชนิดไม่มีเงินปันผล และมีการประกันผลประโยชน์ที่จะได้รับ ซึ่งความเสี่ยงของบริษัท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</w:t>
      </w:r>
      <w:r w:rsidR="005C3BF9" w:rsidRPr="005C3BF9">
        <w:rPr>
          <w:sz w:val="26"/>
          <w:szCs w:val="26"/>
          <w:cs/>
        </w:rPr>
        <w:t>นอกจากการเปลี่ยนแปลงดังกล่าวมีสาระสำคัญมากพอที่จะส่งผลให้เกิดรายการปรับปรุงจากการทดสอบความเพียงพอของหนี้สิน</w:t>
      </w:r>
    </w:p>
    <w:p w14:paraId="70D25295" w14:textId="7F4FB808" w:rsidR="00CC1214" w:rsidRPr="004B717F" w:rsidRDefault="00CC1214" w:rsidP="00CC1214">
      <w:pPr>
        <w:spacing w:before="120"/>
        <w:ind w:left="450" w:right="391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ณ วันที่ </w:t>
      </w:r>
      <w:r w:rsidR="00C34D3E" w:rsidRPr="00C34D3E">
        <w:rPr>
          <w:sz w:val="26"/>
          <w:szCs w:val="26"/>
        </w:rPr>
        <w:t>30</w:t>
      </w:r>
      <w:r w:rsidR="00D2249A" w:rsidRPr="004B717F">
        <w:rPr>
          <w:rFonts w:hint="cs"/>
          <w:sz w:val="26"/>
          <w:szCs w:val="26"/>
          <w:cs/>
        </w:rPr>
        <w:t xml:space="preserve"> </w:t>
      </w:r>
      <w:r w:rsidR="00234378">
        <w:rPr>
          <w:rFonts w:hint="cs"/>
          <w:sz w:val="26"/>
          <w:szCs w:val="26"/>
          <w:cs/>
        </w:rPr>
        <w:t>มิถุนายน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</w:t>
      </w:r>
      <w:r w:rsidR="00C34D3E" w:rsidRPr="00C34D3E">
        <w:rPr>
          <w:rFonts w:hint="cs"/>
          <w:sz w:val="26"/>
          <w:szCs w:val="26"/>
        </w:rPr>
        <w:t>6</w:t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 xml:space="preserve"> ผู้บริหารได้ติดตามความอ่อนไหวที่จะส่งผลกระทบต่อการเปลี่ยนแปลงในอัตราดอกเบี้ยคิดลด</w:t>
      </w:r>
      <w:r w:rsidRPr="004B717F">
        <w:rPr>
          <w:rFonts w:hint="cs"/>
          <w:sz w:val="26"/>
          <w:szCs w:val="26"/>
          <w:cs/>
        </w:rPr>
        <w:t>โดยมี</w:t>
      </w:r>
      <w:r w:rsidRPr="004B717F">
        <w:rPr>
          <w:sz w:val="26"/>
          <w:szCs w:val="26"/>
          <w:cs/>
        </w:rPr>
        <w:t>วัตถุประสงค์เพื่อการทดสอบความเพียงพอของหนี้สินตามที่ได้ปฏิบัติโดยทั่วไปในอุตสาหกรรม</w:t>
      </w:r>
      <w:r w:rsidRPr="004B717F">
        <w:rPr>
          <w:rFonts w:hint="cs"/>
          <w:sz w:val="26"/>
          <w:szCs w:val="26"/>
          <w:cs/>
        </w:rPr>
        <w:t>อย่างสม่ำเสมอ</w:t>
      </w:r>
      <w:r w:rsidRPr="004B717F">
        <w:rPr>
          <w:sz w:val="26"/>
          <w:szCs w:val="26"/>
          <w:cs/>
        </w:rPr>
        <w:t xml:space="preserve"> อัตราดังกล่าวขึ้นอยู่กับเส้นอัตราผลตอบแทน ซึ่งสอดคล้องกับระยะเวลาโดยประมาณของกระแสเงินสดที่คาดหวังสุทธิจากสัญญาประกันภัย การลดลงจำนวน </w:t>
      </w:r>
      <w:r w:rsidR="00C34D3E" w:rsidRPr="00C34D3E">
        <w:rPr>
          <w:sz w:val="26"/>
          <w:szCs w:val="26"/>
        </w:rPr>
        <w:t>100</w:t>
      </w:r>
      <w:r w:rsidRPr="004B717F">
        <w:rPr>
          <w:sz w:val="26"/>
          <w:szCs w:val="26"/>
          <w:cs/>
        </w:rPr>
        <w:t xml:space="preserve"> จุดพื้นฐานจากอัตราดอกเบี้ยตลาด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</w:p>
    <w:p w14:paraId="4FB71A6F" w14:textId="77777777" w:rsidR="00CC1214" w:rsidRPr="004B717F" w:rsidRDefault="00CC1214" w:rsidP="00CC1214">
      <w:pPr>
        <w:ind w:right="391"/>
        <w:outlineLvl w:val="0"/>
        <w:rPr>
          <w:b/>
          <w:bCs/>
          <w:sz w:val="26"/>
          <w:szCs w:val="26"/>
        </w:rPr>
      </w:pPr>
    </w:p>
    <w:p w14:paraId="3E7DFB5A" w14:textId="77777777" w:rsidR="002D5DE2" w:rsidRPr="004B717F" w:rsidRDefault="008E1E23" w:rsidP="00CD160C">
      <w:pPr>
        <w:numPr>
          <w:ilvl w:val="0"/>
          <w:numId w:val="7"/>
        </w:numPr>
        <w:tabs>
          <w:tab w:val="clear" w:pos="644"/>
        </w:tabs>
        <w:ind w:left="446" w:right="403" w:hanging="446"/>
        <w:jc w:val="thaiDistribute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5" w:name="_Ref111662811"/>
      <w:r w:rsidR="0051308A" w:rsidRPr="004B717F">
        <w:rPr>
          <w:b/>
          <w:bCs/>
          <w:sz w:val="26"/>
          <w:szCs w:val="26"/>
          <w:cs/>
        </w:rPr>
        <w:lastRenderedPageBreak/>
        <w:t>เงินกองทุนตามกฎหมาย</w:t>
      </w:r>
      <w:bookmarkEnd w:id="5"/>
    </w:p>
    <w:p w14:paraId="02207C2C" w14:textId="2021A69D" w:rsidR="002D5DE2" w:rsidRPr="004B717F" w:rsidRDefault="00A25720" w:rsidP="000A0B6F">
      <w:pPr>
        <w:spacing w:before="60"/>
        <w:ind w:left="431"/>
        <w:jc w:val="thaiDistribute"/>
        <w:rPr>
          <w:sz w:val="26"/>
          <w:szCs w:val="26"/>
        </w:rPr>
      </w:pPr>
      <w:r w:rsidRPr="004B717F">
        <w:rPr>
          <w:rFonts w:hint="cs"/>
          <w:spacing w:val="4"/>
          <w:sz w:val="26"/>
          <w:szCs w:val="26"/>
          <w:cs/>
        </w:rPr>
        <w:t>องค์ประกอบของเงินกองทุน และ</w:t>
      </w:r>
      <w:r w:rsidR="00D81A06" w:rsidRPr="004B717F">
        <w:rPr>
          <w:spacing w:val="4"/>
          <w:sz w:val="26"/>
          <w:szCs w:val="26"/>
          <w:cs/>
        </w:rPr>
        <w:t>อัตราส่วนเงินกองทุนตามกฎหมายต่อสินทรัพย์เสี่ยง</w:t>
      </w:r>
      <w:r w:rsidR="00D81A06" w:rsidRPr="004B717F">
        <w:rPr>
          <w:sz w:val="26"/>
          <w:szCs w:val="26"/>
          <w:cs/>
        </w:rPr>
        <w:t xml:space="preserve">ของกลุ่มธุรกิจทางการเงินธนาคารกสิกรไทย และของธนาคาร </w:t>
      </w:r>
      <w:r w:rsidR="00D81A06" w:rsidRPr="004B717F">
        <w:rPr>
          <w:spacing w:val="4"/>
          <w:sz w:val="26"/>
          <w:szCs w:val="26"/>
          <w:cs/>
        </w:rPr>
        <w:t xml:space="preserve">ณ </w:t>
      </w:r>
      <w:r w:rsidR="00A80679" w:rsidRPr="004B717F">
        <w:rPr>
          <w:rFonts w:hint="eastAsia"/>
          <w:spacing w:val="4"/>
          <w:sz w:val="26"/>
          <w:szCs w:val="26"/>
          <w:cs/>
        </w:rPr>
        <w:t>วันที่</w:t>
      </w:r>
      <w:r w:rsidR="008160AA">
        <w:rPr>
          <w:rFonts w:hint="cs"/>
          <w:spacing w:val="4"/>
          <w:sz w:val="26"/>
          <w:szCs w:val="26"/>
          <w:cs/>
        </w:rPr>
        <w:t xml:space="preserve"> </w:t>
      </w:r>
      <w:r w:rsidR="00C34D3E" w:rsidRPr="00C34D3E">
        <w:rPr>
          <w:spacing w:val="4"/>
          <w:sz w:val="26"/>
          <w:szCs w:val="26"/>
        </w:rPr>
        <w:t>30</w:t>
      </w:r>
      <w:r w:rsidR="008160AA">
        <w:rPr>
          <w:rFonts w:hint="cs"/>
          <w:spacing w:val="4"/>
          <w:sz w:val="26"/>
          <w:szCs w:val="26"/>
          <w:cs/>
        </w:rPr>
        <w:t xml:space="preserve"> มิถุนายน </w:t>
      </w:r>
      <w:r w:rsidR="00C34D3E" w:rsidRPr="00C34D3E">
        <w:rPr>
          <w:spacing w:val="4"/>
          <w:sz w:val="26"/>
          <w:szCs w:val="26"/>
        </w:rPr>
        <w:t>2565</w:t>
      </w:r>
      <w:r w:rsidR="008160AA">
        <w:rPr>
          <w:spacing w:val="4"/>
          <w:sz w:val="26"/>
          <w:szCs w:val="26"/>
          <w:cs/>
        </w:rPr>
        <w:t xml:space="preserve"> </w:t>
      </w:r>
      <w:r w:rsidR="008160AA">
        <w:rPr>
          <w:rFonts w:hint="cs"/>
          <w:spacing w:val="4"/>
          <w:sz w:val="26"/>
          <w:szCs w:val="26"/>
          <w:cs/>
        </w:rPr>
        <w:t>และ</w:t>
      </w:r>
      <w:r w:rsidR="00A80679" w:rsidRPr="004B717F">
        <w:rPr>
          <w:rFonts w:hint="eastAsia"/>
          <w:spacing w:val="4"/>
          <w:sz w:val="26"/>
          <w:szCs w:val="26"/>
          <w:cs/>
        </w:rPr>
        <w:t xml:space="preserve"> </w:t>
      </w:r>
      <w:r w:rsidR="00C34D3E" w:rsidRPr="00C34D3E">
        <w:rPr>
          <w:rFonts w:hint="eastAsia"/>
          <w:spacing w:val="4"/>
          <w:sz w:val="26"/>
          <w:szCs w:val="26"/>
        </w:rPr>
        <w:t>31</w:t>
      </w:r>
      <w:r w:rsidR="00A80679" w:rsidRPr="004B717F">
        <w:rPr>
          <w:rFonts w:hint="eastAsia"/>
          <w:spacing w:val="4"/>
          <w:sz w:val="26"/>
          <w:szCs w:val="26"/>
          <w:cs/>
        </w:rPr>
        <w:t xml:space="preserve"> ธันวาคม </w:t>
      </w:r>
      <w:r w:rsidR="00C34D3E" w:rsidRPr="00C34D3E">
        <w:rPr>
          <w:spacing w:val="4"/>
          <w:sz w:val="26"/>
          <w:szCs w:val="26"/>
        </w:rPr>
        <w:t>2564</w:t>
      </w:r>
      <w:r w:rsidR="0026285C" w:rsidRPr="004B717F">
        <w:rPr>
          <w:spacing w:val="4"/>
          <w:sz w:val="26"/>
          <w:szCs w:val="26"/>
          <w:cs/>
        </w:rPr>
        <w:t xml:space="preserve"> </w:t>
      </w:r>
      <w:r w:rsidR="00D81A06" w:rsidRPr="004B717F">
        <w:rPr>
          <w:sz w:val="26"/>
          <w:szCs w:val="26"/>
          <w:cs/>
        </w:rPr>
        <w:t xml:space="preserve">ซึ่งธนาคารเลือกคำนวณด้วยวิธี </w:t>
      </w:r>
      <w:r w:rsidR="00D81A06" w:rsidRPr="004B717F">
        <w:rPr>
          <w:sz w:val="26"/>
          <w:szCs w:val="26"/>
        </w:rPr>
        <w:t>Standardi</w:t>
      </w:r>
      <w:r w:rsidR="00D07CD7" w:rsidRPr="004B717F">
        <w:rPr>
          <w:sz w:val="26"/>
          <w:szCs w:val="26"/>
        </w:rPr>
        <w:t>s</w:t>
      </w:r>
      <w:r w:rsidR="00D81A06" w:rsidRPr="004B717F">
        <w:rPr>
          <w:sz w:val="26"/>
          <w:szCs w:val="26"/>
        </w:rPr>
        <w:t xml:space="preserve">ed Approach </w:t>
      </w:r>
      <w:r w:rsidR="00D81A06" w:rsidRPr="004B717F">
        <w:rPr>
          <w:sz w:val="26"/>
          <w:szCs w:val="26"/>
          <w:cs/>
        </w:rPr>
        <w:t>ตามข้อกำหนดของธนาคารแห่งประเทศไทย</w:t>
      </w:r>
      <w:r w:rsidR="00CC5F51" w:rsidRPr="004B717F">
        <w:rPr>
          <w:rFonts w:hint="cs"/>
          <w:sz w:val="26"/>
          <w:szCs w:val="26"/>
          <w:cs/>
        </w:rPr>
        <w:t>ที่</w:t>
      </w:r>
      <w:r w:rsidR="00D81A06" w:rsidRPr="004B717F">
        <w:rPr>
          <w:sz w:val="26"/>
          <w:szCs w:val="26"/>
          <w:cs/>
        </w:rPr>
        <w:t xml:space="preserve">อ้างอิงตามหลักเกณฑ์ </w:t>
      </w:r>
      <w:r w:rsidR="00D81A06" w:rsidRPr="004B717F">
        <w:rPr>
          <w:sz w:val="26"/>
          <w:szCs w:val="26"/>
        </w:rPr>
        <w:t>Basel III</w:t>
      </w:r>
      <w:r w:rsidR="00CC5F51" w:rsidRPr="004B717F">
        <w:rPr>
          <w:rFonts w:hint="cs"/>
          <w:sz w:val="26"/>
          <w:szCs w:val="26"/>
          <w:cs/>
        </w:rPr>
        <w:t xml:space="preserve"> มีดังนี้</w:t>
      </w: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843"/>
        <w:gridCol w:w="1559"/>
        <w:gridCol w:w="1559"/>
      </w:tblGrid>
      <w:tr w:rsidR="00D81A06" w:rsidRPr="004B717F" w14:paraId="28CACCEF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33485A9C" w14:textId="554E4803" w:rsidR="00D81A06" w:rsidRPr="004B717F" w:rsidRDefault="00D81A06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</w:tabs>
              <w:spacing w:line="290" w:lineRule="exact"/>
              <w:ind w:left="78" w:right="274"/>
              <w:jc w:val="left"/>
              <w:rPr>
                <w:rFonts w:ascii="Cordia New" w:hAnsi="Cordia New"/>
                <w:color w:val="FF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8D61B" w14:textId="77777777" w:rsidR="00D81A06" w:rsidRPr="004B717F" w:rsidRDefault="00D81A06" w:rsidP="000A0B6F">
            <w:pPr>
              <w:spacing w:line="290" w:lineRule="exact"/>
              <w:ind w:left="-57" w:right="-57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D81A06" w:rsidRPr="004B717F" w14:paraId="119B915A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0724C1DF" w14:textId="77777777" w:rsidR="00D81A06" w:rsidRPr="004B717F" w:rsidRDefault="00D81A06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290" w:lineRule="exact"/>
              <w:ind w:left="1008" w:right="274" w:hanging="265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E41B5" w14:textId="77777777" w:rsidR="00D81A06" w:rsidRPr="004B717F" w:rsidRDefault="00D81A06" w:rsidP="000A0B6F">
            <w:pPr>
              <w:spacing w:line="29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กลุ่มธุรกิจทางการเงินธนาคารกสิกรไทย</w:t>
            </w:r>
          </w:p>
        </w:tc>
      </w:tr>
      <w:tr w:rsidR="007A75DC" w:rsidRPr="004B717F" w14:paraId="28F684F7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1823DFF2" w14:textId="77777777" w:rsidR="007A75DC" w:rsidRPr="004B717F" w:rsidRDefault="007A75DC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290" w:lineRule="exact"/>
              <w:ind w:left="1008" w:right="274" w:hanging="265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530DDF" w14:textId="48934513" w:rsidR="007A75DC" w:rsidRPr="004B717F" w:rsidRDefault="00C34D3E" w:rsidP="000A0B6F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47FE61" w14:textId="34D36DC6" w:rsidR="007A75DC" w:rsidRPr="004B717F" w:rsidRDefault="00C34D3E" w:rsidP="000A0B6F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8160AA">
              <w:rPr>
                <w:sz w:val="26"/>
                <w:szCs w:val="26"/>
                <w:u w:val="single"/>
                <w:cs/>
              </w:rPr>
              <w:t xml:space="preserve"> 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0F21ED" w:rsidRPr="004B717F" w14:paraId="6165E42B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1457B447" w14:textId="4A6FAF81" w:rsidR="000F21ED" w:rsidRPr="004B717F" w:rsidRDefault="000F21ED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29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ABB248" w14:textId="77777777" w:rsidR="000F21ED" w:rsidRPr="004B717F" w:rsidRDefault="000F21ED" w:rsidP="000A0B6F">
            <w:pPr>
              <w:tabs>
                <w:tab w:val="decimal" w:pos="882"/>
              </w:tabs>
              <w:snapToGrid w:val="0"/>
              <w:spacing w:line="290" w:lineRule="exact"/>
              <w:ind w:right="274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E32741" w14:textId="77777777" w:rsidR="000F21ED" w:rsidRPr="004B717F" w:rsidRDefault="000F21ED" w:rsidP="000A0B6F">
            <w:pPr>
              <w:tabs>
                <w:tab w:val="decimal" w:pos="882"/>
              </w:tabs>
              <w:snapToGrid w:val="0"/>
              <w:spacing w:line="290" w:lineRule="exact"/>
              <w:ind w:right="274"/>
              <w:rPr>
                <w:sz w:val="26"/>
                <w:szCs w:val="26"/>
              </w:rPr>
            </w:pPr>
          </w:p>
        </w:tc>
      </w:tr>
      <w:tr w:rsidR="000F21ED" w:rsidRPr="004B717F" w14:paraId="282B9FA7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1CEF33B1" w14:textId="3153E1CD" w:rsidR="000F21ED" w:rsidRPr="004B717F" w:rsidRDefault="000F21ED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29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9EE0A0" w14:textId="77777777" w:rsidR="000F21ED" w:rsidRPr="004B717F" w:rsidRDefault="000F21ED" w:rsidP="000A0B6F">
            <w:pPr>
              <w:tabs>
                <w:tab w:val="right" w:pos="918"/>
              </w:tabs>
              <w:snapToGrid w:val="0"/>
              <w:spacing w:line="29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1C0D01" w14:textId="77777777" w:rsidR="000F21ED" w:rsidRPr="004B717F" w:rsidRDefault="000F21ED" w:rsidP="000A0B6F">
            <w:pPr>
              <w:tabs>
                <w:tab w:val="right" w:pos="918"/>
              </w:tabs>
              <w:snapToGrid w:val="0"/>
              <w:spacing w:line="290" w:lineRule="exact"/>
              <w:jc w:val="both"/>
              <w:rPr>
                <w:sz w:val="26"/>
                <w:szCs w:val="26"/>
              </w:rPr>
            </w:pPr>
          </w:p>
        </w:tc>
      </w:tr>
      <w:tr w:rsidR="008160AA" w:rsidRPr="004B717F" w14:paraId="4FCB8D66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C989DAA" w14:textId="77777777" w:rsidR="008160AA" w:rsidRPr="004B717F" w:rsidRDefault="008160AA" w:rsidP="008160AA">
            <w:pPr>
              <w:tabs>
                <w:tab w:val="left" w:pos="284"/>
                <w:tab w:val="left" w:pos="1027"/>
              </w:tabs>
              <w:spacing w:line="290" w:lineRule="exact"/>
              <w:ind w:left="716" w:right="274"/>
              <w:rPr>
                <w:sz w:val="26"/>
                <w:szCs w:val="26"/>
                <w:vertAlign w:val="superscript"/>
              </w:rPr>
            </w:pPr>
            <w:r w:rsidRPr="004B717F">
              <w:rPr>
                <w:sz w:val="26"/>
                <w:szCs w:val="26"/>
                <w:cs/>
              </w:rPr>
              <w:tab/>
              <w:t>ทุนที่ออกและเรียกชำระแล้ว และส่วนเกินมูลค่าหุ้นสามัญ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E54DFC" w14:textId="4A089E82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EDA478" w14:textId="22C7C1FD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796</w:t>
            </w:r>
          </w:p>
        </w:tc>
      </w:tr>
      <w:tr w:rsidR="008160AA" w:rsidRPr="004B717F" w14:paraId="5B112CA3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4EFC5AFE" w14:textId="77777777" w:rsidR="008160AA" w:rsidRPr="004B717F" w:rsidRDefault="008160AA" w:rsidP="008160AA">
            <w:pPr>
              <w:tabs>
                <w:tab w:val="left" w:pos="284"/>
                <w:tab w:val="left" w:pos="1027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ทุนสำรองตามกฎหมาย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3BB36A" w14:textId="58710C3B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5ECDFE" w14:textId="6ECE1E93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050</w:t>
            </w:r>
          </w:p>
        </w:tc>
      </w:tr>
      <w:tr w:rsidR="008160AA" w:rsidRPr="004B717F" w14:paraId="4FC3471D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3CEA5F3A" w14:textId="77777777" w:rsidR="008160AA" w:rsidRPr="004B717F" w:rsidRDefault="008160AA" w:rsidP="008160AA">
            <w:pPr>
              <w:tabs>
                <w:tab w:val="left" w:pos="284"/>
                <w:tab w:val="left" w:pos="1027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541123" w14:textId="19728062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386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220FC1" w14:textId="00872128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372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447</w:t>
            </w:r>
          </w:p>
        </w:tc>
      </w:tr>
      <w:tr w:rsidR="008160AA" w:rsidRPr="004B717F" w14:paraId="27DEFAA5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118C01DF" w14:textId="77777777" w:rsidR="008160AA" w:rsidRPr="004B717F" w:rsidRDefault="008160AA" w:rsidP="008160AA">
            <w:pPr>
              <w:tabs>
                <w:tab w:val="left" w:pos="1027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รายการอื่นของส่วนของเจ้าของ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3095CA" w14:textId="6E1693E2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EF2EB0" w14:textId="655F9D99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172</w:t>
            </w:r>
          </w:p>
        </w:tc>
      </w:tr>
      <w:tr w:rsidR="008160AA" w:rsidRPr="004B717F" w14:paraId="25491DBE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30424437" w14:textId="52434BFE" w:rsidR="008160AA" w:rsidRPr="004B717F" w:rsidRDefault="008160AA" w:rsidP="008160AA">
            <w:pPr>
              <w:tabs>
                <w:tab w:val="left" w:pos="1027"/>
              </w:tabs>
              <w:spacing w:line="290" w:lineRule="exact"/>
              <w:ind w:left="716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 xml:space="preserve">รายการปรับจากเงินกองทุนชั้นที่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3FB543" w14:textId="34344F7A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944FB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092</w:t>
            </w:r>
            <w:r w:rsidRPr="002944FB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19CFE4" w14:textId="0536973B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</w:p>
        </w:tc>
      </w:tr>
      <w:tr w:rsidR="008160AA" w:rsidRPr="004B717F" w14:paraId="63FD842B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0106D98B" w14:textId="3FB1F29B" w:rsidR="008160AA" w:rsidRPr="004B717F" w:rsidRDefault="008160AA" w:rsidP="008160AA">
            <w:pPr>
              <w:tabs>
                <w:tab w:val="left" w:pos="1027"/>
                <w:tab w:val="left" w:pos="1329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ab/>
              <w:t xml:space="preserve">รายการหักจากเงินกองทุนชั้นที่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D462F6" w14:textId="1D697EE2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2944FB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33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320</w:t>
            </w:r>
            <w:r w:rsidRPr="002944FB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583C9" w14:textId="7168C613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839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8160AA" w:rsidRPr="004B717F" w14:paraId="46B507BE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0FC450C6" w14:textId="40A99EF2" w:rsidR="008160AA" w:rsidRPr="004B717F" w:rsidRDefault="008160AA" w:rsidP="008160AA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29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รวม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 ที่เป็น</w:t>
            </w: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5B65A9" w14:textId="6EE6F512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413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580B44" w14:textId="64222FC2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642</w:t>
            </w:r>
          </w:p>
        </w:tc>
      </w:tr>
      <w:tr w:rsidR="008160AA" w:rsidRPr="004B717F" w14:paraId="10C3D554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9F6EE46" w14:textId="080C9F4B" w:rsidR="008160AA" w:rsidRPr="004B717F" w:rsidRDefault="008160AA" w:rsidP="008160AA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29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 ที่เป็นตราสารทางการเงิน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1FBCA4" w14:textId="4B97F02E" w:rsidR="008160AA" w:rsidRPr="002944FB" w:rsidRDefault="002944FB" w:rsidP="008160AA">
            <w:pPr>
              <w:tabs>
                <w:tab w:val="left" w:pos="317"/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947E73" w14:textId="7B6C6F44" w:rsidR="008160AA" w:rsidRPr="004B717F" w:rsidRDefault="008160AA" w:rsidP="008160AA">
            <w:pPr>
              <w:tabs>
                <w:tab w:val="left" w:pos="317"/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317</w:t>
            </w:r>
          </w:p>
        </w:tc>
      </w:tr>
      <w:tr w:rsidR="008160AA" w:rsidRPr="004B717F" w14:paraId="7C2C70B7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43DBA466" w14:textId="1459F390" w:rsidR="008160AA" w:rsidRPr="004B717F" w:rsidRDefault="008160AA" w:rsidP="008160AA">
            <w:pPr>
              <w:tabs>
                <w:tab w:val="left" w:pos="2019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 xml:space="preserve">รวมเงินกองทุนชั้นที่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3EAF53" w14:textId="21FEF468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440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D8EDEC" w14:textId="382B28CE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433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959</w:t>
            </w:r>
          </w:p>
        </w:tc>
      </w:tr>
      <w:tr w:rsidR="008160AA" w:rsidRPr="004B717F" w14:paraId="029C8EE7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4FED1198" w14:textId="178E23D4" w:rsidR="008160AA" w:rsidRPr="004B717F" w:rsidRDefault="008160AA" w:rsidP="008160AA">
            <w:pPr>
              <w:tabs>
                <w:tab w:val="left" w:pos="142"/>
              </w:tabs>
              <w:spacing w:line="290" w:lineRule="exact"/>
              <w:ind w:left="602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C8CA76" w14:textId="77777777" w:rsidR="008160AA" w:rsidRPr="004B717F" w:rsidRDefault="008160AA" w:rsidP="008160AA">
            <w:pPr>
              <w:tabs>
                <w:tab w:val="right" w:pos="918"/>
              </w:tabs>
              <w:snapToGrid w:val="0"/>
              <w:spacing w:line="290" w:lineRule="exac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0BED54" w14:textId="77777777" w:rsidR="008160AA" w:rsidRPr="004B717F" w:rsidRDefault="008160AA" w:rsidP="008160AA">
            <w:pPr>
              <w:tabs>
                <w:tab w:val="right" w:pos="918"/>
              </w:tabs>
              <w:snapToGrid w:val="0"/>
              <w:spacing w:line="290" w:lineRule="exact"/>
              <w:rPr>
                <w:sz w:val="26"/>
                <w:szCs w:val="26"/>
              </w:rPr>
            </w:pPr>
          </w:p>
        </w:tc>
      </w:tr>
      <w:tr w:rsidR="008160AA" w:rsidRPr="004B717F" w14:paraId="0C34C899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4B22F029" w14:textId="1E48B4CE" w:rsidR="008160AA" w:rsidRPr="004B717F" w:rsidRDefault="008160AA" w:rsidP="008160AA">
            <w:pPr>
              <w:tabs>
                <w:tab w:val="left" w:pos="1027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ตราสารทางการเงินที่นับเป็นเงินกองทุนชั้นที่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64303D" w14:textId="2078F826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9B4863" w14:textId="3ADB8CD4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008</w:t>
            </w:r>
          </w:p>
        </w:tc>
      </w:tr>
      <w:tr w:rsidR="008160AA" w:rsidRPr="004B717F" w14:paraId="498197F9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600045C2" w14:textId="77777777" w:rsidR="008160AA" w:rsidRPr="004B717F" w:rsidRDefault="008160AA" w:rsidP="008160AA">
            <w:pPr>
              <w:tabs>
                <w:tab w:val="left" w:pos="1027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เงินสำรอง</w:t>
            </w:r>
            <w:r w:rsidRPr="004B717F">
              <w:rPr>
                <w:rFonts w:hint="cs"/>
                <w:sz w:val="26"/>
                <w:szCs w:val="26"/>
                <w:cs/>
              </w:rPr>
              <w:t>ทั่วไป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811BD1" w14:textId="58BC8A70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14C976" w14:textId="7524962A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539</w:t>
            </w:r>
          </w:p>
        </w:tc>
      </w:tr>
      <w:tr w:rsidR="008160AA" w:rsidRPr="004B717F" w14:paraId="58501418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0BAFF8B6" w14:textId="47CDFCA2" w:rsidR="008160AA" w:rsidRPr="004B717F" w:rsidRDefault="008160AA" w:rsidP="008160AA">
            <w:pPr>
              <w:tabs>
                <w:tab w:val="left" w:pos="1027"/>
                <w:tab w:val="left" w:pos="1329"/>
              </w:tabs>
              <w:spacing w:line="290" w:lineRule="exact"/>
              <w:ind w:left="716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ab/>
              <w:t xml:space="preserve">รายการหักจากเงินกองทุนชั้นที่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E51C01" w14:textId="57322512" w:rsidR="008160AA" w:rsidRPr="002944FB" w:rsidRDefault="002944FB" w:rsidP="008160AA">
            <w:pPr>
              <w:tabs>
                <w:tab w:val="left" w:pos="317"/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2944FB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557</w:t>
            </w:r>
            <w:r w:rsidRPr="002944FB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7053EB" w14:textId="57304D47" w:rsidR="008160AA" w:rsidRPr="004B717F" w:rsidRDefault="008160AA" w:rsidP="008160AA">
            <w:pPr>
              <w:tabs>
                <w:tab w:val="left" w:pos="317"/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576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8160AA" w:rsidRPr="004B717F" w14:paraId="375A6CEE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131FBFA1" w14:textId="70256B40" w:rsidR="008160AA" w:rsidRPr="004B717F" w:rsidRDefault="008160AA" w:rsidP="008160AA">
            <w:pPr>
              <w:tabs>
                <w:tab w:val="left" w:pos="2019"/>
              </w:tabs>
              <w:spacing w:line="29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 xml:space="preserve">รวมเงินกองทุนชั้นที่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072DF9" w14:textId="27F8F3FD" w:rsidR="008160AA" w:rsidRPr="002944FB" w:rsidRDefault="002944FB" w:rsidP="008160AA">
            <w:pPr>
              <w:tabs>
                <w:tab w:val="left" w:pos="317"/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53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7B82EB" w14:textId="77A4B154" w:rsidR="008160AA" w:rsidRPr="004B717F" w:rsidRDefault="008160AA" w:rsidP="008160AA">
            <w:pPr>
              <w:tabs>
                <w:tab w:val="left" w:pos="317"/>
                <w:tab w:val="right" w:pos="918"/>
              </w:tabs>
              <w:spacing w:line="29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59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971</w:t>
            </w:r>
          </w:p>
        </w:tc>
      </w:tr>
      <w:tr w:rsidR="008160AA" w:rsidRPr="004B717F" w14:paraId="5DC903FB" w14:textId="77777777" w:rsidTr="00357C75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311AE18" w14:textId="77777777" w:rsidR="008160AA" w:rsidRPr="004B717F" w:rsidRDefault="008160AA" w:rsidP="008160AA">
            <w:pPr>
              <w:tabs>
                <w:tab w:val="left" w:pos="1027"/>
              </w:tabs>
              <w:spacing w:line="290" w:lineRule="exact"/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รวมเงินกองทุนตามกฎหมายทั้งสิ้น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509B11" w14:textId="325658A0" w:rsidR="008160AA" w:rsidRPr="002944FB" w:rsidRDefault="002944FB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494</w:t>
            </w:r>
            <w:r w:rsidRPr="002944F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59DEE6" w14:textId="59DBA918" w:rsidR="008160AA" w:rsidRPr="004B717F" w:rsidRDefault="008160AA" w:rsidP="008160AA">
            <w:pPr>
              <w:tabs>
                <w:tab w:val="right" w:pos="918"/>
              </w:tabs>
              <w:spacing w:line="29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493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930</w:t>
            </w:r>
          </w:p>
        </w:tc>
      </w:tr>
      <w:tr w:rsidR="008160AA" w:rsidRPr="004B717F" w14:paraId="7D9D4125" w14:textId="77777777" w:rsidTr="00357C75">
        <w:trPr>
          <w:trHeight w:hRule="exact" w:val="283"/>
        </w:trPr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03AA99A4" w14:textId="77777777" w:rsidR="008160AA" w:rsidRPr="004B717F" w:rsidRDefault="008160AA" w:rsidP="008160AA">
            <w:pPr>
              <w:tabs>
                <w:tab w:val="left" w:pos="1027"/>
              </w:tabs>
              <w:spacing w:line="290" w:lineRule="exact"/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D4D9CE" w14:textId="77777777" w:rsidR="008160AA" w:rsidRPr="004B717F" w:rsidRDefault="008160AA" w:rsidP="008160AA">
            <w:pPr>
              <w:tabs>
                <w:tab w:val="right" w:pos="918"/>
              </w:tabs>
              <w:snapToGrid w:val="0"/>
              <w:spacing w:line="290" w:lineRule="exact"/>
              <w:rPr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B49AA2" w14:textId="77777777" w:rsidR="008160AA" w:rsidRPr="004B717F" w:rsidRDefault="008160AA" w:rsidP="008160AA">
            <w:pPr>
              <w:tabs>
                <w:tab w:val="right" w:pos="918"/>
              </w:tabs>
              <w:snapToGrid w:val="0"/>
              <w:spacing w:line="290" w:lineRule="exact"/>
              <w:rPr>
                <w:sz w:val="26"/>
                <w:szCs w:val="26"/>
                <w:u w:val="single"/>
              </w:rPr>
            </w:pPr>
          </w:p>
        </w:tc>
      </w:tr>
      <w:tr w:rsidR="008160AA" w:rsidRPr="004B717F" w14:paraId="25D21B13" w14:textId="77777777" w:rsidTr="00357C75">
        <w:trPr>
          <w:trHeight w:hRule="exact" w:val="360"/>
        </w:trPr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14D911DE" w14:textId="77777777" w:rsidR="008160AA" w:rsidRPr="004B717F" w:rsidRDefault="008160AA" w:rsidP="008160AA">
            <w:pPr>
              <w:tabs>
                <w:tab w:val="left" w:pos="142"/>
              </w:tabs>
              <w:spacing w:line="290" w:lineRule="exact"/>
              <w:ind w:left="602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รวมสินทรัพย์เสี่ยง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8F3B00" w14:textId="5D92C0A9" w:rsidR="008160AA" w:rsidRPr="002944FB" w:rsidRDefault="002944FB" w:rsidP="008160AA">
            <w:pPr>
              <w:tabs>
                <w:tab w:val="right" w:pos="937"/>
              </w:tabs>
              <w:spacing w:line="29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689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D76889" w14:textId="32470EFC" w:rsidR="008160AA" w:rsidRPr="004B717F" w:rsidRDefault="008160AA" w:rsidP="008160AA">
            <w:pPr>
              <w:tabs>
                <w:tab w:val="right" w:pos="937"/>
              </w:tabs>
              <w:spacing w:line="29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858</w:t>
            </w:r>
          </w:p>
        </w:tc>
      </w:tr>
    </w:tbl>
    <w:p w14:paraId="08657070" w14:textId="77777777" w:rsidR="00BC0779" w:rsidRPr="004B717F" w:rsidRDefault="00BC0779">
      <w:pPr>
        <w:rPr>
          <w:sz w:val="24"/>
          <w:szCs w:val="24"/>
        </w:rPr>
      </w:pPr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701"/>
        <w:gridCol w:w="1872"/>
      </w:tblGrid>
      <w:tr w:rsidR="00D52DA0" w:rsidRPr="004B717F" w14:paraId="2B42D579" w14:textId="77777777" w:rsidTr="00357C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6972592" w14:textId="2005C016" w:rsidR="00D52DA0" w:rsidRPr="004B717F" w:rsidRDefault="00D52DA0" w:rsidP="009F0301">
            <w:pPr>
              <w:pStyle w:val="Heading8"/>
              <w:numPr>
                <w:ilvl w:val="0"/>
                <w:numId w:val="0"/>
              </w:numPr>
              <w:tabs>
                <w:tab w:val="clear" w:pos="540"/>
              </w:tabs>
              <w:spacing w:line="290" w:lineRule="exact"/>
              <w:ind w:left="78" w:right="274"/>
              <w:jc w:val="left"/>
              <w:rPr>
                <w:rFonts w:ascii="Cordia New" w:hAnsi="Cord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9244F" w14:textId="77777777" w:rsidR="00D52DA0" w:rsidRPr="004B717F" w:rsidRDefault="00D52DA0" w:rsidP="000A0B6F">
            <w:pPr>
              <w:spacing w:line="300" w:lineRule="exact"/>
              <w:ind w:right="-5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ร้อยละ)</w:t>
            </w:r>
          </w:p>
        </w:tc>
      </w:tr>
      <w:tr w:rsidR="00D52DA0" w:rsidRPr="004B717F" w14:paraId="3723B01F" w14:textId="77777777" w:rsidTr="00357C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E045694" w14:textId="77777777" w:rsidR="00D52DA0" w:rsidRPr="004B717F" w:rsidRDefault="00D52DA0" w:rsidP="000A0B6F">
            <w:pPr>
              <w:tabs>
                <w:tab w:val="left" w:pos="284"/>
              </w:tabs>
              <w:spacing w:line="300" w:lineRule="exact"/>
              <w:ind w:left="459" w:right="274"/>
              <w:rPr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A3A84" w14:textId="77777777" w:rsidR="00D52DA0" w:rsidRPr="004B717F" w:rsidRDefault="00D52DA0" w:rsidP="000A0B6F">
            <w:pPr>
              <w:spacing w:line="30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กลุ่มธุรกิจทางการเงินธนาคารกสิกรไทย</w:t>
            </w:r>
          </w:p>
        </w:tc>
      </w:tr>
      <w:tr w:rsidR="008160AA" w:rsidRPr="004B717F" w14:paraId="04DC8D66" w14:textId="77777777" w:rsidTr="0046311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F286AC1" w14:textId="77777777" w:rsidR="008160AA" w:rsidRPr="004B717F" w:rsidRDefault="008160AA" w:rsidP="008160AA">
            <w:pPr>
              <w:tabs>
                <w:tab w:val="left" w:pos="284"/>
              </w:tabs>
              <w:spacing w:line="300" w:lineRule="exact"/>
              <w:ind w:left="459"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94519D" w14:textId="77777777" w:rsidR="008160AA" w:rsidRPr="004B717F" w:rsidRDefault="008160AA" w:rsidP="008160AA">
            <w:pPr>
              <w:spacing w:line="300" w:lineRule="exact"/>
              <w:ind w:left="-108" w:right="-96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ขั้นต่ำและส่วนเพิ่ม</w:t>
            </w:r>
            <w:r w:rsidRPr="004B717F">
              <w:rPr>
                <w:sz w:val="26"/>
                <w:szCs w:val="26"/>
                <w:u w:val="single"/>
                <w: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0BFCA1" w14:textId="5D045BA4" w:rsidR="008160AA" w:rsidRPr="004B717F" w:rsidRDefault="00C34D3E" w:rsidP="008160AA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3E78B6D" w14:textId="6D34E708" w:rsidR="008160AA" w:rsidRPr="004B717F" w:rsidRDefault="00C34D3E" w:rsidP="008160AA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8160AA">
              <w:rPr>
                <w:sz w:val="26"/>
                <w:szCs w:val="26"/>
                <w:u w:val="single"/>
                <w:cs/>
              </w:rPr>
              <w:t xml:space="preserve"> 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8160AA" w:rsidRPr="004B717F" w14:paraId="35BD50D3" w14:textId="77777777" w:rsidTr="0046311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292965" w14:textId="2AB83785" w:rsidR="008160AA" w:rsidRPr="004B717F" w:rsidRDefault="008160AA" w:rsidP="008160AA">
            <w:pPr>
              <w:tabs>
                <w:tab w:val="left" w:pos="284"/>
              </w:tabs>
              <w:spacing w:line="300" w:lineRule="exact"/>
              <w:ind w:left="459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25C907" w14:textId="2CA5CDB7" w:rsidR="008160AA" w:rsidRPr="004B717F" w:rsidRDefault="00A16E51" w:rsidP="00A74236">
            <w:pPr>
              <w:pStyle w:val="BodyTextIndent"/>
              <w:tabs>
                <w:tab w:val="right" w:pos="907"/>
              </w:tabs>
              <w:spacing w:after="0" w:line="300" w:lineRule="exact"/>
              <w:ind w:left="0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4D3E"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8160AA"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C34D3E"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9DFA5E" w14:textId="3F92ED9B" w:rsidR="008160AA" w:rsidRPr="002944FB" w:rsidRDefault="00C34D3E" w:rsidP="002944FB">
            <w:pPr>
              <w:pStyle w:val="BodyTextIndent"/>
              <w:tabs>
                <w:tab w:val="left" w:pos="980"/>
              </w:tabs>
              <w:spacing w:after="0" w:line="300" w:lineRule="exact"/>
              <w:ind w:left="0" w:right="463"/>
              <w:jc w:val="right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="002944FB" w:rsidRPr="002944FB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39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D9AC67B" w14:textId="09BFADDE" w:rsidR="008160AA" w:rsidRPr="004B717F" w:rsidRDefault="00C34D3E" w:rsidP="002944FB">
            <w:pPr>
              <w:pStyle w:val="BodyTextIndent"/>
              <w:tabs>
                <w:tab w:val="left" w:pos="980"/>
              </w:tabs>
              <w:spacing w:after="0" w:line="300" w:lineRule="exact"/>
              <w:ind w:left="0" w:right="463"/>
              <w:jc w:val="right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="008160AA"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49</w:t>
            </w:r>
          </w:p>
        </w:tc>
      </w:tr>
      <w:tr w:rsidR="008160AA" w:rsidRPr="004B717F" w14:paraId="781D41F4" w14:textId="77777777" w:rsidTr="0046311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AD2771C" w14:textId="0599CAFC" w:rsidR="008160AA" w:rsidRPr="004B717F" w:rsidRDefault="008160AA" w:rsidP="008160AA">
            <w:pPr>
              <w:tabs>
                <w:tab w:val="left" w:pos="882"/>
              </w:tabs>
              <w:spacing w:line="300" w:lineRule="exact"/>
              <w:ind w:left="459"/>
              <w:rPr>
                <w:i/>
                <w:iCs/>
                <w:sz w:val="26"/>
                <w:szCs w:val="26"/>
              </w:rPr>
            </w:pPr>
            <w:r w:rsidRPr="004B717F">
              <w:rPr>
                <w:i/>
                <w:iCs/>
                <w:sz w:val="26"/>
                <w:szCs w:val="26"/>
              </w:rPr>
              <w:tab/>
            </w:r>
            <w:r w:rsidRPr="004B717F">
              <w:rPr>
                <w:i/>
                <w:iCs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C34D3E" w:rsidRPr="00C34D3E">
              <w:rPr>
                <w:i/>
                <w:iCs/>
                <w:sz w:val="26"/>
                <w:szCs w:val="26"/>
              </w:rPr>
              <w:t>1</w:t>
            </w:r>
            <w:r w:rsidRPr="004B717F">
              <w:rPr>
                <w:i/>
                <w:iCs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303973" w14:textId="3825E61A" w:rsidR="008160AA" w:rsidRPr="004B717F" w:rsidRDefault="00C34D3E" w:rsidP="00A74236">
            <w:pPr>
              <w:pStyle w:val="BodyTextIndent"/>
              <w:tabs>
                <w:tab w:val="right" w:pos="907"/>
              </w:tabs>
              <w:spacing w:after="0" w:line="300" w:lineRule="exact"/>
              <w:ind w:left="0"/>
              <w:jc w:val="center"/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8160AA" w:rsidRPr="004B717F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18C72B" w14:textId="26038E18" w:rsidR="008160AA" w:rsidRPr="002944FB" w:rsidRDefault="00C34D3E" w:rsidP="002944FB">
            <w:pPr>
              <w:pStyle w:val="BodyTextIndent"/>
              <w:spacing w:after="0" w:line="300" w:lineRule="exact"/>
              <w:ind w:left="0" w:right="463"/>
              <w:jc w:val="right"/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15</w:t>
            </w:r>
            <w:r w:rsidR="002944FB" w:rsidRPr="002944FB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38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19DA704" w14:textId="0FBF25FB" w:rsidR="008160AA" w:rsidRPr="004B717F" w:rsidRDefault="00C34D3E" w:rsidP="002944FB">
            <w:pPr>
              <w:pStyle w:val="BodyTextIndent"/>
              <w:spacing w:after="0" w:line="300" w:lineRule="exact"/>
              <w:ind w:left="0" w:right="463"/>
              <w:jc w:val="right"/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15</w:t>
            </w:r>
            <w:r w:rsidR="008160AA" w:rsidRPr="004B717F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46</w:t>
            </w:r>
          </w:p>
        </w:tc>
      </w:tr>
      <w:tr w:rsidR="008160AA" w:rsidRPr="004B717F" w14:paraId="39471C4F" w14:textId="77777777" w:rsidTr="0046311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78375D" w14:textId="0BEE6882" w:rsidR="008160AA" w:rsidRPr="004B717F" w:rsidRDefault="008160AA" w:rsidP="008160AA">
            <w:pPr>
              <w:tabs>
                <w:tab w:val="left" w:pos="284"/>
              </w:tabs>
              <w:spacing w:line="300" w:lineRule="exact"/>
              <w:ind w:left="459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F098DE" w14:textId="77777777" w:rsidR="008160AA" w:rsidRPr="004B717F" w:rsidRDefault="008160AA" w:rsidP="008160AA">
            <w:pPr>
              <w:pStyle w:val="BodyTextIndent"/>
              <w:spacing w:after="0" w:line="300" w:lineRule="exact"/>
              <w:ind w:left="0"/>
              <w:jc w:val="center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254B54" w14:textId="09EF4B41" w:rsidR="008160AA" w:rsidRPr="002944FB" w:rsidRDefault="00C34D3E" w:rsidP="002944FB">
            <w:pPr>
              <w:pStyle w:val="BodyTextIndent"/>
              <w:tabs>
                <w:tab w:val="left" w:pos="673"/>
                <w:tab w:val="left" w:pos="1033"/>
              </w:tabs>
              <w:spacing w:after="0" w:line="300" w:lineRule="exact"/>
              <w:ind w:left="0" w:right="463"/>
              <w:jc w:val="right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2944FB" w:rsidRPr="002944FB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98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C77E5B" w14:textId="7ED615BA" w:rsidR="008160AA" w:rsidRPr="002944FB" w:rsidRDefault="00C34D3E" w:rsidP="002944FB">
            <w:pPr>
              <w:pStyle w:val="BodyTextIndent"/>
              <w:tabs>
                <w:tab w:val="left" w:pos="673"/>
                <w:tab w:val="left" w:pos="1033"/>
              </w:tabs>
              <w:spacing w:after="0" w:line="300" w:lineRule="exact"/>
              <w:ind w:left="0" w:right="463"/>
              <w:jc w:val="right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2944FB" w:rsidRPr="002944FB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28</w:t>
            </w:r>
          </w:p>
        </w:tc>
      </w:tr>
      <w:tr w:rsidR="008160AA" w:rsidRPr="004B717F" w14:paraId="4EA0E6C5" w14:textId="77777777" w:rsidTr="0046311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815E5D4" w14:textId="77777777" w:rsidR="008160AA" w:rsidRPr="004B717F" w:rsidRDefault="008160AA" w:rsidP="008160AA">
            <w:pPr>
              <w:tabs>
                <w:tab w:val="left" w:pos="284"/>
              </w:tabs>
              <w:spacing w:line="300" w:lineRule="exact"/>
              <w:ind w:left="459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อัตราส่วนเงินกองทุนทั้งสิ้น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1EDBC4" w14:textId="7538F833" w:rsidR="008160AA" w:rsidRPr="004B717F" w:rsidRDefault="00A16E51" w:rsidP="00A74236">
            <w:pPr>
              <w:pStyle w:val="BodyTextIndent"/>
              <w:tabs>
                <w:tab w:val="right" w:pos="907"/>
              </w:tabs>
              <w:spacing w:after="0" w:line="300" w:lineRule="exact"/>
              <w:ind w:left="0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4D3E"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8160AA"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C34D3E"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E1E1D1" w14:textId="569895FD" w:rsidR="008160AA" w:rsidRPr="002944FB" w:rsidRDefault="00C34D3E" w:rsidP="002944FB">
            <w:pPr>
              <w:pStyle w:val="BodyTextIndent"/>
              <w:spacing w:after="0" w:line="300" w:lineRule="exact"/>
              <w:ind w:left="0" w:right="463"/>
              <w:jc w:val="right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18</w:t>
            </w:r>
            <w:r w:rsidR="002944FB" w:rsidRPr="002944FB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37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9A0F342" w14:textId="5676D31C" w:rsidR="008160AA" w:rsidRPr="004B717F" w:rsidRDefault="00C34D3E" w:rsidP="002944FB">
            <w:pPr>
              <w:pStyle w:val="BodyTextIndent"/>
              <w:spacing w:after="0" w:line="300" w:lineRule="exact"/>
              <w:ind w:left="0" w:right="463"/>
              <w:jc w:val="right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18</w:t>
            </w:r>
            <w:r w:rsidR="008160AA"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77</w:t>
            </w:r>
          </w:p>
        </w:tc>
      </w:tr>
    </w:tbl>
    <w:p w14:paraId="0DC1EB76" w14:textId="4E106767" w:rsidR="00A80679" w:rsidRPr="004B717F" w:rsidRDefault="009A28CA" w:rsidP="00C50CBB">
      <w:pPr>
        <w:spacing w:before="120"/>
        <w:ind w:left="561" w:right="-28" w:hanging="113"/>
        <w:jc w:val="thaiDistribute"/>
        <w:rPr>
          <w:color w:val="000000"/>
          <w:sz w:val="20"/>
          <w:szCs w:val="20"/>
          <w:lang w:eastAsia="th-TH"/>
        </w:rPr>
      </w:pPr>
      <w:r w:rsidRPr="004B717F">
        <w:rPr>
          <w:b/>
          <w:bCs/>
          <w:sz w:val="26"/>
          <w:szCs w:val="26"/>
          <w:cs/>
        </w:rPr>
        <w:t xml:space="preserve">* </w:t>
      </w:r>
      <w:r w:rsidR="00A80679" w:rsidRPr="004B717F">
        <w:rPr>
          <w:color w:val="000000"/>
          <w:sz w:val="20"/>
          <w:szCs w:val="20"/>
          <w:cs/>
          <w:lang w:eastAsia="th-TH"/>
        </w:rPr>
        <w:t xml:space="preserve">ธนาคารแห่งประเทศไทย (ธปท.) กำหนดให้ธนาคารดำรงเงินกองทุนส่วนเพิ่ม </w:t>
      </w:r>
      <w:r w:rsidR="00C34D3E" w:rsidRPr="00C34D3E">
        <w:rPr>
          <w:color w:val="000000"/>
          <w:sz w:val="20"/>
          <w:szCs w:val="20"/>
          <w:lang w:eastAsia="th-TH"/>
        </w:rPr>
        <w:t>2</w:t>
      </w:r>
      <w:r w:rsidR="00A80679" w:rsidRPr="004B717F">
        <w:rPr>
          <w:color w:val="000000"/>
          <w:sz w:val="20"/>
          <w:szCs w:val="20"/>
          <w:cs/>
          <w:lang w:eastAsia="th-TH"/>
        </w:rPr>
        <w:t xml:space="preserve"> ประเภท ประกอบด้วย </w:t>
      </w:r>
    </w:p>
    <w:p w14:paraId="6372C3D0" w14:textId="1F410CCF" w:rsidR="00A80679" w:rsidRPr="004B717F" w:rsidRDefault="00A80679" w:rsidP="00A80679">
      <w:pPr>
        <w:ind w:left="709" w:right="-34" w:hanging="142"/>
        <w:jc w:val="thaiDistribute"/>
        <w:rPr>
          <w:color w:val="000000"/>
          <w:sz w:val="20"/>
          <w:szCs w:val="20"/>
          <w:lang w:eastAsia="th-TH"/>
        </w:rPr>
      </w:pPr>
      <w:r w:rsidRPr="004B717F">
        <w:rPr>
          <w:color w:val="000000"/>
          <w:sz w:val="20"/>
          <w:szCs w:val="20"/>
          <w:cs/>
          <w:lang w:eastAsia="th-TH"/>
        </w:rPr>
        <w:t>-</w:t>
      </w:r>
      <w:r w:rsidRPr="004B717F">
        <w:rPr>
          <w:color w:val="000000"/>
          <w:sz w:val="20"/>
          <w:szCs w:val="20"/>
          <w:lang w:eastAsia="th-TH"/>
        </w:rPr>
        <w:tab/>
      </w:r>
      <w:r w:rsidRPr="004B717F">
        <w:rPr>
          <w:color w:val="000000"/>
          <w:sz w:val="20"/>
          <w:szCs w:val="20"/>
          <w:cs/>
          <w:lang w:eastAsia="th-TH"/>
        </w:rPr>
        <w:t>เงินกองทุนส่วนเพิ่มเพื่อรองรับผลขาดทุนในภาวะวิกฤต (</w:t>
      </w:r>
      <w:r w:rsidRPr="004B717F">
        <w:rPr>
          <w:color w:val="000000"/>
          <w:sz w:val="20"/>
          <w:szCs w:val="20"/>
          <w:lang w:eastAsia="th-TH"/>
        </w:rPr>
        <w:t>Conservation Buffer</w:t>
      </w:r>
      <w:r w:rsidRPr="004B717F">
        <w:rPr>
          <w:color w:val="000000"/>
          <w:sz w:val="20"/>
          <w:szCs w:val="20"/>
          <w:cs/>
          <w:lang w:eastAsia="th-TH"/>
        </w:rPr>
        <w:t xml:space="preserve">): ธปท. กำหนดให้ธนาคารดำรงอัตราส่วนเงินกองทุนชั้นที่ </w:t>
      </w:r>
      <w:r w:rsidR="00C34D3E" w:rsidRPr="00C34D3E">
        <w:rPr>
          <w:color w:val="000000"/>
          <w:sz w:val="20"/>
          <w:szCs w:val="20"/>
          <w:lang w:eastAsia="th-TH"/>
        </w:rPr>
        <w:t>1</w:t>
      </w:r>
      <w:r w:rsidRPr="004B717F">
        <w:rPr>
          <w:color w:val="000000"/>
          <w:sz w:val="20"/>
          <w:szCs w:val="20"/>
          <w:cs/>
          <w:lang w:eastAsia="th-TH"/>
        </w:rPr>
        <w:t xml:space="preserve"> </w:t>
      </w:r>
      <w:r w:rsidRPr="004B717F">
        <w:rPr>
          <w:rFonts w:hint="cs"/>
          <w:color w:val="000000"/>
          <w:sz w:val="20"/>
          <w:szCs w:val="20"/>
          <w:cs/>
          <w:lang w:eastAsia="th-TH"/>
        </w:rPr>
        <w:t xml:space="preserve">ที่เป็นส่วนของเจ้าของ </w:t>
      </w:r>
      <w:r w:rsidRPr="004B717F">
        <w:rPr>
          <w:color w:val="000000"/>
          <w:sz w:val="20"/>
          <w:szCs w:val="20"/>
          <w:cs/>
          <w:lang w:eastAsia="th-TH"/>
        </w:rPr>
        <w:t>เพิ่มเติมอีก</w:t>
      </w:r>
      <w:r w:rsidR="00365228" w:rsidRPr="004B717F">
        <w:rPr>
          <w:rFonts w:hint="cs"/>
          <w:color w:val="000000"/>
          <w:sz w:val="20"/>
          <w:szCs w:val="20"/>
          <w:cs/>
          <w:lang w:eastAsia="th-TH"/>
        </w:rPr>
        <w:t xml:space="preserve">เกินกว่าร้อยละ </w:t>
      </w:r>
      <w:r w:rsidR="00C34D3E" w:rsidRPr="00C34D3E">
        <w:rPr>
          <w:color w:val="000000"/>
          <w:sz w:val="20"/>
          <w:szCs w:val="20"/>
          <w:lang w:eastAsia="th-TH"/>
        </w:rPr>
        <w:t>2</w:t>
      </w:r>
      <w:r w:rsidRPr="004B717F">
        <w:rPr>
          <w:color w:val="000000"/>
          <w:sz w:val="20"/>
          <w:szCs w:val="20"/>
          <w:cs/>
          <w:lang w:eastAsia="th-TH"/>
        </w:rPr>
        <w:t>.</w:t>
      </w:r>
      <w:r w:rsidR="00C34D3E" w:rsidRPr="00C34D3E">
        <w:rPr>
          <w:color w:val="000000"/>
          <w:sz w:val="20"/>
          <w:szCs w:val="20"/>
          <w:lang w:eastAsia="th-TH"/>
        </w:rPr>
        <w:t>50</w:t>
      </w:r>
    </w:p>
    <w:p w14:paraId="44CEFA5F" w14:textId="74E16D23" w:rsidR="009A28CA" w:rsidRPr="004B717F" w:rsidRDefault="00A80679" w:rsidP="00A80679">
      <w:pPr>
        <w:ind w:left="709" w:right="-34" w:hanging="142"/>
        <w:jc w:val="thaiDistribute"/>
        <w:rPr>
          <w:sz w:val="20"/>
          <w:szCs w:val="20"/>
          <w:lang w:eastAsia="th-TH"/>
        </w:rPr>
      </w:pPr>
      <w:r w:rsidRPr="004B717F">
        <w:rPr>
          <w:rFonts w:hint="cs"/>
          <w:color w:val="000000"/>
          <w:sz w:val="20"/>
          <w:szCs w:val="20"/>
          <w:cs/>
          <w:lang w:eastAsia="th-TH"/>
        </w:rPr>
        <w:t>-</w:t>
      </w:r>
      <w:r w:rsidRPr="004B717F">
        <w:rPr>
          <w:color w:val="000000"/>
          <w:sz w:val="20"/>
          <w:szCs w:val="20"/>
          <w:cs/>
          <w:lang w:eastAsia="th-TH"/>
        </w:rPr>
        <w:tab/>
      </w:r>
      <w:r w:rsidRPr="004B717F">
        <w:rPr>
          <w:rFonts w:hint="eastAsia"/>
          <w:sz w:val="20"/>
          <w:szCs w:val="20"/>
          <w:cs/>
          <w:lang w:eastAsia="th-TH"/>
        </w:rPr>
        <w:t>เงินกองทุนส่วนเพิ่มสำหรับธนาคารที่มีนัยต่อความเสี่ยงเชิงระบบในประเทศ (</w:t>
      </w:r>
      <w:r w:rsidRPr="004B717F">
        <w:rPr>
          <w:rFonts w:hint="eastAsia"/>
          <w:sz w:val="20"/>
          <w:szCs w:val="20"/>
          <w:lang w:eastAsia="th-TH"/>
        </w:rPr>
        <w:t>Domestic System</w:t>
      </w:r>
      <w:r w:rsidR="003F08A6">
        <w:rPr>
          <w:sz w:val="20"/>
          <w:szCs w:val="20"/>
          <w:lang w:eastAsia="th-TH"/>
        </w:rPr>
        <w:t>i</w:t>
      </w:r>
      <w:r w:rsidRPr="004B717F">
        <w:rPr>
          <w:rFonts w:hint="eastAsia"/>
          <w:sz w:val="20"/>
          <w:szCs w:val="20"/>
          <w:lang w:eastAsia="th-TH"/>
        </w:rPr>
        <w:t>cally Important Banks</w:t>
      </w:r>
      <w:r w:rsidRPr="004B717F">
        <w:rPr>
          <w:rFonts w:hint="eastAsia"/>
          <w:sz w:val="20"/>
          <w:szCs w:val="20"/>
          <w:cs/>
          <w:lang w:eastAsia="th-TH"/>
        </w:rPr>
        <w:t xml:space="preserve">: </w:t>
      </w:r>
      <w:r w:rsidRPr="004B717F">
        <w:rPr>
          <w:rFonts w:hint="eastAsia"/>
          <w:sz w:val="20"/>
          <w:szCs w:val="20"/>
          <w:lang w:eastAsia="th-TH"/>
        </w:rPr>
        <w:t>D</w:t>
      </w:r>
      <w:r w:rsidRPr="004B717F">
        <w:rPr>
          <w:rFonts w:hint="eastAsia"/>
          <w:sz w:val="20"/>
          <w:szCs w:val="20"/>
          <w:cs/>
          <w:lang w:eastAsia="th-TH"/>
        </w:rPr>
        <w:t>-</w:t>
      </w:r>
      <w:r w:rsidRPr="004B717F">
        <w:rPr>
          <w:rFonts w:hint="eastAsia"/>
          <w:sz w:val="20"/>
          <w:szCs w:val="20"/>
          <w:lang w:eastAsia="th-TH"/>
        </w:rPr>
        <w:t>SIBs Buffer</w:t>
      </w:r>
      <w:r w:rsidRPr="004B717F">
        <w:rPr>
          <w:rFonts w:hint="eastAsia"/>
          <w:sz w:val="20"/>
          <w:szCs w:val="20"/>
          <w:cs/>
          <w:lang w:eastAsia="th-TH"/>
        </w:rPr>
        <w:t xml:space="preserve">): ธปท. กำหนดให้ธนาคารที่จัดเป็น </w:t>
      </w:r>
      <w:r w:rsidRPr="004B717F">
        <w:rPr>
          <w:rFonts w:hint="eastAsia"/>
          <w:sz w:val="20"/>
          <w:szCs w:val="20"/>
          <w:lang w:eastAsia="th-TH"/>
        </w:rPr>
        <w:t>D</w:t>
      </w:r>
      <w:r w:rsidRPr="004B717F">
        <w:rPr>
          <w:rFonts w:hint="eastAsia"/>
          <w:sz w:val="20"/>
          <w:szCs w:val="20"/>
          <w:cs/>
          <w:lang w:eastAsia="th-TH"/>
        </w:rPr>
        <w:t>-</w:t>
      </w:r>
      <w:r w:rsidRPr="004B717F">
        <w:rPr>
          <w:rFonts w:hint="eastAsia"/>
          <w:sz w:val="20"/>
          <w:szCs w:val="20"/>
          <w:lang w:eastAsia="th-TH"/>
        </w:rPr>
        <w:t xml:space="preserve">SIBs </w:t>
      </w:r>
      <w:r w:rsidRPr="004B717F">
        <w:rPr>
          <w:rFonts w:hint="eastAsia"/>
          <w:sz w:val="20"/>
          <w:szCs w:val="20"/>
          <w:cs/>
          <w:lang w:eastAsia="th-TH"/>
        </w:rPr>
        <w:t xml:space="preserve">ดำรงอัตราส่วนเงินกองทุนส่วนเพิ่มเพื่อรองรับความเสียหายในรูปของเงินกองทุนชั้นที่ </w:t>
      </w:r>
      <w:r w:rsidR="00C34D3E" w:rsidRPr="00C34D3E">
        <w:rPr>
          <w:rFonts w:hint="eastAsia"/>
          <w:sz w:val="20"/>
          <w:szCs w:val="20"/>
          <w:lang w:eastAsia="th-TH"/>
        </w:rPr>
        <w:t>1</w:t>
      </w:r>
      <w:r w:rsidRPr="004B717F">
        <w:rPr>
          <w:rFonts w:hint="eastAsia"/>
          <w:sz w:val="20"/>
          <w:szCs w:val="20"/>
          <w:cs/>
          <w:lang w:eastAsia="th-TH"/>
        </w:rPr>
        <w:t xml:space="preserve"> ที่เป็นส่วนของเจ้าของอีก</w:t>
      </w:r>
      <w:r w:rsidR="00A25720" w:rsidRPr="004B717F">
        <w:rPr>
          <w:rFonts w:hint="cs"/>
          <w:sz w:val="20"/>
          <w:szCs w:val="20"/>
          <w:cs/>
          <w:lang w:eastAsia="th-TH"/>
        </w:rPr>
        <w:t>ร้อยละ</w:t>
      </w:r>
      <w:r w:rsidRPr="004B717F">
        <w:rPr>
          <w:rFonts w:hint="eastAsia"/>
          <w:sz w:val="20"/>
          <w:szCs w:val="20"/>
          <w:cs/>
          <w:lang w:eastAsia="th-TH"/>
        </w:rPr>
        <w:t xml:space="preserve"> </w:t>
      </w:r>
      <w:r w:rsidR="00C34D3E" w:rsidRPr="00C34D3E">
        <w:rPr>
          <w:rFonts w:hint="eastAsia"/>
          <w:sz w:val="20"/>
          <w:szCs w:val="20"/>
          <w:lang w:eastAsia="th-TH"/>
        </w:rPr>
        <w:t>1</w:t>
      </w:r>
      <w:r w:rsidRPr="004B717F">
        <w:rPr>
          <w:rFonts w:hint="eastAsia"/>
          <w:sz w:val="20"/>
          <w:szCs w:val="20"/>
          <w:cs/>
          <w:lang w:eastAsia="th-TH"/>
        </w:rPr>
        <w:t xml:space="preserve"> </w:t>
      </w: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843"/>
        <w:gridCol w:w="1559"/>
        <w:gridCol w:w="1559"/>
      </w:tblGrid>
      <w:tr w:rsidR="00D81A06" w:rsidRPr="004B717F" w14:paraId="6E8A52B7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5367F95C" w14:textId="22B09DA6" w:rsidR="00D81A06" w:rsidRPr="004B717F" w:rsidRDefault="00D81A06" w:rsidP="009F0301">
            <w:pPr>
              <w:pStyle w:val="Heading8"/>
              <w:numPr>
                <w:ilvl w:val="0"/>
                <w:numId w:val="0"/>
              </w:numPr>
              <w:tabs>
                <w:tab w:val="clear" w:pos="540"/>
              </w:tabs>
              <w:spacing w:line="320" w:lineRule="exact"/>
              <w:ind w:left="78" w:right="274"/>
              <w:jc w:val="left"/>
              <w:rPr>
                <w:rFonts w:ascii="Cordia New" w:hAnsi="Cord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61902" w14:textId="77777777" w:rsidR="00D81A06" w:rsidRPr="004B717F" w:rsidRDefault="00D81A06" w:rsidP="000A0B6F">
            <w:pPr>
              <w:spacing w:line="320" w:lineRule="exact"/>
              <w:ind w:left="-57" w:right="-57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D81A06" w:rsidRPr="004B717F" w14:paraId="5D0C5BF5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4B943363" w14:textId="77777777" w:rsidR="00D81A06" w:rsidRPr="004B717F" w:rsidRDefault="00D81A06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320" w:lineRule="exact"/>
              <w:ind w:left="1008" w:right="274" w:hanging="265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42F04" w14:textId="77777777" w:rsidR="00D81A06" w:rsidRPr="004B717F" w:rsidRDefault="00D81A06" w:rsidP="000A0B6F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8160AA" w:rsidRPr="004B717F" w14:paraId="777ACB85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3E30A5FD" w14:textId="77777777" w:rsidR="008160AA" w:rsidRPr="004B717F" w:rsidRDefault="008160AA" w:rsidP="008160AA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320" w:lineRule="exact"/>
              <w:ind w:left="1008" w:right="274" w:hanging="265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5CA889" w14:textId="7D2CCCA9" w:rsidR="008160AA" w:rsidRPr="004B717F" w:rsidRDefault="00C34D3E" w:rsidP="008160AA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BA7080" w14:textId="25191A20" w:rsidR="008160AA" w:rsidRPr="004B717F" w:rsidRDefault="00C34D3E" w:rsidP="008160AA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8160AA">
              <w:rPr>
                <w:sz w:val="26"/>
                <w:szCs w:val="26"/>
                <w:u w:val="single"/>
                <w:cs/>
              </w:rPr>
              <w:t xml:space="preserve"> 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0F21ED" w:rsidRPr="004B717F" w14:paraId="677400F8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3CDE922C" w14:textId="3B909C21" w:rsidR="000F21ED" w:rsidRPr="004B717F" w:rsidRDefault="000F21ED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32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9A6858" w14:textId="77777777" w:rsidR="000F21ED" w:rsidRPr="004B717F" w:rsidRDefault="000F21ED" w:rsidP="000A0B6F">
            <w:pPr>
              <w:tabs>
                <w:tab w:val="decimal" w:pos="882"/>
              </w:tabs>
              <w:spacing w:line="320" w:lineRule="exact"/>
              <w:ind w:right="274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A1C0F3" w14:textId="77777777" w:rsidR="000F21ED" w:rsidRPr="004B717F" w:rsidRDefault="000F21ED" w:rsidP="000A0B6F">
            <w:pPr>
              <w:tabs>
                <w:tab w:val="decimal" w:pos="882"/>
              </w:tabs>
              <w:snapToGrid w:val="0"/>
              <w:spacing w:line="320" w:lineRule="exact"/>
              <w:ind w:right="274"/>
              <w:rPr>
                <w:sz w:val="26"/>
                <w:szCs w:val="26"/>
              </w:rPr>
            </w:pPr>
          </w:p>
        </w:tc>
      </w:tr>
      <w:tr w:rsidR="000F21ED" w:rsidRPr="004B717F" w14:paraId="101067B2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68560A00" w14:textId="018725AA" w:rsidR="000F21ED" w:rsidRPr="004B717F" w:rsidRDefault="000F21ED" w:rsidP="000A0B6F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32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CA8F05" w14:textId="77777777" w:rsidR="000F21ED" w:rsidRPr="004B717F" w:rsidRDefault="000F21ED" w:rsidP="000A0B6F">
            <w:pPr>
              <w:tabs>
                <w:tab w:val="right" w:pos="918"/>
              </w:tabs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DD97AC" w14:textId="77777777" w:rsidR="000F21ED" w:rsidRPr="004B717F" w:rsidRDefault="000F21ED" w:rsidP="000A0B6F">
            <w:pPr>
              <w:tabs>
                <w:tab w:val="right" w:pos="918"/>
              </w:tabs>
              <w:snapToGrid w:val="0"/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8160AA" w:rsidRPr="004B717F" w14:paraId="72AAF7C8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6066D2B5" w14:textId="77777777" w:rsidR="008160AA" w:rsidRPr="004B717F" w:rsidRDefault="008160AA" w:rsidP="008160AA">
            <w:pPr>
              <w:tabs>
                <w:tab w:val="left" w:pos="284"/>
                <w:tab w:val="left" w:pos="1027"/>
              </w:tabs>
              <w:spacing w:line="320" w:lineRule="exact"/>
              <w:ind w:left="716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ทุนที่ออกและเรียกชำระแล้ว และส่วนเกินมูลค่าหุ้นสามัญ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AE48B0" w14:textId="3117BCCB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276719" w14:textId="3BE11528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796</w:t>
            </w:r>
          </w:p>
        </w:tc>
      </w:tr>
      <w:tr w:rsidR="008160AA" w:rsidRPr="004B717F" w14:paraId="6E3E2C97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3F09B5C" w14:textId="77777777" w:rsidR="008160AA" w:rsidRPr="004B717F" w:rsidRDefault="008160AA" w:rsidP="008160AA">
            <w:pPr>
              <w:tabs>
                <w:tab w:val="left" w:pos="284"/>
                <w:tab w:val="left" w:pos="1027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ทุนสำรองตามกฎหมาย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84DAE2" w14:textId="5E342422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CDEE5C" w14:textId="30A2A1F4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050</w:t>
            </w:r>
          </w:p>
        </w:tc>
      </w:tr>
      <w:tr w:rsidR="008160AA" w:rsidRPr="004B717F" w14:paraId="5D29F099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62418FA5" w14:textId="77777777" w:rsidR="008160AA" w:rsidRPr="004B717F" w:rsidRDefault="008160AA" w:rsidP="008160AA">
            <w:pPr>
              <w:tabs>
                <w:tab w:val="left" w:pos="284"/>
                <w:tab w:val="left" w:pos="1027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309146" w14:textId="367919CC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333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41E639" w14:textId="331A73EA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562</w:t>
            </w:r>
          </w:p>
        </w:tc>
      </w:tr>
      <w:tr w:rsidR="008160AA" w:rsidRPr="004B717F" w14:paraId="1B53C78E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CFFF9E5" w14:textId="77777777" w:rsidR="008160AA" w:rsidRPr="004B717F" w:rsidRDefault="008160AA" w:rsidP="008160AA">
            <w:pPr>
              <w:tabs>
                <w:tab w:val="left" w:pos="1027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รายการอื่นของส่วนของเจ้าของ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2297A3" w14:textId="2D56E03F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203311" w14:textId="21ABDD2B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755</w:t>
            </w:r>
          </w:p>
        </w:tc>
      </w:tr>
      <w:tr w:rsidR="008160AA" w:rsidRPr="004B717F" w14:paraId="4493A656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781B44C9" w14:textId="67D01727" w:rsidR="008160AA" w:rsidRPr="004B717F" w:rsidRDefault="008160AA" w:rsidP="008160AA">
            <w:pPr>
              <w:tabs>
                <w:tab w:val="left" w:pos="1027"/>
              </w:tabs>
              <w:spacing w:line="320" w:lineRule="exact"/>
              <w:ind w:left="716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 xml:space="preserve">รายการปรับจากเงินกองทุนชั้นที่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2AC7AF" w14:textId="1D2D39D3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944FB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050</w:t>
            </w:r>
            <w:r w:rsidRPr="002944FB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3B5760" w14:textId="08566D8A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</w:t>
            </w:r>
          </w:p>
        </w:tc>
      </w:tr>
      <w:tr w:rsidR="008160AA" w:rsidRPr="004B717F" w14:paraId="032D63C1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6F610E60" w14:textId="077DAAEA" w:rsidR="008160AA" w:rsidRPr="004B717F" w:rsidRDefault="008160AA" w:rsidP="008160AA">
            <w:pPr>
              <w:tabs>
                <w:tab w:val="left" w:pos="1027"/>
                <w:tab w:val="left" w:pos="1329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ab/>
              <w:t xml:space="preserve">รายการหักจากเงินกองทุนชั้นที่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71709B" w14:textId="1649D9B0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2944FB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29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543</w:t>
            </w:r>
            <w:r w:rsidRPr="002944FB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F9F4B4" w14:textId="2F84A302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003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8160AA" w:rsidRPr="004B717F" w14:paraId="58631F3A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7F5885BA" w14:textId="1A2C5FAD" w:rsidR="008160AA" w:rsidRPr="004B717F" w:rsidRDefault="008160AA" w:rsidP="008160AA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32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รวม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 ที่เป็นส่วนของเจ้าของ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0F2DA2" w14:textId="35394F2D" w:rsidR="008160AA" w:rsidRPr="002944FB" w:rsidDel="00917C63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364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564A0A" w14:textId="17415D57" w:rsidR="008160AA" w:rsidRPr="004B717F" w:rsidDel="00917C63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216</w:t>
            </w:r>
          </w:p>
        </w:tc>
      </w:tr>
      <w:tr w:rsidR="008160AA" w:rsidRPr="004B717F" w14:paraId="6B8F6F7D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6DB1CA63" w14:textId="0B0FA232" w:rsidR="008160AA" w:rsidRPr="004B717F" w:rsidRDefault="008160AA" w:rsidP="008160AA">
            <w:pPr>
              <w:pStyle w:val="Heading8"/>
              <w:numPr>
                <w:ilvl w:val="0"/>
                <w:numId w:val="0"/>
              </w:numPr>
              <w:tabs>
                <w:tab w:val="clear" w:pos="540"/>
                <w:tab w:val="left" w:pos="142"/>
              </w:tabs>
              <w:spacing w:line="320" w:lineRule="exact"/>
              <w:ind w:left="1008" w:right="274" w:hanging="406"/>
              <w:jc w:val="left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เงินกองทุนชั้นที่ 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 xml:space="preserve"> ที่เป็นตราสารทางการเงิน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AE1B65" w14:textId="119597E0" w:rsidR="008160AA" w:rsidRPr="002944FB" w:rsidRDefault="002944FB" w:rsidP="008160AA">
            <w:pPr>
              <w:tabs>
                <w:tab w:val="left" w:pos="432"/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5DCD08" w14:textId="5E69E1F9" w:rsidR="008160AA" w:rsidRPr="004B717F" w:rsidRDefault="008160AA" w:rsidP="008160AA">
            <w:pPr>
              <w:tabs>
                <w:tab w:val="left" w:pos="432"/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317</w:t>
            </w:r>
          </w:p>
        </w:tc>
      </w:tr>
      <w:tr w:rsidR="008160AA" w:rsidRPr="004B717F" w14:paraId="6C5FC5CC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78B50877" w14:textId="57C6DF86" w:rsidR="008160AA" w:rsidRPr="004B717F" w:rsidRDefault="008160AA" w:rsidP="008160AA">
            <w:pPr>
              <w:tabs>
                <w:tab w:val="left" w:pos="2019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 xml:space="preserve">รวมเงินกองทุนชั้นที่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12B963" w14:textId="61CF9C3B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391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5EE40D" w14:textId="36B86F08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384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533</w:t>
            </w:r>
          </w:p>
        </w:tc>
      </w:tr>
      <w:tr w:rsidR="008160AA" w:rsidRPr="004B717F" w14:paraId="3A88DC8B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313425B6" w14:textId="39193572" w:rsidR="008160AA" w:rsidRPr="004B717F" w:rsidRDefault="008160AA" w:rsidP="008160AA">
            <w:pPr>
              <w:tabs>
                <w:tab w:val="left" w:pos="142"/>
              </w:tabs>
              <w:spacing w:line="320" w:lineRule="exact"/>
              <w:ind w:left="602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9781AC" w14:textId="77777777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56730F" w14:textId="77777777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</w:p>
        </w:tc>
      </w:tr>
      <w:tr w:rsidR="008160AA" w:rsidRPr="004B717F" w14:paraId="4F2720A9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F818F06" w14:textId="63813218" w:rsidR="008160AA" w:rsidRPr="004B717F" w:rsidRDefault="008160AA" w:rsidP="008160AA">
            <w:pPr>
              <w:tabs>
                <w:tab w:val="left" w:pos="1027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ตราสารทางการเงินที่นับเป็นเงินกองทุนชั้นที่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589A72" w14:textId="36B2C745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29C2E9" w14:textId="059C2E5C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008</w:t>
            </w:r>
          </w:p>
        </w:tc>
      </w:tr>
      <w:tr w:rsidR="008160AA" w:rsidRPr="004B717F" w14:paraId="68F36112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B1CE031" w14:textId="77777777" w:rsidR="008160AA" w:rsidRPr="004B717F" w:rsidRDefault="008160AA" w:rsidP="008160AA">
            <w:pPr>
              <w:tabs>
                <w:tab w:val="left" w:pos="1027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เงิน</w:t>
            </w:r>
            <w:r w:rsidRPr="004B717F">
              <w:rPr>
                <w:rFonts w:hint="cs"/>
                <w:sz w:val="26"/>
                <w:szCs w:val="26"/>
                <w:cs/>
              </w:rPr>
              <w:t>สำรองทั่วไป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D187C1" w14:textId="2000C516" w:rsidR="008160AA" w:rsidRPr="002944FB" w:rsidRDefault="002944FB" w:rsidP="008160AA">
            <w:pPr>
              <w:tabs>
                <w:tab w:val="left" w:pos="433"/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28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51A352" w14:textId="611AE55C" w:rsidR="008160AA" w:rsidRPr="004B717F" w:rsidRDefault="008160AA" w:rsidP="008160AA">
            <w:pPr>
              <w:tabs>
                <w:tab w:val="left" w:pos="433"/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28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114</w:t>
            </w:r>
          </w:p>
        </w:tc>
      </w:tr>
      <w:tr w:rsidR="008160AA" w:rsidRPr="004B717F" w14:paraId="2F206CE0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5BDFD909" w14:textId="53308404" w:rsidR="008160AA" w:rsidRPr="004B717F" w:rsidRDefault="008160AA" w:rsidP="008160AA">
            <w:pPr>
              <w:tabs>
                <w:tab w:val="left" w:pos="2019"/>
              </w:tabs>
              <w:spacing w:line="320" w:lineRule="exact"/>
              <w:ind w:left="716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 xml:space="preserve">รวมเงินกองทุนชั้นที่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9624E2" w14:textId="1AC35529" w:rsidR="008160AA" w:rsidRPr="002944FB" w:rsidRDefault="002944FB" w:rsidP="008160AA">
            <w:pPr>
              <w:tabs>
                <w:tab w:val="left" w:pos="433"/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53</w:t>
            </w:r>
            <w:r w:rsidRPr="002944F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11BA2E" w14:textId="6BBADCFB" w:rsidR="008160AA" w:rsidRPr="004B717F" w:rsidRDefault="008160AA" w:rsidP="008160AA">
            <w:pPr>
              <w:tabs>
                <w:tab w:val="left" w:pos="433"/>
                <w:tab w:val="right" w:pos="103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60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122</w:t>
            </w:r>
          </w:p>
        </w:tc>
      </w:tr>
      <w:tr w:rsidR="008160AA" w:rsidRPr="004B717F" w14:paraId="73BCCE4A" w14:textId="77777777"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09FD9203" w14:textId="77777777" w:rsidR="008160AA" w:rsidRPr="004B717F" w:rsidRDefault="008160AA" w:rsidP="008160AA">
            <w:pPr>
              <w:tabs>
                <w:tab w:val="left" w:pos="1027"/>
              </w:tabs>
              <w:spacing w:line="320" w:lineRule="exact"/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รวมเงินกองทุนตามกฎหมายทั้งสิ้น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D73F40" w14:textId="602CD195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445</w:t>
            </w:r>
            <w:r w:rsidRPr="002944F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A26300" w14:textId="35434387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444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655</w:t>
            </w:r>
          </w:p>
        </w:tc>
      </w:tr>
      <w:tr w:rsidR="008160AA" w:rsidRPr="004B717F" w14:paraId="6284B4D4" w14:textId="77777777" w:rsidTr="009A28CA">
        <w:trPr>
          <w:trHeight w:hRule="exact" w:val="283"/>
        </w:trPr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2D42DE2D" w14:textId="77777777" w:rsidR="008160AA" w:rsidRPr="004B717F" w:rsidRDefault="008160AA" w:rsidP="008160AA">
            <w:pPr>
              <w:tabs>
                <w:tab w:val="left" w:pos="1027"/>
              </w:tabs>
              <w:spacing w:line="320" w:lineRule="exact"/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523066" w14:textId="77777777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17A0E7" w14:textId="77777777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8160AA" w:rsidRPr="004B717F" w14:paraId="7CA9AD3F" w14:textId="77777777">
        <w:trPr>
          <w:trHeight w:hRule="exact" w:val="360"/>
        </w:trPr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181A0CF9" w14:textId="77777777" w:rsidR="008160AA" w:rsidRPr="004B717F" w:rsidRDefault="008160AA" w:rsidP="008160AA">
            <w:pPr>
              <w:tabs>
                <w:tab w:val="left" w:pos="1027"/>
              </w:tabs>
              <w:spacing w:line="320" w:lineRule="exact"/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รวมสินทรัพย์เสี่ยง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706BC6" w14:textId="65721185" w:rsidR="008160AA" w:rsidRPr="002944FB" w:rsidRDefault="002944FB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567</w:t>
            </w:r>
            <w:r w:rsidRPr="002944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E35111" w14:textId="7D6F5647" w:rsidR="008160AA" w:rsidRPr="004B717F" w:rsidRDefault="008160AA" w:rsidP="008160AA">
            <w:pPr>
              <w:tabs>
                <w:tab w:val="right" w:pos="103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784</w:t>
            </w:r>
          </w:p>
        </w:tc>
      </w:tr>
    </w:tbl>
    <w:p w14:paraId="1468534F" w14:textId="77777777" w:rsidR="00484CB2" w:rsidRPr="004B717F" w:rsidRDefault="00484CB2" w:rsidP="000A0B6F">
      <w:pPr>
        <w:tabs>
          <w:tab w:val="left" w:pos="1080"/>
        </w:tabs>
        <w:ind w:right="-57"/>
        <w:jc w:val="thaiDistribute"/>
        <w:rPr>
          <w:sz w:val="26"/>
          <w:szCs w:val="26"/>
          <w:cs/>
        </w:rPr>
      </w:pPr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701"/>
        <w:gridCol w:w="1872"/>
      </w:tblGrid>
      <w:tr w:rsidR="000D112B" w:rsidRPr="004B717F" w14:paraId="4D4502C6" w14:textId="77777777" w:rsidTr="0046311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50B646" w14:textId="2541D6E1" w:rsidR="000D112B" w:rsidRPr="004B717F" w:rsidRDefault="000D112B" w:rsidP="00572C64">
            <w:pPr>
              <w:pStyle w:val="Heading8"/>
              <w:numPr>
                <w:ilvl w:val="0"/>
                <w:numId w:val="0"/>
              </w:numPr>
              <w:tabs>
                <w:tab w:val="clear" w:pos="540"/>
              </w:tabs>
              <w:spacing w:line="320" w:lineRule="exact"/>
              <w:ind w:left="78" w:right="274"/>
              <w:jc w:val="left"/>
              <w:rPr>
                <w:rFonts w:ascii="Cordia New" w:hAnsi="Cord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D543B" w14:textId="77777777" w:rsidR="000D112B" w:rsidRPr="004B717F" w:rsidRDefault="000D112B" w:rsidP="000A0B6F">
            <w:pPr>
              <w:spacing w:line="320" w:lineRule="exact"/>
              <w:ind w:right="-5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ร้อยละ)</w:t>
            </w:r>
          </w:p>
        </w:tc>
      </w:tr>
      <w:tr w:rsidR="000D112B" w:rsidRPr="004B717F" w14:paraId="0B23DBBD" w14:textId="77777777" w:rsidTr="0046311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B8832C4" w14:textId="77777777" w:rsidR="000D112B" w:rsidRPr="004B717F" w:rsidRDefault="000D112B" w:rsidP="000A0B6F">
            <w:pPr>
              <w:tabs>
                <w:tab w:val="left" w:pos="284"/>
              </w:tabs>
              <w:spacing w:line="320" w:lineRule="exact"/>
              <w:ind w:left="459" w:right="274"/>
              <w:rPr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080A3" w14:textId="77777777" w:rsidR="000D112B" w:rsidRPr="004B717F" w:rsidRDefault="000D112B" w:rsidP="000A0B6F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8160AA" w:rsidRPr="004B717F" w14:paraId="49B41109" w14:textId="77777777" w:rsidTr="008160A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9210" w14:textId="77777777" w:rsidR="008160AA" w:rsidRPr="004B717F" w:rsidRDefault="008160AA" w:rsidP="008160AA">
            <w:pPr>
              <w:tabs>
                <w:tab w:val="left" w:pos="284"/>
              </w:tabs>
              <w:spacing w:line="320" w:lineRule="exact"/>
              <w:ind w:left="459"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3D56B1" w14:textId="77777777" w:rsidR="008160AA" w:rsidRPr="004B717F" w:rsidRDefault="008160AA" w:rsidP="008160AA">
            <w:pPr>
              <w:spacing w:line="320" w:lineRule="exact"/>
              <w:ind w:left="-108" w:right="-96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ขั้นต่ำและส่วนเพิ่ม</w:t>
            </w:r>
            <w:r w:rsidRPr="004B717F">
              <w:rPr>
                <w:sz w:val="26"/>
                <w:szCs w:val="26"/>
                <w:u w:val="single"/>
                <w: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3386E9" w14:textId="2B20CD0B" w:rsidR="008160AA" w:rsidRPr="004B717F" w:rsidRDefault="00C34D3E" w:rsidP="008160AA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BCB84D6" w14:textId="10928FF1" w:rsidR="008160AA" w:rsidRPr="004B717F" w:rsidRDefault="00C34D3E" w:rsidP="008160AA">
            <w:pPr>
              <w:spacing w:line="290" w:lineRule="exact"/>
              <w:ind w:left="-57" w:right="-57"/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8160AA">
              <w:rPr>
                <w:sz w:val="26"/>
                <w:szCs w:val="26"/>
                <w:u w:val="single"/>
                <w:cs/>
              </w:rPr>
              <w:t xml:space="preserve"> </w:t>
            </w:r>
            <w:r w:rsidR="008160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8160AA" w:rsidRPr="004B717F" w14:paraId="2B9EB392" w14:textId="77777777" w:rsidTr="008160A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BFE5386" w14:textId="71324C53" w:rsidR="008160AA" w:rsidRPr="004B717F" w:rsidRDefault="008160AA" w:rsidP="008160AA">
            <w:pPr>
              <w:tabs>
                <w:tab w:val="left" w:pos="284"/>
              </w:tabs>
              <w:spacing w:line="320" w:lineRule="exact"/>
              <w:ind w:left="459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D6F993" w14:textId="1D8D399B" w:rsidR="008160AA" w:rsidRPr="004B717F" w:rsidRDefault="00C34D3E" w:rsidP="00A74236">
            <w:pPr>
              <w:pStyle w:val="BodyTextIndent"/>
              <w:tabs>
                <w:tab w:val="right" w:pos="910"/>
              </w:tabs>
              <w:spacing w:after="0" w:line="320" w:lineRule="exact"/>
              <w:ind w:left="0"/>
              <w:jc w:val="center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8160AA"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31313B" w14:textId="249179E7" w:rsidR="008160AA" w:rsidRPr="002944FB" w:rsidRDefault="00C34D3E" w:rsidP="008160AA">
            <w:pPr>
              <w:spacing w:line="320" w:lineRule="exact"/>
              <w:ind w:right="45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</w:t>
            </w:r>
            <w:r w:rsidR="002944FB" w:rsidRPr="002944FB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A3A5A14" w14:textId="1EA16F80" w:rsidR="008160AA" w:rsidRPr="004B717F" w:rsidRDefault="00C34D3E" w:rsidP="008160AA">
            <w:pPr>
              <w:spacing w:line="320" w:lineRule="exact"/>
              <w:ind w:right="633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</w:t>
            </w:r>
            <w:r w:rsidR="008160AA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42</w:t>
            </w:r>
          </w:p>
        </w:tc>
      </w:tr>
      <w:tr w:rsidR="008160AA" w:rsidRPr="004B717F" w14:paraId="4F0E88FE" w14:textId="77777777" w:rsidTr="008160A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25BA51C" w14:textId="37B06250" w:rsidR="008160AA" w:rsidRPr="004B717F" w:rsidRDefault="008160AA" w:rsidP="008160AA">
            <w:pPr>
              <w:tabs>
                <w:tab w:val="left" w:pos="882"/>
              </w:tabs>
              <w:spacing w:line="320" w:lineRule="exact"/>
              <w:ind w:left="459" w:right="-24"/>
              <w:rPr>
                <w:i/>
                <w:iCs/>
                <w:sz w:val="26"/>
                <w:szCs w:val="26"/>
              </w:rPr>
            </w:pPr>
            <w:r w:rsidRPr="004B717F">
              <w:rPr>
                <w:i/>
                <w:iCs/>
                <w:sz w:val="26"/>
                <w:szCs w:val="26"/>
              </w:rPr>
              <w:tab/>
            </w:r>
            <w:r w:rsidRPr="004B717F">
              <w:rPr>
                <w:i/>
                <w:iCs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C34D3E" w:rsidRPr="00C34D3E">
              <w:rPr>
                <w:i/>
                <w:iCs/>
                <w:sz w:val="26"/>
                <w:szCs w:val="26"/>
              </w:rPr>
              <w:t>1</w:t>
            </w:r>
            <w:r w:rsidRPr="004B717F">
              <w:rPr>
                <w:i/>
                <w:iCs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D9D813" w14:textId="1C7923D1" w:rsidR="008160AA" w:rsidRPr="004B717F" w:rsidRDefault="00C34D3E" w:rsidP="00A74236">
            <w:pPr>
              <w:pStyle w:val="BodyTextIndent"/>
              <w:tabs>
                <w:tab w:val="right" w:pos="907"/>
              </w:tabs>
              <w:spacing w:after="0" w:line="320" w:lineRule="exact"/>
              <w:ind w:left="0"/>
              <w:jc w:val="center"/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8160AA" w:rsidRPr="004B717F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Pr="00C34D3E">
              <w:rPr>
                <w:rFonts w:eastAsia="Times New Roman" w:cs="Cordia New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430D86" w14:textId="690815E2" w:rsidR="008160AA" w:rsidRPr="002944FB" w:rsidRDefault="00C34D3E" w:rsidP="008160AA">
            <w:pPr>
              <w:spacing w:line="320" w:lineRule="exact"/>
              <w:ind w:right="459"/>
              <w:jc w:val="right"/>
              <w:rPr>
                <w:i/>
                <w:iCs/>
                <w:sz w:val="26"/>
                <w:szCs w:val="26"/>
              </w:rPr>
            </w:pPr>
            <w:r w:rsidRPr="00C34D3E">
              <w:rPr>
                <w:i/>
                <w:iCs/>
                <w:sz w:val="26"/>
                <w:szCs w:val="26"/>
              </w:rPr>
              <w:t>14</w:t>
            </w:r>
            <w:r w:rsidR="002944FB" w:rsidRPr="002944FB">
              <w:rPr>
                <w:i/>
                <w:iCs/>
                <w:sz w:val="26"/>
                <w:szCs w:val="26"/>
                <w:cs/>
              </w:rPr>
              <w:t>.</w:t>
            </w:r>
            <w:r w:rsidRPr="00C34D3E">
              <w:rPr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76A9622" w14:textId="45A38541" w:rsidR="008160AA" w:rsidRPr="004B717F" w:rsidRDefault="00C34D3E" w:rsidP="008160AA">
            <w:pPr>
              <w:spacing w:line="320" w:lineRule="exact"/>
              <w:ind w:right="633"/>
              <w:jc w:val="right"/>
              <w:rPr>
                <w:i/>
                <w:iCs/>
                <w:sz w:val="26"/>
                <w:szCs w:val="26"/>
              </w:rPr>
            </w:pPr>
            <w:r w:rsidRPr="00C34D3E">
              <w:rPr>
                <w:i/>
                <w:iCs/>
                <w:sz w:val="26"/>
                <w:szCs w:val="26"/>
              </w:rPr>
              <w:t>14</w:t>
            </w:r>
            <w:r w:rsidR="008160AA" w:rsidRPr="004B717F">
              <w:rPr>
                <w:i/>
                <w:iCs/>
                <w:sz w:val="26"/>
                <w:szCs w:val="26"/>
                <w:cs/>
              </w:rPr>
              <w:t>.</w:t>
            </w:r>
            <w:r w:rsidRPr="00C34D3E">
              <w:rPr>
                <w:i/>
                <w:iCs/>
                <w:sz w:val="26"/>
                <w:szCs w:val="26"/>
              </w:rPr>
              <w:t>32</w:t>
            </w:r>
          </w:p>
        </w:tc>
      </w:tr>
      <w:tr w:rsidR="008160AA" w:rsidRPr="004B717F" w14:paraId="6072D2EB" w14:textId="77777777" w:rsidTr="008160A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BAA4ED0" w14:textId="426A3E22" w:rsidR="008160AA" w:rsidRPr="004B717F" w:rsidRDefault="008160AA" w:rsidP="008160AA">
            <w:pPr>
              <w:tabs>
                <w:tab w:val="left" w:pos="284"/>
              </w:tabs>
              <w:spacing w:line="320" w:lineRule="exact"/>
              <w:ind w:left="459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9E79E6" w14:textId="77777777" w:rsidR="008160AA" w:rsidRPr="004B717F" w:rsidRDefault="008160AA" w:rsidP="008160AA">
            <w:pPr>
              <w:pStyle w:val="BodyTextIndent"/>
              <w:spacing w:after="0" w:line="320" w:lineRule="exact"/>
              <w:ind w:left="0"/>
              <w:jc w:val="center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B73B9C" w14:textId="05E1D392" w:rsidR="008160AA" w:rsidRPr="002944FB" w:rsidRDefault="00C34D3E" w:rsidP="008160AA">
            <w:pPr>
              <w:spacing w:line="320" w:lineRule="exact"/>
              <w:ind w:right="45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2944FB" w:rsidRPr="002944FB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97674FC" w14:textId="6F87EDD8" w:rsidR="008160AA" w:rsidRPr="004B717F" w:rsidRDefault="00C34D3E" w:rsidP="008160AA">
            <w:pPr>
              <w:spacing w:line="320" w:lineRule="exact"/>
              <w:ind w:right="633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8160AA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41</w:t>
            </w:r>
          </w:p>
        </w:tc>
      </w:tr>
      <w:tr w:rsidR="008160AA" w:rsidRPr="004B717F" w14:paraId="2F60D9D7" w14:textId="77777777" w:rsidTr="008160A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0126660" w14:textId="77777777" w:rsidR="008160AA" w:rsidRPr="004B717F" w:rsidRDefault="008160AA" w:rsidP="008160AA">
            <w:pPr>
              <w:tabs>
                <w:tab w:val="left" w:pos="284"/>
              </w:tabs>
              <w:spacing w:line="320" w:lineRule="exact"/>
              <w:ind w:left="459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อัตราส่วนเงินกองทุนทั้งสิ้น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EE4505" w14:textId="4CA9A24D" w:rsidR="008160AA" w:rsidRPr="004B717F" w:rsidRDefault="00FB4CA9" w:rsidP="00A74236">
            <w:pPr>
              <w:pStyle w:val="BodyTextIndent"/>
              <w:tabs>
                <w:tab w:val="right" w:pos="907"/>
              </w:tabs>
              <w:spacing w:after="0" w:line="320" w:lineRule="exact"/>
              <w:ind w:left="0"/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C34D3E"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8160AA" w:rsidRPr="004B717F">
              <w:rPr>
                <w:rFonts w:eastAsia="Times New Roman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C34D3E" w:rsidRPr="00C34D3E">
              <w:rPr>
                <w:rFonts w:eastAsia="Times New Roman" w:cs="Cordia New"/>
                <w:snapToGrid w:val="0"/>
                <w:color w:val="000000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DAA9FB" w14:textId="08CDB208" w:rsidR="008160AA" w:rsidRPr="002944FB" w:rsidRDefault="00C34D3E" w:rsidP="008160AA">
            <w:pPr>
              <w:spacing w:line="320" w:lineRule="exact"/>
              <w:ind w:right="45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17</w:t>
            </w:r>
            <w:r w:rsidR="002944FB" w:rsidRPr="002944FB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EB7E1DE" w14:textId="38D38010" w:rsidR="008160AA" w:rsidRPr="004B717F" w:rsidRDefault="00C34D3E" w:rsidP="008160AA">
            <w:pPr>
              <w:spacing w:line="320" w:lineRule="exact"/>
              <w:ind w:right="633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17</w:t>
            </w:r>
            <w:r w:rsidR="008160AA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83</w:t>
            </w:r>
          </w:p>
        </w:tc>
      </w:tr>
    </w:tbl>
    <w:p w14:paraId="3191DEEE" w14:textId="0C0E0BC2" w:rsidR="00A80679" w:rsidRPr="004B717F" w:rsidRDefault="00A80679" w:rsidP="00357C75">
      <w:pPr>
        <w:spacing w:before="120"/>
        <w:ind w:left="561" w:right="-29" w:hanging="115"/>
        <w:rPr>
          <w:color w:val="000000"/>
          <w:sz w:val="20"/>
          <w:szCs w:val="20"/>
          <w:lang w:eastAsia="th-TH"/>
        </w:rPr>
      </w:pPr>
      <w:r w:rsidRPr="004B717F">
        <w:rPr>
          <w:b/>
          <w:bCs/>
          <w:sz w:val="26"/>
          <w:szCs w:val="26"/>
          <w:cs/>
        </w:rPr>
        <w:t xml:space="preserve">* </w:t>
      </w:r>
      <w:r w:rsidRPr="004B717F">
        <w:rPr>
          <w:color w:val="000000"/>
          <w:sz w:val="20"/>
          <w:szCs w:val="20"/>
          <w:cs/>
          <w:lang w:eastAsia="th-TH"/>
        </w:rPr>
        <w:t xml:space="preserve">ธนาคารแห่งประเทศไทย (ธปท.) กำหนดให้ธนาคารดำรงเงินกองทุนส่วนเพิ่ม </w:t>
      </w:r>
      <w:r w:rsidR="00C34D3E" w:rsidRPr="00C34D3E">
        <w:rPr>
          <w:color w:val="000000"/>
          <w:sz w:val="20"/>
          <w:szCs w:val="20"/>
          <w:lang w:eastAsia="th-TH"/>
        </w:rPr>
        <w:t>2</w:t>
      </w:r>
      <w:r w:rsidRPr="004B717F">
        <w:rPr>
          <w:color w:val="000000"/>
          <w:sz w:val="20"/>
          <w:szCs w:val="20"/>
          <w:cs/>
          <w:lang w:eastAsia="th-TH"/>
        </w:rPr>
        <w:t xml:space="preserve"> ประเภท ประกอบด้วย </w:t>
      </w:r>
    </w:p>
    <w:p w14:paraId="4422116D" w14:textId="5FF10A4C" w:rsidR="00A80679" w:rsidRPr="004B717F" w:rsidRDefault="00A80679" w:rsidP="00A80679">
      <w:pPr>
        <w:ind w:left="709" w:right="-34" w:hanging="142"/>
        <w:jc w:val="thaiDistribute"/>
        <w:rPr>
          <w:color w:val="000000"/>
          <w:sz w:val="20"/>
          <w:szCs w:val="20"/>
          <w:lang w:eastAsia="th-TH"/>
        </w:rPr>
      </w:pPr>
      <w:r w:rsidRPr="004B717F">
        <w:rPr>
          <w:color w:val="000000"/>
          <w:sz w:val="20"/>
          <w:szCs w:val="20"/>
          <w:cs/>
          <w:lang w:eastAsia="th-TH"/>
        </w:rPr>
        <w:t>-</w:t>
      </w:r>
      <w:r w:rsidRPr="004B717F">
        <w:rPr>
          <w:color w:val="000000"/>
          <w:sz w:val="20"/>
          <w:szCs w:val="20"/>
          <w:lang w:eastAsia="th-TH"/>
        </w:rPr>
        <w:tab/>
      </w:r>
      <w:r w:rsidRPr="004B717F">
        <w:rPr>
          <w:color w:val="000000"/>
          <w:sz w:val="20"/>
          <w:szCs w:val="20"/>
          <w:cs/>
          <w:lang w:eastAsia="th-TH"/>
        </w:rPr>
        <w:t>เงินกองทุนส่วนเพิ่มเพื่อรองรับผลขาดทุนในภาวะวิกฤต (</w:t>
      </w:r>
      <w:r w:rsidRPr="004B717F">
        <w:rPr>
          <w:color w:val="000000"/>
          <w:sz w:val="20"/>
          <w:szCs w:val="20"/>
          <w:lang w:eastAsia="th-TH"/>
        </w:rPr>
        <w:t>Conservation Buffer</w:t>
      </w:r>
      <w:r w:rsidRPr="004B717F">
        <w:rPr>
          <w:color w:val="000000"/>
          <w:sz w:val="20"/>
          <w:szCs w:val="20"/>
          <w:cs/>
          <w:lang w:eastAsia="th-TH"/>
        </w:rPr>
        <w:t xml:space="preserve">): ธปท. กำหนดให้ธนาคารดำรงอัตราส่วนเงินกองทุนชั้นที่ </w:t>
      </w:r>
      <w:r w:rsidR="00C34D3E" w:rsidRPr="00C34D3E">
        <w:rPr>
          <w:color w:val="000000"/>
          <w:sz w:val="20"/>
          <w:szCs w:val="20"/>
          <w:lang w:eastAsia="th-TH"/>
        </w:rPr>
        <w:t>1</w:t>
      </w:r>
      <w:r w:rsidRPr="004B717F">
        <w:rPr>
          <w:color w:val="000000"/>
          <w:sz w:val="20"/>
          <w:szCs w:val="20"/>
          <w:cs/>
          <w:lang w:eastAsia="th-TH"/>
        </w:rPr>
        <w:t xml:space="preserve"> </w:t>
      </w:r>
      <w:r w:rsidRPr="004B717F">
        <w:rPr>
          <w:rFonts w:hint="cs"/>
          <w:color w:val="000000"/>
          <w:sz w:val="20"/>
          <w:szCs w:val="20"/>
          <w:cs/>
          <w:lang w:eastAsia="th-TH"/>
        </w:rPr>
        <w:t xml:space="preserve">ที่เป็นส่วนของเจ้าของ </w:t>
      </w:r>
      <w:r w:rsidRPr="004B717F">
        <w:rPr>
          <w:color w:val="000000"/>
          <w:sz w:val="20"/>
          <w:szCs w:val="20"/>
          <w:cs/>
          <w:lang w:eastAsia="th-TH"/>
        </w:rPr>
        <w:t>เพิ่มเติมอีก</w:t>
      </w:r>
      <w:r w:rsidR="00853756" w:rsidRPr="004B717F">
        <w:rPr>
          <w:rFonts w:hint="cs"/>
          <w:color w:val="000000"/>
          <w:sz w:val="20"/>
          <w:szCs w:val="20"/>
          <w:cs/>
          <w:lang w:eastAsia="th-TH"/>
        </w:rPr>
        <w:t xml:space="preserve">เกินกว่าร้อยละ </w:t>
      </w:r>
      <w:r w:rsidR="00C34D3E" w:rsidRPr="00C34D3E">
        <w:rPr>
          <w:color w:val="000000"/>
          <w:sz w:val="20"/>
          <w:szCs w:val="20"/>
          <w:lang w:eastAsia="th-TH"/>
        </w:rPr>
        <w:t>2</w:t>
      </w:r>
      <w:r w:rsidRPr="004B717F">
        <w:rPr>
          <w:color w:val="000000"/>
          <w:sz w:val="20"/>
          <w:szCs w:val="20"/>
          <w:cs/>
          <w:lang w:eastAsia="th-TH"/>
        </w:rPr>
        <w:t>.</w:t>
      </w:r>
      <w:r w:rsidR="00C34D3E" w:rsidRPr="00C34D3E">
        <w:rPr>
          <w:color w:val="000000"/>
          <w:sz w:val="20"/>
          <w:szCs w:val="20"/>
          <w:lang w:eastAsia="th-TH"/>
        </w:rPr>
        <w:t>50</w:t>
      </w:r>
    </w:p>
    <w:p w14:paraId="6A034894" w14:textId="19F6247C" w:rsidR="005F4122" w:rsidRPr="004B717F" w:rsidRDefault="00A80679" w:rsidP="00A80679">
      <w:pPr>
        <w:ind w:left="709" w:right="-34" w:hanging="142"/>
        <w:jc w:val="thaiDistribute"/>
        <w:outlineLvl w:val="0"/>
        <w:rPr>
          <w:b/>
          <w:bCs/>
          <w:sz w:val="26"/>
          <w:szCs w:val="26"/>
        </w:rPr>
      </w:pPr>
      <w:r w:rsidRPr="004B717F">
        <w:rPr>
          <w:rFonts w:hint="cs"/>
          <w:color w:val="000000"/>
          <w:sz w:val="20"/>
          <w:szCs w:val="20"/>
          <w:cs/>
          <w:lang w:eastAsia="th-TH"/>
        </w:rPr>
        <w:t>-</w:t>
      </w:r>
      <w:r w:rsidRPr="004B717F">
        <w:rPr>
          <w:color w:val="000000"/>
          <w:sz w:val="20"/>
          <w:szCs w:val="20"/>
          <w:cs/>
          <w:lang w:eastAsia="th-TH"/>
        </w:rPr>
        <w:tab/>
      </w:r>
      <w:r w:rsidRPr="004B717F">
        <w:rPr>
          <w:rFonts w:hint="eastAsia"/>
          <w:sz w:val="20"/>
          <w:szCs w:val="20"/>
          <w:cs/>
          <w:lang w:eastAsia="th-TH"/>
        </w:rPr>
        <w:t>เงินกองทุนส่วนเพิ่มสำหรับธนาคารที่มีนัยต่อความเสี่ยงเชิงระบบในประเทศ (</w:t>
      </w:r>
      <w:r w:rsidRPr="004B717F">
        <w:rPr>
          <w:rFonts w:hint="eastAsia"/>
          <w:sz w:val="20"/>
          <w:szCs w:val="20"/>
          <w:lang w:eastAsia="th-TH"/>
        </w:rPr>
        <w:t>Domestic Systemically Important Banks</w:t>
      </w:r>
      <w:r w:rsidRPr="004B717F">
        <w:rPr>
          <w:rFonts w:hint="eastAsia"/>
          <w:sz w:val="20"/>
          <w:szCs w:val="20"/>
          <w:cs/>
          <w:lang w:eastAsia="th-TH"/>
        </w:rPr>
        <w:t xml:space="preserve">: </w:t>
      </w:r>
      <w:r w:rsidRPr="004B717F">
        <w:rPr>
          <w:rFonts w:hint="eastAsia"/>
          <w:sz w:val="20"/>
          <w:szCs w:val="20"/>
          <w:lang w:eastAsia="th-TH"/>
        </w:rPr>
        <w:t>D</w:t>
      </w:r>
      <w:r w:rsidRPr="004B717F">
        <w:rPr>
          <w:rFonts w:hint="eastAsia"/>
          <w:sz w:val="20"/>
          <w:szCs w:val="20"/>
          <w:cs/>
          <w:lang w:eastAsia="th-TH"/>
        </w:rPr>
        <w:t>-</w:t>
      </w:r>
      <w:r w:rsidRPr="004B717F">
        <w:rPr>
          <w:rFonts w:hint="eastAsia"/>
          <w:sz w:val="20"/>
          <w:szCs w:val="20"/>
          <w:lang w:eastAsia="th-TH"/>
        </w:rPr>
        <w:t>SIBs Buffer</w:t>
      </w:r>
      <w:r w:rsidRPr="004B717F">
        <w:rPr>
          <w:rFonts w:hint="eastAsia"/>
          <w:sz w:val="20"/>
          <w:szCs w:val="20"/>
          <w:cs/>
          <w:lang w:eastAsia="th-TH"/>
        </w:rPr>
        <w:t xml:space="preserve">): ธปท. กำหนดให้ธนาคารที่จัดเป็น </w:t>
      </w:r>
      <w:r w:rsidRPr="004B717F">
        <w:rPr>
          <w:rFonts w:hint="eastAsia"/>
          <w:sz w:val="20"/>
          <w:szCs w:val="20"/>
          <w:lang w:eastAsia="th-TH"/>
        </w:rPr>
        <w:t>D</w:t>
      </w:r>
      <w:r w:rsidRPr="004B717F">
        <w:rPr>
          <w:rFonts w:hint="eastAsia"/>
          <w:sz w:val="20"/>
          <w:szCs w:val="20"/>
          <w:cs/>
          <w:lang w:eastAsia="th-TH"/>
        </w:rPr>
        <w:t>-</w:t>
      </w:r>
      <w:r w:rsidRPr="004B717F">
        <w:rPr>
          <w:rFonts w:hint="eastAsia"/>
          <w:sz w:val="20"/>
          <w:szCs w:val="20"/>
          <w:lang w:eastAsia="th-TH"/>
        </w:rPr>
        <w:t xml:space="preserve">SIBs </w:t>
      </w:r>
      <w:r w:rsidRPr="004B717F">
        <w:rPr>
          <w:rFonts w:hint="eastAsia"/>
          <w:sz w:val="20"/>
          <w:szCs w:val="20"/>
          <w:cs/>
          <w:lang w:eastAsia="th-TH"/>
        </w:rPr>
        <w:t xml:space="preserve">ดำรงอัตราส่วนเงินกองทุนส่วนเพิ่มเพื่อรองรับความเสียหายในรูปของเงินกองทุนชั้นที่ </w:t>
      </w:r>
      <w:r w:rsidR="00C34D3E" w:rsidRPr="00C34D3E">
        <w:rPr>
          <w:rFonts w:hint="eastAsia"/>
          <w:sz w:val="20"/>
          <w:szCs w:val="20"/>
          <w:lang w:eastAsia="th-TH"/>
        </w:rPr>
        <w:t>1</w:t>
      </w:r>
      <w:r w:rsidRPr="004B717F">
        <w:rPr>
          <w:rFonts w:hint="eastAsia"/>
          <w:sz w:val="20"/>
          <w:szCs w:val="20"/>
          <w:cs/>
          <w:lang w:eastAsia="th-TH"/>
        </w:rPr>
        <w:t xml:space="preserve"> ที่เป็นส่วนของเจ้าของอีก</w:t>
      </w:r>
      <w:r w:rsidR="0022114B" w:rsidRPr="004B717F">
        <w:rPr>
          <w:rFonts w:hint="cs"/>
          <w:sz w:val="20"/>
          <w:szCs w:val="20"/>
          <w:cs/>
          <w:lang w:eastAsia="th-TH"/>
        </w:rPr>
        <w:t>ร้อยละ</w:t>
      </w:r>
      <w:r w:rsidRPr="004B717F">
        <w:rPr>
          <w:rFonts w:hint="eastAsia"/>
          <w:sz w:val="20"/>
          <w:szCs w:val="20"/>
          <w:cs/>
          <w:lang w:eastAsia="th-TH"/>
        </w:rPr>
        <w:t xml:space="preserve"> </w:t>
      </w:r>
      <w:r w:rsidR="00C34D3E" w:rsidRPr="00C34D3E">
        <w:rPr>
          <w:rFonts w:hint="eastAsia"/>
          <w:sz w:val="20"/>
          <w:szCs w:val="20"/>
          <w:lang w:eastAsia="th-TH"/>
        </w:rPr>
        <w:t>1</w:t>
      </w:r>
      <w:r w:rsidRPr="004B717F">
        <w:rPr>
          <w:rFonts w:hint="eastAsia"/>
          <w:sz w:val="20"/>
          <w:szCs w:val="20"/>
          <w:cs/>
          <w:lang w:eastAsia="th-TH"/>
        </w:rPr>
        <w:t xml:space="preserve"> </w:t>
      </w:r>
    </w:p>
    <w:p w14:paraId="1B0448A2" w14:textId="77777777" w:rsidR="00357C75" w:rsidRPr="004B717F" w:rsidRDefault="00357C75" w:rsidP="00357C75">
      <w:pPr>
        <w:ind w:left="432"/>
        <w:jc w:val="thaiDistribute"/>
        <w:rPr>
          <w:rFonts w:eastAsia="Batang"/>
          <w:sz w:val="26"/>
          <w:szCs w:val="26"/>
          <w:lang w:eastAsia="ko-KR"/>
        </w:rPr>
      </w:pPr>
    </w:p>
    <w:p w14:paraId="0E6333CA" w14:textId="4F209C76" w:rsidR="00B82E07" w:rsidRPr="004B717F" w:rsidRDefault="000D112B" w:rsidP="00357C75">
      <w:pPr>
        <w:ind w:left="432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/>
          <w:sz w:val="26"/>
          <w:szCs w:val="26"/>
          <w:cs/>
          <w:lang w:eastAsia="ko-KR"/>
        </w:rPr>
        <w:lastRenderedPageBreak/>
        <w:t xml:space="preserve">ณ วันที่ </w:t>
      </w:r>
      <w:r w:rsidR="00C34D3E" w:rsidRPr="00C34D3E">
        <w:rPr>
          <w:rFonts w:eastAsia="Batang"/>
          <w:sz w:val="26"/>
          <w:szCs w:val="26"/>
          <w:lang w:eastAsia="ko-KR"/>
        </w:rPr>
        <w:t>30</w:t>
      </w:r>
      <w:r w:rsidR="008160AA">
        <w:rPr>
          <w:rFonts w:eastAsia="Batang" w:hint="cs"/>
          <w:sz w:val="26"/>
          <w:szCs w:val="26"/>
          <w:cs/>
          <w:lang w:eastAsia="ko-KR"/>
        </w:rPr>
        <w:t xml:space="preserve"> มิถุนายน </w:t>
      </w:r>
      <w:r w:rsidR="00C34D3E" w:rsidRPr="00C34D3E">
        <w:rPr>
          <w:rFonts w:eastAsia="Batang"/>
          <w:sz w:val="26"/>
          <w:szCs w:val="26"/>
          <w:lang w:eastAsia="ko-KR"/>
        </w:rPr>
        <w:t>2565</w:t>
      </w:r>
      <w:r w:rsidR="008160AA">
        <w:rPr>
          <w:rFonts w:eastAsia="Batang"/>
          <w:sz w:val="26"/>
          <w:szCs w:val="26"/>
          <w:cs/>
          <w:lang w:eastAsia="ko-KR"/>
        </w:rPr>
        <w:t xml:space="preserve"> </w:t>
      </w:r>
      <w:r w:rsidR="008160AA">
        <w:rPr>
          <w:rFonts w:eastAsia="Batang" w:hint="cs"/>
          <w:sz w:val="26"/>
          <w:szCs w:val="26"/>
          <w:cs/>
          <w:lang w:eastAsia="ko-KR"/>
        </w:rPr>
        <w:t xml:space="preserve">และ </w:t>
      </w:r>
      <w:r w:rsidR="00C34D3E" w:rsidRPr="00C34D3E">
        <w:rPr>
          <w:rFonts w:eastAsia="Batang"/>
          <w:sz w:val="26"/>
          <w:szCs w:val="26"/>
          <w:lang w:eastAsia="ko-KR"/>
        </w:rPr>
        <w:t>31</w:t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 ธันวาคม </w:t>
      </w:r>
      <w:r w:rsidR="00C34D3E" w:rsidRPr="00C34D3E">
        <w:rPr>
          <w:rFonts w:eastAsia="Batang"/>
          <w:sz w:val="26"/>
          <w:szCs w:val="26"/>
          <w:lang w:eastAsia="ko-KR"/>
        </w:rPr>
        <w:t>2564</w:t>
      </w:r>
      <w:r w:rsidR="0026285C"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Pr="004B717F">
        <w:rPr>
          <w:rFonts w:eastAsia="Batang"/>
          <w:sz w:val="26"/>
          <w:szCs w:val="26"/>
          <w:cs/>
          <w:lang w:eastAsia="ko-KR"/>
        </w:rPr>
        <w:t>ธนาคารและกลุ่มธุรกิจทางการเงินธนาคาร</w:t>
      </w:r>
      <w:r w:rsidR="00A63570" w:rsidRPr="004B717F">
        <w:rPr>
          <w:rFonts w:eastAsia="Batang" w:hint="cs"/>
          <w:sz w:val="26"/>
          <w:szCs w:val="26"/>
          <w:cs/>
          <w:lang w:eastAsia="ko-KR"/>
        </w:rPr>
        <w:t>กสิกรไทย</w:t>
      </w:r>
      <w:r w:rsidRPr="004B717F">
        <w:rPr>
          <w:rFonts w:eastAsia="Batang"/>
          <w:sz w:val="26"/>
          <w:szCs w:val="26"/>
          <w:cs/>
          <w:lang w:eastAsia="ko-KR"/>
        </w:rPr>
        <w:t>ไม่มีเงินกองทุนส่วนเพิ่มเพื่อรองรับการให้สินเชื่อฯ</w:t>
      </w:r>
      <w:r w:rsidR="000B51D6"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Pr="004B717F">
        <w:rPr>
          <w:rFonts w:eastAsia="Batang"/>
          <w:sz w:val="26"/>
          <w:szCs w:val="26"/>
          <w:cs/>
          <w:lang w:eastAsia="ko-KR"/>
        </w:rPr>
        <w:t>แก่กลุ่มลูกหนี้รายใหญ่</w:t>
      </w:r>
    </w:p>
    <w:p w14:paraId="0EC6840F" w14:textId="68B11F51" w:rsidR="00891507" w:rsidRPr="004B717F" w:rsidRDefault="00891507" w:rsidP="003A6AA3">
      <w:pPr>
        <w:spacing w:before="120"/>
        <w:ind w:left="431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ตามประกาศธนาคารแห่งประเทศไทย ที่ สนส. </w:t>
      </w:r>
      <w:r w:rsidR="00C34D3E" w:rsidRPr="00C34D3E">
        <w:rPr>
          <w:rFonts w:eastAsia="Batang"/>
          <w:spacing w:val="-4"/>
          <w:sz w:val="26"/>
          <w:szCs w:val="26"/>
          <w:lang w:eastAsia="ko-KR"/>
        </w:rPr>
        <w:t>14</w:t>
      </w:r>
      <w:r w:rsidRPr="004B717F">
        <w:rPr>
          <w:rFonts w:eastAsia="Batang"/>
          <w:spacing w:val="-4"/>
          <w:sz w:val="26"/>
          <w:szCs w:val="26"/>
          <w:cs/>
          <w:lang w:eastAsia="ko-KR"/>
        </w:rPr>
        <w:t>/</w:t>
      </w:r>
      <w:r w:rsidR="00C34D3E" w:rsidRPr="00C34D3E">
        <w:rPr>
          <w:rFonts w:eastAsia="Batang"/>
          <w:spacing w:val="-4"/>
          <w:sz w:val="26"/>
          <w:szCs w:val="26"/>
          <w:lang w:eastAsia="ko-KR"/>
        </w:rPr>
        <w:t>2562</w:t>
      </w:r>
      <w:r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ลงวันที่ </w:t>
      </w:r>
      <w:r w:rsidR="00C34D3E" w:rsidRPr="00C34D3E">
        <w:rPr>
          <w:rFonts w:eastAsia="Batang"/>
          <w:spacing w:val="-4"/>
          <w:sz w:val="26"/>
          <w:szCs w:val="26"/>
          <w:lang w:eastAsia="ko-KR"/>
        </w:rPr>
        <w:t>28</w:t>
      </w:r>
      <w:r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</w:t>
      </w:r>
      <w:r w:rsidR="00B82E07" w:rsidRPr="004B717F">
        <w:rPr>
          <w:rFonts w:eastAsia="Batang" w:hint="cs"/>
          <w:spacing w:val="-4"/>
          <w:sz w:val="26"/>
          <w:szCs w:val="26"/>
          <w:cs/>
          <w:lang w:eastAsia="ko-KR"/>
        </w:rPr>
        <w:t>มิถุนายน</w:t>
      </w:r>
      <w:r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pacing w:val="-4"/>
          <w:sz w:val="26"/>
          <w:szCs w:val="26"/>
          <w:lang w:eastAsia="ko-KR"/>
        </w:rPr>
        <w:t>2562</w:t>
      </w:r>
      <w:r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เรื่อง</w:t>
      </w:r>
      <w:r w:rsidRPr="004B717F">
        <w:rPr>
          <w:rFonts w:eastAsia="Batang" w:hint="cs"/>
          <w:spacing w:val="-4"/>
          <w:sz w:val="26"/>
          <w:szCs w:val="26"/>
          <w:cs/>
          <w:lang w:eastAsia="ko-KR"/>
        </w:rPr>
        <w:t xml:space="preserve"> </w:t>
      </w:r>
      <w:r w:rsidRPr="004B717F">
        <w:rPr>
          <w:rFonts w:eastAsia="Batang"/>
          <w:spacing w:val="-4"/>
          <w:sz w:val="26"/>
          <w:szCs w:val="26"/>
          <w:cs/>
          <w:lang w:eastAsia="ko-KR"/>
        </w:rPr>
        <w:t>การเปิดเผยข้อมูลการดำรงเงินกองทุนสำหรับธนาคารพาณิชย์</w:t>
      </w:r>
      <w:r w:rsidR="00427663" w:rsidRPr="004B717F">
        <w:rPr>
          <w:rFonts w:eastAsia="Batang" w:hint="cs"/>
          <w:spacing w:val="-4"/>
          <w:sz w:val="26"/>
          <w:szCs w:val="26"/>
          <w:cs/>
          <w:lang w:eastAsia="ko-KR"/>
        </w:rPr>
        <w:t xml:space="preserve"> (ฉบับที่ </w:t>
      </w:r>
      <w:r w:rsidR="00C34D3E" w:rsidRPr="00C34D3E">
        <w:rPr>
          <w:rFonts w:eastAsia="Batang"/>
          <w:spacing w:val="-4"/>
          <w:sz w:val="26"/>
          <w:szCs w:val="26"/>
          <w:lang w:eastAsia="ko-KR"/>
        </w:rPr>
        <w:t>2</w:t>
      </w:r>
      <w:r w:rsidR="00427663" w:rsidRPr="004B717F">
        <w:rPr>
          <w:rFonts w:eastAsia="Batang"/>
          <w:spacing w:val="-4"/>
          <w:sz w:val="26"/>
          <w:szCs w:val="26"/>
          <w:cs/>
          <w:lang w:eastAsia="ko-KR"/>
        </w:rPr>
        <w:t>)</w:t>
      </w:r>
      <w:r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</w:t>
      </w:r>
      <w:r w:rsidRPr="004B717F">
        <w:rPr>
          <w:rFonts w:eastAsia="Batang" w:hint="cs"/>
          <w:spacing w:val="-4"/>
          <w:sz w:val="26"/>
          <w:szCs w:val="26"/>
          <w:cs/>
          <w:lang w:eastAsia="ko-KR"/>
        </w:rPr>
        <w:t>และ</w:t>
      </w:r>
      <w:r w:rsidRPr="004B717F">
        <w:rPr>
          <w:rFonts w:eastAsia="Batang"/>
          <w:sz w:val="26"/>
          <w:szCs w:val="26"/>
          <w:cs/>
          <w:lang w:eastAsia="ko-KR"/>
        </w:rPr>
        <w:t xml:space="preserve">ประกาศธนาคารแห่งประเทศไทย ที่ สนส. </w:t>
      </w:r>
      <w:r w:rsidR="00C34D3E" w:rsidRPr="00C34D3E">
        <w:rPr>
          <w:rFonts w:eastAsia="Batang"/>
          <w:sz w:val="26"/>
          <w:szCs w:val="26"/>
          <w:lang w:eastAsia="ko-KR"/>
        </w:rPr>
        <w:t>15</w:t>
      </w:r>
      <w:r w:rsidRPr="004B717F">
        <w:rPr>
          <w:rFonts w:eastAsia="Batang"/>
          <w:sz w:val="26"/>
          <w:szCs w:val="26"/>
          <w:cs/>
          <w:lang w:eastAsia="ko-KR"/>
        </w:rPr>
        <w:t>/</w:t>
      </w:r>
      <w:r w:rsidR="00C34D3E" w:rsidRPr="00C34D3E">
        <w:rPr>
          <w:rFonts w:eastAsia="Batang"/>
          <w:sz w:val="26"/>
          <w:szCs w:val="26"/>
          <w:lang w:eastAsia="ko-KR"/>
        </w:rPr>
        <w:t>2562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ลงวันที่ </w:t>
      </w:r>
      <w:r w:rsidR="00C34D3E" w:rsidRPr="00C34D3E">
        <w:rPr>
          <w:rFonts w:eastAsia="Batang"/>
          <w:spacing w:val="-4"/>
          <w:sz w:val="26"/>
          <w:szCs w:val="26"/>
          <w:lang w:eastAsia="ko-KR"/>
        </w:rPr>
        <w:t>28</w:t>
      </w:r>
      <w:r w:rsidR="00B82E07"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</w:t>
      </w:r>
      <w:r w:rsidR="00B82E07" w:rsidRPr="004B717F">
        <w:rPr>
          <w:rFonts w:eastAsia="Batang" w:hint="cs"/>
          <w:spacing w:val="-4"/>
          <w:sz w:val="26"/>
          <w:szCs w:val="26"/>
          <w:cs/>
          <w:lang w:eastAsia="ko-KR"/>
        </w:rPr>
        <w:t>มิถุนายน</w:t>
      </w:r>
      <w:r w:rsidR="00B82E07"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pacing w:val="-4"/>
          <w:sz w:val="26"/>
          <w:szCs w:val="26"/>
          <w:lang w:eastAsia="ko-KR"/>
        </w:rPr>
        <w:t>2562</w:t>
      </w:r>
      <w:r w:rsidR="00B82E07" w:rsidRPr="004B717F">
        <w:rPr>
          <w:rFonts w:eastAsia="Batang"/>
          <w:spacing w:val="-4"/>
          <w:sz w:val="26"/>
          <w:szCs w:val="26"/>
          <w:cs/>
          <w:lang w:eastAsia="ko-KR"/>
        </w:rPr>
        <w:t xml:space="preserve"> </w:t>
      </w:r>
      <w:r w:rsidRPr="004B717F">
        <w:rPr>
          <w:rFonts w:eastAsia="Batang"/>
          <w:sz w:val="26"/>
          <w:szCs w:val="26"/>
          <w:cs/>
          <w:lang w:eastAsia="ko-KR"/>
        </w:rPr>
        <w:t>เรื่อง การเปิดเผยข้อมูลการดำรงเงินกองทุนสำหรับกลุ่มธุรกิจทางการเงิน</w:t>
      </w:r>
      <w:r w:rsidR="00427663"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427663" w:rsidRPr="004B717F">
        <w:rPr>
          <w:rFonts w:eastAsia="Batang" w:hint="cs"/>
          <w:sz w:val="26"/>
          <w:szCs w:val="26"/>
          <w:cs/>
          <w:lang w:eastAsia="ko-KR"/>
        </w:rPr>
        <w:t xml:space="preserve">(ฉบับที่ </w:t>
      </w:r>
      <w:r w:rsidR="00C34D3E" w:rsidRPr="00C34D3E">
        <w:rPr>
          <w:rFonts w:eastAsia="Batang"/>
          <w:sz w:val="26"/>
          <w:szCs w:val="26"/>
          <w:lang w:eastAsia="ko-KR"/>
        </w:rPr>
        <w:t>2</w:t>
      </w:r>
      <w:r w:rsidR="00427663" w:rsidRPr="004B717F">
        <w:rPr>
          <w:rFonts w:eastAsia="Batang"/>
          <w:sz w:val="26"/>
          <w:szCs w:val="26"/>
          <w:cs/>
          <w:lang w:eastAsia="ko-KR"/>
        </w:rPr>
        <w:t>)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กำหนดให้กลุ่มธุรกิจทางการเงินเปิดเผยข้อมูลเกี่ยวกับการดำรงเงินกองทุน </w:t>
      </w:r>
      <w:r w:rsidRPr="004B717F">
        <w:rPr>
          <w:rFonts w:eastAsia="Batang" w:hint="cs"/>
          <w:sz w:val="26"/>
          <w:szCs w:val="26"/>
          <w:cs/>
          <w:lang w:eastAsia="ko-KR"/>
        </w:rPr>
        <w:t>ดังนี้</w:t>
      </w:r>
    </w:p>
    <w:p w14:paraId="70C4E559" w14:textId="77777777" w:rsidR="00891507" w:rsidRPr="004B717F" w:rsidRDefault="00891507" w:rsidP="00891507">
      <w:pPr>
        <w:ind w:left="1022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 w:hint="cs"/>
          <w:sz w:val="26"/>
          <w:szCs w:val="26"/>
          <w:cs/>
          <w:lang w:eastAsia="ko-KR"/>
        </w:rPr>
        <w:t>ช่องทางที่เปิดเผยข้อมูล</w:t>
      </w:r>
      <w:r w:rsidRPr="004B717F">
        <w:rPr>
          <w:rFonts w:eastAsia="Batang"/>
          <w:sz w:val="26"/>
          <w:szCs w:val="26"/>
          <w:cs/>
          <w:lang w:eastAsia="ko-KR"/>
        </w:rPr>
        <w:tab/>
        <w:t>ผ่านช่องทางเว็บไซต์ของธนาคารภายใต้ส่วนนักลงทุนสัมพันธ์</w:t>
      </w:r>
    </w:p>
    <w:p w14:paraId="4C9F867C" w14:textId="77777777" w:rsidR="00891507" w:rsidRPr="004B717F" w:rsidRDefault="00891507" w:rsidP="00891507">
      <w:pPr>
        <w:ind w:left="3066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/>
          <w:sz w:val="26"/>
          <w:szCs w:val="26"/>
          <w:cs/>
          <w:lang w:eastAsia="ko-KR"/>
        </w:rPr>
        <w:t>“</w:t>
      </w:r>
      <w:r w:rsidRPr="004B717F">
        <w:rPr>
          <w:sz w:val="26"/>
          <w:szCs w:val="26"/>
        </w:rPr>
        <w:t>https</w:t>
      </w:r>
      <w:r w:rsidRPr="004B717F">
        <w:rPr>
          <w:sz w:val="26"/>
          <w:szCs w:val="26"/>
          <w:cs/>
        </w:rPr>
        <w:t>://</w:t>
      </w:r>
      <w:r w:rsidRPr="004B717F">
        <w:rPr>
          <w:sz w:val="26"/>
          <w:szCs w:val="26"/>
        </w:rPr>
        <w:t>www</w:t>
      </w:r>
      <w:r w:rsidRPr="004B717F">
        <w:rPr>
          <w:sz w:val="26"/>
          <w:szCs w:val="26"/>
          <w:cs/>
        </w:rPr>
        <w:t>.</w:t>
      </w:r>
      <w:r w:rsidRPr="004B717F">
        <w:rPr>
          <w:sz w:val="26"/>
          <w:szCs w:val="26"/>
        </w:rPr>
        <w:t>kasikornbank</w:t>
      </w:r>
      <w:r w:rsidRPr="004B717F">
        <w:rPr>
          <w:sz w:val="26"/>
          <w:szCs w:val="26"/>
          <w:cs/>
        </w:rPr>
        <w:t>.</w:t>
      </w:r>
      <w:r w:rsidRPr="004B717F">
        <w:rPr>
          <w:sz w:val="26"/>
          <w:szCs w:val="26"/>
        </w:rPr>
        <w:t>com</w:t>
      </w:r>
      <w:r w:rsidRPr="004B717F">
        <w:rPr>
          <w:sz w:val="26"/>
          <w:szCs w:val="26"/>
          <w:cs/>
        </w:rPr>
        <w:t>/</w:t>
      </w:r>
      <w:r w:rsidR="00F56D56" w:rsidRPr="004B717F">
        <w:rPr>
          <w:sz w:val="26"/>
          <w:szCs w:val="26"/>
        </w:rPr>
        <w:t>th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IR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FinanInfoReports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Pages</w:t>
      </w:r>
      <w:r w:rsidRPr="004B717F">
        <w:rPr>
          <w:sz w:val="26"/>
          <w:szCs w:val="26"/>
          <w:cs/>
        </w:rPr>
        <w:t>/</w:t>
      </w:r>
      <w:r w:rsidRPr="004B717F">
        <w:rPr>
          <w:sz w:val="26"/>
          <w:szCs w:val="26"/>
        </w:rPr>
        <w:t>financial</w:t>
      </w:r>
      <w:r w:rsidRPr="004B717F">
        <w:rPr>
          <w:sz w:val="26"/>
          <w:szCs w:val="26"/>
          <w:cs/>
        </w:rPr>
        <w:t>-</w:t>
      </w:r>
      <w:r w:rsidRPr="004B717F">
        <w:rPr>
          <w:sz w:val="26"/>
          <w:szCs w:val="26"/>
        </w:rPr>
        <w:t>reports</w:t>
      </w:r>
      <w:r w:rsidRPr="004B717F">
        <w:rPr>
          <w:sz w:val="26"/>
          <w:szCs w:val="26"/>
          <w:cs/>
        </w:rPr>
        <w:t>.</w:t>
      </w:r>
      <w:r w:rsidRPr="004B717F">
        <w:rPr>
          <w:sz w:val="26"/>
          <w:szCs w:val="26"/>
        </w:rPr>
        <w:t>aspx</w:t>
      </w:r>
      <w:r w:rsidRPr="004B717F">
        <w:rPr>
          <w:rFonts w:eastAsia="Batang"/>
          <w:sz w:val="26"/>
          <w:szCs w:val="26"/>
          <w:cs/>
          <w:lang w:eastAsia="ko-KR"/>
        </w:rPr>
        <w:t>”</w:t>
      </w:r>
    </w:p>
    <w:p w14:paraId="1EF72654" w14:textId="1A2EB8D1" w:rsidR="00891507" w:rsidRPr="004B717F" w:rsidRDefault="00891507" w:rsidP="00891507">
      <w:pPr>
        <w:ind w:left="1022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 w:hint="cs"/>
          <w:sz w:val="26"/>
          <w:szCs w:val="26"/>
          <w:cs/>
          <w:lang w:eastAsia="ko-KR"/>
        </w:rPr>
        <w:t xml:space="preserve">วันที่เปิดเผยข้อมูล </w:t>
      </w:r>
      <w:r w:rsidRPr="004B717F">
        <w:rPr>
          <w:rFonts w:eastAsia="Batang"/>
          <w:sz w:val="26"/>
          <w:szCs w:val="26"/>
          <w:cs/>
          <w:lang w:eastAsia="ko-KR"/>
        </w:rPr>
        <w:tab/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ภายใน </w:t>
      </w:r>
      <w:r w:rsidR="00C34D3E" w:rsidRPr="00C34D3E">
        <w:rPr>
          <w:rFonts w:eastAsia="Batang" w:hint="cs"/>
          <w:sz w:val="26"/>
          <w:szCs w:val="26"/>
          <w:lang w:eastAsia="ko-KR"/>
        </w:rPr>
        <w:t>4</w:t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 เดือนนับจากวันสิ้นงวดในงบการเงินตามข้อตกลงในประกาศ</w:t>
      </w:r>
    </w:p>
    <w:p w14:paraId="0A8631D8" w14:textId="51E7E502" w:rsidR="00004A51" w:rsidRPr="004B717F" w:rsidRDefault="00891507" w:rsidP="00891507">
      <w:pPr>
        <w:ind w:left="1022"/>
        <w:jc w:val="thaiDistribute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 w:hint="cs"/>
          <w:sz w:val="26"/>
          <w:szCs w:val="26"/>
          <w:cs/>
          <w:lang w:eastAsia="ko-KR"/>
        </w:rPr>
        <w:t>ข้อมูล ณ วันที่</w:t>
      </w:r>
      <w:r w:rsidR="00701BB8" w:rsidRPr="004B717F">
        <w:rPr>
          <w:rFonts w:eastAsia="Batang"/>
          <w:sz w:val="26"/>
          <w:szCs w:val="26"/>
          <w:cs/>
          <w:lang w:eastAsia="ko-KR"/>
        </w:rPr>
        <w:tab/>
      </w:r>
      <w:r w:rsidR="00C34D3E" w:rsidRPr="00C34D3E">
        <w:rPr>
          <w:rFonts w:eastAsia="Batang"/>
          <w:sz w:val="26"/>
          <w:szCs w:val="26"/>
          <w:lang w:eastAsia="ko-KR"/>
        </w:rPr>
        <w:t>31</w:t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 </w:t>
      </w:r>
      <w:r w:rsidR="008160AA">
        <w:rPr>
          <w:rFonts w:eastAsia="Batang" w:hint="cs"/>
          <w:sz w:val="26"/>
          <w:szCs w:val="26"/>
          <w:cs/>
          <w:lang w:eastAsia="ko-KR"/>
        </w:rPr>
        <w:t>ธันวาคม</w:t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2564</w:t>
      </w:r>
    </w:p>
    <w:p w14:paraId="5932F054" w14:textId="1416625D" w:rsidR="00B82E07" w:rsidRPr="004B717F" w:rsidRDefault="00004A51" w:rsidP="00004A51">
      <w:pPr>
        <w:spacing w:before="120"/>
        <w:ind w:left="450"/>
        <w:jc w:val="both"/>
        <w:rPr>
          <w:rFonts w:eastAsia="Batang"/>
          <w:sz w:val="26"/>
          <w:szCs w:val="26"/>
          <w:lang w:eastAsia="ko-KR"/>
        </w:rPr>
      </w:pPr>
      <w:r w:rsidRPr="004B717F">
        <w:rPr>
          <w:rFonts w:eastAsia="Batang"/>
          <w:sz w:val="26"/>
          <w:szCs w:val="26"/>
          <w:cs/>
          <w:lang w:eastAsia="ko-KR"/>
        </w:rPr>
        <w:t>การเปิดเผยข</w:t>
      </w:r>
      <w:r w:rsidRPr="004B717F">
        <w:rPr>
          <w:rFonts w:eastAsia="Batang" w:hint="cs"/>
          <w:sz w:val="26"/>
          <w:szCs w:val="26"/>
          <w:cs/>
          <w:lang w:eastAsia="ko-KR"/>
        </w:rPr>
        <w:t>้</w:t>
      </w:r>
      <w:r w:rsidRPr="004B717F">
        <w:rPr>
          <w:rFonts w:eastAsia="Batang"/>
          <w:sz w:val="26"/>
          <w:szCs w:val="26"/>
          <w:cs/>
          <w:lang w:eastAsia="ko-KR"/>
        </w:rPr>
        <w:t>อมูลส</w:t>
      </w:r>
      <w:r w:rsidRPr="004B717F">
        <w:rPr>
          <w:rFonts w:eastAsia="Batang" w:hint="cs"/>
          <w:sz w:val="26"/>
          <w:szCs w:val="26"/>
          <w:cs/>
          <w:lang w:eastAsia="ko-KR"/>
        </w:rPr>
        <w:t>ำ</w:t>
      </w:r>
      <w:r w:rsidRPr="004B717F">
        <w:rPr>
          <w:rFonts w:eastAsia="Batang"/>
          <w:sz w:val="26"/>
          <w:szCs w:val="26"/>
          <w:cs/>
          <w:lang w:eastAsia="ko-KR"/>
        </w:rPr>
        <w:t>หรับ</w:t>
      </w:r>
      <w:r w:rsidR="008160AA">
        <w:rPr>
          <w:rFonts w:eastAsia="Batang" w:hint="cs"/>
          <w:sz w:val="26"/>
          <w:szCs w:val="26"/>
          <w:cs/>
          <w:lang w:eastAsia="ko-KR"/>
        </w:rPr>
        <w:t>งวดหกเดือน</w:t>
      </w:r>
      <w:r w:rsidRPr="004B717F">
        <w:rPr>
          <w:rFonts w:eastAsia="Batang"/>
          <w:sz w:val="26"/>
          <w:szCs w:val="26"/>
          <w:cs/>
          <w:lang w:eastAsia="ko-KR"/>
        </w:rPr>
        <w:t>สิ้นสุดว</w:t>
      </w:r>
      <w:r w:rsidRPr="004B717F">
        <w:rPr>
          <w:rFonts w:eastAsia="Batang" w:hint="cs"/>
          <w:sz w:val="26"/>
          <w:szCs w:val="26"/>
          <w:cs/>
          <w:lang w:eastAsia="ko-KR"/>
        </w:rPr>
        <w:t>ั</w:t>
      </w:r>
      <w:r w:rsidRPr="004B717F">
        <w:rPr>
          <w:rFonts w:eastAsia="Batang"/>
          <w:sz w:val="26"/>
          <w:szCs w:val="26"/>
          <w:cs/>
          <w:lang w:eastAsia="ko-KR"/>
        </w:rPr>
        <w:t>นที่</w:t>
      </w:r>
      <w:r w:rsidRPr="004B717F">
        <w:rPr>
          <w:rFonts w:eastAsia="Batang" w:hint="cs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30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8160AA">
        <w:rPr>
          <w:rFonts w:eastAsia="Batang" w:hint="cs"/>
          <w:sz w:val="26"/>
          <w:szCs w:val="26"/>
          <w:cs/>
          <w:lang w:eastAsia="ko-KR"/>
        </w:rPr>
        <w:t>มิถุนายน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2565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จะถูกเป</w:t>
      </w:r>
      <w:r w:rsidRPr="004B717F">
        <w:rPr>
          <w:rFonts w:eastAsia="Batang" w:hint="cs"/>
          <w:sz w:val="26"/>
          <w:szCs w:val="26"/>
          <w:cs/>
          <w:lang w:eastAsia="ko-KR"/>
        </w:rPr>
        <w:t>ิ</w:t>
      </w:r>
      <w:r w:rsidRPr="004B717F">
        <w:rPr>
          <w:rFonts w:eastAsia="Batang"/>
          <w:sz w:val="26"/>
          <w:szCs w:val="26"/>
          <w:cs/>
          <w:lang w:eastAsia="ko-KR"/>
        </w:rPr>
        <w:t xml:space="preserve">ดเผยภายในวันที่ </w:t>
      </w:r>
      <w:r w:rsidR="00C34D3E" w:rsidRPr="00C34D3E">
        <w:rPr>
          <w:rFonts w:eastAsia="Batang"/>
          <w:sz w:val="26"/>
          <w:szCs w:val="26"/>
          <w:lang w:eastAsia="ko-KR"/>
        </w:rPr>
        <w:t>31</w:t>
      </w:r>
      <w:r w:rsidR="002F700D"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8160AA">
        <w:rPr>
          <w:rFonts w:eastAsia="Batang" w:hint="cs"/>
          <w:sz w:val="26"/>
          <w:szCs w:val="26"/>
          <w:cs/>
          <w:lang w:eastAsia="ko-KR"/>
        </w:rPr>
        <w:t>ตุลาคม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</w:t>
      </w:r>
      <w:r w:rsidR="00C34D3E" w:rsidRPr="00C34D3E">
        <w:rPr>
          <w:rFonts w:eastAsia="Batang"/>
          <w:sz w:val="26"/>
          <w:szCs w:val="26"/>
          <w:lang w:eastAsia="ko-KR"/>
        </w:rPr>
        <w:t>2565</w:t>
      </w:r>
      <w:r w:rsidRPr="004B717F">
        <w:rPr>
          <w:rFonts w:eastAsia="Batang"/>
          <w:sz w:val="26"/>
          <w:szCs w:val="26"/>
          <w:cs/>
          <w:lang w:eastAsia="ko-KR"/>
        </w:rPr>
        <w:t xml:space="preserve"> ตามเว็บไซต์ธนาคารข้างต้น</w:t>
      </w:r>
    </w:p>
    <w:p w14:paraId="123A9D96" w14:textId="77777777" w:rsidR="00B82E07" w:rsidRPr="004B717F" w:rsidRDefault="006D0682" w:rsidP="00CD160C">
      <w:pPr>
        <w:numPr>
          <w:ilvl w:val="0"/>
          <w:numId w:val="7"/>
        </w:numPr>
        <w:tabs>
          <w:tab w:val="clear" w:pos="644"/>
        </w:tabs>
        <w:ind w:left="446" w:right="403" w:hanging="446"/>
        <w:jc w:val="thaiDistribute"/>
        <w:outlineLvl w:val="0"/>
        <w:rPr>
          <w:rFonts w:eastAsia="Angsana New"/>
          <w:b/>
          <w:bCs/>
          <w:sz w:val="26"/>
          <w:szCs w:val="26"/>
        </w:rPr>
      </w:pPr>
      <w:r w:rsidRPr="004B717F">
        <w:rPr>
          <w:rFonts w:eastAsia="Angsana New"/>
          <w:b/>
          <w:bCs/>
          <w:sz w:val="26"/>
          <w:szCs w:val="26"/>
          <w:cs/>
        </w:rPr>
        <w:br w:type="page"/>
      </w:r>
      <w:bookmarkStart w:id="6" w:name="_Ref111662820"/>
      <w:r w:rsidR="00B82E07" w:rsidRPr="004B717F">
        <w:rPr>
          <w:rFonts w:eastAsia="Angsana New" w:hint="cs"/>
          <w:b/>
          <w:bCs/>
          <w:sz w:val="26"/>
          <w:szCs w:val="26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6"/>
    </w:p>
    <w:p w14:paraId="6DBC3983" w14:textId="505656DC" w:rsidR="00B26EE2" w:rsidRPr="004B717F" w:rsidRDefault="00B26EE2" w:rsidP="00B26EE2">
      <w:pPr>
        <w:spacing w:before="120" w:after="120"/>
        <w:ind w:left="446" w:right="115"/>
        <w:jc w:val="thaiDistribute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 xml:space="preserve">สินทรัพย์ทางการเงินและหนี้สินทางการเงิน ณ วันที่ </w:t>
      </w:r>
      <w:r w:rsidR="00C34D3E" w:rsidRPr="00C34D3E">
        <w:rPr>
          <w:sz w:val="26"/>
          <w:szCs w:val="26"/>
        </w:rPr>
        <w:t>30</w:t>
      </w:r>
      <w:r w:rsidR="007B4A96">
        <w:rPr>
          <w:sz w:val="26"/>
          <w:szCs w:val="26"/>
          <w:cs/>
        </w:rPr>
        <w:t xml:space="preserve"> </w:t>
      </w:r>
      <w:r w:rsidR="007B4A96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7B4A96">
        <w:rPr>
          <w:sz w:val="26"/>
          <w:szCs w:val="26"/>
          <w:cs/>
        </w:rPr>
        <w:t xml:space="preserve"> </w:t>
      </w:r>
      <w:r w:rsidR="007B4A96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FC0A01"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26285C"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มีรายละเอียดดังนี้</w:t>
      </w:r>
    </w:p>
    <w:tbl>
      <w:tblPr>
        <w:tblW w:w="1056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920"/>
        <w:gridCol w:w="1418"/>
        <w:gridCol w:w="1417"/>
        <w:gridCol w:w="1710"/>
        <w:gridCol w:w="1710"/>
        <w:gridCol w:w="1400"/>
        <w:gridCol w:w="991"/>
      </w:tblGrid>
      <w:tr w:rsidR="00F302D0" w:rsidRPr="004B717F" w14:paraId="6456B556" w14:textId="77777777" w:rsidTr="00F42DEE">
        <w:trPr>
          <w:trHeight w:val="80"/>
        </w:trPr>
        <w:tc>
          <w:tcPr>
            <w:tcW w:w="1920" w:type="dxa"/>
            <w:shd w:val="clear" w:color="auto" w:fill="auto"/>
          </w:tcPr>
          <w:p w14:paraId="68F7555E" w14:textId="7E7A062A" w:rsidR="00701BB8" w:rsidRPr="004B717F" w:rsidRDefault="00701BB8" w:rsidP="00701BB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gridSpan w:val="6"/>
            <w:shd w:val="clear" w:color="auto" w:fill="auto"/>
          </w:tcPr>
          <w:p w14:paraId="7392DDDF" w14:textId="77777777" w:rsidR="00701BB8" w:rsidRPr="004B717F" w:rsidRDefault="00701BB8" w:rsidP="000C538C">
            <w:pPr>
              <w:ind w:right="86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F302D0" w:rsidRPr="004B717F" w14:paraId="34043FA6" w14:textId="77777777" w:rsidTr="00F42DEE">
        <w:trPr>
          <w:trHeight w:val="378"/>
        </w:trPr>
        <w:tc>
          <w:tcPr>
            <w:tcW w:w="1920" w:type="dxa"/>
            <w:shd w:val="clear" w:color="auto" w:fill="auto"/>
          </w:tcPr>
          <w:p w14:paraId="6D7791DC" w14:textId="77777777" w:rsidR="00EF63B7" w:rsidRPr="004B717F" w:rsidRDefault="00EF63B7" w:rsidP="006D0682">
            <w:pPr>
              <w:pStyle w:val="BodyText"/>
              <w:spacing w:before="0"/>
              <w:jc w:val="center"/>
              <w:rPr>
                <w:rFonts w:ascii="Cordia New" w:eastAsia="Angsana New"/>
                <w:sz w:val="24"/>
                <w:szCs w:val="24"/>
                <w:cs/>
              </w:rPr>
            </w:pPr>
          </w:p>
        </w:tc>
        <w:tc>
          <w:tcPr>
            <w:tcW w:w="8646" w:type="dxa"/>
            <w:gridSpan w:val="6"/>
            <w:shd w:val="clear" w:color="auto" w:fill="auto"/>
          </w:tcPr>
          <w:p w14:paraId="1F239B29" w14:textId="77777777" w:rsidR="00EF63B7" w:rsidRPr="004B717F" w:rsidRDefault="00EF63B7" w:rsidP="0046311E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51"/>
              <w:jc w:val="center"/>
              <w:rPr>
                <w:rFonts w:ascii="Cordia New" w:eastAsia="Angsana New"/>
                <w:sz w:val="24"/>
                <w:szCs w:val="24"/>
                <w:cs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FC0A01" w:rsidRPr="004B717F" w14:paraId="2CE6BA27" w14:textId="77777777" w:rsidTr="00F42DEE">
        <w:tc>
          <w:tcPr>
            <w:tcW w:w="1920" w:type="dxa"/>
            <w:shd w:val="clear" w:color="auto" w:fill="auto"/>
          </w:tcPr>
          <w:p w14:paraId="220A8F49" w14:textId="77777777" w:rsidR="00FC0A01" w:rsidRPr="004B717F" w:rsidRDefault="00FC0A01" w:rsidP="006D0682">
            <w:pPr>
              <w:pStyle w:val="BodyText"/>
              <w:spacing w:before="0"/>
              <w:jc w:val="center"/>
              <w:rPr>
                <w:rFonts w:ascii="Cordia New" w:eastAsia="Angsana New"/>
                <w:sz w:val="24"/>
                <w:szCs w:val="24"/>
              </w:rPr>
            </w:pPr>
          </w:p>
        </w:tc>
        <w:tc>
          <w:tcPr>
            <w:tcW w:w="8646" w:type="dxa"/>
            <w:gridSpan w:val="6"/>
            <w:shd w:val="clear" w:color="auto" w:fill="auto"/>
            <w:vAlign w:val="bottom"/>
          </w:tcPr>
          <w:p w14:paraId="0A279E0B" w14:textId="420889ED" w:rsidR="00FC0A01" w:rsidRPr="004B717F" w:rsidRDefault="00C34D3E" w:rsidP="00CD0FEB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  <w:u w:val="single"/>
              </w:rPr>
            </w:pPr>
            <w:r w:rsidRPr="00C34D3E">
              <w:rPr>
                <w:rFonts w:ascii="Cordia New" w:eastAsia="Angsana New"/>
                <w:sz w:val="24"/>
                <w:szCs w:val="24"/>
                <w:u w:val="single"/>
              </w:rPr>
              <w:t>30</w:t>
            </w:r>
            <w:r w:rsidR="007B4A96">
              <w:rPr>
                <w:rFonts w:ascii="Cordia New" w:eastAsia="Angsana New"/>
                <w:sz w:val="24"/>
                <w:szCs w:val="24"/>
                <w:u w:val="single"/>
                <w:cs/>
              </w:rPr>
              <w:t xml:space="preserve"> </w:t>
            </w:r>
            <w:r w:rsidR="007B4A96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rFonts w:ascii="Cordia New" w:eastAsia="Angsana New"/>
                <w:sz w:val="24"/>
                <w:szCs w:val="24"/>
                <w:u w:val="single"/>
              </w:rPr>
              <w:t>2565</w:t>
            </w:r>
          </w:p>
        </w:tc>
      </w:tr>
      <w:tr w:rsidR="00F42DEE" w:rsidRPr="004B717F" w14:paraId="7076F500" w14:textId="77777777" w:rsidTr="00F42DEE">
        <w:tc>
          <w:tcPr>
            <w:tcW w:w="1920" w:type="dxa"/>
            <w:shd w:val="clear" w:color="auto" w:fill="auto"/>
          </w:tcPr>
          <w:p w14:paraId="2A803FD0" w14:textId="77777777" w:rsidR="00F42DEE" w:rsidRPr="004B717F" w:rsidRDefault="00F42DEE" w:rsidP="00F42DEE">
            <w:pPr>
              <w:pStyle w:val="BodyText"/>
              <w:spacing w:before="0"/>
              <w:jc w:val="center"/>
              <w:rPr>
                <w:rFonts w:ascii="Cordia New" w:eastAsia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1CD9A5" w14:textId="77777777" w:rsidR="003836F2" w:rsidRDefault="00F42DEE" w:rsidP="00F42DEE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เครื่องมือทางการเงินที่วัดมูลค่าด้วย</w:t>
            </w:r>
          </w:p>
          <w:p w14:paraId="0ED64292" w14:textId="77777777" w:rsidR="00F42DEE" w:rsidRPr="004B717F" w:rsidRDefault="00F42DEE" w:rsidP="00F42DEE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มูลค่ายุติธรรมผ่าน</w:t>
            </w:r>
            <w:r w:rsidRPr="004B717F">
              <w:rPr>
                <w:rFonts w:ascii="Cordia New" w:eastAsia="Angsana New"/>
                <w:sz w:val="24"/>
                <w:szCs w:val="24"/>
                <w:u w:val="single"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กำไรหรือขาดทุน</w:t>
            </w:r>
          </w:p>
        </w:tc>
        <w:tc>
          <w:tcPr>
            <w:tcW w:w="1417" w:type="dxa"/>
          </w:tcPr>
          <w:p w14:paraId="4CC49449" w14:textId="77777777" w:rsidR="00F42DEE" w:rsidRPr="004B717F" w:rsidRDefault="00F42DEE" w:rsidP="00F42DEE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  <w:cs/>
              </w:rPr>
            </w:pPr>
            <w:r w:rsidRPr="004B717F">
              <w:rPr>
                <w:rFonts w:ascii="Cordia New" w:eastAsia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</w:t>
            </w:r>
            <w:r w:rsidRPr="004B717F">
              <w:rPr>
                <w:rFonts w:ascii="Cordia New" w:eastAsia="Angsana New"/>
                <w:sz w:val="24"/>
                <w:szCs w:val="24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7985AB" w14:textId="77777777" w:rsidR="00F42DEE" w:rsidRPr="004B717F" w:rsidRDefault="00F42DEE" w:rsidP="00F42DEE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เงินลงทุนในตราสารหนี้</w:t>
            </w:r>
            <w:r w:rsidRPr="004B717F">
              <w:rPr>
                <w:rFonts w:ascii="Cordia New" w:eastAsia="Angsana New"/>
                <w:sz w:val="24"/>
                <w:szCs w:val="24"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ที่วัดมูลค่าด้วย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มูลค่ายุติธรรมผ่าน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09C018" w14:textId="77777777" w:rsidR="00F42DEE" w:rsidRPr="004B717F" w:rsidRDefault="00F42DEE" w:rsidP="00F42DEE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เงินลงทุนในตราสารทุน</w:t>
            </w:r>
            <w:r w:rsidR="007049D2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ที่กำหนดให้วัดมูลค่า</w:t>
            </w:r>
            <w:r w:rsidR="007049D2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ด้วยมูลค่ายุติธรรมผ่าน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A1B43CB" w14:textId="77777777" w:rsidR="00F42DEE" w:rsidRPr="004B717F" w:rsidRDefault="00F42DEE" w:rsidP="00F42DEE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เครื่องมือทางการเงิน</w:t>
            </w:r>
            <w:r w:rsidRPr="004B717F">
              <w:rPr>
                <w:rFonts w:ascii="Cordia New" w:eastAsia="Angsana New"/>
                <w:sz w:val="24"/>
                <w:szCs w:val="24"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ที่วัดมูลค่าด้วย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ราคาทุนตัดจำหน่าย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3048BE0" w14:textId="77777777" w:rsidR="00F42DEE" w:rsidRPr="004B717F" w:rsidRDefault="00F42DEE" w:rsidP="00A133B7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  <w:u w:val="single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F42DEE" w:rsidRPr="004B717F" w14:paraId="3EFC3C36" w14:textId="77777777" w:rsidTr="00F42DEE">
        <w:tc>
          <w:tcPr>
            <w:tcW w:w="1920" w:type="dxa"/>
            <w:shd w:val="clear" w:color="auto" w:fill="auto"/>
          </w:tcPr>
          <w:p w14:paraId="1EA1FF08" w14:textId="77777777" w:rsidR="00F42DEE" w:rsidRPr="004B717F" w:rsidRDefault="00F42DEE" w:rsidP="00F42DEE">
            <w:pPr>
              <w:pStyle w:val="BodyText"/>
              <w:tabs>
                <w:tab w:val="clear" w:pos="1980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  <w:cs/>
              </w:rPr>
            </w:pPr>
            <w:r w:rsidRPr="004B717F">
              <w:rPr>
                <w:rFonts w:ascii="Cordia New" w:eastAsia="Angsana New" w:hint="cs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</w:tcPr>
          <w:p w14:paraId="47C19D76" w14:textId="77777777" w:rsidR="00F42DEE" w:rsidRPr="004B717F" w:rsidRDefault="00F42DEE" w:rsidP="00F42DE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C2A39D" w14:textId="77777777" w:rsidR="00F42DEE" w:rsidRPr="004B717F" w:rsidRDefault="00F42DEE" w:rsidP="00F42DE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B0B9F84" w14:textId="77777777" w:rsidR="00F42DEE" w:rsidRPr="004B717F" w:rsidRDefault="00F42DEE" w:rsidP="00F42DE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7F370DB" w14:textId="77777777" w:rsidR="00F42DEE" w:rsidRPr="004B717F" w:rsidRDefault="00F42DEE" w:rsidP="00F42DE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113D5C9A" w14:textId="77777777" w:rsidR="00F42DEE" w:rsidRPr="004B717F" w:rsidRDefault="00F42DEE" w:rsidP="00F42DE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A1627A7" w14:textId="77777777" w:rsidR="00F42DEE" w:rsidRPr="004B717F" w:rsidRDefault="00F42DEE" w:rsidP="00F42DE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</w:tr>
      <w:tr w:rsidR="002A3B2D" w:rsidRPr="004B717F" w14:paraId="20088DF0" w14:textId="77777777" w:rsidTr="005249B5">
        <w:tc>
          <w:tcPr>
            <w:tcW w:w="1920" w:type="dxa"/>
            <w:shd w:val="clear" w:color="auto" w:fill="auto"/>
          </w:tcPr>
          <w:p w14:paraId="6D9EB7E9" w14:textId="77777777" w:rsidR="002A3B2D" w:rsidRPr="004B717F" w:rsidRDefault="002A3B2D" w:rsidP="002A3B2D">
            <w:pPr>
              <w:pStyle w:val="BodyText"/>
              <w:tabs>
                <w:tab w:val="clear" w:pos="540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024CBE" w14:textId="77777777" w:rsidR="002A3B2D" w:rsidRPr="00FB1974" w:rsidRDefault="00793B0D" w:rsidP="002A3B2D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C4712D4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AA27F5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CBACC8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7B05922" w14:textId="0823CEF2" w:rsidR="002A3B2D" w:rsidRPr="00FB1974" w:rsidRDefault="00F816BA" w:rsidP="00F816BA">
            <w:pPr>
              <w:tabs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50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282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3585D84" w14:textId="4851A983" w:rsidR="002A3B2D" w:rsidRPr="00FB1974" w:rsidRDefault="00F816BA" w:rsidP="00F816BA">
            <w:pPr>
              <w:tabs>
                <w:tab w:val="right" w:pos="74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50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282</w:t>
            </w:r>
          </w:p>
        </w:tc>
      </w:tr>
      <w:tr w:rsidR="002A3B2D" w:rsidRPr="004B717F" w14:paraId="781A5B6C" w14:textId="77777777" w:rsidTr="004F52E4">
        <w:tc>
          <w:tcPr>
            <w:tcW w:w="1920" w:type="dxa"/>
            <w:shd w:val="clear" w:color="auto" w:fill="auto"/>
          </w:tcPr>
          <w:p w14:paraId="0339E2C5" w14:textId="77777777" w:rsidR="002A3B2D" w:rsidRPr="004B717F" w:rsidRDefault="002A3B2D" w:rsidP="002A3B2D">
            <w:pPr>
              <w:pStyle w:val="BodyText"/>
              <w:tabs>
                <w:tab w:val="clear" w:pos="540"/>
                <w:tab w:val="clear" w:pos="1980"/>
                <w:tab w:val="left" w:pos="105"/>
              </w:tabs>
              <w:spacing w:before="0"/>
              <w:ind w:right="-111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รายการระหว่างธนาคาร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D43FB" w14:textId="77777777" w:rsidR="002A3B2D" w:rsidRPr="00FB1974" w:rsidRDefault="00793B0D" w:rsidP="002A3B2D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E5D8AB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5D27E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58F25A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E566AF2" w14:textId="73E8CCC8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-111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444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707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4519051" w14:textId="6D492153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745"/>
              </w:tabs>
              <w:spacing w:before="0"/>
              <w:ind w:right="-111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444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707</w:t>
            </w:r>
          </w:p>
        </w:tc>
      </w:tr>
      <w:tr w:rsidR="002A3B2D" w:rsidRPr="004B717F" w14:paraId="4556D2DF" w14:textId="77777777" w:rsidTr="004F52E4">
        <w:tc>
          <w:tcPr>
            <w:tcW w:w="1920" w:type="dxa"/>
            <w:shd w:val="clear" w:color="auto" w:fill="auto"/>
          </w:tcPr>
          <w:p w14:paraId="263242EF" w14:textId="77777777" w:rsidR="002A3B2D" w:rsidRPr="004B717F" w:rsidRDefault="002A3B2D" w:rsidP="002A3B2D">
            <w:pPr>
              <w:pStyle w:val="BodyText"/>
              <w:tabs>
                <w:tab w:val="clear" w:pos="1980"/>
                <w:tab w:val="left" w:pos="105"/>
              </w:tabs>
              <w:spacing w:before="0"/>
              <w:ind w:right="-111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สินทรัพย์ทางการเงินที่วัด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มูลค่าด้วยมูลค่ายุติธรรม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E98AC" w14:textId="6913D907" w:rsidR="002A3B2D" w:rsidRPr="00FB1974" w:rsidRDefault="00793B0D" w:rsidP="00B55815">
            <w:pPr>
              <w:tabs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38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345</w:t>
            </w:r>
          </w:p>
        </w:tc>
        <w:tc>
          <w:tcPr>
            <w:tcW w:w="1417" w:type="dxa"/>
            <w:vAlign w:val="bottom"/>
          </w:tcPr>
          <w:p w14:paraId="0973F420" w14:textId="13535AF1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947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6929FF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7CE239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AFF5C3A" w14:textId="77777777" w:rsidR="002A3B2D" w:rsidRPr="00FB1974" w:rsidRDefault="00F816BA" w:rsidP="002A3B2D">
            <w:pPr>
              <w:tabs>
                <w:tab w:val="center" w:pos="533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1820DC4" w14:textId="0F89E0F8" w:rsidR="002A3B2D" w:rsidRPr="00FB1974" w:rsidRDefault="00F816BA" w:rsidP="00F816BA">
            <w:pPr>
              <w:tabs>
                <w:tab w:val="right" w:pos="74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39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292</w:t>
            </w:r>
          </w:p>
        </w:tc>
      </w:tr>
      <w:tr w:rsidR="002A3B2D" w:rsidRPr="004B717F" w14:paraId="49CFD972" w14:textId="77777777" w:rsidTr="005249B5">
        <w:tc>
          <w:tcPr>
            <w:tcW w:w="1920" w:type="dxa"/>
            <w:shd w:val="clear" w:color="auto" w:fill="auto"/>
          </w:tcPr>
          <w:p w14:paraId="2EE49778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93A3FF" w14:textId="52D30CB8" w:rsidR="002A3B2D" w:rsidRPr="00FB1974" w:rsidRDefault="00793B0D" w:rsidP="002A3B2D">
            <w:pPr>
              <w:tabs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54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634</w:t>
            </w:r>
          </w:p>
        </w:tc>
        <w:tc>
          <w:tcPr>
            <w:tcW w:w="1417" w:type="dxa"/>
            <w:vAlign w:val="bottom"/>
          </w:tcPr>
          <w:p w14:paraId="45073977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345D2D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E7641D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7F85B12" w14:textId="21DD4F1F" w:rsidR="002A3B2D" w:rsidRPr="00FB1974" w:rsidRDefault="00F816BA" w:rsidP="002A3B2D">
            <w:pPr>
              <w:tabs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3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606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DCA6D4C" w14:textId="6E5FC60C" w:rsidR="002A3B2D" w:rsidRPr="00FB1974" w:rsidRDefault="00F816BA" w:rsidP="00F816BA">
            <w:pPr>
              <w:tabs>
                <w:tab w:val="right" w:pos="74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58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240</w:t>
            </w:r>
          </w:p>
        </w:tc>
      </w:tr>
      <w:tr w:rsidR="002A3B2D" w:rsidRPr="004B717F" w14:paraId="003092AA" w14:textId="77777777" w:rsidTr="005249B5">
        <w:tc>
          <w:tcPr>
            <w:tcW w:w="1920" w:type="dxa"/>
            <w:shd w:val="clear" w:color="auto" w:fill="auto"/>
          </w:tcPr>
          <w:p w14:paraId="45D5C647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45FCB" w14:textId="77777777" w:rsidR="002A3B2D" w:rsidRPr="00FB1974" w:rsidRDefault="00793B0D" w:rsidP="002A3B2D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F7BCBF5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4C4E58" w14:textId="039FF9D5" w:rsidR="002A3B2D" w:rsidRPr="00FB1974" w:rsidRDefault="00F816BA" w:rsidP="002A3B2D">
            <w:pPr>
              <w:tabs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276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593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6665BB" w14:textId="3BF4065C" w:rsidR="002A3B2D" w:rsidRPr="00FB1974" w:rsidRDefault="00F816BA" w:rsidP="002A3B2D">
            <w:pPr>
              <w:tabs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84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647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8596FA8" w14:textId="35D28A09" w:rsidR="002A3B2D" w:rsidRPr="00FB1974" w:rsidRDefault="00F816BA" w:rsidP="002A3B2D">
            <w:pPr>
              <w:tabs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640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198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1D46C3" w14:textId="691897BA" w:rsidR="002A3B2D" w:rsidRPr="00FB1974" w:rsidRDefault="00F816BA" w:rsidP="00F816BA">
            <w:pPr>
              <w:tabs>
                <w:tab w:val="right" w:pos="74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1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001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438</w:t>
            </w:r>
          </w:p>
        </w:tc>
      </w:tr>
      <w:tr w:rsidR="002A3B2D" w:rsidRPr="004B717F" w14:paraId="6B661F5E" w14:textId="77777777" w:rsidTr="004F52E4">
        <w:tc>
          <w:tcPr>
            <w:tcW w:w="1920" w:type="dxa"/>
            <w:shd w:val="clear" w:color="auto" w:fill="auto"/>
          </w:tcPr>
          <w:p w14:paraId="627745D8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4B717F">
              <w:rPr>
                <w:rFonts w:ascii="Cordia New" w:eastAsia="Angsana New"/>
                <w:sz w:val="24"/>
                <w:szCs w:val="24"/>
              </w:rPr>
              <w:br/>
            </w:r>
            <w:r w:rsidRPr="004B717F">
              <w:rPr>
                <w:rFonts w:ascii="Cordia New" w:eastAsia="Angsana New"/>
                <w:sz w:val="24"/>
                <w:szCs w:val="24"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F5141" w14:textId="77777777" w:rsidR="002A3B2D" w:rsidRPr="00FB1974" w:rsidRDefault="00793B0D" w:rsidP="002A3B2D">
            <w:pPr>
              <w:tabs>
                <w:tab w:val="left" w:pos="284"/>
                <w:tab w:val="center" w:pos="605"/>
                <w:tab w:val="right" w:pos="885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417" w:type="dxa"/>
            <w:vAlign w:val="bottom"/>
          </w:tcPr>
          <w:p w14:paraId="0A9CEE0D" w14:textId="77777777" w:rsidR="002A3B2D" w:rsidRPr="00FB1974" w:rsidRDefault="00F816BA" w:rsidP="002A3B2D">
            <w:pPr>
              <w:tabs>
                <w:tab w:val="left" w:pos="354"/>
                <w:tab w:val="center" w:pos="550"/>
                <w:tab w:val="right" w:pos="748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652E7B" w14:textId="77777777" w:rsidR="002A3B2D" w:rsidRPr="00FB1974" w:rsidRDefault="00F816BA" w:rsidP="002A3B2D">
            <w:pPr>
              <w:tabs>
                <w:tab w:val="left" w:pos="503"/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B502A4" w14:textId="77777777" w:rsidR="002A3B2D" w:rsidRPr="00FB1974" w:rsidRDefault="00F816BA" w:rsidP="002A3B2D">
            <w:pPr>
              <w:tabs>
                <w:tab w:val="left" w:pos="522"/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833453C" w14:textId="42154D5D" w:rsidR="002A3B2D" w:rsidRPr="00FB1974" w:rsidRDefault="00F816BA" w:rsidP="002A3B2D">
            <w:pPr>
              <w:tabs>
                <w:tab w:val="right" w:pos="885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single"/>
              </w:rPr>
              <w:t>2</w:t>
            </w:r>
            <w:r w:rsidR="007507CB" w:rsidRPr="00FB1974">
              <w:rPr>
                <w:color w:val="000000"/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single"/>
              </w:rPr>
              <w:t>364</w:t>
            </w:r>
            <w:r w:rsidR="007507CB" w:rsidRPr="00FB1974">
              <w:rPr>
                <w:color w:val="000000"/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single"/>
              </w:rPr>
              <w:t>658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1F41212" w14:textId="7D93026E" w:rsidR="002A3B2D" w:rsidRPr="00FB1974" w:rsidRDefault="00F816BA" w:rsidP="00F816BA">
            <w:pPr>
              <w:tabs>
                <w:tab w:val="right" w:pos="745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single"/>
              </w:rPr>
              <w:t>2</w:t>
            </w:r>
            <w:r w:rsidR="007507CB" w:rsidRPr="00FB1974">
              <w:rPr>
                <w:color w:val="000000"/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single"/>
              </w:rPr>
              <w:t>364</w:t>
            </w:r>
            <w:r w:rsidR="007507CB" w:rsidRPr="00FB1974">
              <w:rPr>
                <w:color w:val="000000"/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single"/>
              </w:rPr>
              <w:t>658</w:t>
            </w:r>
          </w:p>
        </w:tc>
      </w:tr>
      <w:tr w:rsidR="002A3B2D" w:rsidRPr="004B717F" w14:paraId="048EE77B" w14:textId="77777777" w:rsidTr="005249B5">
        <w:tc>
          <w:tcPr>
            <w:tcW w:w="1920" w:type="dxa"/>
            <w:shd w:val="clear" w:color="auto" w:fill="auto"/>
          </w:tcPr>
          <w:p w14:paraId="47CE4964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jc w:val="center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25F10" w14:textId="37EC5999" w:rsidR="002A3B2D" w:rsidRPr="00FB1974" w:rsidRDefault="00793B0D" w:rsidP="00B55815">
            <w:pPr>
              <w:tabs>
                <w:tab w:val="left" w:pos="284"/>
                <w:tab w:val="right" w:pos="885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92</w:t>
            </w:r>
            <w:r w:rsidR="007507CB" w:rsidRPr="00FB1974">
              <w:rPr>
                <w:color w:val="000000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979</w:t>
            </w:r>
          </w:p>
        </w:tc>
        <w:tc>
          <w:tcPr>
            <w:tcW w:w="1417" w:type="dxa"/>
            <w:vAlign w:val="bottom"/>
          </w:tcPr>
          <w:p w14:paraId="3A65CB92" w14:textId="13719278" w:rsidR="002A3B2D" w:rsidRPr="00FB1974" w:rsidRDefault="00F816BA" w:rsidP="002A3B2D">
            <w:pPr>
              <w:tabs>
                <w:tab w:val="left" w:pos="354"/>
                <w:tab w:val="center" w:pos="550"/>
                <w:tab w:val="right" w:pos="748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947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3F62F3" w14:textId="11A2BC7F" w:rsidR="002A3B2D" w:rsidRPr="00FB1974" w:rsidRDefault="00F816BA" w:rsidP="002A3B2D">
            <w:pPr>
              <w:tabs>
                <w:tab w:val="left" w:pos="503"/>
                <w:tab w:val="right" w:pos="1130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276</w:t>
            </w:r>
            <w:r w:rsidR="007507CB" w:rsidRPr="00FB1974">
              <w:rPr>
                <w:color w:val="000000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593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C3E5FD" w14:textId="75372E12" w:rsidR="002A3B2D" w:rsidRPr="00FB1974" w:rsidRDefault="00F816BA" w:rsidP="002A3B2D">
            <w:pPr>
              <w:tabs>
                <w:tab w:val="left" w:pos="521"/>
                <w:tab w:val="right" w:pos="1106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84</w:t>
            </w:r>
            <w:r w:rsidR="007507CB" w:rsidRPr="00FB1974">
              <w:rPr>
                <w:color w:val="000000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647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65AC8FE" w14:textId="5A46C4E2" w:rsidR="002A3B2D" w:rsidRPr="00FB1974" w:rsidRDefault="00F816BA" w:rsidP="002A3B2D">
            <w:pPr>
              <w:tabs>
                <w:tab w:val="right" w:pos="885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3</w:t>
            </w:r>
            <w:r w:rsidR="007507CB" w:rsidRPr="00FB1974">
              <w:rPr>
                <w:color w:val="000000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503</w:t>
            </w:r>
            <w:r w:rsidR="007507CB" w:rsidRPr="00FB1974">
              <w:rPr>
                <w:color w:val="000000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451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3DD86F3" w14:textId="6CC6D63A" w:rsidR="002A3B2D" w:rsidRPr="00FB1974" w:rsidRDefault="00F816BA" w:rsidP="00F816BA">
            <w:pPr>
              <w:tabs>
                <w:tab w:val="right" w:pos="745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3</w:t>
            </w:r>
            <w:r w:rsidR="007507CB" w:rsidRPr="00FB1974">
              <w:rPr>
                <w:color w:val="000000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958</w:t>
            </w:r>
            <w:r w:rsidR="007507CB" w:rsidRPr="00FB1974">
              <w:rPr>
                <w:color w:val="000000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617</w:t>
            </w:r>
          </w:p>
        </w:tc>
      </w:tr>
      <w:tr w:rsidR="002A3B2D" w:rsidRPr="004B717F" w14:paraId="700B5327" w14:textId="77777777" w:rsidTr="00F42DEE">
        <w:tc>
          <w:tcPr>
            <w:tcW w:w="1920" w:type="dxa"/>
            <w:shd w:val="clear" w:color="auto" w:fill="auto"/>
          </w:tcPr>
          <w:p w14:paraId="79530CEE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2240FF5" w14:textId="77777777" w:rsidR="002A3B2D" w:rsidRPr="007507CB" w:rsidRDefault="002A3B2D" w:rsidP="002A3B2D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6"/>
                <w:szCs w:val="24"/>
              </w:rPr>
            </w:pPr>
          </w:p>
        </w:tc>
        <w:tc>
          <w:tcPr>
            <w:tcW w:w="1417" w:type="dxa"/>
          </w:tcPr>
          <w:p w14:paraId="3C84E978" w14:textId="77777777" w:rsidR="002A3B2D" w:rsidRPr="007507CB" w:rsidRDefault="002A3B2D" w:rsidP="002A3B2D">
            <w:pPr>
              <w:pStyle w:val="BodyText"/>
              <w:tabs>
                <w:tab w:val="center" w:pos="815"/>
                <w:tab w:val="right" w:pos="1130"/>
              </w:tabs>
              <w:spacing w:before="0"/>
              <w:ind w:right="0"/>
              <w:rPr>
                <w:rFonts w:ascii="Cordia New" w:eastAsia="Angsana New" w:hAnsi="Cordia New"/>
                <w:sz w:val="26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51FD74AA" w14:textId="77777777" w:rsidR="002A3B2D" w:rsidRPr="007507CB" w:rsidRDefault="002A3B2D" w:rsidP="002A3B2D">
            <w:pPr>
              <w:pStyle w:val="BodyText"/>
              <w:tabs>
                <w:tab w:val="center" w:pos="815"/>
                <w:tab w:val="right" w:pos="1130"/>
              </w:tabs>
              <w:spacing w:before="0"/>
              <w:ind w:right="0"/>
              <w:rPr>
                <w:rFonts w:ascii="Cordia New" w:eastAsia="Angsana New" w:hAnsi="Cordia New"/>
                <w:sz w:val="26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037186F6" w14:textId="77777777" w:rsidR="002A3B2D" w:rsidRPr="007507CB" w:rsidRDefault="002A3B2D" w:rsidP="002A3B2D">
            <w:pPr>
              <w:pStyle w:val="BodyText"/>
              <w:tabs>
                <w:tab w:val="center" w:pos="782"/>
                <w:tab w:val="right" w:pos="1106"/>
              </w:tabs>
              <w:spacing w:before="0"/>
              <w:ind w:right="0"/>
              <w:rPr>
                <w:rFonts w:ascii="Cordia New" w:eastAsia="Angsana New" w:hAnsi="Cordia New"/>
                <w:sz w:val="26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35533FBE" w14:textId="77777777" w:rsidR="002A3B2D" w:rsidRPr="007507CB" w:rsidRDefault="002A3B2D" w:rsidP="002A3B2D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6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5C13496" w14:textId="77777777" w:rsidR="002A3B2D" w:rsidRPr="007507CB" w:rsidRDefault="002A3B2D" w:rsidP="00F816BA">
            <w:pPr>
              <w:pStyle w:val="BodyText"/>
              <w:tabs>
                <w:tab w:val="right" w:pos="745"/>
                <w:tab w:val="right" w:pos="797"/>
              </w:tabs>
              <w:spacing w:before="0"/>
              <w:ind w:right="0"/>
              <w:rPr>
                <w:rFonts w:ascii="Cordia New" w:eastAsia="Angsana New" w:hAnsi="Cordia New"/>
                <w:sz w:val="26"/>
                <w:szCs w:val="24"/>
              </w:rPr>
            </w:pPr>
          </w:p>
        </w:tc>
      </w:tr>
      <w:tr w:rsidR="002A3B2D" w:rsidRPr="004B717F" w14:paraId="1E1E5FC8" w14:textId="77777777" w:rsidTr="00F42DEE">
        <w:tc>
          <w:tcPr>
            <w:tcW w:w="1920" w:type="dxa"/>
            <w:shd w:val="clear" w:color="auto" w:fill="auto"/>
          </w:tcPr>
          <w:p w14:paraId="7D81F840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7E1D9D77" w14:textId="77777777" w:rsidR="002A3B2D" w:rsidRPr="004B717F" w:rsidRDefault="002A3B2D" w:rsidP="002A3B2D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2EE5ED" w14:textId="77777777" w:rsidR="002A3B2D" w:rsidRPr="004B717F" w:rsidRDefault="002A3B2D" w:rsidP="002A3B2D">
            <w:pPr>
              <w:pStyle w:val="BodyText"/>
              <w:tabs>
                <w:tab w:val="center" w:pos="815"/>
                <w:tab w:val="right" w:pos="1130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0F378D24" w14:textId="77777777" w:rsidR="002A3B2D" w:rsidRPr="004B717F" w:rsidRDefault="002A3B2D" w:rsidP="002A3B2D">
            <w:pPr>
              <w:pStyle w:val="BodyText"/>
              <w:tabs>
                <w:tab w:val="center" w:pos="815"/>
                <w:tab w:val="right" w:pos="1130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12E61F6" w14:textId="77777777" w:rsidR="002A3B2D" w:rsidRPr="004B717F" w:rsidRDefault="002A3B2D" w:rsidP="002A3B2D">
            <w:pPr>
              <w:pStyle w:val="BodyText"/>
              <w:tabs>
                <w:tab w:val="center" w:pos="782"/>
                <w:tab w:val="right" w:pos="1106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4B7109EF" w14:textId="77777777" w:rsidR="002A3B2D" w:rsidRPr="004B717F" w:rsidRDefault="002A3B2D" w:rsidP="002A3B2D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97016C" w14:textId="77777777" w:rsidR="002A3B2D" w:rsidRPr="004B717F" w:rsidRDefault="002A3B2D" w:rsidP="00F816BA">
            <w:pPr>
              <w:pStyle w:val="BodyText"/>
              <w:tabs>
                <w:tab w:val="right" w:pos="745"/>
                <w:tab w:val="right" w:pos="797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</w:tr>
      <w:tr w:rsidR="002A3B2D" w:rsidRPr="004B717F" w14:paraId="5068975B" w14:textId="77777777" w:rsidTr="005249B5">
        <w:tc>
          <w:tcPr>
            <w:tcW w:w="1920" w:type="dxa"/>
            <w:shd w:val="clear" w:color="auto" w:fill="auto"/>
          </w:tcPr>
          <w:p w14:paraId="0E4D4371" w14:textId="77777777" w:rsidR="002A3B2D" w:rsidRPr="004B717F" w:rsidRDefault="002A3B2D" w:rsidP="002A3B2D">
            <w:pPr>
              <w:pStyle w:val="BodyText"/>
              <w:tabs>
                <w:tab w:val="clear" w:pos="1980"/>
                <w:tab w:val="left" w:pos="105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0F9FA" w14:textId="77777777" w:rsidR="002A3B2D" w:rsidRPr="00FB1974" w:rsidRDefault="00793B0D" w:rsidP="002A3B2D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22C0F1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509E36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D27475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18CA6321" w14:textId="1C886B85" w:rsidR="002A3B2D" w:rsidRPr="00FB1974" w:rsidRDefault="00F816BA" w:rsidP="002A3B2D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2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671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536</w:t>
            </w:r>
          </w:p>
        </w:tc>
        <w:tc>
          <w:tcPr>
            <w:tcW w:w="991" w:type="dxa"/>
            <w:shd w:val="clear" w:color="auto" w:fill="auto"/>
          </w:tcPr>
          <w:p w14:paraId="2749AC6D" w14:textId="4214F143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74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2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671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536</w:t>
            </w:r>
          </w:p>
        </w:tc>
      </w:tr>
      <w:tr w:rsidR="002A3B2D" w:rsidRPr="004B717F" w14:paraId="7934840A" w14:textId="77777777" w:rsidTr="002A3B2D">
        <w:tc>
          <w:tcPr>
            <w:tcW w:w="1920" w:type="dxa"/>
            <w:shd w:val="clear" w:color="auto" w:fill="auto"/>
          </w:tcPr>
          <w:p w14:paraId="57835C04" w14:textId="77777777" w:rsidR="002A3B2D" w:rsidRPr="004B717F" w:rsidRDefault="002A3B2D" w:rsidP="002A3B2D">
            <w:pPr>
              <w:pStyle w:val="BodyText"/>
              <w:tabs>
                <w:tab w:val="clear" w:pos="540"/>
                <w:tab w:val="clear" w:pos="1980"/>
                <w:tab w:val="left" w:pos="105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รายการระหว่างธนาคาร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และตลาดเงิน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6DFD1D" w14:textId="77777777" w:rsidR="002A3B2D" w:rsidRPr="00FB1974" w:rsidRDefault="00793B0D" w:rsidP="002A3B2D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7941E72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60DE3F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3AE0C4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8CD9CCB" w14:textId="64C9D324" w:rsidR="002A3B2D" w:rsidRPr="00FB1974" w:rsidRDefault="00F816BA" w:rsidP="002A3B2D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  <w:cs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202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070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304C633" w14:textId="7D0268CA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74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202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070</w:t>
            </w:r>
          </w:p>
        </w:tc>
      </w:tr>
      <w:tr w:rsidR="002A3B2D" w:rsidRPr="004B717F" w14:paraId="3B2C2553" w14:textId="77777777" w:rsidTr="005249B5">
        <w:tc>
          <w:tcPr>
            <w:tcW w:w="1920" w:type="dxa"/>
            <w:shd w:val="clear" w:color="auto" w:fill="auto"/>
          </w:tcPr>
          <w:p w14:paraId="6EBA7AF3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BBE48" w14:textId="77777777" w:rsidR="002A3B2D" w:rsidRPr="00FB1974" w:rsidRDefault="00793B0D" w:rsidP="002A3B2D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48F8953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9425B2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7707D6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50748557" w14:textId="6BE783AF" w:rsidR="002A3B2D" w:rsidRPr="00FB1974" w:rsidRDefault="00F816BA" w:rsidP="002A3B2D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24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091</w:t>
            </w:r>
          </w:p>
        </w:tc>
        <w:tc>
          <w:tcPr>
            <w:tcW w:w="991" w:type="dxa"/>
            <w:shd w:val="clear" w:color="auto" w:fill="auto"/>
          </w:tcPr>
          <w:p w14:paraId="212C4A53" w14:textId="2BADDC01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74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24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091</w:t>
            </w:r>
          </w:p>
        </w:tc>
      </w:tr>
      <w:tr w:rsidR="002A3B2D" w:rsidRPr="004B717F" w14:paraId="1F797E8C" w14:textId="77777777" w:rsidTr="003C1940">
        <w:tc>
          <w:tcPr>
            <w:tcW w:w="1920" w:type="dxa"/>
            <w:shd w:val="clear" w:color="auto" w:fill="auto"/>
          </w:tcPr>
          <w:p w14:paraId="27A0AC75" w14:textId="77777777" w:rsidR="002A3B2D" w:rsidRPr="004B717F" w:rsidRDefault="002A3B2D" w:rsidP="002A3B2D">
            <w:pPr>
              <w:pStyle w:val="BodyText"/>
              <w:tabs>
                <w:tab w:val="clear" w:pos="540"/>
                <w:tab w:val="left" w:pos="105"/>
              </w:tabs>
              <w:spacing w:before="0"/>
              <w:ind w:right="-109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หนี้สินทางการเงินที่วัด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</w:p>
          <w:p w14:paraId="5A04CD09" w14:textId="77777777" w:rsidR="002A3B2D" w:rsidRPr="004B717F" w:rsidRDefault="002A3B2D" w:rsidP="002A3B2D">
            <w:pPr>
              <w:pStyle w:val="BodyText"/>
              <w:tabs>
                <w:tab w:val="clear" w:pos="540"/>
                <w:tab w:val="left" w:pos="105"/>
              </w:tabs>
              <w:spacing w:before="0"/>
              <w:ind w:right="-109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มูลค่าด้วยมูลค่ายุติธรรม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</w:p>
          <w:p w14:paraId="053AA585" w14:textId="77777777" w:rsidR="002A3B2D" w:rsidRPr="004B717F" w:rsidRDefault="002A3B2D" w:rsidP="002A3B2D">
            <w:pPr>
              <w:pStyle w:val="BodyText"/>
              <w:tabs>
                <w:tab w:val="clear" w:pos="540"/>
                <w:tab w:val="left" w:pos="105"/>
              </w:tabs>
              <w:spacing w:before="0"/>
              <w:ind w:right="-109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C8B3A" w14:textId="53E5AE37" w:rsidR="002A3B2D" w:rsidRPr="00FB1974" w:rsidRDefault="00793B0D" w:rsidP="002A3B2D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33</w:t>
            </w:r>
          </w:p>
        </w:tc>
        <w:tc>
          <w:tcPr>
            <w:tcW w:w="1417" w:type="dxa"/>
            <w:vAlign w:val="bottom"/>
          </w:tcPr>
          <w:p w14:paraId="4EA5F47B" w14:textId="1F86FFF9" w:rsidR="002A3B2D" w:rsidRPr="00FB1974" w:rsidRDefault="00F816BA" w:rsidP="002A3B2D">
            <w:pPr>
              <w:tabs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953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A0E64E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00D15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EF2DB28" w14:textId="77777777" w:rsidR="002A3B2D" w:rsidRPr="00FB1974" w:rsidRDefault="00F816BA" w:rsidP="002A3B2D">
            <w:pPr>
              <w:tabs>
                <w:tab w:val="center" w:pos="533"/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5CE8963" w14:textId="15009125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74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986</w:t>
            </w:r>
          </w:p>
        </w:tc>
      </w:tr>
      <w:tr w:rsidR="002A3B2D" w:rsidRPr="004B717F" w14:paraId="24120BE7" w14:textId="77777777" w:rsidTr="005249B5">
        <w:tc>
          <w:tcPr>
            <w:tcW w:w="1920" w:type="dxa"/>
            <w:shd w:val="clear" w:color="auto" w:fill="auto"/>
          </w:tcPr>
          <w:p w14:paraId="12F883B3" w14:textId="77777777" w:rsidR="002A3B2D" w:rsidRPr="004B717F" w:rsidRDefault="002A3B2D" w:rsidP="002A3B2D">
            <w:pPr>
              <w:pStyle w:val="BodyText"/>
              <w:tabs>
                <w:tab w:val="left" w:pos="105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8" w:type="dxa"/>
            <w:shd w:val="clear" w:color="auto" w:fill="auto"/>
          </w:tcPr>
          <w:p w14:paraId="62E11E67" w14:textId="7BAFF815" w:rsidR="002A3B2D" w:rsidRPr="00FB1974" w:rsidRDefault="00793B0D" w:rsidP="002A3B2D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54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265</w:t>
            </w:r>
          </w:p>
        </w:tc>
        <w:tc>
          <w:tcPr>
            <w:tcW w:w="1417" w:type="dxa"/>
            <w:vAlign w:val="bottom"/>
          </w:tcPr>
          <w:p w14:paraId="71582DFB" w14:textId="77777777" w:rsidR="002A3B2D" w:rsidRPr="00FB1974" w:rsidRDefault="00F816BA" w:rsidP="002A3B2D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E8EAD8" w14:textId="77777777" w:rsidR="002A3B2D" w:rsidRPr="00FB1974" w:rsidRDefault="00F816BA" w:rsidP="002A3B2D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8659A1" w14:textId="77777777" w:rsidR="002A3B2D" w:rsidRPr="00FB1974" w:rsidRDefault="00F816BA" w:rsidP="002A3B2D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5294450" w14:textId="272E7EE7" w:rsidR="002A3B2D" w:rsidRPr="00FB1974" w:rsidRDefault="00F816BA" w:rsidP="002A3B2D">
            <w:pPr>
              <w:tabs>
                <w:tab w:val="right" w:pos="885"/>
              </w:tabs>
              <w:rPr>
                <w:color w:val="000000"/>
                <w:sz w:val="24"/>
                <w:szCs w:val="22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="00C34D3E" w:rsidRPr="00C34D3E">
              <w:rPr>
                <w:color w:val="000000"/>
                <w:sz w:val="24"/>
                <w:szCs w:val="22"/>
              </w:rPr>
              <w:t>9</w:t>
            </w:r>
            <w:r w:rsidR="007507CB" w:rsidRPr="00FB1974">
              <w:rPr>
                <w:color w:val="000000"/>
                <w:sz w:val="24"/>
                <w:szCs w:val="22"/>
              </w:rPr>
              <w:t>,</w:t>
            </w:r>
            <w:r w:rsidR="00C34D3E" w:rsidRPr="00C34D3E">
              <w:rPr>
                <w:color w:val="000000"/>
                <w:sz w:val="24"/>
                <w:szCs w:val="22"/>
              </w:rPr>
              <w:t>330</w:t>
            </w:r>
          </w:p>
        </w:tc>
        <w:tc>
          <w:tcPr>
            <w:tcW w:w="991" w:type="dxa"/>
            <w:shd w:val="clear" w:color="auto" w:fill="auto"/>
          </w:tcPr>
          <w:p w14:paraId="5B2E8E32" w14:textId="755EB5BB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74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63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</w:rPr>
              <w:t>595</w:t>
            </w:r>
          </w:p>
        </w:tc>
      </w:tr>
      <w:tr w:rsidR="002A3B2D" w:rsidRPr="004B717F" w14:paraId="028BDE48" w14:textId="77777777" w:rsidTr="004C2B5E">
        <w:tc>
          <w:tcPr>
            <w:tcW w:w="1920" w:type="dxa"/>
            <w:shd w:val="clear" w:color="auto" w:fill="auto"/>
          </w:tcPr>
          <w:p w14:paraId="635F5A6F" w14:textId="77777777" w:rsidR="002A3B2D" w:rsidRPr="004B717F" w:rsidRDefault="002A3B2D" w:rsidP="002A3B2D">
            <w:pPr>
              <w:pStyle w:val="BodyText"/>
              <w:tabs>
                <w:tab w:val="clear" w:pos="540"/>
                <w:tab w:val="left" w:pos="105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ตราสารหนี้ที่ออกและ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1D3308" w14:textId="77777777" w:rsidR="002A3B2D" w:rsidRPr="00FB1974" w:rsidRDefault="00793B0D" w:rsidP="002A3B2D">
            <w:pPr>
              <w:tabs>
                <w:tab w:val="left" w:pos="284"/>
                <w:tab w:val="center" w:pos="605"/>
                <w:tab w:val="right" w:pos="885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417" w:type="dxa"/>
            <w:vAlign w:val="bottom"/>
          </w:tcPr>
          <w:p w14:paraId="673BAA85" w14:textId="77777777" w:rsidR="002A3B2D" w:rsidRPr="00FB1974" w:rsidRDefault="00F816BA" w:rsidP="00F816BA">
            <w:pPr>
              <w:tabs>
                <w:tab w:val="left" w:pos="354"/>
                <w:tab w:val="center" w:pos="550"/>
                <w:tab w:val="right" w:pos="748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09B0BE" w14:textId="77777777" w:rsidR="002A3B2D" w:rsidRPr="00FB1974" w:rsidRDefault="00F816BA" w:rsidP="002A3B2D">
            <w:pPr>
              <w:tabs>
                <w:tab w:val="left" w:pos="503"/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CE4F9A" w14:textId="77777777" w:rsidR="002A3B2D" w:rsidRPr="00FB1974" w:rsidRDefault="00F816BA" w:rsidP="002A3B2D">
            <w:pPr>
              <w:tabs>
                <w:tab w:val="left" w:pos="522"/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  <w:u w:val="sing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single"/>
              </w:rPr>
              <w:tab/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AD0940D" w14:textId="1B4C1EAF" w:rsidR="002A3B2D" w:rsidRPr="00FB1974" w:rsidRDefault="00F816BA" w:rsidP="002A3B2D">
            <w:pPr>
              <w:pStyle w:val="BodyText"/>
              <w:tabs>
                <w:tab w:val="clear" w:pos="540"/>
                <w:tab w:val="clear" w:pos="1980"/>
                <w:tab w:val="left" w:pos="16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  <w:u w:val="single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Pr="00FB1974">
              <w:rPr>
                <w:rFonts w:ascii="Cordia New" w:eastAsia="Angsana New" w:hAnsi="Cordia New"/>
                <w:sz w:val="24"/>
                <w:szCs w:val="22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single"/>
              </w:rPr>
              <w:t>66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single"/>
              </w:rPr>
              <w:t>807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ECC66AC" w14:textId="430B02BB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left" w:pos="36"/>
                <w:tab w:val="right" w:pos="74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  <w:u w:val="single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Pr="00FB1974">
              <w:rPr>
                <w:rFonts w:ascii="Cordia New" w:eastAsia="Angsana New" w:hAnsi="Cordia New"/>
                <w:sz w:val="24"/>
                <w:szCs w:val="22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single"/>
              </w:rPr>
              <w:t>66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single"/>
              </w:rPr>
              <w:t>807</w:t>
            </w:r>
          </w:p>
        </w:tc>
      </w:tr>
      <w:tr w:rsidR="002A3B2D" w:rsidRPr="004B717F" w14:paraId="10C4D670" w14:textId="77777777" w:rsidTr="00C13ED0">
        <w:trPr>
          <w:trHeight w:val="261"/>
        </w:trPr>
        <w:tc>
          <w:tcPr>
            <w:tcW w:w="1920" w:type="dxa"/>
            <w:shd w:val="clear" w:color="auto" w:fill="auto"/>
          </w:tcPr>
          <w:p w14:paraId="4ADB2521" w14:textId="77777777" w:rsidR="002A3B2D" w:rsidRPr="004B717F" w:rsidRDefault="002A3B2D" w:rsidP="002A3B2D">
            <w:pPr>
              <w:pStyle w:val="BodyText"/>
              <w:spacing w:before="0"/>
              <w:ind w:right="-12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42C4CF0" w14:textId="2D813F66" w:rsidR="002A3B2D" w:rsidRPr="00FB1974" w:rsidRDefault="00793B0D" w:rsidP="002A3B2D">
            <w:pPr>
              <w:pStyle w:val="BodyText"/>
              <w:tabs>
                <w:tab w:val="clear" w:pos="540"/>
                <w:tab w:val="clear" w:pos="1980"/>
                <w:tab w:val="left" w:pos="284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  <w:u w:val="double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Pr="00FB1974">
              <w:rPr>
                <w:rFonts w:ascii="Cordia New" w:eastAsia="Angsana New" w:hAnsi="Cordia New"/>
                <w:sz w:val="24"/>
                <w:szCs w:val="22"/>
                <w:u w:val="double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54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298</w:t>
            </w:r>
          </w:p>
        </w:tc>
        <w:tc>
          <w:tcPr>
            <w:tcW w:w="1417" w:type="dxa"/>
            <w:vAlign w:val="bottom"/>
          </w:tcPr>
          <w:p w14:paraId="42907DE3" w14:textId="4485C0FF" w:rsidR="002A3B2D" w:rsidRPr="00FB1974" w:rsidRDefault="00F816BA" w:rsidP="00F816BA">
            <w:pPr>
              <w:tabs>
                <w:tab w:val="left" w:pos="354"/>
                <w:tab w:val="right" w:pos="748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2"/>
                <w:u w:val="double"/>
              </w:rPr>
              <w:t>953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3A3A1E" w14:textId="77777777" w:rsidR="002A3B2D" w:rsidRPr="00FB1974" w:rsidRDefault="00F816BA" w:rsidP="002A3B2D">
            <w:pPr>
              <w:tabs>
                <w:tab w:val="left" w:pos="503"/>
                <w:tab w:val="center" w:pos="815"/>
                <w:tab w:val="right" w:pos="1130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doub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D463C5" w14:textId="77777777" w:rsidR="002A3B2D" w:rsidRPr="00FB1974" w:rsidRDefault="00F816BA" w:rsidP="002A3B2D">
            <w:pPr>
              <w:tabs>
                <w:tab w:val="left" w:pos="522"/>
                <w:tab w:val="center" w:pos="782"/>
                <w:tab w:val="right" w:pos="1106"/>
              </w:tabs>
              <w:rPr>
                <w:color w:val="000000"/>
                <w:sz w:val="24"/>
                <w:szCs w:val="22"/>
                <w:u w:val="double"/>
              </w:rPr>
            </w:pPr>
            <w:r w:rsidRPr="00FB1974">
              <w:rPr>
                <w:color w:val="000000"/>
                <w:sz w:val="24"/>
                <w:szCs w:val="22"/>
              </w:rPr>
              <w:tab/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  <w:r w:rsidR="007507CB" w:rsidRPr="00FB1974">
              <w:rPr>
                <w:color w:val="000000"/>
                <w:sz w:val="24"/>
                <w:szCs w:val="24"/>
                <w:u w:val="double"/>
                <w:cs/>
              </w:rPr>
              <w:t>-</w:t>
            </w:r>
            <w:r w:rsidRPr="00FB1974">
              <w:rPr>
                <w:color w:val="000000"/>
                <w:sz w:val="24"/>
                <w:szCs w:val="22"/>
                <w:u w:val="double"/>
              </w:rPr>
              <w:tab/>
            </w:r>
          </w:p>
        </w:tc>
        <w:tc>
          <w:tcPr>
            <w:tcW w:w="1400" w:type="dxa"/>
            <w:shd w:val="clear" w:color="auto" w:fill="auto"/>
          </w:tcPr>
          <w:p w14:paraId="0F04525D" w14:textId="5F8FEA4E" w:rsidR="002A3B2D" w:rsidRPr="00FB1974" w:rsidRDefault="00F816BA" w:rsidP="002A3B2D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  <w:u w:val="double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2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973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834</w:t>
            </w:r>
          </w:p>
        </w:tc>
        <w:tc>
          <w:tcPr>
            <w:tcW w:w="991" w:type="dxa"/>
            <w:shd w:val="clear" w:color="auto" w:fill="auto"/>
          </w:tcPr>
          <w:p w14:paraId="33D86C70" w14:textId="0DE366C6" w:rsidR="002A3B2D" w:rsidRPr="00FB1974" w:rsidRDefault="00F816BA" w:rsidP="00F816BA">
            <w:pPr>
              <w:pStyle w:val="BodyText"/>
              <w:tabs>
                <w:tab w:val="clear" w:pos="540"/>
                <w:tab w:val="clear" w:pos="1980"/>
                <w:tab w:val="right" w:pos="74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2"/>
                <w:u w:val="double"/>
              </w:rPr>
            </w:pPr>
            <w:r w:rsidRPr="00FB1974">
              <w:rPr>
                <w:rFonts w:ascii="Cordia New" w:eastAsia="Angsana New" w:hAnsi="Cordia New"/>
                <w:sz w:val="24"/>
                <w:szCs w:val="22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3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029</w:t>
            </w:r>
            <w:r w:rsidR="007507CB" w:rsidRPr="00FB1974">
              <w:rPr>
                <w:rFonts w:ascii="Cordia New" w:eastAsia="Angsana New" w:hAnsi="Cordia New"/>
                <w:sz w:val="24"/>
                <w:szCs w:val="22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2"/>
                <w:u w:val="double"/>
              </w:rPr>
              <w:t>085</w:t>
            </w:r>
          </w:p>
        </w:tc>
      </w:tr>
    </w:tbl>
    <w:p w14:paraId="6A6340AE" w14:textId="77777777" w:rsidR="00173721" w:rsidRPr="004B717F" w:rsidRDefault="00173721">
      <w:pPr>
        <w:rPr>
          <w:sz w:val="22"/>
          <w:szCs w:val="22"/>
        </w:rPr>
      </w:pPr>
    </w:p>
    <w:p w14:paraId="7CB543AD" w14:textId="77777777" w:rsidR="0026285C" w:rsidRPr="004B717F" w:rsidRDefault="0026285C">
      <w:pPr>
        <w:rPr>
          <w:sz w:val="22"/>
          <w:szCs w:val="22"/>
        </w:rPr>
      </w:pPr>
    </w:p>
    <w:tbl>
      <w:tblPr>
        <w:tblW w:w="1062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920"/>
        <w:gridCol w:w="1417"/>
        <w:gridCol w:w="1418"/>
        <w:gridCol w:w="1701"/>
        <w:gridCol w:w="1701"/>
        <w:gridCol w:w="1392"/>
        <w:gridCol w:w="1071"/>
      </w:tblGrid>
      <w:tr w:rsidR="00173721" w:rsidRPr="004B717F" w14:paraId="72A6E216" w14:textId="77777777" w:rsidTr="00D00806">
        <w:trPr>
          <w:trHeight w:val="80"/>
        </w:trPr>
        <w:tc>
          <w:tcPr>
            <w:tcW w:w="1920" w:type="dxa"/>
            <w:shd w:val="clear" w:color="auto" w:fill="auto"/>
          </w:tcPr>
          <w:p w14:paraId="50F23656" w14:textId="6C3017D9" w:rsidR="00173721" w:rsidRPr="004B717F" w:rsidRDefault="00173721" w:rsidP="00572C6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shd w:val="clear" w:color="auto" w:fill="auto"/>
          </w:tcPr>
          <w:p w14:paraId="771B700F" w14:textId="77777777" w:rsidR="00173721" w:rsidRPr="004B717F" w:rsidRDefault="00173721" w:rsidP="0008026D">
            <w:pPr>
              <w:ind w:right="86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173721" w:rsidRPr="004B717F" w14:paraId="60EA60D0" w14:textId="77777777" w:rsidTr="00D00806">
        <w:trPr>
          <w:trHeight w:val="378"/>
        </w:trPr>
        <w:tc>
          <w:tcPr>
            <w:tcW w:w="1920" w:type="dxa"/>
            <w:shd w:val="clear" w:color="auto" w:fill="auto"/>
          </w:tcPr>
          <w:p w14:paraId="073C62E7" w14:textId="77777777" w:rsidR="00173721" w:rsidRPr="004B717F" w:rsidRDefault="00173721" w:rsidP="0008026D">
            <w:pPr>
              <w:pStyle w:val="BodyText"/>
              <w:spacing w:before="0"/>
              <w:jc w:val="center"/>
              <w:rPr>
                <w:rFonts w:ascii="Cordia New" w:eastAsia="Angsana New"/>
                <w:sz w:val="24"/>
                <w:szCs w:val="24"/>
                <w:cs/>
              </w:rPr>
            </w:pPr>
          </w:p>
        </w:tc>
        <w:tc>
          <w:tcPr>
            <w:tcW w:w="8700" w:type="dxa"/>
            <w:gridSpan w:val="6"/>
            <w:shd w:val="clear" w:color="auto" w:fill="auto"/>
          </w:tcPr>
          <w:p w14:paraId="32AAE39A" w14:textId="77777777" w:rsidR="00173721" w:rsidRPr="004B717F" w:rsidRDefault="00173721" w:rsidP="0008026D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51"/>
              <w:jc w:val="center"/>
              <w:rPr>
                <w:rFonts w:ascii="Cordia New" w:eastAsia="Angsana New"/>
                <w:sz w:val="24"/>
                <w:szCs w:val="24"/>
                <w:cs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173721" w:rsidRPr="004B717F" w14:paraId="285CA0C8" w14:textId="77777777" w:rsidTr="00D00806">
        <w:tc>
          <w:tcPr>
            <w:tcW w:w="1920" w:type="dxa"/>
            <w:shd w:val="clear" w:color="auto" w:fill="auto"/>
          </w:tcPr>
          <w:p w14:paraId="1A90EB8C" w14:textId="77777777" w:rsidR="00173721" w:rsidRPr="004B717F" w:rsidRDefault="00173721" w:rsidP="0008026D">
            <w:pPr>
              <w:pStyle w:val="BodyText"/>
              <w:spacing w:before="0"/>
              <w:jc w:val="center"/>
              <w:rPr>
                <w:rFonts w:ascii="Cordia New" w:eastAsia="Angsana New"/>
                <w:sz w:val="24"/>
                <w:szCs w:val="24"/>
              </w:rPr>
            </w:pPr>
          </w:p>
        </w:tc>
        <w:tc>
          <w:tcPr>
            <w:tcW w:w="8700" w:type="dxa"/>
            <w:gridSpan w:val="6"/>
            <w:shd w:val="clear" w:color="auto" w:fill="auto"/>
            <w:vAlign w:val="bottom"/>
          </w:tcPr>
          <w:p w14:paraId="44A9277C" w14:textId="5F1D0D61" w:rsidR="00173721" w:rsidRPr="004B717F" w:rsidRDefault="00C34D3E" w:rsidP="007B4A96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  <w:u w:val="single"/>
              </w:rPr>
            </w:pPr>
            <w:r w:rsidRPr="00C34D3E">
              <w:rPr>
                <w:rFonts w:ascii="Cordia New" w:eastAsia="Angsana New"/>
                <w:sz w:val="24"/>
                <w:szCs w:val="24"/>
                <w:u w:val="single"/>
              </w:rPr>
              <w:t>31</w:t>
            </w:r>
            <w:r w:rsidR="007B4A96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 xml:space="preserve"> ธันวาคม </w:t>
            </w:r>
            <w:r w:rsidRPr="00C34D3E">
              <w:rPr>
                <w:rFonts w:ascii="Cordia New" w:eastAsia="Angsana New"/>
                <w:sz w:val="24"/>
                <w:szCs w:val="24"/>
                <w:u w:val="single"/>
              </w:rPr>
              <w:t>2564</w:t>
            </w:r>
          </w:p>
        </w:tc>
      </w:tr>
      <w:tr w:rsidR="00D00806" w:rsidRPr="004B717F" w14:paraId="306F8988" w14:textId="77777777" w:rsidTr="00D00806">
        <w:tc>
          <w:tcPr>
            <w:tcW w:w="1920" w:type="dxa"/>
            <w:shd w:val="clear" w:color="auto" w:fill="auto"/>
          </w:tcPr>
          <w:p w14:paraId="0490DF3E" w14:textId="77777777" w:rsidR="00D00806" w:rsidRPr="004B717F" w:rsidRDefault="00D00806" w:rsidP="00D00806">
            <w:pPr>
              <w:pStyle w:val="BodyText"/>
              <w:spacing w:before="0"/>
              <w:jc w:val="center"/>
              <w:rPr>
                <w:rFonts w:ascii="Cordia New" w:eastAsia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D1050C" w14:textId="77777777" w:rsidR="00D00806" w:rsidRPr="004B717F" w:rsidRDefault="00D00806" w:rsidP="00D00806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เครื่องมือทางการเงินที่วัดมูลค่าด้วย</w:t>
            </w:r>
            <w:r w:rsidR="003F42D4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มูลค่ายุติธรรมผ่าน</w:t>
            </w:r>
            <w:r w:rsidRPr="004B717F">
              <w:rPr>
                <w:rFonts w:ascii="Cordia New" w:eastAsia="Angsana New"/>
                <w:sz w:val="24"/>
                <w:szCs w:val="24"/>
                <w:u w:val="single"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BB67B1" w14:textId="77777777" w:rsidR="00D00806" w:rsidRPr="004B717F" w:rsidRDefault="00D00806" w:rsidP="00D00806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</w:t>
            </w:r>
            <w:r w:rsidRPr="004B717F">
              <w:rPr>
                <w:rFonts w:ascii="Cordia New" w:eastAsia="Angsana New"/>
                <w:sz w:val="24"/>
                <w:szCs w:val="24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5ABF9" w14:textId="77777777" w:rsidR="00D00806" w:rsidRPr="004B717F" w:rsidRDefault="00D00806" w:rsidP="00D00806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เงินลงทุนในตราสารหนี้</w:t>
            </w:r>
            <w:r w:rsidRPr="004B717F">
              <w:rPr>
                <w:rFonts w:ascii="Cordia New" w:eastAsia="Angsana New"/>
                <w:sz w:val="24"/>
                <w:szCs w:val="24"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ที่วัดมูลค่าด้วย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มูลค่ายุติธรรมผ่าน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32B8C" w14:textId="77777777" w:rsidR="00D00806" w:rsidRPr="004B717F" w:rsidRDefault="00D00806" w:rsidP="00D00806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เงินลงทุนในตราสารทุน</w:t>
            </w:r>
            <w:r w:rsidR="007049D2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ที่กำหนดให้วัดมูลค่า</w:t>
            </w:r>
            <w:r w:rsidR="007049D2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ด้วยมูลค่ายุติธรรมผ่าน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C4A8D9F" w14:textId="77777777" w:rsidR="00D00806" w:rsidRPr="004B717F" w:rsidRDefault="00D00806" w:rsidP="00D00806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เครื่องมือทางการเงิน</w:t>
            </w:r>
            <w:r w:rsidRPr="004B717F">
              <w:rPr>
                <w:rFonts w:ascii="Cordia New" w:eastAsia="Angsana New"/>
                <w:sz w:val="24"/>
                <w:szCs w:val="24"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ที่วัดมูลค่าด้วย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327FF08" w14:textId="77777777" w:rsidR="00D00806" w:rsidRPr="004B717F" w:rsidRDefault="00D00806" w:rsidP="00D00806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4"/>
                <w:szCs w:val="24"/>
                <w:u w:val="single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D00806" w:rsidRPr="004B717F" w14:paraId="7269ED70" w14:textId="77777777" w:rsidTr="00D00806">
        <w:tc>
          <w:tcPr>
            <w:tcW w:w="1920" w:type="dxa"/>
            <w:shd w:val="clear" w:color="auto" w:fill="auto"/>
          </w:tcPr>
          <w:p w14:paraId="41FC0604" w14:textId="77777777" w:rsidR="00D00806" w:rsidRPr="004B717F" w:rsidRDefault="00D00806" w:rsidP="00D00806">
            <w:pPr>
              <w:pStyle w:val="BodyText"/>
              <w:tabs>
                <w:tab w:val="clear" w:pos="1980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  <w:cs/>
              </w:rPr>
            </w:pPr>
            <w:r w:rsidRPr="004B717F">
              <w:rPr>
                <w:rFonts w:ascii="Cordia New" w:eastAsia="Angsana New" w:hint="cs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</w:tcPr>
          <w:p w14:paraId="7C7FAF9A" w14:textId="77777777" w:rsidR="00D00806" w:rsidRPr="004B717F" w:rsidRDefault="00D00806" w:rsidP="00D0080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9809337" w14:textId="77777777" w:rsidR="00D00806" w:rsidRPr="004B717F" w:rsidRDefault="00D00806" w:rsidP="00D0080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49C90F3" w14:textId="77777777" w:rsidR="00D00806" w:rsidRPr="004B717F" w:rsidRDefault="00D00806" w:rsidP="00D0080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571B0A9" w14:textId="77777777" w:rsidR="00D00806" w:rsidRPr="004B717F" w:rsidRDefault="00D00806" w:rsidP="00D0080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</w:tcPr>
          <w:p w14:paraId="5593434C" w14:textId="77777777" w:rsidR="00D00806" w:rsidRPr="004B717F" w:rsidRDefault="00D00806" w:rsidP="00D0080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0D8996C6" w14:textId="77777777" w:rsidR="00D00806" w:rsidRPr="004B717F" w:rsidRDefault="00D00806" w:rsidP="00D0080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4"/>
                <w:szCs w:val="24"/>
              </w:rPr>
            </w:pPr>
          </w:p>
        </w:tc>
      </w:tr>
      <w:tr w:rsidR="007B4A96" w:rsidRPr="004B717F" w14:paraId="2441BB70" w14:textId="77777777" w:rsidTr="00D00806">
        <w:tc>
          <w:tcPr>
            <w:tcW w:w="1920" w:type="dxa"/>
            <w:shd w:val="clear" w:color="auto" w:fill="auto"/>
          </w:tcPr>
          <w:p w14:paraId="64C6D4C7" w14:textId="77777777" w:rsidR="007B4A96" w:rsidRPr="004B717F" w:rsidRDefault="007B4A96" w:rsidP="007B4A96">
            <w:pPr>
              <w:pStyle w:val="BodyText"/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DB022" w14:textId="77777777" w:rsidR="007B4A96" w:rsidRPr="004B717F" w:rsidRDefault="007B4A96" w:rsidP="007B4A96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BADA05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4AF192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223C43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66EC875" w14:textId="26546B93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59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30CFC8F" w14:textId="5A7775B7" w:rsidR="007B4A96" w:rsidRPr="004B717F" w:rsidRDefault="007B4A96" w:rsidP="007B4A96">
            <w:pPr>
              <w:tabs>
                <w:tab w:val="right" w:pos="73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59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972</w:t>
            </w:r>
          </w:p>
        </w:tc>
      </w:tr>
      <w:tr w:rsidR="007B4A96" w:rsidRPr="004B717F" w14:paraId="09501997" w14:textId="77777777" w:rsidTr="00A133B7">
        <w:trPr>
          <w:trHeight w:val="535"/>
        </w:trPr>
        <w:tc>
          <w:tcPr>
            <w:tcW w:w="1920" w:type="dxa"/>
            <w:shd w:val="clear" w:color="auto" w:fill="auto"/>
          </w:tcPr>
          <w:p w14:paraId="08C08817" w14:textId="77777777" w:rsidR="007B4A96" w:rsidRPr="004B717F" w:rsidRDefault="007B4A96" w:rsidP="007B4A96">
            <w:pPr>
              <w:pStyle w:val="BodyText"/>
              <w:tabs>
                <w:tab w:val="clear" w:pos="540"/>
                <w:tab w:val="left" w:pos="150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รายการระหว่างธนาคาร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1A103" w14:textId="77777777" w:rsidR="007B4A96" w:rsidRPr="004B717F" w:rsidRDefault="007B4A96" w:rsidP="007B4A96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FAD4F1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C80E1F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D29CAC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3D12B0E" w14:textId="2A11C252" w:rsidR="007B4A96" w:rsidRPr="004B717F" w:rsidRDefault="007B4A96" w:rsidP="007B4A96">
            <w:pPr>
              <w:pStyle w:val="BodyText"/>
              <w:tabs>
                <w:tab w:val="clear" w:pos="1980"/>
                <w:tab w:val="left" w:pos="346"/>
              </w:tabs>
              <w:spacing w:before="0"/>
              <w:ind w:right="-111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420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494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A6D973E" w14:textId="10679DE1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736"/>
              </w:tabs>
              <w:spacing w:before="0"/>
              <w:ind w:right="-111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420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494</w:t>
            </w:r>
          </w:p>
        </w:tc>
      </w:tr>
      <w:tr w:rsidR="007B4A96" w:rsidRPr="004B717F" w14:paraId="22280328" w14:textId="77777777" w:rsidTr="00D00806">
        <w:tc>
          <w:tcPr>
            <w:tcW w:w="1920" w:type="dxa"/>
            <w:shd w:val="clear" w:color="auto" w:fill="auto"/>
          </w:tcPr>
          <w:p w14:paraId="60F27731" w14:textId="77777777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left" w:pos="108"/>
              </w:tabs>
              <w:spacing w:before="0"/>
              <w:ind w:right="-111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สินทรัพย์ทางการเงินที่วัด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มูลค่าด้วยมูลค่ายุติธรรม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37BA0" w14:textId="5839D2A5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62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3A8762" w14:textId="32FB6653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1</w:t>
            </w:r>
            <w:r w:rsidR="006D67BE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68A7C6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F9235B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1CE3E64" w14:textId="77777777" w:rsidR="007B4A96" w:rsidRPr="004B717F" w:rsidRDefault="007B4A96" w:rsidP="007B4A96">
            <w:pPr>
              <w:tabs>
                <w:tab w:val="center" w:pos="533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03C3E20" w14:textId="51A3FC80" w:rsidR="007B4A96" w:rsidRPr="004B717F" w:rsidRDefault="007B4A96" w:rsidP="007B4A96">
            <w:pPr>
              <w:tabs>
                <w:tab w:val="right" w:pos="73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63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499</w:t>
            </w:r>
          </w:p>
        </w:tc>
      </w:tr>
      <w:tr w:rsidR="007B4A96" w:rsidRPr="004B717F" w14:paraId="3814F398" w14:textId="77777777" w:rsidTr="00D00806">
        <w:tc>
          <w:tcPr>
            <w:tcW w:w="1920" w:type="dxa"/>
            <w:shd w:val="clear" w:color="auto" w:fill="auto"/>
          </w:tcPr>
          <w:p w14:paraId="740DCB7A" w14:textId="77777777" w:rsidR="007B4A96" w:rsidRPr="004B717F" w:rsidRDefault="007B4A96" w:rsidP="007B4A96">
            <w:pPr>
              <w:pStyle w:val="BodyText"/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440D84" w14:textId="64B9CAC9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36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76714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CA5A35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F38B53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034FAD1" w14:textId="57C29217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1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B8713F1" w14:textId="637E837C" w:rsidR="007B4A96" w:rsidRPr="004B717F" w:rsidRDefault="007B4A96" w:rsidP="007B4A96">
            <w:pPr>
              <w:tabs>
                <w:tab w:val="right" w:pos="73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38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057</w:t>
            </w:r>
          </w:p>
        </w:tc>
      </w:tr>
      <w:tr w:rsidR="007B4A96" w:rsidRPr="004B717F" w14:paraId="40646406" w14:textId="77777777" w:rsidTr="00D00806">
        <w:tc>
          <w:tcPr>
            <w:tcW w:w="1920" w:type="dxa"/>
            <w:shd w:val="clear" w:color="auto" w:fill="auto"/>
          </w:tcPr>
          <w:p w14:paraId="16D1EF8E" w14:textId="77777777" w:rsidR="007B4A96" w:rsidRPr="004B717F" w:rsidRDefault="007B4A96" w:rsidP="007B4A96">
            <w:pPr>
              <w:pStyle w:val="BodyText"/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FCC31" w14:textId="77777777" w:rsidR="007B4A96" w:rsidRPr="004B717F" w:rsidRDefault="007B4A96" w:rsidP="007B4A96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930B8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ED02C" w14:textId="075E2D2B" w:rsidR="007B4A96" w:rsidRPr="004B717F" w:rsidRDefault="007B4A96" w:rsidP="007B4A96">
            <w:pPr>
              <w:tabs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321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44ECD8" w14:textId="53C33741" w:rsidR="007B4A96" w:rsidRPr="004B717F" w:rsidRDefault="007B4A96" w:rsidP="007B4A96">
            <w:pPr>
              <w:tabs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95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53EF188" w14:textId="387BEAE0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613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597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AC4F129" w14:textId="2C5CEB6F" w:rsidR="007B4A96" w:rsidRPr="004B717F" w:rsidRDefault="007B4A96" w:rsidP="007B4A96">
            <w:pPr>
              <w:tabs>
                <w:tab w:val="right" w:pos="73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1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030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534</w:t>
            </w:r>
          </w:p>
        </w:tc>
      </w:tr>
      <w:tr w:rsidR="007B4A96" w:rsidRPr="004B717F" w14:paraId="2B3584D0" w14:textId="77777777" w:rsidTr="00D00806">
        <w:tc>
          <w:tcPr>
            <w:tcW w:w="1920" w:type="dxa"/>
            <w:shd w:val="clear" w:color="auto" w:fill="auto"/>
          </w:tcPr>
          <w:p w14:paraId="665E0182" w14:textId="77777777" w:rsidR="007B4A96" w:rsidRPr="004B717F" w:rsidRDefault="007B4A96" w:rsidP="007B4A96">
            <w:pPr>
              <w:pStyle w:val="BodyText"/>
              <w:tabs>
                <w:tab w:val="clear" w:pos="540"/>
                <w:tab w:val="left" w:pos="108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6CD56F" w14:textId="77777777" w:rsidR="007B4A96" w:rsidRPr="004B717F" w:rsidRDefault="007B4A96" w:rsidP="007B4A96">
            <w:pPr>
              <w:tabs>
                <w:tab w:val="left" w:pos="284"/>
                <w:tab w:val="center" w:pos="605"/>
                <w:tab w:val="right" w:pos="885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44CACE" w14:textId="77777777" w:rsidR="007B4A96" w:rsidRPr="004B717F" w:rsidRDefault="007B4A96" w:rsidP="007B4A96">
            <w:pPr>
              <w:tabs>
                <w:tab w:val="left" w:pos="354"/>
                <w:tab w:val="center" w:pos="550"/>
                <w:tab w:val="right" w:pos="748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5259D" w14:textId="77777777" w:rsidR="007B4A96" w:rsidRPr="004B717F" w:rsidRDefault="007B4A96" w:rsidP="007B4A96">
            <w:pPr>
              <w:tabs>
                <w:tab w:val="left" w:pos="503"/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0DDA4" w14:textId="77777777" w:rsidR="007B4A96" w:rsidRPr="004B717F" w:rsidRDefault="007B4A96" w:rsidP="007B4A96">
            <w:pPr>
              <w:tabs>
                <w:tab w:val="left" w:pos="522"/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EE39BBE" w14:textId="14046137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single"/>
              </w:rPr>
              <w:t>2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single"/>
              </w:rPr>
              <w:t>293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single"/>
              </w:rPr>
              <w:t>640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DAA695" w14:textId="60F73FE1" w:rsidR="007B4A96" w:rsidRPr="004B717F" w:rsidRDefault="007B4A96" w:rsidP="007B4A96">
            <w:pPr>
              <w:tabs>
                <w:tab w:val="right" w:pos="736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single"/>
              </w:rPr>
              <w:t>2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single"/>
              </w:rPr>
              <w:t>293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single"/>
              </w:rPr>
              <w:t>640</w:t>
            </w:r>
          </w:p>
        </w:tc>
      </w:tr>
      <w:tr w:rsidR="007B4A96" w:rsidRPr="004B717F" w14:paraId="1750E78A" w14:textId="77777777" w:rsidTr="00D00806">
        <w:tc>
          <w:tcPr>
            <w:tcW w:w="1920" w:type="dxa"/>
            <w:shd w:val="clear" w:color="auto" w:fill="auto"/>
          </w:tcPr>
          <w:p w14:paraId="3F34DB81" w14:textId="77777777" w:rsidR="007B4A96" w:rsidRPr="004B717F" w:rsidRDefault="007B4A96" w:rsidP="007B4A96">
            <w:pPr>
              <w:pStyle w:val="BodyText"/>
              <w:spacing w:before="0"/>
              <w:ind w:right="-12"/>
              <w:jc w:val="center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5C9B0" w14:textId="13D20570" w:rsidR="007B4A96" w:rsidRPr="004B717F" w:rsidRDefault="007B4A96" w:rsidP="007B4A96">
            <w:pPr>
              <w:tabs>
                <w:tab w:val="left" w:pos="284"/>
                <w:tab w:val="right" w:pos="885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99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028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A75F5F" w14:textId="5BA7334D" w:rsidR="007B4A96" w:rsidRPr="004B717F" w:rsidRDefault="007B4A96" w:rsidP="007B4A96">
            <w:pPr>
              <w:tabs>
                <w:tab w:val="left" w:pos="354"/>
                <w:tab w:val="center" w:pos="550"/>
                <w:tab w:val="right" w:pos="748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1</w:t>
            </w:r>
            <w:r w:rsidR="006D67BE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364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291B6" w14:textId="4435DC27" w:rsidR="007B4A96" w:rsidRPr="004B717F" w:rsidRDefault="007B4A96" w:rsidP="007B4A96">
            <w:pPr>
              <w:tabs>
                <w:tab w:val="left" w:pos="503"/>
                <w:tab w:val="right" w:pos="1130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321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712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CB08F" w14:textId="1EC47061" w:rsidR="007B4A96" w:rsidRPr="004B717F" w:rsidRDefault="007B4A96" w:rsidP="007B4A96">
            <w:pPr>
              <w:tabs>
                <w:tab w:val="left" w:pos="521"/>
                <w:tab w:val="right" w:pos="1106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95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225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C2E35B1" w14:textId="69C77CE7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3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388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867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3CE95AD" w14:textId="2E29D189" w:rsidR="007B4A96" w:rsidRPr="004B717F" w:rsidRDefault="007B4A96" w:rsidP="007B4A96">
            <w:pPr>
              <w:tabs>
                <w:tab w:val="right" w:pos="736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3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906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196</w:t>
            </w:r>
          </w:p>
        </w:tc>
      </w:tr>
      <w:tr w:rsidR="007B4A96" w:rsidRPr="004B717F" w14:paraId="06E20E64" w14:textId="77777777" w:rsidTr="00D00806">
        <w:tc>
          <w:tcPr>
            <w:tcW w:w="1920" w:type="dxa"/>
            <w:shd w:val="clear" w:color="auto" w:fill="auto"/>
          </w:tcPr>
          <w:p w14:paraId="15CF5CDF" w14:textId="77777777" w:rsidR="007B4A96" w:rsidRPr="004B717F" w:rsidRDefault="007B4A96" w:rsidP="007B4A96">
            <w:pPr>
              <w:pStyle w:val="BodyText"/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F2A9248" w14:textId="77777777" w:rsidR="007B4A96" w:rsidRPr="004B717F" w:rsidRDefault="007B4A96" w:rsidP="007B4A96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3AA1A2" w14:textId="77777777" w:rsidR="007B4A96" w:rsidRPr="004B717F" w:rsidRDefault="007B4A96" w:rsidP="007B4A96">
            <w:pPr>
              <w:pStyle w:val="BodyText"/>
              <w:tabs>
                <w:tab w:val="center" w:pos="606"/>
                <w:tab w:val="right" w:pos="889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75796A5" w14:textId="77777777" w:rsidR="007B4A96" w:rsidRPr="004B717F" w:rsidRDefault="007B4A96" w:rsidP="007B4A96">
            <w:pPr>
              <w:pStyle w:val="BodyText"/>
              <w:tabs>
                <w:tab w:val="center" w:pos="815"/>
                <w:tab w:val="right" w:pos="1130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63B2D20" w14:textId="77777777" w:rsidR="007B4A96" w:rsidRPr="004B717F" w:rsidRDefault="007B4A96" w:rsidP="007B4A96">
            <w:pPr>
              <w:pStyle w:val="BodyText"/>
              <w:tabs>
                <w:tab w:val="center" w:pos="782"/>
                <w:tab w:val="right" w:pos="1106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</w:tcPr>
          <w:p w14:paraId="573F2820" w14:textId="77777777" w:rsidR="007B4A96" w:rsidRPr="004B717F" w:rsidRDefault="007B4A96" w:rsidP="007B4A96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2CF32513" w14:textId="77777777" w:rsidR="007B4A96" w:rsidRPr="004B717F" w:rsidRDefault="007B4A96" w:rsidP="007B4A96">
            <w:pPr>
              <w:pStyle w:val="BodyText"/>
              <w:tabs>
                <w:tab w:val="right" w:pos="797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</w:tr>
      <w:tr w:rsidR="007B4A96" w:rsidRPr="004B717F" w14:paraId="61C586BF" w14:textId="77777777" w:rsidTr="00D00806">
        <w:tc>
          <w:tcPr>
            <w:tcW w:w="1920" w:type="dxa"/>
            <w:shd w:val="clear" w:color="auto" w:fill="auto"/>
          </w:tcPr>
          <w:p w14:paraId="294EC68E" w14:textId="77777777" w:rsidR="007B4A96" w:rsidRPr="004B717F" w:rsidRDefault="007B4A96" w:rsidP="007B4A96">
            <w:pPr>
              <w:pStyle w:val="BodyText"/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4E240037" w14:textId="77777777" w:rsidR="007B4A96" w:rsidRPr="004B717F" w:rsidRDefault="007B4A96" w:rsidP="007B4A96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6291486" w14:textId="77777777" w:rsidR="007B4A96" w:rsidRPr="004B717F" w:rsidRDefault="007B4A96" w:rsidP="007B4A96">
            <w:pPr>
              <w:pStyle w:val="BodyText"/>
              <w:tabs>
                <w:tab w:val="center" w:pos="606"/>
                <w:tab w:val="right" w:pos="889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1052AA8" w14:textId="77777777" w:rsidR="007B4A96" w:rsidRPr="004B717F" w:rsidRDefault="007B4A96" w:rsidP="007B4A96">
            <w:pPr>
              <w:pStyle w:val="BodyText"/>
              <w:tabs>
                <w:tab w:val="center" w:pos="815"/>
                <w:tab w:val="right" w:pos="1130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E421791" w14:textId="77777777" w:rsidR="007B4A96" w:rsidRPr="004B717F" w:rsidRDefault="007B4A96" w:rsidP="007B4A96">
            <w:pPr>
              <w:pStyle w:val="BodyText"/>
              <w:tabs>
                <w:tab w:val="center" w:pos="782"/>
                <w:tab w:val="right" w:pos="1106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</w:tcPr>
          <w:p w14:paraId="088EF9C9" w14:textId="77777777" w:rsidR="007B4A96" w:rsidRPr="004B717F" w:rsidRDefault="007B4A96" w:rsidP="007B4A96">
            <w:pPr>
              <w:pStyle w:val="BodyText"/>
              <w:tabs>
                <w:tab w:val="right" w:pos="885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7011465E" w14:textId="77777777" w:rsidR="007B4A96" w:rsidRPr="004B717F" w:rsidRDefault="007B4A96" w:rsidP="007B4A96">
            <w:pPr>
              <w:pStyle w:val="BodyText"/>
              <w:tabs>
                <w:tab w:val="right" w:pos="797"/>
              </w:tabs>
              <w:spacing w:before="0"/>
              <w:ind w:right="0"/>
              <w:rPr>
                <w:rFonts w:ascii="Cordia New" w:eastAsia="Angsana New" w:hAnsi="Cordia New"/>
                <w:sz w:val="24"/>
                <w:szCs w:val="24"/>
              </w:rPr>
            </w:pPr>
          </w:p>
        </w:tc>
      </w:tr>
      <w:tr w:rsidR="007B4A96" w:rsidRPr="004B717F" w14:paraId="63B1DD4A" w14:textId="77777777" w:rsidTr="00D00806">
        <w:tc>
          <w:tcPr>
            <w:tcW w:w="1920" w:type="dxa"/>
            <w:shd w:val="clear" w:color="auto" w:fill="auto"/>
          </w:tcPr>
          <w:p w14:paraId="71CF3E4D" w14:textId="77777777" w:rsidR="007B4A96" w:rsidRPr="004B717F" w:rsidRDefault="007B4A96" w:rsidP="007B4A96">
            <w:pPr>
              <w:pStyle w:val="BodyText"/>
              <w:tabs>
                <w:tab w:val="clear" w:pos="1980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  <w:u w:val="single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605E9" w14:textId="77777777" w:rsidR="007B4A96" w:rsidRPr="004B717F" w:rsidRDefault="007B4A96" w:rsidP="007B4A96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D91E3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28DED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B9C7C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FFEFD4A" w14:textId="73FB3450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2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598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630</w:t>
            </w:r>
          </w:p>
        </w:tc>
        <w:tc>
          <w:tcPr>
            <w:tcW w:w="1071" w:type="dxa"/>
            <w:shd w:val="clear" w:color="auto" w:fill="auto"/>
          </w:tcPr>
          <w:p w14:paraId="5447DB38" w14:textId="778A1FC7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736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2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598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630</w:t>
            </w:r>
          </w:p>
        </w:tc>
      </w:tr>
      <w:tr w:rsidR="007B4A96" w:rsidRPr="004B717F" w14:paraId="28FC2CC2" w14:textId="77777777" w:rsidTr="00D00806">
        <w:tc>
          <w:tcPr>
            <w:tcW w:w="1920" w:type="dxa"/>
            <w:shd w:val="clear" w:color="auto" w:fill="auto"/>
          </w:tcPr>
          <w:p w14:paraId="398359F1" w14:textId="77777777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left" w:pos="108"/>
              </w:tabs>
              <w:spacing w:before="0"/>
              <w:ind w:right="-12"/>
              <w:rPr>
                <w:rFonts w:ascii="Cordia New" w:eastAsia="Angsana New"/>
                <w:b/>
                <w:bCs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รายการระหว่างธนาคาร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และตลาดเงิน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E4844" w14:textId="77777777" w:rsidR="007B4A96" w:rsidRPr="004B717F" w:rsidRDefault="007B4A96" w:rsidP="007B4A96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C7511D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7F9B7A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C7E45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9050CEF" w14:textId="5CF0633B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  <w:cs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186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449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1CE0E02" w14:textId="79F0AD24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736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186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449</w:t>
            </w:r>
          </w:p>
        </w:tc>
      </w:tr>
      <w:tr w:rsidR="007B4A96" w:rsidRPr="004B717F" w14:paraId="216B5217" w14:textId="77777777" w:rsidTr="00D00806">
        <w:tc>
          <w:tcPr>
            <w:tcW w:w="1920" w:type="dxa"/>
            <w:shd w:val="clear" w:color="auto" w:fill="auto"/>
          </w:tcPr>
          <w:p w14:paraId="6D4DD3A2" w14:textId="77777777" w:rsidR="007B4A96" w:rsidRPr="004B717F" w:rsidRDefault="007B4A96" w:rsidP="007B4A96">
            <w:pPr>
              <w:pStyle w:val="BodyText"/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CE0CA" w14:textId="77777777" w:rsidR="007B4A96" w:rsidRPr="004B717F" w:rsidRDefault="007B4A96" w:rsidP="007B4A96">
            <w:pPr>
              <w:tabs>
                <w:tab w:val="center" w:pos="605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897CD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454F7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2C31C4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357E0239" w14:textId="4A54D921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25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350</w:t>
            </w:r>
          </w:p>
        </w:tc>
        <w:tc>
          <w:tcPr>
            <w:tcW w:w="1071" w:type="dxa"/>
            <w:shd w:val="clear" w:color="auto" w:fill="auto"/>
          </w:tcPr>
          <w:p w14:paraId="3E280C44" w14:textId="7A3FF1B7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736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25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350</w:t>
            </w:r>
          </w:p>
        </w:tc>
      </w:tr>
      <w:tr w:rsidR="007B4A96" w:rsidRPr="004B717F" w14:paraId="18013247" w14:textId="77777777" w:rsidTr="00D00806">
        <w:tc>
          <w:tcPr>
            <w:tcW w:w="1920" w:type="dxa"/>
            <w:shd w:val="clear" w:color="auto" w:fill="auto"/>
          </w:tcPr>
          <w:p w14:paraId="2D38F77A" w14:textId="77777777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left" w:pos="108"/>
              </w:tabs>
              <w:spacing w:before="0"/>
              <w:ind w:right="-111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หนี้สินทางการเงินที่วัด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br/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มูลค่าด้วยมูลค่ายุติธรรม</w:t>
            </w:r>
            <w:r w:rsidRPr="004B717F"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AC2DB" w14:textId="75C6855C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924CF5" w14:textId="07F0B78B" w:rsidR="007B4A96" w:rsidRPr="004B717F" w:rsidRDefault="007B4A96" w:rsidP="007B4A96">
            <w:pPr>
              <w:tabs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1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9F4785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877E19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9FD7B8B" w14:textId="77777777" w:rsidR="007B4A96" w:rsidRPr="004B717F" w:rsidRDefault="007B4A96" w:rsidP="007B4A96">
            <w:pPr>
              <w:tabs>
                <w:tab w:val="center" w:pos="533"/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796414" w14:textId="24E912C1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736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1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614</w:t>
            </w:r>
          </w:p>
        </w:tc>
      </w:tr>
      <w:tr w:rsidR="007B4A96" w:rsidRPr="004B717F" w14:paraId="0CA92086" w14:textId="77777777" w:rsidTr="00D00806">
        <w:tc>
          <w:tcPr>
            <w:tcW w:w="1920" w:type="dxa"/>
            <w:shd w:val="clear" w:color="auto" w:fill="auto"/>
          </w:tcPr>
          <w:p w14:paraId="00F28D90" w14:textId="77777777" w:rsidR="007B4A96" w:rsidRPr="004B717F" w:rsidRDefault="007B4A96" w:rsidP="007B4A96">
            <w:pPr>
              <w:pStyle w:val="BodyText"/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shd w:val="clear" w:color="auto" w:fill="auto"/>
          </w:tcPr>
          <w:p w14:paraId="742D7087" w14:textId="30BA00E7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33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806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2D31F" w14:textId="77777777" w:rsidR="007B4A96" w:rsidRPr="004B717F" w:rsidRDefault="007B4A96" w:rsidP="007B4A96">
            <w:pPr>
              <w:tabs>
                <w:tab w:val="center" w:pos="550"/>
                <w:tab w:val="right" w:pos="748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AA16D1" w14:textId="77777777" w:rsidR="007B4A96" w:rsidRPr="004B717F" w:rsidRDefault="007B4A96" w:rsidP="007B4A96">
            <w:pPr>
              <w:tabs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3A1F7F" w14:textId="77777777" w:rsidR="007B4A96" w:rsidRPr="004B717F" w:rsidRDefault="007B4A96" w:rsidP="007B4A96">
            <w:pPr>
              <w:tabs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CD74797" w14:textId="3DD02F76" w:rsidR="007B4A96" w:rsidRPr="004B717F" w:rsidRDefault="007B4A96" w:rsidP="007B4A96">
            <w:pPr>
              <w:tabs>
                <w:tab w:val="right" w:pos="885"/>
              </w:tabs>
              <w:rPr>
                <w:color w:val="000000"/>
                <w:sz w:val="24"/>
                <w:szCs w:val="24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</w:rPr>
              <w:t>4</w:t>
            </w:r>
            <w:r w:rsidRPr="004B717F">
              <w:rPr>
                <w:color w:val="000000"/>
                <w:sz w:val="24"/>
                <w:szCs w:val="24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71" w:type="dxa"/>
            <w:shd w:val="clear" w:color="auto" w:fill="auto"/>
          </w:tcPr>
          <w:p w14:paraId="49E260D1" w14:textId="2AD454BB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736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37</w:t>
            </w:r>
            <w:r w:rsidRPr="004B717F">
              <w:rPr>
                <w:rFonts w:ascii="Cordia New" w:eastAsia="Angsana New" w:hAnsi="Cordia New"/>
                <w:sz w:val="24"/>
                <w:szCs w:val="24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</w:rPr>
              <w:t>927</w:t>
            </w:r>
          </w:p>
        </w:tc>
      </w:tr>
      <w:tr w:rsidR="007B4A96" w:rsidRPr="004B717F" w14:paraId="2A755EF0" w14:textId="77777777" w:rsidTr="007B4A96">
        <w:tc>
          <w:tcPr>
            <w:tcW w:w="1920" w:type="dxa"/>
            <w:shd w:val="clear" w:color="auto" w:fill="auto"/>
          </w:tcPr>
          <w:p w14:paraId="4F516C0D" w14:textId="77777777" w:rsidR="007B4A96" w:rsidRPr="004B717F" w:rsidRDefault="007B4A96" w:rsidP="007B4A96">
            <w:pPr>
              <w:pStyle w:val="BodyText"/>
              <w:tabs>
                <w:tab w:val="clear" w:pos="540"/>
                <w:tab w:val="left" w:pos="108"/>
              </w:tabs>
              <w:spacing w:before="0"/>
              <w:ind w:right="-12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ตราสารหนี้ที่ออกและ</w:t>
            </w:r>
            <w:r>
              <w:rPr>
                <w:rFonts w:ascii="Cordia New" w:eastAsia="Angsana New"/>
                <w:sz w:val="24"/>
                <w:szCs w:val="24"/>
                <w:cs/>
              </w:rPr>
              <w:br/>
            </w:r>
            <w:r>
              <w:rPr>
                <w:rFonts w:ascii="Cordia New" w:eastAsia="Angsana New"/>
                <w:sz w:val="24"/>
                <w:szCs w:val="24"/>
                <w:cs/>
              </w:rPr>
              <w:tab/>
            </w: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B117B" w14:textId="77777777" w:rsidR="007B4A96" w:rsidRPr="004B717F" w:rsidRDefault="007B4A96" w:rsidP="007B4A96">
            <w:pPr>
              <w:tabs>
                <w:tab w:val="left" w:pos="284"/>
                <w:tab w:val="center" w:pos="605"/>
                <w:tab w:val="right" w:pos="885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A5E99" w14:textId="77777777" w:rsidR="007B4A96" w:rsidRPr="004B717F" w:rsidRDefault="007B4A96" w:rsidP="007B4A96">
            <w:pPr>
              <w:tabs>
                <w:tab w:val="left" w:pos="354"/>
                <w:tab w:val="center" w:pos="550"/>
                <w:tab w:val="right" w:pos="748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BCEED" w14:textId="77777777" w:rsidR="007B4A96" w:rsidRPr="004B717F" w:rsidRDefault="007B4A96" w:rsidP="007B4A96">
            <w:pPr>
              <w:tabs>
                <w:tab w:val="left" w:pos="503"/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5E458B" w14:textId="77777777" w:rsidR="007B4A96" w:rsidRPr="004B717F" w:rsidRDefault="007B4A96" w:rsidP="007B4A96">
            <w:pPr>
              <w:tabs>
                <w:tab w:val="left" w:pos="522"/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  <w:u w:val="sing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  <w:r w:rsidRPr="004B717F">
              <w:rPr>
                <w:color w:val="000000"/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F9ED178" w14:textId="1AAC0432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left" w:pos="16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  <w:u w:val="single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Pr="004B717F">
              <w:rPr>
                <w:rFonts w:ascii="Cordia New" w:eastAsia="Angsana New" w:hAnsi="Cordia New"/>
                <w:sz w:val="24"/>
                <w:szCs w:val="24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single"/>
              </w:rPr>
              <w:t>103</w:t>
            </w:r>
            <w:r w:rsidRPr="004B717F">
              <w:rPr>
                <w:rFonts w:ascii="Cordia New" w:eastAsia="Angsana New" w:hAnsi="Cordia New"/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single"/>
              </w:rPr>
              <w:t>886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AD6B89E" w14:textId="5DC9EA7B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left" w:pos="36"/>
                <w:tab w:val="right" w:pos="736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  <w:u w:val="single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Pr="004B717F">
              <w:rPr>
                <w:rFonts w:ascii="Cordia New" w:eastAsia="Angsana New" w:hAnsi="Cordia New"/>
                <w:sz w:val="24"/>
                <w:szCs w:val="24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single"/>
              </w:rPr>
              <w:t>103</w:t>
            </w:r>
            <w:r w:rsidRPr="004B717F">
              <w:rPr>
                <w:rFonts w:ascii="Cordia New" w:eastAsia="Angsana New" w:hAnsi="Cordia New"/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single"/>
              </w:rPr>
              <w:t>886</w:t>
            </w:r>
          </w:p>
        </w:tc>
      </w:tr>
      <w:tr w:rsidR="007B4A96" w:rsidRPr="004B717F" w14:paraId="105ECD82" w14:textId="77777777" w:rsidTr="00D00806">
        <w:trPr>
          <w:trHeight w:val="261"/>
        </w:trPr>
        <w:tc>
          <w:tcPr>
            <w:tcW w:w="1920" w:type="dxa"/>
            <w:shd w:val="clear" w:color="auto" w:fill="auto"/>
          </w:tcPr>
          <w:p w14:paraId="73C7F959" w14:textId="77777777" w:rsidR="007B4A96" w:rsidRPr="004B717F" w:rsidRDefault="007B4A96" w:rsidP="007B4A96">
            <w:pPr>
              <w:pStyle w:val="BodyText"/>
              <w:spacing w:before="0"/>
              <w:ind w:right="-12"/>
              <w:jc w:val="center"/>
              <w:rPr>
                <w:rFonts w:ascii="Cordia New" w:eastAsia="Angsana New"/>
                <w:sz w:val="24"/>
                <w:szCs w:val="24"/>
              </w:rPr>
            </w:pPr>
            <w:r w:rsidRPr="004B717F">
              <w:rPr>
                <w:rFonts w:ascii="Cordia New" w:eastAsia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9B5B534" w14:textId="66B21A41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left" w:pos="284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  <w:u w:val="double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Pr="004B717F">
              <w:rPr>
                <w:rFonts w:ascii="Cordia New" w:eastAsia="Angsana New" w:hAnsi="Cordia New"/>
                <w:sz w:val="24"/>
                <w:szCs w:val="24"/>
                <w:u w:val="double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34</w:t>
            </w:r>
            <w:r w:rsidRPr="004B717F">
              <w:rPr>
                <w:rFonts w:ascii="Cordia New" w:eastAsia="Angsana New" w:hAnsi="Cordia New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046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57F0F" w14:textId="2BF6EA0A" w:rsidR="007B4A96" w:rsidRPr="004B717F" w:rsidRDefault="007B4A96" w:rsidP="007B4A96">
            <w:pPr>
              <w:tabs>
                <w:tab w:val="right" w:pos="748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1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color w:val="000000"/>
                <w:sz w:val="24"/>
                <w:szCs w:val="24"/>
                <w:u w:val="double"/>
              </w:rPr>
              <w:t>374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181CE5" w14:textId="77777777" w:rsidR="007B4A96" w:rsidRPr="004B717F" w:rsidRDefault="007B4A96" w:rsidP="007B4A96">
            <w:pPr>
              <w:tabs>
                <w:tab w:val="left" w:pos="503"/>
                <w:tab w:val="center" w:pos="815"/>
                <w:tab w:val="right" w:pos="1130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194ABE" w14:textId="77777777" w:rsidR="007B4A96" w:rsidRPr="004B717F" w:rsidRDefault="007B4A96" w:rsidP="007B4A96">
            <w:pPr>
              <w:tabs>
                <w:tab w:val="left" w:pos="522"/>
                <w:tab w:val="center" w:pos="782"/>
                <w:tab w:val="right" w:pos="1106"/>
              </w:tabs>
              <w:rPr>
                <w:color w:val="000000"/>
                <w:sz w:val="24"/>
                <w:szCs w:val="24"/>
                <w:u w:val="double"/>
              </w:rPr>
            </w:pPr>
            <w:r w:rsidRPr="004B717F">
              <w:rPr>
                <w:color w:val="000000"/>
                <w:sz w:val="24"/>
                <w:szCs w:val="24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  <w:r w:rsidRPr="004B717F">
              <w:rPr>
                <w:color w:val="000000"/>
                <w:sz w:val="24"/>
                <w:szCs w:val="24"/>
                <w:u w:val="double"/>
                <w:cs/>
              </w:rPr>
              <w:t>-</w:t>
            </w:r>
            <w:r w:rsidRPr="004B717F">
              <w:rPr>
                <w:color w:val="000000"/>
                <w:sz w:val="24"/>
                <w:szCs w:val="24"/>
                <w:u w:val="double"/>
              </w:rPr>
              <w:tab/>
            </w:r>
          </w:p>
        </w:tc>
        <w:tc>
          <w:tcPr>
            <w:tcW w:w="1392" w:type="dxa"/>
            <w:shd w:val="clear" w:color="auto" w:fill="auto"/>
          </w:tcPr>
          <w:p w14:paraId="5C5534C9" w14:textId="186D1964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  <w:u w:val="double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2</w:t>
            </w:r>
            <w:r w:rsidRPr="004B717F">
              <w:rPr>
                <w:rFonts w:ascii="Cordia New" w:eastAsia="Angsana New" w:hAnsi="Cordia New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918</w:t>
            </w:r>
            <w:r w:rsidRPr="004B717F">
              <w:rPr>
                <w:rFonts w:ascii="Cordia New" w:eastAsia="Angsana New" w:hAnsi="Cordia New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436</w:t>
            </w:r>
          </w:p>
        </w:tc>
        <w:tc>
          <w:tcPr>
            <w:tcW w:w="1071" w:type="dxa"/>
            <w:shd w:val="clear" w:color="auto" w:fill="auto"/>
          </w:tcPr>
          <w:p w14:paraId="4BD6F416" w14:textId="701B46F6" w:rsidR="007B4A96" w:rsidRPr="004B717F" w:rsidRDefault="007B4A96" w:rsidP="007B4A96">
            <w:pPr>
              <w:pStyle w:val="BodyText"/>
              <w:tabs>
                <w:tab w:val="clear" w:pos="540"/>
                <w:tab w:val="clear" w:pos="1980"/>
                <w:tab w:val="right" w:pos="736"/>
              </w:tabs>
              <w:spacing w:before="0"/>
              <w:ind w:right="0"/>
              <w:jc w:val="left"/>
              <w:rPr>
                <w:rFonts w:ascii="Cordia New" w:eastAsia="Angsana New" w:hAnsi="Cordia New"/>
                <w:sz w:val="24"/>
                <w:szCs w:val="24"/>
                <w:u w:val="double"/>
              </w:rPr>
            </w:pPr>
            <w:r w:rsidRPr="004B717F">
              <w:rPr>
                <w:rFonts w:ascii="Cordia New" w:eastAsia="Angsana New" w:hAnsi="Cordia New"/>
                <w:sz w:val="24"/>
                <w:szCs w:val="24"/>
              </w:rPr>
              <w:tab/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2</w:t>
            </w:r>
            <w:r w:rsidRPr="004B717F">
              <w:rPr>
                <w:rFonts w:ascii="Cordia New" w:eastAsia="Angsana New" w:hAnsi="Cordia New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953</w:t>
            </w:r>
            <w:r w:rsidRPr="004B717F">
              <w:rPr>
                <w:rFonts w:ascii="Cordia New" w:eastAsia="Angsana New" w:hAnsi="Cordia New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4"/>
                <w:szCs w:val="24"/>
                <w:u w:val="double"/>
              </w:rPr>
              <w:t>856</w:t>
            </w:r>
          </w:p>
        </w:tc>
      </w:tr>
    </w:tbl>
    <w:p w14:paraId="1FFE9BB7" w14:textId="77777777" w:rsidR="007A75DC" w:rsidRPr="004B717F" w:rsidRDefault="007A75DC"/>
    <w:p w14:paraId="05A88AC2" w14:textId="77777777" w:rsidR="006D0682" w:rsidRPr="004B717F" w:rsidRDefault="00173721">
      <w:pPr>
        <w:rPr>
          <w:sz w:val="8"/>
          <w:szCs w:val="8"/>
        </w:rPr>
      </w:pPr>
      <w:r w:rsidRPr="004B717F">
        <w:rPr>
          <w:cs/>
        </w:rPr>
        <w:br w:type="page"/>
      </w:r>
    </w:p>
    <w:tbl>
      <w:tblPr>
        <w:tblW w:w="1062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222"/>
        <w:gridCol w:w="1449"/>
        <w:gridCol w:w="1719"/>
        <w:gridCol w:w="1719"/>
        <w:gridCol w:w="1521"/>
        <w:gridCol w:w="990"/>
      </w:tblGrid>
      <w:tr w:rsidR="00701BB8" w:rsidRPr="004B717F" w14:paraId="40AE099D" w14:textId="77777777" w:rsidTr="007A75DC">
        <w:trPr>
          <w:trHeight w:val="80"/>
        </w:trPr>
        <w:tc>
          <w:tcPr>
            <w:tcW w:w="3222" w:type="dxa"/>
            <w:shd w:val="clear" w:color="auto" w:fill="auto"/>
          </w:tcPr>
          <w:p w14:paraId="2DDFEEB3" w14:textId="5F5F8BDD" w:rsidR="00701BB8" w:rsidRPr="00616D38" w:rsidRDefault="00701BB8" w:rsidP="009F0301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7398" w:type="dxa"/>
            <w:gridSpan w:val="5"/>
            <w:shd w:val="clear" w:color="auto" w:fill="auto"/>
          </w:tcPr>
          <w:p w14:paraId="02D501AD" w14:textId="77777777" w:rsidR="00701BB8" w:rsidRPr="00616D38" w:rsidRDefault="00701BB8" w:rsidP="00F11425">
            <w:pPr>
              <w:ind w:right="90"/>
              <w:jc w:val="right"/>
              <w:rPr>
                <w:sz w:val="26"/>
                <w:szCs w:val="26"/>
              </w:rPr>
            </w:pPr>
            <w:r w:rsidRPr="00616D38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F63B7" w:rsidRPr="004B717F" w14:paraId="573ADFC5" w14:textId="77777777" w:rsidTr="007A75DC">
        <w:tc>
          <w:tcPr>
            <w:tcW w:w="3222" w:type="dxa"/>
            <w:shd w:val="clear" w:color="auto" w:fill="auto"/>
          </w:tcPr>
          <w:p w14:paraId="6FB3959D" w14:textId="77777777" w:rsidR="00EF63B7" w:rsidRPr="00616D38" w:rsidRDefault="00EF63B7" w:rsidP="006D0682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398" w:type="dxa"/>
            <w:gridSpan w:val="5"/>
            <w:shd w:val="clear" w:color="auto" w:fill="auto"/>
          </w:tcPr>
          <w:p w14:paraId="577FA71D" w14:textId="77777777" w:rsidR="00EF63B7" w:rsidRPr="00616D38" w:rsidRDefault="00EF63B7" w:rsidP="00815C80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cs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งบการ</w:t>
            </w:r>
            <w:r w:rsidR="00DF0697"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เงิน</w:t>
            </w:r>
            <w:r w:rsidR="00815C80"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เฉพาะธนาคาร</w:t>
            </w:r>
          </w:p>
        </w:tc>
      </w:tr>
      <w:tr w:rsidR="00173721" w:rsidRPr="004B717F" w14:paraId="66F094F6" w14:textId="77777777" w:rsidTr="0046311E">
        <w:tc>
          <w:tcPr>
            <w:tcW w:w="3222" w:type="dxa"/>
            <w:shd w:val="clear" w:color="auto" w:fill="auto"/>
          </w:tcPr>
          <w:p w14:paraId="08A7796A" w14:textId="77777777" w:rsidR="00173721" w:rsidRPr="00616D38" w:rsidRDefault="00173721" w:rsidP="00173721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398" w:type="dxa"/>
            <w:gridSpan w:val="5"/>
            <w:shd w:val="clear" w:color="auto" w:fill="auto"/>
            <w:vAlign w:val="bottom"/>
          </w:tcPr>
          <w:p w14:paraId="1BE979C1" w14:textId="53608651" w:rsidR="00173721" w:rsidRPr="00616D38" w:rsidRDefault="00C34D3E" w:rsidP="00173721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C34D3E">
              <w:rPr>
                <w:rFonts w:ascii="Cordia New" w:eastAsia="Angsana New"/>
                <w:sz w:val="26"/>
                <w:szCs w:val="26"/>
                <w:u w:val="single"/>
              </w:rPr>
              <w:t>30</w:t>
            </w:r>
            <w:r w:rsidR="00EC4446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C34D3E">
              <w:rPr>
                <w:rFonts w:ascii="Cordia New" w:eastAsia="Angsana New"/>
                <w:sz w:val="26"/>
                <w:szCs w:val="26"/>
                <w:u w:val="single"/>
              </w:rPr>
              <w:t>2565</w:t>
            </w:r>
          </w:p>
        </w:tc>
      </w:tr>
      <w:tr w:rsidR="00173721" w:rsidRPr="004B717F" w14:paraId="7B555768" w14:textId="77777777" w:rsidTr="007A75DC">
        <w:tc>
          <w:tcPr>
            <w:tcW w:w="3222" w:type="dxa"/>
            <w:shd w:val="clear" w:color="auto" w:fill="auto"/>
          </w:tcPr>
          <w:p w14:paraId="368F95E2" w14:textId="77777777" w:rsidR="00173721" w:rsidRPr="00616D38" w:rsidRDefault="00173721" w:rsidP="00173721">
            <w:pPr>
              <w:pStyle w:val="BodyText"/>
              <w:spacing w:before="0"/>
              <w:ind w:right="-119"/>
              <w:jc w:val="center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75C3E3" w14:textId="77777777" w:rsidR="00173721" w:rsidRPr="00616D38" w:rsidRDefault="00173721" w:rsidP="00173721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</w:t>
            </w:r>
            <w:r w:rsidR="00F42DEE" w:rsidRPr="00616D38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กำไรหรือขาดทุน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9E8AB90" w14:textId="77777777" w:rsidR="00173721" w:rsidRPr="00616D38" w:rsidRDefault="00173721" w:rsidP="00173721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/>
                <w:sz w:val="26"/>
                <w:szCs w:val="26"/>
                <w:cs/>
              </w:rPr>
              <w:t>เงินลงทุนในตราสารหนี้</w:t>
            </w:r>
            <w:r w:rsidRPr="00616D38">
              <w:rPr>
                <w:rFonts w:ascii="Cordia New" w:eastAsia="Angsana New"/>
                <w:sz w:val="26"/>
                <w:szCs w:val="26"/>
              </w:rPr>
              <w:br/>
            </w: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ที่วัดมูลค่าด้วย</w:t>
            </w:r>
            <w:r w:rsidRPr="00616D38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มูลค่ายุติธรรมผ่าน</w:t>
            </w:r>
            <w:r w:rsidRPr="00616D38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E0A93D3" w14:textId="77777777" w:rsidR="00173721" w:rsidRPr="00616D38" w:rsidRDefault="00173721" w:rsidP="00173721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616D38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6D5B755" w14:textId="77777777" w:rsidR="00173721" w:rsidRPr="00616D38" w:rsidRDefault="00173721" w:rsidP="00173721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616D38">
              <w:rPr>
                <w:rFonts w:ascii="Cordia New" w:eastAsia="Angsana New"/>
                <w:sz w:val="26"/>
                <w:szCs w:val="26"/>
              </w:rPr>
              <w:br/>
            </w: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ที่วัดมูลค่าด้วย</w:t>
            </w:r>
            <w:r w:rsidRPr="00616D38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E6FBC4" w14:textId="77777777" w:rsidR="00173721" w:rsidRPr="00616D38" w:rsidRDefault="00173721" w:rsidP="00173721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173721" w:rsidRPr="004B717F" w14:paraId="0A93869B" w14:textId="77777777" w:rsidTr="007A75DC">
        <w:tc>
          <w:tcPr>
            <w:tcW w:w="3222" w:type="dxa"/>
            <w:shd w:val="clear" w:color="auto" w:fill="auto"/>
          </w:tcPr>
          <w:p w14:paraId="14071C62" w14:textId="77777777" w:rsidR="00173721" w:rsidRPr="00616D38" w:rsidRDefault="00173721" w:rsidP="00173721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  <w:cs/>
              </w:rPr>
            </w:pPr>
            <w:r w:rsidRPr="00616D38">
              <w:rPr>
                <w:rFonts w:ascii="Cordia New" w:eastAsia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9" w:type="dxa"/>
            <w:shd w:val="clear" w:color="auto" w:fill="auto"/>
          </w:tcPr>
          <w:p w14:paraId="6FD888C8" w14:textId="77777777" w:rsidR="00173721" w:rsidRPr="00616D38" w:rsidRDefault="00173721" w:rsidP="00173721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61044ECD" w14:textId="77777777" w:rsidR="00173721" w:rsidRPr="00616D38" w:rsidRDefault="00173721" w:rsidP="00173721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7D4FE8E8" w14:textId="77777777" w:rsidR="00173721" w:rsidRPr="00616D38" w:rsidRDefault="00173721" w:rsidP="00173721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7DA715B2" w14:textId="77777777" w:rsidR="00173721" w:rsidRPr="00616D38" w:rsidRDefault="00173721" w:rsidP="00173721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F852F7" w14:textId="77777777" w:rsidR="00173721" w:rsidRPr="00616D38" w:rsidRDefault="00173721" w:rsidP="00173721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</w:tr>
      <w:tr w:rsidR="00173721" w:rsidRPr="004B717F" w14:paraId="70D1C437" w14:textId="77777777" w:rsidTr="007A75DC">
        <w:tc>
          <w:tcPr>
            <w:tcW w:w="3222" w:type="dxa"/>
            <w:shd w:val="clear" w:color="auto" w:fill="auto"/>
          </w:tcPr>
          <w:p w14:paraId="589F969D" w14:textId="77777777" w:rsidR="00173721" w:rsidRPr="00616D38" w:rsidRDefault="00173721" w:rsidP="00173721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D61E89D" w14:textId="77777777" w:rsidR="00173721" w:rsidRPr="007507CB" w:rsidRDefault="00DA12C8" w:rsidP="004F27E3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025B83C" w14:textId="77777777" w:rsidR="00173721" w:rsidRPr="007507CB" w:rsidRDefault="00DA12C8" w:rsidP="00616D38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219B089" w14:textId="77777777" w:rsidR="00173721" w:rsidRPr="007507CB" w:rsidRDefault="00DA12C8" w:rsidP="00616D38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E965056" w14:textId="600AD7DC" w:rsidR="00173721" w:rsidRPr="007507CB" w:rsidRDefault="00DA12C8" w:rsidP="00DA12C8">
            <w:pPr>
              <w:tabs>
                <w:tab w:val="right" w:pos="932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50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229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94C18C" w14:textId="1CFB4505" w:rsidR="00173721" w:rsidRPr="007507CB" w:rsidRDefault="00DA12C8" w:rsidP="00173721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50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229</w:t>
            </w:r>
          </w:p>
        </w:tc>
      </w:tr>
      <w:tr w:rsidR="00B43AFD" w:rsidRPr="004B717F" w14:paraId="377A7CAC" w14:textId="77777777" w:rsidTr="007A75DC">
        <w:tc>
          <w:tcPr>
            <w:tcW w:w="3222" w:type="dxa"/>
            <w:shd w:val="clear" w:color="auto" w:fill="auto"/>
          </w:tcPr>
          <w:p w14:paraId="3A616033" w14:textId="77777777" w:rsidR="00B43AFD" w:rsidRPr="00616D38" w:rsidRDefault="00B43AFD" w:rsidP="00B43AFD">
            <w:pPr>
              <w:pStyle w:val="BodyText"/>
              <w:tabs>
                <w:tab w:val="clear" w:pos="1980"/>
                <w:tab w:val="left" w:pos="163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B465DC" w14:textId="77777777" w:rsidR="00B43AFD" w:rsidRPr="007507CB" w:rsidRDefault="00DA12C8" w:rsidP="00B43AFD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7B480E3" w14:textId="77777777" w:rsidR="00B43AFD" w:rsidRPr="007507CB" w:rsidRDefault="00DA12C8" w:rsidP="00B43AFD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2C167BF" w14:textId="77777777" w:rsidR="00B43AFD" w:rsidRPr="007507CB" w:rsidRDefault="00DA12C8" w:rsidP="00B43AFD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0B5D7B7" w14:textId="1942BD82" w:rsidR="00B43AFD" w:rsidRPr="007507CB" w:rsidRDefault="00DA12C8" w:rsidP="00DA12C8">
            <w:pPr>
              <w:tabs>
                <w:tab w:val="right" w:pos="932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442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393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214C57" w14:textId="59B31089" w:rsidR="00B43AFD" w:rsidRPr="007507CB" w:rsidRDefault="00DA12C8" w:rsidP="00B43AFD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442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393</w:t>
            </w:r>
          </w:p>
        </w:tc>
      </w:tr>
      <w:tr w:rsidR="00B43AFD" w:rsidRPr="004B717F" w14:paraId="560CD19A" w14:textId="77777777" w:rsidTr="007A75DC">
        <w:tc>
          <w:tcPr>
            <w:tcW w:w="3222" w:type="dxa"/>
            <w:shd w:val="clear" w:color="auto" w:fill="auto"/>
          </w:tcPr>
          <w:p w14:paraId="710DAEDE" w14:textId="77777777" w:rsidR="00B43AFD" w:rsidRPr="00616D38" w:rsidRDefault="00B43AFD" w:rsidP="00616D38">
            <w:pPr>
              <w:pStyle w:val="BodyText"/>
              <w:tabs>
                <w:tab w:val="clear" w:pos="540"/>
                <w:tab w:val="clear" w:pos="1980"/>
                <w:tab w:val="left" w:pos="165"/>
              </w:tabs>
              <w:spacing w:before="0"/>
              <w:ind w:right="-111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3F42D4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="003F42D4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4FA796E" w14:textId="4B549398" w:rsidR="00B43AFD" w:rsidRPr="007507CB" w:rsidRDefault="00DA12C8" w:rsidP="00B43AFD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15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352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8113154" w14:textId="77777777" w:rsidR="00B43AFD" w:rsidRPr="007507CB" w:rsidRDefault="00DA12C8" w:rsidP="00B43AFD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69E181E" w14:textId="77777777" w:rsidR="00B43AFD" w:rsidRPr="007507CB" w:rsidRDefault="00DA12C8" w:rsidP="00B43AFD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A0FFE01" w14:textId="77777777" w:rsidR="00B43AFD" w:rsidRPr="007507CB" w:rsidRDefault="00DA12C8" w:rsidP="00DA12C8">
            <w:pPr>
              <w:tabs>
                <w:tab w:val="center" w:pos="533"/>
                <w:tab w:val="right" w:pos="932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9054A9" w14:textId="747ED22D" w:rsidR="00B43AFD" w:rsidRPr="007507CB" w:rsidRDefault="00DA12C8" w:rsidP="00B43AFD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15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352</w:t>
            </w:r>
          </w:p>
        </w:tc>
      </w:tr>
      <w:tr w:rsidR="00B43AFD" w:rsidRPr="004B717F" w14:paraId="38200A1C" w14:textId="77777777" w:rsidTr="007A75DC">
        <w:tc>
          <w:tcPr>
            <w:tcW w:w="3222" w:type="dxa"/>
            <w:shd w:val="clear" w:color="auto" w:fill="auto"/>
          </w:tcPr>
          <w:p w14:paraId="44D1E49A" w14:textId="77777777" w:rsidR="00B43AFD" w:rsidRPr="00616D38" w:rsidRDefault="00B43AFD" w:rsidP="00B43AFD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33BB1C0" w14:textId="71DE1428" w:rsidR="00B43AFD" w:rsidRPr="007507CB" w:rsidRDefault="00DA12C8" w:rsidP="00B43AFD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53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371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41EE95D" w14:textId="77777777" w:rsidR="00B43AFD" w:rsidRPr="007507CB" w:rsidRDefault="00DA12C8" w:rsidP="00B43AFD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0EB9417" w14:textId="77777777" w:rsidR="00B43AFD" w:rsidRPr="007507CB" w:rsidRDefault="00DA12C8" w:rsidP="00B43AFD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89D0122" w14:textId="2D3B57ED" w:rsidR="00B43AFD" w:rsidRPr="007507CB" w:rsidRDefault="00DA12C8" w:rsidP="00DA12C8">
            <w:pPr>
              <w:tabs>
                <w:tab w:val="right" w:pos="932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3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370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4159D4" w14:textId="03661A83" w:rsidR="00B43AFD" w:rsidRPr="007507CB" w:rsidRDefault="00DA12C8" w:rsidP="00B43AFD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56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741</w:t>
            </w:r>
          </w:p>
        </w:tc>
      </w:tr>
      <w:tr w:rsidR="00173721" w:rsidRPr="004B717F" w14:paraId="66824167" w14:textId="77777777" w:rsidTr="007A75DC">
        <w:tc>
          <w:tcPr>
            <w:tcW w:w="3222" w:type="dxa"/>
            <w:shd w:val="clear" w:color="auto" w:fill="auto"/>
          </w:tcPr>
          <w:p w14:paraId="4030A3D2" w14:textId="77777777" w:rsidR="00173721" w:rsidRPr="00616D38" w:rsidRDefault="00173721" w:rsidP="00173721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098C5A" w14:textId="77777777" w:rsidR="00173721" w:rsidRPr="007507CB" w:rsidRDefault="00DA12C8" w:rsidP="00173721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A5A2319" w14:textId="144F09B1" w:rsidR="00173721" w:rsidRPr="007507CB" w:rsidRDefault="00DA12C8" w:rsidP="002656CE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260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088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F015E14" w14:textId="370D4EBA" w:rsidR="00173721" w:rsidRPr="007507CB" w:rsidRDefault="00DA12C8" w:rsidP="00173721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11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627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28329F7" w14:textId="7F08B1B0" w:rsidR="00173721" w:rsidRPr="007507CB" w:rsidRDefault="00DA12C8" w:rsidP="00DA12C8">
            <w:pPr>
              <w:tabs>
                <w:tab w:val="right" w:pos="932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176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519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DB695" w14:textId="4A21ED0A" w:rsidR="00173721" w:rsidRPr="007507CB" w:rsidRDefault="00DA12C8" w:rsidP="00173721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448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234</w:t>
            </w:r>
          </w:p>
        </w:tc>
      </w:tr>
      <w:tr w:rsidR="00173721" w:rsidRPr="004B717F" w14:paraId="546FB297" w14:textId="77777777" w:rsidTr="007A75DC">
        <w:tc>
          <w:tcPr>
            <w:tcW w:w="3222" w:type="dxa"/>
            <w:shd w:val="clear" w:color="auto" w:fill="auto"/>
          </w:tcPr>
          <w:p w14:paraId="2E13ED01" w14:textId="77777777" w:rsidR="00173721" w:rsidRPr="00616D38" w:rsidRDefault="00173721" w:rsidP="00F42DEE">
            <w:pPr>
              <w:pStyle w:val="BodyText"/>
              <w:tabs>
                <w:tab w:val="clear" w:pos="1980"/>
                <w:tab w:val="left" w:pos="163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  <w:cs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เงินให้สินเชื่อแก่ลูกหนี้และดอกเบี้ย</w:t>
            </w:r>
            <w:r w:rsidR="003F42D4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="003F42D4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ค้างรับสุทธิ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D77F802" w14:textId="77777777" w:rsidR="00173721" w:rsidRPr="007507CB" w:rsidRDefault="00DA12C8" w:rsidP="00B43AFD">
            <w:pPr>
              <w:tabs>
                <w:tab w:val="left" w:pos="366"/>
                <w:tab w:val="center" w:pos="605"/>
                <w:tab w:val="right" w:pos="879"/>
              </w:tabs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E724ADB" w14:textId="77777777" w:rsidR="00173721" w:rsidRPr="007507CB" w:rsidRDefault="00DA12C8" w:rsidP="002656CE">
            <w:pPr>
              <w:tabs>
                <w:tab w:val="left" w:pos="473"/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1AE7D23" w14:textId="77777777" w:rsidR="00173721" w:rsidRPr="007507CB" w:rsidRDefault="00DA12C8" w:rsidP="00B43AFD">
            <w:pPr>
              <w:tabs>
                <w:tab w:val="left" w:pos="401"/>
                <w:tab w:val="center" w:pos="668"/>
                <w:tab w:val="right" w:pos="885"/>
              </w:tabs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E038FCB" w14:textId="26C7FF5E" w:rsidR="00173721" w:rsidRPr="007507CB" w:rsidRDefault="00DA12C8" w:rsidP="00DA12C8">
            <w:pPr>
              <w:tabs>
                <w:tab w:val="right" w:pos="932"/>
              </w:tabs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</w:t>
            </w:r>
            <w:r w:rsidR="007507CB" w:rsidRPr="007507CB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282</w:t>
            </w:r>
            <w:r w:rsidR="007507CB" w:rsidRPr="007507CB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B01DAF" w14:textId="4DE54F69" w:rsidR="00173721" w:rsidRPr="007507CB" w:rsidRDefault="00DA12C8" w:rsidP="00173721">
            <w:pPr>
              <w:tabs>
                <w:tab w:val="right" w:pos="770"/>
              </w:tabs>
              <w:ind w:left="-30" w:right="-10"/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</w:t>
            </w:r>
            <w:r w:rsidR="007507CB" w:rsidRPr="007507CB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282</w:t>
            </w:r>
            <w:r w:rsidR="007507CB" w:rsidRPr="007507CB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222</w:t>
            </w:r>
          </w:p>
        </w:tc>
      </w:tr>
      <w:tr w:rsidR="00173721" w:rsidRPr="004B717F" w14:paraId="317CA96A" w14:textId="77777777" w:rsidTr="007A75DC">
        <w:tc>
          <w:tcPr>
            <w:tcW w:w="3222" w:type="dxa"/>
            <w:shd w:val="clear" w:color="auto" w:fill="auto"/>
          </w:tcPr>
          <w:p w14:paraId="5C2339E6" w14:textId="77777777" w:rsidR="00173721" w:rsidRPr="00616D38" w:rsidRDefault="00173721" w:rsidP="00173721">
            <w:pPr>
              <w:pStyle w:val="BodyText"/>
              <w:tabs>
                <w:tab w:val="clear" w:pos="1980"/>
                <w:tab w:val="center" w:pos="779"/>
                <w:tab w:val="right" w:pos="1049"/>
              </w:tabs>
              <w:spacing w:before="0"/>
              <w:ind w:right="-119"/>
              <w:jc w:val="center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E710DBC" w14:textId="18F0F322" w:rsidR="00173721" w:rsidRPr="007507CB" w:rsidRDefault="00DA12C8" w:rsidP="00B43AFD">
            <w:pPr>
              <w:tabs>
                <w:tab w:val="left" w:pos="366"/>
                <w:tab w:val="right" w:pos="885"/>
              </w:tabs>
              <w:rPr>
                <w:color w:val="000000"/>
                <w:sz w:val="26"/>
                <w:szCs w:val="26"/>
                <w:u w:val="doub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double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68</w:t>
            </w:r>
            <w:r w:rsidR="007507CB" w:rsidRPr="007507CB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723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228D5B0" w14:textId="103606A2" w:rsidR="00173721" w:rsidRPr="007507CB" w:rsidRDefault="00DA12C8" w:rsidP="00B43AFD">
            <w:pPr>
              <w:tabs>
                <w:tab w:val="right" w:pos="1049"/>
              </w:tabs>
              <w:rPr>
                <w:color w:val="000000"/>
                <w:sz w:val="26"/>
                <w:szCs w:val="26"/>
                <w:u w:val="doub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260</w:t>
            </w:r>
            <w:r w:rsidR="007507CB" w:rsidRPr="007507CB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088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39AAC75" w14:textId="5CDC3344" w:rsidR="00173721" w:rsidRPr="007507CB" w:rsidRDefault="00DA12C8" w:rsidP="00B43AFD">
            <w:pPr>
              <w:tabs>
                <w:tab w:val="right" w:pos="885"/>
              </w:tabs>
              <w:rPr>
                <w:color w:val="000000"/>
                <w:sz w:val="26"/>
                <w:szCs w:val="26"/>
                <w:u w:val="doub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11</w:t>
            </w:r>
            <w:r w:rsidR="007507CB" w:rsidRPr="007507CB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627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FD6F771" w14:textId="0884AB61" w:rsidR="00173721" w:rsidRPr="007507CB" w:rsidRDefault="00DA12C8" w:rsidP="00DA12C8">
            <w:pPr>
              <w:tabs>
                <w:tab w:val="right" w:pos="932"/>
              </w:tabs>
              <w:rPr>
                <w:color w:val="000000"/>
                <w:sz w:val="26"/>
                <w:szCs w:val="26"/>
                <w:u w:val="doub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2</w:t>
            </w:r>
            <w:r w:rsidR="007507CB" w:rsidRPr="007507CB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954</w:t>
            </w:r>
            <w:r w:rsidR="007507CB" w:rsidRPr="007507CB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733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DF9C52" w14:textId="3405882F" w:rsidR="00173721" w:rsidRPr="007507CB" w:rsidRDefault="00DA12C8" w:rsidP="00173721">
            <w:pPr>
              <w:tabs>
                <w:tab w:val="right" w:pos="770"/>
              </w:tabs>
              <w:ind w:left="-118"/>
              <w:rPr>
                <w:color w:val="000000"/>
                <w:sz w:val="26"/>
                <w:szCs w:val="26"/>
                <w:u w:val="doub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3</w:t>
            </w:r>
            <w:r w:rsidR="007507CB" w:rsidRPr="007507CB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295</w:t>
            </w:r>
            <w:r w:rsidR="007507CB" w:rsidRPr="007507CB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171</w:t>
            </w:r>
          </w:p>
        </w:tc>
      </w:tr>
      <w:tr w:rsidR="00173721" w:rsidRPr="004B717F" w14:paraId="6BCBCFB8" w14:textId="77777777" w:rsidTr="007A75DC">
        <w:tc>
          <w:tcPr>
            <w:tcW w:w="3222" w:type="dxa"/>
            <w:shd w:val="clear" w:color="auto" w:fill="auto"/>
          </w:tcPr>
          <w:p w14:paraId="167C271F" w14:textId="77777777" w:rsidR="00173721" w:rsidRPr="00616D38" w:rsidRDefault="00173721" w:rsidP="00173721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</w:tcPr>
          <w:p w14:paraId="33F57B0C" w14:textId="77777777" w:rsidR="00173721" w:rsidRPr="007507CB" w:rsidRDefault="00173721" w:rsidP="00173721">
            <w:pPr>
              <w:pStyle w:val="BodyText"/>
              <w:tabs>
                <w:tab w:val="right" w:pos="885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6B7E4A55" w14:textId="77777777" w:rsidR="00173721" w:rsidRPr="007507CB" w:rsidRDefault="00173721" w:rsidP="00173721">
            <w:pPr>
              <w:pStyle w:val="BodyText"/>
              <w:tabs>
                <w:tab w:val="center" w:pos="779"/>
                <w:tab w:val="right" w:pos="1049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66F689F3" w14:textId="77777777" w:rsidR="00173721" w:rsidRPr="007507CB" w:rsidRDefault="00173721" w:rsidP="00173721">
            <w:pPr>
              <w:pStyle w:val="BodyText"/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1B171ED9" w14:textId="77777777" w:rsidR="00173721" w:rsidRPr="007507CB" w:rsidRDefault="00173721" w:rsidP="00DA12C8">
            <w:pPr>
              <w:pStyle w:val="BodyText"/>
              <w:tabs>
                <w:tab w:val="right" w:pos="932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073010" w14:textId="77777777" w:rsidR="00173721" w:rsidRPr="007507CB" w:rsidRDefault="00173721" w:rsidP="00173721">
            <w:pPr>
              <w:pStyle w:val="BodyText"/>
              <w:tabs>
                <w:tab w:val="right" w:pos="770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</w:tr>
      <w:tr w:rsidR="00173721" w:rsidRPr="004B717F" w14:paraId="2E5BC002" w14:textId="77777777" w:rsidTr="007A75DC">
        <w:tc>
          <w:tcPr>
            <w:tcW w:w="3222" w:type="dxa"/>
            <w:shd w:val="clear" w:color="auto" w:fill="auto"/>
          </w:tcPr>
          <w:p w14:paraId="04ECB3FE" w14:textId="77777777" w:rsidR="00173721" w:rsidRPr="00616D38" w:rsidRDefault="00173721" w:rsidP="00173721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449" w:type="dxa"/>
            <w:shd w:val="clear" w:color="auto" w:fill="auto"/>
          </w:tcPr>
          <w:p w14:paraId="07C1CB5A" w14:textId="77777777" w:rsidR="00173721" w:rsidRPr="00616D38" w:rsidRDefault="00173721" w:rsidP="00173721">
            <w:pPr>
              <w:pStyle w:val="BodyText"/>
              <w:tabs>
                <w:tab w:val="right" w:pos="885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30A2F863" w14:textId="77777777" w:rsidR="00173721" w:rsidRPr="00616D38" w:rsidRDefault="00173721" w:rsidP="00173721">
            <w:pPr>
              <w:pStyle w:val="BodyText"/>
              <w:tabs>
                <w:tab w:val="center" w:pos="779"/>
                <w:tab w:val="right" w:pos="1049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771FCCBF" w14:textId="77777777" w:rsidR="00173721" w:rsidRPr="00616D38" w:rsidRDefault="00173721" w:rsidP="00173721">
            <w:pPr>
              <w:pStyle w:val="BodyText"/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19FEB2FA" w14:textId="77777777" w:rsidR="00173721" w:rsidRPr="00616D38" w:rsidRDefault="00173721" w:rsidP="00DA12C8">
            <w:pPr>
              <w:pStyle w:val="BodyText"/>
              <w:tabs>
                <w:tab w:val="right" w:pos="932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24D066" w14:textId="77777777" w:rsidR="00173721" w:rsidRPr="00616D38" w:rsidRDefault="00173721" w:rsidP="00173721">
            <w:pPr>
              <w:pStyle w:val="BodyText"/>
              <w:tabs>
                <w:tab w:val="right" w:pos="770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</w:tr>
      <w:tr w:rsidR="00B43AFD" w:rsidRPr="004B717F" w14:paraId="62E1BABB" w14:textId="77777777" w:rsidTr="007A75DC">
        <w:tc>
          <w:tcPr>
            <w:tcW w:w="3222" w:type="dxa"/>
            <w:shd w:val="clear" w:color="auto" w:fill="auto"/>
          </w:tcPr>
          <w:p w14:paraId="10E1D63C" w14:textId="77777777" w:rsidR="00B43AFD" w:rsidRPr="00616D38" w:rsidRDefault="00B43AFD" w:rsidP="00B43AFD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  <w:u w:val="single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E4768A" w14:textId="77777777" w:rsidR="00B43AFD" w:rsidRPr="007507CB" w:rsidRDefault="00DA12C8" w:rsidP="00B43AFD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1A4758E" w14:textId="77777777" w:rsidR="00B43AFD" w:rsidRPr="007507CB" w:rsidRDefault="00DA12C8" w:rsidP="00B43AFD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D3EB83B" w14:textId="77777777" w:rsidR="00B43AFD" w:rsidRPr="007507CB" w:rsidRDefault="00DA12C8" w:rsidP="00B43AFD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5A2E7BA2" w14:textId="13CF3E7D" w:rsidR="00B43AFD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right" w:pos="932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662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248</w:t>
            </w:r>
          </w:p>
        </w:tc>
        <w:tc>
          <w:tcPr>
            <w:tcW w:w="990" w:type="dxa"/>
            <w:shd w:val="clear" w:color="auto" w:fill="auto"/>
          </w:tcPr>
          <w:p w14:paraId="4449EBA4" w14:textId="71C46A9D" w:rsidR="00B43AFD" w:rsidRPr="007507CB" w:rsidRDefault="00DA12C8" w:rsidP="00B43AFD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left="-30" w:right="-180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662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248</w:t>
            </w:r>
          </w:p>
        </w:tc>
      </w:tr>
      <w:tr w:rsidR="00B43AFD" w:rsidRPr="004B717F" w14:paraId="4A978D55" w14:textId="77777777" w:rsidTr="007A75DC">
        <w:tc>
          <w:tcPr>
            <w:tcW w:w="3222" w:type="dxa"/>
            <w:shd w:val="clear" w:color="auto" w:fill="auto"/>
          </w:tcPr>
          <w:p w14:paraId="08C59511" w14:textId="77777777" w:rsidR="00B43AFD" w:rsidRPr="00616D38" w:rsidRDefault="00B43AFD" w:rsidP="00B43AFD">
            <w:pPr>
              <w:pStyle w:val="BodyText"/>
              <w:tabs>
                <w:tab w:val="clear" w:pos="1980"/>
                <w:tab w:val="left" w:pos="163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F46DB1" w14:textId="77777777" w:rsidR="00B43AFD" w:rsidRPr="007507CB" w:rsidRDefault="00DA12C8" w:rsidP="00B43AFD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220E1D7" w14:textId="77777777" w:rsidR="00B43AFD" w:rsidRPr="007507CB" w:rsidRDefault="00DA12C8" w:rsidP="00B43AFD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284B3F8" w14:textId="77777777" w:rsidR="00B43AFD" w:rsidRPr="007507CB" w:rsidRDefault="00DA12C8" w:rsidP="00B43AFD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7F91A25" w14:textId="0CECDFA3" w:rsidR="00B43AFD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right" w:pos="932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205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6CCA3E" w14:textId="6360BF31" w:rsidR="00B43AFD" w:rsidRPr="007507CB" w:rsidRDefault="00DA12C8" w:rsidP="00B43AFD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205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623</w:t>
            </w:r>
          </w:p>
        </w:tc>
      </w:tr>
      <w:tr w:rsidR="00B43AFD" w:rsidRPr="004B717F" w14:paraId="1306B809" w14:textId="77777777" w:rsidTr="007A75DC">
        <w:tc>
          <w:tcPr>
            <w:tcW w:w="3222" w:type="dxa"/>
            <w:shd w:val="clear" w:color="auto" w:fill="auto"/>
          </w:tcPr>
          <w:p w14:paraId="3315C36E" w14:textId="77777777" w:rsidR="00B43AFD" w:rsidRPr="00616D38" w:rsidRDefault="00B43AFD" w:rsidP="00B43AFD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4F72CB9" w14:textId="77777777" w:rsidR="00B43AFD" w:rsidRPr="007507CB" w:rsidRDefault="00DA12C8" w:rsidP="00B43AFD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97BA645" w14:textId="77777777" w:rsidR="00B43AFD" w:rsidRPr="007507CB" w:rsidRDefault="00DA12C8" w:rsidP="00B43AFD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7A6A8F1" w14:textId="77777777" w:rsidR="00B43AFD" w:rsidRPr="007507CB" w:rsidRDefault="00DA12C8" w:rsidP="00B43AFD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6FABF366" w14:textId="6ACD6ECB" w:rsidR="00B43AFD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right" w:pos="932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24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091</w:t>
            </w:r>
          </w:p>
        </w:tc>
        <w:tc>
          <w:tcPr>
            <w:tcW w:w="990" w:type="dxa"/>
            <w:shd w:val="clear" w:color="auto" w:fill="auto"/>
          </w:tcPr>
          <w:p w14:paraId="32A585B1" w14:textId="0018DE88" w:rsidR="00B43AFD" w:rsidRPr="007507CB" w:rsidRDefault="00DA12C8" w:rsidP="00B43AFD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24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091</w:t>
            </w:r>
          </w:p>
        </w:tc>
      </w:tr>
      <w:tr w:rsidR="00B43AFD" w:rsidRPr="004B717F" w14:paraId="49C8F65C" w14:textId="77777777" w:rsidTr="007A75DC">
        <w:tc>
          <w:tcPr>
            <w:tcW w:w="3222" w:type="dxa"/>
            <w:shd w:val="clear" w:color="auto" w:fill="auto"/>
          </w:tcPr>
          <w:p w14:paraId="03CEF7DB" w14:textId="77777777" w:rsidR="00B43AFD" w:rsidRPr="00616D38" w:rsidRDefault="00B43AFD" w:rsidP="00B43AFD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9" w:type="dxa"/>
            <w:shd w:val="clear" w:color="auto" w:fill="auto"/>
          </w:tcPr>
          <w:p w14:paraId="36074415" w14:textId="1C56DF5D" w:rsidR="00B43AFD" w:rsidRPr="007507CB" w:rsidRDefault="00DA12C8" w:rsidP="00B43AFD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52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179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FCBA3F5" w14:textId="77777777" w:rsidR="00B43AFD" w:rsidRPr="007507CB" w:rsidRDefault="00DA12C8" w:rsidP="00B43AFD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25DCF09" w14:textId="77777777" w:rsidR="00B43AFD" w:rsidRPr="007507CB" w:rsidRDefault="00DA12C8" w:rsidP="00B43AFD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7507CB" w:rsidRPr="007507CB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3DC6EB9" w14:textId="2C2A25E0" w:rsidR="00B43AFD" w:rsidRPr="007507CB" w:rsidRDefault="00DA12C8" w:rsidP="00DA12C8">
            <w:pPr>
              <w:tabs>
                <w:tab w:val="right" w:pos="932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8</w:t>
            </w:r>
            <w:r w:rsidR="007507CB" w:rsidRPr="007507CB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792</w:t>
            </w:r>
          </w:p>
        </w:tc>
        <w:tc>
          <w:tcPr>
            <w:tcW w:w="990" w:type="dxa"/>
            <w:shd w:val="clear" w:color="auto" w:fill="auto"/>
          </w:tcPr>
          <w:p w14:paraId="6A90A2F8" w14:textId="72718C6F" w:rsidR="00B43AFD" w:rsidRPr="007507CB" w:rsidRDefault="00DA12C8" w:rsidP="00B43AFD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60</w:t>
            </w:r>
            <w:r w:rsidR="007507CB" w:rsidRPr="007507CB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971</w:t>
            </w:r>
          </w:p>
        </w:tc>
      </w:tr>
      <w:tr w:rsidR="00DA12C8" w:rsidRPr="004B717F" w14:paraId="385D57F2" w14:textId="77777777" w:rsidTr="007A75DC">
        <w:tc>
          <w:tcPr>
            <w:tcW w:w="3222" w:type="dxa"/>
            <w:shd w:val="clear" w:color="auto" w:fill="auto"/>
          </w:tcPr>
          <w:p w14:paraId="3DA00156" w14:textId="77777777" w:rsidR="00DA12C8" w:rsidRPr="00616D38" w:rsidRDefault="00DA12C8" w:rsidP="00DA12C8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E6018E2" w14:textId="77777777" w:rsidR="00DA12C8" w:rsidRPr="007507CB" w:rsidRDefault="00DA12C8" w:rsidP="00DA12C8">
            <w:pPr>
              <w:tabs>
                <w:tab w:val="left" w:pos="366"/>
                <w:tab w:val="center" w:pos="605"/>
                <w:tab w:val="right" w:pos="879"/>
              </w:tabs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  <w:r w:rsidRPr="007507CB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7A76B60" w14:textId="77777777" w:rsidR="00DA12C8" w:rsidRPr="007507CB" w:rsidRDefault="00DA12C8" w:rsidP="00DA12C8">
            <w:pPr>
              <w:tabs>
                <w:tab w:val="left" w:pos="473"/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  <w:r w:rsidRPr="007507CB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CCEEA1D" w14:textId="77777777" w:rsidR="00DA12C8" w:rsidRPr="007507CB" w:rsidRDefault="00DA12C8" w:rsidP="00DA12C8">
            <w:pPr>
              <w:tabs>
                <w:tab w:val="left" w:pos="401"/>
                <w:tab w:val="center" w:pos="668"/>
                <w:tab w:val="right" w:pos="885"/>
              </w:tabs>
              <w:rPr>
                <w:color w:val="000000"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  <w:r w:rsidRPr="007507CB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521" w:type="dxa"/>
            <w:shd w:val="clear" w:color="auto" w:fill="auto"/>
          </w:tcPr>
          <w:p w14:paraId="68F822C4" w14:textId="760125D1" w:rsidR="00DA12C8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left" w:pos="194"/>
                <w:tab w:val="right" w:pos="932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52</w:t>
            </w:r>
            <w:r w:rsidRPr="007507CB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682</w:t>
            </w:r>
          </w:p>
        </w:tc>
        <w:tc>
          <w:tcPr>
            <w:tcW w:w="990" w:type="dxa"/>
            <w:shd w:val="clear" w:color="auto" w:fill="auto"/>
          </w:tcPr>
          <w:p w14:paraId="125A96F1" w14:textId="28DC3752" w:rsidR="00DA12C8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52</w:t>
            </w:r>
            <w:r w:rsidRPr="007507CB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682</w:t>
            </w:r>
          </w:p>
        </w:tc>
      </w:tr>
      <w:tr w:rsidR="00DA12C8" w:rsidRPr="004B717F" w14:paraId="4BC433D4" w14:textId="77777777" w:rsidTr="007A75DC">
        <w:tc>
          <w:tcPr>
            <w:tcW w:w="3222" w:type="dxa"/>
            <w:shd w:val="clear" w:color="auto" w:fill="auto"/>
          </w:tcPr>
          <w:p w14:paraId="7003A1D3" w14:textId="77777777" w:rsidR="00DA12C8" w:rsidRPr="00616D38" w:rsidRDefault="00DA12C8" w:rsidP="00DA12C8">
            <w:pPr>
              <w:pStyle w:val="BodyText"/>
              <w:tabs>
                <w:tab w:val="clear" w:pos="1980"/>
                <w:tab w:val="right" w:pos="1049"/>
              </w:tabs>
              <w:spacing w:before="0"/>
              <w:ind w:right="-119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616D38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5663FD5C" w14:textId="40E8720A" w:rsidR="00DA12C8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left" w:pos="366"/>
                <w:tab w:val="right" w:pos="885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52</w:t>
            </w:r>
            <w:r w:rsidRPr="007507CB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179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4FB86DD" w14:textId="77777777" w:rsidR="00DA12C8" w:rsidRPr="007507CB" w:rsidRDefault="00DA12C8" w:rsidP="00DA12C8">
            <w:pPr>
              <w:tabs>
                <w:tab w:val="left" w:pos="473"/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  <w:u w:val="doub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  <w:u w:val="double"/>
              </w:rPr>
              <w:tab/>
            </w:r>
            <w:r w:rsidRPr="007507CB">
              <w:rPr>
                <w:color w:val="000000"/>
                <w:sz w:val="26"/>
                <w:szCs w:val="26"/>
                <w:u w:val="double"/>
                <w:cs/>
              </w:rPr>
              <w:t>-</w:t>
            </w:r>
            <w:r>
              <w:rPr>
                <w:color w:val="000000"/>
                <w:sz w:val="26"/>
                <w:szCs w:val="26"/>
                <w:u w:val="doub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071C153" w14:textId="77777777" w:rsidR="00DA12C8" w:rsidRPr="00DA12C8" w:rsidRDefault="00DA12C8" w:rsidP="00DA12C8">
            <w:pPr>
              <w:tabs>
                <w:tab w:val="left" w:pos="401"/>
                <w:tab w:val="center" w:pos="668"/>
                <w:tab w:val="right" w:pos="885"/>
              </w:tabs>
              <w:rPr>
                <w:color w:val="000000"/>
                <w:sz w:val="26"/>
                <w:szCs w:val="26"/>
                <w:u w:val="double"/>
              </w:rPr>
            </w:pPr>
            <w:r>
              <w:rPr>
                <w:color w:val="000000"/>
                <w:sz w:val="26"/>
                <w:szCs w:val="26"/>
              </w:rPr>
              <w:tab/>
            </w:r>
            <w:r w:rsidRPr="00DA12C8">
              <w:rPr>
                <w:color w:val="000000"/>
                <w:sz w:val="26"/>
                <w:szCs w:val="26"/>
                <w:u w:val="double"/>
              </w:rPr>
              <w:tab/>
            </w:r>
            <w:r w:rsidRPr="00DA12C8">
              <w:rPr>
                <w:color w:val="000000"/>
                <w:sz w:val="26"/>
                <w:szCs w:val="26"/>
                <w:u w:val="double"/>
                <w:cs/>
              </w:rPr>
              <w:t>-</w:t>
            </w:r>
            <w:r w:rsidRPr="00DA12C8">
              <w:rPr>
                <w:color w:val="000000"/>
                <w:sz w:val="26"/>
                <w:szCs w:val="26"/>
                <w:u w:val="double"/>
              </w:rPr>
              <w:tab/>
            </w:r>
          </w:p>
        </w:tc>
        <w:tc>
          <w:tcPr>
            <w:tcW w:w="1521" w:type="dxa"/>
            <w:shd w:val="clear" w:color="auto" w:fill="auto"/>
          </w:tcPr>
          <w:p w14:paraId="37125C5A" w14:textId="2FC11B71" w:rsidR="00DA12C8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right" w:pos="932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</w:t>
            </w:r>
            <w:r w:rsidRPr="007507CB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953</w:t>
            </w:r>
            <w:r w:rsidRPr="007507CB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436</w:t>
            </w:r>
          </w:p>
        </w:tc>
        <w:tc>
          <w:tcPr>
            <w:tcW w:w="990" w:type="dxa"/>
            <w:shd w:val="clear" w:color="auto" w:fill="auto"/>
          </w:tcPr>
          <w:p w14:paraId="566DC24F" w14:textId="68E614D8" w:rsidR="00DA12C8" w:rsidRPr="007507CB" w:rsidRDefault="00DA12C8" w:rsidP="00DA12C8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</w:t>
            </w:r>
            <w:r w:rsidRPr="007507CB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005</w:t>
            </w:r>
            <w:r w:rsidRPr="007507CB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615</w:t>
            </w:r>
          </w:p>
        </w:tc>
      </w:tr>
    </w:tbl>
    <w:p w14:paraId="410531C5" w14:textId="77777777" w:rsidR="00173721" w:rsidRPr="004B717F" w:rsidRDefault="00173721"/>
    <w:p w14:paraId="7F531FAA" w14:textId="77777777" w:rsidR="00173721" w:rsidRPr="004B717F" w:rsidRDefault="00173721">
      <w:r w:rsidRPr="004B717F">
        <w:rPr>
          <w:cs/>
        </w:rPr>
        <w:br w:type="page"/>
      </w:r>
    </w:p>
    <w:tbl>
      <w:tblPr>
        <w:tblW w:w="1062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222"/>
        <w:gridCol w:w="1449"/>
        <w:gridCol w:w="1719"/>
        <w:gridCol w:w="1719"/>
        <w:gridCol w:w="1521"/>
        <w:gridCol w:w="990"/>
      </w:tblGrid>
      <w:tr w:rsidR="00173721" w:rsidRPr="004B717F" w14:paraId="1689172A" w14:textId="77777777" w:rsidTr="0008026D">
        <w:trPr>
          <w:trHeight w:val="80"/>
        </w:trPr>
        <w:tc>
          <w:tcPr>
            <w:tcW w:w="3222" w:type="dxa"/>
            <w:shd w:val="clear" w:color="auto" w:fill="auto"/>
          </w:tcPr>
          <w:p w14:paraId="32F2B971" w14:textId="05E9AD97" w:rsidR="00173721" w:rsidRPr="004B717F" w:rsidRDefault="00173721" w:rsidP="00572C64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7398" w:type="dxa"/>
            <w:gridSpan w:val="5"/>
            <w:shd w:val="clear" w:color="auto" w:fill="auto"/>
          </w:tcPr>
          <w:p w14:paraId="24C0E11F" w14:textId="77777777" w:rsidR="00173721" w:rsidRPr="004B717F" w:rsidRDefault="00173721" w:rsidP="0008026D">
            <w:pPr>
              <w:ind w:right="90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173721" w:rsidRPr="004B717F" w14:paraId="65474424" w14:textId="77777777" w:rsidTr="0008026D">
        <w:tc>
          <w:tcPr>
            <w:tcW w:w="3222" w:type="dxa"/>
            <w:shd w:val="clear" w:color="auto" w:fill="auto"/>
          </w:tcPr>
          <w:p w14:paraId="244A62E0" w14:textId="77777777" w:rsidR="00173721" w:rsidRPr="004B717F" w:rsidRDefault="00173721" w:rsidP="0008026D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398" w:type="dxa"/>
            <w:gridSpan w:val="5"/>
            <w:shd w:val="clear" w:color="auto" w:fill="auto"/>
          </w:tcPr>
          <w:p w14:paraId="54C00331" w14:textId="77777777" w:rsidR="00173721" w:rsidRPr="004B717F" w:rsidRDefault="00173721" w:rsidP="0008026D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173721" w:rsidRPr="004B717F" w14:paraId="4A9AFAB6" w14:textId="77777777" w:rsidTr="0008026D">
        <w:tc>
          <w:tcPr>
            <w:tcW w:w="3222" w:type="dxa"/>
            <w:shd w:val="clear" w:color="auto" w:fill="auto"/>
          </w:tcPr>
          <w:p w14:paraId="7A0E1502" w14:textId="77777777" w:rsidR="00173721" w:rsidRPr="004B717F" w:rsidRDefault="00173721" w:rsidP="0008026D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398" w:type="dxa"/>
            <w:gridSpan w:val="5"/>
            <w:shd w:val="clear" w:color="auto" w:fill="auto"/>
            <w:vAlign w:val="bottom"/>
          </w:tcPr>
          <w:p w14:paraId="0948D834" w14:textId="5C1C1E72" w:rsidR="00173721" w:rsidRPr="00EC4446" w:rsidRDefault="00C34D3E" w:rsidP="0008026D">
            <w:pPr>
              <w:pStyle w:val="BodyText"/>
              <w:spacing w:before="0"/>
              <w:jc w:val="center"/>
              <w:rPr>
                <w:rFonts w:ascii="Cordia New" w:eastAsia="Angsana New"/>
                <w:sz w:val="26"/>
                <w:szCs w:val="26"/>
                <w:u w:val="single"/>
                <w:cs/>
              </w:rPr>
            </w:pPr>
            <w:r w:rsidRPr="00C34D3E">
              <w:rPr>
                <w:rFonts w:ascii="Cordia New" w:eastAsia="Angsana New"/>
                <w:sz w:val="26"/>
                <w:szCs w:val="26"/>
                <w:u w:val="single"/>
              </w:rPr>
              <w:t>31</w:t>
            </w:r>
            <w:r w:rsidR="007B4A96" w:rsidRPr="00EC4446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C34D3E">
              <w:rPr>
                <w:rFonts w:ascii="Cordia New" w:eastAsia="Angsana New"/>
                <w:sz w:val="26"/>
                <w:szCs w:val="26"/>
                <w:u w:val="single"/>
              </w:rPr>
              <w:t>2564</w:t>
            </w:r>
          </w:p>
        </w:tc>
      </w:tr>
      <w:tr w:rsidR="00173721" w:rsidRPr="004B717F" w14:paraId="0FD33324" w14:textId="77777777" w:rsidTr="0008026D">
        <w:tc>
          <w:tcPr>
            <w:tcW w:w="3222" w:type="dxa"/>
            <w:shd w:val="clear" w:color="auto" w:fill="auto"/>
          </w:tcPr>
          <w:p w14:paraId="3690FE52" w14:textId="77777777" w:rsidR="00173721" w:rsidRPr="004B717F" w:rsidRDefault="00173721" w:rsidP="0008026D">
            <w:pPr>
              <w:pStyle w:val="BodyText"/>
              <w:spacing w:before="0"/>
              <w:ind w:right="-119"/>
              <w:jc w:val="center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796056" w14:textId="77777777" w:rsidR="00173721" w:rsidRPr="004B717F" w:rsidRDefault="00173721" w:rsidP="0008026D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</w:t>
            </w: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กำไรหรือขาดทุน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271A733" w14:textId="77777777" w:rsidR="00173721" w:rsidRPr="004B717F" w:rsidRDefault="00173721" w:rsidP="0008026D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เงินลงทุนในตราสารหนี้</w:t>
            </w:r>
            <w:r w:rsidRPr="004B717F">
              <w:rPr>
                <w:rFonts w:ascii="Cordia New" w:eastAsia="Angsan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ที่วัดมูลค่าด้วย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มูลค่ายุติธรรมผ่าน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D280EFE" w14:textId="77777777" w:rsidR="00173721" w:rsidRPr="004B717F" w:rsidRDefault="00173721" w:rsidP="0008026D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4D3FA57" w14:textId="77777777" w:rsidR="00173721" w:rsidRPr="004B717F" w:rsidRDefault="00173721" w:rsidP="0008026D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4B717F">
              <w:rPr>
                <w:rFonts w:ascii="Cordia New" w:eastAsia="Angsana New"/>
                <w:sz w:val="26"/>
                <w:szCs w:val="26"/>
              </w:rPr>
              <w:br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ที่วัดมูลค่าด้วย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37D42B" w14:textId="77777777" w:rsidR="00173721" w:rsidRPr="004B717F" w:rsidRDefault="00173721" w:rsidP="0008026D">
            <w:pPr>
              <w:pStyle w:val="BodyText"/>
              <w:spacing w:before="0"/>
              <w:ind w:left="-105" w:right="-103"/>
              <w:jc w:val="center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173721" w:rsidRPr="004B717F" w14:paraId="7A48036D" w14:textId="77777777" w:rsidTr="0008026D">
        <w:tc>
          <w:tcPr>
            <w:tcW w:w="3222" w:type="dxa"/>
            <w:shd w:val="clear" w:color="auto" w:fill="auto"/>
          </w:tcPr>
          <w:p w14:paraId="345DA46D" w14:textId="77777777" w:rsidR="00173721" w:rsidRPr="004B717F" w:rsidRDefault="00173721" w:rsidP="0008026D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9" w:type="dxa"/>
            <w:shd w:val="clear" w:color="auto" w:fill="auto"/>
          </w:tcPr>
          <w:p w14:paraId="0779CADC" w14:textId="77777777" w:rsidR="00173721" w:rsidRPr="004B717F" w:rsidRDefault="00173721" w:rsidP="0008026D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6668048E" w14:textId="77777777" w:rsidR="00173721" w:rsidRPr="004B717F" w:rsidRDefault="00173721" w:rsidP="0008026D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3F83A2FD" w14:textId="77777777" w:rsidR="00173721" w:rsidRPr="004B717F" w:rsidRDefault="00173721" w:rsidP="0008026D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381090DD" w14:textId="77777777" w:rsidR="00173721" w:rsidRPr="004B717F" w:rsidRDefault="00173721" w:rsidP="0008026D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9236AA" w14:textId="77777777" w:rsidR="00173721" w:rsidRPr="004B717F" w:rsidRDefault="00173721" w:rsidP="0008026D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</w:tr>
      <w:tr w:rsidR="00EC4446" w:rsidRPr="004B717F" w14:paraId="6EF2FCB7" w14:textId="77777777" w:rsidTr="0008026D">
        <w:tc>
          <w:tcPr>
            <w:tcW w:w="3222" w:type="dxa"/>
            <w:shd w:val="clear" w:color="auto" w:fill="auto"/>
          </w:tcPr>
          <w:p w14:paraId="37B86D8D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94F84ED" w14:textId="77777777" w:rsidR="00EC4446" w:rsidRPr="00616D38" w:rsidRDefault="00EC4446" w:rsidP="00EC4446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AAB559C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A000F85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F6056F4" w14:textId="5B671902" w:rsidR="00EC4446" w:rsidRPr="00616D38" w:rsidRDefault="00EC4446" w:rsidP="00EC4446">
            <w:pPr>
              <w:tabs>
                <w:tab w:val="right" w:pos="878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59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920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4AF39" w14:textId="6EE02E36" w:rsidR="00EC4446" w:rsidRPr="00616D38" w:rsidRDefault="00EC4446" w:rsidP="00EC4446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59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920</w:t>
            </w:r>
          </w:p>
        </w:tc>
      </w:tr>
      <w:tr w:rsidR="00EC4446" w:rsidRPr="004B717F" w14:paraId="2DCFB610" w14:textId="77777777" w:rsidTr="0008026D">
        <w:tc>
          <w:tcPr>
            <w:tcW w:w="3222" w:type="dxa"/>
            <w:shd w:val="clear" w:color="auto" w:fill="auto"/>
          </w:tcPr>
          <w:p w14:paraId="7AD5DE9B" w14:textId="77777777" w:rsidR="00EC4446" w:rsidRPr="004B717F" w:rsidRDefault="00EC4446" w:rsidP="00EC4446">
            <w:pPr>
              <w:pStyle w:val="BodyText"/>
              <w:tabs>
                <w:tab w:val="clear" w:pos="1980"/>
                <w:tab w:val="left" w:pos="163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9C9D053" w14:textId="77777777" w:rsidR="00EC4446" w:rsidRPr="00616D38" w:rsidRDefault="00EC4446" w:rsidP="00EC4446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E49EF45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56D124C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463941F" w14:textId="5DD31C80" w:rsidR="00EC4446" w:rsidRPr="00616D38" w:rsidRDefault="00EC4446" w:rsidP="00EC4446">
            <w:pPr>
              <w:tabs>
                <w:tab w:val="right" w:pos="878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416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758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36510A" w14:textId="225993C5" w:rsidR="00EC4446" w:rsidRPr="00616D38" w:rsidRDefault="00EC4446" w:rsidP="00EC4446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416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758</w:t>
            </w:r>
          </w:p>
        </w:tc>
      </w:tr>
      <w:tr w:rsidR="00EC4446" w:rsidRPr="004B717F" w14:paraId="2151DE2D" w14:textId="77777777" w:rsidTr="0008026D">
        <w:tc>
          <w:tcPr>
            <w:tcW w:w="3222" w:type="dxa"/>
            <w:shd w:val="clear" w:color="auto" w:fill="auto"/>
          </w:tcPr>
          <w:p w14:paraId="14885DF4" w14:textId="77777777" w:rsidR="00EC4446" w:rsidRPr="004B717F" w:rsidRDefault="00EC4446" w:rsidP="00EC4446">
            <w:pPr>
              <w:pStyle w:val="BodyText"/>
              <w:tabs>
                <w:tab w:val="clear" w:pos="540"/>
                <w:tab w:val="clear" w:pos="1980"/>
                <w:tab w:val="left" w:pos="165"/>
              </w:tabs>
              <w:spacing w:before="0"/>
              <w:ind w:right="-111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>
              <w:rPr>
                <w:rFonts w:ascii="Cordia New" w:eastAsia="Angsana New"/>
                <w:sz w:val="26"/>
                <w:szCs w:val="26"/>
                <w:cs/>
              </w:rPr>
              <w:br/>
            </w:r>
            <w:r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E8920D2" w14:textId="072C1B59" w:rsidR="00EC4446" w:rsidRPr="00616D38" w:rsidRDefault="00EC4446" w:rsidP="00EC4446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35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758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DBD078E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7D7C8AC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C3A5284" w14:textId="77777777" w:rsidR="00EC4446" w:rsidRPr="00616D38" w:rsidRDefault="00EC4446" w:rsidP="00EC4446">
            <w:pPr>
              <w:tabs>
                <w:tab w:val="center" w:pos="533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7C583D" w14:textId="2A309039" w:rsidR="00EC4446" w:rsidRPr="00616D38" w:rsidRDefault="00EC4446" w:rsidP="00EC4446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35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758</w:t>
            </w:r>
          </w:p>
        </w:tc>
      </w:tr>
      <w:tr w:rsidR="00EC4446" w:rsidRPr="004B717F" w14:paraId="231A8DDC" w14:textId="77777777" w:rsidTr="0008026D">
        <w:tc>
          <w:tcPr>
            <w:tcW w:w="3222" w:type="dxa"/>
            <w:shd w:val="clear" w:color="auto" w:fill="auto"/>
          </w:tcPr>
          <w:p w14:paraId="5CC518CC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05529A5" w14:textId="2493FDEC" w:rsidR="00EC4446" w:rsidRPr="00616D38" w:rsidRDefault="00EC4446" w:rsidP="00EC4446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35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231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E2B691F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26C9D5B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BDD96C2" w14:textId="5E13D85F" w:rsidR="00EC4446" w:rsidRPr="00616D38" w:rsidRDefault="00EC4446" w:rsidP="00EC4446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1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154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ED5D20" w14:textId="067B6FB4" w:rsidR="00EC4446" w:rsidRPr="00616D38" w:rsidRDefault="00EC4446" w:rsidP="00EC4446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36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385</w:t>
            </w:r>
          </w:p>
        </w:tc>
      </w:tr>
      <w:tr w:rsidR="00EC4446" w:rsidRPr="004B717F" w14:paraId="7E865D20" w14:textId="77777777" w:rsidTr="0008026D">
        <w:tc>
          <w:tcPr>
            <w:tcW w:w="3222" w:type="dxa"/>
            <w:shd w:val="clear" w:color="auto" w:fill="auto"/>
          </w:tcPr>
          <w:p w14:paraId="4CC106DD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431333D" w14:textId="77777777" w:rsidR="00EC4446" w:rsidRPr="00616D38" w:rsidRDefault="00EC4446" w:rsidP="00EC4446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E8774AB" w14:textId="56C0A085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303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808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D937EDD" w14:textId="0A870FFD" w:rsidR="00EC4446" w:rsidRPr="00616D38" w:rsidRDefault="00EC4446" w:rsidP="00EC4446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11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705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E76CDB6" w14:textId="3191BC46" w:rsidR="00EC4446" w:rsidRPr="00616D38" w:rsidRDefault="00EC4446" w:rsidP="00EC4446">
            <w:pPr>
              <w:tabs>
                <w:tab w:val="right" w:pos="878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166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645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BE8879" w14:textId="26F71E77" w:rsidR="00EC4446" w:rsidRPr="00616D38" w:rsidRDefault="00EC4446" w:rsidP="00EC4446">
            <w:pPr>
              <w:tabs>
                <w:tab w:val="right" w:pos="770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482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158</w:t>
            </w:r>
          </w:p>
        </w:tc>
      </w:tr>
      <w:tr w:rsidR="00EC4446" w:rsidRPr="004B717F" w14:paraId="63FBDFC7" w14:textId="77777777" w:rsidTr="0008026D">
        <w:tc>
          <w:tcPr>
            <w:tcW w:w="3222" w:type="dxa"/>
            <w:shd w:val="clear" w:color="auto" w:fill="auto"/>
          </w:tcPr>
          <w:p w14:paraId="03AF864C" w14:textId="77777777" w:rsidR="00EC4446" w:rsidRPr="004B717F" w:rsidRDefault="00EC4446" w:rsidP="00EC4446">
            <w:pPr>
              <w:pStyle w:val="BodyText"/>
              <w:tabs>
                <w:tab w:val="clear" w:pos="1980"/>
                <w:tab w:val="left" w:pos="163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เงินให้สินเชื่อแก่ลูกหนี้และดอกเบี้ย</w:t>
            </w:r>
            <w:r>
              <w:rPr>
                <w:rFonts w:ascii="Cordia New" w:eastAsia="Angsana New"/>
                <w:sz w:val="26"/>
                <w:szCs w:val="26"/>
                <w:cs/>
              </w:rPr>
              <w:br/>
            </w:r>
            <w:r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ค้างรับสุทธิ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FBFB3D9" w14:textId="77777777" w:rsidR="00EC4446" w:rsidRPr="00616D38" w:rsidRDefault="00EC4446" w:rsidP="00EC4446">
            <w:pPr>
              <w:tabs>
                <w:tab w:val="left" w:pos="366"/>
                <w:tab w:val="center" w:pos="605"/>
                <w:tab w:val="right" w:pos="879"/>
              </w:tabs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8638C68" w14:textId="77777777" w:rsidR="00EC4446" w:rsidRPr="00616D38" w:rsidRDefault="00EC4446" w:rsidP="00EC4446">
            <w:pPr>
              <w:tabs>
                <w:tab w:val="left" w:pos="473"/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E0E664C" w14:textId="77777777" w:rsidR="00EC4446" w:rsidRPr="00616D38" w:rsidRDefault="00EC4446" w:rsidP="00EC4446">
            <w:pPr>
              <w:tabs>
                <w:tab w:val="left" w:pos="401"/>
                <w:tab w:val="center" w:pos="668"/>
                <w:tab w:val="right" w:pos="885"/>
              </w:tabs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9773678" w14:textId="408F5400" w:rsidR="00EC4446" w:rsidRPr="00616D38" w:rsidRDefault="00EC4446" w:rsidP="00EC4446">
            <w:pPr>
              <w:tabs>
                <w:tab w:val="right" w:pos="878"/>
              </w:tabs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219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173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170A9" w14:textId="04055982" w:rsidR="00EC4446" w:rsidRPr="00616D38" w:rsidRDefault="00EC4446" w:rsidP="00EC4446">
            <w:pPr>
              <w:tabs>
                <w:tab w:val="right" w:pos="770"/>
              </w:tabs>
              <w:ind w:left="-30" w:right="-10"/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219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single"/>
              </w:rPr>
              <w:t>173</w:t>
            </w:r>
          </w:p>
        </w:tc>
      </w:tr>
      <w:tr w:rsidR="00EC4446" w:rsidRPr="004B717F" w14:paraId="78F3CEB6" w14:textId="77777777" w:rsidTr="0008026D">
        <w:tc>
          <w:tcPr>
            <w:tcW w:w="3222" w:type="dxa"/>
            <w:shd w:val="clear" w:color="auto" w:fill="auto"/>
          </w:tcPr>
          <w:p w14:paraId="50C4D412" w14:textId="77777777" w:rsidR="00EC4446" w:rsidRPr="004B717F" w:rsidRDefault="00EC4446" w:rsidP="00EC4446">
            <w:pPr>
              <w:pStyle w:val="BodyText"/>
              <w:tabs>
                <w:tab w:val="clear" w:pos="1980"/>
                <w:tab w:val="center" w:pos="779"/>
                <w:tab w:val="right" w:pos="1049"/>
              </w:tabs>
              <w:spacing w:before="0"/>
              <w:ind w:right="-119"/>
              <w:jc w:val="center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A089D44" w14:textId="28807372" w:rsidR="00EC4446" w:rsidRPr="00616D38" w:rsidRDefault="00EC4446" w:rsidP="00EC4446">
            <w:pPr>
              <w:tabs>
                <w:tab w:val="left" w:pos="366"/>
                <w:tab w:val="right" w:pos="885"/>
              </w:tabs>
              <w:rPr>
                <w:color w:val="000000"/>
                <w:sz w:val="26"/>
                <w:szCs w:val="26"/>
                <w:u w:val="doub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double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70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989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78614AB" w14:textId="16E0F3FA" w:rsidR="00EC4446" w:rsidRPr="00616D38" w:rsidRDefault="00EC4446" w:rsidP="00EC4446">
            <w:pPr>
              <w:tabs>
                <w:tab w:val="right" w:pos="1049"/>
              </w:tabs>
              <w:rPr>
                <w:color w:val="000000"/>
                <w:sz w:val="26"/>
                <w:szCs w:val="26"/>
                <w:u w:val="doub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303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808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DD3AB3A" w14:textId="48FD1AF7" w:rsidR="00EC4446" w:rsidRPr="00616D38" w:rsidRDefault="00EC4446" w:rsidP="00EC4446">
            <w:pPr>
              <w:tabs>
                <w:tab w:val="right" w:pos="885"/>
              </w:tabs>
              <w:rPr>
                <w:color w:val="000000"/>
                <w:sz w:val="26"/>
                <w:szCs w:val="26"/>
                <w:u w:val="doub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11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705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C5CB85F" w14:textId="75E20FB9" w:rsidR="00EC4446" w:rsidRPr="00616D38" w:rsidRDefault="00EC4446" w:rsidP="00EC4446">
            <w:pPr>
              <w:tabs>
                <w:tab w:val="right" w:pos="878"/>
              </w:tabs>
              <w:rPr>
                <w:color w:val="000000"/>
                <w:sz w:val="26"/>
                <w:szCs w:val="26"/>
                <w:u w:val="doub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2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863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650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19E85C" w14:textId="275C1C00" w:rsidR="00EC4446" w:rsidRPr="00616D38" w:rsidRDefault="00EC4446" w:rsidP="00EC4446">
            <w:pPr>
              <w:tabs>
                <w:tab w:val="right" w:pos="770"/>
              </w:tabs>
              <w:ind w:left="-118"/>
              <w:rPr>
                <w:color w:val="000000"/>
                <w:sz w:val="26"/>
                <w:szCs w:val="26"/>
                <w:u w:val="doub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3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250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  <w:u w:val="double"/>
              </w:rPr>
              <w:t>152</w:t>
            </w:r>
          </w:p>
        </w:tc>
      </w:tr>
      <w:tr w:rsidR="00EC4446" w:rsidRPr="004B717F" w14:paraId="7A1E0E1A" w14:textId="77777777" w:rsidTr="0008026D">
        <w:tc>
          <w:tcPr>
            <w:tcW w:w="3222" w:type="dxa"/>
            <w:shd w:val="clear" w:color="auto" w:fill="auto"/>
          </w:tcPr>
          <w:p w14:paraId="3C4E0C49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</w:tcPr>
          <w:p w14:paraId="193A2337" w14:textId="77777777" w:rsidR="00EC4446" w:rsidRPr="00616D38" w:rsidRDefault="00EC4446" w:rsidP="00EC4446">
            <w:pPr>
              <w:pStyle w:val="BodyText"/>
              <w:tabs>
                <w:tab w:val="right" w:pos="885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6665AE86" w14:textId="77777777" w:rsidR="00EC4446" w:rsidRPr="00616D38" w:rsidRDefault="00EC4446" w:rsidP="00EC4446">
            <w:pPr>
              <w:pStyle w:val="BodyText"/>
              <w:tabs>
                <w:tab w:val="center" w:pos="779"/>
                <w:tab w:val="right" w:pos="1049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65E537B3" w14:textId="77777777" w:rsidR="00EC4446" w:rsidRPr="00616D38" w:rsidRDefault="00EC4446" w:rsidP="00EC4446">
            <w:pPr>
              <w:pStyle w:val="BodyText"/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2596B2E2" w14:textId="77777777" w:rsidR="00EC4446" w:rsidRPr="00616D38" w:rsidRDefault="00EC4446" w:rsidP="00EC4446">
            <w:pPr>
              <w:pStyle w:val="BodyText"/>
              <w:tabs>
                <w:tab w:val="right" w:pos="878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594E50" w14:textId="77777777" w:rsidR="00EC4446" w:rsidRPr="00616D38" w:rsidRDefault="00EC4446" w:rsidP="00EC4446">
            <w:pPr>
              <w:pStyle w:val="BodyText"/>
              <w:tabs>
                <w:tab w:val="right" w:pos="770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</w:tr>
      <w:tr w:rsidR="00EC4446" w:rsidRPr="004B717F" w14:paraId="70F3B040" w14:textId="77777777" w:rsidTr="0008026D">
        <w:tc>
          <w:tcPr>
            <w:tcW w:w="3222" w:type="dxa"/>
            <w:shd w:val="clear" w:color="auto" w:fill="auto"/>
          </w:tcPr>
          <w:p w14:paraId="6E1000BE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449" w:type="dxa"/>
            <w:shd w:val="clear" w:color="auto" w:fill="auto"/>
          </w:tcPr>
          <w:p w14:paraId="76F95841" w14:textId="77777777" w:rsidR="00EC4446" w:rsidRPr="00616D38" w:rsidRDefault="00EC4446" w:rsidP="00EC4446">
            <w:pPr>
              <w:pStyle w:val="BodyText"/>
              <w:tabs>
                <w:tab w:val="right" w:pos="885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56BBB0B8" w14:textId="77777777" w:rsidR="00EC4446" w:rsidRPr="00616D38" w:rsidRDefault="00EC4446" w:rsidP="00EC4446">
            <w:pPr>
              <w:pStyle w:val="BodyText"/>
              <w:tabs>
                <w:tab w:val="center" w:pos="779"/>
                <w:tab w:val="right" w:pos="1049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79776D77" w14:textId="77777777" w:rsidR="00EC4446" w:rsidRPr="00616D38" w:rsidRDefault="00EC4446" w:rsidP="00EC4446">
            <w:pPr>
              <w:pStyle w:val="BodyText"/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1521" w:type="dxa"/>
            <w:shd w:val="clear" w:color="auto" w:fill="auto"/>
          </w:tcPr>
          <w:p w14:paraId="75AF5A46" w14:textId="77777777" w:rsidR="00EC4446" w:rsidRPr="00616D38" w:rsidRDefault="00EC4446" w:rsidP="00EC4446">
            <w:pPr>
              <w:pStyle w:val="BodyText"/>
              <w:tabs>
                <w:tab w:val="right" w:pos="878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272CEF" w14:textId="77777777" w:rsidR="00EC4446" w:rsidRPr="00616D38" w:rsidRDefault="00EC4446" w:rsidP="00EC4446">
            <w:pPr>
              <w:pStyle w:val="BodyText"/>
              <w:tabs>
                <w:tab w:val="right" w:pos="770"/>
              </w:tabs>
              <w:spacing w:before="0"/>
              <w:ind w:right="389"/>
              <w:rPr>
                <w:rFonts w:ascii="Cordia New" w:eastAsia="Angsana New" w:hAnsi="Cordia New"/>
                <w:sz w:val="26"/>
                <w:szCs w:val="26"/>
              </w:rPr>
            </w:pPr>
          </w:p>
        </w:tc>
      </w:tr>
      <w:tr w:rsidR="00EC4446" w:rsidRPr="004B717F" w14:paraId="75FE4B51" w14:textId="77777777" w:rsidTr="0008026D">
        <w:tc>
          <w:tcPr>
            <w:tcW w:w="3222" w:type="dxa"/>
            <w:shd w:val="clear" w:color="auto" w:fill="auto"/>
          </w:tcPr>
          <w:p w14:paraId="4FBD88E0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538DC82" w14:textId="77777777" w:rsidR="00EC4446" w:rsidRPr="00616D38" w:rsidRDefault="00EC4446" w:rsidP="00EC4446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170269D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864880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08982CD2" w14:textId="04DABEE3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878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590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807</w:t>
            </w:r>
          </w:p>
        </w:tc>
        <w:tc>
          <w:tcPr>
            <w:tcW w:w="990" w:type="dxa"/>
            <w:shd w:val="clear" w:color="auto" w:fill="auto"/>
          </w:tcPr>
          <w:p w14:paraId="50FC315B" w14:textId="23881C30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left="-30" w:right="-180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590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807</w:t>
            </w:r>
          </w:p>
        </w:tc>
      </w:tr>
      <w:tr w:rsidR="00EC4446" w:rsidRPr="004B717F" w14:paraId="24300F76" w14:textId="77777777" w:rsidTr="0008026D">
        <w:tc>
          <w:tcPr>
            <w:tcW w:w="3222" w:type="dxa"/>
            <w:shd w:val="clear" w:color="auto" w:fill="auto"/>
          </w:tcPr>
          <w:p w14:paraId="379C6BC5" w14:textId="77777777" w:rsidR="00EC4446" w:rsidRPr="004B717F" w:rsidRDefault="00EC4446" w:rsidP="00EC4446">
            <w:pPr>
              <w:pStyle w:val="BodyText"/>
              <w:tabs>
                <w:tab w:val="clear" w:pos="1980"/>
                <w:tab w:val="left" w:pos="163"/>
              </w:tabs>
              <w:spacing w:before="0"/>
              <w:ind w:right="-119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6DF3C76" w14:textId="77777777" w:rsidR="00EC4446" w:rsidRPr="00616D38" w:rsidRDefault="00EC4446" w:rsidP="00EC4446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D1F30D1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0A0935F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B428E5C" w14:textId="0AB9B39F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878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200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C3A2A" w14:textId="0D7A4272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200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949</w:t>
            </w:r>
          </w:p>
        </w:tc>
      </w:tr>
      <w:tr w:rsidR="00EC4446" w:rsidRPr="004B717F" w14:paraId="018DE912" w14:textId="77777777" w:rsidTr="0008026D">
        <w:tc>
          <w:tcPr>
            <w:tcW w:w="3222" w:type="dxa"/>
            <w:shd w:val="clear" w:color="auto" w:fill="auto"/>
          </w:tcPr>
          <w:p w14:paraId="62CDF02A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1837458" w14:textId="77777777" w:rsidR="00EC4446" w:rsidRPr="00616D38" w:rsidRDefault="00EC4446" w:rsidP="00EC4446">
            <w:pPr>
              <w:tabs>
                <w:tab w:val="center" w:pos="605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B131BD2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71F4EE9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772311CA" w14:textId="79DDCEAA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878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25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350</w:t>
            </w:r>
          </w:p>
        </w:tc>
        <w:tc>
          <w:tcPr>
            <w:tcW w:w="990" w:type="dxa"/>
            <w:shd w:val="clear" w:color="auto" w:fill="auto"/>
          </w:tcPr>
          <w:p w14:paraId="176E67B9" w14:textId="4FCEA894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25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350</w:t>
            </w:r>
          </w:p>
        </w:tc>
      </w:tr>
      <w:tr w:rsidR="00EC4446" w:rsidRPr="004B717F" w14:paraId="1AF74D61" w14:textId="77777777" w:rsidTr="0008026D">
        <w:tc>
          <w:tcPr>
            <w:tcW w:w="3222" w:type="dxa"/>
            <w:shd w:val="clear" w:color="auto" w:fill="auto"/>
          </w:tcPr>
          <w:p w14:paraId="3C33083E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9" w:type="dxa"/>
            <w:shd w:val="clear" w:color="auto" w:fill="auto"/>
          </w:tcPr>
          <w:p w14:paraId="0CD00EEA" w14:textId="177D917F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885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32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451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4D8E487" w14:textId="77777777" w:rsidR="00EC4446" w:rsidRPr="00616D38" w:rsidRDefault="00EC4446" w:rsidP="00EC4446">
            <w:pPr>
              <w:tabs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FC3C764" w14:textId="77777777" w:rsidR="00EC4446" w:rsidRPr="00616D38" w:rsidRDefault="00EC4446" w:rsidP="00EC4446">
            <w:pPr>
              <w:tabs>
                <w:tab w:val="center" w:pos="669"/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4C51196" w14:textId="404DBB28" w:rsidR="00EC4446" w:rsidRPr="00616D38" w:rsidRDefault="00EC4446" w:rsidP="00EC4446">
            <w:pPr>
              <w:tabs>
                <w:tab w:val="right" w:pos="885"/>
              </w:tabs>
              <w:rPr>
                <w:color w:val="000000"/>
                <w:sz w:val="26"/>
                <w:szCs w:val="26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="00C34D3E" w:rsidRPr="00C34D3E">
              <w:rPr>
                <w:color w:val="000000"/>
                <w:sz w:val="26"/>
                <w:szCs w:val="26"/>
              </w:rPr>
              <w:t>3</w:t>
            </w:r>
            <w:r w:rsidRPr="00616D38">
              <w:rPr>
                <w:color w:val="000000"/>
                <w:sz w:val="26"/>
                <w:szCs w:val="26"/>
              </w:rPr>
              <w:t>,</w:t>
            </w:r>
            <w:r w:rsidR="00C34D3E" w:rsidRPr="00C34D3E">
              <w:rPr>
                <w:color w:val="000000"/>
                <w:sz w:val="26"/>
                <w:szCs w:val="26"/>
              </w:rPr>
              <w:t>910</w:t>
            </w:r>
          </w:p>
        </w:tc>
        <w:tc>
          <w:tcPr>
            <w:tcW w:w="990" w:type="dxa"/>
            <w:shd w:val="clear" w:color="auto" w:fill="auto"/>
          </w:tcPr>
          <w:p w14:paraId="17405B32" w14:textId="5A0263D4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36</w:t>
            </w:r>
            <w:r w:rsidRPr="00616D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361</w:t>
            </w:r>
          </w:p>
        </w:tc>
      </w:tr>
      <w:tr w:rsidR="00EC4446" w:rsidRPr="004B717F" w14:paraId="4B93EBC9" w14:textId="77777777" w:rsidTr="0008026D">
        <w:tc>
          <w:tcPr>
            <w:tcW w:w="3222" w:type="dxa"/>
            <w:shd w:val="clear" w:color="auto" w:fill="auto"/>
          </w:tcPr>
          <w:p w14:paraId="1C604F44" w14:textId="77777777" w:rsidR="00EC4446" w:rsidRPr="004B717F" w:rsidRDefault="00EC4446" w:rsidP="00EC4446">
            <w:pPr>
              <w:pStyle w:val="BodyText"/>
              <w:tabs>
                <w:tab w:val="clear" w:pos="1980"/>
              </w:tabs>
              <w:spacing w:before="0"/>
              <w:ind w:right="-119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5CDB30E" w14:textId="77777777" w:rsidR="00EC4446" w:rsidRPr="00616D38" w:rsidRDefault="00EC4446" w:rsidP="00EC4446">
            <w:pPr>
              <w:tabs>
                <w:tab w:val="left" w:pos="366"/>
                <w:tab w:val="center" w:pos="605"/>
                <w:tab w:val="right" w:pos="879"/>
              </w:tabs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F5AE146" w14:textId="77777777" w:rsidR="00EC4446" w:rsidRPr="00616D38" w:rsidRDefault="00EC4446" w:rsidP="00EC4446">
            <w:pPr>
              <w:tabs>
                <w:tab w:val="left" w:pos="473"/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C811551" w14:textId="77777777" w:rsidR="00EC4446" w:rsidRPr="00616D38" w:rsidRDefault="00EC4446" w:rsidP="00EC4446">
            <w:pPr>
              <w:tabs>
                <w:tab w:val="left" w:pos="401"/>
                <w:tab w:val="center" w:pos="668"/>
                <w:tab w:val="right" w:pos="885"/>
              </w:tabs>
              <w:rPr>
                <w:color w:val="000000"/>
                <w:sz w:val="26"/>
                <w:szCs w:val="26"/>
                <w:u w:val="sing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  <w:r w:rsidRPr="00616D38">
              <w:rPr>
                <w:color w:val="000000"/>
                <w:sz w:val="26"/>
                <w:szCs w:val="26"/>
                <w:u w:val="sing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single"/>
              </w:rPr>
              <w:tab/>
            </w:r>
          </w:p>
        </w:tc>
        <w:tc>
          <w:tcPr>
            <w:tcW w:w="1521" w:type="dxa"/>
            <w:shd w:val="clear" w:color="auto" w:fill="auto"/>
          </w:tcPr>
          <w:p w14:paraId="0F1BAAEE" w14:textId="237069CC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left" w:pos="194"/>
                <w:tab w:val="right" w:pos="878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Pr="00616D38"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90</w:t>
            </w:r>
            <w:r w:rsidRPr="00616D38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398</w:t>
            </w:r>
          </w:p>
        </w:tc>
        <w:tc>
          <w:tcPr>
            <w:tcW w:w="990" w:type="dxa"/>
            <w:shd w:val="clear" w:color="auto" w:fill="auto"/>
          </w:tcPr>
          <w:p w14:paraId="33793285" w14:textId="0F0EAC17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left" w:pos="68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Pr="00616D38"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90</w:t>
            </w:r>
            <w:r w:rsidRPr="00616D38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398</w:t>
            </w:r>
          </w:p>
        </w:tc>
      </w:tr>
      <w:tr w:rsidR="00EC4446" w:rsidRPr="004B717F" w14:paraId="4498F839" w14:textId="77777777" w:rsidTr="0008026D">
        <w:tc>
          <w:tcPr>
            <w:tcW w:w="3222" w:type="dxa"/>
            <w:shd w:val="clear" w:color="auto" w:fill="auto"/>
          </w:tcPr>
          <w:p w14:paraId="04C96533" w14:textId="77777777" w:rsidR="00EC4446" w:rsidRPr="004B717F" w:rsidRDefault="00EC4446" w:rsidP="00EC4446">
            <w:pPr>
              <w:pStyle w:val="BodyText"/>
              <w:tabs>
                <w:tab w:val="clear" w:pos="1980"/>
                <w:tab w:val="right" w:pos="1049"/>
              </w:tabs>
              <w:spacing w:before="0"/>
              <w:ind w:right="-119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3D3C0D93" w14:textId="0150325B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left" w:pos="366"/>
                <w:tab w:val="right" w:pos="885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Pr="00616D38"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32</w:t>
            </w:r>
            <w:r w:rsidRPr="00616D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451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3E19525" w14:textId="77777777" w:rsidR="00EC4446" w:rsidRPr="00616D38" w:rsidRDefault="00EC4446" w:rsidP="00EC4446">
            <w:pPr>
              <w:tabs>
                <w:tab w:val="left" w:pos="473"/>
                <w:tab w:val="center" w:pos="779"/>
                <w:tab w:val="right" w:pos="1049"/>
              </w:tabs>
              <w:rPr>
                <w:color w:val="000000"/>
                <w:sz w:val="26"/>
                <w:szCs w:val="26"/>
                <w:u w:val="doub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double"/>
              </w:rPr>
              <w:tab/>
            </w:r>
            <w:r w:rsidRPr="00616D38">
              <w:rPr>
                <w:color w:val="000000"/>
                <w:sz w:val="26"/>
                <w:szCs w:val="26"/>
                <w:u w:val="doub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ab/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02396FD" w14:textId="77777777" w:rsidR="00EC4446" w:rsidRPr="00616D38" w:rsidRDefault="00EC4446" w:rsidP="00EC4446">
            <w:pPr>
              <w:tabs>
                <w:tab w:val="left" w:pos="401"/>
                <w:tab w:val="center" w:pos="668"/>
                <w:tab w:val="right" w:pos="885"/>
              </w:tabs>
              <w:rPr>
                <w:color w:val="000000"/>
                <w:sz w:val="26"/>
                <w:szCs w:val="26"/>
                <w:u w:val="double"/>
              </w:rPr>
            </w:pPr>
            <w:r w:rsidRPr="00616D38">
              <w:rPr>
                <w:color w:val="000000"/>
                <w:sz w:val="26"/>
                <w:szCs w:val="26"/>
              </w:rPr>
              <w:tab/>
            </w:r>
            <w:r w:rsidRPr="00616D38">
              <w:rPr>
                <w:color w:val="000000"/>
                <w:sz w:val="26"/>
                <w:szCs w:val="26"/>
                <w:u w:val="double"/>
              </w:rPr>
              <w:tab/>
            </w:r>
            <w:r w:rsidRPr="00616D38">
              <w:rPr>
                <w:color w:val="000000"/>
                <w:sz w:val="26"/>
                <w:szCs w:val="26"/>
                <w:u w:val="double"/>
                <w:cs/>
              </w:rPr>
              <w:t>-</w:t>
            </w:r>
            <w:r w:rsidRPr="00616D38">
              <w:rPr>
                <w:color w:val="000000"/>
                <w:sz w:val="26"/>
                <w:szCs w:val="26"/>
                <w:u w:val="double"/>
              </w:rPr>
              <w:tab/>
            </w:r>
          </w:p>
        </w:tc>
        <w:tc>
          <w:tcPr>
            <w:tcW w:w="1521" w:type="dxa"/>
            <w:shd w:val="clear" w:color="auto" w:fill="auto"/>
          </w:tcPr>
          <w:p w14:paraId="30644CFD" w14:textId="6CBD0256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878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</w:t>
            </w:r>
            <w:r w:rsidRPr="00616D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911</w:t>
            </w:r>
            <w:r w:rsidRPr="00616D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414</w:t>
            </w:r>
          </w:p>
        </w:tc>
        <w:tc>
          <w:tcPr>
            <w:tcW w:w="990" w:type="dxa"/>
            <w:shd w:val="clear" w:color="auto" w:fill="auto"/>
          </w:tcPr>
          <w:p w14:paraId="12EA6107" w14:textId="31B68B94" w:rsidR="00EC4446" w:rsidRPr="00616D38" w:rsidRDefault="00EC4446" w:rsidP="00EC4446">
            <w:pPr>
              <w:pStyle w:val="BodyText"/>
              <w:tabs>
                <w:tab w:val="clear" w:pos="540"/>
                <w:tab w:val="clear" w:pos="1980"/>
                <w:tab w:val="right" w:pos="770"/>
              </w:tabs>
              <w:spacing w:before="0"/>
              <w:ind w:right="-2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616D38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</w:t>
            </w:r>
            <w:r w:rsidRPr="00616D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943</w:t>
            </w:r>
            <w:r w:rsidRPr="00616D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865</w:t>
            </w:r>
          </w:p>
        </w:tc>
      </w:tr>
    </w:tbl>
    <w:p w14:paraId="3B7782C4" w14:textId="77777777" w:rsidR="00B82E07" w:rsidRPr="004B717F" w:rsidRDefault="00B82E07" w:rsidP="00891507">
      <w:pPr>
        <w:ind w:left="1022"/>
        <w:jc w:val="thaiDistribute"/>
        <w:rPr>
          <w:rFonts w:eastAsia="Batang"/>
          <w:sz w:val="26"/>
          <w:szCs w:val="26"/>
          <w:lang w:eastAsia="ko-KR"/>
        </w:rPr>
      </w:pPr>
    </w:p>
    <w:p w14:paraId="72E06DCB" w14:textId="77777777" w:rsidR="001A30B3" w:rsidRPr="004B717F" w:rsidRDefault="006D0682" w:rsidP="00CD160C">
      <w:pPr>
        <w:numPr>
          <w:ilvl w:val="0"/>
          <w:numId w:val="7"/>
        </w:numPr>
        <w:tabs>
          <w:tab w:val="clear" w:pos="644"/>
        </w:tabs>
        <w:spacing w:before="240"/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7" w:name="_Ref111662828"/>
      <w:r w:rsidR="001A30B3" w:rsidRPr="004B717F">
        <w:rPr>
          <w:b/>
          <w:bCs/>
          <w:sz w:val="26"/>
          <w:szCs w:val="26"/>
          <w:cs/>
        </w:rPr>
        <w:lastRenderedPageBreak/>
        <w:t>ข้อมูลเพิ่มเติมเกี่ยวกับกระแสเงินสด</w:t>
      </w:r>
      <w:bookmarkEnd w:id="7"/>
    </w:p>
    <w:p w14:paraId="26E107B9" w14:textId="518EE409" w:rsidR="002E4AB6" w:rsidRPr="004B717F" w:rsidRDefault="002E4AB6" w:rsidP="006D0682">
      <w:pPr>
        <w:spacing w:before="120" w:after="120"/>
        <w:ind w:left="446" w:right="115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รายการที่ไม่เกี่ยวข้องกับเงินสดที่สำคัญ</w:t>
      </w:r>
      <w:r w:rsidRPr="004B717F">
        <w:rPr>
          <w:sz w:val="26"/>
          <w:szCs w:val="26"/>
          <w:cs/>
        </w:rPr>
        <w:t>สำหรับ</w:t>
      </w:r>
      <w:r w:rsidR="00D21EE6">
        <w:rPr>
          <w:rFonts w:hint="cs"/>
          <w:sz w:val="26"/>
          <w:szCs w:val="26"/>
          <w:cs/>
        </w:rPr>
        <w:t>งวดหกเดือน</w:t>
      </w:r>
      <w:r w:rsidRPr="004B717F">
        <w:rPr>
          <w:sz w:val="26"/>
          <w:szCs w:val="26"/>
          <w:cs/>
        </w:rPr>
        <w:t xml:space="preserve">สิ้นสุดวันที่ </w:t>
      </w:r>
      <w:r w:rsidR="00C34D3E" w:rsidRPr="00C34D3E">
        <w:rPr>
          <w:sz w:val="26"/>
          <w:szCs w:val="26"/>
        </w:rPr>
        <w:t>30</w:t>
      </w:r>
      <w:r w:rsidR="0026285C" w:rsidRPr="004B717F">
        <w:rPr>
          <w:rFonts w:hint="cs"/>
          <w:sz w:val="26"/>
          <w:szCs w:val="26"/>
          <w:cs/>
        </w:rPr>
        <w:t xml:space="preserve"> </w:t>
      </w:r>
      <w:r w:rsidR="00D21EE6">
        <w:rPr>
          <w:rFonts w:hint="cs"/>
          <w:sz w:val="26"/>
          <w:szCs w:val="26"/>
          <w:cs/>
        </w:rPr>
        <w:t>มิถุนายน</w:t>
      </w:r>
      <w:r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4B717F">
        <w:rPr>
          <w:rFonts w:hint="cs"/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2564</w:t>
      </w:r>
      <w:r w:rsidR="00ED60D1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มีดังนี้ </w:t>
      </w:r>
    </w:p>
    <w:tbl>
      <w:tblPr>
        <w:tblW w:w="931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990"/>
        <w:gridCol w:w="990"/>
        <w:gridCol w:w="1044"/>
        <w:gridCol w:w="1044"/>
      </w:tblGrid>
      <w:tr w:rsidR="002E4AB6" w:rsidRPr="004B717F" w14:paraId="56C0C3D9" w14:textId="77777777" w:rsidTr="00E23009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21F20B2B" w14:textId="2208746A" w:rsidR="002E4AB6" w:rsidRPr="004B717F" w:rsidRDefault="002E4AB6" w:rsidP="006F09E4">
            <w:pPr>
              <w:ind w:left="141" w:right="206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3249F" w14:textId="77777777" w:rsidR="002E4AB6" w:rsidRPr="004B717F" w:rsidRDefault="002E4AB6" w:rsidP="006D0682">
            <w:pPr>
              <w:ind w:left="141" w:right="75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2E4AB6" w:rsidRPr="004B717F" w14:paraId="38B0907F" w14:textId="77777777" w:rsidTr="00E23009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3C263EBD" w14:textId="77777777" w:rsidR="002E4AB6" w:rsidRPr="004B717F" w:rsidRDefault="002E4AB6" w:rsidP="006D0682">
            <w:pPr>
              <w:ind w:right="206"/>
              <w:rPr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1A983" w14:textId="77777777" w:rsidR="002E4AB6" w:rsidRPr="004B717F" w:rsidRDefault="002E4AB6" w:rsidP="006D0682">
            <w:pPr>
              <w:ind w:right="-27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0B9B1" w14:textId="77777777" w:rsidR="002E4AB6" w:rsidRPr="004B717F" w:rsidRDefault="002E4AB6" w:rsidP="006D0682">
            <w:pPr>
              <w:ind w:left="2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D21EE6" w:rsidRPr="004B717F" w14:paraId="6779231D" w14:textId="77777777" w:rsidTr="000C538C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8A41FC4" w14:textId="77777777" w:rsidR="00D21EE6" w:rsidRPr="004B717F" w:rsidRDefault="00D21EE6" w:rsidP="00D21EE6">
            <w:pPr>
              <w:ind w:right="206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6394EA" w14:textId="1DDC4BCF" w:rsidR="00D21EE6" w:rsidRPr="004B717F" w:rsidRDefault="00C34D3E" w:rsidP="00D21EE6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4D8BC" w14:textId="068E0165" w:rsidR="00D21EE6" w:rsidRPr="004B717F" w:rsidRDefault="00C34D3E" w:rsidP="00D21EE6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0B645C" w14:textId="534C31FB" w:rsidR="00D21EE6" w:rsidRPr="004B717F" w:rsidRDefault="00C34D3E" w:rsidP="00D21EE6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01602E1" w14:textId="2EDBB990" w:rsidR="00D21EE6" w:rsidRPr="004B717F" w:rsidRDefault="00C34D3E" w:rsidP="00D21EE6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BA387E" w:rsidRPr="004B717F" w14:paraId="66D8DB0A" w14:textId="77777777" w:rsidTr="000C538C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2D450447" w14:textId="77777777" w:rsidR="00E321BD" w:rsidRDefault="00BA387E" w:rsidP="00BA387E">
            <w:pPr>
              <w:ind w:left="567" w:right="206" w:hanging="363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การเปลี่ยนแปลงใน</w:t>
            </w:r>
            <w:r w:rsidRPr="004B717F">
              <w:rPr>
                <w:sz w:val="26"/>
                <w:szCs w:val="26"/>
                <w:cs/>
              </w:rPr>
              <w:t>อัตราแลกเปลี่ยนเงินตราต่างประเทศของ</w:t>
            </w:r>
          </w:p>
          <w:p w14:paraId="4BC1D8C1" w14:textId="77777777" w:rsidR="00BA387E" w:rsidRPr="004B717F" w:rsidRDefault="002937FB" w:rsidP="00616D38">
            <w:pPr>
              <w:tabs>
                <w:tab w:val="left" w:pos="205"/>
              </w:tabs>
              <w:ind w:left="567" w:right="206" w:hanging="36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   </w:t>
            </w:r>
            <w:r w:rsidR="00BA387E" w:rsidRPr="004B717F">
              <w:rPr>
                <w:sz w:val="26"/>
                <w:szCs w:val="26"/>
                <w:cs/>
              </w:rPr>
              <w:t>ตราสารหนี้ที่ออกและเงินกู้ยืมระยะยาว*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5075" w14:textId="07283A07" w:rsidR="00BA387E" w:rsidRPr="004B717F" w:rsidRDefault="00525C33" w:rsidP="00BA387E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3</w:t>
            </w:r>
            <w:r>
              <w:rPr>
                <w:rFonts w:asci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8B5E" w14:textId="0FC32933" w:rsidR="00BA387E" w:rsidRPr="004B717F" w:rsidRDefault="00D21EE6" w:rsidP="00BA387E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3</w:t>
            </w:r>
            <w:r w:rsidRPr="00D21EE6">
              <w:rPr>
                <w:rFonts w:asci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B8072" w14:textId="63C250D2" w:rsidR="00BA387E" w:rsidRPr="004B717F" w:rsidRDefault="00525C33" w:rsidP="00BA387E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3</w:t>
            </w:r>
            <w:r>
              <w:rPr>
                <w:rFonts w:asci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7374" w14:textId="05290835" w:rsidR="00BA387E" w:rsidRPr="004B717F" w:rsidRDefault="00D21EE6" w:rsidP="00BA387E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3</w:t>
            </w:r>
            <w:r w:rsidRPr="00D21EE6">
              <w:rPr>
                <w:rFonts w:asci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458</w:t>
            </w:r>
          </w:p>
        </w:tc>
      </w:tr>
      <w:tr w:rsidR="00F04B4F" w:rsidRPr="004B717F" w14:paraId="57A33081" w14:textId="77777777" w:rsidTr="000C538C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28580DCA" w14:textId="77777777" w:rsidR="00F04B4F" w:rsidRPr="004B717F" w:rsidRDefault="00F04B4F" w:rsidP="00F04B4F">
            <w:pPr>
              <w:ind w:left="567" w:right="206" w:hanging="363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ค่าตัดจำหน่ายของตราสารหนี้ที่ออกและเงินกู้ยืมระยะยาว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BB39" w14:textId="45B83BF1" w:rsidR="00F04B4F" w:rsidRDefault="00F04B4F" w:rsidP="00F04B4F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666E" w14:textId="0AF72A45" w:rsidR="00F04B4F" w:rsidRDefault="00F04B4F" w:rsidP="00F04B4F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252F0" w14:textId="0806CD85" w:rsidR="00F04B4F" w:rsidRDefault="00F04B4F" w:rsidP="00F04B4F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BE3D" w14:textId="3A45C6AE" w:rsidR="00F04B4F" w:rsidRDefault="00F04B4F" w:rsidP="00F04B4F">
            <w:pPr>
              <w:pStyle w:val="Signature"/>
              <w:tabs>
                <w:tab w:val="right" w:pos="705"/>
              </w:tabs>
              <w:rPr>
                <w:rFonts w:asci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cs="Cordia New"/>
                <w:sz w:val="26"/>
                <w:szCs w:val="26"/>
                <w:lang w:val="en-US"/>
              </w:rPr>
              <w:t>2</w:t>
            </w:r>
          </w:p>
        </w:tc>
      </w:tr>
    </w:tbl>
    <w:p w14:paraId="7DFF7DE1" w14:textId="77777777" w:rsidR="00F36191" w:rsidRPr="004B717F" w:rsidRDefault="002D5A8A" w:rsidP="00B632DC">
      <w:pPr>
        <w:spacing w:before="120"/>
        <w:ind w:left="709" w:right="391"/>
        <w:outlineLvl w:val="0"/>
        <w:rPr>
          <w:sz w:val="22"/>
          <w:szCs w:val="22"/>
        </w:rPr>
      </w:pPr>
      <w:r w:rsidRPr="004B717F">
        <w:rPr>
          <w:sz w:val="22"/>
          <w:szCs w:val="22"/>
          <w:cs/>
        </w:rPr>
        <w:t>*</w:t>
      </w:r>
      <w:r w:rsidR="00B40A42" w:rsidRPr="004B717F">
        <w:rPr>
          <w:rFonts w:hint="cs"/>
          <w:sz w:val="22"/>
          <w:szCs w:val="22"/>
          <w:cs/>
        </w:rPr>
        <w:t xml:space="preserve"> </w:t>
      </w:r>
      <w:r w:rsidRPr="004B717F">
        <w:rPr>
          <w:sz w:val="22"/>
          <w:szCs w:val="22"/>
          <w:cs/>
        </w:rPr>
        <w:t>ธนาคารและบริษัทย่อย</w:t>
      </w:r>
      <w:r w:rsidRPr="004B717F">
        <w:rPr>
          <w:rFonts w:hint="cs"/>
          <w:sz w:val="22"/>
          <w:szCs w:val="22"/>
          <w:cs/>
        </w:rPr>
        <w:t>มีการ</w:t>
      </w:r>
      <w:r w:rsidRPr="004B717F">
        <w:rPr>
          <w:sz w:val="22"/>
          <w:szCs w:val="22"/>
          <w:cs/>
        </w:rPr>
        <w:t>ป้องกันความเสี่ยงโดยการทำธุรกรรมตราสารอนุพันธ์</w:t>
      </w:r>
    </w:p>
    <w:p w14:paraId="4D8D2942" w14:textId="77777777" w:rsidR="00F36191" w:rsidRPr="004B717F" w:rsidRDefault="00F36191" w:rsidP="00F36191">
      <w:pPr>
        <w:pStyle w:val="BodyText"/>
        <w:tabs>
          <w:tab w:val="clear" w:pos="540"/>
          <w:tab w:val="clear" w:pos="1980"/>
        </w:tabs>
        <w:spacing w:before="0"/>
        <w:ind w:left="426" w:right="389"/>
        <w:rPr>
          <w:rFonts w:ascii="Cordia New" w:eastAsia="Angsana New"/>
          <w:b/>
          <w:bCs/>
          <w:sz w:val="26"/>
          <w:szCs w:val="26"/>
        </w:rPr>
      </w:pPr>
    </w:p>
    <w:p w14:paraId="3B74A105" w14:textId="77777777" w:rsidR="00F36191" w:rsidRPr="004B717F" w:rsidRDefault="00F36191" w:rsidP="00F36191">
      <w:pPr>
        <w:pStyle w:val="BodyText"/>
        <w:spacing w:before="120"/>
        <w:ind w:right="389" w:firstLine="709"/>
        <w:rPr>
          <w:rFonts w:ascii="Cordia New" w:hAnsi="Cordia New"/>
          <w:sz w:val="22"/>
          <w:szCs w:val="22"/>
          <w:lang w:eastAsia="en-US"/>
        </w:rPr>
      </w:pPr>
    </w:p>
    <w:p w14:paraId="045200B5" w14:textId="77777777" w:rsidR="00B36F3F" w:rsidRPr="004B717F" w:rsidRDefault="00B36F3F" w:rsidP="00CD160C">
      <w:pPr>
        <w:numPr>
          <w:ilvl w:val="0"/>
          <w:numId w:val="7"/>
        </w:numPr>
        <w:tabs>
          <w:tab w:val="clear" w:pos="644"/>
        </w:tabs>
        <w:ind w:left="448" w:right="391" w:hanging="448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8" w:name="_Ref111662835"/>
      <w:r w:rsidRPr="004B717F">
        <w:rPr>
          <w:b/>
          <w:bCs/>
          <w:sz w:val="26"/>
          <w:szCs w:val="26"/>
          <w:cs/>
        </w:rPr>
        <w:lastRenderedPageBreak/>
        <w:t>รายการระหว่างธนาคารและตลาดเงินสุทธิ (สินทรัพย์)</w:t>
      </w:r>
      <w:bookmarkEnd w:id="8"/>
    </w:p>
    <w:p w14:paraId="58F1C298" w14:textId="77777777" w:rsidR="00E53993" w:rsidRPr="004B717F" w:rsidRDefault="00E53993" w:rsidP="00E53993">
      <w:pPr>
        <w:pStyle w:val="Header"/>
        <w:tabs>
          <w:tab w:val="clear" w:pos="4153"/>
          <w:tab w:val="clear" w:pos="8306"/>
        </w:tabs>
        <w:spacing w:before="120"/>
        <w:ind w:left="450" w:right="272"/>
        <w:rPr>
          <w:rFonts w:ascii="Cordia New" w:hAnsi="Cordia New" w:cs="Cordia New"/>
          <w:sz w:val="26"/>
          <w:szCs w:val="26"/>
          <w:lang w:val="en-US"/>
        </w:rPr>
      </w:pPr>
      <w:r w:rsidRPr="004B717F">
        <w:rPr>
          <w:rFonts w:ascii="Cordia New" w:hAnsi="Cordia New" w:cs="Cordia New"/>
          <w:sz w:val="26"/>
          <w:szCs w:val="26"/>
          <w:cs/>
          <w:lang w:val="th-TH"/>
        </w:rPr>
        <w:t>รายการระหว่างธนาคารและตลาดเงินสุทธิ (สินทรัพย์)</w:t>
      </w:r>
      <w:r w:rsidR="007A75DC" w:rsidRPr="004B717F">
        <w:rPr>
          <w:rFonts w:ascii="Cordia New" w:hAnsi="Cordia New" w:cs="Cordia New" w:hint="cs"/>
          <w:sz w:val="26"/>
          <w:szCs w:val="26"/>
          <w:cs/>
          <w:lang w:val="th-TH"/>
        </w:rPr>
        <w:t xml:space="preserve"> </w:t>
      </w:r>
      <w:r w:rsidR="00085D81" w:rsidRPr="004B717F">
        <w:rPr>
          <w:rFonts w:ascii="Cordia New" w:hAnsi="Cordia New" w:cs="Cordia New"/>
          <w:sz w:val="26"/>
          <w:szCs w:val="26"/>
          <w:cs/>
          <w:lang w:val="th-TH"/>
        </w:rPr>
        <w:t>ประกอบด้วย</w:t>
      </w:r>
    </w:p>
    <w:tbl>
      <w:tblPr>
        <w:tblW w:w="95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26"/>
        <w:gridCol w:w="1368"/>
        <w:gridCol w:w="1368"/>
        <w:gridCol w:w="1368"/>
        <w:gridCol w:w="1368"/>
      </w:tblGrid>
      <w:tr w:rsidR="00D81A06" w:rsidRPr="004B717F" w14:paraId="015FE6BE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DC32CD1" w14:textId="24E99F42" w:rsidR="00D81A06" w:rsidRPr="004B717F" w:rsidRDefault="00D81A06" w:rsidP="00701BB8">
            <w:pPr>
              <w:tabs>
                <w:tab w:val="left" w:pos="540"/>
              </w:tabs>
              <w:ind w:right="2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B2178" w14:textId="77777777" w:rsidR="00D81A06" w:rsidRPr="004B717F" w:rsidRDefault="00D81A06" w:rsidP="00D81A06">
            <w:pPr>
              <w:pStyle w:val="Header"/>
              <w:tabs>
                <w:tab w:val="clear" w:pos="4153"/>
                <w:tab w:val="clear" w:pos="8306"/>
              </w:tabs>
              <w:ind w:left="-77"/>
              <w:jc w:val="right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167667" w:rsidRPr="004B717F" w14:paraId="40958D88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5723BAF3" w14:textId="77777777" w:rsidR="00167667" w:rsidRPr="004B717F" w:rsidRDefault="00167667" w:rsidP="00167667">
            <w:pPr>
              <w:tabs>
                <w:tab w:val="left" w:pos="54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7D166" w14:textId="77777777" w:rsidR="00167667" w:rsidRPr="004B717F" w:rsidRDefault="00167667" w:rsidP="00167667">
            <w:pPr>
              <w:ind w:right="-27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9022E" w14:textId="77777777" w:rsidR="00167667" w:rsidRPr="004B717F" w:rsidRDefault="00167667" w:rsidP="00167667">
            <w:pPr>
              <w:ind w:left="2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1667DE" w:rsidRPr="004B717F" w14:paraId="08546923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46366AF" w14:textId="77777777" w:rsidR="001667DE" w:rsidRPr="004B717F" w:rsidRDefault="001667DE" w:rsidP="001667DE">
            <w:pPr>
              <w:tabs>
                <w:tab w:val="left" w:pos="54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671DF8" w14:textId="3127CE20" w:rsidR="001667DE" w:rsidRPr="004B717F" w:rsidRDefault="00C34D3E" w:rsidP="001667DE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F57720" w14:textId="0B79A27B" w:rsidR="001667DE" w:rsidRPr="004B717F" w:rsidRDefault="00C34D3E" w:rsidP="001667DE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80421" w14:textId="3B486251" w:rsidR="001667DE" w:rsidRPr="004B717F" w:rsidRDefault="00C34D3E" w:rsidP="001667DE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F3496B" w14:textId="5FF07136" w:rsidR="001667DE" w:rsidRPr="004B717F" w:rsidRDefault="00C34D3E" w:rsidP="001667DE">
            <w:pPr>
              <w:spacing w:line="30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027598" w:rsidRPr="004B717F" w14:paraId="1C6D4BF5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29522055" w14:textId="704165AF" w:rsidR="00027598" w:rsidRPr="004B717F" w:rsidRDefault="00C34D3E" w:rsidP="00D81A06">
            <w:pPr>
              <w:tabs>
                <w:tab w:val="left" w:pos="284"/>
              </w:tabs>
              <w:ind w:left="34" w:right="274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</w:rPr>
              <w:t>1</w:t>
            </w:r>
            <w:r w:rsidR="00027598" w:rsidRPr="004B717F">
              <w:rPr>
                <w:sz w:val="26"/>
                <w:szCs w:val="26"/>
                <w:cs/>
              </w:rPr>
              <w:t xml:space="preserve">. </w:t>
            </w:r>
            <w:r w:rsidR="00027598" w:rsidRPr="004B717F">
              <w:rPr>
                <w:sz w:val="26"/>
                <w:szCs w:val="26"/>
                <w:cs/>
              </w:rPr>
              <w:tab/>
            </w:r>
            <w:r w:rsidR="00027598"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AF34B2" w14:textId="77777777" w:rsidR="00027598" w:rsidRPr="004B717F" w:rsidRDefault="00027598" w:rsidP="00D81A06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856602" w14:textId="77777777" w:rsidR="00027598" w:rsidRPr="004B717F" w:rsidRDefault="00027598" w:rsidP="00D81A06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A7304B" w14:textId="77777777" w:rsidR="00027598" w:rsidRPr="004B717F" w:rsidRDefault="00027598" w:rsidP="00D81A06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F497B9" w14:textId="77777777" w:rsidR="00027598" w:rsidRPr="004B717F" w:rsidRDefault="00027598" w:rsidP="00D81A06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667DE" w:rsidRPr="004B717F" w14:paraId="56470137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2807AEE0" w14:textId="77777777" w:rsidR="001667DE" w:rsidRPr="004B717F" w:rsidRDefault="001667DE" w:rsidP="001667DE">
            <w:pPr>
              <w:tabs>
                <w:tab w:val="left" w:pos="540"/>
              </w:tabs>
              <w:ind w:left="459" w:right="-110" w:hanging="17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ธนาคารแห่งประเทศไทย </w:t>
            </w:r>
            <w:r w:rsidRPr="004B717F">
              <w:rPr>
                <w:spacing w:val="-8"/>
                <w:sz w:val="26"/>
                <w:szCs w:val="26"/>
                <w:cs/>
              </w:rPr>
              <w:t>และกองทุนเพื่อการฟื้นฟูฯ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9C0B" w14:textId="4CDDDEBF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314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3593" w14:textId="44A28975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293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3199" w14:textId="5922A6AA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314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BBAF" w14:textId="14018F28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293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403</w:t>
            </w:r>
          </w:p>
        </w:tc>
      </w:tr>
      <w:tr w:rsidR="001667DE" w:rsidRPr="004B717F" w14:paraId="44111C38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7D06703F" w14:textId="77777777" w:rsidR="001667DE" w:rsidRPr="004B717F" w:rsidRDefault="001667DE" w:rsidP="001667DE">
            <w:pPr>
              <w:tabs>
                <w:tab w:val="left" w:pos="54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15D9" w14:textId="2821B9AB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37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1480" w14:textId="54365B8D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34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B5748" w14:textId="79DB0CDC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32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2465" w14:textId="225189C7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31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352</w:t>
            </w:r>
          </w:p>
        </w:tc>
      </w:tr>
      <w:tr w:rsidR="001667DE" w:rsidRPr="004B717F" w14:paraId="263954A1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5F746EE7" w14:textId="77777777" w:rsidR="001667DE" w:rsidRPr="004B717F" w:rsidRDefault="001667DE" w:rsidP="001667DE">
            <w:pPr>
              <w:tabs>
                <w:tab w:val="left" w:pos="1026"/>
              </w:tabs>
              <w:ind w:left="459" w:hanging="17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769A" w14:textId="46EA2E8D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ADE4" w14:textId="63C89824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12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C34B" w14:textId="008D9219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E851" w14:textId="4097E70A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11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901</w:t>
            </w:r>
          </w:p>
        </w:tc>
      </w:tr>
      <w:tr w:rsidR="001667DE" w:rsidRPr="004B717F" w14:paraId="7046089A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007058DE" w14:textId="77777777" w:rsidR="001667DE" w:rsidRPr="004B717F" w:rsidRDefault="001667DE" w:rsidP="001667DE">
            <w:pPr>
              <w:tabs>
                <w:tab w:val="left" w:pos="1026"/>
              </w:tabs>
              <w:ind w:left="459" w:hanging="1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EED9" w14:textId="70E91171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158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EF7F" w14:textId="61B49EC1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158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B978" w14:textId="633369DE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21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24BC" w14:textId="1E48D040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21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400</w:t>
            </w:r>
          </w:p>
        </w:tc>
      </w:tr>
      <w:tr w:rsidR="001667DE" w:rsidRPr="004B717F" w14:paraId="0F224165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9C4E0A6" w14:textId="77777777" w:rsidR="001667DE" w:rsidRPr="004B717F" w:rsidRDefault="001667DE" w:rsidP="001667DE">
            <w:pPr>
              <w:tabs>
                <w:tab w:val="left" w:pos="459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1EF1" w14:textId="4A69A47C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363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C6D5" w14:textId="68D95A47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341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DDEE" w14:textId="645E3787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359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B360" w14:textId="7E822EFE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338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056</w:t>
            </w:r>
          </w:p>
        </w:tc>
      </w:tr>
      <w:tr w:rsidR="001667DE" w:rsidRPr="004B717F" w14:paraId="3E4223AC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3033792A" w14:textId="77777777" w:rsidR="001667DE" w:rsidRPr="004B717F" w:rsidRDefault="001667DE" w:rsidP="001667DE">
            <w:pPr>
              <w:tabs>
                <w:tab w:val="left" w:pos="742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บวก</w:t>
            </w:r>
            <w:r w:rsidRPr="004B717F">
              <w:rPr>
                <w:sz w:val="26"/>
                <w:szCs w:val="26"/>
                <w:cs/>
              </w:rPr>
              <w:tab/>
              <w:t>ดอกเบี้ยค้างรับ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และรายได้ดอกเบี้ยที่ยัง</w:t>
            </w:r>
          </w:p>
          <w:p w14:paraId="41BBFFF2" w14:textId="77777777" w:rsidR="001667DE" w:rsidRPr="004B717F" w:rsidRDefault="001667DE" w:rsidP="001667DE">
            <w:pPr>
              <w:tabs>
                <w:tab w:val="left" w:pos="96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CFE3" w14:textId="1B0E97EC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23A9" w14:textId="49344F6E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EF53" w14:textId="02B9FB99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1068" w14:textId="2D085D76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37</w:t>
            </w:r>
          </w:p>
        </w:tc>
      </w:tr>
      <w:tr w:rsidR="001667DE" w:rsidRPr="004B717F" w14:paraId="005B752A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0A5F58AD" w14:textId="77777777" w:rsidR="001667DE" w:rsidRPr="004B717F" w:rsidRDefault="001667DE" w:rsidP="001667DE">
            <w:pPr>
              <w:tabs>
                <w:tab w:val="left" w:pos="742"/>
              </w:tabs>
              <w:ind w:left="284"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9A80" w14:textId="5ACD7B83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164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97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D612" w14:textId="0D6A42F6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164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129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6BE0" w14:textId="4E47FF86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216"/>
                <w:tab w:val="center" w:pos="533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64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231A" w14:textId="135CB39F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216"/>
                <w:tab w:val="center" w:pos="533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95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</w:tr>
      <w:tr w:rsidR="001667DE" w:rsidRPr="004B717F" w14:paraId="67CEC9FD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FAA8221" w14:textId="77777777" w:rsidR="001667DE" w:rsidRPr="004B717F" w:rsidRDefault="001667DE" w:rsidP="001667DE">
            <w:pPr>
              <w:tabs>
                <w:tab w:val="left" w:pos="742"/>
              </w:tabs>
              <w:ind w:left="252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1CD5" w14:textId="50DC633A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363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EE60" w14:textId="29446038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341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87EF" w14:textId="17FDA1AD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359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91FF" w14:textId="20B062B8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337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998</w:t>
            </w:r>
          </w:p>
        </w:tc>
      </w:tr>
      <w:tr w:rsidR="001667DE" w:rsidRPr="004B717F" w14:paraId="7A55DF41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0327CD66" w14:textId="303DFCF7" w:rsidR="001667DE" w:rsidRPr="004B717F" w:rsidRDefault="00C34D3E" w:rsidP="001667DE">
            <w:pPr>
              <w:tabs>
                <w:tab w:val="left" w:pos="284"/>
              </w:tabs>
              <w:ind w:left="34" w:right="274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1667DE" w:rsidRPr="004B717F">
              <w:rPr>
                <w:sz w:val="26"/>
                <w:szCs w:val="26"/>
                <w:cs/>
              </w:rPr>
              <w:t xml:space="preserve">. </w:t>
            </w:r>
            <w:r w:rsidR="001667DE" w:rsidRPr="004B717F">
              <w:rPr>
                <w:sz w:val="26"/>
                <w:szCs w:val="26"/>
              </w:rPr>
              <w:tab/>
            </w:r>
            <w:r w:rsidR="001667DE"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7768" w14:textId="77777777" w:rsidR="001667DE" w:rsidRPr="004B717F" w:rsidRDefault="001667DE" w:rsidP="001667DE">
            <w:pPr>
              <w:pStyle w:val="Header"/>
              <w:tabs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90D8" w14:textId="77777777" w:rsidR="001667DE" w:rsidRPr="004B717F" w:rsidRDefault="001667DE" w:rsidP="001667DE">
            <w:pPr>
              <w:pStyle w:val="Header"/>
              <w:tabs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AAED" w14:textId="77777777" w:rsidR="001667DE" w:rsidRPr="004B717F" w:rsidRDefault="001667DE" w:rsidP="001667DE">
            <w:pPr>
              <w:pStyle w:val="Header"/>
              <w:tabs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14B2" w14:textId="77777777" w:rsidR="001667DE" w:rsidRPr="004B717F" w:rsidRDefault="001667DE" w:rsidP="001667DE">
            <w:pPr>
              <w:pStyle w:val="Header"/>
              <w:tabs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667DE" w:rsidRPr="004B717F" w14:paraId="07D66100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B62C4B6" w14:textId="77777777" w:rsidR="001667DE" w:rsidRPr="004B717F" w:rsidRDefault="001667DE" w:rsidP="001667DE">
            <w:pPr>
              <w:tabs>
                <w:tab w:val="left" w:pos="540"/>
              </w:tabs>
              <w:ind w:left="284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5CF3" w14:textId="32100B4B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47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7A028" w14:textId="617C40F7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46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FC1E" w14:textId="6BDBE940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41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DFB7" w14:textId="6B1E01B7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50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417</w:t>
            </w:r>
          </w:p>
        </w:tc>
      </w:tr>
      <w:tr w:rsidR="001667DE" w:rsidRPr="004B717F" w14:paraId="688A0236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653F798" w14:textId="77777777" w:rsidR="001667DE" w:rsidRPr="004B717F" w:rsidRDefault="001667DE" w:rsidP="001667DE">
            <w:pPr>
              <w:tabs>
                <w:tab w:val="left" w:pos="540"/>
              </w:tabs>
              <w:ind w:left="284" w:right="2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เงินหยวน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5DB5" w14:textId="6F7F3615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28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BA47" w14:textId="6340E955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27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013E" w14:textId="64FC6497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34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A45C" w14:textId="749AA826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23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748</w:t>
            </w:r>
          </w:p>
        </w:tc>
      </w:tr>
      <w:tr w:rsidR="001667DE" w:rsidRPr="004B717F" w14:paraId="558C7674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1183B294" w14:textId="77777777" w:rsidR="001667DE" w:rsidRPr="004B717F" w:rsidRDefault="001667DE" w:rsidP="001667DE">
            <w:pPr>
              <w:tabs>
                <w:tab w:val="left" w:pos="54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เงินเยน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A3E6" w14:textId="577BAF67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A50A5" w14:textId="38EBE1DB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4BC95" w14:textId="33C27346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76AB" w14:textId="73E50B13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652</w:t>
            </w:r>
          </w:p>
        </w:tc>
      </w:tr>
      <w:tr w:rsidR="001667DE" w:rsidRPr="004B717F" w14:paraId="079783F3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08A9358F" w14:textId="77777777" w:rsidR="001667DE" w:rsidRPr="004B717F" w:rsidRDefault="001667DE" w:rsidP="001667DE">
            <w:pPr>
              <w:tabs>
                <w:tab w:val="left" w:pos="540"/>
              </w:tabs>
              <w:ind w:left="284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5443" w14:textId="696DEA78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79B6" w14:textId="14233668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2020" w14:textId="0E8A11A4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1969" w14:textId="42546284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556</w:t>
            </w:r>
          </w:p>
        </w:tc>
      </w:tr>
      <w:tr w:rsidR="001667DE" w:rsidRPr="004B717F" w14:paraId="4C4075D9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5AADBA99" w14:textId="77777777" w:rsidR="001667DE" w:rsidRPr="004B717F" w:rsidRDefault="001667DE" w:rsidP="001667DE">
            <w:pPr>
              <w:tabs>
                <w:tab w:val="left" w:pos="54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57B2" w14:textId="3874424C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158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38E3" w14:textId="3827CB26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158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FB2F" w14:textId="1515D9E3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21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260D" w14:textId="537907B9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21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040</w:t>
            </w:r>
          </w:p>
        </w:tc>
      </w:tr>
      <w:tr w:rsidR="001667DE" w:rsidRPr="004B717F" w14:paraId="6F5C2867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5FF5D75A" w14:textId="77777777" w:rsidR="001667DE" w:rsidRPr="004B717F" w:rsidRDefault="001667DE" w:rsidP="001667DE">
            <w:pPr>
              <w:tabs>
                <w:tab w:val="left" w:pos="459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8982" w14:textId="707719E1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81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3D0F" w14:textId="0B9046CD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78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339A" w14:textId="1D8D0FFD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82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7BE6" w14:textId="479C8629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78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413</w:t>
            </w:r>
          </w:p>
        </w:tc>
      </w:tr>
      <w:tr w:rsidR="001667DE" w:rsidRPr="004B717F" w14:paraId="164918C4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3D86EF61" w14:textId="77777777" w:rsidR="001667DE" w:rsidRPr="004B717F" w:rsidRDefault="001667DE" w:rsidP="001667DE">
            <w:pPr>
              <w:tabs>
                <w:tab w:val="left" w:pos="742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บวก</w:t>
            </w:r>
            <w:r w:rsidRPr="004B717F">
              <w:rPr>
                <w:sz w:val="26"/>
                <w:szCs w:val="26"/>
                <w:cs/>
              </w:rPr>
              <w:tab/>
              <w:t>ดอกเบี้ยค้างรับ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และรายได้ดอกเบี้ยที่ยัง</w:t>
            </w:r>
          </w:p>
          <w:p w14:paraId="7C9A2EBB" w14:textId="77777777" w:rsidR="001667DE" w:rsidRPr="004B717F" w:rsidRDefault="001667DE" w:rsidP="001667DE">
            <w:pPr>
              <w:tabs>
                <w:tab w:val="left" w:pos="96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BB9D" w14:textId="4A39A8B4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3D4C" w14:textId="3CA03E87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361E" w14:textId="0A91C144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0EDE" w14:textId="0A4B700F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719</w:t>
            </w:r>
          </w:p>
        </w:tc>
      </w:tr>
      <w:tr w:rsidR="001667DE" w:rsidRPr="004B717F" w14:paraId="5091FF4E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0D47E0F0" w14:textId="77777777" w:rsidR="001667DE" w:rsidRPr="004B717F" w:rsidRDefault="001667DE" w:rsidP="001667DE">
            <w:pPr>
              <w:tabs>
                <w:tab w:val="left" w:pos="742"/>
              </w:tabs>
              <w:ind w:left="284"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007A" w14:textId="417D189D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164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330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FF04" w14:textId="16752D34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164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254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2D39" w14:textId="718FB651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213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751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6A559" w14:textId="39370B7C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213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372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</w:tr>
      <w:tr w:rsidR="001667DE" w:rsidRPr="004B717F" w14:paraId="4044BFBA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0BFC211D" w14:textId="77777777" w:rsidR="001667DE" w:rsidRPr="004B717F" w:rsidRDefault="001667DE" w:rsidP="001667DE">
            <w:pPr>
              <w:tabs>
                <w:tab w:val="left" w:pos="743"/>
              </w:tabs>
              <w:ind w:left="252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1DD7" w14:textId="4B21CE18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164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81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A5D0" w14:textId="4B7434C5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164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78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816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DD4D5" w14:textId="06B69B78" w:rsidR="001667DE" w:rsidRPr="00B65BF6" w:rsidRDefault="00B57EBD" w:rsidP="001667DE">
            <w:pPr>
              <w:pStyle w:val="Header"/>
              <w:tabs>
                <w:tab w:val="clear" w:pos="4153"/>
                <w:tab w:val="clear" w:pos="8306"/>
                <w:tab w:val="left" w:pos="213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82</w:t>
            </w:r>
            <w:r w:rsidR="00B65BF6"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D908" w14:textId="3D5CD174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213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78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760</w:t>
            </w:r>
          </w:p>
        </w:tc>
      </w:tr>
      <w:tr w:rsidR="001667DE" w:rsidRPr="004B717F" w14:paraId="1F667DC7" w14:textId="77777777" w:rsidTr="00815C80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287C28C6" w14:textId="77777777" w:rsidR="001667DE" w:rsidRPr="004B717F" w:rsidRDefault="001667DE" w:rsidP="001667DE">
            <w:pPr>
              <w:tabs>
                <w:tab w:val="left" w:pos="284"/>
              </w:tabs>
              <w:rPr>
                <w:spacing w:val="-6"/>
                <w:sz w:val="26"/>
                <w:szCs w:val="26"/>
              </w:rPr>
            </w:pPr>
            <w:r w:rsidRPr="004B717F">
              <w:rPr>
                <w:spacing w:val="-6"/>
                <w:sz w:val="26"/>
                <w:szCs w:val="26"/>
                <w:cs/>
              </w:rPr>
              <w:tab/>
              <w:t>รวมในประเทศและต่างประเทศ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047A" w14:textId="1522B69A" w:rsidR="001667DE" w:rsidRPr="00D70896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444</w:t>
            </w:r>
            <w:r w:rsidR="00B65BF6" w:rsidRPr="00D70896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A047" w14:textId="47F7C0E8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420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831C" w14:textId="7CA6F28E" w:rsidR="001667DE" w:rsidRPr="00B57EBD" w:rsidRDefault="00B57EBD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442</w:t>
            </w:r>
            <w:r w:rsidR="00B65BF6" w:rsidRPr="00B57EBD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8F4D" w14:textId="5A7CFEF5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4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416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758</w:t>
            </w:r>
          </w:p>
        </w:tc>
      </w:tr>
    </w:tbl>
    <w:p w14:paraId="39F3F80F" w14:textId="77777777" w:rsidR="00E53993" w:rsidRPr="004B717F" w:rsidRDefault="00E53993" w:rsidP="00E53993">
      <w:pPr>
        <w:rPr>
          <w:sz w:val="26"/>
          <w:szCs w:val="26"/>
        </w:rPr>
      </w:pPr>
    </w:p>
    <w:p w14:paraId="5F803D33" w14:textId="77777777" w:rsidR="00167667" w:rsidRPr="004B717F" w:rsidRDefault="00167667">
      <w:pPr>
        <w:rPr>
          <w:sz w:val="26"/>
          <w:szCs w:val="26"/>
        </w:rPr>
      </w:pPr>
    </w:p>
    <w:p w14:paraId="55B8C0FE" w14:textId="77777777" w:rsidR="00167667" w:rsidRPr="004B717F" w:rsidRDefault="00167667">
      <w:pPr>
        <w:rPr>
          <w:sz w:val="26"/>
          <w:szCs w:val="26"/>
        </w:rPr>
      </w:pPr>
    </w:p>
    <w:p w14:paraId="2BD0A698" w14:textId="77777777" w:rsidR="00167667" w:rsidRPr="004B717F" w:rsidRDefault="00815C80" w:rsidP="00CD160C">
      <w:pPr>
        <w:numPr>
          <w:ilvl w:val="0"/>
          <w:numId w:val="7"/>
        </w:numPr>
        <w:tabs>
          <w:tab w:val="clear" w:pos="644"/>
        </w:tabs>
        <w:ind w:left="448" w:right="391" w:hanging="448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9" w:name="_Ref111662843"/>
      <w:r w:rsidR="00D1685C" w:rsidRPr="004B717F">
        <w:rPr>
          <w:rFonts w:hint="cs"/>
          <w:b/>
          <w:b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9"/>
    </w:p>
    <w:p w14:paraId="7E93D248" w14:textId="77777777" w:rsidR="0015132A" w:rsidRPr="004B717F" w:rsidRDefault="0015132A" w:rsidP="00622748">
      <w:pPr>
        <w:tabs>
          <w:tab w:val="left" w:pos="450"/>
        </w:tabs>
        <w:spacing w:before="120"/>
        <w:ind w:right="391"/>
        <w:outlineLvl w:val="0"/>
        <w:rPr>
          <w:sz w:val="26"/>
          <w:szCs w:val="26"/>
          <w:cs/>
        </w:rPr>
      </w:pPr>
      <w:r w:rsidRPr="004B717F">
        <w:rPr>
          <w:b/>
          <w:bCs/>
          <w:sz w:val="26"/>
          <w:szCs w:val="26"/>
        </w:rPr>
        <w:tab/>
      </w:r>
      <w:r w:rsidRPr="004B717F">
        <w:rPr>
          <w:rFonts w:hint="cs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587D90" w:rsidRPr="004B717F">
        <w:rPr>
          <w:rFonts w:hint="cs"/>
          <w:sz w:val="26"/>
          <w:szCs w:val="26"/>
          <w:cs/>
        </w:rPr>
        <w:t>ประกอบด้วย</w:t>
      </w:r>
    </w:p>
    <w:p w14:paraId="07F715C9" w14:textId="3C84D182" w:rsidR="00D1685C" w:rsidRPr="004B717F" w:rsidRDefault="00C34D3E" w:rsidP="008E1E23">
      <w:pPr>
        <w:pStyle w:val="BodyText"/>
        <w:tabs>
          <w:tab w:val="clear" w:pos="540"/>
          <w:tab w:val="clear" w:pos="1980"/>
        </w:tabs>
        <w:spacing w:before="120" w:after="60"/>
        <w:ind w:left="900" w:right="-317" w:hanging="450"/>
        <w:rPr>
          <w:rFonts w:ascii="Cordia New" w:eastAsia="Angsana New" w:hAnsi="Cordia New"/>
          <w:sz w:val="26"/>
          <w:szCs w:val="26"/>
        </w:rPr>
      </w:pPr>
      <w:r w:rsidRPr="00C34D3E">
        <w:rPr>
          <w:rFonts w:ascii="Cordia New" w:eastAsia="Angsana New" w:hAnsi="Cordia New"/>
          <w:sz w:val="26"/>
          <w:szCs w:val="26"/>
        </w:rPr>
        <w:t>9</w:t>
      </w:r>
      <w:r w:rsidR="001841CA" w:rsidRPr="004B717F">
        <w:rPr>
          <w:rFonts w:ascii="Cordia New" w:eastAsia="Angsana New" w:hAnsi="Cordia New"/>
          <w:sz w:val="26"/>
          <w:szCs w:val="26"/>
          <w:cs/>
        </w:rPr>
        <w:t>.</w:t>
      </w:r>
      <w:r w:rsidRPr="00C34D3E">
        <w:rPr>
          <w:rFonts w:ascii="Cordia New" w:eastAsia="Angsana New" w:hAnsi="Cordia New"/>
          <w:sz w:val="26"/>
          <w:szCs w:val="26"/>
        </w:rPr>
        <w:t>1</w:t>
      </w:r>
      <w:r w:rsidR="006D0682" w:rsidRPr="004B717F">
        <w:rPr>
          <w:rFonts w:ascii="Cordia New" w:eastAsia="Angsana New" w:hAnsi="Cordia New"/>
          <w:sz w:val="26"/>
          <w:szCs w:val="26"/>
        </w:rPr>
        <w:tab/>
      </w:r>
      <w:r w:rsidR="00D1685C" w:rsidRPr="004B717F">
        <w:rPr>
          <w:rFonts w:ascii="Cordia New" w:eastAsia="Angsana New" w:hAnsi="Cordia New" w:hint="cs"/>
          <w:sz w:val="26"/>
          <w:szCs w:val="26"/>
          <w:cs/>
        </w:rPr>
        <w:t>สินทรัพย์ทางการเงินเพื่อค้า</w:t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4077"/>
        <w:gridCol w:w="1418"/>
        <w:gridCol w:w="1372"/>
        <w:gridCol w:w="1463"/>
        <w:gridCol w:w="1372"/>
      </w:tblGrid>
      <w:tr w:rsidR="00587D90" w:rsidRPr="004B717F" w14:paraId="38F34908" w14:textId="77777777" w:rsidTr="001667DE">
        <w:trPr>
          <w:cantSplit/>
          <w:trHeight w:val="306"/>
        </w:trPr>
        <w:tc>
          <w:tcPr>
            <w:tcW w:w="4077" w:type="dxa"/>
          </w:tcPr>
          <w:p w14:paraId="2D0B7CCA" w14:textId="524F6A65" w:rsidR="00587D90" w:rsidRPr="004B717F" w:rsidRDefault="00587D90" w:rsidP="00587D90">
            <w:pPr>
              <w:pStyle w:val="Footer"/>
              <w:ind w:right="-110"/>
              <w:rPr>
                <w:rFonts w:ascii="Cordia New" w:hAnsi="Cordia New"/>
                <w:color w:val="FF0000"/>
                <w:sz w:val="26"/>
                <w:szCs w:val="26"/>
              </w:rPr>
            </w:pPr>
          </w:p>
        </w:tc>
        <w:tc>
          <w:tcPr>
            <w:tcW w:w="5625" w:type="dxa"/>
            <w:gridSpan w:val="4"/>
          </w:tcPr>
          <w:p w14:paraId="2CBF10C6" w14:textId="77777777" w:rsidR="00587D90" w:rsidRPr="004B717F" w:rsidRDefault="00587D90" w:rsidP="00587D90">
            <w:pPr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87D90" w:rsidRPr="004B717F" w14:paraId="32D092CD" w14:textId="77777777" w:rsidTr="001667DE">
        <w:trPr>
          <w:cantSplit/>
        </w:trPr>
        <w:tc>
          <w:tcPr>
            <w:tcW w:w="4077" w:type="dxa"/>
          </w:tcPr>
          <w:p w14:paraId="68458E39" w14:textId="77777777" w:rsidR="00587D90" w:rsidRPr="004B717F" w:rsidRDefault="00587D90" w:rsidP="00587D90">
            <w:pPr>
              <w:pStyle w:val="Footer"/>
              <w:ind w:right="-11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4F6E0423" w14:textId="77777777" w:rsidR="00587D90" w:rsidRPr="004B717F" w:rsidRDefault="00587D90" w:rsidP="00587D90">
            <w:pPr>
              <w:ind w:right="-27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A18DFA" w14:textId="77777777" w:rsidR="00587D90" w:rsidRPr="004B717F" w:rsidRDefault="00587D90" w:rsidP="00587D90">
            <w:pPr>
              <w:ind w:left="2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1667DE" w:rsidRPr="004B717F" w14:paraId="6ABA5C97" w14:textId="77777777" w:rsidTr="001667DE">
        <w:trPr>
          <w:cantSplit/>
        </w:trPr>
        <w:tc>
          <w:tcPr>
            <w:tcW w:w="4077" w:type="dxa"/>
          </w:tcPr>
          <w:p w14:paraId="069C9A4B" w14:textId="77777777" w:rsidR="001667DE" w:rsidRPr="004B717F" w:rsidRDefault="001667DE" w:rsidP="001667DE">
            <w:pPr>
              <w:pStyle w:val="Footer"/>
              <w:ind w:right="-11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D7DE3A" w14:textId="39B27EEE" w:rsidR="001667DE" w:rsidRPr="004B717F" w:rsidRDefault="00C34D3E" w:rsidP="001667DE">
            <w:pPr>
              <w:ind w:left="-6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72" w:type="dxa"/>
          </w:tcPr>
          <w:p w14:paraId="34752CA4" w14:textId="1F24B057" w:rsidR="001667DE" w:rsidRPr="004B717F" w:rsidRDefault="00C34D3E" w:rsidP="001667DE">
            <w:pPr>
              <w:ind w:left="-6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63" w:type="dxa"/>
          </w:tcPr>
          <w:p w14:paraId="0E3E53B1" w14:textId="45DCF93F" w:rsidR="001667DE" w:rsidRPr="004B717F" w:rsidRDefault="00C34D3E" w:rsidP="001667DE">
            <w:pPr>
              <w:ind w:left="-6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72" w:type="dxa"/>
          </w:tcPr>
          <w:p w14:paraId="081D650D" w14:textId="0692850D" w:rsidR="001667DE" w:rsidRPr="004B717F" w:rsidRDefault="00C34D3E" w:rsidP="001667DE">
            <w:pPr>
              <w:ind w:left="-6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667DE" w:rsidRPr="004B717F" w14:paraId="0E34075A" w14:textId="77777777" w:rsidTr="001667DE">
        <w:trPr>
          <w:cantSplit/>
        </w:trPr>
        <w:tc>
          <w:tcPr>
            <w:tcW w:w="4077" w:type="dxa"/>
          </w:tcPr>
          <w:p w14:paraId="0A7F07E4" w14:textId="77777777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ind w:left="450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8" w:type="dxa"/>
          </w:tcPr>
          <w:p w14:paraId="465E730B" w14:textId="2D09A868" w:rsidR="001667DE" w:rsidRPr="00BD431A" w:rsidRDefault="006B2F78" w:rsidP="001667DE">
            <w:pPr>
              <w:pStyle w:val="Header"/>
              <w:tabs>
                <w:tab w:val="clear" w:pos="4153"/>
                <w:tab w:val="right" w:pos="810"/>
              </w:tabs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372" w:type="dxa"/>
          </w:tcPr>
          <w:p w14:paraId="30705632" w14:textId="06F6F43E" w:rsidR="001667DE" w:rsidRPr="004B717F" w:rsidRDefault="001667DE" w:rsidP="001667DE">
            <w:pPr>
              <w:pStyle w:val="Header"/>
              <w:tabs>
                <w:tab w:val="clear" w:pos="4153"/>
                <w:tab w:val="right" w:pos="810"/>
              </w:tabs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12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463" w:type="dxa"/>
          </w:tcPr>
          <w:p w14:paraId="60A796E7" w14:textId="08807E00" w:rsidR="001667DE" w:rsidRPr="00BD431A" w:rsidRDefault="006B2F78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BD431A" w:rsidRPr="00BD431A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045</w:t>
            </w:r>
          </w:p>
        </w:tc>
        <w:tc>
          <w:tcPr>
            <w:tcW w:w="1372" w:type="dxa"/>
          </w:tcPr>
          <w:p w14:paraId="1854F47C" w14:textId="60282D1B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12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076</w:t>
            </w:r>
          </w:p>
        </w:tc>
      </w:tr>
      <w:tr w:rsidR="001667DE" w:rsidRPr="004B717F" w14:paraId="0B0108D5" w14:textId="77777777" w:rsidTr="001667DE">
        <w:trPr>
          <w:cantSplit/>
        </w:trPr>
        <w:tc>
          <w:tcPr>
            <w:tcW w:w="4077" w:type="dxa"/>
          </w:tcPr>
          <w:p w14:paraId="7D0AB40D" w14:textId="77777777" w:rsidR="001667DE" w:rsidRPr="004B717F" w:rsidRDefault="001667DE" w:rsidP="001667DE">
            <w:pPr>
              <w:pStyle w:val="BlockText"/>
              <w:spacing w:before="0"/>
              <w:ind w:left="450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ตราสารหนี้</w:t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ภาค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เอกชน</w:t>
            </w:r>
          </w:p>
        </w:tc>
        <w:tc>
          <w:tcPr>
            <w:tcW w:w="1418" w:type="dxa"/>
            <w:vAlign w:val="bottom"/>
          </w:tcPr>
          <w:p w14:paraId="1EAA44F2" w14:textId="42498BA2" w:rsidR="001667DE" w:rsidRPr="00BD431A" w:rsidRDefault="006B2F78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10"/>
              </w:tabs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492</w:t>
            </w:r>
          </w:p>
        </w:tc>
        <w:tc>
          <w:tcPr>
            <w:tcW w:w="1372" w:type="dxa"/>
            <w:vAlign w:val="bottom"/>
          </w:tcPr>
          <w:p w14:paraId="0523B2E3" w14:textId="638D8F49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10"/>
              </w:tabs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723</w:t>
            </w:r>
          </w:p>
        </w:tc>
        <w:tc>
          <w:tcPr>
            <w:tcW w:w="1463" w:type="dxa"/>
          </w:tcPr>
          <w:p w14:paraId="45926011" w14:textId="32E5001C" w:rsidR="001667DE" w:rsidRPr="00BD431A" w:rsidRDefault="006B2F78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410</w:t>
            </w:r>
          </w:p>
        </w:tc>
        <w:tc>
          <w:tcPr>
            <w:tcW w:w="1372" w:type="dxa"/>
          </w:tcPr>
          <w:p w14:paraId="1B7C4F75" w14:textId="7C6C8AD2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660</w:t>
            </w:r>
          </w:p>
        </w:tc>
      </w:tr>
      <w:tr w:rsidR="001667DE" w:rsidRPr="004B717F" w14:paraId="7ABD8DCE" w14:textId="77777777" w:rsidTr="001667DE">
        <w:trPr>
          <w:cantSplit/>
        </w:trPr>
        <w:tc>
          <w:tcPr>
            <w:tcW w:w="4077" w:type="dxa"/>
          </w:tcPr>
          <w:p w14:paraId="41BC983D" w14:textId="77777777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ind w:left="450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18" w:type="dxa"/>
            <w:vAlign w:val="bottom"/>
          </w:tcPr>
          <w:p w14:paraId="7B293339" w14:textId="3B60B812" w:rsidR="001667DE" w:rsidRPr="00BD431A" w:rsidRDefault="006B2F78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88"/>
                <w:tab w:val="right" w:pos="810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</w:t>
            </w:r>
            <w:r w:rsidR="00BD431A" w:rsidRPr="00BD431A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532</w:t>
            </w:r>
          </w:p>
        </w:tc>
        <w:tc>
          <w:tcPr>
            <w:tcW w:w="1372" w:type="dxa"/>
            <w:vAlign w:val="bottom"/>
          </w:tcPr>
          <w:p w14:paraId="769F1474" w14:textId="0930DEEA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88"/>
                <w:tab w:val="right" w:pos="810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913</w:t>
            </w:r>
          </w:p>
        </w:tc>
        <w:tc>
          <w:tcPr>
            <w:tcW w:w="1463" w:type="dxa"/>
          </w:tcPr>
          <w:p w14:paraId="4FE0A4FE" w14:textId="3C54E652" w:rsidR="001667DE" w:rsidRPr="00BD431A" w:rsidRDefault="006B2F78" w:rsidP="006B2F78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33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31</w:t>
            </w:r>
          </w:p>
        </w:tc>
        <w:tc>
          <w:tcPr>
            <w:tcW w:w="1372" w:type="dxa"/>
          </w:tcPr>
          <w:p w14:paraId="7826920A" w14:textId="3084459F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47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22</w:t>
            </w:r>
          </w:p>
        </w:tc>
      </w:tr>
      <w:tr w:rsidR="001667DE" w:rsidRPr="004B717F" w14:paraId="2AFAD17B" w14:textId="77777777" w:rsidTr="001667DE">
        <w:trPr>
          <w:cantSplit/>
          <w:trHeight w:val="60"/>
        </w:trPr>
        <w:tc>
          <w:tcPr>
            <w:tcW w:w="4077" w:type="dxa"/>
          </w:tcPr>
          <w:p w14:paraId="54F6018F" w14:textId="77777777" w:rsidR="001667DE" w:rsidRPr="004B717F" w:rsidRDefault="001667DE" w:rsidP="00542D0C">
            <w:pPr>
              <w:pStyle w:val="ListBullet2"/>
              <w:rPr>
                <w:cs/>
              </w:rPr>
            </w:pPr>
            <w:r w:rsidRPr="004B717F">
              <w:rPr>
                <w:cs/>
              </w:rPr>
              <w:tab/>
            </w:r>
            <w:r w:rsidRPr="004B717F">
              <w:rPr>
                <w:cs/>
              </w:rPr>
              <w:tab/>
              <w:t>รวม</w:t>
            </w:r>
          </w:p>
        </w:tc>
        <w:tc>
          <w:tcPr>
            <w:tcW w:w="1418" w:type="dxa"/>
            <w:vAlign w:val="bottom"/>
          </w:tcPr>
          <w:p w14:paraId="7CA6B02D" w14:textId="5C572F59" w:rsidR="001667DE" w:rsidRPr="006B2F78" w:rsidRDefault="006B2F78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10"/>
              </w:tabs>
              <w:ind w:right="0"/>
              <w:jc w:val="left"/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10</w:t>
            </w:r>
            <w:r w:rsidR="00BD431A" w:rsidRPr="006B2F78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187</w:t>
            </w:r>
          </w:p>
        </w:tc>
        <w:tc>
          <w:tcPr>
            <w:tcW w:w="1372" w:type="dxa"/>
            <w:vAlign w:val="bottom"/>
          </w:tcPr>
          <w:p w14:paraId="21C19766" w14:textId="47CC2A69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10"/>
              </w:tabs>
              <w:ind w:right="0"/>
              <w:jc w:val="left"/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20</w:t>
            </w:r>
            <w:r w:rsidRPr="004B717F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859</w:t>
            </w:r>
          </w:p>
        </w:tc>
        <w:tc>
          <w:tcPr>
            <w:tcW w:w="1463" w:type="dxa"/>
          </w:tcPr>
          <w:p w14:paraId="1AD9F102" w14:textId="3A434E9F" w:rsidR="001667DE" w:rsidRPr="006B2F78" w:rsidRDefault="006B2F78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3</w:t>
            </w:r>
            <w:r w:rsidR="00BD431A" w:rsidRPr="006B2F78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486</w:t>
            </w:r>
          </w:p>
        </w:tc>
        <w:tc>
          <w:tcPr>
            <w:tcW w:w="1372" w:type="dxa"/>
          </w:tcPr>
          <w:p w14:paraId="35FFA21C" w14:textId="08EF4F81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70"/>
              </w:tabs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13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758</w:t>
            </w:r>
          </w:p>
        </w:tc>
      </w:tr>
    </w:tbl>
    <w:p w14:paraId="73433632" w14:textId="3BD87E91" w:rsidR="00DD3A89" w:rsidRPr="004B717F" w:rsidRDefault="00C34D3E" w:rsidP="006D687E">
      <w:pPr>
        <w:pStyle w:val="BodyText"/>
        <w:tabs>
          <w:tab w:val="clear" w:pos="540"/>
          <w:tab w:val="clear" w:pos="1980"/>
          <w:tab w:val="left" w:pos="990"/>
        </w:tabs>
        <w:spacing w:after="60"/>
        <w:ind w:left="892" w:right="29" w:hanging="446"/>
        <w:jc w:val="thaiDistribute"/>
        <w:rPr>
          <w:rFonts w:ascii="Cordia New" w:eastAsia="Angsana New"/>
          <w:sz w:val="26"/>
          <w:szCs w:val="26"/>
        </w:rPr>
      </w:pPr>
      <w:r w:rsidRPr="00C34D3E">
        <w:rPr>
          <w:rFonts w:ascii="Cordia New" w:eastAsia="Angsana New" w:hAnsi="Cordia New"/>
          <w:sz w:val="26"/>
          <w:szCs w:val="26"/>
        </w:rPr>
        <w:t>9</w:t>
      </w:r>
      <w:r w:rsidR="00DD3A89" w:rsidRPr="004B717F">
        <w:rPr>
          <w:rFonts w:ascii="Cordia New" w:eastAsia="Angsana New" w:hAnsi="Cordia New"/>
          <w:sz w:val="26"/>
          <w:szCs w:val="26"/>
          <w:cs/>
        </w:rPr>
        <w:t>.</w:t>
      </w:r>
      <w:r w:rsidRPr="00C34D3E">
        <w:rPr>
          <w:rFonts w:ascii="Cordia New" w:eastAsia="Angsana New" w:hAnsi="Cordia New"/>
          <w:sz w:val="26"/>
          <w:szCs w:val="26"/>
        </w:rPr>
        <w:t>2</w:t>
      </w:r>
      <w:r w:rsidR="00DD3A89" w:rsidRPr="004B717F">
        <w:rPr>
          <w:rFonts w:ascii="Cordia New" w:eastAsia="Angsana New" w:hAnsi="Cordia New"/>
          <w:sz w:val="26"/>
          <w:szCs w:val="26"/>
        </w:rPr>
        <w:tab/>
      </w:r>
      <w:r w:rsidR="00DD3A89" w:rsidRPr="004B717F">
        <w:rPr>
          <w:rFonts w:ascii="Cordia New" w:eastAsia="Angsana New" w:hAnsi="Cordia New"/>
          <w:sz w:val="26"/>
          <w:szCs w:val="26"/>
          <w:cs/>
        </w:rPr>
        <w:t>สินทรัพย์ทางการเงิน</w:t>
      </w:r>
      <w:r w:rsidR="00DD3A89" w:rsidRPr="004B717F">
        <w:rPr>
          <w:rFonts w:ascii="Cordia New" w:eastAsia="Angsana New" w:hAnsi="Cordia New" w:hint="cs"/>
          <w:sz w:val="26"/>
          <w:szCs w:val="26"/>
          <w:cs/>
        </w:rPr>
        <w:t>ที่กำหนดให้วัดมูลค่าด้วยมูลค่ายุติธรรมผ่านกำไรหรือขาดทุน</w:t>
      </w:r>
      <w:r w:rsidR="00DD3A89" w:rsidRPr="004B717F">
        <w:rPr>
          <w:rFonts w:ascii="Cordia New" w:eastAsia="Angsana New" w:hint="cs"/>
          <w:sz w:val="26"/>
          <w:szCs w:val="26"/>
          <w:cs/>
        </w:rPr>
        <w:t xml:space="preserve"> </w:t>
      </w:r>
    </w:p>
    <w:tbl>
      <w:tblPr>
        <w:tblW w:w="8397" w:type="dxa"/>
        <w:tblLayout w:type="fixed"/>
        <w:tblLook w:val="0000" w:firstRow="0" w:lastRow="0" w:firstColumn="0" w:lastColumn="0" w:noHBand="0" w:noVBand="0"/>
      </w:tblPr>
      <w:tblGrid>
        <w:gridCol w:w="4077"/>
        <w:gridCol w:w="2160"/>
        <w:gridCol w:w="2160"/>
      </w:tblGrid>
      <w:tr w:rsidR="00587D90" w:rsidRPr="004B717F" w14:paraId="1B71A8FE" w14:textId="77777777" w:rsidTr="001667DE">
        <w:trPr>
          <w:cantSplit/>
          <w:trHeight w:val="306"/>
        </w:trPr>
        <w:tc>
          <w:tcPr>
            <w:tcW w:w="4077" w:type="dxa"/>
          </w:tcPr>
          <w:p w14:paraId="7483062F" w14:textId="35312132" w:rsidR="00587D90" w:rsidRPr="004B717F" w:rsidRDefault="00587D90" w:rsidP="00FA31D4">
            <w:pPr>
              <w:pStyle w:val="Footer"/>
              <w:ind w:right="-110"/>
              <w:rPr>
                <w:rFonts w:ascii="Cordia New" w:hAnsi="Cordia New"/>
                <w:color w:val="FF0000"/>
                <w:sz w:val="26"/>
                <w:szCs w:val="26"/>
              </w:rPr>
            </w:pPr>
          </w:p>
        </w:tc>
        <w:tc>
          <w:tcPr>
            <w:tcW w:w="4320" w:type="dxa"/>
            <w:gridSpan w:val="2"/>
          </w:tcPr>
          <w:p w14:paraId="61913A2D" w14:textId="77777777" w:rsidR="00587D90" w:rsidRPr="004B717F" w:rsidRDefault="00587D90" w:rsidP="00587D90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87D90" w:rsidRPr="004B717F" w14:paraId="7D260B5D" w14:textId="77777777" w:rsidTr="001667DE">
        <w:trPr>
          <w:cantSplit/>
        </w:trPr>
        <w:tc>
          <w:tcPr>
            <w:tcW w:w="4077" w:type="dxa"/>
          </w:tcPr>
          <w:p w14:paraId="726CC72D" w14:textId="77777777" w:rsidR="00587D90" w:rsidRPr="004B717F" w:rsidRDefault="00587D90" w:rsidP="00587D90">
            <w:pPr>
              <w:pStyle w:val="Footer"/>
              <w:ind w:right="-11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</w:tcPr>
          <w:p w14:paraId="5221FE4F" w14:textId="77777777" w:rsidR="00587D90" w:rsidRPr="004B717F" w:rsidRDefault="00587D90" w:rsidP="00587D90">
            <w:pPr>
              <w:ind w:right="-27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1667DE" w:rsidRPr="004B717F" w14:paraId="4B6DFBF2" w14:textId="77777777" w:rsidTr="001667DE">
        <w:trPr>
          <w:cantSplit/>
        </w:trPr>
        <w:tc>
          <w:tcPr>
            <w:tcW w:w="4077" w:type="dxa"/>
          </w:tcPr>
          <w:p w14:paraId="378EF9DA" w14:textId="77777777" w:rsidR="001667DE" w:rsidRPr="004B717F" w:rsidRDefault="001667DE" w:rsidP="001667DE">
            <w:pPr>
              <w:pStyle w:val="BlockText"/>
              <w:spacing w:before="0"/>
              <w:ind w:left="45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313FED5" w14:textId="25F2CE56" w:rsidR="001667DE" w:rsidRPr="004B717F" w:rsidRDefault="00C34D3E" w:rsidP="001667DE">
            <w:pPr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160" w:type="dxa"/>
          </w:tcPr>
          <w:p w14:paraId="3123F4AA" w14:textId="53D7DC0C" w:rsidR="001667DE" w:rsidRPr="004B717F" w:rsidRDefault="00C34D3E" w:rsidP="001667DE">
            <w:pPr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667DE" w:rsidRPr="004B717F" w14:paraId="004EFB57" w14:textId="77777777" w:rsidTr="001667DE">
        <w:trPr>
          <w:cantSplit/>
        </w:trPr>
        <w:tc>
          <w:tcPr>
            <w:tcW w:w="4077" w:type="dxa"/>
          </w:tcPr>
          <w:p w14:paraId="556749C1" w14:textId="77777777" w:rsidR="001667DE" w:rsidRPr="004B717F" w:rsidRDefault="001667DE" w:rsidP="001667DE">
            <w:pPr>
              <w:pStyle w:val="BlockText"/>
              <w:spacing w:before="0"/>
              <w:ind w:left="450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160" w:type="dxa"/>
            <w:vAlign w:val="bottom"/>
          </w:tcPr>
          <w:p w14:paraId="76855EF5" w14:textId="5741E001" w:rsidR="001667DE" w:rsidRPr="00BD431A" w:rsidRDefault="00542D0C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153"/>
              </w:tabs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854</w:t>
            </w:r>
          </w:p>
        </w:tc>
        <w:tc>
          <w:tcPr>
            <w:tcW w:w="2160" w:type="dxa"/>
            <w:vAlign w:val="bottom"/>
          </w:tcPr>
          <w:p w14:paraId="7598C1C8" w14:textId="5F4C837A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153"/>
              </w:tabs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176</w:t>
            </w:r>
          </w:p>
        </w:tc>
      </w:tr>
      <w:tr w:rsidR="001667DE" w:rsidRPr="004B717F" w14:paraId="573B120E" w14:textId="77777777" w:rsidTr="001667DE">
        <w:trPr>
          <w:cantSplit/>
        </w:trPr>
        <w:tc>
          <w:tcPr>
            <w:tcW w:w="4077" w:type="dxa"/>
          </w:tcPr>
          <w:p w14:paraId="710CD873" w14:textId="77777777" w:rsidR="001667DE" w:rsidRPr="004B717F" w:rsidRDefault="001667DE" w:rsidP="001667DE">
            <w:pPr>
              <w:pStyle w:val="BlockText"/>
              <w:spacing w:before="0"/>
              <w:ind w:left="450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2160" w:type="dxa"/>
            <w:vAlign w:val="bottom"/>
          </w:tcPr>
          <w:p w14:paraId="14D89530" w14:textId="6B647A3D" w:rsidR="001667DE" w:rsidRPr="00BD431A" w:rsidRDefault="00542D0C" w:rsidP="00542D0C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882"/>
                <w:tab w:val="right" w:pos="1153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93</w:t>
            </w:r>
          </w:p>
        </w:tc>
        <w:tc>
          <w:tcPr>
            <w:tcW w:w="2160" w:type="dxa"/>
            <w:vAlign w:val="bottom"/>
          </w:tcPr>
          <w:p w14:paraId="53E01965" w14:textId="19B86045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743"/>
                <w:tab w:val="right" w:pos="1153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188</w:t>
            </w:r>
          </w:p>
        </w:tc>
      </w:tr>
      <w:tr w:rsidR="001667DE" w:rsidRPr="004B717F" w14:paraId="7F013A4F" w14:textId="77777777" w:rsidTr="001667DE">
        <w:trPr>
          <w:cantSplit/>
        </w:trPr>
        <w:tc>
          <w:tcPr>
            <w:tcW w:w="4077" w:type="dxa"/>
          </w:tcPr>
          <w:p w14:paraId="10307F2D" w14:textId="77777777" w:rsidR="001667DE" w:rsidRPr="004B717F" w:rsidRDefault="001667DE" w:rsidP="001667DE">
            <w:pPr>
              <w:pStyle w:val="BlockText"/>
              <w:tabs>
                <w:tab w:val="clear" w:pos="540"/>
                <w:tab w:val="left" w:pos="907"/>
              </w:tabs>
              <w:spacing w:before="0"/>
              <w:ind w:left="450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2F8B9DE4" w14:textId="3C719936" w:rsidR="001667DE" w:rsidRPr="00542D0C" w:rsidRDefault="00542D0C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153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947</w:t>
            </w:r>
          </w:p>
        </w:tc>
        <w:tc>
          <w:tcPr>
            <w:tcW w:w="2160" w:type="dxa"/>
            <w:vAlign w:val="bottom"/>
          </w:tcPr>
          <w:p w14:paraId="1A3504AE" w14:textId="66E064F9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153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364</w:t>
            </w:r>
          </w:p>
        </w:tc>
      </w:tr>
    </w:tbl>
    <w:p w14:paraId="6D26E441" w14:textId="081BE2E1" w:rsidR="00D1685C" w:rsidRPr="004B717F" w:rsidRDefault="00C34D3E" w:rsidP="006D687E">
      <w:pPr>
        <w:pStyle w:val="BodyText"/>
        <w:tabs>
          <w:tab w:val="clear" w:pos="540"/>
          <w:tab w:val="clear" w:pos="1980"/>
          <w:tab w:val="left" w:pos="990"/>
        </w:tabs>
        <w:spacing w:after="60"/>
        <w:ind w:left="892" w:right="29" w:hanging="446"/>
        <w:jc w:val="thaiDistribute"/>
        <w:rPr>
          <w:rFonts w:ascii="Cordia New" w:eastAsia="Angsana New" w:hAnsi="Cordia New"/>
          <w:sz w:val="26"/>
          <w:szCs w:val="26"/>
        </w:rPr>
      </w:pPr>
      <w:r w:rsidRPr="00C34D3E">
        <w:rPr>
          <w:rFonts w:ascii="Cordia New" w:eastAsia="Angsana New" w:hAnsi="Cordia New"/>
          <w:sz w:val="26"/>
          <w:szCs w:val="26"/>
        </w:rPr>
        <w:t>9</w:t>
      </w:r>
      <w:r w:rsidR="008E1E23" w:rsidRPr="004B717F">
        <w:rPr>
          <w:rFonts w:ascii="Cordia New" w:eastAsia="Angsana New" w:hAnsi="Cordia New"/>
          <w:sz w:val="26"/>
          <w:szCs w:val="26"/>
          <w:cs/>
        </w:rPr>
        <w:t>.</w:t>
      </w:r>
      <w:r w:rsidRPr="00C34D3E">
        <w:rPr>
          <w:rFonts w:ascii="Cordia New" w:eastAsia="Angsana New" w:hAnsi="Cordia New"/>
          <w:sz w:val="26"/>
          <w:szCs w:val="26"/>
        </w:rPr>
        <w:t>3</w:t>
      </w:r>
      <w:r w:rsidR="0094444E" w:rsidRPr="004B717F">
        <w:rPr>
          <w:rFonts w:ascii="Cordia New" w:eastAsia="Angsana New" w:hAnsi="Cordia New"/>
          <w:sz w:val="26"/>
          <w:szCs w:val="26"/>
        </w:rPr>
        <w:tab/>
      </w:r>
      <w:r w:rsidR="0038115D" w:rsidRPr="004B717F">
        <w:rPr>
          <w:rFonts w:ascii="Cordia New" w:eastAsia="Angsana New" w:hAnsi="Cordia New"/>
          <w:sz w:val="26"/>
          <w:szCs w:val="26"/>
          <w:cs/>
        </w:rPr>
        <w:t>สินทรัพย์ทางการเงิน</w:t>
      </w:r>
      <w:r w:rsidR="00EE2335" w:rsidRPr="004B717F">
        <w:rPr>
          <w:rFonts w:ascii="Cordia New" w:eastAsia="Angsana New" w:hint="cs"/>
          <w:sz w:val="26"/>
          <w:szCs w:val="26"/>
          <w:cs/>
        </w:rPr>
        <w:t>อื่น</w:t>
      </w:r>
      <w:r w:rsidR="0053697F" w:rsidRPr="004B717F">
        <w:rPr>
          <w:rFonts w:ascii="Cordia New" w:eastAsia="Angsana New" w:hint="cs"/>
          <w:sz w:val="26"/>
          <w:szCs w:val="26"/>
          <w:cs/>
        </w:rPr>
        <w:t xml:space="preserve"> </w:t>
      </w:r>
      <w:r w:rsidR="00EE2335" w:rsidRPr="004B717F">
        <w:rPr>
          <w:rFonts w:ascii="Cordia New" w:eastAsia="Angsana New" w:hint="cs"/>
          <w:sz w:val="26"/>
          <w:szCs w:val="26"/>
          <w:cs/>
        </w:rPr>
        <w:t xml:space="preserve">ๆ </w:t>
      </w: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587D90" w:rsidRPr="004B717F" w14:paraId="4A171D4D" w14:textId="77777777" w:rsidTr="001667DE">
        <w:trPr>
          <w:cantSplit/>
        </w:trPr>
        <w:tc>
          <w:tcPr>
            <w:tcW w:w="4077" w:type="dxa"/>
          </w:tcPr>
          <w:p w14:paraId="080F7FB0" w14:textId="62B9994B" w:rsidR="00587D90" w:rsidRPr="004B717F" w:rsidRDefault="00587D90" w:rsidP="00572C64">
            <w:pPr>
              <w:pStyle w:val="Footer"/>
              <w:ind w:right="-110"/>
              <w:rPr>
                <w:rFonts w:ascii="Cordia New" w:hAnsi="Cordia New"/>
                <w:color w:val="FF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55A22FF8" w14:textId="77777777" w:rsidR="00587D90" w:rsidRPr="004B717F" w:rsidRDefault="00587D90" w:rsidP="00587D90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87D90" w:rsidRPr="004B717F" w14:paraId="58357300" w14:textId="77777777" w:rsidTr="001667DE">
        <w:trPr>
          <w:cantSplit/>
        </w:trPr>
        <w:tc>
          <w:tcPr>
            <w:tcW w:w="4077" w:type="dxa"/>
          </w:tcPr>
          <w:p w14:paraId="73CBF580" w14:textId="77777777" w:rsidR="00587D90" w:rsidRPr="004B717F" w:rsidRDefault="00587D90" w:rsidP="00587D90">
            <w:pPr>
              <w:pStyle w:val="Footer"/>
              <w:ind w:right="-11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72962A3B" w14:textId="77777777" w:rsidR="00587D90" w:rsidRPr="004B717F" w:rsidRDefault="00587D90" w:rsidP="00587D90">
            <w:pPr>
              <w:ind w:right="-2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5DF07A8" w14:textId="77777777" w:rsidR="00587D90" w:rsidRPr="004B717F" w:rsidRDefault="00587D90" w:rsidP="00587D90">
            <w:pPr>
              <w:ind w:left="27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1667DE" w:rsidRPr="004B717F" w14:paraId="37093763" w14:textId="77777777" w:rsidTr="001667DE">
        <w:trPr>
          <w:cantSplit/>
        </w:trPr>
        <w:tc>
          <w:tcPr>
            <w:tcW w:w="4077" w:type="dxa"/>
          </w:tcPr>
          <w:p w14:paraId="15899EF8" w14:textId="77777777" w:rsidR="001667DE" w:rsidRPr="004B717F" w:rsidRDefault="001667DE" w:rsidP="001667DE">
            <w:pPr>
              <w:pStyle w:val="Footer"/>
              <w:ind w:right="-11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A44D02" w14:textId="044B68A7" w:rsidR="001667DE" w:rsidRPr="004B717F" w:rsidRDefault="00C34D3E" w:rsidP="001667DE">
            <w:pPr>
              <w:ind w:left="-109" w:right="-104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68" w:type="dxa"/>
          </w:tcPr>
          <w:p w14:paraId="492B396A" w14:textId="7BAC0D7F" w:rsidR="001667DE" w:rsidRPr="004B717F" w:rsidRDefault="00C34D3E" w:rsidP="001667DE">
            <w:pPr>
              <w:ind w:left="-109" w:right="-104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68" w:type="dxa"/>
          </w:tcPr>
          <w:p w14:paraId="1A4682BC" w14:textId="31FE3288" w:rsidR="001667DE" w:rsidRPr="004B717F" w:rsidRDefault="00C34D3E" w:rsidP="001667DE">
            <w:pPr>
              <w:ind w:left="-109" w:right="-104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68" w:type="dxa"/>
          </w:tcPr>
          <w:p w14:paraId="1E121701" w14:textId="259FB834" w:rsidR="001667DE" w:rsidRPr="004B717F" w:rsidRDefault="00C34D3E" w:rsidP="001667DE">
            <w:pPr>
              <w:ind w:left="-109" w:right="-104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1667DE">
              <w:rPr>
                <w:sz w:val="26"/>
                <w:szCs w:val="26"/>
                <w:u w:val="single"/>
                <w:cs/>
              </w:rPr>
              <w:t xml:space="preserve"> </w:t>
            </w:r>
            <w:r w:rsidR="001667D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667DE" w:rsidRPr="004B717F" w14:paraId="2A68B6B3" w14:textId="77777777" w:rsidTr="001667DE">
        <w:trPr>
          <w:cantSplit/>
        </w:trPr>
        <w:tc>
          <w:tcPr>
            <w:tcW w:w="4077" w:type="dxa"/>
          </w:tcPr>
          <w:p w14:paraId="779EA961" w14:textId="77777777" w:rsidR="001667DE" w:rsidRPr="004B717F" w:rsidRDefault="001667DE" w:rsidP="001667DE">
            <w:pPr>
              <w:pStyle w:val="Footer"/>
              <w:tabs>
                <w:tab w:val="left" w:pos="180"/>
                <w:tab w:val="left" w:pos="714"/>
              </w:tabs>
              <w:ind w:left="450" w:right="-108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ตราสารหนี้</w:t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ภาค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เอกชน</w:t>
            </w:r>
          </w:p>
        </w:tc>
        <w:tc>
          <w:tcPr>
            <w:tcW w:w="1368" w:type="dxa"/>
          </w:tcPr>
          <w:p w14:paraId="1CD4D4F8" w14:textId="1D0B4357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15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368" w:type="dxa"/>
          </w:tcPr>
          <w:p w14:paraId="2BFAE2C5" w14:textId="61503517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15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</w:tcPr>
          <w:p w14:paraId="52DA6DA4" w14:textId="6E30FC11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368" w:type="dxa"/>
          </w:tcPr>
          <w:p w14:paraId="20AD10C2" w14:textId="4E82E976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482</w:t>
            </w:r>
          </w:p>
        </w:tc>
      </w:tr>
      <w:tr w:rsidR="001667DE" w:rsidRPr="004B717F" w14:paraId="3C0FF092" w14:textId="77777777" w:rsidTr="001667DE">
        <w:trPr>
          <w:cantSplit/>
        </w:trPr>
        <w:tc>
          <w:tcPr>
            <w:tcW w:w="4077" w:type="dxa"/>
          </w:tcPr>
          <w:p w14:paraId="0E35AACD" w14:textId="77777777" w:rsidR="001667DE" w:rsidRPr="004B717F" w:rsidRDefault="001667DE" w:rsidP="001667DE">
            <w:pPr>
              <w:pStyle w:val="Footer"/>
              <w:tabs>
                <w:tab w:val="left" w:pos="180"/>
                <w:tab w:val="left" w:pos="714"/>
              </w:tabs>
              <w:ind w:left="450" w:right="-108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68" w:type="dxa"/>
          </w:tcPr>
          <w:p w14:paraId="3BE62FAC" w14:textId="7D35ABF3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1368" w:type="dxa"/>
          </w:tcPr>
          <w:p w14:paraId="08BFB1FA" w14:textId="38D0BB26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177</w:t>
            </w:r>
          </w:p>
        </w:tc>
        <w:tc>
          <w:tcPr>
            <w:tcW w:w="1368" w:type="dxa"/>
          </w:tcPr>
          <w:p w14:paraId="3D1B8B27" w14:textId="0A2B11BF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368" w:type="dxa"/>
          </w:tcPr>
          <w:p w14:paraId="64B62E02" w14:textId="130783F5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011</w:t>
            </w:r>
          </w:p>
        </w:tc>
      </w:tr>
      <w:tr w:rsidR="001667DE" w:rsidRPr="004B717F" w14:paraId="6E948B62" w14:textId="77777777" w:rsidTr="001667DE">
        <w:trPr>
          <w:cantSplit/>
        </w:trPr>
        <w:tc>
          <w:tcPr>
            <w:tcW w:w="4077" w:type="dxa"/>
          </w:tcPr>
          <w:p w14:paraId="4A8CF5D1" w14:textId="77777777" w:rsidR="001667DE" w:rsidRPr="004B717F" w:rsidRDefault="001667DE" w:rsidP="001667DE">
            <w:pPr>
              <w:pStyle w:val="Footer"/>
              <w:tabs>
                <w:tab w:val="left" w:pos="180"/>
                <w:tab w:val="left" w:pos="714"/>
              </w:tabs>
              <w:ind w:left="450" w:right="-108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68" w:type="dxa"/>
          </w:tcPr>
          <w:p w14:paraId="1CBF3888" w14:textId="17FEC567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368" w:type="dxa"/>
          </w:tcPr>
          <w:p w14:paraId="6EE87891" w14:textId="334EAA9F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</w:tcPr>
          <w:p w14:paraId="67665799" w14:textId="332159BB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368" w:type="dxa"/>
          </w:tcPr>
          <w:p w14:paraId="5C3B6B69" w14:textId="1AD79F37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251</w:t>
            </w:r>
          </w:p>
        </w:tc>
      </w:tr>
      <w:tr w:rsidR="001667DE" w:rsidRPr="004B717F" w14:paraId="76287A67" w14:textId="77777777" w:rsidTr="001667DE">
        <w:trPr>
          <w:cantSplit/>
        </w:trPr>
        <w:tc>
          <w:tcPr>
            <w:tcW w:w="4077" w:type="dxa"/>
          </w:tcPr>
          <w:p w14:paraId="53B4328D" w14:textId="77777777" w:rsidR="001667DE" w:rsidRPr="004B717F" w:rsidRDefault="001667DE" w:rsidP="001667DE">
            <w:pPr>
              <w:pStyle w:val="Footer"/>
              <w:tabs>
                <w:tab w:val="left" w:pos="180"/>
                <w:tab w:val="left" w:pos="714"/>
              </w:tabs>
              <w:ind w:left="450" w:right="-108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68" w:type="dxa"/>
          </w:tcPr>
          <w:p w14:paraId="4304201E" w14:textId="6FAC62C3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368" w:type="dxa"/>
          </w:tcPr>
          <w:p w14:paraId="1050F106" w14:textId="0E73BA71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368" w:type="dxa"/>
          </w:tcPr>
          <w:p w14:paraId="0C3B29A8" w14:textId="4A63AEA6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368" w:type="dxa"/>
          </w:tcPr>
          <w:p w14:paraId="54B9C787" w14:textId="6A08F1BF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026</w:t>
            </w:r>
          </w:p>
        </w:tc>
      </w:tr>
      <w:tr w:rsidR="001667DE" w:rsidRPr="004B717F" w14:paraId="1EC7BBFF" w14:textId="77777777" w:rsidTr="001667DE">
        <w:trPr>
          <w:cantSplit/>
        </w:trPr>
        <w:tc>
          <w:tcPr>
            <w:tcW w:w="4077" w:type="dxa"/>
          </w:tcPr>
          <w:p w14:paraId="09ECC4FF" w14:textId="77777777" w:rsidR="001667DE" w:rsidRPr="004B717F" w:rsidRDefault="001667DE" w:rsidP="001667DE">
            <w:pPr>
              <w:pStyle w:val="Footer"/>
              <w:tabs>
                <w:tab w:val="left" w:pos="180"/>
                <w:tab w:val="left" w:pos="714"/>
              </w:tabs>
              <w:ind w:left="450" w:right="-108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อื่น</w:t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5B4E1C9D" w14:textId="484AB7D0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left" w:pos="270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</w:t>
            </w:r>
            <w:r w:rsidR="00BD431A" w:rsidRPr="00BD431A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432</w:t>
            </w:r>
          </w:p>
        </w:tc>
        <w:tc>
          <w:tcPr>
            <w:tcW w:w="1368" w:type="dxa"/>
          </w:tcPr>
          <w:p w14:paraId="5EAC92CB" w14:textId="11F1CE24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270"/>
                <w:tab w:val="right" w:pos="81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312</w:t>
            </w:r>
          </w:p>
        </w:tc>
        <w:tc>
          <w:tcPr>
            <w:tcW w:w="1368" w:type="dxa"/>
          </w:tcPr>
          <w:p w14:paraId="1D8854D5" w14:textId="1F99464A" w:rsidR="001667DE" w:rsidRPr="00BD431A" w:rsidRDefault="00542D0C" w:rsidP="001667DE">
            <w:pPr>
              <w:pStyle w:val="Header"/>
              <w:tabs>
                <w:tab w:val="clear" w:pos="4153"/>
                <w:tab w:val="clear" w:pos="8306"/>
                <w:tab w:val="left" w:pos="320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827</w:t>
            </w:r>
          </w:p>
        </w:tc>
        <w:tc>
          <w:tcPr>
            <w:tcW w:w="1368" w:type="dxa"/>
          </w:tcPr>
          <w:p w14:paraId="122B361D" w14:textId="4FEE389D" w:rsidR="001667DE" w:rsidRPr="004B717F" w:rsidRDefault="001667DE" w:rsidP="001667DE">
            <w:pPr>
              <w:pStyle w:val="Header"/>
              <w:tabs>
                <w:tab w:val="clear" w:pos="4153"/>
                <w:tab w:val="clear" w:pos="8306"/>
                <w:tab w:val="left" w:pos="320"/>
                <w:tab w:val="right" w:pos="850"/>
              </w:tabs>
              <w:ind w:left="-20" w:right="-67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230</w:t>
            </w:r>
          </w:p>
        </w:tc>
      </w:tr>
      <w:tr w:rsidR="001667DE" w:rsidRPr="004B717F" w14:paraId="05C487D1" w14:textId="77777777" w:rsidTr="003E6C02">
        <w:trPr>
          <w:cantSplit/>
        </w:trPr>
        <w:tc>
          <w:tcPr>
            <w:tcW w:w="4077" w:type="dxa"/>
          </w:tcPr>
          <w:p w14:paraId="6F83E7B9" w14:textId="77777777" w:rsidR="001667DE" w:rsidRPr="004B717F" w:rsidRDefault="001667DE" w:rsidP="00542D0C">
            <w:pPr>
              <w:pStyle w:val="ListBullet2"/>
            </w:pPr>
            <w:r w:rsidRPr="004B717F">
              <w:rPr>
                <w:cs/>
              </w:rPr>
              <w:tab/>
            </w:r>
            <w:r w:rsidRPr="004B717F">
              <w:rPr>
                <w:cs/>
              </w:rPr>
              <w:tab/>
              <w:t>รวม</w:t>
            </w:r>
          </w:p>
        </w:tc>
        <w:tc>
          <w:tcPr>
            <w:tcW w:w="1368" w:type="dxa"/>
            <w:vAlign w:val="bottom"/>
          </w:tcPr>
          <w:p w14:paraId="325D85FD" w14:textId="66EC8E93" w:rsidR="001667DE" w:rsidRPr="00542D0C" w:rsidRDefault="00542D0C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70"/>
                <w:tab w:val="right" w:pos="810"/>
              </w:tabs>
              <w:ind w:left="-20" w:right="-67"/>
              <w:jc w:val="left"/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</w:rPr>
              <w:tab/>
            </w:r>
            <w:r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28</w:t>
            </w:r>
            <w:r w:rsidR="00BD431A" w:rsidRPr="00542D0C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158</w:t>
            </w:r>
          </w:p>
        </w:tc>
        <w:tc>
          <w:tcPr>
            <w:tcW w:w="1368" w:type="dxa"/>
            <w:vAlign w:val="bottom"/>
          </w:tcPr>
          <w:p w14:paraId="48EA1666" w14:textId="31BBCCD9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70"/>
                <w:tab w:val="right" w:pos="810"/>
              </w:tabs>
              <w:ind w:left="-20" w:right="-67"/>
              <w:jc w:val="left"/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napToGrid w:val="0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41</w:t>
            </w:r>
            <w:r w:rsidRPr="004B717F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276</w:t>
            </w:r>
          </w:p>
        </w:tc>
        <w:tc>
          <w:tcPr>
            <w:tcW w:w="1368" w:type="dxa"/>
          </w:tcPr>
          <w:p w14:paraId="576A1893" w14:textId="0F09258A" w:rsidR="001667DE" w:rsidRPr="00542D0C" w:rsidRDefault="00542D0C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50"/>
              </w:tabs>
              <w:ind w:left="-20" w:right="-67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11</w:t>
            </w:r>
            <w:r w:rsidR="00BD431A" w:rsidRPr="00542D0C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866</w:t>
            </w:r>
          </w:p>
        </w:tc>
        <w:tc>
          <w:tcPr>
            <w:tcW w:w="1368" w:type="dxa"/>
          </w:tcPr>
          <w:p w14:paraId="1C3DB139" w14:textId="7462E7EE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50"/>
              </w:tabs>
              <w:ind w:left="-20" w:right="-67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22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000</w:t>
            </w:r>
          </w:p>
        </w:tc>
      </w:tr>
      <w:tr w:rsidR="001667DE" w:rsidRPr="004B717F" w14:paraId="66C1B3B8" w14:textId="77777777" w:rsidTr="001667DE">
        <w:trPr>
          <w:cantSplit/>
        </w:trPr>
        <w:tc>
          <w:tcPr>
            <w:tcW w:w="4077" w:type="dxa"/>
          </w:tcPr>
          <w:p w14:paraId="5F9B0190" w14:textId="77777777" w:rsidR="001667DE" w:rsidRDefault="001667DE" w:rsidP="001667DE">
            <w:pPr>
              <w:pStyle w:val="Footer"/>
              <w:tabs>
                <w:tab w:val="left" w:pos="180"/>
                <w:tab w:val="left" w:pos="851"/>
              </w:tabs>
              <w:ind w:left="450" w:right="-108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>รวม</w:t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</w:p>
          <w:p w14:paraId="5897EAB2" w14:textId="77777777" w:rsidR="001667DE" w:rsidRPr="001667DE" w:rsidRDefault="001667DE" w:rsidP="001667DE">
            <w:pPr>
              <w:pStyle w:val="Footer"/>
              <w:tabs>
                <w:tab w:val="left" w:pos="180"/>
                <w:tab w:val="left" w:pos="851"/>
              </w:tabs>
              <w:ind w:left="450" w:right="-108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368" w:type="dxa"/>
            <w:vAlign w:val="bottom"/>
          </w:tcPr>
          <w:p w14:paraId="57139264" w14:textId="0B1653C6" w:rsidR="001667DE" w:rsidRPr="00542D0C" w:rsidRDefault="00542D0C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70"/>
                <w:tab w:val="right" w:pos="810"/>
              </w:tabs>
              <w:ind w:left="-20" w:right="-67"/>
              <w:jc w:val="left"/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</w:rPr>
              <w:tab/>
            </w:r>
            <w:r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39</w:t>
            </w:r>
            <w:r w:rsidR="00BD431A" w:rsidRPr="00542D0C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292</w:t>
            </w:r>
          </w:p>
        </w:tc>
        <w:tc>
          <w:tcPr>
            <w:tcW w:w="1368" w:type="dxa"/>
            <w:vAlign w:val="bottom"/>
          </w:tcPr>
          <w:p w14:paraId="24E3FD77" w14:textId="21F09752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70"/>
                <w:tab w:val="right" w:pos="810"/>
              </w:tabs>
              <w:ind w:left="-20" w:right="-67"/>
              <w:jc w:val="left"/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napToGrid w:val="0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63</w:t>
            </w:r>
            <w:r w:rsidRPr="004B717F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napToGrid w:val="0"/>
                <w:sz w:val="26"/>
                <w:szCs w:val="26"/>
                <w:u w:val="double"/>
              </w:rPr>
              <w:t>499</w:t>
            </w:r>
          </w:p>
        </w:tc>
        <w:tc>
          <w:tcPr>
            <w:tcW w:w="1368" w:type="dxa"/>
            <w:vAlign w:val="bottom"/>
          </w:tcPr>
          <w:p w14:paraId="597F90BA" w14:textId="5CFB14C2" w:rsidR="001667DE" w:rsidRPr="00542D0C" w:rsidRDefault="00542D0C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50"/>
              </w:tabs>
              <w:ind w:left="-20" w:right="-67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15</w:t>
            </w:r>
            <w:r w:rsidR="00BD431A" w:rsidRPr="00542D0C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352</w:t>
            </w:r>
          </w:p>
        </w:tc>
        <w:tc>
          <w:tcPr>
            <w:tcW w:w="1368" w:type="dxa"/>
            <w:vAlign w:val="bottom"/>
          </w:tcPr>
          <w:p w14:paraId="0DE008E3" w14:textId="12A84DAD" w:rsidR="001667DE" w:rsidRPr="004B717F" w:rsidRDefault="001667DE" w:rsidP="001667DE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50"/>
              </w:tabs>
              <w:ind w:left="-20" w:right="-67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35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758</w:t>
            </w:r>
          </w:p>
        </w:tc>
      </w:tr>
    </w:tbl>
    <w:p w14:paraId="30189015" w14:textId="77777777" w:rsidR="00F92CB9" w:rsidRPr="004B717F" w:rsidRDefault="00F92CB9" w:rsidP="006D687E">
      <w:pPr>
        <w:pStyle w:val="BodyText"/>
        <w:tabs>
          <w:tab w:val="clear" w:pos="540"/>
          <w:tab w:val="clear" w:pos="1980"/>
          <w:tab w:val="left" w:pos="990"/>
        </w:tabs>
        <w:spacing w:after="60"/>
        <w:ind w:left="892" w:right="29" w:hanging="446"/>
        <w:jc w:val="thaiDistribute"/>
        <w:rPr>
          <w:rFonts w:ascii="Cordia New" w:eastAsia="Angsana New" w:hAnsi="Cordia New"/>
          <w:sz w:val="26"/>
          <w:szCs w:val="26"/>
        </w:rPr>
      </w:pPr>
    </w:p>
    <w:p w14:paraId="395C413B" w14:textId="77777777" w:rsidR="00E53993" w:rsidRPr="004B717F" w:rsidRDefault="00F92CB9" w:rsidP="00CD160C">
      <w:pPr>
        <w:numPr>
          <w:ilvl w:val="0"/>
          <w:numId w:val="7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rFonts w:eastAsia="Angsana New"/>
          <w:sz w:val="26"/>
          <w:szCs w:val="26"/>
          <w:cs/>
        </w:rPr>
        <w:br w:type="page"/>
      </w:r>
      <w:bookmarkStart w:id="10" w:name="_Ref111662847"/>
      <w:r w:rsidR="00E53993" w:rsidRPr="004B717F">
        <w:rPr>
          <w:b/>
          <w:bCs/>
          <w:sz w:val="26"/>
          <w:szCs w:val="26"/>
          <w:cs/>
        </w:rPr>
        <w:lastRenderedPageBreak/>
        <w:t>ตราสารอนุพันธ์</w:t>
      </w:r>
      <w:bookmarkEnd w:id="10"/>
    </w:p>
    <w:p w14:paraId="233F58D7" w14:textId="72D27D0E" w:rsidR="00195D1C" w:rsidRPr="004B717F" w:rsidRDefault="00C34D3E" w:rsidP="0094444E">
      <w:pPr>
        <w:spacing w:before="60"/>
        <w:ind w:left="900" w:hanging="468"/>
        <w:jc w:val="thaiDistribute"/>
        <w:outlineLvl w:val="0"/>
        <w:rPr>
          <w:sz w:val="26"/>
          <w:szCs w:val="26"/>
        </w:rPr>
      </w:pPr>
      <w:r w:rsidRPr="00C34D3E">
        <w:rPr>
          <w:sz w:val="26"/>
          <w:szCs w:val="26"/>
        </w:rPr>
        <w:t>10</w:t>
      </w:r>
      <w:r w:rsidR="00195D1C" w:rsidRPr="004B717F">
        <w:rPr>
          <w:sz w:val="26"/>
          <w:szCs w:val="26"/>
          <w:cs/>
        </w:rPr>
        <w:t>.</w:t>
      </w:r>
      <w:r w:rsidRPr="00C34D3E">
        <w:rPr>
          <w:sz w:val="26"/>
          <w:szCs w:val="26"/>
        </w:rPr>
        <w:t>1</w:t>
      </w:r>
      <w:r w:rsidR="00195D1C" w:rsidRPr="004B717F">
        <w:rPr>
          <w:sz w:val="26"/>
          <w:szCs w:val="26"/>
          <w:cs/>
        </w:rPr>
        <w:t xml:space="preserve"> </w:t>
      </w:r>
      <w:r w:rsidR="0094444E" w:rsidRPr="004B717F">
        <w:rPr>
          <w:sz w:val="26"/>
          <w:szCs w:val="26"/>
        </w:rPr>
        <w:tab/>
      </w:r>
      <w:r w:rsidR="00195D1C" w:rsidRPr="004B717F">
        <w:rPr>
          <w:rFonts w:hint="cs"/>
          <w:sz w:val="26"/>
          <w:szCs w:val="26"/>
          <w:cs/>
        </w:rPr>
        <w:t>อนุพันธ์เพื่อค้า</w:t>
      </w:r>
    </w:p>
    <w:p w14:paraId="503FF2DE" w14:textId="77777777" w:rsidR="00E53993" w:rsidRPr="004B717F" w:rsidRDefault="00285E67" w:rsidP="0094444E">
      <w:pPr>
        <w:spacing w:before="60"/>
        <w:ind w:left="900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มูลค่ายุติธรรม</w:t>
      </w:r>
      <w:r w:rsidR="00E53993" w:rsidRPr="004B717F">
        <w:rPr>
          <w:sz w:val="26"/>
          <w:szCs w:val="26"/>
          <w:cs/>
        </w:rPr>
        <w:t>และจำนวนเงินตามสัญญาแบ่งตามประเภทความเสี่ยง</w:t>
      </w:r>
      <w:r w:rsidR="007A75DC" w:rsidRPr="004B717F">
        <w:rPr>
          <w:rFonts w:hint="cs"/>
          <w:sz w:val="26"/>
          <w:szCs w:val="26"/>
          <w:cs/>
        </w:rPr>
        <w:t xml:space="preserve"> </w:t>
      </w:r>
      <w:r w:rsidR="009C5A02" w:rsidRPr="004B717F">
        <w:rPr>
          <w:rFonts w:hint="cs"/>
          <w:sz w:val="26"/>
          <w:szCs w:val="26"/>
          <w:cs/>
        </w:rPr>
        <w:t>ได้ดังนี้</w:t>
      </w:r>
    </w:p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1368"/>
        <w:gridCol w:w="900"/>
        <w:gridCol w:w="900"/>
        <w:gridCol w:w="878"/>
        <w:gridCol w:w="851"/>
        <w:gridCol w:w="945"/>
        <w:gridCol w:w="904"/>
        <w:gridCol w:w="902"/>
        <w:gridCol w:w="900"/>
        <w:gridCol w:w="865"/>
        <w:gridCol w:w="865"/>
      </w:tblGrid>
      <w:tr w:rsidR="006B6D48" w:rsidRPr="004B717F" w14:paraId="01D7FEE1" w14:textId="77777777" w:rsidTr="000C538C">
        <w:trPr>
          <w:trHeight w:val="66"/>
        </w:trPr>
        <w:tc>
          <w:tcPr>
            <w:tcW w:w="1368" w:type="dxa"/>
          </w:tcPr>
          <w:p w14:paraId="4055026B" w14:textId="464841C2" w:rsidR="00AE35CD" w:rsidRPr="004B717F" w:rsidRDefault="00AE35CD" w:rsidP="00D80EAE">
            <w:pPr>
              <w:ind w:right="-108"/>
              <w:rPr>
                <w:color w:val="FF0000"/>
                <w:sz w:val="22"/>
                <w:szCs w:val="22"/>
              </w:rPr>
            </w:pPr>
          </w:p>
        </w:tc>
        <w:tc>
          <w:tcPr>
            <w:tcW w:w="8910" w:type="dxa"/>
            <w:gridSpan w:val="10"/>
          </w:tcPr>
          <w:p w14:paraId="184A9F8F" w14:textId="77777777" w:rsidR="00AE35CD" w:rsidRPr="004B717F" w:rsidRDefault="00AE35CD" w:rsidP="007B2472">
            <w:pPr>
              <w:tabs>
                <w:tab w:val="left" w:pos="8665"/>
              </w:tabs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6B6D48" w:rsidRPr="004B717F" w14:paraId="77EB884E" w14:textId="77777777" w:rsidTr="000C538C">
        <w:tc>
          <w:tcPr>
            <w:tcW w:w="1368" w:type="dxa"/>
          </w:tcPr>
          <w:p w14:paraId="5659AD9E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910" w:type="dxa"/>
            <w:gridSpan w:val="10"/>
          </w:tcPr>
          <w:p w14:paraId="496662DD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6B6D48" w:rsidRPr="004B717F" w14:paraId="2D69AF60" w14:textId="77777777" w:rsidTr="000C538C">
        <w:tc>
          <w:tcPr>
            <w:tcW w:w="1368" w:type="dxa"/>
          </w:tcPr>
          <w:p w14:paraId="21D9183E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529" w:type="dxa"/>
            <w:gridSpan w:val="4"/>
          </w:tcPr>
          <w:p w14:paraId="2083B866" w14:textId="77777777" w:rsidR="00AE35CD" w:rsidRPr="004B717F" w:rsidRDefault="00FA6F28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eastAsia="Angsana New" w:hint="cs"/>
                <w:sz w:val="24"/>
                <w:szCs w:val="24"/>
                <w:u w:val="single"/>
                <w:cs/>
              </w:rPr>
              <w:t>มูลค่ายุติธรรม</w:t>
            </w:r>
          </w:p>
        </w:tc>
        <w:tc>
          <w:tcPr>
            <w:tcW w:w="5381" w:type="dxa"/>
            <w:gridSpan w:val="6"/>
          </w:tcPr>
          <w:p w14:paraId="7845EB88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จำนวนเงินตามสัญญาตามระยะเวลาคงเหลือ</w:t>
            </w:r>
          </w:p>
        </w:tc>
      </w:tr>
      <w:tr w:rsidR="006B6D48" w:rsidRPr="004B717F" w14:paraId="0B0C820C" w14:textId="77777777" w:rsidTr="000C538C">
        <w:tc>
          <w:tcPr>
            <w:tcW w:w="1368" w:type="dxa"/>
          </w:tcPr>
          <w:p w14:paraId="4A79D02A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3E33B060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729" w:type="dxa"/>
            <w:gridSpan w:val="2"/>
          </w:tcPr>
          <w:p w14:paraId="600239E6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849" w:type="dxa"/>
            <w:gridSpan w:val="2"/>
          </w:tcPr>
          <w:p w14:paraId="50742364" w14:textId="7CDEEC5B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ไม่เกิน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802" w:type="dxa"/>
            <w:gridSpan w:val="2"/>
          </w:tcPr>
          <w:p w14:paraId="127E9051" w14:textId="1BDA57D9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730" w:type="dxa"/>
            <w:gridSpan w:val="2"/>
          </w:tcPr>
          <w:p w14:paraId="1C7336DD" w14:textId="77777777" w:rsidR="00AE35CD" w:rsidRPr="004B717F" w:rsidRDefault="00AE35CD" w:rsidP="0094444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74561B" w:rsidRPr="004B717F" w14:paraId="797DFBDF" w14:textId="77777777" w:rsidTr="0046311E">
        <w:tc>
          <w:tcPr>
            <w:tcW w:w="1368" w:type="dxa"/>
            <w:vAlign w:val="bottom"/>
          </w:tcPr>
          <w:p w14:paraId="79E5BDF4" w14:textId="77777777" w:rsidR="0074561B" w:rsidRPr="004B717F" w:rsidRDefault="0074561B" w:rsidP="0074561B">
            <w:pPr>
              <w:ind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ประเภทความเสี่ยง</w:t>
            </w:r>
          </w:p>
        </w:tc>
        <w:tc>
          <w:tcPr>
            <w:tcW w:w="900" w:type="dxa"/>
          </w:tcPr>
          <w:p w14:paraId="7DB5314C" w14:textId="7D614801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2B3133F6" w14:textId="17DBBF8B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4561B">
              <w:rPr>
                <w:sz w:val="24"/>
                <w:szCs w:val="24"/>
                <w:u w:val="single"/>
                <w:cs/>
              </w:rPr>
              <w:t xml:space="preserve"> 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78" w:type="dxa"/>
          </w:tcPr>
          <w:p w14:paraId="19A327E1" w14:textId="5CAF92A9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51" w:type="dxa"/>
          </w:tcPr>
          <w:p w14:paraId="233DAF78" w14:textId="6DA2B053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4561B">
              <w:rPr>
                <w:sz w:val="24"/>
                <w:szCs w:val="24"/>
                <w:u w:val="single"/>
                <w:cs/>
              </w:rPr>
              <w:t xml:space="preserve"> 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45" w:type="dxa"/>
          </w:tcPr>
          <w:p w14:paraId="10814213" w14:textId="79C0B6DD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4" w:type="dxa"/>
          </w:tcPr>
          <w:p w14:paraId="49D07E36" w14:textId="60B7EE91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4561B">
              <w:rPr>
                <w:sz w:val="24"/>
                <w:szCs w:val="24"/>
                <w:u w:val="single"/>
                <w:cs/>
              </w:rPr>
              <w:t xml:space="preserve"> 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02" w:type="dxa"/>
          </w:tcPr>
          <w:p w14:paraId="5E86B701" w14:textId="7CBC30AC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712795F3" w14:textId="5DB912A1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4561B">
              <w:rPr>
                <w:sz w:val="24"/>
                <w:szCs w:val="24"/>
                <w:u w:val="single"/>
                <w:cs/>
              </w:rPr>
              <w:t xml:space="preserve"> 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65" w:type="dxa"/>
          </w:tcPr>
          <w:p w14:paraId="16B07D65" w14:textId="68DE4F2A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5" w:type="dxa"/>
          </w:tcPr>
          <w:p w14:paraId="0BC757BF" w14:textId="7EBF8781" w:rsidR="0074561B" w:rsidRPr="004B717F" w:rsidRDefault="00C34D3E" w:rsidP="0074561B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4561B">
              <w:rPr>
                <w:sz w:val="24"/>
                <w:szCs w:val="24"/>
                <w:u w:val="single"/>
                <w:cs/>
              </w:rPr>
              <w:t xml:space="preserve"> </w:t>
            </w:r>
            <w:r w:rsidR="0074561B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9B2B15" w:rsidRPr="004B717F" w14:paraId="4B939EEF" w14:textId="77777777" w:rsidTr="000C538C">
        <w:tc>
          <w:tcPr>
            <w:tcW w:w="1368" w:type="dxa"/>
          </w:tcPr>
          <w:p w14:paraId="713490C5" w14:textId="77777777" w:rsidR="009B2B15" w:rsidRPr="004B717F" w:rsidRDefault="009B2B15" w:rsidP="009B2B15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0" w:type="dxa"/>
          </w:tcPr>
          <w:p w14:paraId="08A2D207" w14:textId="18902991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545</w:t>
            </w:r>
          </w:p>
        </w:tc>
        <w:tc>
          <w:tcPr>
            <w:tcW w:w="900" w:type="dxa"/>
          </w:tcPr>
          <w:p w14:paraId="695FFEC7" w14:textId="34A377BE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093</w:t>
            </w:r>
          </w:p>
        </w:tc>
        <w:tc>
          <w:tcPr>
            <w:tcW w:w="878" w:type="dxa"/>
          </w:tcPr>
          <w:p w14:paraId="22BE06E4" w14:textId="71BEC5B3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14:paraId="6F1B1033" w14:textId="259F4D90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104</w:t>
            </w:r>
          </w:p>
        </w:tc>
        <w:tc>
          <w:tcPr>
            <w:tcW w:w="945" w:type="dxa"/>
          </w:tcPr>
          <w:p w14:paraId="7C495748" w14:textId="4A6A5765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386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599</w:t>
            </w:r>
          </w:p>
        </w:tc>
        <w:tc>
          <w:tcPr>
            <w:tcW w:w="904" w:type="dxa"/>
          </w:tcPr>
          <w:p w14:paraId="24A64E95" w14:textId="2C6779F7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315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448</w:t>
            </w:r>
          </w:p>
        </w:tc>
        <w:tc>
          <w:tcPr>
            <w:tcW w:w="902" w:type="dxa"/>
          </w:tcPr>
          <w:p w14:paraId="1B21737C" w14:textId="0389C0E8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237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434</w:t>
            </w:r>
          </w:p>
        </w:tc>
        <w:tc>
          <w:tcPr>
            <w:tcW w:w="900" w:type="dxa"/>
          </w:tcPr>
          <w:p w14:paraId="6D582F37" w14:textId="6DE5C324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274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858</w:t>
            </w:r>
          </w:p>
        </w:tc>
        <w:tc>
          <w:tcPr>
            <w:tcW w:w="865" w:type="dxa"/>
          </w:tcPr>
          <w:p w14:paraId="6B1842A5" w14:textId="296DF084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624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033</w:t>
            </w:r>
          </w:p>
        </w:tc>
        <w:tc>
          <w:tcPr>
            <w:tcW w:w="865" w:type="dxa"/>
          </w:tcPr>
          <w:p w14:paraId="1CC1A2EA" w14:textId="214AE9E0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590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306</w:t>
            </w:r>
          </w:p>
        </w:tc>
      </w:tr>
      <w:tr w:rsidR="009B2B15" w:rsidRPr="004B717F" w14:paraId="66104DDA" w14:textId="77777777" w:rsidTr="000C538C">
        <w:tc>
          <w:tcPr>
            <w:tcW w:w="1368" w:type="dxa"/>
          </w:tcPr>
          <w:p w14:paraId="79450BF1" w14:textId="77777777" w:rsidR="009B2B15" w:rsidRPr="004B717F" w:rsidRDefault="009B2B15" w:rsidP="009B2B15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8E80393" w14:textId="6DC0C615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986</w:t>
            </w:r>
          </w:p>
        </w:tc>
        <w:tc>
          <w:tcPr>
            <w:tcW w:w="900" w:type="dxa"/>
          </w:tcPr>
          <w:p w14:paraId="27DE1551" w14:textId="0E6AC032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164</w:t>
            </w:r>
          </w:p>
        </w:tc>
        <w:tc>
          <w:tcPr>
            <w:tcW w:w="878" w:type="dxa"/>
          </w:tcPr>
          <w:p w14:paraId="0DE48205" w14:textId="24E6BF78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830</w:t>
            </w:r>
          </w:p>
        </w:tc>
        <w:tc>
          <w:tcPr>
            <w:tcW w:w="851" w:type="dxa"/>
          </w:tcPr>
          <w:p w14:paraId="125CB922" w14:textId="5ABF72CB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031</w:t>
            </w:r>
          </w:p>
        </w:tc>
        <w:tc>
          <w:tcPr>
            <w:tcW w:w="945" w:type="dxa"/>
          </w:tcPr>
          <w:p w14:paraId="0A37137D" w14:textId="2E39395A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758</w:t>
            </w:r>
          </w:p>
        </w:tc>
        <w:tc>
          <w:tcPr>
            <w:tcW w:w="904" w:type="dxa"/>
          </w:tcPr>
          <w:p w14:paraId="7DF3567B" w14:textId="0CD010F1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683</w:t>
            </w:r>
          </w:p>
        </w:tc>
        <w:tc>
          <w:tcPr>
            <w:tcW w:w="902" w:type="dxa"/>
          </w:tcPr>
          <w:p w14:paraId="7B49B619" w14:textId="2F48E433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445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326</w:t>
            </w:r>
          </w:p>
        </w:tc>
        <w:tc>
          <w:tcPr>
            <w:tcW w:w="900" w:type="dxa"/>
          </w:tcPr>
          <w:p w14:paraId="55DBE261" w14:textId="527190D4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535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619</w:t>
            </w:r>
          </w:p>
        </w:tc>
        <w:tc>
          <w:tcPr>
            <w:tcW w:w="865" w:type="dxa"/>
          </w:tcPr>
          <w:p w14:paraId="6F888278" w14:textId="56F94FD5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617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084</w:t>
            </w:r>
          </w:p>
        </w:tc>
        <w:tc>
          <w:tcPr>
            <w:tcW w:w="865" w:type="dxa"/>
          </w:tcPr>
          <w:p w14:paraId="630230A0" w14:textId="6CBC6A94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743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302</w:t>
            </w:r>
          </w:p>
        </w:tc>
      </w:tr>
      <w:tr w:rsidR="009B2B15" w:rsidRPr="004B717F" w14:paraId="6BC7D2CB" w14:textId="77777777" w:rsidTr="000C538C">
        <w:tc>
          <w:tcPr>
            <w:tcW w:w="1368" w:type="dxa"/>
          </w:tcPr>
          <w:p w14:paraId="1A879B55" w14:textId="77777777" w:rsidR="009B2B15" w:rsidRPr="004B717F" w:rsidRDefault="009B2B15" w:rsidP="009B2B15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</w:tcPr>
          <w:p w14:paraId="5F5EDE60" w14:textId="77777777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585E230" w14:textId="77777777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14:paraId="0C433910" w14:textId="77777777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9F0C454" w14:textId="77777777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14:paraId="74A86FC1" w14:textId="77777777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904" w:type="dxa"/>
          </w:tcPr>
          <w:p w14:paraId="7CD42384" w14:textId="77777777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14:paraId="71636813" w14:textId="77777777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D9C9B1D" w14:textId="77777777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14:paraId="4BF764E7" w14:textId="77777777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14:paraId="6CE6C2B0" w14:textId="77777777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</w:p>
        </w:tc>
      </w:tr>
      <w:tr w:rsidR="009B2B15" w:rsidRPr="004B717F" w14:paraId="57F0B60C" w14:textId="77777777" w:rsidTr="000C538C">
        <w:tc>
          <w:tcPr>
            <w:tcW w:w="1368" w:type="dxa"/>
          </w:tcPr>
          <w:p w14:paraId="6BEEB57F" w14:textId="77777777" w:rsidR="009B2B15" w:rsidRPr="004B717F" w:rsidRDefault="009B2B15" w:rsidP="009B2B15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 - โภคภัณฑ์</w:t>
            </w:r>
          </w:p>
        </w:tc>
        <w:tc>
          <w:tcPr>
            <w:tcW w:w="900" w:type="dxa"/>
          </w:tcPr>
          <w:p w14:paraId="3FB5BDCD" w14:textId="3D492C54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380</w:t>
            </w:r>
          </w:p>
        </w:tc>
        <w:tc>
          <w:tcPr>
            <w:tcW w:w="900" w:type="dxa"/>
          </w:tcPr>
          <w:p w14:paraId="3A3F3445" w14:textId="1B348609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149</w:t>
            </w:r>
          </w:p>
        </w:tc>
        <w:tc>
          <w:tcPr>
            <w:tcW w:w="878" w:type="dxa"/>
          </w:tcPr>
          <w:p w14:paraId="25C509E5" w14:textId="25CBF9CE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369</w:t>
            </w:r>
          </w:p>
        </w:tc>
        <w:tc>
          <w:tcPr>
            <w:tcW w:w="851" w:type="dxa"/>
          </w:tcPr>
          <w:p w14:paraId="13194CF8" w14:textId="1771F5A1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142</w:t>
            </w:r>
          </w:p>
        </w:tc>
        <w:tc>
          <w:tcPr>
            <w:tcW w:w="945" w:type="dxa"/>
          </w:tcPr>
          <w:p w14:paraId="4CAA711A" w14:textId="2FF6671B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904" w:type="dxa"/>
          </w:tcPr>
          <w:p w14:paraId="41C1D653" w14:textId="00B90A04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988</w:t>
            </w:r>
          </w:p>
        </w:tc>
        <w:tc>
          <w:tcPr>
            <w:tcW w:w="902" w:type="dxa"/>
          </w:tcPr>
          <w:p w14:paraId="44480CDD" w14:textId="77777777" w:rsidR="009B2B15" w:rsidRPr="004B717F" w:rsidRDefault="009B2B15" w:rsidP="009B2B15">
            <w:pPr>
              <w:tabs>
                <w:tab w:val="center" w:pos="420"/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</w:tcPr>
          <w:p w14:paraId="1B22448B" w14:textId="77777777" w:rsidR="009B2B15" w:rsidRPr="004B717F" w:rsidRDefault="009B2B15" w:rsidP="009B2B15">
            <w:pPr>
              <w:tabs>
                <w:tab w:val="center" w:pos="420"/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65" w:type="dxa"/>
          </w:tcPr>
          <w:p w14:paraId="0CAC3C33" w14:textId="5B533E4C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865" w:type="dxa"/>
          </w:tcPr>
          <w:p w14:paraId="468E30BE" w14:textId="0DFA7AFD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988</w:t>
            </w:r>
          </w:p>
        </w:tc>
      </w:tr>
      <w:tr w:rsidR="009B2B15" w:rsidRPr="004B717F" w14:paraId="6A46F36B" w14:textId="77777777" w:rsidTr="000C538C">
        <w:tc>
          <w:tcPr>
            <w:tcW w:w="1368" w:type="dxa"/>
          </w:tcPr>
          <w:p w14:paraId="4884E012" w14:textId="77777777" w:rsidR="009B2B15" w:rsidRPr="004B717F" w:rsidRDefault="009B2B15" w:rsidP="009B2B15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 - ตราสารทุน</w:t>
            </w:r>
          </w:p>
        </w:tc>
        <w:tc>
          <w:tcPr>
            <w:tcW w:w="900" w:type="dxa"/>
          </w:tcPr>
          <w:p w14:paraId="2C94FA17" w14:textId="21FA96DA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282</w:t>
            </w:r>
          </w:p>
        </w:tc>
        <w:tc>
          <w:tcPr>
            <w:tcW w:w="900" w:type="dxa"/>
          </w:tcPr>
          <w:p w14:paraId="6A4B1F3E" w14:textId="74DF6E18" w:rsidR="009B2B15" w:rsidRPr="004B717F" w:rsidRDefault="009B2B15" w:rsidP="009B2B15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364</w:t>
            </w:r>
          </w:p>
        </w:tc>
        <w:tc>
          <w:tcPr>
            <w:tcW w:w="878" w:type="dxa"/>
          </w:tcPr>
          <w:p w14:paraId="5EFA7406" w14:textId="0D91DC68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14:paraId="4941F69A" w14:textId="6BDEB6C1" w:rsidR="009B2B15" w:rsidRPr="004B717F" w:rsidRDefault="009B2B15" w:rsidP="009B2B15">
            <w:pPr>
              <w:tabs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79</w:t>
            </w:r>
          </w:p>
        </w:tc>
        <w:tc>
          <w:tcPr>
            <w:tcW w:w="945" w:type="dxa"/>
          </w:tcPr>
          <w:p w14:paraId="029E456B" w14:textId="317EB911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146</w:t>
            </w:r>
          </w:p>
        </w:tc>
        <w:tc>
          <w:tcPr>
            <w:tcW w:w="904" w:type="dxa"/>
          </w:tcPr>
          <w:p w14:paraId="0CD9DAB0" w14:textId="14D55667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143</w:t>
            </w:r>
          </w:p>
        </w:tc>
        <w:tc>
          <w:tcPr>
            <w:tcW w:w="902" w:type="dxa"/>
          </w:tcPr>
          <w:p w14:paraId="1CA749FD" w14:textId="7A0FE26F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902</w:t>
            </w:r>
          </w:p>
        </w:tc>
        <w:tc>
          <w:tcPr>
            <w:tcW w:w="900" w:type="dxa"/>
          </w:tcPr>
          <w:p w14:paraId="58CE3449" w14:textId="7FEE88BD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859</w:t>
            </w:r>
          </w:p>
        </w:tc>
        <w:tc>
          <w:tcPr>
            <w:tcW w:w="865" w:type="dxa"/>
          </w:tcPr>
          <w:p w14:paraId="79B8A6C0" w14:textId="07BF4A2D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048</w:t>
            </w:r>
          </w:p>
        </w:tc>
        <w:tc>
          <w:tcPr>
            <w:tcW w:w="865" w:type="dxa"/>
          </w:tcPr>
          <w:p w14:paraId="3BE20E2F" w14:textId="0928599F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002</w:t>
            </w:r>
          </w:p>
        </w:tc>
      </w:tr>
      <w:tr w:rsidR="009B2B15" w:rsidRPr="004B717F" w14:paraId="350B10DD" w14:textId="77777777" w:rsidTr="000C538C">
        <w:tc>
          <w:tcPr>
            <w:tcW w:w="1368" w:type="dxa"/>
          </w:tcPr>
          <w:p w14:paraId="3EF5419D" w14:textId="77777777" w:rsidR="009B2B15" w:rsidRPr="004B717F" w:rsidRDefault="009B2B15" w:rsidP="009B2B15">
            <w:pPr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 xml:space="preserve">     - ตราสาร</w:t>
            </w:r>
            <w:r w:rsidRPr="004B717F">
              <w:rPr>
                <w:rFonts w:hint="cs"/>
                <w:sz w:val="24"/>
                <w:szCs w:val="24"/>
                <w:cs/>
              </w:rPr>
              <w:t>หนี้</w:t>
            </w:r>
          </w:p>
        </w:tc>
        <w:tc>
          <w:tcPr>
            <w:tcW w:w="900" w:type="dxa"/>
          </w:tcPr>
          <w:p w14:paraId="61E2F388" w14:textId="77777777" w:rsidR="009B2B15" w:rsidRPr="004B717F" w:rsidRDefault="009B2B15" w:rsidP="009B2B15">
            <w:pPr>
              <w:tabs>
                <w:tab w:val="center" w:pos="288"/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</w:tcPr>
          <w:p w14:paraId="5AA59DE4" w14:textId="77777777" w:rsidR="009B2B15" w:rsidRPr="004B717F" w:rsidRDefault="009B2B15" w:rsidP="009B2B15">
            <w:pPr>
              <w:tabs>
                <w:tab w:val="center" w:pos="288"/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78" w:type="dxa"/>
          </w:tcPr>
          <w:p w14:paraId="1EA72CD7" w14:textId="77777777" w:rsidR="009B2B15" w:rsidRPr="004B717F" w:rsidRDefault="009B2B15" w:rsidP="009B2B15">
            <w:pPr>
              <w:tabs>
                <w:tab w:val="center" w:pos="288"/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51" w:type="dxa"/>
          </w:tcPr>
          <w:p w14:paraId="0E6FF4FF" w14:textId="7046804F" w:rsidR="009B2B15" w:rsidRPr="004B717F" w:rsidRDefault="009B2B15" w:rsidP="009B2B15">
            <w:pPr>
              <w:tabs>
                <w:tab w:val="center" w:pos="295"/>
                <w:tab w:val="right" w:pos="545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45" w:type="dxa"/>
          </w:tcPr>
          <w:p w14:paraId="781699A6" w14:textId="77777777" w:rsidR="009B2B15" w:rsidRPr="004B717F" w:rsidRDefault="009B2B15" w:rsidP="009B2B15">
            <w:pPr>
              <w:tabs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4" w:type="dxa"/>
          </w:tcPr>
          <w:p w14:paraId="16116C4B" w14:textId="5F479648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</w:p>
        </w:tc>
        <w:tc>
          <w:tcPr>
            <w:tcW w:w="902" w:type="dxa"/>
          </w:tcPr>
          <w:p w14:paraId="35743DCE" w14:textId="77777777" w:rsidR="009B2B15" w:rsidRPr="004B717F" w:rsidRDefault="009B2B15" w:rsidP="009B2B15">
            <w:pPr>
              <w:tabs>
                <w:tab w:val="center" w:pos="420"/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</w:tcPr>
          <w:p w14:paraId="4773E964" w14:textId="77777777" w:rsidR="009B2B15" w:rsidRPr="004B717F" w:rsidRDefault="009B2B15" w:rsidP="009B2B15">
            <w:pPr>
              <w:tabs>
                <w:tab w:val="center" w:pos="420"/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65" w:type="dxa"/>
          </w:tcPr>
          <w:p w14:paraId="44CD8E33" w14:textId="77777777" w:rsidR="009B2B15" w:rsidRPr="004B717F" w:rsidRDefault="009B2B15" w:rsidP="009B2B15">
            <w:pPr>
              <w:tabs>
                <w:tab w:val="center" w:pos="318"/>
                <w:tab w:val="right" w:pos="70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65" w:type="dxa"/>
          </w:tcPr>
          <w:p w14:paraId="1CD51172" w14:textId="7C3D2762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</w:p>
        </w:tc>
      </w:tr>
      <w:tr w:rsidR="009B2B15" w:rsidRPr="004B717F" w14:paraId="151C74C6" w14:textId="77777777" w:rsidTr="000C538C">
        <w:tc>
          <w:tcPr>
            <w:tcW w:w="1368" w:type="dxa"/>
          </w:tcPr>
          <w:p w14:paraId="0492CEF2" w14:textId="77777777" w:rsidR="009B2B15" w:rsidRPr="004B717F" w:rsidRDefault="009B2B15" w:rsidP="009B2B15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 - อื่น ๆ</w:t>
            </w:r>
          </w:p>
        </w:tc>
        <w:tc>
          <w:tcPr>
            <w:tcW w:w="900" w:type="dxa"/>
          </w:tcPr>
          <w:p w14:paraId="0F19D988" w14:textId="6CED4231" w:rsidR="009B2B15" w:rsidRPr="004B717F" w:rsidRDefault="009B2B15" w:rsidP="009B2B15">
            <w:pPr>
              <w:tabs>
                <w:tab w:val="left" w:pos="50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671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900" w:type="dxa"/>
          </w:tcPr>
          <w:p w14:paraId="6DBAF20C" w14:textId="64AEE03E" w:rsidR="009B2B15" w:rsidRPr="004B717F" w:rsidRDefault="009B2B15" w:rsidP="009B2B15">
            <w:pPr>
              <w:tabs>
                <w:tab w:val="left" w:pos="50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576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878" w:type="dxa"/>
          </w:tcPr>
          <w:p w14:paraId="37E4A6AD" w14:textId="77777777" w:rsidR="009B2B15" w:rsidRPr="004B717F" w:rsidRDefault="009B2B15" w:rsidP="009B2B15">
            <w:pPr>
              <w:tabs>
                <w:tab w:val="left" w:pos="50"/>
                <w:tab w:val="center" w:pos="295"/>
                <w:tab w:val="right" w:pos="545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851" w:type="dxa"/>
          </w:tcPr>
          <w:p w14:paraId="59DB1F7A" w14:textId="77777777" w:rsidR="009B2B15" w:rsidRPr="004B717F" w:rsidRDefault="009B2B15" w:rsidP="009B2B15">
            <w:pPr>
              <w:tabs>
                <w:tab w:val="left" w:pos="50"/>
                <w:tab w:val="center" w:pos="295"/>
                <w:tab w:val="right" w:pos="545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45" w:type="dxa"/>
          </w:tcPr>
          <w:p w14:paraId="465362FD" w14:textId="77777777" w:rsidR="009B2B15" w:rsidRPr="004B717F" w:rsidRDefault="009B2B15" w:rsidP="009B2B15">
            <w:pPr>
              <w:tabs>
                <w:tab w:val="left" w:pos="27"/>
                <w:tab w:val="center" w:pos="369"/>
                <w:tab w:val="right" w:pos="729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04" w:type="dxa"/>
          </w:tcPr>
          <w:p w14:paraId="08094B52" w14:textId="77777777" w:rsidR="009B2B15" w:rsidRPr="004B717F" w:rsidRDefault="009B2B15" w:rsidP="009B2B15">
            <w:pPr>
              <w:tabs>
                <w:tab w:val="left" w:pos="27"/>
                <w:tab w:val="center" w:pos="369"/>
                <w:tab w:val="right" w:pos="729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02" w:type="dxa"/>
          </w:tcPr>
          <w:p w14:paraId="679B403C" w14:textId="77777777" w:rsidR="009B2B15" w:rsidRPr="004B717F" w:rsidRDefault="009B2B15" w:rsidP="009B2B15">
            <w:pPr>
              <w:tabs>
                <w:tab w:val="left" w:pos="141"/>
                <w:tab w:val="center" w:pos="418"/>
                <w:tab w:val="right" w:pos="700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9FC2785" w14:textId="77777777" w:rsidR="009B2B15" w:rsidRPr="004B717F" w:rsidRDefault="009B2B15" w:rsidP="009B2B15">
            <w:pPr>
              <w:tabs>
                <w:tab w:val="left" w:pos="141"/>
                <w:tab w:val="center" w:pos="418"/>
                <w:tab w:val="right" w:pos="700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865" w:type="dxa"/>
          </w:tcPr>
          <w:p w14:paraId="6984FE78" w14:textId="77777777" w:rsidR="009B2B15" w:rsidRPr="004B717F" w:rsidRDefault="009B2B15" w:rsidP="009B2B15">
            <w:pPr>
              <w:tabs>
                <w:tab w:val="left" w:pos="-17"/>
                <w:tab w:val="center" w:pos="318"/>
                <w:tab w:val="right" w:pos="682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865" w:type="dxa"/>
          </w:tcPr>
          <w:p w14:paraId="2E2323AD" w14:textId="77777777" w:rsidR="009B2B15" w:rsidRPr="004B717F" w:rsidRDefault="009B2B15" w:rsidP="009B2B15">
            <w:pPr>
              <w:tabs>
                <w:tab w:val="left" w:pos="-17"/>
                <w:tab w:val="center" w:pos="318"/>
                <w:tab w:val="right" w:pos="682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</w:tr>
      <w:tr w:rsidR="009B2B15" w:rsidRPr="004B717F" w14:paraId="0F280025" w14:textId="77777777" w:rsidTr="000C538C">
        <w:tc>
          <w:tcPr>
            <w:tcW w:w="1368" w:type="dxa"/>
          </w:tcPr>
          <w:p w14:paraId="7FB889FF" w14:textId="77777777" w:rsidR="009B2B15" w:rsidRPr="004B717F" w:rsidRDefault="009B2B15" w:rsidP="009B2B15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6592F312" w14:textId="2E910873" w:rsidR="009B2B15" w:rsidRPr="004B717F" w:rsidRDefault="009B2B15" w:rsidP="009B2B15">
            <w:pPr>
              <w:tabs>
                <w:tab w:val="left" w:pos="50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48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522</w:t>
            </w:r>
          </w:p>
        </w:tc>
        <w:tc>
          <w:tcPr>
            <w:tcW w:w="900" w:type="dxa"/>
          </w:tcPr>
          <w:p w14:paraId="5183E80F" w14:textId="1E195889" w:rsidR="009B2B15" w:rsidRPr="004B717F" w:rsidRDefault="009B2B15" w:rsidP="009B2B15">
            <w:pPr>
              <w:tabs>
                <w:tab w:val="left" w:pos="50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194</w:t>
            </w:r>
          </w:p>
        </w:tc>
        <w:tc>
          <w:tcPr>
            <w:tcW w:w="878" w:type="dxa"/>
          </w:tcPr>
          <w:p w14:paraId="4C6A5E37" w14:textId="086D2472" w:rsidR="009B2B15" w:rsidRPr="004B717F" w:rsidRDefault="009B2B15" w:rsidP="009B2B15">
            <w:pPr>
              <w:tabs>
                <w:tab w:val="left" w:pos="50"/>
                <w:tab w:val="right" w:pos="545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43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471</w:t>
            </w:r>
          </w:p>
        </w:tc>
        <w:tc>
          <w:tcPr>
            <w:tcW w:w="851" w:type="dxa"/>
          </w:tcPr>
          <w:p w14:paraId="27AD4ADC" w14:textId="071146E9" w:rsidR="009B2B15" w:rsidRPr="004B717F" w:rsidRDefault="009B2B15" w:rsidP="009B2B15">
            <w:pPr>
              <w:tabs>
                <w:tab w:val="left" w:pos="50"/>
                <w:tab w:val="right" w:pos="545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361</w:t>
            </w:r>
          </w:p>
        </w:tc>
        <w:tc>
          <w:tcPr>
            <w:tcW w:w="945" w:type="dxa"/>
          </w:tcPr>
          <w:p w14:paraId="3E1D9C75" w14:textId="69BF5065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571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769</w:t>
            </w:r>
          </w:p>
        </w:tc>
        <w:tc>
          <w:tcPr>
            <w:tcW w:w="904" w:type="dxa"/>
          </w:tcPr>
          <w:p w14:paraId="110819BC" w14:textId="07491714" w:rsidR="009B2B15" w:rsidRPr="004B717F" w:rsidRDefault="009B2B15" w:rsidP="009B2B15">
            <w:pPr>
              <w:tabs>
                <w:tab w:val="right" w:pos="729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533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462</w:t>
            </w:r>
          </w:p>
        </w:tc>
        <w:tc>
          <w:tcPr>
            <w:tcW w:w="902" w:type="dxa"/>
          </w:tcPr>
          <w:p w14:paraId="7ED003FB" w14:textId="142F7184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687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662</w:t>
            </w:r>
          </w:p>
        </w:tc>
        <w:tc>
          <w:tcPr>
            <w:tcW w:w="900" w:type="dxa"/>
          </w:tcPr>
          <w:p w14:paraId="0D35A75A" w14:textId="75BC226F" w:rsidR="009B2B15" w:rsidRPr="004B717F" w:rsidRDefault="009B2B15" w:rsidP="009B2B15">
            <w:pPr>
              <w:tabs>
                <w:tab w:val="right" w:pos="700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814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336</w:t>
            </w:r>
          </w:p>
        </w:tc>
        <w:tc>
          <w:tcPr>
            <w:tcW w:w="865" w:type="dxa"/>
          </w:tcPr>
          <w:p w14:paraId="5E61E236" w14:textId="13E4ED75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259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431</w:t>
            </w:r>
          </w:p>
        </w:tc>
        <w:tc>
          <w:tcPr>
            <w:tcW w:w="865" w:type="dxa"/>
          </w:tcPr>
          <w:p w14:paraId="6C302C7F" w14:textId="6702EEB7" w:rsidR="009B2B15" w:rsidRPr="004B717F" w:rsidRDefault="009B2B15" w:rsidP="009B2B15">
            <w:pPr>
              <w:tabs>
                <w:tab w:val="right" w:pos="682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347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798</w:t>
            </w:r>
          </w:p>
        </w:tc>
      </w:tr>
    </w:tbl>
    <w:p w14:paraId="0C9A5699" w14:textId="77777777" w:rsidR="00152284" w:rsidRPr="004B717F" w:rsidRDefault="00152284" w:rsidP="00023556">
      <w:pPr>
        <w:jc w:val="thaiDistribute"/>
        <w:outlineLvl w:val="0"/>
        <w:rPr>
          <w:sz w:val="20"/>
          <w:szCs w:val="20"/>
        </w:rPr>
      </w:pPr>
    </w:p>
    <w:tbl>
      <w:tblPr>
        <w:tblW w:w="10271" w:type="dxa"/>
        <w:tblLayout w:type="fixed"/>
        <w:tblLook w:val="01E0" w:firstRow="1" w:lastRow="1" w:firstColumn="1" w:lastColumn="1" w:noHBand="0" w:noVBand="0"/>
      </w:tblPr>
      <w:tblGrid>
        <w:gridCol w:w="1366"/>
        <w:gridCol w:w="899"/>
        <w:gridCol w:w="899"/>
        <w:gridCol w:w="878"/>
        <w:gridCol w:w="850"/>
        <w:gridCol w:w="950"/>
        <w:gridCol w:w="929"/>
        <w:gridCol w:w="900"/>
        <w:gridCol w:w="864"/>
        <w:gridCol w:w="864"/>
        <w:gridCol w:w="872"/>
      </w:tblGrid>
      <w:tr w:rsidR="00701BB8" w:rsidRPr="004B717F" w14:paraId="083C0E45" w14:textId="77777777" w:rsidTr="008C01EA">
        <w:trPr>
          <w:trHeight w:val="103"/>
        </w:trPr>
        <w:tc>
          <w:tcPr>
            <w:tcW w:w="1366" w:type="dxa"/>
          </w:tcPr>
          <w:p w14:paraId="17F8E62E" w14:textId="7B3B4336" w:rsidR="00701BB8" w:rsidRPr="004B717F" w:rsidRDefault="00701BB8" w:rsidP="00FA31D4">
            <w:pPr>
              <w:spacing w:line="320" w:lineRule="exact"/>
              <w:ind w:right="-108"/>
              <w:rPr>
                <w:color w:val="FF0000"/>
                <w:sz w:val="22"/>
                <w:szCs w:val="22"/>
              </w:rPr>
            </w:pPr>
          </w:p>
        </w:tc>
        <w:tc>
          <w:tcPr>
            <w:tcW w:w="8905" w:type="dxa"/>
            <w:gridSpan w:val="10"/>
          </w:tcPr>
          <w:p w14:paraId="42A327D6" w14:textId="77777777" w:rsidR="00701BB8" w:rsidRPr="004B717F" w:rsidRDefault="00701BB8" w:rsidP="00D37277">
            <w:pPr>
              <w:spacing w:line="320" w:lineRule="exact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701BB8" w:rsidRPr="004B717F" w14:paraId="1BB64E02" w14:textId="77777777" w:rsidTr="008C01EA">
        <w:tc>
          <w:tcPr>
            <w:tcW w:w="1366" w:type="dxa"/>
          </w:tcPr>
          <w:p w14:paraId="02FC1229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905" w:type="dxa"/>
            <w:gridSpan w:val="10"/>
          </w:tcPr>
          <w:p w14:paraId="1B515F00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งบการเงินเฉพาะธนาคาร</w:t>
            </w:r>
          </w:p>
        </w:tc>
      </w:tr>
      <w:tr w:rsidR="00701BB8" w:rsidRPr="004B717F" w14:paraId="220E367E" w14:textId="77777777" w:rsidTr="008C01EA">
        <w:tc>
          <w:tcPr>
            <w:tcW w:w="1366" w:type="dxa"/>
          </w:tcPr>
          <w:p w14:paraId="3BDB6663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526" w:type="dxa"/>
            <w:gridSpan w:val="4"/>
          </w:tcPr>
          <w:p w14:paraId="6AF3BEA0" w14:textId="77777777" w:rsidR="00701BB8" w:rsidRPr="004B717F" w:rsidRDefault="00FA6F2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rFonts w:eastAsia="Angsana New" w:hint="cs"/>
                <w:sz w:val="24"/>
                <w:szCs w:val="24"/>
                <w:u w:val="single"/>
                <w:cs/>
              </w:rPr>
              <w:t>มูลค่ายุติธรรม</w:t>
            </w:r>
          </w:p>
        </w:tc>
        <w:tc>
          <w:tcPr>
            <w:tcW w:w="5379" w:type="dxa"/>
            <w:gridSpan w:val="6"/>
          </w:tcPr>
          <w:p w14:paraId="23E4F816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จำนวนเงินตามสัญญาตามระยะเวลาคงเหลือ</w:t>
            </w:r>
          </w:p>
        </w:tc>
      </w:tr>
      <w:tr w:rsidR="00701BB8" w:rsidRPr="004B717F" w14:paraId="55AFC86A" w14:textId="77777777" w:rsidTr="008C01EA">
        <w:tc>
          <w:tcPr>
            <w:tcW w:w="1366" w:type="dxa"/>
          </w:tcPr>
          <w:p w14:paraId="164D32BA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798" w:type="dxa"/>
            <w:gridSpan w:val="2"/>
          </w:tcPr>
          <w:p w14:paraId="2A9FD0D4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728" w:type="dxa"/>
            <w:gridSpan w:val="2"/>
          </w:tcPr>
          <w:p w14:paraId="501B24E3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879" w:type="dxa"/>
            <w:gridSpan w:val="2"/>
          </w:tcPr>
          <w:p w14:paraId="3C630A6E" w14:textId="3511B51F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ไม่เกิน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764" w:type="dxa"/>
            <w:gridSpan w:val="2"/>
          </w:tcPr>
          <w:p w14:paraId="3E94025E" w14:textId="5243D1D0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736" w:type="dxa"/>
            <w:gridSpan w:val="2"/>
          </w:tcPr>
          <w:p w14:paraId="4F2B92E9" w14:textId="77777777" w:rsidR="00701BB8" w:rsidRPr="004B717F" w:rsidRDefault="00701BB8" w:rsidP="00D37277">
            <w:pPr>
              <w:spacing w:line="320" w:lineRule="exact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8C01EA" w:rsidRPr="004B717F" w14:paraId="306D2746" w14:textId="77777777" w:rsidTr="008C01EA">
        <w:tc>
          <w:tcPr>
            <w:tcW w:w="1366" w:type="dxa"/>
            <w:vAlign w:val="bottom"/>
          </w:tcPr>
          <w:p w14:paraId="53A86731" w14:textId="77777777" w:rsidR="008C01EA" w:rsidRPr="004B717F" w:rsidRDefault="008C01EA" w:rsidP="008C01EA">
            <w:pPr>
              <w:spacing w:line="320" w:lineRule="exact"/>
              <w:ind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ประเภทความเสี่ยง</w:t>
            </w:r>
          </w:p>
        </w:tc>
        <w:tc>
          <w:tcPr>
            <w:tcW w:w="899" w:type="dxa"/>
          </w:tcPr>
          <w:p w14:paraId="7E8BB716" w14:textId="5C44D419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99" w:type="dxa"/>
          </w:tcPr>
          <w:p w14:paraId="50FBC399" w14:textId="0CA03A32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8C01EA">
              <w:rPr>
                <w:sz w:val="24"/>
                <w:szCs w:val="24"/>
                <w:u w:val="single"/>
                <w:cs/>
              </w:rPr>
              <w:t xml:space="preserve"> 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78" w:type="dxa"/>
          </w:tcPr>
          <w:p w14:paraId="658BA11E" w14:textId="5621F239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50" w:type="dxa"/>
          </w:tcPr>
          <w:p w14:paraId="38B0E240" w14:textId="1D1DAB30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8C01EA">
              <w:rPr>
                <w:sz w:val="24"/>
                <w:szCs w:val="24"/>
                <w:u w:val="single"/>
                <w:cs/>
              </w:rPr>
              <w:t xml:space="preserve"> 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50" w:type="dxa"/>
          </w:tcPr>
          <w:p w14:paraId="74E48FBB" w14:textId="5F23EA9B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29" w:type="dxa"/>
          </w:tcPr>
          <w:p w14:paraId="7F6AFB01" w14:textId="424F97F7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8C01EA">
              <w:rPr>
                <w:sz w:val="24"/>
                <w:szCs w:val="24"/>
                <w:u w:val="single"/>
                <w:cs/>
              </w:rPr>
              <w:t xml:space="preserve"> 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00" w:type="dxa"/>
          </w:tcPr>
          <w:p w14:paraId="462C6227" w14:textId="1FC6F9B8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4" w:type="dxa"/>
          </w:tcPr>
          <w:p w14:paraId="2FBE57B2" w14:textId="366E9C34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8C01EA">
              <w:rPr>
                <w:sz w:val="24"/>
                <w:szCs w:val="24"/>
                <w:u w:val="single"/>
                <w:cs/>
              </w:rPr>
              <w:t xml:space="preserve"> 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64" w:type="dxa"/>
          </w:tcPr>
          <w:p w14:paraId="3437263A" w14:textId="1651E641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72" w:type="dxa"/>
          </w:tcPr>
          <w:p w14:paraId="42C23B63" w14:textId="5E012E7A" w:rsidR="008C01EA" w:rsidRPr="004B717F" w:rsidRDefault="00C34D3E" w:rsidP="008C01EA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8C01EA">
              <w:rPr>
                <w:sz w:val="24"/>
                <w:szCs w:val="24"/>
                <w:u w:val="single"/>
                <w:cs/>
              </w:rPr>
              <w:t xml:space="preserve"> </w:t>
            </w:r>
            <w:r w:rsidR="008C01EA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635CDC" w:rsidRPr="004B717F" w14:paraId="4C0EA6A5" w14:textId="77777777" w:rsidTr="008C01EA">
        <w:tc>
          <w:tcPr>
            <w:tcW w:w="1366" w:type="dxa"/>
          </w:tcPr>
          <w:p w14:paraId="668867E4" w14:textId="77777777" w:rsidR="00635CDC" w:rsidRPr="004B717F" w:rsidRDefault="00635CDC" w:rsidP="00635CDC">
            <w:pPr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899" w:type="dxa"/>
          </w:tcPr>
          <w:p w14:paraId="1A069043" w14:textId="049CC5BA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037</w:t>
            </w:r>
          </w:p>
        </w:tc>
        <w:tc>
          <w:tcPr>
            <w:tcW w:w="899" w:type="dxa"/>
          </w:tcPr>
          <w:p w14:paraId="08D92C8A" w14:textId="564BE725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271</w:t>
            </w:r>
          </w:p>
        </w:tc>
        <w:tc>
          <w:tcPr>
            <w:tcW w:w="878" w:type="dxa"/>
          </w:tcPr>
          <w:p w14:paraId="0E8E6794" w14:textId="5550FB9A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760</w:t>
            </w:r>
          </w:p>
        </w:tc>
        <w:tc>
          <w:tcPr>
            <w:tcW w:w="850" w:type="dxa"/>
          </w:tcPr>
          <w:p w14:paraId="08284A26" w14:textId="56EE20D4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482</w:t>
            </w:r>
          </w:p>
        </w:tc>
        <w:tc>
          <w:tcPr>
            <w:tcW w:w="950" w:type="dxa"/>
          </w:tcPr>
          <w:p w14:paraId="0CB13BD2" w14:textId="0AE0CD0A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021</w:t>
            </w:r>
          </w:p>
        </w:tc>
        <w:tc>
          <w:tcPr>
            <w:tcW w:w="929" w:type="dxa"/>
          </w:tcPr>
          <w:p w14:paraId="06509A9E" w14:textId="02ECDA16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048</w:t>
            </w:r>
          </w:p>
        </w:tc>
        <w:tc>
          <w:tcPr>
            <w:tcW w:w="900" w:type="dxa"/>
          </w:tcPr>
          <w:p w14:paraId="5D486322" w14:textId="06454450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250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105</w:t>
            </w:r>
          </w:p>
        </w:tc>
        <w:tc>
          <w:tcPr>
            <w:tcW w:w="864" w:type="dxa"/>
          </w:tcPr>
          <w:p w14:paraId="3D0FF0FC" w14:textId="6A6AE14F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287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059</w:t>
            </w:r>
          </w:p>
        </w:tc>
        <w:tc>
          <w:tcPr>
            <w:tcW w:w="864" w:type="dxa"/>
          </w:tcPr>
          <w:p w14:paraId="279CC106" w14:textId="2BEDC35A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30" w:right="-61" w:firstLine="22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633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126</w:t>
            </w:r>
          </w:p>
        </w:tc>
        <w:tc>
          <w:tcPr>
            <w:tcW w:w="872" w:type="dxa"/>
          </w:tcPr>
          <w:p w14:paraId="43A5D5FA" w14:textId="61AF6E82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30" w:right="-61" w:firstLine="22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600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107</w:t>
            </w:r>
          </w:p>
        </w:tc>
      </w:tr>
      <w:tr w:rsidR="00635CDC" w:rsidRPr="004B717F" w14:paraId="313C671C" w14:textId="77777777" w:rsidTr="008C01EA">
        <w:tc>
          <w:tcPr>
            <w:tcW w:w="1366" w:type="dxa"/>
          </w:tcPr>
          <w:p w14:paraId="691BE513" w14:textId="77777777" w:rsidR="00635CDC" w:rsidRPr="004B717F" w:rsidRDefault="00635CDC" w:rsidP="00635CDC">
            <w:pPr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9" w:type="dxa"/>
          </w:tcPr>
          <w:p w14:paraId="6E3001A3" w14:textId="4BB35262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986</w:t>
            </w:r>
          </w:p>
        </w:tc>
        <w:tc>
          <w:tcPr>
            <w:tcW w:w="899" w:type="dxa"/>
          </w:tcPr>
          <w:p w14:paraId="42BBAE18" w14:textId="0A54388A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164</w:t>
            </w:r>
          </w:p>
        </w:tc>
        <w:tc>
          <w:tcPr>
            <w:tcW w:w="878" w:type="dxa"/>
          </w:tcPr>
          <w:p w14:paraId="3512AD81" w14:textId="106A42C9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830</w:t>
            </w:r>
          </w:p>
        </w:tc>
        <w:tc>
          <w:tcPr>
            <w:tcW w:w="850" w:type="dxa"/>
          </w:tcPr>
          <w:p w14:paraId="2896FF16" w14:textId="679AA5F9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031</w:t>
            </w:r>
          </w:p>
        </w:tc>
        <w:tc>
          <w:tcPr>
            <w:tcW w:w="950" w:type="dxa"/>
          </w:tcPr>
          <w:p w14:paraId="43C4C4EF" w14:textId="7C43BCF2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758</w:t>
            </w:r>
          </w:p>
        </w:tc>
        <w:tc>
          <w:tcPr>
            <w:tcW w:w="929" w:type="dxa"/>
          </w:tcPr>
          <w:p w14:paraId="6EC3EBC6" w14:textId="102E48BD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683</w:t>
            </w:r>
          </w:p>
        </w:tc>
        <w:tc>
          <w:tcPr>
            <w:tcW w:w="900" w:type="dxa"/>
          </w:tcPr>
          <w:p w14:paraId="6D38FACC" w14:textId="40AC80A5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445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326</w:t>
            </w:r>
          </w:p>
        </w:tc>
        <w:tc>
          <w:tcPr>
            <w:tcW w:w="864" w:type="dxa"/>
          </w:tcPr>
          <w:p w14:paraId="3DFA454B" w14:textId="7BDD6A72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535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619</w:t>
            </w:r>
          </w:p>
        </w:tc>
        <w:tc>
          <w:tcPr>
            <w:tcW w:w="864" w:type="dxa"/>
          </w:tcPr>
          <w:p w14:paraId="4541185A" w14:textId="27F9DF47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617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084</w:t>
            </w:r>
          </w:p>
        </w:tc>
        <w:tc>
          <w:tcPr>
            <w:tcW w:w="872" w:type="dxa"/>
          </w:tcPr>
          <w:p w14:paraId="6D5000D2" w14:textId="27C4B570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743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302</w:t>
            </w:r>
          </w:p>
        </w:tc>
      </w:tr>
      <w:tr w:rsidR="00635CDC" w:rsidRPr="004B717F" w14:paraId="4D891C08" w14:textId="77777777" w:rsidTr="008C01EA">
        <w:tc>
          <w:tcPr>
            <w:tcW w:w="1366" w:type="dxa"/>
          </w:tcPr>
          <w:p w14:paraId="754C6985" w14:textId="77777777" w:rsidR="00635CDC" w:rsidRPr="004B717F" w:rsidRDefault="00635CDC" w:rsidP="00635CDC">
            <w:pPr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99" w:type="dxa"/>
          </w:tcPr>
          <w:p w14:paraId="0F79170B" w14:textId="77777777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3375C110" w14:textId="77777777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14:paraId="477C41E7" w14:textId="77777777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4F91283" w14:textId="77777777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14:paraId="6247EC07" w14:textId="77777777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14:paraId="7C36AA79" w14:textId="77777777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836CD4E" w14:textId="77777777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14:paraId="496F1229" w14:textId="77777777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14:paraId="45188D28" w14:textId="77777777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  <w:tc>
          <w:tcPr>
            <w:tcW w:w="872" w:type="dxa"/>
          </w:tcPr>
          <w:p w14:paraId="59EBFE56" w14:textId="77777777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</w:p>
        </w:tc>
      </w:tr>
      <w:tr w:rsidR="00635CDC" w:rsidRPr="004B717F" w14:paraId="4221D380" w14:textId="77777777" w:rsidTr="008C01EA">
        <w:tc>
          <w:tcPr>
            <w:tcW w:w="1366" w:type="dxa"/>
          </w:tcPr>
          <w:p w14:paraId="2005433D" w14:textId="77777777" w:rsidR="00635CDC" w:rsidRPr="004B717F" w:rsidRDefault="00635CDC" w:rsidP="00635CDC">
            <w:pPr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 - โภคภัณฑ์</w:t>
            </w:r>
          </w:p>
        </w:tc>
        <w:tc>
          <w:tcPr>
            <w:tcW w:w="899" w:type="dxa"/>
          </w:tcPr>
          <w:p w14:paraId="04F136F5" w14:textId="569FBF43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380</w:t>
            </w:r>
          </w:p>
        </w:tc>
        <w:tc>
          <w:tcPr>
            <w:tcW w:w="899" w:type="dxa"/>
          </w:tcPr>
          <w:p w14:paraId="34D60688" w14:textId="37CC36DB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149</w:t>
            </w:r>
          </w:p>
        </w:tc>
        <w:tc>
          <w:tcPr>
            <w:tcW w:w="878" w:type="dxa"/>
          </w:tcPr>
          <w:p w14:paraId="11C56BB9" w14:textId="1F665E70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369</w:t>
            </w:r>
          </w:p>
        </w:tc>
        <w:tc>
          <w:tcPr>
            <w:tcW w:w="850" w:type="dxa"/>
          </w:tcPr>
          <w:p w14:paraId="5DC2434A" w14:textId="5BEAEF30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142</w:t>
            </w:r>
          </w:p>
        </w:tc>
        <w:tc>
          <w:tcPr>
            <w:tcW w:w="950" w:type="dxa"/>
          </w:tcPr>
          <w:p w14:paraId="009C58BC" w14:textId="4BEBEA0C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929" w:type="dxa"/>
          </w:tcPr>
          <w:p w14:paraId="0904D887" w14:textId="31787C9F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988</w:t>
            </w:r>
          </w:p>
        </w:tc>
        <w:tc>
          <w:tcPr>
            <w:tcW w:w="900" w:type="dxa"/>
          </w:tcPr>
          <w:p w14:paraId="19F35750" w14:textId="77777777" w:rsidR="00635CDC" w:rsidRPr="004B717F" w:rsidRDefault="00635CDC" w:rsidP="00635CDC">
            <w:pPr>
              <w:tabs>
                <w:tab w:val="center" w:pos="420"/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64" w:type="dxa"/>
          </w:tcPr>
          <w:p w14:paraId="276953BF" w14:textId="77777777" w:rsidR="00635CDC" w:rsidRPr="004B717F" w:rsidRDefault="00635CDC" w:rsidP="00635CDC">
            <w:pPr>
              <w:tabs>
                <w:tab w:val="center" w:pos="420"/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64" w:type="dxa"/>
          </w:tcPr>
          <w:p w14:paraId="0EBE80A6" w14:textId="7B1891E9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872" w:type="dxa"/>
          </w:tcPr>
          <w:p w14:paraId="3D5A0941" w14:textId="36A66D80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988</w:t>
            </w:r>
          </w:p>
        </w:tc>
      </w:tr>
      <w:tr w:rsidR="00635CDC" w:rsidRPr="004B717F" w14:paraId="4E0CE91D" w14:textId="77777777" w:rsidTr="008C01EA">
        <w:tc>
          <w:tcPr>
            <w:tcW w:w="1366" w:type="dxa"/>
          </w:tcPr>
          <w:p w14:paraId="26BB9F3B" w14:textId="77777777" w:rsidR="00635CDC" w:rsidRPr="004B717F" w:rsidRDefault="00635CDC" w:rsidP="00635CDC">
            <w:pPr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 - ตราสารทุน</w:t>
            </w:r>
          </w:p>
        </w:tc>
        <w:tc>
          <w:tcPr>
            <w:tcW w:w="899" w:type="dxa"/>
          </w:tcPr>
          <w:p w14:paraId="06D86A16" w14:textId="30CABC12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145</w:t>
            </w:r>
          </w:p>
        </w:tc>
        <w:tc>
          <w:tcPr>
            <w:tcW w:w="899" w:type="dxa"/>
          </w:tcPr>
          <w:p w14:paraId="376A84B1" w14:textId="4F2E6E01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191</w:t>
            </w:r>
          </w:p>
        </w:tc>
        <w:tc>
          <w:tcPr>
            <w:tcW w:w="878" w:type="dxa"/>
          </w:tcPr>
          <w:p w14:paraId="0C7144B5" w14:textId="7F37EAC2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145</w:t>
            </w:r>
          </w:p>
        </w:tc>
        <w:tc>
          <w:tcPr>
            <w:tcW w:w="850" w:type="dxa"/>
          </w:tcPr>
          <w:p w14:paraId="70659563" w14:textId="61ABB83C" w:rsidR="00635CDC" w:rsidRPr="004B717F" w:rsidRDefault="00635CDC" w:rsidP="00635CDC">
            <w:pPr>
              <w:tabs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191</w:t>
            </w:r>
          </w:p>
        </w:tc>
        <w:tc>
          <w:tcPr>
            <w:tcW w:w="950" w:type="dxa"/>
          </w:tcPr>
          <w:p w14:paraId="0420FBAB" w14:textId="77777777" w:rsidR="00635CDC" w:rsidRPr="004B717F" w:rsidRDefault="00635CDC" w:rsidP="00635CDC">
            <w:pPr>
              <w:tabs>
                <w:tab w:val="center" w:pos="374"/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29" w:type="dxa"/>
          </w:tcPr>
          <w:p w14:paraId="0063769D" w14:textId="77777777" w:rsidR="00635CDC" w:rsidRPr="004B717F" w:rsidRDefault="00635CDC" w:rsidP="00635CDC">
            <w:pPr>
              <w:tabs>
                <w:tab w:val="center" w:pos="374"/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00" w:type="dxa"/>
          </w:tcPr>
          <w:p w14:paraId="02CA0DF3" w14:textId="04BB6653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751</w:t>
            </w:r>
          </w:p>
        </w:tc>
        <w:tc>
          <w:tcPr>
            <w:tcW w:w="864" w:type="dxa"/>
          </w:tcPr>
          <w:p w14:paraId="1C85DD80" w14:textId="58C9C99F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134</w:t>
            </w:r>
          </w:p>
        </w:tc>
        <w:tc>
          <w:tcPr>
            <w:tcW w:w="864" w:type="dxa"/>
          </w:tcPr>
          <w:p w14:paraId="568F3E85" w14:textId="57C1D7FD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751</w:t>
            </w:r>
          </w:p>
        </w:tc>
        <w:tc>
          <w:tcPr>
            <w:tcW w:w="872" w:type="dxa"/>
          </w:tcPr>
          <w:p w14:paraId="505E55C3" w14:textId="12DDC7CD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134</w:t>
            </w:r>
          </w:p>
        </w:tc>
      </w:tr>
      <w:tr w:rsidR="00635CDC" w:rsidRPr="004B717F" w14:paraId="1A582AC8" w14:textId="77777777" w:rsidTr="008C01EA">
        <w:tc>
          <w:tcPr>
            <w:tcW w:w="1366" w:type="dxa"/>
          </w:tcPr>
          <w:p w14:paraId="6057DE1E" w14:textId="77777777" w:rsidR="00635CDC" w:rsidRPr="004B717F" w:rsidRDefault="00635CDC" w:rsidP="00635CDC">
            <w:pPr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 xml:space="preserve">     - ตราสาร</w:t>
            </w:r>
            <w:r w:rsidRPr="004B717F">
              <w:rPr>
                <w:rFonts w:hint="cs"/>
                <w:sz w:val="24"/>
                <w:szCs w:val="24"/>
                <w:cs/>
              </w:rPr>
              <w:t>หนี้</w:t>
            </w:r>
          </w:p>
        </w:tc>
        <w:tc>
          <w:tcPr>
            <w:tcW w:w="899" w:type="dxa"/>
          </w:tcPr>
          <w:p w14:paraId="25F103E9" w14:textId="77777777" w:rsidR="00635CDC" w:rsidRPr="004B717F" w:rsidRDefault="00635CDC" w:rsidP="00635CDC">
            <w:pPr>
              <w:tabs>
                <w:tab w:val="left" w:pos="50"/>
                <w:tab w:val="center" w:pos="288"/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99" w:type="dxa"/>
          </w:tcPr>
          <w:p w14:paraId="2A2FC169" w14:textId="77777777" w:rsidR="00635CDC" w:rsidRPr="004B717F" w:rsidRDefault="00635CDC" w:rsidP="00635CDC">
            <w:pPr>
              <w:tabs>
                <w:tab w:val="left" w:pos="50"/>
                <w:tab w:val="center" w:pos="288"/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78" w:type="dxa"/>
          </w:tcPr>
          <w:p w14:paraId="051BA2BA" w14:textId="77777777" w:rsidR="00635CDC" w:rsidRPr="004B717F" w:rsidRDefault="00635CDC" w:rsidP="00635CDC">
            <w:pPr>
              <w:tabs>
                <w:tab w:val="left" w:pos="50"/>
                <w:tab w:val="center" w:pos="288"/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50" w:type="dxa"/>
          </w:tcPr>
          <w:p w14:paraId="103E7B49" w14:textId="3C05B1A2" w:rsidR="00635CDC" w:rsidRPr="004B717F" w:rsidRDefault="00635CDC" w:rsidP="00635CDC">
            <w:pPr>
              <w:tabs>
                <w:tab w:val="center" w:pos="295"/>
                <w:tab w:val="right" w:pos="545"/>
              </w:tabs>
              <w:spacing w:line="320" w:lineRule="exact"/>
              <w:ind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14:paraId="480C5E76" w14:textId="77777777" w:rsidR="00635CDC" w:rsidRPr="004B717F" w:rsidRDefault="00635CDC" w:rsidP="00635CDC">
            <w:pPr>
              <w:tabs>
                <w:tab w:val="center" w:pos="374"/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635CDC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929" w:type="dxa"/>
          </w:tcPr>
          <w:p w14:paraId="1D909E86" w14:textId="1DC2D434" w:rsidR="00635CDC" w:rsidRPr="004B717F" w:rsidRDefault="00635CDC" w:rsidP="00635CDC">
            <w:pPr>
              <w:tabs>
                <w:tab w:val="center" w:pos="374"/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</w:p>
        </w:tc>
        <w:tc>
          <w:tcPr>
            <w:tcW w:w="900" w:type="dxa"/>
          </w:tcPr>
          <w:p w14:paraId="501E435C" w14:textId="77777777" w:rsidR="00635CDC" w:rsidRPr="004B717F" w:rsidRDefault="00635CDC" w:rsidP="00635CDC">
            <w:pPr>
              <w:tabs>
                <w:tab w:val="center" w:pos="420"/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64" w:type="dxa"/>
          </w:tcPr>
          <w:p w14:paraId="340B019B" w14:textId="77777777" w:rsidR="00635CDC" w:rsidRPr="004B717F" w:rsidRDefault="00635CDC" w:rsidP="00635CDC">
            <w:pPr>
              <w:tabs>
                <w:tab w:val="center" w:pos="420"/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64" w:type="dxa"/>
          </w:tcPr>
          <w:p w14:paraId="25496157" w14:textId="77777777" w:rsidR="00635CDC" w:rsidRPr="004B717F" w:rsidRDefault="00635CDC" w:rsidP="00635CDC">
            <w:pPr>
              <w:tabs>
                <w:tab w:val="center" w:pos="318"/>
              </w:tabs>
              <w:spacing w:line="320" w:lineRule="exact"/>
              <w:ind w:left="-108" w:right="-61"/>
              <w:rPr>
                <w:sz w:val="24"/>
                <w:szCs w:val="24"/>
                <w:cs/>
              </w:rPr>
            </w:pPr>
            <w:r w:rsidRPr="00635CDC">
              <w:rPr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872" w:type="dxa"/>
          </w:tcPr>
          <w:p w14:paraId="0B280BC5" w14:textId="563CE1A6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</w:p>
        </w:tc>
      </w:tr>
      <w:tr w:rsidR="00635CDC" w:rsidRPr="004B717F" w14:paraId="5EDD6B6C" w14:textId="77777777" w:rsidTr="008C01EA">
        <w:tc>
          <w:tcPr>
            <w:tcW w:w="1366" w:type="dxa"/>
          </w:tcPr>
          <w:p w14:paraId="436E068F" w14:textId="77777777" w:rsidR="00635CDC" w:rsidRPr="004B717F" w:rsidRDefault="00635CDC" w:rsidP="00635CDC">
            <w:pPr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 - อื่น ๆ</w:t>
            </w:r>
          </w:p>
        </w:tc>
        <w:tc>
          <w:tcPr>
            <w:tcW w:w="899" w:type="dxa"/>
          </w:tcPr>
          <w:p w14:paraId="6EFE75DC" w14:textId="74FFD4D0" w:rsidR="00635CDC" w:rsidRPr="004B717F" w:rsidRDefault="00635CDC" w:rsidP="00635CDC">
            <w:pPr>
              <w:tabs>
                <w:tab w:val="left" w:pos="50"/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671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899" w:type="dxa"/>
          </w:tcPr>
          <w:p w14:paraId="32FC77ED" w14:textId="6CB4F517" w:rsidR="00635CDC" w:rsidRPr="004B717F" w:rsidRDefault="00635CDC" w:rsidP="00635CDC">
            <w:pPr>
              <w:tabs>
                <w:tab w:val="left" w:pos="50"/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576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878" w:type="dxa"/>
          </w:tcPr>
          <w:p w14:paraId="1A919472" w14:textId="77777777" w:rsidR="00635CDC" w:rsidRPr="004B717F" w:rsidRDefault="00635CDC" w:rsidP="00635CDC">
            <w:pPr>
              <w:tabs>
                <w:tab w:val="left" w:pos="50"/>
                <w:tab w:val="center" w:pos="295"/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850" w:type="dxa"/>
          </w:tcPr>
          <w:p w14:paraId="5DF8889E" w14:textId="77777777" w:rsidR="00635CDC" w:rsidRPr="004B717F" w:rsidRDefault="00635CDC" w:rsidP="00635CDC">
            <w:pPr>
              <w:tabs>
                <w:tab w:val="left" w:pos="50"/>
                <w:tab w:val="center" w:pos="295"/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950" w:type="dxa"/>
          </w:tcPr>
          <w:p w14:paraId="229DFFE0" w14:textId="77777777" w:rsidR="00635CDC" w:rsidRPr="004B717F" w:rsidRDefault="00635CDC" w:rsidP="00635CDC">
            <w:pPr>
              <w:tabs>
                <w:tab w:val="left" w:pos="29"/>
                <w:tab w:val="center" w:pos="369"/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29" w:type="dxa"/>
          </w:tcPr>
          <w:p w14:paraId="226DEC20" w14:textId="77777777" w:rsidR="00635CDC" w:rsidRPr="004B717F" w:rsidRDefault="00635CDC" w:rsidP="00635CDC">
            <w:pPr>
              <w:tabs>
                <w:tab w:val="left" w:pos="29"/>
                <w:tab w:val="center" w:pos="369"/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</w:tcPr>
          <w:p w14:paraId="6E08407E" w14:textId="77777777" w:rsidR="00635CDC" w:rsidRPr="004B717F" w:rsidRDefault="00635CDC" w:rsidP="00635CDC">
            <w:pPr>
              <w:tabs>
                <w:tab w:val="left" w:pos="144"/>
                <w:tab w:val="center" w:pos="418"/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864" w:type="dxa"/>
          </w:tcPr>
          <w:p w14:paraId="4D9F1CCE" w14:textId="77777777" w:rsidR="00635CDC" w:rsidRPr="004B717F" w:rsidRDefault="00635CDC" w:rsidP="00635CDC">
            <w:pPr>
              <w:tabs>
                <w:tab w:val="left" w:pos="144"/>
                <w:tab w:val="center" w:pos="418"/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864" w:type="dxa"/>
          </w:tcPr>
          <w:p w14:paraId="6C20EE90" w14:textId="77777777" w:rsidR="00635CDC" w:rsidRPr="004B717F" w:rsidRDefault="00635CDC" w:rsidP="00635CDC">
            <w:pPr>
              <w:tabs>
                <w:tab w:val="left" w:pos="-14"/>
                <w:tab w:val="center" w:pos="318"/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872" w:type="dxa"/>
          </w:tcPr>
          <w:p w14:paraId="466D0173" w14:textId="77777777" w:rsidR="00635CDC" w:rsidRPr="004B717F" w:rsidRDefault="00635CDC" w:rsidP="00635CDC">
            <w:pPr>
              <w:tabs>
                <w:tab w:val="left" w:pos="-14"/>
                <w:tab w:val="center" w:pos="318"/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-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</w:tr>
      <w:tr w:rsidR="00635CDC" w:rsidRPr="004B717F" w14:paraId="6938FF5C" w14:textId="77777777" w:rsidTr="008C01EA">
        <w:tc>
          <w:tcPr>
            <w:tcW w:w="1366" w:type="dxa"/>
          </w:tcPr>
          <w:p w14:paraId="6F6EF57C" w14:textId="77777777" w:rsidR="00635CDC" w:rsidRPr="004B717F" w:rsidRDefault="00635CDC" w:rsidP="00635CDC">
            <w:pPr>
              <w:spacing w:line="320" w:lineRule="exact"/>
              <w:ind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ECC7B6E" w14:textId="7CA2A816" w:rsidR="00635CDC" w:rsidRPr="004B717F" w:rsidRDefault="00635CDC" w:rsidP="00635CDC">
            <w:pPr>
              <w:tabs>
                <w:tab w:val="left" w:pos="50"/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877</w:t>
            </w:r>
          </w:p>
        </w:tc>
        <w:tc>
          <w:tcPr>
            <w:tcW w:w="899" w:type="dxa"/>
          </w:tcPr>
          <w:p w14:paraId="55A7D54B" w14:textId="7DFCC788" w:rsidR="00635CDC" w:rsidRPr="004B717F" w:rsidRDefault="00635CDC" w:rsidP="00635CDC">
            <w:pPr>
              <w:tabs>
                <w:tab w:val="left" w:pos="50"/>
                <w:tab w:val="right" w:pos="545"/>
              </w:tabs>
              <w:spacing w:line="320" w:lineRule="exact"/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199</w:t>
            </w:r>
          </w:p>
        </w:tc>
        <w:tc>
          <w:tcPr>
            <w:tcW w:w="878" w:type="dxa"/>
          </w:tcPr>
          <w:p w14:paraId="22AE9024" w14:textId="188055CA" w:rsidR="00635CDC" w:rsidRPr="004B717F" w:rsidRDefault="00635CDC" w:rsidP="00635CDC">
            <w:pPr>
              <w:tabs>
                <w:tab w:val="left" w:pos="50"/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104</w:t>
            </w:r>
          </w:p>
        </w:tc>
        <w:tc>
          <w:tcPr>
            <w:tcW w:w="850" w:type="dxa"/>
          </w:tcPr>
          <w:p w14:paraId="1DDC6C27" w14:textId="4CB25A65" w:rsidR="00635CDC" w:rsidRPr="004B717F" w:rsidRDefault="00635CDC" w:rsidP="00635CDC">
            <w:pPr>
              <w:tabs>
                <w:tab w:val="left" w:pos="50"/>
                <w:tab w:val="right" w:pos="545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851</w:t>
            </w:r>
          </w:p>
        </w:tc>
        <w:tc>
          <w:tcPr>
            <w:tcW w:w="950" w:type="dxa"/>
          </w:tcPr>
          <w:p w14:paraId="2C2DDB0D" w14:textId="416E1AF9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565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045</w:t>
            </w:r>
          </w:p>
        </w:tc>
        <w:tc>
          <w:tcPr>
            <w:tcW w:w="929" w:type="dxa"/>
          </w:tcPr>
          <w:p w14:paraId="7639551D" w14:textId="415CA425" w:rsidR="00635CDC" w:rsidRPr="004B717F" w:rsidRDefault="00635CDC" w:rsidP="00635CDC">
            <w:pPr>
              <w:tabs>
                <w:tab w:val="right" w:pos="729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527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919</w:t>
            </w:r>
          </w:p>
        </w:tc>
        <w:tc>
          <w:tcPr>
            <w:tcW w:w="900" w:type="dxa"/>
          </w:tcPr>
          <w:p w14:paraId="1083401C" w14:textId="7D152292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701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182</w:t>
            </w:r>
          </w:p>
        </w:tc>
        <w:tc>
          <w:tcPr>
            <w:tcW w:w="864" w:type="dxa"/>
          </w:tcPr>
          <w:p w14:paraId="163F2E58" w14:textId="3C7EF0DC" w:rsidR="00635CDC" w:rsidRPr="004B717F" w:rsidRDefault="00635CDC" w:rsidP="00635CDC">
            <w:pPr>
              <w:tabs>
                <w:tab w:val="right" w:pos="702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826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812</w:t>
            </w:r>
          </w:p>
        </w:tc>
        <w:tc>
          <w:tcPr>
            <w:tcW w:w="864" w:type="dxa"/>
          </w:tcPr>
          <w:p w14:paraId="10E193FA" w14:textId="72D623A4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266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227</w:t>
            </w:r>
          </w:p>
        </w:tc>
        <w:tc>
          <w:tcPr>
            <w:tcW w:w="872" w:type="dxa"/>
          </w:tcPr>
          <w:p w14:paraId="38F6A587" w14:textId="6679DBFE" w:rsidR="00635CDC" w:rsidRPr="004B717F" w:rsidRDefault="00635CDC" w:rsidP="00635CDC">
            <w:pPr>
              <w:tabs>
                <w:tab w:val="right" w:pos="682"/>
              </w:tabs>
              <w:spacing w:line="320" w:lineRule="exact"/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354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731</w:t>
            </w:r>
          </w:p>
        </w:tc>
      </w:tr>
    </w:tbl>
    <w:p w14:paraId="4AA96C06" w14:textId="52358722" w:rsidR="00195D1C" w:rsidRPr="004B717F" w:rsidRDefault="00586FDF" w:rsidP="00D33E7A">
      <w:pPr>
        <w:ind w:left="902" w:hanging="471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C34D3E" w:rsidRPr="00C34D3E">
        <w:rPr>
          <w:sz w:val="26"/>
          <w:szCs w:val="26"/>
        </w:rPr>
        <w:lastRenderedPageBreak/>
        <w:t>10</w:t>
      </w:r>
      <w:r w:rsidR="0094444E"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2</w:t>
      </w:r>
      <w:r w:rsidR="0094444E" w:rsidRPr="004B717F">
        <w:rPr>
          <w:sz w:val="26"/>
          <w:szCs w:val="26"/>
        </w:rPr>
        <w:tab/>
      </w:r>
      <w:r w:rsidR="00195D1C" w:rsidRPr="004B717F">
        <w:rPr>
          <w:rFonts w:hint="cs"/>
          <w:sz w:val="26"/>
          <w:szCs w:val="26"/>
          <w:cs/>
        </w:rPr>
        <w:t>อนุพันธ์เพื่อป้องกันความเสี่ยง</w:t>
      </w:r>
    </w:p>
    <w:p w14:paraId="60A208D4" w14:textId="62AD4430" w:rsidR="005A7594" w:rsidRPr="004B717F" w:rsidRDefault="00C34D3E" w:rsidP="006D687E">
      <w:pPr>
        <w:pStyle w:val="BodyText"/>
        <w:tabs>
          <w:tab w:val="clear" w:pos="540"/>
          <w:tab w:val="clear" w:pos="1980"/>
        </w:tabs>
        <w:spacing w:before="80"/>
        <w:ind w:left="1541" w:right="389" w:hanging="551"/>
        <w:outlineLvl w:val="0"/>
        <w:rPr>
          <w:rFonts w:ascii="Cordia New" w:eastAsia="Angsana New"/>
          <w:sz w:val="26"/>
          <w:szCs w:val="26"/>
        </w:rPr>
      </w:pPr>
      <w:r w:rsidRPr="00C34D3E">
        <w:rPr>
          <w:rFonts w:ascii="Cordia New" w:eastAsia="Angsana New"/>
          <w:sz w:val="26"/>
          <w:szCs w:val="26"/>
        </w:rPr>
        <w:t>10</w:t>
      </w:r>
      <w:r w:rsidR="008E1E23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2</w:t>
      </w:r>
      <w:r w:rsidR="008E1E23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1</w:t>
      </w:r>
      <w:r w:rsidR="008E1E23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5A7594" w:rsidRPr="004B717F">
        <w:rPr>
          <w:rFonts w:ascii="Cordia New" w:eastAsia="Angsana New" w:hint="cs"/>
          <w:sz w:val="26"/>
          <w:szCs w:val="26"/>
          <w:cs/>
        </w:rPr>
        <w:t>การป้องกันความเสี่ยงในมูลค่ายุติธรรม</w:t>
      </w:r>
    </w:p>
    <w:p w14:paraId="4339A760" w14:textId="0202A079" w:rsidR="00521091" w:rsidRPr="004B717F" w:rsidRDefault="007714B5" w:rsidP="00BF48C5">
      <w:pPr>
        <w:pStyle w:val="BodyText"/>
        <w:tabs>
          <w:tab w:val="clear" w:pos="540"/>
          <w:tab w:val="clear" w:pos="1980"/>
        </w:tabs>
        <w:spacing w:before="80" w:after="80"/>
        <w:ind w:left="1526" w:right="29"/>
        <w:jc w:val="thaiDistribute"/>
        <w:outlineLvl w:val="0"/>
        <w:rPr>
          <w:rFonts w:ascii="Cordia New" w:eastAsia="Angsana New" w:hAnsi="Cordia New"/>
          <w:sz w:val="26"/>
          <w:szCs w:val="26"/>
          <w:cs/>
        </w:rPr>
      </w:pPr>
      <w:r w:rsidRPr="004B717F">
        <w:rPr>
          <w:rFonts w:ascii="Cordia New" w:eastAsia="Angsana New"/>
          <w:sz w:val="26"/>
          <w:szCs w:val="26"/>
          <w:cs/>
        </w:rPr>
        <w:t>การป้องกันความเสี่ยงในมูลค่ายุติธรรมใช้บริหารฐานะเปิดต่อการเปลี่ยนแปลงในมูลค่ายุติธรรมของรายการในบัญชีเพื่อการธนาคารที่มีอัตรา</w:t>
      </w:r>
      <w:r w:rsidRPr="004B717F">
        <w:rPr>
          <w:rFonts w:ascii="Cordia New" w:eastAsia="Angsana New" w:hAnsi="Cordia New"/>
          <w:sz w:val="26"/>
          <w:szCs w:val="26"/>
          <w:cs/>
        </w:rPr>
        <w:t>ดอกเบี้ยคงที่และ/หรือเป็นสกุลเงินต่างประเทศ หลัก</w:t>
      </w:r>
      <w:r w:rsidR="00641AD9" w:rsidRPr="004B717F">
        <w:rPr>
          <w:rFonts w:ascii="Cordia New" w:eastAsia="Angsana New" w:hAnsi="Cordia New"/>
          <w:sz w:val="26"/>
          <w:szCs w:val="26"/>
          <w:cs/>
        </w:rPr>
        <w:t xml:space="preserve"> 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ๆ ได้แก่ รายการระหว่างธนาคารและตลาดเงินสุทธิ (สินทรัพย์) เงินลงทุน และเงินกู้ยืม ซึ่งมีมูลค่าตามบัญชี ณ วันที่ </w:t>
      </w:r>
      <w:r w:rsidR="00C34D3E" w:rsidRPr="00C34D3E">
        <w:rPr>
          <w:rFonts w:ascii="Cordia New" w:eastAsia="Angsana New" w:hAnsi="Cordia New"/>
          <w:sz w:val="26"/>
          <w:szCs w:val="26"/>
        </w:rPr>
        <w:t>30</w:t>
      </w:r>
      <w:r w:rsidR="0007679D" w:rsidRPr="004B717F">
        <w:rPr>
          <w:rFonts w:ascii="Cordia New" w:eastAsia="Angsana New" w:hAnsi="Cordia New"/>
          <w:sz w:val="26"/>
          <w:szCs w:val="26"/>
          <w:cs/>
        </w:rPr>
        <w:t xml:space="preserve"> </w:t>
      </w:r>
      <w:r w:rsidR="005E3DC3">
        <w:rPr>
          <w:rFonts w:ascii="Cordia New" w:eastAsia="Angsana New" w:hAnsi="Cordia New" w:hint="cs"/>
          <w:sz w:val="26"/>
          <w:szCs w:val="26"/>
          <w:cs/>
        </w:rPr>
        <w:t>มิถุนายน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 </w:t>
      </w:r>
      <w:r w:rsidR="00C34D3E" w:rsidRPr="00C34D3E">
        <w:rPr>
          <w:rFonts w:ascii="Cordia New" w:eastAsia="Angsana New" w:hAnsi="Cordia New"/>
          <w:sz w:val="26"/>
          <w:szCs w:val="26"/>
        </w:rPr>
        <w:t>2565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 ของสินทรัพย์และหนี้สินที่เป็นผลมาจากความเสี่ยงที่ได้รับการป้องกันเท่ากับ </w:t>
      </w:r>
      <w:r w:rsidR="00C34D3E" w:rsidRPr="00C34D3E">
        <w:rPr>
          <w:rFonts w:ascii="Cordia New" w:eastAsia="Angsana New" w:hAnsi="Cordia New"/>
          <w:sz w:val="26"/>
          <w:szCs w:val="26"/>
        </w:rPr>
        <w:t>34</w:t>
      </w:r>
      <w:r w:rsidR="001F1806" w:rsidRPr="001F1806">
        <w:rPr>
          <w:rFonts w:ascii="Cordia New" w:eastAsia="Angsana New" w:hAnsi="Cordia New"/>
          <w:sz w:val="26"/>
          <w:szCs w:val="26"/>
        </w:rPr>
        <w:t>,</w:t>
      </w:r>
      <w:r w:rsidR="00C34D3E" w:rsidRPr="00C34D3E">
        <w:rPr>
          <w:rFonts w:ascii="Cordia New" w:eastAsia="Angsana New" w:hAnsi="Cordia New"/>
          <w:sz w:val="26"/>
          <w:szCs w:val="26"/>
        </w:rPr>
        <w:t>990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 ล้านบาท และ</w:t>
      </w:r>
      <w:r w:rsidR="00641AD9" w:rsidRPr="004B717F">
        <w:rPr>
          <w:rFonts w:ascii="Cordia New" w:eastAsia="Angsana New" w:hAnsi="Cordia New"/>
          <w:sz w:val="26"/>
          <w:szCs w:val="26"/>
          <w:cs/>
        </w:rPr>
        <w:t xml:space="preserve"> </w:t>
      </w:r>
      <w:r w:rsidR="00C34D3E" w:rsidRPr="00C34D3E">
        <w:rPr>
          <w:rFonts w:ascii="Cordia New" w:eastAsia="Angsana New" w:hAnsi="Cordia New"/>
          <w:sz w:val="26"/>
          <w:szCs w:val="26"/>
        </w:rPr>
        <w:t>54</w:t>
      </w:r>
      <w:r w:rsidR="001F1806" w:rsidRPr="001F1806">
        <w:rPr>
          <w:rFonts w:ascii="Cordia New" w:eastAsia="Angsana New" w:hAnsi="Cordia New"/>
          <w:sz w:val="26"/>
          <w:szCs w:val="26"/>
        </w:rPr>
        <w:t>,</w:t>
      </w:r>
      <w:r w:rsidR="00C34D3E" w:rsidRPr="00C34D3E">
        <w:rPr>
          <w:rFonts w:ascii="Cordia New" w:eastAsia="Angsana New" w:hAnsi="Cordia New"/>
          <w:sz w:val="26"/>
          <w:szCs w:val="26"/>
        </w:rPr>
        <w:t>710</w:t>
      </w:r>
      <w:r w:rsidR="001F1806">
        <w:rPr>
          <w:rFonts w:ascii="Cordia New" w:eastAsia="Angsana New" w:hAnsi="Cordia New"/>
          <w:sz w:val="26"/>
          <w:szCs w:val="26"/>
          <w:cs/>
        </w:rPr>
        <w:t xml:space="preserve"> </w:t>
      </w:r>
      <w:r w:rsidRPr="004B717F">
        <w:rPr>
          <w:rFonts w:ascii="Cordia New" w:eastAsia="Angsana New" w:hAnsi="Cordia New"/>
          <w:sz w:val="26"/>
          <w:szCs w:val="26"/>
          <w:cs/>
        </w:rPr>
        <w:t>ล้านบาท ตามลำดับ รายการดังกล่าวได้รับการป้องกันความเสี่ยงด้วยสัญญาแลกเปลี่ยนอัตราดอกเบี้ยหรือสัญญาแลกเปลี่ยนเงินตราต่างประเทศดังที่แสดงในตารางด้านล่าง ซึ่งส่งผลให้การรับรู้</w:t>
      </w:r>
      <w:r w:rsidR="00556D8B" w:rsidRPr="004B717F">
        <w:rPr>
          <w:rFonts w:ascii="Cordia New" w:eastAsia="Angsana New" w:hAnsi="Cordia New" w:hint="cs"/>
          <w:sz w:val="26"/>
          <w:szCs w:val="26"/>
          <w:cs/>
        </w:rPr>
        <w:t>กำไร</w:t>
      </w:r>
      <w:r w:rsidRPr="004B717F">
        <w:rPr>
          <w:rFonts w:ascii="Cordia New" w:eastAsia="Angsana New" w:hAnsi="Cordia New"/>
          <w:sz w:val="26"/>
          <w:szCs w:val="26"/>
          <w:cs/>
        </w:rPr>
        <w:t>จากความไม่มี</w:t>
      </w:r>
      <w:r w:rsidR="00641AD9" w:rsidRPr="004B717F">
        <w:rPr>
          <w:rFonts w:ascii="Cordia New" w:eastAsia="Angsana New" w:hAnsi="Cordia New"/>
          <w:sz w:val="26"/>
          <w:szCs w:val="26"/>
          <w:cs/>
        </w:rPr>
        <w:t>ประสิทธิผลในกำไรขาดทุนสำหรับ</w:t>
      </w:r>
      <w:r w:rsidR="005E3DC3">
        <w:rPr>
          <w:rFonts w:ascii="Cordia New" w:eastAsia="Angsana New" w:hAnsi="Cordia New" w:hint="cs"/>
          <w:sz w:val="26"/>
          <w:szCs w:val="26"/>
          <w:cs/>
        </w:rPr>
        <w:t>งวดหกเดือน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สิ้นสุดวันที่ </w:t>
      </w:r>
      <w:r w:rsidR="00C34D3E" w:rsidRPr="00C34D3E">
        <w:rPr>
          <w:rFonts w:ascii="Cordia New" w:eastAsia="Angsana New" w:hAnsi="Cordia New"/>
          <w:sz w:val="26"/>
          <w:szCs w:val="26"/>
        </w:rPr>
        <w:t>30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 </w:t>
      </w:r>
      <w:r w:rsidR="005E3DC3">
        <w:rPr>
          <w:rFonts w:ascii="Cordia New" w:eastAsia="Angsana New" w:hAnsi="Cordia New" w:hint="cs"/>
          <w:sz w:val="26"/>
          <w:szCs w:val="26"/>
          <w:cs/>
        </w:rPr>
        <w:t>มิถุนายน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 </w:t>
      </w:r>
      <w:r w:rsidR="00C34D3E" w:rsidRPr="00C34D3E">
        <w:rPr>
          <w:rFonts w:ascii="Cordia New" w:eastAsia="Angsana New" w:hAnsi="Cordia New"/>
          <w:sz w:val="26"/>
          <w:szCs w:val="26"/>
        </w:rPr>
        <w:t>2565</w:t>
      </w:r>
      <w:r w:rsidRPr="004B717F">
        <w:rPr>
          <w:rFonts w:ascii="Cordia New" w:eastAsia="Angsana New" w:hAnsi="Cordia New"/>
          <w:sz w:val="26"/>
          <w:szCs w:val="26"/>
          <w:cs/>
        </w:rPr>
        <w:t xml:space="preserve"> จำนวน </w:t>
      </w:r>
      <w:r w:rsidR="00C34D3E" w:rsidRPr="00C34D3E">
        <w:rPr>
          <w:rFonts w:ascii="Cordia New" w:eastAsia="Angsana New" w:hAnsi="Cordia New"/>
          <w:sz w:val="26"/>
          <w:szCs w:val="26"/>
        </w:rPr>
        <w:t>518</w:t>
      </w:r>
      <w:r w:rsidR="001F1806">
        <w:rPr>
          <w:rFonts w:ascii="Cordia New" w:eastAsia="Angsana New" w:hAnsi="Cordia New"/>
          <w:sz w:val="26"/>
          <w:szCs w:val="26"/>
        </w:rPr>
        <w:t xml:space="preserve"> </w:t>
      </w:r>
      <w:r w:rsidRPr="004B717F">
        <w:rPr>
          <w:rFonts w:ascii="Cordia New" w:eastAsia="Angsana New" w:hAnsi="Cordia New"/>
          <w:sz w:val="26"/>
          <w:szCs w:val="26"/>
          <w:cs/>
        </w:rPr>
        <w:t>ล้านบาท</w:t>
      </w:r>
    </w:p>
    <w:p w14:paraId="15D6D91B" w14:textId="77777777" w:rsidR="004C0018" w:rsidRPr="004B717F" w:rsidRDefault="004C0018" w:rsidP="00BF48C5">
      <w:pPr>
        <w:pStyle w:val="BodyText"/>
        <w:tabs>
          <w:tab w:val="clear" w:pos="540"/>
          <w:tab w:val="clear" w:pos="1980"/>
        </w:tabs>
        <w:spacing w:before="80" w:after="80"/>
        <w:ind w:left="1526" w:right="29"/>
        <w:jc w:val="thaiDistribute"/>
        <w:outlineLvl w:val="0"/>
        <w:rPr>
          <w:rFonts w:ascii="Cordia New" w:eastAsia="Angsana New" w:hAnsi="Cordia New"/>
          <w:sz w:val="26"/>
          <w:szCs w:val="26"/>
        </w:rPr>
      </w:pPr>
      <w:r w:rsidRPr="004B717F">
        <w:rPr>
          <w:sz w:val="26"/>
          <w:szCs w:val="26"/>
          <w:cs/>
        </w:rPr>
        <w:t>มูลค่า</w:t>
      </w:r>
      <w:r w:rsidR="00782FB4" w:rsidRPr="004B717F">
        <w:rPr>
          <w:rFonts w:hint="cs"/>
          <w:sz w:val="26"/>
          <w:szCs w:val="26"/>
          <w:cs/>
        </w:rPr>
        <w:t>ยุติธรรม</w:t>
      </w:r>
      <w:r w:rsidRPr="004B717F">
        <w:rPr>
          <w:sz w:val="26"/>
          <w:szCs w:val="26"/>
          <w:cs/>
        </w:rPr>
        <w:t>และจำนวนเงินตามสัญญาแบ่งตามประเภทความเสี่ยง</w:t>
      </w:r>
      <w:r w:rsidRPr="004B717F">
        <w:rPr>
          <w:rFonts w:hint="cs"/>
          <w:sz w:val="26"/>
          <w:szCs w:val="26"/>
          <w:cs/>
        </w:rPr>
        <w:t xml:space="preserve"> ได้ดังนี้</w:t>
      </w:r>
    </w:p>
    <w:tbl>
      <w:tblPr>
        <w:tblW w:w="8190" w:type="dxa"/>
        <w:tblInd w:w="16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31"/>
        <w:gridCol w:w="1083"/>
        <w:gridCol w:w="992"/>
        <w:gridCol w:w="1134"/>
        <w:gridCol w:w="1043"/>
        <w:gridCol w:w="1134"/>
        <w:gridCol w:w="1073"/>
      </w:tblGrid>
      <w:tr w:rsidR="00441918" w:rsidRPr="004B717F" w14:paraId="351AA2C9" w14:textId="77777777" w:rsidTr="0046311E">
        <w:trPr>
          <w:trHeight w:val="285"/>
        </w:trPr>
        <w:tc>
          <w:tcPr>
            <w:tcW w:w="1731" w:type="dxa"/>
            <w:shd w:val="clear" w:color="auto" w:fill="auto"/>
            <w:noWrap/>
          </w:tcPr>
          <w:p w14:paraId="6E53A25E" w14:textId="20A9A02C" w:rsidR="00441918" w:rsidRPr="004B717F" w:rsidRDefault="00441918" w:rsidP="00572C64">
            <w:pPr>
              <w:spacing w:line="260" w:lineRule="exact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459" w:type="dxa"/>
            <w:gridSpan w:val="6"/>
            <w:shd w:val="clear" w:color="auto" w:fill="auto"/>
          </w:tcPr>
          <w:p w14:paraId="1988EDE1" w14:textId="77777777" w:rsidR="00441918" w:rsidRPr="004B717F" w:rsidRDefault="00441918" w:rsidP="00D33E7A">
            <w:pPr>
              <w:spacing w:line="260" w:lineRule="exact"/>
              <w:ind w:right="-13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441918" w:rsidRPr="004B717F" w14:paraId="65F19B67" w14:textId="77777777" w:rsidTr="0046311E">
        <w:trPr>
          <w:trHeight w:val="285"/>
        </w:trPr>
        <w:tc>
          <w:tcPr>
            <w:tcW w:w="1731" w:type="dxa"/>
            <w:shd w:val="clear" w:color="auto" w:fill="auto"/>
            <w:noWrap/>
          </w:tcPr>
          <w:p w14:paraId="59E3CEE3" w14:textId="77777777" w:rsidR="00441918" w:rsidRPr="004B717F" w:rsidRDefault="00441918" w:rsidP="00D33E7A">
            <w:pPr>
              <w:pStyle w:val="BodyText"/>
              <w:spacing w:before="0" w:line="260" w:lineRule="exact"/>
              <w:ind w:right="24"/>
              <w:jc w:val="center"/>
              <w:outlineLvl w:val="0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6459" w:type="dxa"/>
            <w:gridSpan w:val="6"/>
            <w:shd w:val="clear" w:color="auto" w:fill="auto"/>
            <w:noWrap/>
          </w:tcPr>
          <w:p w14:paraId="1384BA73" w14:textId="77777777" w:rsidR="00441918" w:rsidRPr="004B717F" w:rsidRDefault="00441918" w:rsidP="00D33E7A">
            <w:pPr>
              <w:pStyle w:val="BodyText"/>
              <w:spacing w:before="0" w:line="260" w:lineRule="exact"/>
              <w:ind w:left="450" w:right="391"/>
              <w:jc w:val="center"/>
              <w:outlineLvl w:val="0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งบการเงินรวมและงบการเงินเฉพาะธนาคาร</w:t>
            </w:r>
          </w:p>
        </w:tc>
      </w:tr>
      <w:tr w:rsidR="0008026D" w:rsidRPr="004B717F" w14:paraId="292B5CBE" w14:textId="77777777" w:rsidTr="0046311E">
        <w:trPr>
          <w:trHeight w:val="306"/>
        </w:trPr>
        <w:tc>
          <w:tcPr>
            <w:tcW w:w="1731" w:type="dxa"/>
            <w:vMerge w:val="restart"/>
            <w:shd w:val="clear" w:color="auto" w:fill="auto"/>
            <w:noWrap/>
            <w:vAlign w:val="bottom"/>
            <w:hideMark/>
          </w:tcPr>
          <w:p w14:paraId="00E39F28" w14:textId="77777777" w:rsidR="0008026D" w:rsidRPr="004B717F" w:rsidRDefault="0008026D" w:rsidP="00D33E7A">
            <w:pPr>
              <w:spacing w:line="260" w:lineRule="exact"/>
              <w:ind w:left="-110" w:right="-108"/>
              <w:jc w:val="center"/>
              <w:rPr>
                <w:sz w:val="26"/>
                <w:szCs w:val="26"/>
                <w:u w:val="single"/>
              </w:rPr>
            </w:pPr>
          </w:p>
          <w:p w14:paraId="375D61C0" w14:textId="77777777" w:rsidR="0008026D" w:rsidRPr="004B717F" w:rsidRDefault="0008026D" w:rsidP="00D33E7A">
            <w:pPr>
              <w:tabs>
                <w:tab w:val="right" w:pos="975"/>
              </w:tabs>
              <w:spacing w:line="260" w:lineRule="exact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ประเภทความเสี่ยง</w:t>
            </w:r>
          </w:p>
        </w:tc>
        <w:tc>
          <w:tcPr>
            <w:tcW w:w="4252" w:type="dxa"/>
            <w:gridSpan w:val="4"/>
            <w:shd w:val="clear" w:color="auto" w:fill="auto"/>
            <w:noWrap/>
            <w:vAlign w:val="bottom"/>
            <w:hideMark/>
          </w:tcPr>
          <w:p w14:paraId="147BE0A4" w14:textId="77777777" w:rsidR="0008026D" w:rsidRPr="004B717F" w:rsidRDefault="0008026D" w:rsidP="00D33E7A">
            <w:pPr>
              <w:pStyle w:val="BodyText"/>
              <w:spacing w:before="0" w:line="26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2207" w:type="dxa"/>
            <w:gridSpan w:val="2"/>
          </w:tcPr>
          <w:p w14:paraId="6F65A301" w14:textId="77777777" w:rsidR="0008026D" w:rsidRPr="004B717F" w:rsidRDefault="0008026D" w:rsidP="00D33E7A">
            <w:pPr>
              <w:pStyle w:val="BodyText"/>
              <w:spacing w:before="0" w:line="26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  <w:cs/>
              </w:rPr>
            </w:pPr>
          </w:p>
        </w:tc>
      </w:tr>
      <w:tr w:rsidR="0008026D" w:rsidRPr="004B717F" w14:paraId="7CEE040D" w14:textId="77777777" w:rsidTr="0046311E">
        <w:trPr>
          <w:trHeight w:val="153"/>
        </w:trPr>
        <w:tc>
          <w:tcPr>
            <w:tcW w:w="1731" w:type="dxa"/>
            <w:vMerge/>
            <w:shd w:val="clear" w:color="auto" w:fill="auto"/>
            <w:noWrap/>
          </w:tcPr>
          <w:p w14:paraId="7F91B6C4" w14:textId="77777777" w:rsidR="0008026D" w:rsidRPr="004B717F" w:rsidRDefault="0008026D" w:rsidP="00D33E7A">
            <w:pPr>
              <w:spacing w:line="260" w:lineRule="exact"/>
              <w:ind w:right="-108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075" w:type="dxa"/>
            <w:gridSpan w:val="2"/>
            <w:shd w:val="clear" w:color="auto" w:fill="auto"/>
            <w:noWrap/>
            <w:vAlign w:val="bottom"/>
          </w:tcPr>
          <w:p w14:paraId="141D83ED" w14:textId="77777777" w:rsidR="0008026D" w:rsidRPr="004B717F" w:rsidRDefault="0008026D" w:rsidP="00D33E7A">
            <w:pPr>
              <w:pStyle w:val="BodyText"/>
              <w:tabs>
                <w:tab w:val="left" w:pos="9540"/>
              </w:tabs>
              <w:spacing w:before="0" w:line="26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สินทรัพย์</w:t>
            </w:r>
            <w:r w:rsidRPr="004B717F">
              <w:rPr>
                <w:rFonts w:ascii="Cordia New" w:eastAsia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2177" w:type="dxa"/>
            <w:gridSpan w:val="2"/>
            <w:shd w:val="clear" w:color="auto" w:fill="auto"/>
            <w:noWrap/>
            <w:vAlign w:val="bottom"/>
          </w:tcPr>
          <w:p w14:paraId="4B5AE55A" w14:textId="77777777" w:rsidR="0008026D" w:rsidRPr="004B717F" w:rsidRDefault="0008026D" w:rsidP="00D33E7A">
            <w:pPr>
              <w:pStyle w:val="BodyText"/>
              <w:tabs>
                <w:tab w:val="left" w:pos="311"/>
                <w:tab w:val="left" w:pos="434"/>
                <w:tab w:val="left" w:pos="9540"/>
              </w:tabs>
              <w:spacing w:before="0" w:line="26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2207" w:type="dxa"/>
            <w:gridSpan w:val="2"/>
            <w:vAlign w:val="bottom"/>
          </w:tcPr>
          <w:p w14:paraId="791D87C2" w14:textId="77777777" w:rsidR="0008026D" w:rsidRPr="004B717F" w:rsidRDefault="0008026D" w:rsidP="00D33E7A">
            <w:pPr>
              <w:pStyle w:val="BodyText"/>
              <w:tabs>
                <w:tab w:val="left" w:pos="311"/>
                <w:tab w:val="left" w:pos="434"/>
                <w:tab w:val="left" w:pos="9540"/>
              </w:tabs>
              <w:spacing w:before="0" w:line="26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จำนวนเงินตามสัญญา</w:t>
            </w:r>
          </w:p>
        </w:tc>
      </w:tr>
      <w:tr w:rsidR="005E3DC3" w:rsidRPr="004B717F" w14:paraId="09A9FD48" w14:textId="77777777" w:rsidTr="0046311E">
        <w:trPr>
          <w:trHeight w:val="170"/>
        </w:trPr>
        <w:tc>
          <w:tcPr>
            <w:tcW w:w="1731" w:type="dxa"/>
            <w:vMerge/>
            <w:shd w:val="clear" w:color="auto" w:fill="auto"/>
            <w:noWrap/>
          </w:tcPr>
          <w:p w14:paraId="521E5A30" w14:textId="77777777" w:rsidR="005E3DC3" w:rsidRPr="004B717F" w:rsidRDefault="005E3DC3" w:rsidP="005E3DC3">
            <w:pPr>
              <w:spacing w:line="26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14:paraId="7176B9D4" w14:textId="6F7739F7" w:rsidR="005E3DC3" w:rsidRPr="004B717F" w:rsidRDefault="00C34D3E" w:rsidP="005E3DC3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5E3DC3">
              <w:rPr>
                <w:sz w:val="26"/>
                <w:szCs w:val="26"/>
                <w:u w:val="single"/>
                <w:cs/>
              </w:rPr>
              <w:t xml:space="preserve"> </w:t>
            </w:r>
            <w:r w:rsidR="005E3DC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2C3E469" w14:textId="02BAB632" w:rsidR="005E3DC3" w:rsidRPr="004B717F" w:rsidRDefault="00C34D3E" w:rsidP="005E3DC3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5E3DC3">
              <w:rPr>
                <w:sz w:val="26"/>
                <w:szCs w:val="26"/>
                <w:u w:val="single"/>
                <w:cs/>
              </w:rPr>
              <w:t xml:space="preserve"> </w:t>
            </w:r>
            <w:r w:rsidR="005E3DC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34" w:type="dxa"/>
            <w:shd w:val="clear" w:color="auto" w:fill="auto"/>
            <w:noWrap/>
          </w:tcPr>
          <w:p w14:paraId="601E8DA6" w14:textId="7A47B184" w:rsidR="005E3DC3" w:rsidRPr="004B717F" w:rsidRDefault="00C34D3E" w:rsidP="005E3DC3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5E3DC3">
              <w:rPr>
                <w:sz w:val="26"/>
                <w:szCs w:val="26"/>
                <w:u w:val="single"/>
                <w:cs/>
              </w:rPr>
              <w:t xml:space="preserve"> </w:t>
            </w:r>
            <w:r w:rsidR="005E3DC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043" w:type="dxa"/>
            <w:shd w:val="clear" w:color="auto" w:fill="auto"/>
          </w:tcPr>
          <w:p w14:paraId="0F2CFCBD" w14:textId="3B1B3F51" w:rsidR="005E3DC3" w:rsidRPr="004B717F" w:rsidRDefault="00C34D3E" w:rsidP="005E3DC3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5E3DC3">
              <w:rPr>
                <w:sz w:val="26"/>
                <w:szCs w:val="26"/>
                <w:u w:val="single"/>
                <w:cs/>
              </w:rPr>
              <w:t xml:space="preserve"> </w:t>
            </w:r>
            <w:r w:rsidR="005E3DC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34" w:type="dxa"/>
          </w:tcPr>
          <w:p w14:paraId="4BE8938F" w14:textId="509FE85A" w:rsidR="005E3DC3" w:rsidRPr="004B717F" w:rsidRDefault="00C34D3E" w:rsidP="005E3DC3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5E3DC3">
              <w:rPr>
                <w:sz w:val="26"/>
                <w:szCs w:val="26"/>
                <w:u w:val="single"/>
                <w:cs/>
              </w:rPr>
              <w:t xml:space="preserve"> </w:t>
            </w:r>
            <w:r w:rsidR="005E3DC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073" w:type="dxa"/>
          </w:tcPr>
          <w:p w14:paraId="3471B7EE" w14:textId="20302FFE" w:rsidR="005E3DC3" w:rsidRPr="004B717F" w:rsidRDefault="00C34D3E" w:rsidP="005E3DC3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5E3DC3">
              <w:rPr>
                <w:sz w:val="26"/>
                <w:szCs w:val="26"/>
                <w:u w:val="single"/>
                <w:cs/>
              </w:rPr>
              <w:t xml:space="preserve"> </w:t>
            </w:r>
            <w:r w:rsidR="005E3DC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F1806" w:rsidRPr="004B717F" w14:paraId="629C7933" w14:textId="77777777" w:rsidTr="0046311E">
        <w:trPr>
          <w:trHeight w:val="240"/>
        </w:trPr>
        <w:tc>
          <w:tcPr>
            <w:tcW w:w="1731" w:type="dxa"/>
            <w:shd w:val="clear" w:color="auto" w:fill="auto"/>
            <w:noWrap/>
            <w:hideMark/>
          </w:tcPr>
          <w:p w14:paraId="59666223" w14:textId="77777777" w:rsidR="001F1806" w:rsidRPr="004B717F" w:rsidRDefault="001F1806" w:rsidP="001F1806">
            <w:pPr>
              <w:spacing w:line="26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83" w:type="dxa"/>
            <w:shd w:val="clear" w:color="auto" w:fill="auto"/>
            <w:noWrap/>
          </w:tcPr>
          <w:p w14:paraId="47CFAE48" w14:textId="6888D77D" w:rsidR="001F1806" w:rsidRPr="001F1806" w:rsidRDefault="001F1806" w:rsidP="001F1806">
            <w:pPr>
              <w:tabs>
                <w:tab w:val="right" w:pos="645"/>
              </w:tabs>
              <w:spacing w:line="260" w:lineRule="exact"/>
              <w:rPr>
                <w:sz w:val="26"/>
                <w:szCs w:val="26"/>
              </w:rPr>
            </w:pPr>
            <w:r w:rsidRPr="001F1806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055DEAA2" w14:textId="77777777" w:rsidR="001F1806" w:rsidRPr="004B717F" w:rsidRDefault="001F1806" w:rsidP="001F1806">
            <w:pPr>
              <w:tabs>
                <w:tab w:val="center" w:pos="483"/>
                <w:tab w:val="right" w:pos="645"/>
              </w:tabs>
              <w:spacing w:line="26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7EFF0098" w14:textId="279999D5" w:rsidR="001F1806" w:rsidRPr="004B717F" w:rsidRDefault="001F1806" w:rsidP="001F1806">
            <w:pPr>
              <w:tabs>
                <w:tab w:val="right" w:pos="656"/>
              </w:tabs>
              <w:spacing w:line="26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175</w:t>
            </w:r>
          </w:p>
        </w:tc>
        <w:tc>
          <w:tcPr>
            <w:tcW w:w="1043" w:type="dxa"/>
            <w:shd w:val="clear" w:color="auto" w:fill="auto"/>
          </w:tcPr>
          <w:p w14:paraId="17C6CCD2" w14:textId="518AD116" w:rsidR="001F1806" w:rsidRPr="004B717F" w:rsidRDefault="001F1806" w:rsidP="001F1806">
            <w:pPr>
              <w:tabs>
                <w:tab w:val="right" w:pos="656"/>
              </w:tabs>
              <w:spacing w:line="26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290</w:t>
            </w:r>
          </w:p>
        </w:tc>
        <w:tc>
          <w:tcPr>
            <w:tcW w:w="1134" w:type="dxa"/>
          </w:tcPr>
          <w:p w14:paraId="40AC42AC" w14:textId="32DA91AA" w:rsidR="001F1806" w:rsidRPr="004B717F" w:rsidRDefault="001F1806" w:rsidP="001F1806">
            <w:pPr>
              <w:tabs>
                <w:tab w:val="right" w:pos="745"/>
              </w:tabs>
              <w:spacing w:line="26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134</w:t>
            </w:r>
          </w:p>
        </w:tc>
        <w:tc>
          <w:tcPr>
            <w:tcW w:w="1073" w:type="dxa"/>
          </w:tcPr>
          <w:p w14:paraId="2B8684AC" w14:textId="6C41762B" w:rsidR="001F1806" w:rsidRPr="004B717F" w:rsidRDefault="001F1806" w:rsidP="001F1806">
            <w:pPr>
              <w:tabs>
                <w:tab w:val="right" w:pos="745"/>
              </w:tabs>
              <w:spacing w:line="26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688</w:t>
            </w:r>
          </w:p>
        </w:tc>
      </w:tr>
      <w:tr w:rsidR="001F1806" w:rsidRPr="004B717F" w14:paraId="3A2821CF" w14:textId="77777777" w:rsidTr="0046311E">
        <w:trPr>
          <w:trHeight w:val="240"/>
        </w:trPr>
        <w:tc>
          <w:tcPr>
            <w:tcW w:w="1731" w:type="dxa"/>
            <w:shd w:val="clear" w:color="auto" w:fill="auto"/>
            <w:noWrap/>
            <w:hideMark/>
          </w:tcPr>
          <w:p w14:paraId="27E274A4" w14:textId="77777777" w:rsidR="001F1806" w:rsidRPr="004B717F" w:rsidRDefault="001F1806" w:rsidP="001F1806">
            <w:pPr>
              <w:spacing w:line="26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3" w:type="dxa"/>
            <w:shd w:val="clear" w:color="auto" w:fill="auto"/>
            <w:noWrap/>
          </w:tcPr>
          <w:p w14:paraId="35A18C9F" w14:textId="315B10CE" w:rsidR="001F1806" w:rsidRPr="004B717F" w:rsidRDefault="001F1806" w:rsidP="001F1806">
            <w:pPr>
              <w:tabs>
                <w:tab w:val="right" w:pos="645"/>
              </w:tabs>
              <w:spacing w:line="26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158</w:t>
            </w:r>
          </w:p>
        </w:tc>
        <w:tc>
          <w:tcPr>
            <w:tcW w:w="992" w:type="dxa"/>
            <w:shd w:val="clear" w:color="auto" w:fill="auto"/>
          </w:tcPr>
          <w:p w14:paraId="119C8FD3" w14:textId="473222C8" w:rsidR="001F1806" w:rsidRPr="004B717F" w:rsidRDefault="001F1806" w:rsidP="001F1806">
            <w:pPr>
              <w:tabs>
                <w:tab w:val="right" w:pos="645"/>
              </w:tabs>
              <w:spacing w:line="26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707</w:t>
            </w:r>
          </w:p>
        </w:tc>
        <w:tc>
          <w:tcPr>
            <w:tcW w:w="1134" w:type="dxa"/>
            <w:shd w:val="clear" w:color="auto" w:fill="auto"/>
            <w:noWrap/>
          </w:tcPr>
          <w:p w14:paraId="3E463FE2" w14:textId="5493B49B" w:rsidR="001F1806" w:rsidRPr="004B717F" w:rsidRDefault="001F1806" w:rsidP="001F1806">
            <w:pPr>
              <w:tabs>
                <w:tab w:val="right" w:pos="656"/>
              </w:tabs>
              <w:spacing w:line="26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644</w:t>
            </w:r>
          </w:p>
        </w:tc>
        <w:tc>
          <w:tcPr>
            <w:tcW w:w="1043" w:type="dxa"/>
            <w:shd w:val="clear" w:color="auto" w:fill="auto"/>
          </w:tcPr>
          <w:p w14:paraId="280D9DB7" w14:textId="1B80E8D6" w:rsidR="001F1806" w:rsidRPr="004B717F" w:rsidRDefault="001F1806" w:rsidP="001F1806">
            <w:pPr>
              <w:tabs>
                <w:tab w:val="right" w:pos="656"/>
              </w:tabs>
              <w:spacing w:line="26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349</w:t>
            </w:r>
          </w:p>
        </w:tc>
        <w:tc>
          <w:tcPr>
            <w:tcW w:w="1134" w:type="dxa"/>
          </w:tcPr>
          <w:p w14:paraId="2D683C70" w14:textId="7AE13157" w:rsidR="001F1806" w:rsidRPr="004B717F" w:rsidRDefault="001F1806" w:rsidP="001F1806">
            <w:pPr>
              <w:tabs>
                <w:tab w:val="right" w:pos="745"/>
              </w:tabs>
              <w:spacing w:line="26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133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795</w:t>
            </w:r>
          </w:p>
        </w:tc>
        <w:tc>
          <w:tcPr>
            <w:tcW w:w="1073" w:type="dxa"/>
          </w:tcPr>
          <w:p w14:paraId="12E36F0E" w14:textId="6032A2D7" w:rsidR="001F1806" w:rsidRPr="004B717F" w:rsidRDefault="001F1806" w:rsidP="001F1806">
            <w:pPr>
              <w:tabs>
                <w:tab w:val="right" w:pos="745"/>
              </w:tabs>
              <w:spacing w:line="26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128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422</w:t>
            </w:r>
          </w:p>
        </w:tc>
      </w:tr>
      <w:tr w:rsidR="001F1806" w:rsidRPr="004B717F" w14:paraId="23275C20" w14:textId="77777777" w:rsidTr="0046311E">
        <w:trPr>
          <w:trHeight w:val="240"/>
        </w:trPr>
        <w:tc>
          <w:tcPr>
            <w:tcW w:w="1731" w:type="dxa"/>
            <w:shd w:val="clear" w:color="auto" w:fill="auto"/>
            <w:noWrap/>
            <w:hideMark/>
          </w:tcPr>
          <w:p w14:paraId="30A5E51B" w14:textId="77777777" w:rsidR="001F1806" w:rsidRPr="004B717F" w:rsidRDefault="001F1806" w:rsidP="001F1806">
            <w:pPr>
              <w:pStyle w:val="BodyText"/>
              <w:tabs>
                <w:tab w:val="left" w:pos="9540"/>
              </w:tabs>
              <w:spacing w:before="0" w:line="260" w:lineRule="exact"/>
              <w:ind w:left="-14" w:right="209"/>
              <w:jc w:val="center"/>
              <w:outlineLvl w:val="0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3" w:type="dxa"/>
            <w:shd w:val="clear" w:color="auto" w:fill="auto"/>
            <w:noWrap/>
          </w:tcPr>
          <w:p w14:paraId="67530DA7" w14:textId="75657292" w:rsidR="001F1806" w:rsidRPr="004B717F" w:rsidRDefault="001F1806" w:rsidP="001F1806">
            <w:pPr>
              <w:tabs>
                <w:tab w:val="right" w:pos="645"/>
              </w:tabs>
              <w:spacing w:line="26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187</w:t>
            </w:r>
          </w:p>
        </w:tc>
        <w:tc>
          <w:tcPr>
            <w:tcW w:w="992" w:type="dxa"/>
            <w:shd w:val="clear" w:color="auto" w:fill="auto"/>
          </w:tcPr>
          <w:p w14:paraId="783FBF7E" w14:textId="1EDD5874" w:rsidR="001F1806" w:rsidRPr="004B717F" w:rsidRDefault="001F1806" w:rsidP="001F1806">
            <w:pPr>
              <w:tabs>
                <w:tab w:val="right" w:pos="645"/>
              </w:tabs>
              <w:spacing w:line="26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707</w:t>
            </w:r>
          </w:p>
        </w:tc>
        <w:tc>
          <w:tcPr>
            <w:tcW w:w="1134" w:type="dxa"/>
            <w:shd w:val="clear" w:color="auto" w:fill="auto"/>
            <w:noWrap/>
          </w:tcPr>
          <w:p w14:paraId="40A24055" w14:textId="1B809A1F" w:rsidR="001F1806" w:rsidRPr="004B717F" w:rsidRDefault="001F1806" w:rsidP="001F1806">
            <w:pPr>
              <w:tabs>
                <w:tab w:val="right" w:pos="656"/>
              </w:tabs>
              <w:spacing w:line="26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819</w:t>
            </w:r>
          </w:p>
        </w:tc>
        <w:tc>
          <w:tcPr>
            <w:tcW w:w="1043" w:type="dxa"/>
            <w:shd w:val="clear" w:color="auto" w:fill="auto"/>
          </w:tcPr>
          <w:p w14:paraId="2B8AC496" w14:textId="75E0076C" w:rsidR="001F1806" w:rsidRPr="004B717F" w:rsidRDefault="001F1806" w:rsidP="001F1806">
            <w:pPr>
              <w:tabs>
                <w:tab w:val="right" w:pos="656"/>
              </w:tabs>
              <w:spacing w:line="26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639</w:t>
            </w:r>
          </w:p>
        </w:tc>
        <w:tc>
          <w:tcPr>
            <w:tcW w:w="1134" w:type="dxa"/>
          </w:tcPr>
          <w:p w14:paraId="05A481D1" w14:textId="3D3368C4" w:rsidR="001F1806" w:rsidRPr="004B717F" w:rsidRDefault="001F1806" w:rsidP="001F1806">
            <w:pPr>
              <w:tabs>
                <w:tab w:val="right" w:pos="745"/>
              </w:tabs>
              <w:spacing w:line="260" w:lineRule="exact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135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929</w:t>
            </w:r>
          </w:p>
        </w:tc>
        <w:tc>
          <w:tcPr>
            <w:tcW w:w="1073" w:type="dxa"/>
          </w:tcPr>
          <w:p w14:paraId="1314E1CE" w14:textId="3D6A701C" w:rsidR="001F1806" w:rsidRPr="004B717F" w:rsidRDefault="001F1806" w:rsidP="001F1806">
            <w:pPr>
              <w:tabs>
                <w:tab w:val="right" w:pos="745"/>
              </w:tabs>
              <w:spacing w:line="260" w:lineRule="exact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110</w:t>
            </w:r>
          </w:p>
        </w:tc>
      </w:tr>
    </w:tbl>
    <w:p w14:paraId="38060B9F" w14:textId="541ABE57" w:rsidR="005A7594" w:rsidRPr="004B717F" w:rsidRDefault="00C34D3E" w:rsidP="006D687E">
      <w:pPr>
        <w:pStyle w:val="BodyText"/>
        <w:tabs>
          <w:tab w:val="clear" w:pos="540"/>
          <w:tab w:val="clear" w:pos="1980"/>
        </w:tabs>
        <w:ind w:left="1530" w:right="389" w:hanging="551"/>
        <w:outlineLvl w:val="0"/>
        <w:rPr>
          <w:rFonts w:ascii="Cordia New" w:eastAsia="Angsana New"/>
          <w:sz w:val="26"/>
          <w:szCs w:val="26"/>
        </w:rPr>
      </w:pPr>
      <w:r w:rsidRPr="00C34D3E">
        <w:rPr>
          <w:rFonts w:ascii="Cordia New" w:eastAsia="Angsana New"/>
          <w:sz w:val="26"/>
          <w:szCs w:val="26"/>
        </w:rPr>
        <w:t>10</w:t>
      </w:r>
      <w:r w:rsidR="008E1E23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2</w:t>
      </w:r>
      <w:r w:rsidR="008E1E23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2</w:t>
      </w:r>
      <w:r w:rsidR="008E1E23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521091" w:rsidRPr="004B717F">
        <w:rPr>
          <w:rFonts w:ascii="Cordia New" w:eastAsia="Angsana New" w:hint="cs"/>
          <w:sz w:val="26"/>
          <w:szCs w:val="26"/>
          <w:cs/>
        </w:rPr>
        <w:t>ก</w:t>
      </w:r>
      <w:r w:rsidR="005A7594" w:rsidRPr="004B717F">
        <w:rPr>
          <w:rFonts w:ascii="Cordia New" w:eastAsia="Angsana New" w:hint="cs"/>
          <w:sz w:val="26"/>
          <w:szCs w:val="26"/>
          <w:cs/>
        </w:rPr>
        <w:t>ารป้องกันความเสี่ยงในกระแสเงินสด</w:t>
      </w:r>
    </w:p>
    <w:p w14:paraId="5AF89DFD" w14:textId="77777777" w:rsidR="002E1CEB" w:rsidRPr="004B717F" w:rsidRDefault="0061597D" w:rsidP="00BF48C5">
      <w:pPr>
        <w:spacing w:before="80"/>
        <w:ind w:left="1526" w:right="29"/>
        <w:jc w:val="thaiDistribute"/>
        <w:outlineLvl w:val="0"/>
        <w:rPr>
          <w:rFonts w:eastAsia="Angsana New"/>
          <w:spacing w:val="-2"/>
          <w:sz w:val="26"/>
          <w:szCs w:val="26"/>
          <w:lang w:eastAsia="th-TH"/>
        </w:rPr>
      </w:pP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การป้องกันความเสี่ยงในกระแสเงินสดใช้บริหารความผันผวนจากกระแสเงินสดในอนาคตของรายการในบัญชีเพื่อการธนาคาร</w:t>
      </w:r>
      <w:r w:rsidR="00641AD9"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ที่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มีอัตราดอกเบี้ยลอยตัวและ/หรือเป็นสกุลเงินต่างประเทศ หลัก</w:t>
      </w:r>
      <w:r w:rsidR="000258F4"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ๆ ได้แก่ เงินลงทุน และเงินกู้ยืม ซึ่งได้รับการป้องกันความเสี่ยงด้วย</w:t>
      </w:r>
      <w:r w:rsidR="000258F4"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สัญญาแลกเปลี่ยนอัตราดอกเบี้ย 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สัญญาแลกเปลี่ยนเงินตราต่างประเทศ หรือสัญญาอัตราแลกเปลี่ยนและอัตราดอกเบี้ย ซึ่งมีมูลค่า</w:t>
      </w:r>
      <w:r w:rsidR="00325B38"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ยุติธรรม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ตามที่แสดงในตารางด้านล่าง </w:t>
      </w:r>
    </w:p>
    <w:p w14:paraId="0ED1DAD7" w14:textId="68266E78" w:rsidR="00521091" w:rsidRPr="004B717F" w:rsidRDefault="003A7802" w:rsidP="00BF48C5">
      <w:pPr>
        <w:spacing w:before="80"/>
        <w:ind w:left="1526" w:right="29"/>
        <w:jc w:val="thaiDistribute"/>
        <w:outlineLvl w:val="0"/>
        <w:rPr>
          <w:rFonts w:eastAsia="Angsana New"/>
          <w:spacing w:val="-2"/>
          <w:sz w:val="26"/>
          <w:szCs w:val="26"/>
          <w:cs/>
          <w:lang w:eastAsia="th-TH"/>
        </w:rPr>
      </w:pP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เงินสำรองสำหรับการป้องกันความเสี่ยงในกระแสเงินสด (</w:t>
      </w:r>
      <w:r w:rsidR="001F4D6A" w:rsidRPr="004B717F">
        <w:rPr>
          <w:rFonts w:eastAsia="Angsana New"/>
          <w:spacing w:val="-2"/>
          <w:sz w:val="26"/>
          <w:szCs w:val="26"/>
          <w:lang w:eastAsia="th-TH"/>
        </w:rPr>
        <w:t>Cash flow hedge reserve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>)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ได้แก่ ยอดสะสมของ</w:t>
      </w:r>
      <w:r w:rsidR="00072346"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การเปลี่ยนแปลงของ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>มูลค่ายุติธรรมของตราสารอนุพันธ์ป้องกันความเสี่ยง เฉพาะส่วนที่มีประสิทธิผล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ที่</w:t>
      </w:r>
      <w:r w:rsidR="0061597D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ถูกรับรู้ในองค์ประกอบอื่นของส่วนของเจ้าของ 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>โดยยอดคงเหลือของ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เงินสำรองสำหรับการป้องกันความเสี่ยงในกระแสเงินสดของงบการเงินรวม 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ณ วันที่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30</w:t>
      </w:r>
      <w:r w:rsidR="0007679D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5E3DC3">
        <w:rPr>
          <w:rFonts w:eastAsia="Angsana New" w:hint="cs"/>
          <w:spacing w:val="-2"/>
          <w:sz w:val="26"/>
          <w:szCs w:val="26"/>
          <w:cs/>
          <w:lang w:eastAsia="th-TH"/>
        </w:rPr>
        <w:t>มิถุนายน</w:t>
      </w:r>
      <w:r w:rsidR="000D79AF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2565</w:t>
      </w:r>
      <w:r w:rsidR="00E96B38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คือ </w:t>
      </w:r>
      <w:r w:rsidR="00556D8B"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กำไร</w:t>
      </w:r>
      <w:r w:rsidR="004D7CF0"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</w:t>
      </w:r>
      <w:r w:rsidR="009A7879" w:rsidRPr="009A7879">
        <w:rPr>
          <w:rFonts w:eastAsia="Angsana New"/>
          <w:spacing w:val="-2"/>
          <w:sz w:val="26"/>
          <w:szCs w:val="26"/>
          <w:lang w:eastAsia="th-TH"/>
        </w:rPr>
        <w:t>,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708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4D7CF0" w:rsidRPr="004B717F">
        <w:rPr>
          <w:rFonts w:eastAsia="Angsana New"/>
          <w:spacing w:val="-2"/>
          <w:sz w:val="26"/>
          <w:szCs w:val="26"/>
          <w:cs/>
          <w:lang w:eastAsia="th-TH"/>
        </w:rPr>
        <w:t>ล้านบาท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ซึ่งประกอบด้วยมูลค่ายุติธรรมที่รับรู้</w:t>
      </w:r>
      <w:r w:rsidR="009A7879">
        <w:rPr>
          <w:rFonts w:eastAsia="Angsana New" w:hint="cs"/>
          <w:spacing w:val="-2"/>
          <w:sz w:val="26"/>
          <w:szCs w:val="26"/>
          <w:cs/>
          <w:lang w:eastAsia="th-TH"/>
        </w:rPr>
        <w:t>เพิ่มขึ้น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1</w:t>
      </w:r>
      <w:r w:rsidR="009A7879">
        <w:rPr>
          <w:rFonts w:eastAsia="Angsana New"/>
          <w:spacing w:val="-2"/>
          <w:sz w:val="26"/>
          <w:szCs w:val="26"/>
          <w:lang w:eastAsia="th-TH"/>
        </w:rPr>
        <w:t>,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362</w:t>
      </w:r>
      <w:r w:rsidR="0007679D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ล้านบาท</w:t>
      </w:r>
      <w:r w:rsidR="004D7CF0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และโอนไปกำไรขาดทุน</w:t>
      </w:r>
      <w:r w:rsidR="009A7879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1</w:t>
      </w:r>
      <w:r w:rsidR="009A7879">
        <w:rPr>
          <w:rFonts w:eastAsia="Angsana New"/>
          <w:spacing w:val="-2"/>
          <w:sz w:val="26"/>
          <w:szCs w:val="26"/>
          <w:lang w:eastAsia="th-TH"/>
        </w:rPr>
        <w:t>,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212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ล้านบาท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และ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ยอดคงเหลือของ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เงินสำรองสำหรับการป้องกันความเสี่ยงในกระแสเงินสดของ</w:t>
      </w:r>
      <w:r w:rsidR="002D1B48" w:rsidRPr="004B717F">
        <w:rPr>
          <w:rFonts w:eastAsia="Angsana New"/>
          <w:spacing w:val="-2"/>
          <w:sz w:val="26"/>
          <w:szCs w:val="26"/>
          <w:cs/>
          <w:lang w:eastAsia="th-TH"/>
        </w:rPr>
        <w:br/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งบการเงินเฉพาะธนาคาร</w:t>
      </w:r>
      <w:r w:rsidR="00D801ED"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</w:t>
      </w:r>
      <w:r w:rsidR="00046A36"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ณ วันที่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30</w:t>
      </w:r>
      <w:r w:rsidR="0007679D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5E3DC3">
        <w:rPr>
          <w:rFonts w:eastAsia="Angsana New" w:hint="cs"/>
          <w:spacing w:val="-2"/>
          <w:sz w:val="26"/>
          <w:szCs w:val="26"/>
          <w:cs/>
          <w:lang w:eastAsia="th-TH"/>
        </w:rPr>
        <w:t>มิถุนายน</w:t>
      </w:r>
      <w:r w:rsidR="00046A36"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2565</w:t>
      </w:r>
      <w:r w:rsidR="00046A36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คือ </w:t>
      </w:r>
      <w:r w:rsidR="00F4456C">
        <w:rPr>
          <w:rFonts w:eastAsia="Angsana New" w:hint="cs"/>
          <w:spacing w:val="-2"/>
          <w:sz w:val="26"/>
          <w:szCs w:val="26"/>
          <w:cs/>
          <w:lang w:eastAsia="th-TH"/>
        </w:rPr>
        <w:t>กำไร</w:t>
      </w:r>
      <w:r w:rsidR="004D7CF0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</w:t>
      </w:r>
      <w:r w:rsidR="00F4456C">
        <w:rPr>
          <w:rFonts w:eastAsia="Angsana New"/>
          <w:spacing w:val="-2"/>
          <w:sz w:val="26"/>
          <w:szCs w:val="26"/>
          <w:lang w:eastAsia="th-TH"/>
        </w:rPr>
        <w:t>,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512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ล้านบาท ซึ่งประกอบด้วยมูลค่ายุติธรรมที่รับรู้</w:t>
      </w:r>
      <w:r w:rsidR="00C30B76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เพิ่มขึ้น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</w:t>
      </w:r>
      <w:r w:rsidR="00F4456C">
        <w:rPr>
          <w:rFonts w:eastAsia="Angsana New"/>
          <w:spacing w:val="-2"/>
          <w:sz w:val="26"/>
          <w:szCs w:val="26"/>
          <w:lang w:eastAsia="th-TH"/>
        </w:rPr>
        <w:t>,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371</w:t>
      </w:r>
      <w:r w:rsidR="0007679D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ล้านบาท และโอนไปกำไรขาดทุน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212</w:t>
      </w:r>
      <w:r w:rsidR="001F4D6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ล้านบาท</w:t>
      </w:r>
      <w:r w:rsidRPr="004B717F">
        <w:rPr>
          <w:rFonts w:eastAsia="Angsana New" w:hint="cs"/>
          <w:spacing w:val="-2"/>
          <w:sz w:val="26"/>
          <w:szCs w:val="26"/>
          <w:cs/>
          <w:lang w:eastAsia="th-TH"/>
        </w:rPr>
        <w:t xml:space="preserve"> 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ในขณะที่ส่วนที่ไม่มีประสิทธิผลถูกรับรู้ทันทีในกำไ</w:t>
      </w:r>
      <w:r w:rsidR="00D33E7A" w:rsidRPr="004B717F">
        <w:rPr>
          <w:rFonts w:eastAsia="Angsana New"/>
          <w:spacing w:val="-2"/>
          <w:sz w:val="26"/>
          <w:szCs w:val="26"/>
          <w:cs/>
          <w:lang w:eastAsia="th-TH"/>
        </w:rPr>
        <w:t>ร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ขาดทุนของงบการเงินรวมและง</w:t>
      </w:r>
      <w:r w:rsidR="00D801ED" w:rsidRPr="004B717F">
        <w:rPr>
          <w:rFonts w:eastAsia="Angsana New"/>
          <w:spacing w:val="-2"/>
          <w:sz w:val="26"/>
          <w:szCs w:val="26"/>
          <w:cs/>
          <w:lang w:eastAsia="th-TH"/>
        </w:rPr>
        <w:t>บการเงินเฉพาะธนาคาร สำหรับ</w:t>
      </w:r>
      <w:r w:rsidR="005E3DC3">
        <w:rPr>
          <w:rFonts w:eastAsia="Angsana New" w:hint="cs"/>
          <w:spacing w:val="-2"/>
          <w:sz w:val="26"/>
          <w:szCs w:val="26"/>
          <w:cs/>
          <w:lang w:eastAsia="th-TH"/>
        </w:rPr>
        <w:t>งวดหกเดือน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สิ้นสุดวันที่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30</w:t>
      </w:r>
      <w:r w:rsidR="0007679D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5E3DC3">
        <w:rPr>
          <w:rFonts w:eastAsia="Angsana New" w:hint="cs"/>
          <w:spacing w:val="-2"/>
          <w:sz w:val="26"/>
          <w:szCs w:val="26"/>
          <w:cs/>
          <w:lang w:eastAsia="th-TH"/>
        </w:rPr>
        <w:t>มิถุนายน</w:t>
      </w:r>
      <w:r w:rsidR="000D79AF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2565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เท่ากับ </w:t>
      </w:r>
      <w:r w:rsidR="00C30B76"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กำไร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102</w:t>
      </w:r>
      <w:r w:rsidR="005E3DC3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>ล้านบาท และ</w:t>
      </w:r>
      <w:r w:rsidR="00556D8B" w:rsidRPr="004B717F">
        <w:rPr>
          <w:rFonts w:eastAsia="Angsana New" w:hint="cs"/>
          <w:spacing w:val="-2"/>
          <w:sz w:val="26"/>
          <w:szCs w:val="26"/>
          <w:cs/>
          <w:lang w:eastAsia="th-TH"/>
        </w:rPr>
        <w:t>กำไร</w:t>
      </w:r>
      <w:r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16</w:t>
      </w:r>
      <w:r w:rsidR="00D33E7A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ล้านบาท ตามลำดับ</w:t>
      </w:r>
    </w:p>
    <w:p w14:paraId="23C51B1C" w14:textId="77777777" w:rsidR="0007679D" w:rsidRPr="004B717F" w:rsidRDefault="0007679D" w:rsidP="00D33E7A">
      <w:pPr>
        <w:pStyle w:val="BodyText"/>
        <w:tabs>
          <w:tab w:val="clear" w:pos="540"/>
          <w:tab w:val="clear" w:pos="1980"/>
        </w:tabs>
        <w:spacing w:before="120" w:after="80"/>
        <w:ind w:left="1525" w:right="28"/>
        <w:outlineLvl w:val="0"/>
        <w:rPr>
          <w:sz w:val="26"/>
          <w:szCs w:val="26"/>
        </w:rPr>
      </w:pPr>
    </w:p>
    <w:p w14:paraId="5BADD311" w14:textId="77777777" w:rsidR="004C0018" w:rsidRPr="004B717F" w:rsidRDefault="004C0018" w:rsidP="00D33E7A">
      <w:pPr>
        <w:pStyle w:val="BodyText"/>
        <w:tabs>
          <w:tab w:val="clear" w:pos="540"/>
          <w:tab w:val="clear" w:pos="1980"/>
        </w:tabs>
        <w:spacing w:before="120" w:after="80"/>
        <w:ind w:left="1525" w:right="28"/>
        <w:outlineLvl w:val="0"/>
        <w:rPr>
          <w:rFonts w:ascii="Cordia New" w:eastAsia="Angsana New" w:hAnsi="Cordia New"/>
          <w:sz w:val="26"/>
          <w:szCs w:val="26"/>
        </w:rPr>
      </w:pPr>
      <w:r w:rsidRPr="004B717F">
        <w:rPr>
          <w:sz w:val="26"/>
          <w:szCs w:val="26"/>
          <w:cs/>
        </w:rPr>
        <w:t>มูลค่า</w:t>
      </w:r>
      <w:r w:rsidR="00782FB4" w:rsidRPr="004B717F">
        <w:rPr>
          <w:sz w:val="26"/>
          <w:szCs w:val="26"/>
          <w:cs/>
        </w:rPr>
        <w:t>ยุติธรรม</w:t>
      </w:r>
      <w:r w:rsidRPr="004B717F">
        <w:rPr>
          <w:sz w:val="26"/>
          <w:szCs w:val="26"/>
          <w:cs/>
        </w:rPr>
        <w:t>และจำนวนเงินตามสัญญาแบ่งตามประเภทความเสี่ยง</w:t>
      </w:r>
      <w:r w:rsidRPr="004B717F">
        <w:rPr>
          <w:rFonts w:hint="cs"/>
          <w:sz w:val="26"/>
          <w:szCs w:val="26"/>
          <w:cs/>
        </w:rPr>
        <w:t xml:space="preserve"> ได้ดังนี้</w:t>
      </w:r>
    </w:p>
    <w:tbl>
      <w:tblPr>
        <w:tblW w:w="8079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1701"/>
        <w:gridCol w:w="1083"/>
        <w:gridCol w:w="992"/>
        <w:gridCol w:w="1134"/>
        <w:gridCol w:w="1043"/>
        <w:gridCol w:w="1134"/>
        <w:gridCol w:w="992"/>
      </w:tblGrid>
      <w:tr w:rsidR="00C05697" w:rsidRPr="004B717F" w14:paraId="3D8CA52A" w14:textId="77777777" w:rsidTr="0046311E">
        <w:trPr>
          <w:trHeight w:val="285"/>
        </w:trPr>
        <w:tc>
          <w:tcPr>
            <w:tcW w:w="1701" w:type="dxa"/>
            <w:shd w:val="clear" w:color="auto" w:fill="auto"/>
            <w:noWrap/>
          </w:tcPr>
          <w:p w14:paraId="36872179" w14:textId="70CB87EA" w:rsidR="00C05697" w:rsidRPr="004B717F" w:rsidRDefault="00C05697" w:rsidP="00572C64">
            <w:pPr>
              <w:rPr>
                <w:color w:val="FF0000"/>
                <w:sz w:val="24"/>
                <w:szCs w:val="24"/>
                <w:cs/>
              </w:rPr>
            </w:pPr>
          </w:p>
        </w:tc>
        <w:tc>
          <w:tcPr>
            <w:tcW w:w="6378" w:type="dxa"/>
            <w:gridSpan w:val="6"/>
            <w:shd w:val="clear" w:color="auto" w:fill="auto"/>
          </w:tcPr>
          <w:p w14:paraId="791BE0D1" w14:textId="77777777" w:rsidR="00C05697" w:rsidRPr="004B717F" w:rsidRDefault="00C05697" w:rsidP="00C05697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05697" w:rsidRPr="004B717F" w14:paraId="74441EF2" w14:textId="77777777" w:rsidTr="0046311E">
        <w:trPr>
          <w:trHeight w:val="285"/>
        </w:trPr>
        <w:tc>
          <w:tcPr>
            <w:tcW w:w="1701" w:type="dxa"/>
            <w:shd w:val="clear" w:color="auto" w:fill="auto"/>
            <w:noWrap/>
          </w:tcPr>
          <w:p w14:paraId="57A9242F" w14:textId="77777777" w:rsidR="00C05697" w:rsidRPr="004B717F" w:rsidRDefault="00C05697" w:rsidP="00C05697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378" w:type="dxa"/>
            <w:gridSpan w:val="6"/>
            <w:shd w:val="clear" w:color="auto" w:fill="auto"/>
          </w:tcPr>
          <w:p w14:paraId="0EDDF672" w14:textId="77777777" w:rsidR="00C05697" w:rsidRPr="004B717F" w:rsidRDefault="00C05697" w:rsidP="0046311E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05697" w:rsidRPr="004B717F" w14:paraId="53EA1BE4" w14:textId="77777777" w:rsidTr="0046311E">
        <w:tblPrEx>
          <w:tblCellMar>
            <w:left w:w="57" w:type="dxa"/>
            <w:right w:w="57" w:type="dxa"/>
          </w:tblCellMar>
        </w:tblPrEx>
        <w:trPr>
          <w:trHeight w:val="306"/>
        </w:trPr>
        <w:tc>
          <w:tcPr>
            <w:tcW w:w="1701" w:type="dxa"/>
            <w:vMerge w:val="restart"/>
            <w:shd w:val="clear" w:color="auto" w:fill="auto"/>
            <w:noWrap/>
            <w:vAlign w:val="bottom"/>
            <w:hideMark/>
          </w:tcPr>
          <w:p w14:paraId="74641835" w14:textId="77777777" w:rsidR="00C05697" w:rsidRPr="004B717F" w:rsidRDefault="00C05697" w:rsidP="00362BD8">
            <w:pPr>
              <w:spacing w:line="320" w:lineRule="exact"/>
              <w:ind w:left="-110" w:right="-108"/>
              <w:jc w:val="center"/>
              <w:rPr>
                <w:sz w:val="26"/>
                <w:szCs w:val="26"/>
                <w:u w:val="single"/>
              </w:rPr>
            </w:pPr>
          </w:p>
          <w:p w14:paraId="3F01917B" w14:textId="77777777" w:rsidR="00C05697" w:rsidRPr="004B717F" w:rsidRDefault="00C05697" w:rsidP="00362BD8">
            <w:pPr>
              <w:tabs>
                <w:tab w:val="right" w:pos="975"/>
              </w:tabs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ประเภทความเสี่ยง</w:t>
            </w:r>
          </w:p>
        </w:tc>
        <w:tc>
          <w:tcPr>
            <w:tcW w:w="4252" w:type="dxa"/>
            <w:gridSpan w:val="4"/>
            <w:shd w:val="clear" w:color="auto" w:fill="auto"/>
            <w:noWrap/>
            <w:vAlign w:val="bottom"/>
            <w:hideMark/>
          </w:tcPr>
          <w:p w14:paraId="3A36E8A3" w14:textId="77777777" w:rsidR="00C05697" w:rsidRPr="004B717F" w:rsidRDefault="00C05697" w:rsidP="00362BD8">
            <w:pPr>
              <w:pStyle w:val="BodyText"/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2126" w:type="dxa"/>
            <w:gridSpan w:val="2"/>
          </w:tcPr>
          <w:p w14:paraId="67877D98" w14:textId="77777777" w:rsidR="00C05697" w:rsidRPr="004B717F" w:rsidRDefault="00C05697" w:rsidP="00362BD8">
            <w:pPr>
              <w:pStyle w:val="BodyText"/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  <w:cs/>
              </w:rPr>
            </w:pPr>
          </w:p>
        </w:tc>
      </w:tr>
      <w:tr w:rsidR="00C05697" w:rsidRPr="004B717F" w14:paraId="60AE7C9F" w14:textId="77777777" w:rsidTr="0046311E">
        <w:tblPrEx>
          <w:tblCellMar>
            <w:left w:w="57" w:type="dxa"/>
            <w:right w:w="57" w:type="dxa"/>
          </w:tblCellMar>
        </w:tblPrEx>
        <w:trPr>
          <w:trHeight w:val="153"/>
        </w:trPr>
        <w:tc>
          <w:tcPr>
            <w:tcW w:w="1701" w:type="dxa"/>
            <w:vMerge/>
            <w:shd w:val="clear" w:color="auto" w:fill="auto"/>
            <w:noWrap/>
          </w:tcPr>
          <w:p w14:paraId="573CD457" w14:textId="77777777" w:rsidR="00C05697" w:rsidRPr="004B717F" w:rsidRDefault="00C05697" w:rsidP="00362BD8">
            <w:pPr>
              <w:spacing w:line="320" w:lineRule="exact"/>
              <w:ind w:right="-108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075" w:type="dxa"/>
            <w:gridSpan w:val="2"/>
            <w:shd w:val="clear" w:color="auto" w:fill="auto"/>
            <w:noWrap/>
            <w:vAlign w:val="bottom"/>
          </w:tcPr>
          <w:p w14:paraId="53AAF7A1" w14:textId="77777777" w:rsidR="00C05697" w:rsidRPr="004B717F" w:rsidRDefault="00C05697" w:rsidP="00362BD8">
            <w:pPr>
              <w:pStyle w:val="BodyText"/>
              <w:tabs>
                <w:tab w:val="left" w:pos="9540"/>
              </w:tabs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สินทรัพย์</w:t>
            </w:r>
            <w:r w:rsidRPr="004B717F">
              <w:rPr>
                <w:rFonts w:ascii="Cordia New" w:eastAsia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2177" w:type="dxa"/>
            <w:gridSpan w:val="2"/>
            <w:shd w:val="clear" w:color="auto" w:fill="auto"/>
            <w:noWrap/>
            <w:vAlign w:val="bottom"/>
          </w:tcPr>
          <w:p w14:paraId="60EAB626" w14:textId="77777777" w:rsidR="00C05697" w:rsidRPr="004B717F" w:rsidRDefault="00C05697" w:rsidP="00362BD8">
            <w:pPr>
              <w:pStyle w:val="BodyText"/>
              <w:tabs>
                <w:tab w:val="left" w:pos="311"/>
                <w:tab w:val="left" w:pos="434"/>
                <w:tab w:val="left" w:pos="9540"/>
              </w:tabs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2126" w:type="dxa"/>
            <w:gridSpan w:val="2"/>
            <w:vAlign w:val="bottom"/>
          </w:tcPr>
          <w:p w14:paraId="275AC7C4" w14:textId="77777777" w:rsidR="00C05697" w:rsidRPr="004B717F" w:rsidRDefault="00C05697" w:rsidP="00362BD8">
            <w:pPr>
              <w:pStyle w:val="BodyText"/>
              <w:tabs>
                <w:tab w:val="left" w:pos="311"/>
                <w:tab w:val="left" w:pos="434"/>
                <w:tab w:val="left" w:pos="9540"/>
              </w:tabs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จำนวนเงินตามสัญญา</w:t>
            </w:r>
          </w:p>
        </w:tc>
      </w:tr>
      <w:tr w:rsidR="003E6C02" w:rsidRPr="004B717F" w14:paraId="4C1B395B" w14:textId="77777777" w:rsidTr="0046311E">
        <w:tblPrEx>
          <w:tblCellMar>
            <w:left w:w="57" w:type="dxa"/>
            <w:right w:w="57" w:type="dxa"/>
          </w:tblCellMar>
        </w:tblPrEx>
        <w:trPr>
          <w:trHeight w:val="170"/>
        </w:trPr>
        <w:tc>
          <w:tcPr>
            <w:tcW w:w="1701" w:type="dxa"/>
            <w:vMerge/>
            <w:shd w:val="clear" w:color="auto" w:fill="auto"/>
            <w:noWrap/>
          </w:tcPr>
          <w:p w14:paraId="20EFD879" w14:textId="77777777" w:rsidR="003E6C02" w:rsidRPr="004B717F" w:rsidRDefault="003E6C02" w:rsidP="003E6C02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14:paraId="2C506556" w14:textId="43C3AB4B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34C63BE" w14:textId="382B85F2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34" w:type="dxa"/>
            <w:shd w:val="clear" w:color="auto" w:fill="auto"/>
            <w:noWrap/>
          </w:tcPr>
          <w:p w14:paraId="449B3F26" w14:textId="45291B04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043" w:type="dxa"/>
            <w:shd w:val="clear" w:color="auto" w:fill="auto"/>
          </w:tcPr>
          <w:p w14:paraId="12D26774" w14:textId="341634DB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34" w:type="dxa"/>
          </w:tcPr>
          <w:p w14:paraId="2CD78E08" w14:textId="3BDA0B0B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992" w:type="dxa"/>
          </w:tcPr>
          <w:p w14:paraId="647087EB" w14:textId="6AC6EF98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392E75" w:rsidRPr="004B717F" w14:paraId="771AABA1" w14:textId="77777777" w:rsidTr="0046311E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1" w:type="dxa"/>
            <w:shd w:val="clear" w:color="auto" w:fill="auto"/>
            <w:noWrap/>
            <w:hideMark/>
          </w:tcPr>
          <w:p w14:paraId="4B7442FB" w14:textId="77777777" w:rsidR="00392E75" w:rsidRPr="004B717F" w:rsidRDefault="00392E75" w:rsidP="00392E7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83" w:type="dxa"/>
            <w:shd w:val="clear" w:color="auto" w:fill="auto"/>
            <w:noWrap/>
          </w:tcPr>
          <w:p w14:paraId="463A78BD" w14:textId="5FCEF409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618</w:t>
            </w:r>
          </w:p>
        </w:tc>
        <w:tc>
          <w:tcPr>
            <w:tcW w:w="992" w:type="dxa"/>
            <w:shd w:val="clear" w:color="auto" w:fill="auto"/>
          </w:tcPr>
          <w:p w14:paraId="4C36D788" w14:textId="27A88838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426</w:t>
            </w:r>
          </w:p>
        </w:tc>
        <w:tc>
          <w:tcPr>
            <w:tcW w:w="1134" w:type="dxa"/>
            <w:shd w:val="clear" w:color="auto" w:fill="auto"/>
            <w:noWrap/>
          </w:tcPr>
          <w:p w14:paraId="6EF75352" w14:textId="583EE650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696</w:t>
            </w:r>
          </w:p>
        </w:tc>
        <w:tc>
          <w:tcPr>
            <w:tcW w:w="1043" w:type="dxa"/>
            <w:shd w:val="clear" w:color="auto" w:fill="auto"/>
          </w:tcPr>
          <w:p w14:paraId="2144659B" w14:textId="449C7DE7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250</w:t>
            </w:r>
          </w:p>
        </w:tc>
        <w:tc>
          <w:tcPr>
            <w:tcW w:w="1134" w:type="dxa"/>
          </w:tcPr>
          <w:p w14:paraId="57FAA5AD" w14:textId="768B7F31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49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174</w:t>
            </w:r>
          </w:p>
        </w:tc>
        <w:tc>
          <w:tcPr>
            <w:tcW w:w="992" w:type="dxa"/>
          </w:tcPr>
          <w:p w14:paraId="45B2CACB" w14:textId="33AEC7D4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720</w:t>
            </w:r>
          </w:p>
        </w:tc>
      </w:tr>
      <w:tr w:rsidR="00392E75" w:rsidRPr="004B717F" w14:paraId="63F612B6" w14:textId="77777777" w:rsidTr="0046311E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1" w:type="dxa"/>
            <w:shd w:val="clear" w:color="auto" w:fill="auto"/>
            <w:noWrap/>
            <w:hideMark/>
          </w:tcPr>
          <w:p w14:paraId="5537302E" w14:textId="77777777" w:rsidR="00392E75" w:rsidRPr="004B717F" w:rsidRDefault="00392E75" w:rsidP="00392E7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3" w:type="dxa"/>
            <w:shd w:val="clear" w:color="auto" w:fill="auto"/>
            <w:noWrap/>
          </w:tcPr>
          <w:p w14:paraId="414035BE" w14:textId="2CE5CBCC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307</w:t>
            </w:r>
          </w:p>
        </w:tc>
        <w:tc>
          <w:tcPr>
            <w:tcW w:w="992" w:type="dxa"/>
            <w:shd w:val="clear" w:color="auto" w:fill="auto"/>
          </w:tcPr>
          <w:p w14:paraId="575A9C7A" w14:textId="0641757D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327</w:t>
            </w:r>
          </w:p>
        </w:tc>
        <w:tc>
          <w:tcPr>
            <w:tcW w:w="1134" w:type="dxa"/>
            <w:shd w:val="clear" w:color="auto" w:fill="auto"/>
            <w:noWrap/>
          </w:tcPr>
          <w:p w14:paraId="4A31E816" w14:textId="4EB5702A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161</w:t>
            </w:r>
          </w:p>
        </w:tc>
        <w:tc>
          <w:tcPr>
            <w:tcW w:w="1043" w:type="dxa"/>
            <w:shd w:val="clear" w:color="auto" w:fill="auto"/>
          </w:tcPr>
          <w:p w14:paraId="77A15FD1" w14:textId="1840766A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556</w:t>
            </w:r>
          </w:p>
        </w:tc>
        <w:tc>
          <w:tcPr>
            <w:tcW w:w="1134" w:type="dxa"/>
          </w:tcPr>
          <w:p w14:paraId="04E5CE3D" w14:textId="29D5D091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153</w:t>
            </w:r>
          </w:p>
        </w:tc>
        <w:tc>
          <w:tcPr>
            <w:tcW w:w="992" w:type="dxa"/>
          </w:tcPr>
          <w:p w14:paraId="7F25B0A1" w14:textId="0915697C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207</w:t>
            </w:r>
          </w:p>
        </w:tc>
      </w:tr>
      <w:tr w:rsidR="00392E75" w:rsidRPr="004B717F" w14:paraId="4D6B01B4" w14:textId="77777777" w:rsidTr="00C05697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1" w:type="dxa"/>
            <w:shd w:val="clear" w:color="auto" w:fill="auto"/>
            <w:noWrap/>
          </w:tcPr>
          <w:p w14:paraId="7238C4A1" w14:textId="77777777" w:rsidR="00392E75" w:rsidRPr="004B717F" w:rsidRDefault="00392E75" w:rsidP="00392E75">
            <w:pPr>
              <w:spacing w:line="320" w:lineRule="exact"/>
              <w:ind w:right="-108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  <w:cs/>
              </w:rPr>
              <w:t>ๆ</w:t>
            </w:r>
          </w:p>
        </w:tc>
        <w:tc>
          <w:tcPr>
            <w:tcW w:w="1083" w:type="dxa"/>
            <w:shd w:val="clear" w:color="auto" w:fill="auto"/>
            <w:noWrap/>
          </w:tcPr>
          <w:p w14:paraId="06DC3FA4" w14:textId="77777777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  <w:u w:val="double"/>
              </w:rPr>
            </w:pPr>
          </w:p>
        </w:tc>
        <w:tc>
          <w:tcPr>
            <w:tcW w:w="992" w:type="dxa"/>
            <w:shd w:val="clear" w:color="auto" w:fill="auto"/>
          </w:tcPr>
          <w:p w14:paraId="4A822076" w14:textId="77777777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  <w:u w:val="double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D243D4F" w14:textId="77777777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  <w:u w:val="double"/>
              </w:rPr>
            </w:pPr>
          </w:p>
        </w:tc>
        <w:tc>
          <w:tcPr>
            <w:tcW w:w="1043" w:type="dxa"/>
            <w:shd w:val="clear" w:color="auto" w:fill="auto"/>
          </w:tcPr>
          <w:p w14:paraId="7250F5DC" w14:textId="77777777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  <w:u w:val="double"/>
              </w:rPr>
            </w:pPr>
          </w:p>
        </w:tc>
        <w:tc>
          <w:tcPr>
            <w:tcW w:w="1134" w:type="dxa"/>
          </w:tcPr>
          <w:p w14:paraId="26F4E3FF" w14:textId="77777777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double"/>
              </w:rPr>
            </w:pPr>
          </w:p>
        </w:tc>
        <w:tc>
          <w:tcPr>
            <w:tcW w:w="992" w:type="dxa"/>
          </w:tcPr>
          <w:p w14:paraId="1BDB76D8" w14:textId="77777777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double"/>
              </w:rPr>
            </w:pPr>
          </w:p>
        </w:tc>
      </w:tr>
      <w:tr w:rsidR="00392E75" w:rsidRPr="004B717F" w14:paraId="1FE299B5" w14:textId="77777777" w:rsidTr="00C05697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1" w:type="dxa"/>
            <w:shd w:val="clear" w:color="auto" w:fill="auto"/>
            <w:noWrap/>
          </w:tcPr>
          <w:p w14:paraId="1D2D29F0" w14:textId="77777777" w:rsidR="00392E75" w:rsidRPr="004B717F" w:rsidRDefault="00392E75" w:rsidP="00392E75">
            <w:pPr>
              <w:spacing w:line="320" w:lineRule="exact"/>
              <w:ind w:right="-108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     - ตราสาร</w:t>
            </w:r>
            <w:r w:rsidRPr="004B717F">
              <w:rPr>
                <w:rFonts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083" w:type="dxa"/>
            <w:shd w:val="clear" w:color="auto" w:fill="auto"/>
            <w:noWrap/>
          </w:tcPr>
          <w:p w14:paraId="68AEA3F7" w14:textId="77777777" w:rsidR="00392E75" w:rsidRPr="004B717F" w:rsidRDefault="00392E75" w:rsidP="00392E75">
            <w:pPr>
              <w:tabs>
                <w:tab w:val="left" w:pos="198"/>
                <w:tab w:val="center" w:pos="395"/>
                <w:tab w:val="right" w:pos="645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9A7879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14:paraId="0ED53B63" w14:textId="43F960B8" w:rsidR="00392E75" w:rsidRPr="004B717F" w:rsidRDefault="00392E75" w:rsidP="00392E75">
            <w:pPr>
              <w:tabs>
                <w:tab w:val="left" w:pos="198"/>
                <w:tab w:val="right" w:pos="645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239</w:t>
            </w:r>
          </w:p>
        </w:tc>
        <w:tc>
          <w:tcPr>
            <w:tcW w:w="1134" w:type="dxa"/>
            <w:shd w:val="clear" w:color="auto" w:fill="auto"/>
            <w:noWrap/>
          </w:tcPr>
          <w:p w14:paraId="2553F3B9" w14:textId="39D8540D" w:rsidR="00392E75" w:rsidRPr="004B717F" w:rsidRDefault="00392E75" w:rsidP="00392E75">
            <w:pPr>
              <w:tabs>
                <w:tab w:val="left" w:pos="227"/>
                <w:tab w:val="right" w:pos="65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118</w:t>
            </w:r>
          </w:p>
        </w:tc>
        <w:tc>
          <w:tcPr>
            <w:tcW w:w="1043" w:type="dxa"/>
            <w:shd w:val="clear" w:color="auto" w:fill="auto"/>
          </w:tcPr>
          <w:p w14:paraId="20B9C0DF" w14:textId="77777777" w:rsidR="00392E75" w:rsidRPr="004B717F" w:rsidRDefault="00392E75" w:rsidP="00392E75">
            <w:pPr>
              <w:tabs>
                <w:tab w:val="left" w:pos="266"/>
                <w:tab w:val="center" w:pos="448"/>
                <w:tab w:val="right" w:pos="65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134" w:type="dxa"/>
          </w:tcPr>
          <w:p w14:paraId="1128FB7D" w14:textId="29A83085" w:rsidR="00392E75" w:rsidRPr="004B717F" w:rsidRDefault="00392E75" w:rsidP="00C5138D">
            <w:pPr>
              <w:tabs>
                <w:tab w:val="left" w:pos="142"/>
                <w:tab w:val="right" w:pos="745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F9391C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363</w:t>
            </w:r>
          </w:p>
        </w:tc>
        <w:tc>
          <w:tcPr>
            <w:tcW w:w="992" w:type="dxa"/>
          </w:tcPr>
          <w:p w14:paraId="6C44A108" w14:textId="00DC0E3B" w:rsidR="00392E75" w:rsidRPr="004B717F" w:rsidRDefault="00392E75" w:rsidP="00392E75">
            <w:pPr>
              <w:tabs>
                <w:tab w:val="left" w:pos="142"/>
                <w:tab w:val="right" w:pos="745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F9391C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363</w:t>
            </w:r>
            <w:r w:rsidRPr="00F9391C">
              <w:rPr>
                <w:sz w:val="26"/>
                <w:szCs w:val="26"/>
                <w:u w:val="single"/>
              </w:rPr>
              <w:t xml:space="preserve"> </w:t>
            </w:r>
          </w:p>
        </w:tc>
      </w:tr>
      <w:tr w:rsidR="00392E75" w:rsidRPr="004B717F" w14:paraId="696EC07B" w14:textId="77777777" w:rsidTr="0046311E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1" w:type="dxa"/>
            <w:shd w:val="clear" w:color="auto" w:fill="auto"/>
            <w:noWrap/>
            <w:hideMark/>
          </w:tcPr>
          <w:p w14:paraId="532F7A83" w14:textId="77777777" w:rsidR="00392E75" w:rsidRPr="004B717F" w:rsidRDefault="00392E75" w:rsidP="00392E75">
            <w:pPr>
              <w:pStyle w:val="BodyText"/>
              <w:tabs>
                <w:tab w:val="left" w:pos="9540"/>
              </w:tabs>
              <w:spacing w:before="0" w:line="320" w:lineRule="exact"/>
              <w:ind w:left="-14" w:right="209"/>
              <w:jc w:val="center"/>
              <w:outlineLvl w:val="0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3" w:type="dxa"/>
            <w:shd w:val="clear" w:color="auto" w:fill="auto"/>
            <w:noWrap/>
          </w:tcPr>
          <w:p w14:paraId="5F7BD18C" w14:textId="121D97AC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925</w:t>
            </w:r>
          </w:p>
        </w:tc>
        <w:tc>
          <w:tcPr>
            <w:tcW w:w="992" w:type="dxa"/>
            <w:shd w:val="clear" w:color="auto" w:fill="auto"/>
          </w:tcPr>
          <w:p w14:paraId="2C22DF85" w14:textId="362A45E6" w:rsidR="00392E75" w:rsidRPr="004B717F" w:rsidRDefault="00392E75" w:rsidP="00392E75">
            <w:pPr>
              <w:tabs>
                <w:tab w:val="right" w:pos="645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992</w:t>
            </w:r>
          </w:p>
        </w:tc>
        <w:tc>
          <w:tcPr>
            <w:tcW w:w="1134" w:type="dxa"/>
            <w:shd w:val="clear" w:color="auto" w:fill="auto"/>
            <w:noWrap/>
          </w:tcPr>
          <w:p w14:paraId="50E5CE3A" w14:textId="385C8F66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975</w:t>
            </w:r>
          </w:p>
        </w:tc>
        <w:tc>
          <w:tcPr>
            <w:tcW w:w="1043" w:type="dxa"/>
            <w:shd w:val="clear" w:color="auto" w:fill="auto"/>
          </w:tcPr>
          <w:p w14:paraId="1B2569E7" w14:textId="601B2F84" w:rsidR="00392E75" w:rsidRPr="004B717F" w:rsidRDefault="00392E75" w:rsidP="00392E75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806</w:t>
            </w:r>
          </w:p>
        </w:tc>
        <w:tc>
          <w:tcPr>
            <w:tcW w:w="1134" w:type="dxa"/>
          </w:tcPr>
          <w:p w14:paraId="055C8CCD" w14:textId="685AE5DF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126</w:t>
            </w:r>
            <w:r w:rsidRPr="00F9391C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690</w:t>
            </w:r>
          </w:p>
        </w:tc>
        <w:tc>
          <w:tcPr>
            <w:tcW w:w="992" w:type="dxa"/>
          </w:tcPr>
          <w:p w14:paraId="4A924BB2" w14:textId="3F2116C1" w:rsidR="00392E75" w:rsidRPr="004B717F" w:rsidRDefault="00392E75" w:rsidP="00392E75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133</w:t>
            </w:r>
            <w:r w:rsidRPr="00F9391C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290</w:t>
            </w:r>
          </w:p>
        </w:tc>
      </w:tr>
    </w:tbl>
    <w:p w14:paraId="58DB2033" w14:textId="77777777" w:rsidR="00C05697" w:rsidRPr="004B717F" w:rsidRDefault="00C05697"/>
    <w:tbl>
      <w:tblPr>
        <w:tblW w:w="8079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1707"/>
        <w:gridCol w:w="1076"/>
        <w:gridCol w:w="989"/>
        <w:gridCol w:w="1131"/>
        <w:gridCol w:w="1041"/>
        <w:gridCol w:w="1132"/>
        <w:gridCol w:w="1003"/>
      </w:tblGrid>
      <w:tr w:rsidR="00C05697" w:rsidRPr="004B717F" w14:paraId="11C2164B" w14:textId="77777777" w:rsidTr="0046311E">
        <w:trPr>
          <w:trHeight w:val="285"/>
        </w:trPr>
        <w:tc>
          <w:tcPr>
            <w:tcW w:w="1707" w:type="dxa"/>
            <w:shd w:val="clear" w:color="auto" w:fill="auto"/>
            <w:noWrap/>
          </w:tcPr>
          <w:p w14:paraId="696F257B" w14:textId="5A1AE55A" w:rsidR="00C05697" w:rsidRPr="004B717F" w:rsidRDefault="00C05697" w:rsidP="00FA31D4">
            <w:pPr>
              <w:rPr>
                <w:color w:val="FF0000"/>
                <w:sz w:val="24"/>
                <w:szCs w:val="24"/>
                <w:cs/>
              </w:rPr>
            </w:pPr>
          </w:p>
        </w:tc>
        <w:tc>
          <w:tcPr>
            <w:tcW w:w="6372" w:type="dxa"/>
            <w:gridSpan w:val="6"/>
            <w:shd w:val="clear" w:color="auto" w:fill="auto"/>
          </w:tcPr>
          <w:p w14:paraId="67FDE188" w14:textId="77777777" w:rsidR="00C05697" w:rsidRPr="004B717F" w:rsidRDefault="00C05697" w:rsidP="00362BD8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05697" w:rsidRPr="004B717F" w14:paraId="735EEE23" w14:textId="77777777" w:rsidTr="0046311E">
        <w:trPr>
          <w:trHeight w:val="285"/>
        </w:trPr>
        <w:tc>
          <w:tcPr>
            <w:tcW w:w="1707" w:type="dxa"/>
            <w:shd w:val="clear" w:color="auto" w:fill="auto"/>
            <w:noWrap/>
          </w:tcPr>
          <w:p w14:paraId="5DDE06B3" w14:textId="77777777" w:rsidR="00C05697" w:rsidRPr="004B717F" w:rsidRDefault="00C05697" w:rsidP="00362BD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372" w:type="dxa"/>
            <w:gridSpan w:val="6"/>
            <w:shd w:val="clear" w:color="auto" w:fill="auto"/>
          </w:tcPr>
          <w:p w14:paraId="29B3D77F" w14:textId="77777777" w:rsidR="00C05697" w:rsidRPr="004B717F" w:rsidRDefault="00C05697" w:rsidP="00362BD8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67E07" w:rsidRPr="004B717F" w14:paraId="5AE8010C" w14:textId="77777777" w:rsidTr="00567E07">
        <w:tblPrEx>
          <w:tblCellMar>
            <w:left w:w="57" w:type="dxa"/>
            <w:right w:w="57" w:type="dxa"/>
          </w:tblCellMar>
        </w:tblPrEx>
        <w:trPr>
          <w:trHeight w:val="306"/>
        </w:trPr>
        <w:tc>
          <w:tcPr>
            <w:tcW w:w="1707" w:type="dxa"/>
            <w:vMerge w:val="restart"/>
            <w:shd w:val="clear" w:color="auto" w:fill="auto"/>
            <w:noWrap/>
            <w:vAlign w:val="bottom"/>
            <w:hideMark/>
          </w:tcPr>
          <w:p w14:paraId="1BE2AE1A" w14:textId="77777777" w:rsidR="00C05697" w:rsidRPr="004B717F" w:rsidRDefault="00C05697" w:rsidP="00362BD8">
            <w:pPr>
              <w:spacing w:line="320" w:lineRule="exact"/>
              <w:ind w:left="-110" w:right="-108"/>
              <w:jc w:val="center"/>
              <w:rPr>
                <w:sz w:val="26"/>
                <w:szCs w:val="26"/>
                <w:u w:val="single"/>
              </w:rPr>
            </w:pPr>
          </w:p>
          <w:p w14:paraId="623DD8CF" w14:textId="77777777" w:rsidR="00C05697" w:rsidRPr="004B717F" w:rsidRDefault="00C05697" w:rsidP="00362BD8">
            <w:pPr>
              <w:tabs>
                <w:tab w:val="right" w:pos="975"/>
              </w:tabs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eastAsia="Angsana New"/>
                <w:sz w:val="26"/>
                <w:szCs w:val="26"/>
                <w:u w:val="single"/>
                <w:cs/>
              </w:rPr>
              <w:t>ประเภทความเสี่ยง</w:t>
            </w:r>
          </w:p>
        </w:tc>
        <w:tc>
          <w:tcPr>
            <w:tcW w:w="4237" w:type="dxa"/>
            <w:gridSpan w:val="4"/>
            <w:shd w:val="clear" w:color="auto" w:fill="auto"/>
            <w:noWrap/>
            <w:vAlign w:val="bottom"/>
            <w:hideMark/>
          </w:tcPr>
          <w:p w14:paraId="79B37455" w14:textId="77777777" w:rsidR="00C05697" w:rsidRPr="004B717F" w:rsidRDefault="00C05697" w:rsidP="00362BD8">
            <w:pPr>
              <w:pStyle w:val="BodyText"/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2135" w:type="dxa"/>
            <w:gridSpan w:val="2"/>
          </w:tcPr>
          <w:p w14:paraId="7482D9BC" w14:textId="77777777" w:rsidR="00C05697" w:rsidRPr="004B717F" w:rsidRDefault="00C05697" w:rsidP="00362BD8">
            <w:pPr>
              <w:pStyle w:val="BodyText"/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  <w:cs/>
              </w:rPr>
            </w:pPr>
          </w:p>
        </w:tc>
      </w:tr>
      <w:tr w:rsidR="00567E07" w:rsidRPr="004B717F" w14:paraId="407A9E96" w14:textId="77777777" w:rsidTr="00567E07">
        <w:tblPrEx>
          <w:tblCellMar>
            <w:left w:w="57" w:type="dxa"/>
            <w:right w:w="57" w:type="dxa"/>
          </w:tblCellMar>
        </w:tblPrEx>
        <w:trPr>
          <w:trHeight w:val="153"/>
        </w:trPr>
        <w:tc>
          <w:tcPr>
            <w:tcW w:w="1707" w:type="dxa"/>
            <w:vMerge/>
            <w:shd w:val="clear" w:color="auto" w:fill="auto"/>
            <w:noWrap/>
          </w:tcPr>
          <w:p w14:paraId="117D1E07" w14:textId="77777777" w:rsidR="00C05697" w:rsidRPr="004B717F" w:rsidRDefault="00C05697" w:rsidP="00362BD8">
            <w:pPr>
              <w:spacing w:line="320" w:lineRule="exact"/>
              <w:ind w:right="-108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065" w:type="dxa"/>
            <w:gridSpan w:val="2"/>
            <w:shd w:val="clear" w:color="auto" w:fill="auto"/>
            <w:noWrap/>
            <w:vAlign w:val="bottom"/>
          </w:tcPr>
          <w:p w14:paraId="07F59EE7" w14:textId="77777777" w:rsidR="00C05697" w:rsidRPr="004B717F" w:rsidRDefault="00C05697" w:rsidP="00362BD8">
            <w:pPr>
              <w:pStyle w:val="BodyText"/>
              <w:tabs>
                <w:tab w:val="left" w:pos="9540"/>
              </w:tabs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สินทรัพย์</w:t>
            </w:r>
            <w:r w:rsidRPr="004B717F">
              <w:rPr>
                <w:rFonts w:ascii="Cordia New" w:eastAsia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2172" w:type="dxa"/>
            <w:gridSpan w:val="2"/>
            <w:shd w:val="clear" w:color="auto" w:fill="auto"/>
            <w:noWrap/>
            <w:vAlign w:val="bottom"/>
          </w:tcPr>
          <w:p w14:paraId="74DDCBC5" w14:textId="77777777" w:rsidR="00C05697" w:rsidRPr="004B717F" w:rsidRDefault="00C05697" w:rsidP="00362BD8">
            <w:pPr>
              <w:pStyle w:val="BodyText"/>
              <w:tabs>
                <w:tab w:val="left" w:pos="311"/>
                <w:tab w:val="left" w:pos="434"/>
                <w:tab w:val="left" w:pos="9540"/>
              </w:tabs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2135" w:type="dxa"/>
            <w:gridSpan w:val="2"/>
            <w:vAlign w:val="bottom"/>
          </w:tcPr>
          <w:p w14:paraId="7BDF4C2F" w14:textId="77777777" w:rsidR="00C05697" w:rsidRPr="004B717F" w:rsidRDefault="00C05697" w:rsidP="00362BD8">
            <w:pPr>
              <w:pStyle w:val="BodyText"/>
              <w:tabs>
                <w:tab w:val="left" w:pos="311"/>
                <w:tab w:val="left" w:pos="434"/>
                <w:tab w:val="left" w:pos="9540"/>
              </w:tabs>
              <w:spacing w:before="0" w:line="320" w:lineRule="exact"/>
              <w:ind w:left="-104" w:right="-112"/>
              <w:jc w:val="center"/>
              <w:outlineLvl w:val="0"/>
              <w:rPr>
                <w:rFonts w:ascii="Cordia New" w:eastAsia="Angsan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จำนวนเงินตามสัญญา</w:t>
            </w:r>
          </w:p>
        </w:tc>
      </w:tr>
      <w:tr w:rsidR="003E6C02" w:rsidRPr="004B717F" w14:paraId="79F86C73" w14:textId="77777777" w:rsidTr="00567E07">
        <w:tblPrEx>
          <w:tblCellMar>
            <w:left w:w="57" w:type="dxa"/>
            <w:right w:w="57" w:type="dxa"/>
          </w:tblCellMar>
        </w:tblPrEx>
        <w:trPr>
          <w:trHeight w:val="170"/>
        </w:trPr>
        <w:tc>
          <w:tcPr>
            <w:tcW w:w="1707" w:type="dxa"/>
            <w:vMerge/>
            <w:shd w:val="clear" w:color="auto" w:fill="auto"/>
            <w:noWrap/>
          </w:tcPr>
          <w:p w14:paraId="3B22AF8B" w14:textId="77777777" w:rsidR="003E6C02" w:rsidRPr="004B717F" w:rsidRDefault="003E6C02" w:rsidP="003E6C02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076" w:type="dxa"/>
            <w:shd w:val="clear" w:color="auto" w:fill="auto"/>
            <w:noWrap/>
          </w:tcPr>
          <w:p w14:paraId="3CB5332D" w14:textId="154A2B04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989" w:type="dxa"/>
            <w:shd w:val="clear" w:color="auto" w:fill="auto"/>
          </w:tcPr>
          <w:p w14:paraId="0E790A5C" w14:textId="73F915B3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31" w:type="dxa"/>
            <w:shd w:val="clear" w:color="auto" w:fill="auto"/>
            <w:noWrap/>
          </w:tcPr>
          <w:p w14:paraId="548F2A10" w14:textId="784D43DA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041" w:type="dxa"/>
            <w:shd w:val="clear" w:color="auto" w:fill="auto"/>
          </w:tcPr>
          <w:p w14:paraId="134D7BF6" w14:textId="705AA7AF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32" w:type="dxa"/>
          </w:tcPr>
          <w:p w14:paraId="1E993F2C" w14:textId="3C362BD2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003" w:type="dxa"/>
          </w:tcPr>
          <w:p w14:paraId="7819344D" w14:textId="5D2EDE65" w:rsidR="003E6C02" w:rsidRPr="004B717F" w:rsidRDefault="00C34D3E" w:rsidP="003E6C02">
            <w:pPr>
              <w:tabs>
                <w:tab w:val="right" w:pos="995"/>
              </w:tabs>
              <w:spacing w:line="260" w:lineRule="exact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E6C02">
              <w:rPr>
                <w:sz w:val="26"/>
                <w:szCs w:val="26"/>
                <w:u w:val="single"/>
                <w:cs/>
              </w:rPr>
              <w:t xml:space="preserve"> </w:t>
            </w:r>
            <w:r w:rsidR="003E6C02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F4456C" w:rsidRPr="004B717F" w14:paraId="4EEB71CE" w14:textId="77777777" w:rsidTr="00567E07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7" w:type="dxa"/>
            <w:shd w:val="clear" w:color="auto" w:fill="auto"/>
            <w:noWrap/>
            <w:hideMark/>
          </w:tcPr>
          <w:p w14:paraId="4A6568FE" w14:textId="77777777" w:rsidR="00F4456C" w:rsidRPr="004B717F" w:rsidRDefault="00F4456C" w:rsidP="00F4456C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76" w:type="dxa"/>
            <w:shd w:val="clear" w:color="auto" w:fill="auto"/>
            <w:noWrap/>
          </w:tcPr>
          <w:p w14:paraId="2F79C3CC" w14:textId="77777777" w:rsidR="00F4456C" w:rsidRPr="00F4456C" w:rsidRDefault="00F4456C" w:rsidP="00F4456C">
            <w:pPr>
              <w:tabs>
                <w:tab w:val="left" w:pos="266"/>
                <w:tab w:val="center" w:pos="448"/>
                <w:tab w:val="right" w:pos="65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F4456C">
              <w:rPr>
                <w:sz w:val="26"/>
                <w:szCs w:val="26"/>
              </w:rPr>
              <w:tab/>
            </w:r>
            <w:r w:rsidRPr="00F4456C">
              <w:rPr>
                <w:sz w:val="26"/>
                <w:szCs w:val="26"/>
                <w:cs/>
              </w:rPr>
              <w:t>-</w:t>
            </w:r>
            <w:r w:rsidRPr="00F4456C">
              <w:rPr>
                <w:sz w:val="26"/>
                <w:szCs w:val="26"/>
              </w:rPr>
              <w:tab/>
            </w:r>
          </w:p>
        </w:tc>
        <w:tc>
          <w:tcPr>
            <w:tcW w:w="989" w:type="dxa"/>
            <w:shd w:val="clear" w:color="auto" w:fill="auto"/>
          </w:tcPr>
          <w:p w14:paraId="6D5935AF" w14:textId="6803BB4D" w:rsidR="00F4456C" w:rsidRPr="004B717F" w:rsidRDefault="00F4456C" w:rsidP="00F4456C">
            <w:pPr>
              <w:tabs>
                <w:tab w:val="left" w:pos="266"/>
                <w:tab w:val="center" w:pos="448"/>
                <w:tab w:val="right" w:pos="658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131" w:type="dxa"/>
            <w:shd w:val="clear" w:color="auto" w:fill="auto"/>
            <w:noWrap/>
          </w:tcPr>
          <w:p w14:paraId="126D6CD8" w14:textId="6DC00361" w:rsidR="00F4456C" w:rsidRPr="004B717F" w:rsidRDefault="00F4456C" w:rsidP="00F4456C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95</w:t>
            </w:r>
          </w:p>
        </w:tc>
        <w:tc>
          <w:tcPr>
            <w:tcW w:w="1041" w:type="dxa"/>
            <w:shd w:val="clear" w:color="auto" w:fill="auto"/>
          </w:tcPr>
          <w:p w14:paraId="0AF54E19" w14:textId="694A9D63" w:rsidR="00F4456C" w:rsidRPr="004B717F" w:rsidRDefault="00F4456C" w:rsidP="00F4456C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405</w:t>
            </w:r>
          </w:p>
        </w:tc>
        <w:tc>
          <w:tcPr>
            <w:tcW w:w="1132" w:type="dxa"/>
          </w:tcPr>
          <w:p w14:paraId="7FC1CE53" w14:textId="7A586774" w:rsidR="00F4456C" w:rsidRPr="004B717F" w:rsidRDefault="00F4456C" w:rsidP="00F4456C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094</w:t>
            </w:r>
          </w:p>
        </w:tc>
        <w:tc>
          <w:tcPr>
            <w:tcW w:w="1003" w:type="dxa"/>
          </w:tcPr>
          <w:p w14:paraId="49153DAA" w14:textId="0E07A950" w:rsidR="00F4456C" w:rsidRPr="004B717F" w:rsidRDefault="00F4456C" w:rsidP="00F4456C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712</w:t>
            </w:r>
          </w:p>
        </w:tc>
      </w:tr>
      <w:tr w:rsidR="00F4456C" w:rsidRPr="004B717F" w14:paraId="6534F5C2" w14:textId="77777777" w:rsidTr="00567E07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7" w:type="dxa"/>
            <w:shd w:val="clear" w:color="auto" w:fill="auto"/>
            <w:noWrap/>
            <w:hideMark/>
          </w:tcPr>
          <w:p w14:paraId="3979DDE1" w14:textId="77777777" w:rsidR="00F4456C" w:rsidRPr="004B717F" w:rsidRDefault="00F4456C" w:rsidP="00F4456C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76" w:type="dxa"/>
            <w:shd w:val="clear" w:color="auto" w:fill="auto"/>
            <w:noWrap/>
          </w:tcPr>
          <w:p w14:paraId="1341C5C0" w14:textId="23E43D90" w:rsidR="00F4456C" w:rsidRPr="004B717F" w:rsidRDefault="00F4456C" w:rsidP="00F4456C">
            <w:pPr>
              <w:tabs>
                <w:tab w:val="left" w:pos="266"/>
                <w:tab w:val="right" w:pos="65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307</w:t>
            </w:r>
          </w:p>
        </w:tc>
        <w:tc>
          <w:tcPr>
            <w:tcW w:w="989" w:type="dxa"/>
            <w:shd w:val="clear" w:color="auto" w:fill="auto"/>
          </w:tcPr>
          <w:p w14:paraId="5D4C1563" w14:textId="0A598931" w:rsidR="00F4456C" w:rsidRPr="004B717F" w:rsidRDefault="00F4456C" w:rsidP="00F4456C">
            <w:pPr>
              <w:tabs>
                <w:tab w:val="left" w:pos="266"/>
                <w:tab w:val="right" w:pos="658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324</w:t>
            </w:r>
          </w:p>
        </w:tc>
        <w:tc>
          <w:tcPr>
            <w:tcW w:w="1131" w:type="dxa"/>
            <w:shd w:val="clear" w:color="auto" w:fill="auto"/>
            <w:noWrap/>
          </w:tcPr>
          <w:p w14:paraId="4ADD7179" w14:textId="027440ED" w:rsidR="00F4456C" w:rsidRPr="004B717F" w:rsidRDefault="00F4456C" w:rsidP="00F4456C">
            <w:pPr>
              <w:tabs>
                <w:tab w:val="left" w:pos="216"/>
                <w:tab w:val="right" w:pos="656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FD590B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161</w:t>
            </w:r>
          </w:p>
        </w:tc>
        <w:tc>
          <w:tcPr>
            <w:tcW w:w="1041" w:type="dxa"/>
            <w:shd w:val="clear" w:color="auto" w:fill="auto"/>
          </w:tcPr>
          <w:p w14:paraId="2C570820" w14:textId="23B61B52" w:rsidR="00F4456C" w:rsidRPr="004B717F" w:rsidRDefault="00F4456C" w:rsidP="00F4456C">
            <w:pPr>
              <w:tabs>
                <w:tab w:val="left" w:pos="216"/>
                <w:tab w:val="right" w:pos="656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556</w:t>
            </w:r>
          </w:p>
        </w:tc>
        <w:tc>
          <w:tcPr>
            <w:tcW w:w="1132" w:type="dxa"/>
          </w:tcPr>
          <w:p w14:paraId="21DF6CF3" w14:textId="78EA12CB" w:rsidR="00F4456C" w:rsidRPr="004B717F" w:rsidRDefault="00F4456C" w:rsidP="00F4456C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76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153</w:t>
            </w:r>
          </w:p>
        </w:tc>
        <w:tc>
          <w:tcPr>
            <w:tcW w:w="1003" w:type="dxa"/>
          </w:tcPr>
          <w:p w14:paraId="13635808" w14:textId="438967A6" w:rsidR="00F4456C" w:rsidRPr="004B717F" w:rsidRDefault="00F4456C" w:rsidP="00F4456C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79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713</w:t>
            </w:r>
          </w:p>
        </w:tc>
      </w:tr>
      <w:tr w:rsidR="00F4456C" w:rsidRPr="004B717F" w14:paraId="0F3760FC" w14:textId="77777777" w:rsidTr="00567E07">
        <w:tblPrEx>
          <w:tblCellMar>
            <w:left w:w="57" w:type="dxa"/>
            <w:right w:w="57" w:type="dxa"/>
          </w:tblCellMar>
        </w:tblPrEx>
        <w:trPr>
          <w:trHeight w:val="240"/>
        </w:trPr>
        <w:tc>
          <w:tcPr>
            <w:tcW w:w="1707" w:type="dxa"/>
            <w:shd w:val="clear" w:color="auto" w:fill="auto"/>
            <w:noWrap/>
            <w:hideMark/>
          </w:tcPr>
          <w:p w14:paraId="3BC4FEED" w14:textId="77777777" w:rsidR="00F4456C" w:rsidRPr="004B717F" w:rsidRDefault="00F4456C" w:rsidP="00F4456C">
            <w:pPr>
              <w:pStyle w:val="BodyText"/>
              <w:tabs>
                <w:tab w:val="left" w:pos="9540"/>
              </w:tabs>
              <w:spacing w:before="0" w:line="320" w:lineRule="exact"/>
              <w:ind w:left="-14" w:right="209"/>
              <w:jc w:val="center"/>
              <w:outlineLvl w:val="0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  <w:noWrap/>
          </w:tcPr>
          <w:p w14:paraId="0F748FB6" w14:textId="427683C0" w:rsidR="00F4456C" w:rsidRPr="004B717F" w:rsidRDefault="00F4456C" w:rsidP="00F4456C">
            <w:pPr>
              <w:tabs>
                <w:tab w:val="left" w:pos="266"/>
                <w:tab w:val="right" w:pos="658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307</w:t>
            </w:r>
          </w:p>
        </w:tc>
        <w:tc>
          <w:tcPr>
            <w:tcW w:w="989" w:type="dxa"/>
            <w:shd w:val="clear" w:color="auto" w:fill="auto"/>
          </w:tcPr>
          <w:p w14:paraId="05B9E2C8" w14:textId="661B7D5E" w:rsidR="00F4456C" w:rsidRPr="004B717F" w:rsidRDefault="00F4456C" w:rsidP="00F4456C">
            <w:pPr>
              <w:tabs>
                <w:tab w:val="left" w:pos="266"/>
                <w:tab w:val="right" w:pos="658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325</w:t>
            </w:r>
          </w:p>
        </w:tc>
        <w:tc>
          <w:tcPr>
            <w:tcW w:w="1131" w:type="dxa"/>
            <w:shd w:val="clear" w:color="auto" w:fill="auto"/>
            <w:noWrap/>
          </w:tcPr>
          <w:p w14:paraId="473DC5D5" w14:textId="1A392796" w:rsidR="00F4456C" w:rsidRPr="004B717F" w:rsidRDefault="00F4456C" w:rsidP="00F4456C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="00FD590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256</w:t>
            </w:r>
          </w:p>
        </w:tc>
        <w:tc>
          <w:tcPr>
            <w:tcW w:w="1041" w:type="dxa"/>
            <w:shd w:val="clear" w:color="auto" w:fill="auto"/>
          </w:tcPr>
          <w:p w14:paraId="27DB588B" w14:textId="6466760F" w:rsidR="00F4456C" w:rsidRPr="004B717F" w:rsidRDefault="00F4456C" w:rsidP="00F4456C">
            <w:pPr>
              <w:tabs>
                <w:tab w:val="right" w:pos="656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961</w:t>
            </w:r>
          </w:p>
        </w:tc>
        <w:tc>
          <w:tcPr>
            <w:tcW w:w="1132" w:type="dxa"/>
          </w:tcPr>
          <w:p w14:paraId="24E09002" w14:textId="6C63A998" w:rsidR="00F4456C" w:rsidRPr="004B717F" w:rsidRDefault="00F4456C" w:rsidP="00F4456C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77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247</w:t>
            </w:r>
          </w:p>
        </w:tc>
        <w:tc>
          <w:tcPr>
            <w:tcW w:w="1003" w:type="dxa"/>
          </w:tcPr>
          <w:p w14:paraId="56016974" w14:textId="0E0C66C9" w:rsidR="00F4456C" w:rsidRPr="004B717F" w:rsidRDefault="00F4456C" w:rsidP="00F4456C">
            <w:pPr>
              <w:tabs>
                <w:tab w:val="right" w:pos="745"/>
              </w:tabs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425</w:t>
            </w:r>
          </w:p>
        </w:tc>
      </w:tr>
    </w:tbl>
    <w:p w14:paraId="5A904EDB" w14:textId="0FAEC6E7" w:rsidR="002E1CEB" w:rsidRPr="004B717F" w:rsidRDefault="00C34D3E" w:rsidP="006D687E">
      <w:pPr>
        <w:pStyle w:val="BodyText"/>
        <w:tabs>
          <w:tab w:val="clear" w:pos="540"/>
          <w:tab w:val="clear" w:pos="1980"/>
        </w:tabs>
        <w:ind w:left="1527" w:right="389" w:hanging="537"/>
        <w:outlineLvl w:val="0"/>
        <w:rPr>
          <w:rFonts w:ascii="Cordia New" w:eastAsia="Angsana New"/>
          <w:sz w:val="26"/>
          <w:szCs w:val="26"/>
        </w:rPr>
      </w:pPr>
      <w:r w:rsidRPr="00C34D3E">
        <w:rPr>
          <w:rFonts w:ascii="Cordia New" w:eastAsia="Angsana New"/>
          <w:sz w:val="26"/>
          <w:szCs w:val="26"/>
        </w:rPr>
        <w:t>10</w:t>
      </w:r>
      <w:r w:rsidR="001F6374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2</w:t>
      </w:r>
      <w:r w:rsidR="001F6374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3</w:t>
      </w:r>
      <w:r w:rsidR="001F6374" w:rsidRPr="004B717F">
        <w:rPr>
          <w:rFonts w:ascii="Cordia New" w:eastAsia="Angsana New"/>
          <w:sz w:val="26"/>
          <w:szCs w:val="26"/>
          <w:cs/>
        </w:rPr>
        <w:t xml:space="preserve"> </w:t>
      </w:r>
      <w:r w:rsidR="002E1CEB" w:rsidRPr="004B717F">
        <w:rPr>
          <w:rFonts w:ascii="Cordia New" w:eastAsia="Angsana New" w:hint="cs"/>
          <w:sz w:val="26"/>
          <w:szCs w:val="26"/>
          <w:cs/>
        </w:rPr>
        <w:t>การป้องกันความเสี่ยง</w:t>
      </w:r>
      <w:r w:rsidR="002E1CEB" w:rsidRPr="004B717F">
        <w:rPr>
          <w:rFonts w:ascii="Cordia New" w:eastAsia="Angsana New"/>
          <w:sz w:val="26"/>
          <w:szCs w:val="26"/>
          <w:cs/>
        </w:rPr>
        <w:t>ของเงินลงทุนสุทธิในหน่วยงานต่างประเทศ</w:t>
      </w:r>
    </w:p>
    <w:p w14:paraId="6D2E00F2" w14:textId="77777777" w:rsidR="002E1CEB" w:rsidRPr="004B717F" w:rsidRDefault="002E1CEB" w:rsidP="00BF48C5">
      <w:pPr>
        <w:pStyle w:val="BodyText"/>
        <w:tabs>
          <w:tab w:val="clear" w:pos="540"/>
          <w:tab w:val="clear" w:pos="1980"/>
        </w:tabs>
        <w:spacing w:before="120"/>
        <w:ind w:left="1526" w:right="29"/>
        <w:jc w:val="thaiDistribute"/>
        <w:outlineLvl w:val="0"/>
        <w:rPr>
          <w:rFonts w:ascii="Cordia New" w:eastAsia="Angsana New"/>
          <w:sz w:val="26"/>
          <w:szCs w:val="26"/>
        </w:rPr>
      </w:pPr>
      <w:r w:rsidRPr="004B717F">
        <w:rPr>
          <w:rFonts w:ascii="Cordia New" w:eastAsia="Angsana New"/>
          <w:sz w:val="26"/>
          <w:szCs w:val="26"/>
          <w:cs/>
        </w:rPr>
        <w:t>ธนาคารและบริษัทย่อยใช้การป้องกันความเสี่ยงของเงินลงทุนสุทธิในหน่วยงานต่างประเทศเพื่อป้องกันความเสี่ยงจากความผันผวนในอัตราแลกเปลี่ยนของสินทรัพย์และหนี้สินที่เป็นเงินตราต่างประเทศของบริษัทย่อยหรือสาขาในต่างประเทศที่มีสกุลเงินที่ใช้ในการดำเนินงานไม่ใช่สกุลเงินบาท</w:t>
      </w:r>
      <w:r w:rsidR="008052C1" w:rsidRPr="004B717F">
        <w:rPr>
          <w:rFonts w:ascii="Cordia New" w:eastAsia="Angsana New"/>
          <w:sz w:val="26"/>
          <w:szCs w:val="26"/>
          <w:cs/>
        </w:rPr>
        <w:t xml:space="preserve"> </w:t>
      </w:r>
      <w:r w:rsidRPr="004B717F">
        <w:rPr>
          <w:rFonts w:ascii="Cordia New" w:eastAsia="Angsana New"/>
          <w:sz w:val="26"/>
          <w:szCs w:val="26"/>
          <w:cs/>
        </w:rPr>
        <w:t>ซึ่งเป็นสกุลเงินที่ใช้ในการดำเนินงานของธนาคาร ความสัมพันธ์ในการป้องกันความเสี่ยงได้รับการติดตามอย่างใกล้ชิดและปรับการป้องกันความเสี่ยง</w:t>
      </w:r>
      <w:r w:rsidRPr="004B717F">
        <w:rPr>
          <w:rFonts w:ascii="Cordia New" w:eastAsia="Angsana New" w:hAnsi="Cordia New"/>
          <w:spacing w:val="-2"/>
          <w:sz w:val="26"/>
          <w:szCs w:val="26"/>
          <w:cs/>
        </w:rPr>
        <w:t>อย่างทันท่วงทีด้วยตราสารอนุพันธ์และหนี้สิน</w:t>
      </w:r>
      <w:r w:rsidR="00072346" w:rsidRPr="004B717F">
        <w:rPr>
          <w:rFonts w:ascii="Cordia New" w:eastAsia="Angsana New" w:hAnsi="Cordia New" w:hint="cs"/>
          <w:spacing w:val="-2"/>
          <w:sz w:val="26"/>
          <w:szCs w:val="26"/>
          <w:cs/>
        </w:rPr>
        <w:t>ทางการเงินที่เป็นสกุลเงินต่างประเทศ</w:t>
      </w:r>
      <w:r w:rsidRPr="004B717F">
        <w:rPr>
          <w:rFonts w:ascii="Cordia New" w:eastAsia="Angsana New" w:hAnsi="Cordia New"/>
          <w:spacing w:val="-2"/>
          <w:sz w:val="26"/>
          <w:szCs w:val="26"/>
          <w:cs/>
        </w:rPr>
        <w:t>เพื่อให้เกิดความมีประสิทธิผลตลอดช่วงเวลาที่มีการป้องกันความเสี่ยง</w:t>
      </w:r>
    </w:p>
    <w:p w14:paraId="18E73881" w14:textId="17041179" w:rsidR="00543F49" w:rsidRPr="004B717F" w:rsidRDefault="00D33E7A" w:rsidP="00543F49">
      <w:pPr>
        <w:spacing w:before="60"/>
        <w:ind w:left="900" w:hanging="468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C34D3E" w:rsidRPr="00C34D3E">
        <w:rPr>
          <w:sz w:val="26"/>
          <w:szCs w:val="26"/>
        </w:rPr>
        <w:lastRenderedPageBreak/>
        <w:t>10</w:t>
      </w:r>
      <w:r w:rsidR="00543F49"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3</w:t>
      </w:r>
      <w:r w:rsidR="00543F49" w:rsidRPr="004B717F">
        <w:rPr>
          <w:sz w:val="26"/>
          <w:szCs w:val="26"/>
        </w:rPr>
        <w:tab/>
      </w:r>
      <w:r w:rsidR="00543F49" w:rsidRPr="004B717F">
        <w:rPr>
          <w:rFonts w:hint="cs"/>
          <w:sz w:val="26"/>
          <w:szCs w:val="26"/>
          <w:cs/>
        </w:rPr>
        <w:t>อนุพันธ์</w:t>
      </w:r>
      <w:r w:rsidR="00543F49" w:rsidRPr="004B717F">
        <w:rPr>
          <w:sz w:val="26"/>
          <w:szCs w:val="26"/>
          <w:cs/>
        </w:rPr>
        <w:t>ป้องกันความเสี่ยง</w:t>
      </w:r>
      <w:r w:rsidR="00543F49" w:rsidRPr="004B717F">
        <w:rPr>
          <w:rFonts w:hint="cs"/>
          <w:sz w:val="26"/>
          <w:szCs w:val="26"/>
          <w:cs/>
        </w:rPr>
        <w:t>แบบพลวัต</w:t>
      </w:r>
    </w:p>
    <w:p w14:paraId="796F789D" w14:textId="4DA12BFC" w:rsidR="00543F49" w:rsidRPr="004B717F" w:rsidRDefault="00543F49" w:rsidP="000F6890">
      <w:pPr>
        <w:spacing w:before="60"/>
        <w:ind w:left="900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มูลค่าตามบัญชีและจำนวนเงินตามสัญญาแบ่งตามประเภทความเสี่ยง</w:t>
      </w:r>
      <w:r w:rsidR="00AE6934" w:rsidRPr="004B717F">
        <w:rPr>
          <w:sz w:val="26"/>
          <w:szCs w:val="26"/>
          <w:cs/>
        </w:rPr>
        <w:t xml:space="preserve"> </w:t>
      </w:r>
      <w:r w:rsidR="00AE6934" w:rsidRPr="004B717F">
        <w:rPr>
          <w:rFonts w:hint="cs"/>
          <w:sz w:val="26"/>
          <w:szCs w:val="26"/>
          <w:cs/>
        </w:rPr>
        <w:t xml:space="preserve">ณ วันที่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30</w:t>
      </w:r>
      <w:r w:rsidR="003E6C02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3E6C02">
        <w:rPr>
          <w:rFonts w:eastAsia="Angsana New" w:hint="cs"/>
          <w:spacing w:val="-2"/>
          <w:sz w:val="26"/>
          <w:szCs w:val="26"/>
          <w:cs/>
          <w:lang w:eastAsia="th-TH"/>
        </w:rPr>
        <w:t>มิถุนายน</w:t>
      </w:r>
      <w:r w:rsidR="000D79AF" w:rsidRPr="004B717F">
        <w:rPr>
          <w:rFonts w:eastAsia="Angsana New"/>
          <w:spacing w:val="-2"/>
          <w:sz w:val="26"/>
          <w:szCs w:val="26"/>
          <w:cs/>
          <w:lang w:eastAsia="th-TH"/>
        </w:rPr>
        <w:t xml:space="preserve"> </w:t>
      </w:r>
      <w:r w:rsidR="00C34D3E" w:rsidRPr="00C34D3E">
        <w:rPr>
          <w:rFonts w:eastAsia="Angsana New"/>
          <w:spacing w:val="-2"/>
          <w:sz w:val="26"/>
          <w:szCs w:val="26"/>
          <w:lang w:eastAsia="th-TH"/>
        </w:rPr>
        <w:t>2565</w:t>
      </w:r>
      <w:r w:rsidR="0007679D" w:rsidRPr="004B717F">
        <w:rPr>
          <w:sz w:val="26"/>
          <w:szCs w:val="26"/>
          <w:cs/>
        </w:rPr>
        <w:t xml:space="preserve"> </w:t>
      </w:r>
      <w:r w:rsidR="00D55E69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D55E69">
        <w:rPr>
          <w:sz w:val="26"/>
          <w:szCs w:val="26"/>
        </w:rPr>
        <w:t xml:space="preserve"> </w:t>
      </w:r>
      <w:r w:rsidR="00D55E69">
        <w:rPr>
          <w:rFonts w:hint="cs"/>
          <w:sz w:val="26"/>
          <w:szCs w:val="26"/>
          <w:cs/>
        </w:rPr>
        <w:t xml:space="preserve">ธันวาคม </w:t>
      </w:r>
      <w:r w:rsidR="00C34D3E" w:rsidRPr="00C34D3E">
        <w:rPr>
          <w:sz w:val="26"/>
          <w:szCs w:val="26"/>
        </w:rPr>
        <w:t>2564</w:t>
      </w:r>
      <w:r w:rsidR="00D55E69">
        <w:rPr>
          <w:sz w:val="26"/>
          <w:szCs w:val="26"/>
        </w:rPr>
        <w:t xml:space="preserve"> </w:t>
      </w:r>
      <w:r w:rsidR="00D55E69">
        <w:rPr>
          <w:sz w:val="26"/>
          <w:szCs w:val="26"/>
        </w:rPr>
        <w:br/>
      </w:r>
      <w:r w:rsidRPr="004B717F">
        <w:rPr>
          <w:rFonts w:hint="cs"/>
          <w:sz w:val="26"/>
          <w:szCs w:val="26"/>
          <w:cs/>
        </w:rPr>
        <w:t>ได้ดังนี้</w:t>
      </w:r>
    </w:p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1368"/>
        <w:gridCol w:w="900"/>
        <w:gridCol w:w="900"/>
        <w:gridCol w:w="878"/>
        <w:gridCol w:w="851"/>
        <w:gridCol w:w="945"/>
        <w:gridCol w:w="904"/>
        <w:gridCol w:w="902"/>
        <w:gridCol w:w="900"/>
        <w:gridCol w:w="865"/>
        <w:gridCol w:w="865"/>
      </w:tblGrid>
      <w:tr w:rsidR="00543A32" w:rsidRPr="004B717F" w14:paraId="60EE56BC" w14:textId="77777777" w:rsidTr="00362BD8">
        <w:trPr>
          <w:trHeight w:val="66"/>
        </w:trPr>
        <w:tc>
          <w:tcPr>
            <w:tcW w:w="1368" w:type="dxa"/>
          </w:tcPr>
          <w:p w14:paraId="44731160" w14:textId="55EBCBA5" w:rsidR="00543A32" w:rsidRPr="004B717F" w:rsidRDefault="00543A32" w:rsidP="00D80EAE">
            <w:pPr>
              <w:ind w:right="-108"/>
              <w:rPr>
                <w:color w:val="FF0000"/>
                <w:sz w:val="22"/>
                <w:szCs w:val="22"/>
              </w:rPr>
            </w:pPr>
          </w:p>
        </w:tc>
        <w:tc>
          <w:tcPr>
            <w:tcW w:w="8910" w:type="dxa"/>
            <w:gridSpan w:val="10"/>
          </w:tcPr>
          <w:p w14:paraId="0D6E70E9" w14:textId="77777777" w:rsidR="00543A32" w:rsidRPr="004B717F" w:rsidRDefault="00543A32" w:rsidP="00362BD8">
            <w:pPr>
              <w:tabs>
                <w:tab w:val="left" w:pos="8665"/>
              </w:tabs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543A32" w:rsidRPr="004B717F" w14:paraId="3AB20186" w14:textId="77777777" w:rsidTr="00362BD8">
        <w:tc>
          <w:tcPr>
            <w:tcW w:w="1368" w:type="dxa"/>
          </w:tcPr>
          <w:p w14:paraId="32825E10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910" w:type="dxa"/>
            <w:gridSpan w:val="10"/>
          </w:tcPr>
          <w:p w14:paraId="4E5F57A4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543A32" w:rsidRPr="004B717F" w14:paraId="1622D51C" w14:textId="77777777" w:rsidTr="00362BD8">
        <w:tc>
          <w:tcPr>
            <w:tcW w:w="1368" w:type="dxa"/>
          </w:tcPr>
          <w:p w14:paraId="59F14E71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529" w:type="dxa"/>
            <w:gridSpan w:val="4"/>
          </w:tcPr>
          <w:p w14:paraId="195B19F2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มูลค่าตามบัญชี</w:t>
            </w:r>
          </w:p>
        </w:tc>
        <w:tc>
          <w:tcPr>
            <w:tcW w:w="5381" w:type="dxa"/>
            <w:gridSpan w:val="6"/>
          </w:tcPr>
          <w:p w14:paraId="56FF2B09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จำนวนเงินตามสัญญาตามระยะเวลาคงเหลือ</w:t>
            </w:r>
          </w:p>
        </w:tc>
      </w:tr>
      <w:tr w:rsidR="00543A32" w:rsidRPr="004B717F" w14:paraId="1C5B7C85" w14:textId="77777777" w:rsidTr="00362BD8">
        <w:tc>
          <w:tcPr>
            <w:tcW w:w="1368" w:type="dxa"/>
          </w:tcPr>
          <w:p w14:paraId="515648AC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762EBC7B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729" w:type="dxa"/>
            <w:gridSpan w:val="2"/>
          </w:tcPr>
          <w:p w14:paraId="7A01BE41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849" w:type="dxa"/>
            <w:gridSpan w:val="2"/>
          </w:tcPr>
          <w:p w14:paraId="2FECC251" w14:textId="6C3D9670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ไม่เกิน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802" w:type="dxa"/>
            <w:gridSpan w:val="2"/>
          </w:tcPr>
          <w:p w14:paraId="28E77D43" w14:textId="3EB99B40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730" w:type="dxa"/>
            <w:gridSpan w:val="2"/>
          </w:tcPr>
          <w:p w14:paraId="53BD3307" w14:textId="77777777" w:rsidR="00543A32" w:rsidRPr="004B717F" w:rsidRDefault="00543A32" w:rsidP="00362BD8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3E6C02" w:rsidRPr="004B717F" w14:paraId="12FF31E7" w14:textId="77777777" w:rsidTr="00362BD8">
        <w:tc>
          <w:tcPr>
            <w:tcW w:w="1368" w:type="dxa"/>
            <w:vAlign w:val="bottom"/>
          </w:tcPr>
          <w:p w14:paraId="7CC4C025" w14:textId="77777777" w:rsidR="003E6C02" w:rsidRPr="004B717F" w:rsidRDefault="003E6C02" w:rsidP="003E6C02">
            <w:pPr>
              <w:ind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ประเภทความเสี่ยง</w:t>
            </w:r>
          </w:p>
        </w:tc>
        <w:tc>
          <w:tcPr>
            <w:tcW w:w="900" w:type="dxa"/>
          </w:tcPr>
          <w:p w14:paraId="230C56BC" w14:textId="0392651A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2B68378D" w14:textId="575572E6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78" w:type="dxa"/>
          </w:tcPr>
          <w:p w14:paraId="5827DA1D" w14:textId="215B762A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51" w:type="dxa"/>
          </w:tcPr>
          <w:p w14:paraId="0BE765BA" w14:textId="0A13FAD3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45" w:type="dxa"/>
          </w:tcPr>
          <w:p w14:paraId="47364638" w14:textId="03D6484B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4" w:type="dxa"/>
          </w:tcPr>
          <w:p w14:paraId="0830AE49" w14:textId="3C756749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02" w:type="dxa"/>
          </w:tcPr>
          <w:p w14:paraId="4E9AD520" w14:textId="6C887DE8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24EF05B7" w14:textId="3D25C917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65" w:type="dxa"/>
          </w:tcPr>
          <w:p w14:paraId="00BB1633" w14:textId="4DCBC4D6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5" w:type="dxa"/>
          </w:tcPr>
          <w:p w14:paraId="244F5867" w14:textId="3E0C5DC8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E772A0" w:rsidRPr="004B717F" w14:paraId="23E2BF51" w14:textId="77777777" w:rsidTr="00362BD8">
        <w:tc>
          <w:tcPr>
            <w:tcW w:w="1368" w:type="dxa"/>
          </w:tcPr>
          <w:p w14:paraId="632A18A9" w14:textId="77777777" w:rsidR="00E772A0" w:rsidRPr="004B717F" w:rsidRDefault="00E772A0" w:rsidP="00E772A0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0" w:type="dxa"/>
          </w:tcPr>
          <w:p w14:paraId="6100F441" w14:textId="64FC14D3" w:rsidR="00E772A0" w:rsidRPr="004B717F" w:rsidRDefault="00E772A0" w:rsidP="00E772A0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606</w:t>
            </w:r>
          </w:p>
        </w:tc>
        <w:tc>
          <w:tcPr>
            <w:tcW w:w="900" w:type="dxa"/>
          </w:tcPr>
          <w:p w14:paraId="7CA7567F" w14:textId="25A17D4E" w:rsidR="00E772A0" w:rsidRPr="004B717F" w:rsidRDefault="00E772A0" w:rsidP="00E772A0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164</w:t>
            </w:r>
          </w:p>
        </w:tc>
        <w:tc>
          <w:tcPr>
            <w:tcW w:w="878" w:type="dxa"/>
          </w:tcPr>
          <w:p w14:paraId="3AAE5420" w14:textId="6A671EA7" w:rsidR="00E772A0" w:rsidRPr="004B717F" w:rsidRDefault="00E772A0" w:rsidP="00356859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330</w:t>
            </w:r>
          </w:p>
        </w:tc>
        <w:tc>
          <w:tcPr>
            <w:tcW w:w="851" w:type="dxa"/>
          </w:tcPr>
          <w:p w14:paraId="4CDE318E" w14:textId="3872B693" w:rsidR="00E772A0" w:rsidRPr="004B717F" w:rsidRDefault="00E772A0" w:rsidP="00E772A0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121</w:t>
            </w:r>
          </w:p>
        </w:tc>
        <w:tc>
          <w:tcPr>
            <w:tcW w:w="945" w:type="dxa"/>
          </w:tcPr>
          <w:p w14:paraId="031FFDF0" w14:textId="778A20DA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265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792</w:t>
            </w:r>
          </w:p>
        </w:tc>
        <w:tc>
          <w:tcPr>
            <w:tcW w:w="904" w:type="dxa"/>
          </w:tcPr>
          <w:p w14:paraId="7D5DA27F" w14:textId="26394FA6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186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055</w:t>
            </w:r>
          </w:p>
        </w:tc>
        <w:tc>
          <w:tcPr>
            <w:tcW w:w="902" w:type="dxa"/>
          </w:tcPr>
          <w:p w14:paraId="0C2FD8D4" w14:textId="5891B5FD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572</w:t>
            </w:r>
          </w:p>
        </w:tc>
        <w:tc>
          <w:tcPr>
            <w:tcW w:w="900" w:type="dxa"/>
          </w:tcPr>
          <w:p w14:paraId="229DFCC8" w14:textId="70FCDDDF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335</w:t>
            </w:r>
          </w:p>
        </w:tc>
        <w:tc>
          <w:tcPr>
            <w:tcW w:w="865" w:type="dxa"/>
          </w:tcPr>
          <w:p w14:paraId="21F74E3D" w14:textId="7CCDB5B5" w:rsidR="00E772A0" w:rsidRPr="004B717F" w:rsidRDefault="00E772A0" w:rsidP="00E772A0">
            <w:pPr>
              <w:tabs>
                <w:tab w:val="right" w:pos="65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282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364</w:t>
            </w:r>
          </w:p>
        </w:tc>
        <w:tc>
          <w:tcPr>
            <w:tcW w:w="865" w:type="dxa"/>
          </w:tcPr>
          <w:p w14:paraId="27813BE0" w14:textId="47DDD016" w:rsidR="00E772A0" w:rsidRPr="004B717F" w:rsidRDefault="00E772A0" w:rsidP="00E772A0">
            <w:pPr>
              <w:tabs>
                <w:tab w:val="right" w:pos="650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390</w:t>
            </w:r>
          </w:p>
        </w:tc>
      </w:tr>
      <w:tr w:rsidR="00E772A0" w:rsidRPr="004B717F" w14:paraId="076C901E" w14:textId="77777777" w:rsidTr="00362BD8">
        <w:tc>
          <w:tcPr>
            <w:tcW w:w="1368" w:type="dxa"/>
          </w:tcPr>
          <w:p w14:paraId="4CD25014" w14:textId="77777777" w:rsidR="00E772A0" w:rsidRPr="004B717F" w:rsidRDefault="00E772A0" w:rsidP="00E772A0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3B56FE4F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</w:tcPr>
          <w:p w14:paraId="1366FDE2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78" w:type="dxa"/>
          </w:tcPr>
          <w:p w14:paraId="71269121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51" w:type="dxa"/>
          </w:tcPr>
          <w:p w14:paraId="6F9A8A82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45" w:type="dxa"/>
          </w:tcPr>
          <w:p w14:paraId="16C0903F" w14:textId="55D7C0CE" w:rsidR="00E772A0" w:rsidRPr="004B717F" w:rsidRDefault="00E772A0" w:rsidP="00E772A0">
            <w:pPr>
              <w:tabs>
                <w:tab w:val="left" w:pos="62"/>
                <w:tab w:val="right" w:pos="629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29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265</w:t>
            </w:r>
          </w:p>
        </w:tc>
        <w:tc>
          <w:tcPr>
            <w:tcW w:w="904" w:type="dxa"/>
          </w:tcPr>
          <w:p w14:paraId="746A6D77" w14:textId="371DA895" w:rsidR="00E772A0" w:rsidRPr="004B717F" w:rsidRDefault="00E772A0" w:rsidP="00E772A0">
            <w:pPr>
              <w:tabs>
                <w:tab w:val="left" w:pos="62"/>
                <w:tab w:val="right" w:pos="629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40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495</w:t>
            </w:r>
          </w:p>
        </w:tc>
        <w:tc>
          <w:tcPr>
            <w:tcW w:w="902" w:type="dxa"/>
          </w:tcPr>
          <w:p w14:paraId="31F6715B" w14:textId="33DE326C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307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988</w:t>
            </w:r>
          </w:p>
        </w:tc>
        <w:tc>
          <w:tcPr>
            <w:tcW w:w="900" w:type="dxa"/>
          </w:tcPr>
          <w:p w14:paraId="5667851A" w14:textId="52D619AA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232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670</w:t>
            </w:r>
          </w:p>
        </w:tc>
        <w:tc>
          <w:tcPr>
            <w:tcW w:w="865" w:type="dxa"/>
          </w:tcPr>
          <w:p w14:paraId="5C6A1681" w14:textId="43E64349" w:rsidR="00E772A0" w:rsidRPr="004B717F" w:rsidRDefault="00E772A0" w:rsidP="00E772A0">
            <w:pPr>
              <w:tabs>
                <w:tab w:val="right" w:pos="650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337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253</w:t>
            </w:r>
          </w:p>
        </w:tc>
        <w:tc>
          <w:tcPr>
            <w:tcW w:w="865" w:type="dxa"/>
          </w:tcPr>
          <w:p w14:paraId="6CEE2774" w14:textId="48B18470" w:rsidR="00E772A0" w:rsidRPr="004B717F" w:rsidRDefault="00E772A0" w:rsidP="00E772A0">
            <w:pPr>
              <w:tabs>
                <w:tab w:val="right" w:pos="650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273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165</w:t>
            </w:r>
          </w:p>
        </w:tc>
      </w:tr>
      <w:tr w:rsidR="00E772A0" w:rsidRPr="004B717F" w14:paraId="2E75E078" w14:textId="77777777" w:rsidTr="00362BD8">
        <w:tc>
          <w:tcPr>
            <w:tcW w:w="1368" w:type="dxa"/>
          </w:tcPr>
          <w:p w14:paraId="6AE195DA" w14:textId="77777777" w:rsidR="00E772A0" w:rsidRPr="004B717F" w:rsidRDefault="00E772A0" w:rsidP="00E772A0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6B3ECCEB" w14:textId="6B99F41C" w:rsidR="00E772A0" w:rsidRPr="004B717F" w:rsidRDefault="00E772A0" w:rsidP="00E772A0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606</w:t>
            </w:r>
          </w:p>
        </w:tc>
        <w:tc>
          <w:tcPr>
            <w:tcW w:w="900" w:type="dxa"/>
          </w:tcPr>
          <w:p w14:paraId="634855F8" w14:textId="16147066" w:rsidR="00E772A0" w:rsidRPr="004B717F" w:rsidRDefault="00E772A0" w:rsidP="00E772A0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164</w:t>
            </w:r>
          </w:p>
        </w:tc>
        <w:tc>
          <w:tcPr>
            <w:tcW w:w="878" w:type="dxa"/>
          </w:tcPr>
          <w:p w14:paraId="6916FC02" w14:textId="2F54EC6A" w:rsidR="00E772A0" w:rsidRPr="004B717F" w:rsidRDefault="00E772A0" w:rsidP="00956FC9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330</w:t>
            </w:r>
          </w:p>
        </w:tc>
        <w:tc>
          <w:tcPr>
            <w:tcW w:w="851" w:type="dxa"/>
          </w:tcPr>
          <w:p w14:paraId="31CECEAA" w14:textId="448BB2B0" w:rsidR="00E772A0" w:rsidRPr="004B717F" w:rsidRDefault="00E772A0" w:rsidP="00E772A0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121</w:t>
            </w:r>
          </w:p>
        </w:tc>
        <w:tc>
          <w:tcPr>
            <w:tcW w:w="945" w:type="dxa"/>
          </w:tcPr>
          <w:p w14:paraId="65DB25D9" w14:textId="286FDF1A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295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057</w:t>
            </w:r>
          </w:p>
        </w:tc>
        <w:tc>
          <w:tcPr>
            <w:tcW w:w="904" w:type="dxa"/>
          </w:tcPr>
          <w:p w14:paraId="2347EAB9" w14:textId="209C4EC3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226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550</w:t>
            </w:r>
          </w:p>
        </w:tc>
        <w:tc>
          <w:tcPr>
            <w:tcW w:w="902" w:type="dxa"/>
          </w:tcPr>
          <w:p w14:paraId="19047C79" w14:textId="649C8FBE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324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560</w:t>
            </w:r>
          </w:p>
        </w:tc>
        <w:tc>
          <w:tcPr>
            <w:tcW w:w="900" w:type="dxa"/>
          </w:tcPr>
          <w:p w14:paraId="5C27E973" w14:textId="47698776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237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005</w:t>
            </w:r>
          </w:p>
        </w:tc>
        <w:tc>
          <w:tcPr>
            <w:tcW w:w="865" w:type="dxa"/>
          </w:tcPr>
          <w:p w14:paraId="0233C32A" w14:textId="4EB03812" w:rsidR="00E772A0" w:rsidRPr="004B717F" w:rsidRDefault="00E772A0" w:rsidP="00E772A0">
            <w:pPr>
              <w:tabs>
                <w:tab w:val="right" w:pos="650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619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617</w:t>
            </w:r>
          </w:p>
        </w:tc>
        <w:tc>
          <w:tcPr>
            <w:tcW w:w="865" w:type="dxa"/>
          </w:tcPr>
          <w:p w14:paraId="16D2C254" w14:textId="3BCF18A8" w:rsidR="00E772A0" w:rsidRPr="004B717F" w:rsidRDefault="00E772A0" w:rsidP="00E772A0">
            <w:pPr>
              <w:tabs>
                <w:tab w:val="right" w:pos="650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463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555</w:t>
            </w:r>
          </w:p>
        </w:tc>
      </w:tr>
    </w:tbl>
    <w:p w14:paraId="7B311ECD" w14:textId="77777777" w:rsidR="00865B9E" w:rsidRPr="004B717F" w:rsidRDefault="00865B9E"/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1368"/>
        <w:gridCol w:w="900"/>
        <w:gridCol w:w="900"/>
        <w:gridCol w:w="878"/>
        <w:gridCol w:w="851"/>
        <w:gridCol w:w="945"/>
        <w:gridCol w:w="904"/>
        <w:gridCol w:w="902"/>
        <w:gridCol w:w="900"/>
        <w:gridCol w:w="865"/>
        <w:gridCol w:w="865"/>
      </w:tblGrid>
      <w:tr w:rsidR="00D80EAE" w:rsidRPr="004B717F" w14:paraId="0A586189" w14:textId="77777777" w:rsidTr="00362BD8">
        <w:trPr>
          <w:trHeight w:val="66"/>
        </w:trPr>
        <w:tc>
          <w:tcPr>
            <w:tcW w:w="1368" w:type="dxa"/>
          </w:tcPr>
          <w:p w14:paraId="26779C0E" w14:textId="49120CF7" w:rsidR="00D80EAE" w:rsidRPr="004B717F" w:rsidRDefault="00D80EAE" w:rsidP="00572C64">
            <w:pPr>
              <w:ind w:right="-108"/>
              <w:rPr>
                <w:color w:val="FF0000"/>
                <w:sz w:val="22"/>
                <w:szCs w:val="22"/>
              </w:rPr>
            </w:pPr>
          </w:p>
        </w:tc>
        <w:tc>
          <w:tcPr>
            <w:tcW w:w="8910" w:type="dxa"/>
            <w:gridSpan w:val="10"/>
          </w:tcPr>
          <w:p w14:paraId="55AA890B" w14:textId="77777777" w:rsidR="00D80EAE" w:rsidRPr="004B717F" w:rsidRDefault="00D80EAE" w:rsidP="00D80EAE">
            <w:pPr>
              <w:tabs>
                <w:tab w:val="left" w:pos="8665"/>
              </w:tabs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D80EAE" w:rsidRPr="004B717F" w14:paraId="333BC171" w14:textId="77777777" w:rsidTr="00362BD8">
        <w:tc>
          <w:tcPr>
            <w:tcW w:w="1368" w:type="dxa"/>
          </w:tcPr>
          <w:p w14:paraId="7BA285E1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910" w:type="dxa"/>
            <w:gridSpan w:val="10"/>
          </w:tcPr>
          <w:p w14:paraId="24F70306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งบการเงินเฉพาะธนาคาร</w:t>
            </w:r>
          </w:p>
        </w:tc>
      </w:tr>
      <w:tr w:rsidR="00D80EAE" w:rsidRPr="004B717F" w14:paraId="6DDF9282" w14:textId="77777777" w:rsidTr="00362BD8">
        <w:tc>
          <w:tcPr>
            <w:tcW w:w="1368" w:type="dxa"/>
          </w:tcPr>
          <w:p w14:paraId="1678D1BD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529" w:type="dxa"/>
            <w:gridSpan w:val="4"/>
          </w:tcPr>
          <w:p w14:paraId="3412F04A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มูลค่าตามบัญชี</w:t>
            </w:r>
          </w:p>
        </w:tc>
        <w:tc>
          <w:tcPr>
            <w:tcW w:w="5381" w:type="dxa"/>
            <w:gridSpan w:val="6"/>
          </w:tcPr>
          <w:p w14:paraId="55991C4D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จำนวนเงินตามสัญญาตามระยะเวลาคงเหลือ</w:t>
            </w:r>
          </w:p>
        </w:tc>
      </w:tr>
      <w:tr w:rsidR="00D80EAE" w:rsidRPr="004B717F" w14:paraId="31A90084" w14:textId="77777777" w:rsidTr="00362BD8">
        <w:tc>
          <w:tcPr>
            <w:tcW w:w="1368" w:type="dxa"/>
          </w:tcPr>
          <w:p w14:paraId="35046B94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059FEB67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729" w:type="dxa"/>
            <w:gridSpan w:val="2"/>
          </w:tcPr>
          <w:p w14:paraId="631691B4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849" w:type="dxa"/>
            <w:gridSpan w:val="2"/>
          </w:tcPr>
          <w:p w14:paraId="73E08493" w14:textId="74B0EC52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ไม่เกิน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802" w:type="dxa"/>
            <w:gridSpan w:val="2"/>
          </w:tcPr>
          <w:p w14:paraId="074AE19C" w14:textId="056652B6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 xml:space="preserve">เกิน </w:t>
            </w:r>
            <w:r w:rsidR="00C34D3E" w:rsidRPr="00C34D3E">
              <w:rPr>
                <w:sz w:val="24"/>
                <w:szCs w:val="24"/>
                <w:u w:val="single"/>
              </w:rPr>
              <w:t>1</w:t>
            </w:r>
            <w:r w:rsidRPr="004B717F">
              <w:rPr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1730" w:type="dxa"/>
            <w:gridSpan w:val="2"/>
          </w:tcPr>
          <w:p w14:paraId="5EBDC7DB" w14:textId="77777777" w:rsidR="00D80EAE" w:rsidRPr="004B717F" w:rsidRDefault="00D80EAE" w:rsidP="00D80EAE">
            <w:pPr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3E6C02" w:rsidRPr="004B717F" w14:paraId="5BB44B91" w14:textId="77777777" w:rsidTr="00362BD8">
        <w:tc>
          <w:tcPr>
            <w:tcW w:w="1368" w:type="dxa"/>
            <w:vAlign w:val="bottom"/>
          </w:tcPr>
          <w:p w14:paraId="3B858745" w14:textId="77777777" w:rsidR="003E6C02" w:rsidRPr="004B717F" w:rsidRDefault="003E6C02" w:rsidP="003E6C02">
            <w:pPr>
              <w:ind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ประเภทความเสี่ยง</w:t>
            </w:r>
          </w:p>
        </w:tc>
        <w:tc>
          <w:tcPr>
            <w:tcW w:w="900" w:type="dxa"/>
          </w:tcPr>
          <w:p w14:paraId="0CA32834" w14:textId="309C3C70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6A4A06F7" w14:textId="4D4C0570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78" w:type="dxa"/>
          </w:tcPr>
          <w:p w14:paraId="34FA14C9" w14:textId="1DFCCFDA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51" w:type="dxa"/>
          </w:tcPr>
          <w:p w14:paraId="78FC41CD" w14:textId="579947ED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45" w:type="dxa"/>
          </w:tcPr>
          <w:p w14:paraId="00754D10" w14:textId="5AAA6557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4" w:type="dxa"/>
          </w:tcPr>
          <w:p w14:paraId="2F1A0E65" w14:textId="665C2F41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02" w:type="dxa"/>
          </w:tcPr>
          <w:p w14:paraId="15A6F949" w14:textId="25CD85D8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41B6142A" w14:textId="23A1042E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65" w:type="dxa"/>
          </w:tcPr>
          <w:p w14:paraId="013058A7" w14:textId="4FEF6C39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5" w:type="dxa"/>
          </w:tcPr>
          <w:p w14:paraId="36C5C21B" w14:textId="04939B3C" w:rsidR="003E6C02" w:rsidRPr="003E6C02" w:rsidRDefault="00C34D3E" w:rsidP="003E6C02">
            <w:pPr>
              <w:spacing w:line="260" w:lineRule="exact"/>
              <w:ind w:left="-89" w:right="-117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3E6C02" w:rsidRPr="003E6C02">
              <w:rPr>
                <w:sz w:val="24"/>
                <w:szCs w:val="24"/>
                <w:u w:val="single"/>
                <w:cs/>
              </w:rPr>
              <w:t xml:space="preserve"> </w:t>
            </w:r>
            <w:r w:rsidR="003E6C02" w:rsidRPr="003E6C02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E772A0" w:rsidRPr="004B717F" w14:paraId="17B87DAC" w14:textId="77777777" w:rsidTr="00362BD8">
        <w:tc>
          <w:tcPr>
            <w:tcW w:w="1368" w:type="dxa"/>
          </w:tcPr>
          <w:p w14:paraId="2EC3E31A" w14:textId="77777777" w:rsidR="00E772A0" w:rsidRPr="004B717F" w:rsidRDefault="00E772A0" w:rsidP="00E772A0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0" w:type="dxa"/>
          </w:tcPr>
          <w:p w14:paraId="2BEC25BA" w14:textId="39965F99" w:rsidR="00E772A0" w:rsidRPr="004B717F" w:rsidRDefault="00E772A0" w:rsidP="00E772A0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370</w:t>
            </w:r>
          </w:p>
        </w:tc>
        <w:tc>
          <w:tcPr>
            <w:tcW w:w="900" w:type="dxa"/>
          </w:tcPr>
          <w:p w14:paraId="1D701CC6" w14:textId="2F66AB71" w:rsidR="00E772A0" w:rsidRPr="004B717F" w:rsidRDefault="00E772A0" w:rsidP="00E772A0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154</w:t>
            </w:r>
          </w:p>
        </w:tc>
        <w:tc>
          <w:tcPr>
            <w:tcW w:w="878" w:type="dxa"/>
          </w:tcPr>
          <w:p w14:paraId="710CA75A" w14:textId="68348F4C" w:rsidR="00E772A0" w:rsidRPr="004B717F" w:rsidRDefault="00E772A0" w:rsidP="00E772A0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792</w:t>
            </w:r>
          </w:p>
        </w:tc>
        <w:tc>
          <w:tcPr>
            <w:tcW w:w="851" w:type="dxa"/>
          </w:tcPr>
          <w:p w14:paraId="0D7D1638" w14:textId="6444129C" w:rsidR="00E772A0" w:rsidRPr="004B717F" w:rsidRDefault="00E772A0" w:rsidP="00E772A0">
            <w:pPr>
              <w:tabs>
                <w:tab w:val="right" w:pos="545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910</w:t>
            </w:r>
          </w:p>
        </w:tc>
        <w:tc>
          <w:tcPr>
            <w:tcW w:w="945" w:type="dxa"/>
          </w:tcPr>
          <w:p w14:paraId="12CA12D3" w14:textId="7C48D615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869</w:t>
            </w:r>
          </w:p>
        </w:tc>
        <w:tc>
          <w:tcPr>
            <w:tcW w:w="904" w:type="dxa"/>
          </w:tcPr>
          <w:p w14:paraId="6D40F022" w14:textId="058B1934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010</w:t>
            </w:r>
          </w:p>
        </w:tc>
        <w:tc>
          <w:tcPr>
            <w:tcW w:w="902" w:type="dxa"/>
          </w:tcPr>
          <w:p w14:paraId="6F492D21" w14:textId="65531FFD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572</w:t>
            </w:r>
          </w:p>
        </w:tc>
        <w:tc>
          <w:tcPr>
            <w:tcW w:w="900" w:type="dxa"/>
          </w:tcPr>
          <w:p w14:paraId="655530AA" w14:textId="4AF94EF0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335</w:t>
            </w:r>
          </w:p>
        </w:tc>
        <w:tc>
          <w:tcPr>
            <w:tcW w:w="865" w:type="dxa"/>
          </w:tcPr>
          <w:p w14:paraId="1038D655" w14:textId="5FF10317" w:rsidR="00E772A0" w:rsidRPr="004B717F" w:rsidRDefault="00E772A0" w:rsidP="00E772A0">
            <w:pPr>
              <w:tabs>
                <w:tab w:val="right" w:pos="664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268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441</w:t>
            </w:r>
          </w:p>
        </w:tc>
        <w:tc>
          <w:tcPr>
            <w:tcW w:w="865" w:type="dxa"/>
          </w:tcPr>
          <w:p w14:paraId="6F8335EB" w14:textId="5DE22E01" w:rsidR="00E772A0" w:rsidRPr="004B717F" w:rsidRDefault="00E772A0" w:rsidP="00E772A0">
            <w:pPr>
              <w:tabs>
                <w:tab w:val="right" w:pos="664"/>
              </w:tabs>
              <w:ind w:left="-108" w:right="-61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345</w:t>
            </w:r>
          </w:p>
        </w:tc>
      </w:tr>
      <w:tr w:rsidR="00E772A0" w:rsidRPr="004B717F" w14:paraId="0EA4CBCB" w14:textId="77777777" w:rsidTr="00362BD8">
        <w:tc>
          <w:tcPr>
            <w:tcW w:w="1368" w:type="dxa"/>
          </w:tcPr>
          <w:p w14:paraId="1BB9E85C" w14:textId="77777777" w:rsidR="00E772A0" w:rsidRPr="004B717F" w:rsidRDefault="00E772A0" w:rsidP="00E772A0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4613BFBA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</w:tcPr>
          <w:p w14:paraId="7EAF2626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78" w:type="dxa"/>
          </w:tcPr>
          <w:p w14:paraId="20576902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51" w:type="dxa"/>
          </w:tcPr>
          <w:p w14:paraId="5464261A" w14:textId="77777777" w:rsidR="00E772A0" w:rsidRPr="004B717F" w:rsidRDefault="00E772A0" w:rsidP="00E772A0">
            <w:pPr>
              <w:tabs>
                <w:tab w:val="left" w:pos="151"/>
                <w:tab w:val="center" w:pos="369"/>
                <w:tab w:val="right" w:pos="545"/>
              </w:tabs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45" w:type="dxa"/>
          </w:tcPr>
          <w:p w14:paraId="21168C03" w14:textId="5AECD1BE" w:rsidR="00E772A0" w:rsidRPr="004B717F" w:rsidRDefault="00E772A0" w:rsidP="00E772A0">
            <w:pPr>
              <w:tabs>
                <w:tab w:val="left" w:pos="62"/>
                <w:tab w:val="right" w:pos="629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29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265</w:t>
            </w:r>
          </w:p>
        </w:tc>
        <w:tc>
          <w:tcPr>
            <w:tcW w:w="904" w:type="dxa"/>
          </w:tcPr>
          <w:p w14:paraId="79061D63" w14:textId="30DAB894" w:rsidR="00E772A0" w:rsidRPr="004B717F" w:rsidRDefault="00E772A0" w:rsidP="00E772A0">
            <w:pPr>
              <w:tabs>
                <w:tab w:val="left" w:pos="62"/>
                <w:tab w:val="right" w:pos="629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40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495</w:t>
            </w:r>
          </w:p>
        </w:tc>
        <w:tc>
          <w:tcPr>
            <w:tcW w:w="902" w:type="dxa"/>
          </w:tcPr>
          <w:p w14:paraId="7AA2580C" w14:textId="44AB6F50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307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988</w:t>
            </w:r>
          </w:p>
        </w:tc>
        <w:tc>
          <w:tcPr>
            <w:tcW w:w="900" w:type="dxa"/>
          </w:tcPr>
          <w:p w14:paraId="4118B294" w14:textId="6EA05EEF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232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670</w:t>
            </w:r>
          </w:p>
        </w:tc>
        <w:tc>
          <w:tcPr>
            <w:tcW w:w="865" w:type="dxa"/>
          </w:tcPr>
          <w:p w14:paraId="6B87B918" w14:textId="551E38C0" w:rsidR="00E772A0" w:rsidRPr="004B717F" w:rsidRDefault="00E772A0" w:rsidP="00E772A0">
            <w:pPr>
              <w:tabs>
                <w:tab w:val="right" w:pos="664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337</w:t>
            </w:r>
            <w:r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253</w:t>
            </w:r>
          </w:p>
        </w:tc>
        <w:tc>
          <w:tcPr>
            <w:tcW w:w="865" w:type="dxa"/>
          </w:tcPr>
          <w:p w14:paraId="50D4CC0C" w14:textId="14C87831" w:rsidR="00E772A0" w:rsidRPr="004B717F" w:rsidRDefault="00E772A0" w:rsidP="00E772A0">
            <w:pPr>
              <w:tabs>
                <w:tab w:val="right" w:pos="664"/>
              </w:tabs>
              <w:ind w:left="-108" w:right="-61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273</w:t>
            </w:r>
            <w:r w:rsidRPr="004B717F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165</w:t>
            </w:r>
          </w:p>
        </w:tc>
      </w:tr>
      <w:tr w:rsidR="00E772A0" w:rsidRPr="004B717F" w14:paraId="3E70D248" w14:textId="77777777" w:rsidTr="00362BD8">
        <w:tc>
          <w:tcPr>
            <w:tcW w:w="1368" w:type="dxa"/>
          </w:tcPr>
          <w:p w14:paraId="632ADFA5" w14:textId="77777777" w:rsidR="00E772A0" w:rsidRPr="004B717F" w:rsidRDefault="00E772A0" w:rsidP="00E772A0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7ED29FEB" w14:textId="1BBE34B6" w:rsidR="00E772A0" w:rsidRPr="004B717F" w:rsidRDefault="00E772A0" w:rsidP="00E772A0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370</w:t>
            </w:r>
          </w:p>
        </w:tc>
        <w:tc>
          <w:tcPr>
            <w:tcW w:w="900" w:type="dxa"/>
          </w:tcPr>
          <w:p w14:paraId="714DF88C" w14:textId="1BC3C1DC" w:rsidR="00E772A0" w:rsidRPr="004B717F" w:rsidRDefault="00E772A0" w:rsidP="00E772A0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154</w:t>
            </w:r>
          </w:p>
        </w:tc>
        <w:tc>
          <w:tcPr>
            <w:tcW w:w="878" w:type="dxa"/>
          </w:tcPr>
          <w:p w14:paraId="57450E91" w14:textId="2221EEE1" w:rsidR="00E772A0" w:rsidRPr="004B717F" w:rsidRDefault="00E772A0" w:rsidP="00E772A0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792</w:t>
            </w:r>
          </w:p>
        </w:tc>
        <w:tc>
          <w:tcPr>
            <w:tcW w:w="851" w:type="dxa"/>
          </w:tcPr>
          <w:p w14:paraId="0F4CA652" w14:textId="680685A4" w:rsidR="00E772A0" w:rsidRPr="004B717F" w:rsidRDefault="00E772A0" w:rsidP="00E772A0">
            <w:pPr>
              <w:tabs>
                <w:tab w:val="left" w:pos="153"/>
                <w:tab w:val="right" w:pos="545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910</w:t>
            </w:r>
          </w:p>
        </w:tc>
        <w:tc>
          <w:tcPr>
            <w:tcW w:w="945" w:type="dxa"/>
          </w:tcPr>
          <w:p w14:paraId="0A9562DF" w14:textId="5ACA3942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281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134</w:t>
            </w:r>
          </w:p>
        </w:tc>
        <w:tc>
          <w:tcPr>
            <w:tcW w:w="904" w:type="dxa"/>
          </w:tcPr>
          <w:p w14:paraId="1FFEB8A4" w14:textId="3ECE198F" w:rsidR="00E772A0" w:rsidRPr="004B717F" w:rsidRDefault="00E772A0" w:rsidP="00E772A0">
            <w:pPr>
              <w:tabs>
                <w:tab w:val="right" w:pos="629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214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505</w:t>
            </w:r>
          </w:p>
        </w:tc>
        <w:tc>
          <w:tcPr>
            <w:tcW w:w="902" w:type="dxa"/>
          </w:tcPr>
          <w:p w14:paraId="09FE24D4" w14:textId="2D8376A4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324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560</w:t>
            </w:r>
          </w:p>
        </w:tc>
        <w:tc>
          <w:tcPr>
            <w:tcW w:w="900" w:type="dxa"/>
          </w:tcPr>
          <w:p w14:paraId="75D783CC" w14:textId="77E64B07" w:rsidR="00E772A0" w:rsidRPr="004B717F" w:rsidRDefault="00E772A0" w:rsidP="00E772A0">
            <w:pPr>
              <w:tabs>
                <w:tab w:val="right" w:pos="623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237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005</w:t>
            </w:r>
          </w:p>
        </w:tc>
        <w:tc>
          <w:tcPr>
            <w:tcW w:w="865" w:type="dxa"/>
          </w:tcPr>
          <w:p w14:paraId="67E81E72" w14:textId="227DF8AC" w:rsidR="00E772A0" w:rsidRPr="004B717F" w:rsidRDefault="00E772A0" w:rsidP="00E772A0">
            <w:pPr>
              <w:tabs>
                <w:tab w:val="right" w:pos="664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605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694</w:t>
            </w:r>
          </w:p>
        </w:tc>
        <w:tc>
          <w:tcPr>
            <w:tcW w:w="865" w:type="dxa"/>
          </w:tcPr>
          <w:p w14:paraId="4EE4E6A3" w14:textId="4C9FAAD7" w:rsidR="00E772A0" w:rsidRPr="004B717F" w:rsidRDefault="00E772A0" w:rsidP="00E772A0">
            <w:pPr>
              <w:tabs>
                <w:tab w:val="right" w:pos="664"/>
              </w:tabs>
              <w:ind w:left="-108" w:right="-61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451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510</w:t>
            </w:r>
          </w:p>
        </w:tc>
      </w:tr>
    </w:tbl>
    <w:p w14:paraId="093FF08C" w14:textId="77777777" w:rsidR="00543A32" w:rsidRPr="004B717F" w:rsidRDefault="00543A32" w:rsidP="000F6890">
      <w:pPr>
        <w:spacing w:before="60"/>
        <w:ind w:left="900"/>
        <w:jc w:val="thaiDistribute"/>
        <w:outlineLvl w:val="0"/>
        <w:rPr>
          <w:sz w:val="26"/>
          <w:szCs w:val="26"/>
        </w:rPr>
      </w:pPr>
    </w:p>
    <w:p w14:paraId="74FBDCE9" w14:textId="77777777" w:rsidR="00543A32" w:rsidRPr="004B717F" w:rsidRDefault="00543A32" w:rsidP="00543A32">
      <w:pPr>
        <w:spacing w:before="60"/>
        <w:ind w:left="900"/>
        <w:jc w:val="thaiDistribute"/>
        <w:outlineLvl w:val="0"/>
        <w:rPr>
          <w:sz w:val="26"/>
          <w:szCs w:val="26"/>
        </w:rPr>
      </w:pPr>
    </w:p>
    <w:p w14:paraId="7D56BD5E" w14:textId="77777777" w:rsidR="00543F49" w:rsidRPr="004B717F" w:rsidRDefault="00543F49" w:rsidP="000F6890">
      <w:pPr>
        <w:spacing w:before="60"/>
        <w:ind w:left="900" w:hanging="468"/>
        <w:jc w:val="thaiDistribute"/>
        <w:outlineLvl w:val="0"/>
        <w:rPr>
          <w:sz w:val="26"/>
          <w:szCs w:val="26"/>
        </w:rPr>
      </w:pPr>
    </w:p>
    <w:p w14:paraId="03ABC08E" w14:textId="77777777" w:rsidR="002D5DE2" w:rsidRPr="004B717F" w:rsidRDefault="002E1CEB" w:rsidP="00CD160C">
      <w:pPr>
        <w:numPr>
          <w:ilvl w:val="0"/>
          <w:numId w:val="7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rFonts w:eastAsia="Angsana New"/>
          <w:sz w:val="26"/>
          <w:szCs w:val="26"/>
          <w:cs/>
        </w:rPr>
        <w:br w:type="page"/>
      </w:r>
      <w:bookmarkStart w:id="11" w:name="_Ref111662852"/>
      <w:r w:rsidR="00521091" w:rsidRPr="004B717F">
        <w:rPr>
          <w:rFonts w:hint="cs"/>
          <w:b/>
          <w:bCs/>
          <w:sz w:val="26"/>
          <w:szCs w:val="26"/>
          <w:cs/>
        </w:rPr>
        <w:lastRenderedPageBreak/>
        <w:t>เ</w:t>
      </w:r>
      <w:r w:rsidR="002D5DE2" w:rsidRPr="004B717F">
        <w:rPr>
          <w:b/>
          <w:bCs/>
          <w:sz w:val="26"/>
          <w:szCs w:val="26"/>
          <w:cs/>
        </w:rPr>
        <w:t>งินลงทุน</w:t>
      </w:r>
      <w:r w:rsidR="00032B12" w:rsidRPr="004B717F">
        <w:rPr>
          <w:b/>
          <w:bCs/>
          <w:sz w:val="26"/>
          <w:szCs w:val="26"/>
          <w:cs/>
        </w:rPr>
        <w:t>สุทธิ</w:t>
      </w:r>
      <w:bookmarkEnd w:id="11"/>
    </w:p>
    <w:p w14:paraId="6F06AF5F" w14:textId="4AF09086" w:rsidR="002D5DE2" w:rsidRPr="004B717F" w:rsidRDefault="00C34D3E" w:rsidP="00023556">
      <w:pPr>
        <w:pStyle w:val="Header"/>
        <w:tabs>
          <w:tab w:val="clear" w:pos="4153"/>
          <w:tab w:val="clear" w:pos="8306"/>
        </w:tabs>
        <w:spacing w:before="120"/>
        <w:ind w:left="896" w:right="-459" w:hanging="448"/>
        <w:rPr>
          <w:rFonts w:ascii="Cordia New" w:hAnsi="Cordia New" w:cs="Cordia New"/>
          <w:b/>
          <w:bCs/>
          <w:sz w:val="26"/>
          <w:szCs w:val="26"/>
        </w:rPr>
      </w:pPr>
      <w:r w:rsidRPr="00C34D3E">
        <w:rPr>
          <w:rFonts w:ascii="Cordia New" w:hAnsi="Cordia New" w:cs="Cordia New"/>
          <w:b/>
          <w:bCs/>
          <w:sz w:val="26"/>
          <w:szCs w:val="26"/>
          <w:lang w:val="en-US"/>
        </w:rPr>
        <w:t>11</w:t>
      </w:r>
      <w:r w:rsidR="00516266"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.</w:t>
      </w:r>
      <w:r w:rsidRPr="00C34D3E">
        <w:rPr>
          <w:rFonts w:ascii="Cordia New" w:hAnsi="Cordia New" w:cs="Cordia New"/>
          <w:b/>
          <w:bCs/>
          <w:sz w:val="26"/>
          <w:szCs w:val="26"/>
          <w:lang w:val="en-US"/>
        </w:rPr>
        <w:t>1</w:t>
      </w:r>
      <w:r w:rsidR="002D5DE2"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ab/>
        <w:t>ประเภทเงินลงทุน</w:t>
      </w:r>
    </w:p>
    <w:p w14:paraId="6E82BAA8" w14:textId="77777777" w:rsidR="002D5DE2" w:rsidRPr="004B717F" w:rsidRDefault="002D5DE2" w:rsidP="00023556">
      <w:pPr>
        <w:pStyle w:val="Header"/>
        <w:tabs>
          <w:tab w:val="clear" w:pos="4153"/>
          <w:tab w:val="clear" w:pos="8306"/>
        </w:tabs>
        <w:spacing w:before="120"/>
        <w:ind w:left="902" w:right="-459" w:hanging="618"/>
        <w:rPr>
          <w:rFonts w:ascii="Cordia New" w:hAnsi="Cordia New" w:cs="Cordia New"/>
          <w:sz w:val="26"/>
          <w:szCs w:val="26"/>
          <w:lang w:val="en-US"/>
        </w:rPr>
      </w:pPr>
      <w:r w:rsidRPr="004B717F">
        <w:rPr>
          <w:rFonts w:ascii="Cordia New" w:hAnsi="Cordia New" w:cs="Cordia New"/>
          <w:sz w:val="26"/>
          <w:szCs w:val="26"/>
          <w:cs/>
          <w:lang w:val="th-TH"/>
        </w:rPr>
        <w:tab/>
      </w:r>
      <w:r w:rsidR="00AA7006" w:rsidRPr="004B717F">
        <w:rPr>
          <w:rFonts w:ascii="Cordia New" w:hAnsi="Cordia New" w:cs="Cordia New"/>
          <w:sz w:val="26"/>
          <w:szCs w:val="26"/>
          <w:cs/>
          <w:lang w:val="th-TH"/>
        </w:rPr>
        <w:t>เงินลงทุน</w:t>
      </w:r>
      <w:r w:rsidR="003D282C" w:rsidRPr="004B717F">
        <w:rPr>
          <w:rFonts w:ascii="Cordia New" w:hAnsi="Cordia New" w:cs="Cordia New" w:hint="cs"/>
          <w:sz w:val="26"/>
          <w:szCs w:val="26"/>
          <w:cs/>
          <w:lang w:val="th-TH"/>
        </w:rPr>
        <w:t xml:space="preserve"> </w:t>
      </w:r>
      <w:r w:rsidR="008349AF" w:rsidRPr="004B717F">
        <w:rPr>
          <w:rFonts w:ascii="Cordia New" w:hAnsi="Cordia New" w:cs="Cordia New"/>
          <w:sz w:val="26"/>
          <w:szCs w:val="26"/>
          <w:cs/>
          <w:lang w:val="th-TH"/>
        </w:rPr>
        <w:t>ประกอบด้วย</w:t>
      </w:r>
    </w:p>
    <w:tbl>
      <w:tblPr>
        <w:tblW w:w="0" w:type="auto"/>
        <w:tblInd w:w="10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379"/>
        <w:gridCol w:w="1559"/>
        <w:gridCol w:w="1710"/>
      </w:tblGrid>
      <w:tr w:rsidR="00587D90" w:rsidRPr="004B717F" w14:paraId="36A2ECDA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283FB5A5" w14:textId="42B68AEA" w:rsidR="00587D90" w:rsidRPr="004B717F" w:rsidRDefault="00587D90" w:rsidP="0007132D">
            <w:pPr>
              <w:spacing w:line="30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3269" w:type="dxa"/>
            <w:gridSpan w:val="2"/>
            <w:shd w:val="clear" w:color="auto" w:fill="auto"/>
          </w:tcPr>
          <w:p w14:paraId="2F284319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pacing w:line="300" w:lineRule="exact"/>
              <w:ind w:right="81"/>
              <w:jc w:val="right"/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587D90" w:rsidRPr="004B717F" w14:paraId="7B1772E5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236527B6" w14:textId="77777777" w:rsidR="00587D90" w:rsidRPr="004B717F" w:rsidRDefault="00587D90" w:rsidP="0007132D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00" w:lineRule="exact"/>
              <w:ind w:right="274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269" w:type="dxa"/>
            <w:gridSpan w:val="2"/>
            <w:shd w:val="clear" w:color="auto" w:fill="auto"/>
          </w:tcPr>
          <w:p w14:paraId="7AB133A6" w14:textId="77777777" w:rsidR="00587D90" w:rsidRPr="004B717F" w:rsidRDefault="00587D90" w:rsidP="0007132D">
            <w:pPr>
              <w:spacing w:line="300" w:lineRule="exact"/>
              <w:ind w:left="-86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587D90" w:rsidRPr="004B717F" w14:paraId="523EB9B8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4D9FA451" w14:textId="77777777" w:rsidR="00587D90" w:rsidRPr="004B717F" w:rsidRDefault="00587D90" w:rsidP="0007132D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00" w:lineRule="exact"/>
              <w:ind w:left="455" w:right="274" w:hanging="252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269" w:type="dxa"/>
            <w:gridSpan w:val="2"/>
            <w:shd w:val="clear" w:color="auto" w:fill="auto"/>
          </w:tcPr>
          <w:p w14:paraId="006F8B46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pacing w:line="300" w:lineRule="exact"/>
              <w:ind w:left="-108" w:right="-106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 w:hint="eastAsia"/>
                <w:sz w:val="26"/>
                <w:szCs w:val="26"/>
                <w:u w:val="single"/>
                <w:cs/>
                <w:lang w:val="en-US"/>
              </w:rPr>
              <w:t>ราคาทุนตัดจำหน่าย</w:t>
            </w:r>
          </w:p>
        </w:tc>
      </w:tr>
      <w:tr w:rsidR="0007132D" w:rsidRPr="004B717F" w14:paraId="7BABC1B6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4B67B803" w14:textId="77777777" w:rsidR="0007132D" w:rsidRPr="004B717F" w:rsidDel="00A65503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55" w:right="274" w:hanging="252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50B2D2B" w14:textId="093CF060" w:rsidR="0007132D" w:rsidRPr="0007132D" w:rsidRDefault="00C34D3E" w:rsidP="0007132D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710" w:type="dxa"/>
          </w:tcPr>
          <w:p w14:paraId="78D0C1E7" w14:textId="7447848D" w:rsidR="0007132D" w:rsidRPr="0007132D" w:rsidRDefault="00C34D3E" w:rsidP="0007132D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587D90" w:rsidRPr="004B717F" w14:paraId="440E4E92" w14:textId="77777777" w:rsidTr="00587D90">
        <w:trPr>
          <w:cantSplit/>
          <w:trHeight w:val="20"/>
        </w:trPr>
        <w:tc>
          <w:tcPr>
            <w:tcW w:w="6379" w:type="dxa"/>
            <w:shd w:val="clear" w:color="auto" w:fill="auto"/>
          </w:tcPr>
          <w:p w14:paraId="07335AA2" w14:textId="1D701F77" w:rsidR="00587D90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55" w:right="274" w:hanging="252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587D90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="00587D90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587D90" w:rsidRPr="004B717F">
              <w:rPr>
                <w:rFonts w:ascii="Cordia New" w:hAnsi="Cordia New"/>
                <w:sz w:val="26"/>
                <w:szCs w:val="26"/>
                <w:u w:val="single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828A189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00" w:lineRule="exact"/>
              <w:ind w:right="-59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710" w:type="dxa"/>
          </w:tcPr>
          <w:p w14:paraId="29C9F6D0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00" w:lineRule="exact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7132D" w:rsidRPr="004B717F" w14:paraId="0FCAE615" w14:textId="77777777" w:rsidTr="00587D90">
        <w:trPr>
          <w:cantSplit/>
          <w:trHeight w:val="278"/>
        </w:trPr>
        <w:tc>
          <w:tcPr>
            <w:tcW w:w="6379" w:type="dxa"/>
            <w:shd w:val="clear" w:color="auto" w:fill="auto"/>
          </w:tcPr>
          <w:p w14:paraId="73E91C0A" w14:textId="525D64E2" w:rsidR="0007132D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E5A624" w14:textId="0658FE5D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450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012</w:t>
            </w:r>
          </w:p>
        </w:tc>
        <w:tc>
          <w:tcPr>
            <w:tcW w:w="1710" w:type="dxa"/>
            <w:vAlign w:val="bottom"/>
          </w:tcPr>
          <w:p w14:paraId="15238C52" w14:textId="78A7670B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422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978</w:t>
            </w:r>
          </w:p>
        </w:tc>
      </w:tr>
      <w:tr w:rsidR="0007132D" w:rsidRPr="004B717F" w14:paraId="3A49E750" w14:textId="77777777" w:rsidTr="00587D90">
        <w:trPr>
          <w:cantSplit/>
          <w:trHeight w:val="278"/>
        </w:trPr>
        <w:tc>
          <w:tcPr>
            <w:tcW w:w="6379" w:type="dxa"/>
            <w:shd w:val="clear" w:color="auto" w:fill="auto"/>
          </w:tcPr>
          <w:p w14:paraId="75E96142" w14:textId="25A1B379" w:rsidR="0007132D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451292" w14:textId="18607240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144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336</w:t>
            </w:r>
          </w:p>
        </w:tc>
        <w:tc>
          <w:tcPr>
            <w:tcW w:w="1710" w:type="dxa"/>
            <w:vAlign w:val="bottom"/>
          </w:tcPr>
          <w:p w14:paraId="15E62C9B" w14:textId="1C18E175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143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240</w:t>
            </w:r>
          </w:p>
        </w:tc>
      </w:tr>
      <w:tr w:rsidR="0007132D" w:rsidRPr="004B717F" w14:paraId="0EA0479F" w14:textId="77777777" w:rsidTr="00587D90">
        <w:trPr>
          <w:cantSplit/>
          <w:trHeight w:val="278"/>
        </w:trPr>
        <w:tc>
          <w:tcPr>
            <w:tcW w:w="6379" w:type="dxa"/>
            <w:shd w:val="clear" w:color="auto" w:fill="auto"/>
          </w:tcPr>
          <w:p w14:paraId="403BB9F6" w14:textId="1E7E610C" w:rsidR="0007132D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-108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ตราสาร</w:t>
            </w:r>
            <w:r w:rsidR="0007132D" w:rsidRPr="004B717F">
              <w:rPr>
                <w:rFonts w:ascii="Cordia New" w:hAnsi="Cordia New" w:hint="eastAsia"/>
                <w:sz w:val="26"/>
                <w:szCs w:val="26"/>
                <w:cs/>
              </w:rPr>
              <w:t>หนี้ต่างประเทศ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9DA4C" w14:textId="430D9362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91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47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610</w:t>
            </w:r>
          </w:p>
        </w:tc>
        <w:tc>
          <w:tcPr>
            <w:tcW w:w="1710" w:type="dxa"/>
            <w:vAlign w:val="bottom"/>
          </w:tcPr>
          <w:p w14:paraId="68187DD5" w14:textId="473806B1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91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49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364</w:t>
            </w:r>
          </w:p>
        </w:tc>
      </w:tr>
      <w:tr w:rsidR="0007132D" w:rsidRPr="004B717F" w14:paraId="6DAFC481" w14:textId="77777777" w:rsidTr="00587D90">
        <w:trPr>
          <w:cantSplit/>
          <w:trHeight w:val="20"/>
        </w:trPr>
        <w:tc>
          <w:tcPr>
            <w:tcW w:w="6379" w:type="dxa"/>
            <w:shd w:val="clear" w:color="auto" w:fill="auto"/>
          </w:tcPr>
          <w:p w14:paraId="35E8602D" w14:textId="77777777" w:rsidR="0007132D" w:rsidRPr="004B717F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BE67C7" w14:textId="1166F420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641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958</w:t>
            </w:r>
          </w:p>
        </w:tc>
        <w:tc>
          <w:tcPr>
            <w:tcW w:w="1710" w:type="dxa"/>
            <w:vAlign w:val="bottom"/>
          </w:tcPr>
          <w:p w14:paraId="59A0176E" w14:textId="4A6ABEE0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615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582</w:t>
            </w:r>
          </w:p>
        </w:tc>
      </w:tr>
      <w:tr w:rsidR="0007132D" w:rsidRPr="004B717F" w14:paraId="5289CCFF" w14:textId="77777777" w:rsidTr="00587D90">
        <w:trPr>
          <w:cantSplit/>
          <w:trHeight w:val="227"/>
        </w:trPr>
        <w:tc>
          <w:tcPr>
            <w:tcW w:w="6379" w:type="dxa"/>
            <w:shd w:val="clear" w:color="auto" w:fill="auto"/>
          </w:tcPr>
          <w:p w14:paraId="0B127823" w14:textId="77777777" w:rsidR="0007132D" w:rsidRPr="004B717F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270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 w:hint="eastAsia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 w:hint="eastAsia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978026" w14:textId="63FCECAA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91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Pr="00B97A07">
              <w:rPr>
                <w:rFonts w:ascii="Cordia New" w:hAnsi="Cordia New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1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760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51C1CCD" w14:textId="41E346BF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91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985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07132D" w:rsidRPr="004B717F" w14:paraId="76CC1289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0B8A3B77" w14:textId="77777777" w:rsidR="0007132D" w:rsidRPr="004B717F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17FC20" w14:textId="7D51F747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640</w:t>
            </w:r>
            <w:r w:rsidRPr="00B97A07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198</w:t>
            </w:r>
          </w:p>
        </w:tc>
        <w:tc>
          <w:tcPr>
            <w:tcW w:w="1710" w:type="dxa"/>
            <w:vAlign w:val="bottom"/>
          </w:tcPr>
          <w:p w14:paraId="203044CC" w14:textId="7FA471BD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613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597</w:t>
            </w:r>
          </w:p>
        </w:tc>
      </w:tr>
    </w:tbl>
    <w:p w14:paraId="0DEFF61A" w14:textId="77777777" w:rsidR="004B276C" w:rsidRPr="004B717F" w:rsidRDefault="004B276C">
      <w:pPr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379"/>
        <w:gridCol w:w="1559"/>
        <w:gridCol w:w="1710"/>
      </w:tblGrid>
      <w:tr w:rsidR="00587D90" w:rsidRPr="004B717F" w14:paraId="4984FBED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49C0FF50" w14:textId="1CDF0BE5" w:rsidR="00587D90" w:rsidRPr="004B717F" w:rsidRDefault="00587D90" w:rsidP="0007132D">
            <w:pPr>
              <w:spacing w:line="300" w:lineRule="exact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3269" w:type="dxa"/>
            <w:gridSpan w:val="2"/>
            <w:shd w:val="clear" w:color="auto" w:fill="auto"/>
          </w:tcPr>
          <w:p w14:paraId="0C0F7EED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pacing w:line="300" w:lineRule="exact"/>
              <w:ind w:right="81"/>
              <w:jc w:val="right"/>
              <w:rPr>
                <w:sz w:val="26"/>
                <w:szCs w:val="26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587D90" w:rsidRPr="004B717F" w14:paraId="477B2303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0DC184EC" w14:textId="77777777" w:rsidR="00587D90" w:rsidRPr="004B717F" w:rsidRDefault="00587D90" w:rsidP="0007132D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00" w:lineRule="exact"/>
              <w:ind w:right="274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269" w:type="dxa"/>
            <w:gridSpan w:val="2"/>
            <w:shd w:val="clear" w:color="auto" w:fill="auto"/>
          </w:tcPr>
          <w:p w14:paraId="541512B2" w14:textId="77777777" w:rsidR="00587D90" w:rsidRPr="004B717F" w:rsidRDefault="00587D90" w:rsidP="0007132D">
            <w:pPr>
              <w:spacing w:line="300" w:lineRule="exact"/>
              <w:ind w:left="-86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587D90" w:rsidRPr="004B717F" w14:paraId="356DB834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59FAF697" w14:textId="77777777" w:rsidR="00587D90" w:rsidRPr="004B717F" w:rsidRDefault="00587D90" w:rsidP="0007132D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00" w:lineRule="exact"/>
              <w:ind w:left="455" w:right="274" w:hanging="252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269" w:type="dxa"/>
            <w:gridSpan w:val="2"/>
            <w:shd w:val="clear" w:color="auto" w:fill="auto"/>
          </w:tcPr>
          <w:p w14:paraId="0BD2EA28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pacing w:line="300" w:lineRule="exact"/>
              <w:ind w:left="-106" w:right="-125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 w:hint="eastAsia"/>
                <w:sz w:val="26"/>
                <w:szCs w:val="26"/>
                <w:u w:val="single"/>
                <w:cs/>
                <w:lang w:val="en-US"/>
              </w:rPr>
              <w:t>มูลค่ายุติธรรม</w:t>
            </w:r>
          </w:p>
        </w:tc>
      </w:tr>
      <w:tr w:rsidR="0007132D" w:rsidRPr="004B717F" w14:paraId="06C02F00" w14:textId="77777777" w:rsidTr="00583730">
        <w:trPr>
          <w:cantSplit/>
        </w:trPr>
        <w:tc>
          <w:tcPr>
            <w:tcW w:w="6379" w:type="dxa"/>
            <w:shd w:val="clear" w:color="auto" w:fill="auto"/>
          </w:tcPr>
          <w:p w14:paraId="4D407B28" w14:textId="77777777" w:rsidR="0007132D" w:rsidRPr="004B717F" w:rsidDel="00A65503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55" w:hanging="252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C18652" w14:textId="26BCADDE" w:rsidR="0007132D" w:rsidRPr="0007132D" w:rsidRDefault="00C34D3E" w:rsidP="0007132D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710" w:type="dxa"/>
          </w:tcPr>
          <w:p w14:paraId="444ADAFF" w14:textId="5C5B064A" w:rsidR="0007132D" w:rsidRPr="0007132D" w:rsidRDefault="00C34D3E" w:rsidP="0007132D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587D90" w:rsidRPr="004B717F" w14:paraId="3EEEEE5C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15D7B59F" w14:textId="7EB0202F" w:rsidR="00587D90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55" w:hanging="252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587D90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="00587D90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587D90" w:rsidRPr="004B717F">
              <w:rPr>
                <w:rFonts w:ascii="Cordia New" w:hAnsi="Cordia New"/>
                <w:sz w:val="26"/>
                <w:szCs w:val="26"/>
                <w:u w:val="single"/>
                <w:cs/>
                <w:lang w:val="th-TH"/>
              </w:rPr>
              <w:t>เงินลงทุนในตราสารหนี้ที่วัดมูลค่าด้วย</w:t>
            </w:r>
            <w:r w:rsidR="00587D90" w:rsidRPr="004B717F">
              <w:rPr>
                <w:rFonts w:ascii="Cordia New" w:hAnsi="Cordia New" w:hint="eastAsia"/>
                <w:sz w:val="26"/>
                <w:szCs w:val="26"/>
                <w:u w:val="single"/>
                <w:cs/>
                <w:lang w:val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</w:tcPr>
          <w:p w14:paraId="0F5F4518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00" w:lineRule="exact"/>
              <w:ind w:right="27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54EA6343" w14:textId="77777777" w:rsidR="00587D90" w:rsidRPr="004B717F" w:rsidRDefault="00587D90" w:rsidP="0007132D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00" w:lineRule="exact"/>
              <w:ind w:right="27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7132D" w:rsidRPr="004B717F" w14:paraId="091EFF97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6F3B2446" w14:textId="49AE62C4" w:rsidR="0007132D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EB7E00" w14:textId="4032E4A3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182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732</w:t>
            </w:r>
          </w:p>
        </w:tc>
        <w:tc>
          <w:tcPr>
            <w:tcW w:w="1710" w:type="dxa"/>
            <w:vAlign w:val="bottom"/>
          </w:tcPr>
          <w:p w14:paraId="474DA77B" w14:textId="1AB2F949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230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441</w:t>
            </w:r>
          </w:p>
        </w:tc>
      </w:tr>
      <w:tr w:rsidR="0007132D" w:rsidRPr="004B717F" w14:paraId="757B7B81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053FF889" w14:textId="1D06D22E" w:rsidR="0007132D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2E477C" w14:textId="341AF174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23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446</w:t>
            </w:r>
          </w:p>
        </w:tc>
        <w:tc>
          <w:tcPr>
            <w:tcW w:w="1710" w:type="dxa"/>
            <w:vAlign w:val="bottom"/>
          </w:tcPr>
          <w:p w14:paraId="44791DDD" w14:textId="18A5E027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22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318</w:t>
            </w:r>
          </w:p>
        </w:tc>
      </w:tr>
      <w:tr w:rsidR="0007132D" w:rsidRPr="004B717F" w14:paraId="4F0E8354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1D3DFB00" w14:textId="507DEE25" w:rsidR="0007132D" w:rsidRPr="004B717F" w:rsidRDefault="00C34D3E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-108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ตราสาร</w:t>
            </w:r>
            <w:r w:rsidR="0007132D" w:rsidRPr="004B717F">
              <w:rPr>
                <w:rFonts w:ascii="Cordia New" w:hAnsi="Cordia New" w:hint="eastAsia"/>
                <w:sz w:val="26"/>
                <w:szCs w:val="26"/>
                <w:cs/>
              </w:rPr>
              <w:t>หนี้ต่างประเทศ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D301A5" w14:textId="55EB0E13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425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70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415</w:t>
            </w:r>
          </w:p>
        </w:tc>
        <w:tc>
          <w:tcPr>
            <w:tcW w:w="1710" w:type="dxa"/>
            <w:vAlign w:val="bottom"/>
          </w:tcPr>
          <w:p w14:paraId="52F2FE31" w14:textId="09B5954F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425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68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953</w:t>
            </w:r>
          </w:p>
        </w:tc>
      </w:tr>
      <w:tr w:rsidR="0007132D" w:rsidRPr="004B717F" w14:paraId="2DCD1506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7AD10C12" w14:textId="77777777" w:rsidR="0007132D" w:rsidRPr="004B717F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C91795" w14:textId="72124340" w:rsidR="0007132D" w:rsidRPr="00B97A07" w:rsidRDefault="00B97A07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276</w:t>
            </w:r>
            <w:r w:rsidRPr="00B97A07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593</w:t>
            </w:r>
          </w:p>
        </w:tc>
        <w:tc>
          <w:tcPr>
            <w:tcW w:w="1710" w:type="dxa"/>
            <w:vAlign w:val="bottom"/>
          </w:tcPr>
          <w:p w14:paraId="7D9A9182" w14:textId="3998F718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321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712</w:t>
            </w:r>
          </w:p>
        </w:tc>
      </w:tr>
      <w:tr w:rsidR="0007132D" w:rsidRPr="004B717F" w14:paraId="701CADEE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2FAC5721" w14:textId="77777777" w:rsidR="0007132D" w:rsidRPr="004B717F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34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975F90" w14:textId="77777777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76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739D13C" w14:textId="77777777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76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07132D" w:rsidRPr="004B717F" w14:paraId="701B3A13" w14:textId="77777777" w:rsidTr="00587D90">
        <w:trPr>
          <w:cantSplit/>
        </w:trPr>
        <w:tc>
          <w:tcPr>
            <w:tcW w:w="6379" w:type="dxa"/>
            <w:shd w:val="clear" w:color="auto" w:fill="auto"/>
          </w:tcPr>
          <w:p w14:paraId="17498594" w14:textId="77777777" w:rsidR="0007132D" w:rsidRPr="004B717F" w:rsidRDefault="0007132D" w:rsidP="0007132D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34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 w:hint="eastAsia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962F3E" w14:textId="34441D2C" w:rsidR="0007132D" w:rsidRPr="00B97A07" w:rsidRDefault="00B97A07" w:rsidP="00D87E53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</w:rPr>
              <w:tab/>
            </w:r>
            <w:r w:rsidR="00F22771">
              <w:rPr>
                <w:rFonts w:ascii="Cordia New" w:hAnsi="Cordia New"/>
                <w:sz w:val="26"/>
                <w:szCs w:val="26"/>
                <w:cs/>
              </w:rPr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609</w:t>
            </w:r>
            <w:r w:rsidR="00F22771"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6E9F4B5E" w14:textId="24F3AF47" w:rsidR="0007132D" w:rsidRPr="004B717F" w:rsidRDefault="0007132D" w:rsidP="0007132D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102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314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</w:tr>
    </w:tbl>
    <w:p w14:paraId="5F8FDE84" w14:textId="77777777" w:rsidR="00587D90" w:rsidRPr="004B717F" w:rsidRDefault="00587D90">
      <w:pPr>
        <w:rPr>
          <w:sz w:val="20"/>
          <w:szCs w:val="20"/>
        </w:rPr>
      </w:pP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44"/>
        <w:gridCol w:w="1417"/>
        <w:gridCol w:w="1327"/>
        <w:gridCol w:w="1276"/>
        <w:gridCol w:w="1275"/>
      </w:tblGrid>
      <w:tr w:rsidR="00587D90" w:rsidRPr="004B717F" w14:paraId="731CB2F3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2D585249" w14:textId="2E985C5A" w:rsidR="00587D90" w:rsidRPr="004B717F" w:rsidRDefault="00587D90" w:rsidP="005879D1">
            <w:pPr>
              <w:spacing w:line="30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shd w:val="clear" w:color="auto" w:fill="auto"/>
          </w:tcPr>
          <w:p w14:paraId="30597650" w14:textId="77777777" w:rsidR="00587D90" w:rsidRPr="004B717F" w:rsidRDefault="00587D90" w:rsidP="005879D1">
            <w:pPr>
              <w:spacing w:line="300" w:lineRule="exact"/>
              <w:ind w:left="27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87D90" w:rsidRPr="004B717F" w14:paraId="1BB616D8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2F0A16F4" w14:textId="77777777" w:rsidR="00587D90" w:rsidRPr="004B717F" w:rsidRDefault="00587D90" w:rsidP="005879D1">
            <w:pPr>
              <w:pStyle w:val="Footer"/>
              <w:tabs>
                <w:tab w:val="left" w:pos="180"/>
              </w:tabs>
              <w:snapToGrid w:val="0"/>
              <w:spacing w:line="300" w:lineRule="exact"/>
              <w:ind w:left="426" w:right="389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5295" w:type="dxa"/>
            <w:gridSpan w:val="4"/>
            <w:shd w:val="clear" w:color="auto" w:fill="auto"/>
          </w:tcPr>
          <w:p w14:paraId="311F6017" w14:textId="77777777" w:rsidR="00587D90" w:rsidRPr="004B717F" w:rsidRDefault="00587D90" w:rsidP="005879D1">
            <w:pPr>
              <w:spacing w:line="300" w:lineRule="exact"/>
              <w:ind w:right="-27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587D90" w:rsidRPr="004B717F" w14:paraId="7A06BD5A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339710B2" w14:textId="77777777" w:rsidR="00587D90" w:rsidRPr="004B717F" w:rsidRDefault="00587D90" w:rsidP="005879D1">
            <w:pPr>
              <w:pStyle w:val="Footer"/>
              <w:tabs>
                <w:tab w:val="left" w:pos="180"/>
              </w:tabs>
              <w:snapToGrid w:val="0"/>
              <w:spacing w:line="300" w:lineRule="exact"/>
              <w:ind w:left="426" w:right="389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4568474B" w14:textId="77777777" w:rsidR="00587D90" w:rsidRPr="004B717F" w:rsidRDefault="00587D90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-651" w:right="-44" w:firstLine="651"/>
              <w:jc w:val="center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C83DECA" w14:textId="77777777" w:rsidR="00587D90" w:rsidRPr="004B717F" w:rsidRDefault="00587D90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-651" w:right="-44" w:firstLine="651"/>
              <w:jc w:val="center"/>
              <w:rPr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</w:tr>
      <w:tr w:rsidR="0007132D" w:rsidRPr="004B717F" w14:paraId="07C1F22B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6F9B1AF5" w14:textId="77777777" w:rsidR="0007132D" w:rsidRPr="004B717F" w:rsidRDefault="0007132D" w:rsidP="005879D1">
            <w:pPr>
              <w:pStyle w:val="Footer"/>
              <w:tabs>
                <w:tab w:val="left" w:pos="180"/>
              </w:tabs>
              <w:snapToGrid w:val="0"/>
              <w:spacing w:line="300" w:lineRule="exact"/>
              <w:ind w:left="426" w:right="389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2C660D2F" w14:textId="481D36E3" w:rsidR="0007132D" w:rsidRPr="0007132D" w:rsidRDefault="00C34D3E" w:rsidP="005879D1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27" w:type="dxa"/>
            <w:shd w:val="clear" w:color="auto" w:fill="auto"/>
          </w:tcPr>
          <w:p w14:paraId="6214985E" w14:textId="18AF5F30" w:rsidR="0007132D" w:rsidRPr="0007132D" w:rsidRDefault="00C34D3E" w:rsidP="005879D1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B263540" w14:textId="6A45297B" w:rsidR="0007132D" w:rsidRPr="0007132D" w:rsidRDefault="00C34D3E" w:rsidP="005879D1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13D5AFB2" w14:textId="4E5FED24" w:rsidR="0007132D" w:rsidRPr="0007132D" w:rsidRDefault="00C34D3E" w:rsidP="005879D1">
            <w:pPr>
              <w:spacing w:line="300" w:lineRule="exact"/>
              <w:ind w:left="-89" w:right="-1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07132D" w:rsidRPr="0007132D">
              <w:rPr>
                <w:sz w:val="26"/>
                <w:szCs w:val="26"/>
                <w:u w:val="single"/>
                <w:cs/>
              </w:rPr>
              <w:t xml:space="preserve"> </w:t>
            </w:r>
            <w:r w:rsidR="0007132D" w:rsidRPr="0007132D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587D90" w:rsidRPr="004B717F" w14:paraId="44FD0492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36741F6F" w14:textId="53037B57" w:rsidR="00587D90" w:rsidRPr="004B717F" w:rsidRDefault="00C34D3E" w:rsidP="005879D1">
            <w:pPr>
              <w:pStyle w:val="Footer"/>
              <w:tabs>
                <w:tab w:val="left" w:pos="720"/>
              </w:tabs>
              <w:spacing w:line="300" w:lineRule="exact"/>
              <w:ind w:left="519" w:right="-45" w:hanging="261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C34D3E">
              <w:rPr>
                <w:rFonts w:ascii="Cordia New" w:eastAsia="Angsana New" w:hAnsi="Cordia New"/>
                <w:sz w:val="26"/>
                <w:szCs w:val="26"/>
              </w:rPr>
              <w:t>3</w:t>
            </w:r>
            <w:r w:rsidR="00587D90" w:rsidRPr="004B717F">
              <w:rPr>
                <w:rFonts w:ascii="Cordia New" w:eastAsia="Angsana New" w:hAnsi="Cordia New"/>
                <w:sz w:val="26"/>
                <w:szCs w:val="26"/>
                <w:cs/>
              </w:rPr>
              <w:t>.</w:t>
            </w:r>
            <w:r w:rsidR="00587D90" w:rsidRPr="004B717F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587D90" w:rsidRPr="004B717F">
              <w:rPr>
                <w:rFonts w:ascii="Cordia New" w:eastAsia="Angsana New" w:hAnsi="Cordia New" w:hint="eastAsia"/>
                <w:sz w:val="26"/>
                <w:szCs w:val="26"/>
                <w:u w:val="single"/>
                <w:cs/>
              </w:rPr>
              <w:t>เงินลงทุนในตราสารทุนที่กำหนดให้วัดมูลค่าด้วย</w:t>
            </w:r>
            <w:r w:rsidR="00285E67"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br/>
            </w:r>
            <w:r w:rsidR="00285E67" w:rsidRPr="004B717F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587D90" w:rsidRPr="004B717F">
              <w:rPr>
                <w:rFonts w:ascii="Cordia New" w:eastAsia="Angsana New" w:hAnsi="Cordia New" w:hint="eastAsia"/>
                <w:sz w:val="26"/>
                <w:szCs w:val="26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A790" w14:textId="77777777" w:rsidR="00587D90" w:rsidRPr="004B717F" w:rsidRDefault="00587D90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napToGrid w:val="0"/>
              <w:spacing w:line="300" w:lineRule="exact"/>
              <w:ind w:right="240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1327" w:type="dxa"/>
            <w:shd w:val="clear" w:color="auto" w:fill="auto"/>
          </w:tcPr>
          <w:p w14:paraId="6EB708AA" w14:textId="77777777" w:rsidR="00587D90" w:rsidRPr="004B717F" w:rsidRDefault="00587D90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39"/>
              </w:tabs>
              <w:snapToGrid w:val="0"/>
              <w:spacing w:line="300" w:lineRule="exact"/>
              <w:ind w:right="33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D45B4A" w14:textId="77777777" w:rsidR="00587D90" w:rsidRPr="004B717F" w:rsidRDefault="00587D90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39"/>
              </w:tabs>
              <w:snapToGrid w:val="0"/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3BF17B3" w14:textId="77777777" w:rsidR="00587D90" w:rsidRPr="004B717F" w:rsidRDefault="00587D90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39"/>
              </w:tabs>
              <w:snapToGrid w:val="0"/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07132D" w:rsidRPr="004B717F" w14:paraId="55B22621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39A52703" w14:textId="50E723E5" w:rsidR="0007132D" w:rsidRPr="004B717F" w:rsidRDefault="00C34D3E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793" w:right="-45" w:hanging="274"/>
              <w:jc w:val="left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="0007132D" w:rsidRPr="004B717F">
              <w:rPr>
                <w:rFonts w:ascii="Cordia New" w:hAnsi="Cordia New" w:hint="eastAsia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66CFE" w14:textId="57EF1A45" w:rsidR="0007132D" w:rsidRPr="00B97A07" w:rsidRDefault="00B97A07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52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362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0200A04" w14:textId="32109039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56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032</w:t>
            </w:r>
          </w:p>
        </w:tc>
        <w:tc>
          <w:tcPr>
            <w:tcW w:w="1276" w:type="dxa"/>
            <w:shd w:val="clear" w:color="auto" w:fill="auto"/>
          </w:tcPr>
          <w:p w14:paraId="582D08B4" w14:textId="4F043512" w:rsidR="0007132D" w:rsidRPr="004B717F" w:rsidRDefault="000A1883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171</w:t>
            </w:r>
          </w:p>
        </w:tc>
        <w:tc>
          <w:tcPr>
            <w:tcW w:w="1275" w:type="dxa"/>
            <w:shd w:val="clear" w:color="auto" w:fill="auto"/>
          </w:tcPr>
          <w:p w14:paraId="52B3C5A5" w14:textId="14BD56D1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908</w:t>
            </w:r>
          </w:p>
        </w:tc>
      </w:tr>
      <w:tr w:rsidR="0007132D" w:rsidRPr="004B717F" w14:paraId="6B78A28E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2E6D9C00" w14:textId="5B7744EA" w:rsidR="0007132D" w:rsidRPr="004B717F" w:rsidRDefault="00C34D3E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793" w:right="-45" w:hanging="274"/>
              <w:jc w:val="left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 w:hint="eastAsia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687F0" w14:textId="7289EAC8" w:rsidR="0007132D" w:rsidRPr="00B97A07" w:rsidRDefault="00B97A07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26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755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9D729" w14:textId="3D94931A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35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793</w:t>
            </w:r>
          </w:p>
        </w:tc>
        <w:tc>
          <w:tcPr>
            <w:tcW w:w="1276" w:type="dxa"/>
            <w:shd w:val="clear" w:color="auto" w:fill="auto"/>
          </w:tcPr>
          <w:p w14:paraId="77DFF29E" w14:textId="698CD9F1" w:rsidR="0007132D" w:rsidRPr="004B717F" w:rsidRDefault="000A1883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347</w:t>
            </w:r>
          </w:p>
        </w:tc>
        <w:tc>
          <w:tcPr>
            <w:tcW w:w="1275" w:type="dxa"/>
            <w:shd w:val="clear" w:color="auto" w:fill="auto"/>
          </w:tcPr>
          <w:p w14:paraId="656B967A" w14:textId="3CC26651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604</w:t>
            </w:r>
          </w:p>
        </w:tc>
      </w:tr>
      <w:tr w:rsidR="0007132D" w:rsidRPr="004B717F" w14:paraId="7DE2AFED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0E01126E" w14:textId="0DAB3399" w:rsidR="0007132D" w:rsidRPr="004B717F" w:rsidRDefault="00C34D3E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793" w:right="-45" w:hanging="274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07132D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07132D" w:rsidRPr="004B717F">
              <w:rPr>
                <w:rFonts w:ascii="Cordia New" w:hAnsi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CCEB7" w14:textId="7B898E4E" w:rsidR="0007132D" w:rsidRPr="00B97A07" w:rsidRDefault="00B97A07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64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5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530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4032AA3" w14:textId="3BE49A34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64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3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08874EC3" w14:textId="7C6D7653" w:rsidR="0007132D" w:rsidRPr="004B717F" w:rsidRDefault="000A1883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67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348</w:t>
            </w:r>
          </w:p>
        </w:tc>
        <w:tc>
          <w:tcPr>
            <w:tcW w:w="1275" w:type="dxa"/>
            <w:shd w:val="clear" w:color="auto" w:fill="auto"/>
          </w:tcPr>
          <w:p w14:paraId="49E5545F" w14:textId="077F9A48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67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76</w:t>
            </w:r>
          </w:p>
        </w:tc>
      </w:tr>
      <w:tr w:rsidR="0007132D" w:rsidRPr="004B717F" w14:paraId="734EB038" w14:textId="77777777" w:rsidTr="005879D1">
        <w:trPr>
          <w:cantSplit/>
          <w:trHeight w:val="63"/>
        </w:trPr>
        <w:tc>
          <w:tcPr>
            <w:tcW w:w="4344" w:type="dxa"/>
            <w:shd w:val="clear" w:color="auto" w:fill="auto"/>
          </w:tcPr>
          <w:p w14:paraId="7C841B1E" w14:textId="77777777" w:rsidR="0007132D" w:rsidRPr="004B717F" w:rsidRDefault="0007132D" w:rsidP="005879D1">
            <w:pPr>
              <w:pStyle w:val="ListBullet2"/>
              <w:spacing w:line="300" w:lineRule="exact"/>
              <w:rPr>
                <w:lang w:val="en-US"/>
              </w:rPr>
            </w:pPr>
            <w:r w:rsidRPr="004B717F">
              <w:rPr>
                <w:cs/>
              </w:rPr>
              <w:tab/>
            </w:r>
            <w:r w:rsidRPr="004B717F">
              <w:rPr>
                <w:cs/>
              </w:rPr>
              <w:tab/>
            </w:r>
            <w:r w:rsidRPr="004B717F">
              <w:rPr>
                <w:rFonts w:ascii="Cordia New" w:hAnsi="Cordi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15032" w14:textId="46E800B8" w:rsidR="0007132D" w:rsidRPr="00B97A07" w:rsidRDefault="00B97A07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64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84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647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A3E8991" w14:textId="20E130C9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64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95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225</w:t>
            </w:r>
          </w:p>
        </w:tc>
        <w:tc>
          <w:tcPr>
            <w:tcW w:w="1276" w:type="dxa"/>
            <w:shd w:val="clear" w:color="auto" w:fill="auto"/>
          </w:tcPr>
          <w:p w14:paraId="4C30862C" w14:textId="6BD2B515" w:rsidR="0007132D" w:rsidRPr="004B717F" w:rsidRDefault="000A1883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</w:t>
            </w:r>
            <w:r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866</w:t>
            </w:r>
          </w:p>
        </w:tc>
        <w:tc>
          <w:tcPr>
            <w:tcW w:w="1275" w:type="dxa"/>
            <w:shd w:val="clear" w:color="auto" w:fill="auto"/>
          </w:tcPr>
          <w:p w14:paraId="7C98219E" w14:textId="0601F3D0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2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588</w:t>
            </w:r>
          </w:p>
        </w:tc>
      </w:tr>
      <w:tr w:rsidR="0007132D" w:rsidRPr="004B717F" w14:paraId="59A27A0D" w14:textId="77777777" w:rsidTr="00233248">
        <w:trPr>
          <w:cantSplit/>
        </w:trPr>
        <w:tc>
          <w:tcPr>
            <w:tcW w:w="4344" w:type="dxa"/>
            <w:shd w:val="clear" w:color="auto" w:fill="auto"/>
          </w:tcPr>
          <w:p w14:paraId="2CCB3E12" w14:textId="77777777" w:rsidR="0007132D" w:rsidRPr="004B717F" w:rsidRDefault="0007132D" w:rsidP="005879D1">
            <w:pPr>
              <w:pStyle w:val="ListBullet2"/>
              <w:spacing w:line="300" w:lineRule="exact"/>
              <w:rPr>
                <w:cs/>
              </w:rPr>
            </w:pPr>
            <w:r w:rsidRPr="004B717F">
              <w:rPr>
                <w:rFonts w:hint="eastAsia"/>
                <w:cs/>
              </w:rPr>
              <w:t>รวมเงินลงทุนสุทธิ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8F768" w14:textId="3465157E" w:rsidR="0007132D" w:rsidRPr="00B97A07" w:rsidRDefault="00B97A07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</w:t>
            </w:r>
            <w:r w:rsidRPr="00B97A07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001</w:t>
            </w:r>
            <w:r w:rsidRPr="00B97A07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438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4D81378" w14:textId="7768A684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30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030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534</w:t>
            </w:r>
          </w:p>
        </w:tc>
        <w:tc>
          <w:tcPr>
            <w:tcW w:w="1276" w:type="dxa"/>
            <w:shd w:val="clear" w:color="auto" w:fill="auto"/>
          </w:tcPr>
          <w:p w14:paraId="606FAF65" w14:textId="77777777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7A89680" w14:textId="77777777" w:rsidR="0007132D" w:rsidRPr="004B717F" w:rsidRDefault="0007132D" w:rsidP="005879D1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</w:tr>
    </w:tbl>
    <w:p w14:paraId="49311E7D" w14:textId="77777777" w:rsidR="0007679D" w:rsidRPr="004B717F" w:rsidRDefault="0007679D"/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</w:tblGrid>
      <w:tr w:rsidR="00ED74E4" w:rsidRPr="004B717F" w14:paraId="11670437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7C6B6C1C" w14:textId="4D7FDEBB" w:rsidR="00ED74E4" w:rsidRPr="004B717F" w:rsidRDefault="00ED74E4" w:rsidP="00FA31D4">
            <w:pPr>
              <w:spacing w:line="32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401F720C" w14:textId="77777777" w:rsidR="00ED74E4" w:rsidRPr="004B717F" w:rsidRDefault="00ED74E4" w:rsidP="0007679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right"/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ED74E4" w:rsidRPr="004B717F" w14:paraId="602F4427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38195AE4" w14:textId="77777777" w:rsidR="00ED74E4" w:rsidRPr="004B717F" w:rsidRDefault="00ED74E4" w:rsidP="0007679D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20" w:lineRule="exact"/>
              <w:ind w:right="274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3FC0BD69" w14:textId="77777777" w:rsidR="00ED74E4" w:rsidRPr="004B717F" w:rsidRDefault="00ED74E4" w:rsidP="0007679D">
            <w:pPr>
              <w:spacing w:line="320" w:lineRule="exact"/>
              <w:ind w:left="-86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D74E4" w:rsidRPr="004B717F" w14:paraId="3D93F483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1056724C" w14:textId="77777777" w:rsidR="00ED74E4" w:rsidRPr="004B717F" w:rsidRDefault="00ED74E4" w:rsidP="0007679D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20" w:lineRule="exact"/>
              <w:ind w:left="455" w:right="274" w:hanging="252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5F6B9730" w14:textId="77777777" w:rsidR="00ED74E4" w:rsidRPr="004B717F" w:rsidRDefault="00ED74E4" w:rsidP="0007679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-108" w:right="-106"/>
              <w:jc w:val="center"/>
            </w:pPr>
            <w:r w:rsidRPr="004B717F">
              <w:rPr>
                <w:rFonts w:ascii="Cordia New" w:hAnsi="Cordia New" w:cs="Cordia New" w:hint="eastAsia"/>
                <w:sz w:val="26"/>
                <w:szCs w:val="26"/>
                <w:u w:val="single"/>
                <w:cs/>
                <w:lang w:val="en-US"/>
              </w:rPr>
              <w:t>ราคาทุนตัดจำหน่าย</w:t>
            </w:r>
          </w:p>
        </w:tc>
      </w:tr>
      <w:tr w:rsidR="00ED74E4" w:rsidRPr="004B717F" w14:paraId="677C97A4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70182AE4" w14:textId="77777777" w:rsidR="00ED74E4" w:rsidRPr="004B717F" w:rsidRDefault="00ED74E4" w:rsidP="0007679D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20" w:lineRule="exact"/>
              <w:ind w:left="455" w:right="274" w:hanging="252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shd w:val="clear" w:color="auto" w:fill="auto"/>
          </w:tcPr>
          <w:p w14:paraId="6A325CD8" w14:textId="30BFF5BA" w:rsidR="00ED74E4" w:rsidRPr="004B717F" w:rsidRDefault="00C34D3E" w:rsidP="00D30764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20" w:lineRule="exact"/>
              <w:ind w:left="-55" w:right="-60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920B997" w14:textId="710450CC" w:rsidR="00ED74E4" w:rsidRPr="004B717F" w:rsidDel="0040669D" w:rsidRDefault="00C34D3E" w:rsidP="0007679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-108" w:right="-106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ED74E4" w:rsidRPr="004B717F" w14:paraId="77624FA4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31D25ADA" w14:textId="5C90953F" w:rsidR="00ED74E4" w:rsidRPr="004B717F" w:rsidRDefault="00C34D3E" w:rsidP="0007679D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455" w:right="274" w:hanging="252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ED74E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="00ED74E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ED74E4" w:rsidRPr="004B717F">
              <w:rPr>
                <w:rFonts w:ascii="Cordia New" w:hAnsi="Cordia New"/>
                <w:sz w:val="26"/>
                <w:szCs w:val="26"/>
                <w:u w:val="single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14:paraId="6DF422BA" w14:textId="77777777" w:rsidR="00ED74E4" w:rsidRPr="004B717F" w:rsidRDefault="00ED74E4" w:rsidP="0007679D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20" w:lineRule="exact"/>
              <w:ind w:right="27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49E528FD" w14:textId="77777777" w:rsidR="00ED74E4" w:rsidRPr="004B717F" w:rsidRDefault="00ED74E4" w:rsidP="0007679D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20" w:lineRule="exact"/>
              <w:ind w:right="27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30764" w:rsidRPr="004B717F" w14:paraId="3146F96B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11964FB3" w14:textId="53AD4C4C" w:rsidR="00D30764" w:rsidRPr="004B717F" w:rsidRDefault="00C34D3E" w:rsidP="00D30764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7C4916" w14:textId="60CE0E0F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171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CC0A3" w14:textId="4AF0E29B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158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304</w:t>
            </w:r>
          </w:p>
        </w:tc>
      </w:tr>
      <w:tr w:rsidR="00D30764" w:rsidRPr="004B717F" w14:paraId="718E95F8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0ADB4D4C" w14:textId="47EE23D9" w:rsidR="00D30764" w:rsidRPr="004B717F" w:rsidRDefault="00C34D3E" w:rsidP="00D30764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3124C5" w14:textId="0E4EBCCB" w:rsidR="00D30764" w:rsidRPr="00B97A07" w:rsidRDefault="00B97A07" w:rsidP="00B97A07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59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114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C49F8" w14:textId="366F0FEE" w:rsidR="00D30764" w:rsidRPr="004B717F" w:rsidRDefault="00D30764" w:rsidP="00B97A07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8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123</w:t>
            </w:r>
          </w:p>
        </w:tc>
      </w:tr>
      <w:tr w:rsidR="00D30764" w:rsidRPr="004B717F" w14:paraId="2D7CA507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061C33FF" w14:textId="77777777" w:rsidR="00D30764" w:rsidRPr="004B717F" w:rsidRDefault="00D30764" w:rsidP="00D30764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037C81" w14:textId="1D77A11C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177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CC238D" w14:textId="653D4B56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167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427</w:t>
            </w:r>
          </w:p>
        </w:tc>
      </w:tr>
      <w:tr w:rsidR="00D30764" w:rsidRPr="004B717F" w14:paraId="2BF7E9CE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21D3CEFE" w14:textId="77777777" w:rsidR="00D30764" w:rsidRPr="004B717F" w:rsidRDefault="00D30764" w:rsidP="00D30764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793" w:right="274" w:hanging="270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 w:hint="eastAsia"/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 w:hint="eastAsia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B8AAC2" w14:textId="79AE4F83" w:rsidR="00D30764" w:rsidRPr="00B97A07" w:rsidRDefault="00B97A07" w:rsidP="00B97A07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59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Pr="00B97A07">
              <w:rPr>
                <w:rFonts w:ascii="Cordia New" w:hAnsi="Cordia New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761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7BAF11" w14:textId="7834A2CF" w:rsidR="00D30764" w:rsidRPr="004B717F" w:rsidRDefault="00D30764" w:rsidP="00B97A07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8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782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D30764" w:rsidRPr="004B717F" w14:paraId="0BEC6F10" w14:textId="77777777" w:rsidTr="0007679D">
        <w:trPr>
          <w:cantSplit/>
        </w:trPr>
        <w:tc>
          <w:tcPr>
            <w:tcW w:w="6624" w:type="dxa"/>
            <w:shd w:val="clear" w:color="auto" w:fill="auto"/>
          </w:tcPr>
          <w:p w14:paraId="60D15A60" w14:textId="77777777" w:rsidR="00D30764" w:rsidRPr="004B717F" w:rsidRDefault="00D30764" w:rsidP="00D30764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793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850D35" w14:textId="1A3D262B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176</w:t>
            </w:r>
            <w:r w:rsidRPr="00B97A07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519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589F84" w14:textId="59FE208C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5"/>
              </w:tabs>
              <w:spacing w:line="32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166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645</w:t>
            </w:r>
          </w:p>
        </w:tc>
      </w:tr>
    </w:tbl>
    <w:p w14:paraId="086D5FB4" w14:textId="77777777" w:rsidR="00B1409C" w:rsidRPr="004B717F" w:rsidRDefault="00B1409C" w:rsidP="00B1409C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</w:tblGrid>
      <w:tr w:rsidR="00B1409C" w:rsidRPr="004B717F" w14:paraId="0BD386FC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66FD3A48" w14:textId="4C508E8C" w:rsidR="00B1409C" w:rsidRPr="004B717F" w:rsidRDefault="00B1409C" w:rsidP="00257541">
            <w:pPr>
              <w:spacing w:line="30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1BB1B759" w14:textId="77777777" w:rsidR="00B1409C" w:rsidRPr="004B717F" w:rsidRDefault="00B1409C" w:rsidP="007C57D7">
            <w:pPr>
              <w:pStyle w:val="Header"/>
              <w:tabs>
                <w:tab w:val="clear" w:pos="4153"/>
                <w:tab w:val="clear" w:pos="8306"/>
              </w:tabs>
              <w:spacing w:line="300" w:lineRule="exact"/>
              <w:jc w:val="right"/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B1409C" w:rsidRPr="004B717F" w14:paraId="5B52A186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4CEE271F" w14:textId="77777777" w:rsidR="00B1409C" w:rsidRPr="004B717F" w:rsidRDefault="00B1409C" w:rsidP="007C57D7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00" w:lineRule="exact"/>
              <w:ind w:right="274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675FA53A" w14:textId="77777777" w:rsidR="00B1409C" w:rsidRPr="004B717F" w:rsidRDefault="00B1409C" w:rsidP="007C57D7">
            <w:pPr>
              <w:spacing w:line="300" w:lineRule="exact"/>
              <w:ind w:left="-86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B1409C" w:rsidRPr="004B717F" w14:paraId="1447F4F1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0C0B6A66" w14:textId="77777777" w:rsidR="00B1409C" w:rsidRPr="004B717F" w:rsidRDefault="00B1409C" w:rsidP="007C57D7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00" w:lineRule="exact"/>
              <w:ind w:left="455" w:right="274" w:hanging="252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2CFD80EE" w14:textId="77777777" w:rsidR="00B1409C" w:rsidRPr="004B717F" w:rsidRDefault="00B1409C" w:rsidP="007C57D7">
            <w:pPr>
              <w:pStyle w:val="Header"/>
              <w:tabs>
                <w:tab w:val="clear" w:pos="4153"/>
                <w:tab w:val="clear" w:pos="8306"/>
              </w:tabs>
              <w:spacing w:line="300" w:lineRule="exact"/>
              <w:jc w:val="center"/>
            </w:pPr>
            <w:r w:rsidRPr="004B717F">
              <w:rPr>
                <w:rFonts w:ascii="Cordia New" w:hAnsi="Cordia New" w:cs="Cordia New" w:hint="eastAsia"/>
                <w:sz w:val="26"/>
                <w:szCs w:val="26"/>
                <w:u w:val="single"/>
                <w:cs/>
                <w:lang w:val="en-US"/>
              </w:rPr>
              <w:t>มูลค่ายุติธรรม</w:t>
            </w:r>
          </w:p>
        </w:tc>
      </w:tr>
      <w:tr w:rsidR="00D30764" w:rsidRPr="004B717F" w14:paraId="422E55EB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278C8A28" w14:textId="77777777" w:rsidR="00D30764" w:rsidRPr="004B717F" w:rsidRDefault="00D30764" w:rsidP="00D30764">
            <w:pPr>
              <w:pStyle w:val="Footer"/>
              <w:tabs>
                <w:tab w:val="clear" w:pos="4320"/>
                <w:tab w:val="clear" w:pos="8640"/>
              </w:tabs>
              <w:snapToGrid w:val="0"/>
              <w:spacing w:line="300" w:lineRule="exact"/>
              <w:ind w:left="455" w:right="274" w:hanging="252"/>
              <w:rPr>
                <w:rFonts w:ascii="Cordia New" w:hAnsi="Cord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shd w:val="clear" w:color="auto" w:fill="auto"/>
          </w:tcPr>
          <w:p w14:paraId="559CFABE" w14:textId="07F15662" w:rsidR="00D30764" w:rsidRPr="004B717F" w:rsidRDefault="00C34D3E" w:rsidP="00D30764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20" w:lineRule="exact"/>
              <w:ind w:left="-55" w:right="-60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4C3F8B" w14:textId="1D211162" w:rsidR="00D30764" w:rsidRPr="004B717F" w:rsidDel="0040669D" w:rsidRDefault="00C34D3E" w:rsidP="00D3076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-108" w:right="-106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B1409C" w:rsidRPr="004B717F" w14:paraId="00C868BC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06A2E87A" w14:textId="04E54824" w:rsidR="00B1409C" w:rsidRPr="004B717F" w:rsidRDefault="00C34D3E" w:rsidP="007C57D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55" w:hanging="252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B1409C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="00B1409C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B1409C" w:rsidRPr="004B717F">
              <w:rPr>
                <w:rFonts w:ascii="Cordia New" w:hAnsi="Cordia New"/>
                <w:sz w:val="26"/>
                <w:szCs w:val="26"/>
                <w:u w:val="single"/>
                <w:cs/>
                <w:lang w:val="th-TH"/>
              </w:rPr>
              <w:t>เงินลงทุนในตราสารหนี้ที่วัดมูลค่าด้วย</w:t>
            </w:r>
            <w:r w:rsidR="00B1409C" w:rsidRPr="004B717F">
              <w:rPr>
                <w:rFonts w:ascii="Cordia New" w:hAnsi="Cordia New" w:hint="eastAsia"/>
                <w:sz w:val="26"/>
                <w:szCs w:val="26"/>
                <w:u w:val="single"/>
                <w:cs/>
                <w:lang w:val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32BD3B1B" w14:textId="77777777" w:rsidR="00B1409C" w:rsidRPr="004B717F" w:rsidRDefault="00B1409C" w:rsidP="007C57D7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00" w:lineRule="exact"/>
              <w:ind w:right="27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209149C9" w14:textId="77777777" w:rsidR="00B1409C" w:rsidRPr="004B717F" w:rsidRDefault="00B1409C" w:rsidP="007C57D7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00" w:lineRule="exact"/>
              <w:ind w:right="27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30764" w:rsidRPr="004B717F" w14:paraId="6CB29166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23669711" w14:textId="73DD3700" w:rsidR="00D30764" w:rsidRPr="004B717F" w:rsidRDefault="00C34D3E" w:rsidP="00D3076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BE2572" w14:textId="17F72AB5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180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868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AF4337" w14:textId="4391EDB5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226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321</w:t>
            </w:r>
          </w:p>
        </w:tc>
      </w:tr>
      <w:tr w:rsidR="00D30764" w:rsidRPr="004B717F" w14:paraId="2CFE82F8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1980D451" w14:textId="40320892" w:rsidR="00D30764" w:rsidRPr="004B717F" w:rsidRDefault="00C34D3E" w:rsidP="00D3076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5DEE61" w14:textId="04AED610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21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8EFFF6" w14:textId="1A7F5B8E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20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192</w:t>
            </w:r>
          </w:p>
        </w:tc>
      </w:tr>
      <w:tr w:rsidR="00D30764" w:rsidRPr="004B717F" w14:paraId="247D3FE8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3AF32EA6" w14:textId="776EF178" w:rsidR="00D30764" w:rsidRPr="004B717F" w:rsidRDefault="00C34D3E" w:rsidP="00D3076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-108" w:hanging="324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ตราสาร</w:t>
            </w:r>
            <w:r w:rsidR="00D30764" w:rsidRPr="004B717F">
              <w:rPr>
                <w:rFonts w:ascii="Cordia New" w:hAnsi="Cordia New" w:hint="eastAsia"/>
                <w:sz w:val="26"/>
                <w:szCs w:val="26"/>
                <w:cs/>
              </w:rPr>
              <w:t>หนี้ต่างประเทศ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5165E2" w14:textId="3EC4EC38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7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57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BE3ED5" w14:textId="01662AF4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7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57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295</w:t>
            </w:r>
          </w:p>
        </w:tc>
      </w:tr>
      <w:tr w:rsidR="00D30764" w:rsidRPr="004B717F" w14:paraId="2E08F671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7409688A" w14:textId="77777777" w:rsidR="00D30764" w:rsidRPr="004B717F" w:rsidRDefault="00D30764" w:rsidP="00D3076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793" w:right="274" w:hanging="32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FC7E5B" w14:textId="78407F11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260</w:t>
            </w:r>
            <w:r w:rsidRPr="00B97A07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088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88253A" w14:textId="7EDCB6C5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303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808</w:t>
            </w:r>
          </w:p>
        </w:tc>
      </w:tr>
      <w:tr w:rsidR="00D30764" w:rsidRPr="004B717F" w14:paraId="38C74CFC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28E314C2" w14:textId="77777777" w:rsidR="00D30764" w:rsidRPr="004B717F" w:rsidRDefault="00D30764" w:rsidP="00D3076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34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A029CC" w14:textId="77777777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705059" w14:textId="77777777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D30764" w:rsidRPr="004B717F" w14:paraId="4EC142B8" w14:textId="77777777" w:rsidTr="007C57D7">
        <w:trPr>
          <w:cantSplit/>
        </w:trPr>
        <w:tc>
          <w:tcPr>
            <w:tcW w:w="6624" w:type="dxa"/>
            <w:shd w:val="clear" w:color="auto" w:fill="auto"/>
          </w:tcPr>
          <w:p w14:paraId="50E1338A" w14:textId="77777777" w:rsidR="00D30764" w:rsidRPr="004B717F" w:rsidRDefault="00D30764" w:rsidP="00D3076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434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 w:hint="eastAsia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8326B9" w14:textId="32362875" w:rsidR="00D30764" w:rsidRPr="00B97A07" w:rsidRDefault="00B97A07" w:rsidP="00D87E53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</w:rPr>
              <w:tab/>
            </w:r>
            <w:r w:rsidR="00F22771">
              <w:rPr>
                <w:rFonts w:ascii="Cordia New" w:hAnsi="Cordia New"/>
                <w:sz w:val="26"/>
                <w:szCs w:val="26"/>
                <w:cs/>
              </w:rPr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588</w:t>
            </w:r>
            <w:r w:rsidR="00F22771"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716F22" w14:textId="292DF43A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320"/>
                <w:tab w:val="right" w:pos="950"/>
              </w:tabs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293</w:t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</w:tr>
    </w:tbl>
    <w:p w14:paraId="67295EBD" w14:textId="77777777" w:rsidR="00B1409C" w:rsidRPr="004B717F" w:rsidRDefault="00B1409C" w:rsidP="00B1409C">
      <w:pPr>
        <w:pStyle w:val="Header"/>
        <w:tabs>
          <w:tab w:val="clear" w:pos="4153"/>
          <w:tab w:val="clear" w:pos="8306"/>
        </w:tabs>
        <w:spacing w:before="120"/>
        <w:ind w:left="902" w:right="-459" w:hanging="618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78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417"/>
        <w:gridCol w:w="1367"/>
        <w:gridCol w:w="1326"/>
        <w:gridCol w:w="1276"/>
      </w:tblGrid>
      <w:tr w:rsidR="00B1409C" w:rsidRPr="004B717F" w14:paraId="2AD8BF87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392466F5" w14:textId="546B76E6" w:rsidR="00B1409C" w:rsidRPr="004B717F" w:rsidRDefault="00B1409C" w:rsidP="00510E2A">
            <w:pPr>
              <w:spacing w:line="30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5386" w:type="dxa"/>
            <w:gridSpan w:val="4"/>
            <w:shd w:val="clear" w:color="auto" w:fill="auto"/>
          </w:tcPr>
          <w:p w14:paraId="448E86DE" w14:textId="77777777" w:rsidR="00B1409C" w:rsidRPr="004B717F" w:rsidRDefault="00B1409C" w:rsidP="00B1409C">
            <w:pPr>
              <w:spacing w:line="300" w:lineRule="exact"/>
              <w:ind w:left="27"/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B1409C" w:rsidRPr="004B717F" w14:paraId="389FAEF7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58385F74" w14:textId="77777777" w:rsidR="00B1409C" w:rsidRPr="004B717F" w:rsidRDefault="00B1409C" w:rsidP="00B1409C">
            <w:pPr>
              <w:pStyle w:val="Footer"/>
              <w:tabs>
                <w:tab w:val="left" w:pos="180"/>
              </w:tabs>
              <w:snapToGrid w:val="0"/>
              <w:spacing w:line="300" w:lineRule="exact"/>
              <w:ind w:left="426" w:right="389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5386" w:type="dxa"/>
            <w:gridSpan w:val="4"/>
            <w:shd w:val="clear" w:color="auto" w:fill="auto"/>
          </w:tcPr>
          <w:p w14:paraId="05B2D4F0" w14:textId="77777777" w:rsidR="00B1409C" w:rsidRPr="004B717F" w:rsidRDefault="00B1409C" w:rsidP="00B1409C">
            <w:pPr>
              <w:spacing w:line="300" w:lineRule="exact"/>
              <w:ind w:right="-27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B1409C" w:rsidRPr="004B717F" w14:paraId="4EBBAAF6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610800E9" w14:textId="77777777" w:rsidR="00B1409C" w:rsidRPr="004B717F" w:rsidRDefault="00B1409C" w:rsidP="00B1409C">
            <w:pPr>
              <w:pStyle w:val="Footer"/>
              <w:tabs>
                <w:tab w:val="left" w:pos="180"/>
              </w:tabs>
              <w:snapToGrid w:val="0"/>
              <w:spacing w:line="300" w:lineRule="exact"/>
              <w:ind w:left="426" w:right="389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2784" w:type="dxa"/>
            <w:gridSpan w:val="2"/>
            <w:shd w:val="clear" w:color="auto" w:fill="auto"/>
          </w:tcPr>
          <w:p w14:paraId="0B17D9EB" w14:textId="77777777" w:rsidR="00B1409C" w:rsidRPr="004B717F" w:rsidRDefault="00B1409C" w:rsidP="00B1409C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-651" w:right="-44" w:firstLine="651"/>
              <w:jc w:val="center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2602" w:type="dxa"/>
            <w:gridSpan w:val="2"/>
            <w:shd w:val="clear" w:color="auto" w:fill="auto"/>
          </w:tcPr>
          <w:p w14:paraId="2D0FB5BC" w14:textId="77777777" w:rsidR="00B1409C" w:rsidRPr="004B717F" w:rsidRDefault="00B1409C" w:rsidP="00B1409C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-651" w:right="-44" w:firstLine="651"/>
              <w:jc w:val="center"/>
            </w:pP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</w:tr>
      <w:tr w:rsidR="00D30764" w:rsidRPr="004B717F" w14:paraId="00AABC21" w14:textId="77777777" w:rsidTr="00583730">
        <w:trPr>
          <w:cantSplit/>
        </w:trPr>
        <w:tc>
          <w:tcPr>
            <w:tcW w:w="4395" w:type="dxa"/>
            <w:shd w:val="clear" w:color="auto" w:fill="auto"/>
          </w:tcPr>
          <w:p w14:paraId="109A8C04" w14:textId="77777777" w:rsidR="00D30764" w:rsidRPr="004B717F" w:rsidRDefault="00D30764" w:rsidP="00D30764">
            <w:pPr>
              <w:pStyle w:val="Footer"/>
              <w:tabs>
                <w:tab w:val="left" w:pos="180"/>
              </w:tabs>
              <w:snapToGrid w:val="0"/>
              <w:spacing w:line="300" w:lineRule="exact"/>
              <w:ind w:left="426" w:right="389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13FA3778" w14:textId="1FCFFC14" w:rsidR="00D30764" w:rsidRPr="004B717F" w:rsidRDefault="00C34D3E" w:rsidP="00D30764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20" w:lineRule="exact"/>
              <w:ind w:left="-55" w:right="-60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2EAB0C" w14:textId="78E9E439" w:rsidR="00D30764" w:rsidRPr="004B717F" w:rsidDel="0040669D" w:rsidRDefault="00C34D3E" w:rsidP="00D3076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-108" w:right="-106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1326" w:type="dxa"/>
            <w:shd w:val="clear" w:color="auto" w:fill="auto"/>
          </w:tcPr>
          <w:p w14:paraId="7664A487" w14:textId="526AB09F" w:rsidR="00D30764" w:rsidRPr="004B717F" w:rsidRDefault="00C34D3E" w:rsidP="00D30764">
            <w:pPr>
              <w:pStyle w:val="Header"/>
              <w:tabs>
                <w:tab w:val="clear" w:pos="4153"/>
                <w:tab w:val="clear" w:pos="8306"/>
              </w:tabs>
              <w:snapToGrid w:val="0"/>
              <w:spacing w:line="320" w:lineRule="exact"/>
              <w:ind w:left="-55" w:right="-60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8BF97" w14:textId="2C877CBA" w:rsidR="00D30764" w:rsidRPr="004B717F" w:rsidDel="0040669D" w:rsidRDefault="00C34D3E" w:rsidP="00D3076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-108" w:right="-106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D3076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3076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B1409C" w:rsidRPr="004B717F" w14:paraId="34EBEB9D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31000146" w14:textId="7F1C1FD7" w:rsidR="00B1409C" w:rsidRPr="004B717F" w:rsidRDefault="00C34D3E" w:rsidP="001637C9">
            <w:pPr>
              <w:pStyle w:val="Footer"/>
              <w:tabs>
                <w:tab w:val="left" w:pos="738"/>
              </w:tabs>
              <w:spacing w:line="300" w:lineRule="exact"/>
              <w:ind w:left="492" w:right="-45" w:hanging="234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C34D3E">
              <w:rPr>
                <w:rFonts w:ascii="Cordia New" w:eastAsia="Angsana New" w:hAnsi="Cordia New"/>
                <w:sz w:val="26"/>
                <w:szCs w:val="26"/>
              </w:rPr>
              <w:t>3</w:t>
            </w:r>
            <w:r w:rsidR="00B1409C" w:rsidRPr="004B717F">
              <w:rPr>
                <w:rFonts w:ascii="Cordia New" w:eastAsia="Angsana New" w:hAnsi="Cordia New"/>
                <w:sz w:val="26"/>
                <w:szCs w:val="26"/>
                <w:cs/>
              </w:rPr>
              <w:t>.</w:t>
            </w:r>
            <w:r w:rsidR="00B1409C" w:rsidRPr="004B717F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B1409C" w:rsidRPr="004B717F">
              <w:rPr>
                <w:rFonts w:ascii="Cordia New" w:eastAsia="Angsana New" w:hAnsi="Cordia New" w:hint="eastAsia"/>
                <w:sz w:val="26"/>
                <w:szCs w:val="26"/>
                <w:u w:val="single"/>
                <w:cs/>
              </w:rPr>
              <w:t>เงินลงทุนในตราสารทุนที่กำหนดให้วัดมูลค่าด้วย</w:t>
            </w:r>
            <w:r w:rsidR="00BA0DD8"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br/>
            </w:r>
            <w:r w:rsidR="00BA0DD8" w:rsidRPr="004B717F"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B1409C" w:rsidRPr="004B717F">
              <w:rPr>
                <w:rFonts w:ascii="Cordia New" w:eastAsia="Angsana New" w:hAnsi="Cordia New" w:hint="eastAsia"/>
                <w:sz w:val="26"/>
                <w:szCs w:val="26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DB89D" w14:textId="77777777" w:rsidR="00B1409C" w:rsidRPr="004B717F" w:rsidRDefault="00B1409C" w:rsidP="00B1409C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napToGrid w:val="0"/>
              <w:spacing w:line="300" w:lineRule="exact"/>
              <w:ind w:right="240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1367" w:type="dxa"/>
            <w:shd w:val="clear" w:color="auto" w:fill="auto"/>
          </w:tcPr>
          <w:p w14:paraId="22E050BE" w14:textId="77777777" w:rsidR="00B1409C" w:rsidRPr="004B717F" w:rsidRDefault="00B1409C" w:rsidP="00B1409C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39"/>
              </w:tabs>
              <w:snapToGrid w:val="0"/>
              <w:spacing w:line="300" w:lineRule="exact"/>
              <w:ind w:right="33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28641D2" w14:textId="77777777" w:rsidR="00B1409C" w:rsidRPr="004B717F" w:rsidRDefault="00B1409C" w:rsidP="00B1409C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39"/>
              </w:tabs>
              <w:snapToGrid w:val="0"/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97E2FD" w14:textId="77777777" w:rsidR="00B1409C" w:rsidRPr="004B717F" w:rsidRDefault="00B1409C" w:rsidP="00B1409C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839"/>
              </w:tabs>
              <w:snapToGrid w:val="0"/>
              <w:spacing w:line="300" w:lineRule="exact"/>
              <w:ind w:right="33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D30764" w:rsidRPr="004B717F" w14:paraId="21C68C93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59BAA87F" w14:textId="63362E2E" w:rsidR="00D30764" w:rsidRPr="004B717F" w:rsidRDefault="00C34D3E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793" w:right="-45" w:hanging="301"/>
              <w:jc w:val="left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1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 xml:space="preserve"> 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 w:hint="eastAsia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EEE65" w14:textId="34D89799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7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160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B6C85DD" w14:textId="70F4269E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7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869</w:t>
            </w:r>
          </w:p>
        </w:tc>
        <w:tc>
          <w:tcPr>
            <w:tcW w:w="1326" w:type="dxa"/>
            <w:shd w:val="clear" w:color="auto" w:fill="auto"/>
          </w:tcPr>
          <w:p w14:paraId="1D583BB7" w14:textId="045F8A56" w:rsidR="00D30764" w:rsidRPr="004B717F" w:rsidRDefault="000A1883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177</w:t>
            </w:r>
          </w:p>
        </w:tc>
        <w:tc>
          <w:tcPr>
            <w:tcW w:w="1276" w:type="dxa"/>
            <w:shd w:val="clear" w:color="auto" w:fill="auto"/>
          </w:tcPr>
          <w:p w14:paraId="5CF79972" w14:textId="393C2400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354</w:t>
            </w:r>
          </w:p>
        </w:tc>
      </w:tr>
      <w:tr w:rsidR="00D30764" w:rsidRPr="004B717F" w14:paraId="236F13BD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590B94EE" w14:textId="65D4F011" w:rsidR="00D30764" w:rsidRPr="004B717F" w:rsidRDefault="00C34D3E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793" w:right="-45" w:hanging="301"/>
              <w:jc w:val="left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2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 w:hint="eastAsia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D4AC6" w14:textId="546C63B3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Pr="00B97A07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507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20A5F61" w14:textId="0EB47667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Pr="004B717F">
              <w:rPr>
                <w:rFonts w:ascii="Cordi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599</w:t>
            </w:r>
          </w:p>
        </w:tc>
        <w:tc>
          <w:tcPr>
            <w:tcW w:w="1326" w:type="dxa"/>
            <w:shd w:val="clear" w:color="auto" w:fill="auto"/>
          </w:tcPr>
          <w:p w14:paraId="32F9D0B9" w14:textId="753BE097" w:rsidR="00D30764" w:rsidRPr="004B717F" w:rsidRDefault="000A1883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14:paraId="34C923CC" w14:textId="2605E11C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209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87</w:t>
            </w:r>
          </w:p>
        </w:tc>
      </w:tr>
      <w:tr w:rsidR="00D30764" w:rsidRPr="004B717F" w14:paraId="277BE2C5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77551033" w14:textId="038A0F51" w:rsidR="00D30764" w:rsidRPr="004B717F" w:rsidRDefault="00C34D3E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</w:tabs>
              <w:spacing w:line="300" w:lineRule="exact"/>
              <w:ind w:left="793" w:right="-45" w:hanging="301"/>
              <w:jc w:val="left"/>
              <w:rPr>
                <w:rFonts w:ascii="Cordia New" w:hAnsi="Cordia New"/>
                <w:sz w:val="26"/>
                <w:szCs w:val="26"/>
              </w:rPr>
            </w:pP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.</w:t>
            </w:r>
            <w:r w:rsidRPr="00C34D3E">
              <w:rPr>
                <w:rFonts w:ascii="Cordia New" w:hAnsi="Cordia New"/>
                <w:sz w:val="26"/>
                <w:szCs w:val="26"/>
              </w:rPr>
              <w:t>3</w:t>
            </w:r>
            <w:r w:rsidR="00D30764" w:rsidRPr="004B717F">
              <w:rPr>
                <w:rFonts w:ascii="Cordia New" w:hAnsi="Cordia New"/>
                <w:sz w:val="26"/>
                <w:szCs w:val="26"/>
              </w:rPr>
              <w:tab/>
            </w:r>
            <w:r w:rsidR="00D30764" w:rsidRPr="004B717F">
              <w:rPr>
                <w:rFonts w:ascii="Cordia New" w:hAnsi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5B6CDD" w14:textId="090539AB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56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960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6C2955" w14:textId="56FDE0C4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56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237</w:t>
            </w:r>
          </w:p>
        </w:tc>
        <w:tc>
          <w:tcPr>
            <w:tcW w:w="1326" w:type="dxa"/>
            <w:shd w:val="clear" w:color="auto" w:fill="auto"/>
          </w:tcPr>
          <w:p w14:paraId="237A93EC" w14:textId="02179F04" w:rsidR="00D30764" w:rsidRPr="004B717F" w:rsidRDefault="000A1883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486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314</w:t>
            </w:r>
          </w:p>
        </w:tc>
        <w:tc>
          <w:tcPr>
            <w:tcW w:w="1276" w:type="dxa"/>
            <w:shd w:val="clear" w:color="auto" w:fill="auto"/>
          </w:tcPr>
          <w:p w14:paraId="308989E5" w14:textId="217F0C75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486"/>
                <w:tab w:val="right" w:pos="767"/>
              </w:tabs>
              <w:spacing w:line="300" w:lineRule="exact"/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61</w:t>
            </w:r>
          </w:p>
        </w:tc>
      </w:tr>
      <w:tr w:rsidR="00D30764" w:rsidRPr="004B717F" w14:paraId="34C31DB0" w14:textId="77777777" w:rsidTr="005879D1">
        <w:trPr>
          <w:cantSplit/>
          <w:trHeight w:val="63"/>
        </w:trPr>
        <w:tc>
          <w:tcPr>
            <w:tcW w:w="4395" w:type="dxa"/>
            <w:shd w:val="clear" w:color="auto" w:fill="auto"/>
          </w:tcPr>
          <w:p w14:paraId="56B76B78" w14:textId="77777777" w:rsidR="00D30764" w:rsidRPr="004B717F" w:rsidRDefault="00D30764" w:rsidP="00542D0C">
            <w:pPr>
              <w:pStyle w:val="ListBullet2"/>
              <w:rPr>
                <w:lang w:val="en-US"/>
              </w:rPr>
            </w:pPr>
            <w:r w:rsidRPr="004B717F">
              <w:rPr>
                <w:cs/>
              </w:rPr>
              <w:tab/>
            </w:r>
            <w:r w:rsidRPr="004B717F">
              <w:rPr>
                <w:cs/>
              </w:rPr>
              <w:tab/>
            </w:r>
            <w:r w:rsidRPr="004B717F">
              <w:rPr>
                <w:rFonts w:hint="eastAsia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A2B482" w14:textId="1C16CF92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56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>
              <w:rPr>
                <w:rFonts w:ascii="Cordi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11</w:t>
            </w:r>
            <w:r w:rsidRPr="00B97A07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627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DF3B7DD" w14:textId="1D9C7DC2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left" w:pos="156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11</w:t>
            </w:r>
            <w:r w:rsidRPr="004B717F">
              <w:rPr>
                <w:rFonts w:ascii="Cordi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single"/>
              </w:rPr>
              <w:t>705</w:t>
            </w:r>
          </w:p>
        </w:tc>
        <w:tc>
          <w:tcPr>
            <w:tcW w:w="1326" w:type="dxa"/>
            <w:shd w:val="clear" w:color="auto" w:fill="auto"/>
          </w:tcPr>
          <w:p w14:paraId="69E194EA" w14:textId="3BAB6B4F" w:rsidR="00D30764" w:rsidRPr="004B717F" w:rsidRDefault="000A1883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520</w:t>
            </w:r>
          </w:p>
        </w:tc>
        <w:tc>
          <w:tcPr>
            <w:tcW w:w="1276" w:type="dxa"/>
            <w:shd w:val="clear" w:color="auto" w:fill="auto"/>
          </w:tcPr>
          <w:p w14:paraId="0E1AC9F9" w14:textId="578ACCED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502</w:t>
            </w:r>
          </w:p>
        </w:tc>
      </w:tr>
      <w:tr w:rsidR="00D30764" w:rsidRPr="004B717F" w14:paraId="0FC00260" w14:textId="77777777" w:rsidTr="00233248">
        <w:trPr>
          <w:cantSplit/>
        </w:trPr>
        <w:tc>
          <w:tcPr>
            <w:tcW w:w="4395" w:type="dxa"/>
            <w:shd w:val="clear" w:color="auto" w:fill="auto"/>
          </w:tcPr>
          <w:p w14:paraId="3C56C6AC" w14:textId="77777777" w:rsidR="00D30764" w:rsidRPr="004B717F" w:rsidRDefault="00D30764" w:rsidP="00542D0C">
            <w:pPr>
              <w:pStyle w:val="ListBullet2"/>
            </w:pPr>
            <w:r w:rsidRPr="004B717F">
              <w:rPr>
                <w:rFonts w:hint="eastAsia"/>
                <w:cs/>
              </w:rPr>
              <w:t>รวมเงินลงทุนสุทธิ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0973D" w14:textId="04CA976B" w:rsidR="00D30764" w:rsidRPr="00B97A07" w:rsidRDefault="00B97A07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448</w:t>
            </w:r>
            <w:r w:rsidRPr="00B97A07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234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F86E86F" w14:textId="6B63DEAD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482</w:t>
            </w:r>
            <w:r w:rsidRPr="004B717F">
              <w:rPr>
                <w:rFonts w:ascii="Cordi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/>
                <w:sz w:val="26"/>
                <w:szCs w:val="26"/>
                <w:u w:val="double"/>
              </w:rPr>
              <w:t>158</w:t>
            </w:r>
          </w:p>
        </w:tc>
        <w:tc>
          <w:tcPr>
            <w:tcW w:w="1326" w:type="dxa"/>
            <w:shd w:val="clear" w:color="auto" w:fill="auto"/>
          </w:tcPr>
          <w:p w14:paraId="558FCC08" w14:textId="77777777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  <w:u w:val="double"/>
              </w:rPr>
            </w:pPr>
          </w:p>
        </w:tc>
        <w:tc>
          <w:tcPr>
            <w:tcW w:w="1276" w:type="dxa"/>
            <w:shd w:val="clear" w:color="auto" w:fill="auto"/>
          </w:tcPr>
          <w:p w14:paraId="0893235B" w14:textId="77777777" w:rsidR="00D30764" w:rsidRPr="004B717F" w:rsidRDefault="00D30764" w:rsidP="00D30764">
            <w:pPr>
              <w:pStyle w:val="BodyText3"/>
              <w:tabs>
                <w:tab w:val="clear" w:pos="4230"/>
                <w:tab w:val="clear" w:pos="5490"/>
                <w:tab w:val="clear" w:pos="6750"/>
                <w:tab w:val="clear" w:pos="8010"/>
                <w:tab w:val="clear" w:pos="9090"/>
                <w:tab w:val="right" w:pos="767"/>
              </w:tabs>
              <w:ind w:right="0"/>
              <w:jc w:val="left"/>
              <w:rPr>
                <w:rFonts w:ascii="Cordia New" w:hAnsi="Cordia New"/>
                <w:sz w:val="26"/>
                <w:szCs w:val="26"/>
              </w:rPr>
            </w:pPr>
          </w:p>
        </w:tc>
      </w:tr>
    </w:tbl>
    <w:p w14:paraId="5427C5B6" w14:textId="77777777" w:rsidR="00587D90" w:rsidRPr="004B717F" w:rsidRDefault="00587D90"/>
    <w:p w14:paraId="14D8B0BC" w14:textId="1199FE9B" w:rsidR="003E723C" w:rsidRPr="004B717F" w:rsidRDefault="004242A5" w:rsidP="00B87E00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</w:tabs>
        <w:ind w:left="892" w:right="576" w:hanging="446"/>
        <w:outlineLvl w:val="0"/>
        <w:rPr>
          <w:rFonts w:ascii="Cordia New" w:eastAsia="Angsana New"/>
          <w:b/>
          <w:bCs/>
          <w:sz w:val="26"/>
          <w:szCs w:val="26"/>
          <w:cs/>
        </w:rPr>
      </w:pPr>
      <w:r w:rsidRPr="004B717F">
        <w:rPr>
          <w:rFonts w:ascii="Cordia New" w:eastAsia="Angsana New"/>
          <w:b/>
          <w:bCs/>
          <w:sz w:val="26"/>
          <w:szCs w:val="26"/>
          <w:cs/>
        </w:rPr>
        <w:br w:type="page"/>
      </w:r>
      <w:r w:rsidR="00C34D3E" w:rsidRPr="00C34D3E">
        <w:rPr>
          <w:rFonts w:ascii="Cordia New" w:eastAsia="Angsana New"/>
          <w:b/>
          <w:bCs/>
          <w:sz w:val="26"/>
          <w:szCs w:val="26"/>
        </w:rPr>
        <w:lastRenderedPageBreak/>
        <w:t>11</w:t>
      </w:r>
      <w:r w:rsidR="003E723C" w:rsidRPr="004B717F">
        <w:rPr>
          <w:rFonts w:ascii="Cordia New" w:eastAsia="Angsana New"/>
          <w:b/>
          <w:bCs/>
          <w:sz w:val="26"/>
          <w:szCs w:val="26"/>
          <w:cs/>
        </w:rPr>
        <w:t>.</w:t>
      </w:r>
      <w:r w:rsidR="00C34D3E" w:rsidRPr="00C34D3E">
        <w:rPr>
          <w:rFonts w:ascii="Cordia New" w:eastAsia="Angsana New"/>
          <w:b/>
          <w:bCs/>
          <w:sz w:val="26"/>
          <w:szCs w:val="26"/>
        </w:rPr>
        <w:t>2</w:t>
      </w:r>
      <w:r w:rsidR="003E723C" w:rsidRPr="004B717F">
        <w:rPr>
          <w:rFonts w:ascii="Cordia New" w:eastAsia="Angsana New"/>
          <w:b/>
          <w:bCs/>
          <w:sz w:val="26"/>
          <w:szCs w:val="26"/>
          <w:cs/>
        </w:rPr>
        <w:t xml:space="preserve"> </w:t>
      </w:r>
      <w:r w:rsidR="00B87E00" w:rsidRPr="004B717F">
        <w:rPr>
          <w:rFonts w:ascii="Cordia New" w:eastAsia="Angsana New"/>
          <w:b/>
          <w:bCs/>
          <w:sz w:val="26"/>
          <w:szCs w:val="26"/>
        </w:rPr>
        <w:tab/>
      </w:r>
      <w:r w:rsidR="003E723C" w:rsidRPr="004B717F">
        <w:rPr>
          <w:rFonts w:ascii="Cordia New" w:eastAsia="Angsana New" w:hint="cs"/>
          <w:b/>
          <w:bCs/>
          <w:sz w:val="26"/>
          <w:szCs w:val="26"/>
          <w:cs/>
        </w:rPr>
        <w:t>เงินลงทุนที่ถูกตัดรายการ</w:t>
      </w:r>
    </w:p>
    <w:p w14:paraId="5800D910" w14:textId="161A9057" w:rsidR="009C4107" w:rsidRPr="004B717F" w:rsidRDefault="009C4107" w:rsidP="00DB6F16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</w:tabs>
        <w:spacing w:before="120" w:after="120"/>
        <w:ind w:left="900"/>
        <w:jc w:val="thaiDistribute"/>
        <w:rPr>
          <w:color w:val="FF0000"/>
          <w:sz w:val="26"/>
          <w:szCs w:val="26"/>
        </w:rPr>
      </w:pPr>
      <w:r w:rsidRPr="004B717F">
        <w:rPr>
          <w:rFonts w:ascii="Cordia New" w:eastAsia="Angsana New" w:hAnsi="Cordia New" w:hint="eastAsia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</w:t>
      </w:r>
      <w:r w:rsidR="00147188" w:rsidRPr="004B717F">
        <w:rPr>
          <w:rFonts w:ascii="Cordia New" w:eastAsia="Angsana New" w:hAnsi="Cordia New" w:hint="cs"/>
          <w:sz w:val="26"/>
          <w:szCs w:val="26"/>
          <w:cs/>
          <w:lang w:val="en-GB"/>
        </w:rPr>
        <w:t>ด้วยมูลค่า</w:t>
      </w:r>
      <w:r w:rsidRPr="004B717F">
        <w:rPr>
          <w:rFonts w:ascii="Cordia New" w:eastAsia="Angsana New" w:hAnsi="Cordia New" w:hint="eastAsia"/>
          <w:sz w:val="26"/>
          <w:szCs w:val="26"/>
          <w:cs/>
          <w:lang w:val="en-GB"/>
        </w:rPr>
        <w:t>ยุติธรรมผ่านกำไรขาดทุนเบ็ดเสร็จอื่น</w:t>
      </w:r>
      <w:r w:rsidR="00521091" w:rsidRPr="004B717F">
        <w:rPr>
          <w:rFonts w:ascii="Cordia New" w:eastAsia="Angsana New" w:hAnsi="Cordia New" w:hint="cs"/>
          <w:sz w:val="26"/>
          <w:szCs w:val="26"/>
          <w:cs/>
          <w:lang w:val="en-GB"/>
        </w:rPr>
        <w:t>ส่วนใหญ่เกิดจากการขายโดยการตัดรายการใน</w:t>
      </w:r>
      <w:r w:rsidRPr="004B717F">
        <w:rPr>
          <w:rFonts w:ascii="Cordia New" w:eastAsia="Angsana New" w:hAnsi="Cordia New" w:hint="eastAsia"/>
          <w:sz w:val="26"/>
          <w:szCs w:val="26"/>
          <w:cs/>
          <w:lang w:val="en-GB"/>
        </w:rPr>
        <w:t>ระหว่าง</w:t>
      </w:r>
      <w:r w:rsidR="00D30764">
        <w:rPr>
          <w:rFonts w:ascii="Cordia New" w:eastAsia="Angsana New" w:hAnsi="Cordia New" w:hint="cs"/>
          <w:sz w:val="26"/>
          <w:szCs w:val="26"/>
          <w:cs/>
          <w:lang w:val="en-GB"/>
        </w:rPr>
        <w:t>งวดหกเดือน</w:t>
      </w:r>
      <w:r w:rsidRPr="004B717F">
        <w:rPr>
          <w:rFonts w:ascii="Cordia New" w:eastAsia="Angsana New" w:hAnsi="Cordia New" w:hint="cs"/>
          <w:sz w:val="26"/>
          <w:szCs w:val="26"/>
          <w:cs/>
          <w:lang w:val="en-GB"/>
        </w:rPr>
        <w:t xml:space="preserve">สิ้นสุดวันที่ </w:t>
      </w:r>
      <w:r w:rsidR="00C34D3E" w:rsidRPr="00C34D3E">
        <w:rPr>
          <w:rFonts w:ascii="Cordia New" w:eastAsia="Angsana New" w:hAnsi="Cordia New"/>
          <w:sz w:val="26"/>
          <w:szCs w:val="26"/>
        </w:rPr>
        <w:t>30</w:t>
      </w:r>
      <w:r w:rsidRPr="004B717F">
        <w:rPr>
          <w:rFonts w:ascii="Cordia New" w:eastAsia="Angsana New" w:hAnsi="Cordia New"/>
          <w:sz w:val="26"/>
          <w:szCs w:val="26"/>
          <w:cs/>
          <w:lang w:val="en-GB"/>
        </w:rPr>
        <w:t xml:space="preserve"> </w:t>
      </w:r>
      <w:r w:rsidR="00D30764">
        <w:rPr>
          <w:rFonts w:ascii="Cordia New" w:eastAsia="Angsana New" w:hAnsi="Cordia New" w:hint="cs"/>
          <w:sz w:val="26"/>
          <w:szCs w:val="26"/>
          <w:cs/>
          <w:lang w:val="en-GB"/>
        </w:rPr>
        <w:t>มิถุนายน</w:t>
      </w:r>
      <w:r w:rsidRPr="004B717F">
        <w:rPr>
          <w:rFonts w:ascii="Cordia New" w:eastAsia="Angsana New" w:hAnsi="Cordia New"/>
          <w:sz w:val="26"/>
          <w:szCs w:val="26"/>
          <w:cs/>
          <w:lang w:val="en-GB"/>
        </w:rPr>
        <w:t xml:space="preserve"> </w:t>
      </w:r>
      <w:r w:rsidR="00C34D3E" w:rsidRPr="00C34D3E">
        <w:rPr>
          <w:rFonts w:ascii="Cordia New" w:eastAsia="Angsana New" w:hAnsi="Cordia New"/>
          <w:sz w:val="26"/>
          <w:szCs w:val="26"/>
        </w:rPr>
        <w:t>2565</w:t>
      </w:r>
      <w:r w:rsidRPr="004B717F">
        <w:rPr>
          <w:rFonts w:ascii="Cordia New" w:eastAsia="Angsana New" w:hAnsi="Cordia New" w:hint="cs"/>
          <w:sz w:val="26"/>
          <w:szCs w:val="26"/>
          <w:cs/>
          <w:lang w:val="en-GB"/>
        </w:rPr>
        <w:t xml:space="preserve"> </w:t>
      </w:r>
      <w:r w:rsidR="004242A5" w:rsidRPr="004B717F">
        <w:rPr>
          <w:rFonts w:ascii="Cordia New" w:eastAsia="Angsana New" w:hAnsi="Cordia New" w:hint="cs"/>
          <w:sz w:val="26"/>
          <w:szCs w:val="26"/>
          <w:cs/>
          <w:lang w:val="en-GB"/>
        </w:rPr>
        <w:t xml:space="preserve">และ </w:t>
      </w:r>
      <w:r w:rsidR="00C34D3E" w:rsidRPr="00C34D3E">
        <w:rPr>
          <w:rFonts w:ascii="Cordia New" w:eastAsia="Angsana New" w:hAnsi="Cordia New"/>
          <w:sz w:val="26"/>
          <w:szCs w:val="26"/>
        </w:rPr>
        <w:t>2564</w:t>
      </w:r>
      <w:r w:rsidR="004242A5" w:rsidRPr="004B717F">
        <w:rPr>
          <w:rFonts w:ascii="Cordia New" w:eastAsia="Angsana New" w:hAnsi="Cordia New"/>
          <w:sz w:val="26"/>
          <w:szCs w:val="26"/>
          <w:cs/>
        </w:rPr>
        <w:t xml:space="preserve"> </w:t>
      </w:r>
      <w:r w:rsidRPr="004B717F">
        <w:rPr>
          <w:rFonts w:ascii="Cordia New" w:eastAsia="Angsana New" w:hAnsi="Cordia New" w:hint="eastAsia"/>
          <w:sz w:val="26"/>
          <w:szCs w:val="26"/>
          <w:cs/>
          <w:lang w:val="en-GB"/>
        </w:rPr>
        <w:t>มีดังนี้</w:t>
      </w:r>
    </w:p>
    <w:tbl>
      <w:tblPr>
        <w:tblW w:w="8647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134"/>
        <w:gridCol w:w="993"/>
        <w:gridCol w:w="992"/>
        <w:gridCol w:w="992"/>
        <w:gridCol w:w="992"/>
        <w:gridCol w:w="993"/>
      </w:tblGrid>
      <w:tr w:rsidR="004242A5" w:rsidRPr="004B717F" w14:paraId="51ACD39C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33942091" w14:textId="49EEC7EF" w:rsidR="004242A5" w:rsidRPr="004B717F" w:rsidRDefault="004242A5" w:rsidP="00510E2A">
            <w:pPr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096" w:type="dxa"/>
            <w:gridSpan w:val="6"/>
            <w:shd w:val="clear" w:color="auto" w:fill="auto"/>
            <w:vAlign w:val="bottom"/>
          </w:tcPr>
          <w:p w14:paraId="54B227C7" w14:textId="77777777" w:rsidR="004242A5" w:rsidRPr="004B717F" w:rsidRDefault="004242A5" w:rsidP="004242A5">
            <w:pPr>
              <w:tabs>
                <w:tab w:val="left" w:pos="4962"/>
                <w:tab w:val="right" w:pos="5529"/>
              </w:tabs>
              <w:ind w:right="-21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4242A5" w:rsidRPr="004B717F" w14:paraId="44A345E2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6E3EEB19" w14:textId="77777777" w:rsidR="004242A5" w:rsidRPr="004B717F" w:rsidRDefault="004242A5" w:rsidP="004242A5">
            <w:pPr>
              <w:snapToGrid w:val="0"/>
            </w:pPr>
          </w:p>
        </w:tc>
        <w:tc>
          <w:tcPr>
            <w:tcW w:w="6096" w:type="dxa"/>
            <w:gridSpan w:val="6"/>
            <w:shd w:val="clear" w:color="auto" w:fill="auto"/>
            <w:vAlign w:val="bottom"/>
          </w:tcPr>
          <w:p w14:paraId="7ECE1FB4" w14:textId="77777777" w:rsidR="004242A5" w:rsidRPr="004B717F" w:rsidRDefault="004242A5" w:rsidP="004242A5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4242A5" w:rsidRPr="004B717F" w14:paraId="2873ED7E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46BCD4EE" w14:textId="77777777" w:rsidR="004242A5" w:rsidRPr="004B717F" w:rsidRDefault="004242A5" w:rsidP="004242A5">
            <w:pPr>
              <w:snapToGrid w:val="0"/>
            </w:pP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55418288" w14:textId="77777777" w:rsidR="004242A5" w:rsidRPr="004B717F" w:rsidRDefault="004242A5" w:rsidP="004242A5">
            <w:pPr>
              <w:ind w:left="-53" w:right="-53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eastAsia"/>
                <w:sz w:val="26"/>
                <w:szCs w:val="26"/>
                <w:cs/>
              </w:rPr>
              <w:t xml:space="preserve">มูลค่ายุติธรรม 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rFonts w:hint="eastAsia"/>
                <w:sz w:val="26"/>
                <w:szCs w:val="26"/>
                <w:u w:val="single"/>
                <w:cs/>
              </w:rPr>
              <w:t>ณ วันที่ตัดรายการ</w:t>
            </w:r>
          </w:p>
        </w:tc>
        <w:tc>
          <w:tcPr>
            <w:tcW w:w="1984" w:type="dxa"/>
            <w:gridSpan w:val="2"/>
            <w:vAlign w:val="bottom"/>
          </w:tcPr>
          <w:p w14:paraId="4D396D9A" w14:textId="77777777" w:rsidR="004242A5" w:rsidRPr="004B717F" w:rsidRDefault="004242A5" w:rsidP="004242A5">
            <w:pPr>
              <w:ind w:left="-53" w:right="-53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eastAsia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985" w:type="dxa"/>
            <w:gridSpan w:val="2"/>
            <w:vAlign w:val="bottom"/>
          </w:tcPr>
          <w:p w14:paraId="2F2E90C0" w14:textId="77777777" w:rsidR="004242A5" w:rsidRPr="004B717F" w:rsidRDefault="004242A5" w:rsidP="004242A5">
            <w:pPr>
              <w:ind w:left="-53" w:right="-53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rFonts w:hint="eastAsia"/>
                <w:sz w:val="26"/>
                <w:szCs w:val="26"/>
                <w:u w:val="single"/>
                <w:cs/>
              </w:rPr>
              <w:t>กำไร</w:t>
            </w:r>
            <w:r w:rsidRPr="004B717F">
              <w:rPr>
                <w:sz w:val="26"/>
                <w:szCs w:val="26"/>
                <w:u w:val="single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(ขาดทุน</w:t>
            </w:r>
            <w:r w:rsidRPr="004B717F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D30764" w:rsidRPr="004B717F" w14:paraId="40D2D750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026AC927" w14:textId="77777777" w:rsidR="00D30764" w:rsidRPr="004B717F" w:rsidRDefault="00D30764" w:rsidP="00D3076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 New" w:eastAsia="Angsana New" w:hAnsi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BB1BDF" w14:textId="0A62695B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3C88CEB7" w14:textId="02CA023D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992" w:type="dxa"/>
          </w:tcPr>
          <w:p w14:paraId="2BB29211" w14:textId="012276C2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992" w:type="dxa"/>
          </w:tcPr>
          <w:p w14:paraId="4A9D2893" w14:textId="098C930E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992" w:type="dxa"/>
          </w:tcPr>
          <w:p w14:paraId="1905B656" w14:textId="14C3F32B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993" w:type="dxa"/>
          </w:tcPr>
          <w:p w14:paraId="665E0AD7" w14:textId="0D455273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D30764" w:rsidRPr="004B717F" w14:paraId="0B32132E" w14:textId="77777777" w:rsidTr="004242A5">
        <w:trPr>
          <w:cantSplit/>
          <w:trHeight w:val="60"/>
        </w:trPr>
        <w:tc>
          <w:tcPr>
            <w:tcW w:w="2551" w:type="dxa"/>
            <w:shd w:val="clear" w:color="auto" w:fill="auto"/>
          </w:tcPr>
          <w:p w14:paraId="739ADF8B" w14:textId="77777777" w:rsidR="00D30764" w:rsidRPr="004B717F" w:rsidRDefault="00D30764" w:rsidP="00D3076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>เงินลงทุนที่ถูกตัด</w:t>
            </w:r>
            <w:r w:rsidRPr="004B717F">
              <w:rPr>
                <w:rFonts w:ascii="Cordia New" w:eastAsia="Angsana New" w:hAnsi="Cordia New" w:hint="cs"/>
                <w:sz w:val="26"/>
                <w:szCs w:val="26"/>
                <w:cs/>
              </w:rPr>
              <w:t>ร</w:t>
            </w: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>ายการ</w:t>
            </w:r>
          </w:p>
        </w:tc>
        <w:tc>
          <w:tcPr>
            <w:tcW w:w="1134" w:type="dxa"/>
            <w:shd w:val="clear" w:color="auto" w:fill="auto"/>
          </w:tcPr>
          <w:p w14:paraId="177EBC47" w14:textId="28960B00" w:rsidR="00D30764" w:rsidRPr="004B717F" w:rsidDel="00B037DC" w:rsidRDefault="00C34D3E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19</w:t>
            </w:r>
            <w:r w:rsidR="00AE008A" w:rsidRPr="00AE008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993" w:type="dxa"/>
            <w:shd w:val="clear" w:color="auto" w:fill="auto"/>
          </w:tcPr>
          <w:p w14:paraId="7409AF1B" w14:textId="2DA57BAA" w:rsidR="00D30764" w:rsidRPr="003A157D" w:rsidDel="00B037DC" w:rsidRDefault="00C34D3E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11</w:t>
            </w:r>
            <w:r w:rsidR="00D3076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992" w:type="dxa"/>
          </w:tcPr>
          <w:p w14:paraId="328F8B4E" w14:textId="2BC4172B" w:rsidR="00D30764" w:rsidRPr="004B717F" w:rsidRDefault="00C34D3E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992" w:type="dxa"/>
          </w:tcPr>
          <w:p w14:paraId="47E009C6" w14:textId="3F8ADC10" w:rsidR="00D30764" w:rsidRPr="003A157D" w:rsidRDefault="00C34D3E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992" w:type="dxa"/>
          </w:tcPr>
          <w:p w14:paraId="78E3D3FB" w14:textId="2B0D9A8E" w:rsidR="00D30764" w:rsidRPr="004B717F" w:rsidRDefault="00C34D3E" w:rsidP="00D30764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993" w:type="dxa"/>
          </w:tcPr>
          <w:p w14:paraId="57484954" w14:textId="2A3415D4" w:rsidR="00D30764" w:rsidRPr="003A157D" w:rsidRDefault="00C34D3E" w:rsidP="00D30764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435</w:t>
            </w:r>
          </w:p>
        </w:tc>
      </w:tr>
    </w:tbl>
    <w:p w14:paraId="1B168243" w14:textId="77777777" w:rsidR="004242A5" w:rsidRPr="004B717F" w:rsidRDefault="004242A5" w:rsidP="004242A5">
      <w:pPr>
        <w:ind w:right="274"/>
        <w:rPr>
          <w:b/>
          <w:bCs/>
          <w:sz w:val="26"/>
          <w:szCs w:val="26"/>
          <w:cs/>
        </w:rPr>
      </w:pPr>
    </w:p>
    <w:tbl>
      <w:tblPr>
        <w:tblW w:w="8646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134"/>
        <w:gridCol w:w="992"/>
        <w:gridCol w:w="993"/>
        <w:gridCol w:w="992"/>
        <w:gridCol w:w="992"/>
        <w:gridCol w:w="992"/>
      </w:tblGrid>
      <w:tr w:rsidR="004242A5" w:rsidRPr="004B717F" w14:paraId="0CC40FDB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499000CF" w14:textId="5C4CE18F" w:rsidR="004242A5" w:rsidRPr="004B717F" w:rsidRDefault="004242A5" w:rsidP="00257541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095" w:type="dxa"/>
            <w:gridSpan w:val="6"/>
            <w:shd w:val="clear" w:color="auto" w:fill="auto"/>
            <w:vAlign w:val="bottom"/>
          </w:tcPr>
          <w:p w14:paraId="347BCF14" w14:textId="77777777" w:rsidR="004242A5" w:rsidRPr="004B717F" w:rsidRDefault="004242A5" w:rsidP="007C57D7">
            <w:pPr>
              <w:tabs>
                <w:tab w:val="left" w:pos="4962"/>
                <w:tab w:val="right" w:pos="5529"/>
              </w:tabs>
              <w:ind w:right="-21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4242A5" w:rsidRPr="004B717F" w14:paraId="229F3A45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58A0F303" w14:textId="77777777" w:rsidR="004242A5" w:rsidRPr="004B717F" w:rsidRDefault="004242A5" w:rsidP="007C57D7">
            <w:pPr>
              <w:snapToGrid w:val="0"/>
            </w:pPr>
          </w:p>
        </w:tc>
        <w:tc>
          <w:tcPr>
            <w:tcW w:w="6095" w:type="dxa"/>
            <w:gridSpan w:val="6"/>
            <w:shd w:val="clear" w:color="auto" w:fill="auto"/>
            <w:vAlign w:val="bottom"/>
          </w:tcPr>
          <w:p w14:paraId="3197AB9B" w14:textId="77777777" w:rsidR="004242A5" w:rsidRPr="004B717F" w:rsidRDefault="004242A5" w:rsidP="007C57D7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4242A5" w:rsidRPr="004B717F" w14:paraId="1C150B4C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518B1E31" w14:textId="77777777" w:rsidR="004242A5" w:rsidRPr="004B717F" w:rsidRDefault="004242A5" w:rsidP="004242A5">
            <w:pPr>
              <w:snapToGrid w:val="0"/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61120F52" w14:textId="77777777" w:rsidR="004242A5" w:rsidRPr="004B717F" w:rsidRDefault="004242A5" w:rsidP="004242A5">
            <w:pPr>
              <w:ind w:left="-53" w:right="-53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eastAsia"/>
                <w:sz w:val="26"/>
                <w:szCs w:val="26"/>
                <w:cs/>
              </w:rPr>
              <w:t xml:space="preserve">มูลค่ายุติธรรม 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rFonts w:hint="eastAsia"/>
                <w:sz w:val="26"/>
                <w:szCs w:val="26"/>
                <w:u w:val="single"/>
                <w:cs/>
              </w:rPr>
              <w:t>ณ วันที่ตัดรายการ</w:t>
            </w:r>
          </w:p>
        </w:tc>
        <w:tc>
          <w:tcPr>
            <w:tcW w:w="1985" w:type="dxa"/>
            <w:gridSpan w:val="2"/>
            <w:vAlign w:val="bottom"/>
          </w:tcPr>
          <w:p w14:paraId="0CE2AE9C" w14:textId="77777777" w:rsidR="004242A5" w:rsidRPr="004B717F" w:rsidRDefault="004242A5" w:rsidP="004242A5">
            <w:pPr>
              <w:ind w:left="-53" w:right="-53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eastAsia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984" w:type="dxa"/>
            <w:gridSpan w:val="2"/>
            <w:vAlign w:val="bottom"/>
          </w:tcPr>
          <w:p w14:paraId="6F5146C6" w14:textId="77777777" w:rsidR="004242A5" w:rsidRPr="004B717F" w:rsidRDefault="004242A5" w:rsidP="004242A5">
            <w:pPr>
              <w:ind w:left="-53" w:right="-53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rFonts w:hint="eastAsia"/>
                <w:sz w:val="26"/>
                <w:szCs w:val="26"/>
                <w:u w:val="single"/>
                <w:cs/>
              </w:rPr>
              <w:t>กำไร</w:t>
            </w:r>
            <w:r w:rsidRPr="004B717F">
              <w:rPr>
                <w:sz w:val="26"/>
                <w:szCs w:val="26"/>
                <w:u w:val="single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(ขาดทุน</w:t>
            </w:r>
            <w:r w:rsidRPr="004B717F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D30764" w:rsidRPr="004B717F" w14:paraId="511F6E46" w14:textId="77777777" w:rsidTr="004242A5">
        <w:trPr>
          <w:cantSplit/>
        </w:trPr>
        <w:tc>
          <w:tcPr>
            <w:tcW w:w="2551" w:type="dxa"/>
            <w:shd w:val="clear" w:color="auto" w:fill="auto"/>
          </w:tcPr>
          <w:p w14:paraId="6E5F35B4" w14:textId="77777777" w:rsidR="00D30764" w:rsidRPr="004B717F" w:rsidRDefault="00D30764" w:rsidP="00D3076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 New" w:eastAsia="Angsana New" w:hAnsi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47B001" w14:textId="1750E445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48BB3660" w14:textId="010709D8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993" w:type="dxa"/>
          </w:tcPr>
          <w:p w14:paraId="1AB3B173" w14:textId="6291CFF7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992" w:type="dxa"/>
          </w:tcPr>
          <w:p w14:paraId="168F5726" w14:textId="5FF8D22F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992" w:type="dxa"/>
          </w:tcPr>
          <w:p w14:paraId="21BAF71A" w14:textId="2171CFA1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992" w:type="dxa"/>
          </w:tcPr>
          <w:p w14:paraId="36B17698" w14:textId="2AC4E45E" w:rsidR="00D30764" w:rsidRPr="00F3422E" w:rsidDel="00B037DC" w:rsidRDefault="00C34D3E" w:rsidP="00D30764">
            <w:pPr>
              <w:pStyle w:val="Header"/>
              <w:snapToGrid w:val="0"/>
              <w:ind w:left="-53" w:right="-52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D30764" w:rsidRPr="004B717F" w14:paraId="31FC4225" w14:textId="77777777" w:rsidTr="004242A5">
        <w:trPr>
          <w:cantSplit/>
          <w:trHeight w:val="60"/>
        </w:trPr>
        <w:tc>
          <w:tcPr>
            <w:tcW w:w="2551" w:type="dxa"/>
            <w:shd w:val="clear" w:color="auto" w:fill="auto"/>
          </w:tcPr>
          <w:p w14:paraId="3DD65117" w14:textId="77777777" w:rsidR="00D30764" w:rsidRPr="004B717F" w:rsidRDefault="00D30764" w:rsidP="00D3076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>เงินลงทุนที่ถูกตัด</w:t>
            </w:r>
            <w:r w:rsidRPr="004B717F">
              <w:rPr>
                <w:rFonts w:ascii="Cordia New" w:eastAsia="Angsana New" w:hAnsi="Cordia New" w:hint="cs"/>
                <w:sz w:val="26"/>
                <w:szCs w:val="26"/>
                <w:cs/>
              </w:rPr>
              <w:t>ร</w:t>
            </w: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>ายการ</w:t>
            </w:r>
          </w:p>
        </w:tc>
        <w:tc>
          <w:tcPr>
            <w:tcW w:w="1134" w:type="dxa"/>
            <w:shd w:val="clear" w:color="auto" w:fill="auto"/>
          </w:tcPr>
          <w:p w14:paraId="61F1BB24" w14:textId="7BD18716" w:rsidR="00D30764" w:rsidRPr="004B717F" w:rsidDel="00B037DC" w:rsidRDefault="00C34D3E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1A5417A" w14:textId="40E3C72D" w:rsidR="00D30764" w:rsidRPr="003A157D" w:rsidDel="00B037DC" w:rsidRDefault="00C34D3E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993" w:type="dxa"/>
          </w:tcPr>
          <w:p w14:paraId="0BCDA04B" w14:textId="77777777" w:rsidR="00D30764" w:rsidRPr="004B717F" w:rsidRDefault="00AE008A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2" w:type="dxa"/>
          </w:tcPr>
          <w:p w14:paraId="6A8B0ED9" w14:textId="3433189A" w:rsidR="00D30764" w:rsidRPr="003A157D" w:rsidRDefault="00C34D3E" w:rsidP="00D30764">
            <w:pPr>
              <w:pStyle w:val="Header"/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92" w:type="dxa"/>
          </w:tcPr>
          <w:p w14:paraId="73C57E1C" w14:textId="023C3563" w:rsidR="00D30764" w:rsidRPr="004B717F" w:rsidRDefault="00C34D3E" w:rsidP="00D30764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2" w:type="dxa"/>
          </w:tcPr>
          <w:p w14:paraId="7A83EBDC" w14:textId="436BB622" w:rsidR="00D30764" w:rsidRPr="003A157D" w:rsidRDefault="00C34D3E" w:rsidP="00D30764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33</w:t>
            </w:r>
          </w:p>
        </w:tc>
      </w:tr>
    </w:tbl>
    <w:p w14:paraId="35825C95" w14:textId="77777777" w:rsidR="009C4107" w:rsidRPr="004B717F" w:rsidRDefault="009C4107" w:rsidP="009C4107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</w:tabs>
        <w:ind w:left="892" w:right="576" w:hanging="446"/>
        <w:outlineLvl w:val="0"/>
        <w:rPr>
          <w:rFonts w:ascii="Cordia New" w:eastAsia="Angsana New"/>
          <w:b/>
          <w:bCs/>
          <w:sz w:val="26"/>
          <w:szCs w:val="26"/>
        </w:rPr>
      </w:pPr>
    </w:p>
    <w:p w14:paraId="6526A37B" w14:textId="5C159B35" w:rsidR="002D5DE2" w:rsidRPr="004B717F" w:rsidRDefault="004F34B1" w:rsidP="009C4107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</w:tabs>
        <w:ind w:left="892" w:right="576" w:hanging="446"/>
        <w:outlineLvl w:val="0"/>
        <w:rPr>
          <w:rFonts w:ascii="Cordia New" w:eastAsia="Angsana New"/>
          <w:b/>
          <w:bCs/>
          <w:sz w:val="26"/>
          <w:szCs w:val="26"/>
        </w:rPr>
      </w:pPr>
      <w:r w:rsidRPr="004B717F">
        <w:rPr>
          <w:rFonts w:ascii="Cordia New" w:eastAsia="Angsana New"/>
          <w:b/>
          <w:bCs/>
          <w:sz w:val="26"/>
          <w:szCs w:val="26"/>
          <w:cs/>
        </w:rPr>
        <w:br w:type="page"/>
      </w:r>
      <w:r w:rsidR="00C34D3E" w:rsidRPr="00C34D3E">
        <w:rPr>
          <w:rFonts w:ascii="Cordia New" w:eastAsia="Angsana New"/>
          <w:b/>
          <w:bCs/>
          <w:sz w:val="26"/>
          <w:szCs w:val="26"/>
        </w:rPr>
        <w:lastRenderedPageBreak/>
        <w:t>11</w:t>
      </w:r>
      <w:r w:rsidR="00FE4F66" w:rsidRPr="004B717F">
        <w:rPr>
          <w:rFonts w:ascii="Cordia New" w:eastAsia="Angsana New"/>
          <w:b/>
          <w:bCs/>
          <w:sz w:val="26"/>
          <w:szCs w:val="26"/>
          <w:cs/>
        </w:rPr>
        <w:t>.</w:t>
      </w:r>
      <w:r w:rsidR="00C34D3E" w:rsidRPr="00C34D3E">
        <w:rPr>
          <w:rFonts w:ascii="Cordia New" w:eastAsia="Angsana New"/>
          <w:b/>
          <w:bCs/>
          <w:sz w:val="26"/>
          <w:szCs w:val="26"/>
        </w:rPr>
        <w:t>3</w:t>
      </w:r>
      <w:r w:rsidR="00B87E00" w:rsidRPr="004B717F">
        <w:rPr>
          <w:rFonts w:ascii="Cordia New" w:eastAsia="Angsana New"/>
          <w:b/>
          <w:bCs/>
          <w:sz w:val="26"/>
          <w:szCs w:val="26"/>
        </w:rPr>
        <w:tab/>
      </w:r>
      <w:r w:rsidR="002D5DE2" w:rsidRPr="004B717F">
        <w:rPr>
          <w:rFonts w:ascii="Cordia New" w:eastAsia="Angsana New"/>
          <w:b/>
          <w:bCs/>
          <w:sz w:val="26"/>
          <w:szCs w:val="26"/>
          <w:cs/>
        </w:rPr>
        <w:t>เงินลงทุนในบริษัทที่มีปัญหาเกี่ยวกับการดำเนินงาน</w:t>
      </w:r>
    </w:p>
    <w:p w14:paraId="165AA058" w14:textId="77777777" w:rsidR="009C4107" w:rsidRPr="004B717F" w:rsidRDefault="004F34B1" w:rsidP="00DB6F16">
      <w:pPr>
        <w:pStyle w:val="BodyText2"/>
        <w:spacing w:before="120" w:after="120" w:line="240" w:lineRule="atLeast"/>
        <w:ind w:left="900" w:right="0"/>
        <w:jc w:val="thaiDistribute"/>
        <w:rPr>
          <w:color w:val="FF0000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  <w:lang w:val="en-US" w:eastAsia="en-US"/>
        </w:rPr>
        <w:t>ธนาคารและบริษัทย่อยมีเงินลงทุนในบริษัทที่มีปัญหาเกี่ยวกับการดำเนินงานต่อเนื่องของกิจการและ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ดังนี้</w:t>
      </w:r>
    </w:p>
    <w:tbl>
      <w:tblPr>
        <w:tblW w:w="930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134"/>
        <w:gridCol w:w="1251"/>
        <w:gridCol w:w="6"/>
        <w:gridCol w:w="1070"/>
        <w:gridCol w:w="1075"/>
        <w:gridCol w:w="1227"/>
      </w:tblGrid>
      <w:tr w:rsidR="004F34B1" w:rsidRPr="004B717F" w14:paraId="0195A208" w14:textId="77777777" w:rsidTr="009D3139">
        <w:trPr>
          <w:cantSplit/>
        </w:trPr>
        <w:tc>
          <w:tcPr>
            <w:tcW w:w="2410" w:type="dxa"/>
            <w:shd w:val="clear" w:color="auto" w:fill="auto"/>
          </w:tcPr>
          <w:p w14:paraId="2DC610B5" w14:textId="13F6D3DD" w:rsidR="004F34B1" w:rsidRPr="004B717F" w:rsidRDefault="004F34B1" w:rsidP="002C6207">
            <w:pPr>
              <w:spacing w:line="32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6897" w:type="dxa"/>
            <w:gridSpan w:val="7"/>
            <w:shd w:val="clear" w:color="auto" w:fill="auto"/>
          </w:tcPr>
          <w:p w14:paraId="227BC733" w14:textId="77777777" w:rsidR="004F34B1" w:rsidRPr="004B717F" w:rsidRDefault="004F34B1" w:rsidP="002C6207">
            <w:pPr>
              <w:spacing w:line="320" w:lineRule="exact"/>
              <w:ind w:right="-98"/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4F34B1" w:rsidRPr="004B717F" w14:paraId="00652B74" w14:textId="77777777" w:rsidTr="009D3139">
        <w:trPr>
          <w:cantSplit/>
        </w:trPr>
        <w:tc>
          <w:tcPr>
            <w:tcW w:w="2410" w:type="dxa"/>
            <w:shd w:val="clear" w:color="auto" w:fill="auto"/>
          </w:tcPr>
          <w:p w14:paraId="6475D0B7" w14:textId="77777777" w:rsidR="004F34B1" w:rsidRPr="004B717F" w:rsidRDefault="004F34B1" w:rsidP="002C6207">
            <w:pPr>
              <w:tabs>
                <w:tab w:val="left" w:pos="360"/>
                <w:tab w:val="left" w:pos="540"/>
              </w:tabs>
              <w:snapToGrid w:val="0"/>
              <w:spacing w:line="320" w:lineRule="exact"/>
              <w:ind w:right="-36"/>
              <w:rPr>
                <w:sz w:val="26"/>
                <w:szCs w:val="26"/>
              </w:rPr>
            </w:pPr>
          </w:p>
        </w:tc>
        <w:tc>
          <w:tcPr>
            <w:tcW w:w="6897" w:type="dxa"/>
            <w:gridSpan w:val="7"/>
            <w:shd w:val="clear" w:color="auto" w:fill="auto"/>
          </w:tcPr>
          <w:p w14:paraId="16D4E516" w14:textId="77777777" w:rsidR="004F34B1" w:rsidRPr="004B717F" w:rsidRDefault="004F34B1" w:rsidP="002C6207">
            <w:pPr>
              <w:spacing w:line="320" w:lineRule="exact"/>
              <w:ind w:left="-34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4F34B1" w:rsidRPr="004B717F" w14:paraId="7A80B22F" w14:textId="77777777" w:rsidTr="009D3139">
        <w:trPr>
          <w:cantSplit/>
        </w:trPr>
        <w:tc>
          <w:tcPr>
            <w:tcW w:w="2410" w:type="dxa"/>
            <w:shd w:val="clear" w:color="auto" w:fill="auto"/>
          </w:tcPr>
          <w:p w14:paraId="4440A5EE" w14:textId="77777777" w:rsidR="004F34B1" w:rsidRPr="004B717F" w:rsidRDefault="004F34B1" w:rsidP="002C6207">
            <w:pPr>
              <w:tabs>
                <w:tab w:val="left" w:pos="360"/>
                <w:tab w:val="left" w:pos="540"/>
              </w:tabs>
              <w:snapToGrid w:val="0"/>
              <w:spacing w:line="320" w:lineRule="exact"/>
              <w:ind w:right="-36"/>
              <w:rPr>
                <w:sz w:val="26"/>
                <w:szCs w:val="26"/>
                <w:u w:val="single"/>
              </w:rPr>
            </w:pPr>
          </w:p>
        </w:tc>
        <w:tc>
          <w:tcPr>
            <w:tcW w:w="3525" w:type="dxa"/>
            <w:gridSpan w:val="4"/>
            <w:shd w:val="clear" w:color="auto" w:fill="auto"/>
          </w:tcPr>
          <w:p w14:paraId="7F2A7C6B" w14:textId="709A13B1" w:rsidR="004F34B1" w:rsidRPr="004B717F" w:rsidRDefault="00C34D3E" w:rsidP="00D30764">
            <w:pPr>
              <w:spacing w:line="320" w:lineRule="exact"/>
              <w:ind w:left="-86" w:right="-108"/>
              <w:jc w:val="center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30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 มิถุนายน </w:t>
            </w:r>
            <w:r w:rsidRPr="00C34D3E">
              <w:rPr>
                <w:rFonts w:eastAsia="Angsana New" w:hint="cs"/>
                <w:sz w:val="26"/>
                <w:szCs w:val="26"/>
                <w:u w:val="single"/>
                <w:lang w:eastAsia="th-TH"/>
              </w:rPr>
              <w:t>256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5</w:t>
            </w:r>
          </w:p>
        </w:tc>
        <w:tc>
          <w:tcPr>
            <w:tcW w:w="3372" w:type="dxa"/>
            <w:gridSpan w:val="3"/>
            <w:shd w:val="clear" w:color="auto" w:fill="auto"/>
          </w:tcPr>
          <w:p w14:paraId="1BF3FEBF" w14:textId="4F128041" w:rsidR="004F34B1" w:rsidRPr="004B717F" w:rsidRDefault="00C34D3E" w:rsidP="00D30764">
            <w:pPr>
              <w:spacing w:line="320" w:lineRule="exact"/>
              <w:ind w:left="-86" w:right="-108"/>
              <w:jc w:val="center"/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31</w:t>
            </w:r>
            <w:r w:rsidR="00D30764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2564</w:t>
            </w:r>
          </w:p>
        </w:tc>
      </w:tr>
      <w:tr w:rsidR="004F34B1" w:rsidRPr="004B717F" w14:paraId="19A375D2" w14:textId="77777777" w:rsidTr="009D3139">
        <w:trPr>
          <w:cantSplit/>
        </w:trPr>
        <w:tc>
          <w:tcPr>
            <w:tcW w:w="2410" w:type="dxa"/>
            <w:shd w:val="clear" w:color="auto" w:fill="auto"/>
          </w:tcPr>
          <w:p w14:paraId="3640BC3F" w14:textId="77777777" w:rsidR="004F34B1" w:rsidRPr="004B717F" w:rsidRDefault="004F34B1" w:rsidP="002C6207">
            <w:pPr>
              <w:tabs>
                <w:tab w:val="left" w:pos="360"/>
                <w:tab w:val="left" w:pos="540"/>
              </w:tabs>
              <w:snapToGrid w:val="0"/>
              <w:spacing w:line="320" w:lineRule="exact"/>
              <w:ind w:right="-36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C828A6F" w14:textId="77777777" w:rsidR="004F34B1" w:rsidRPr="004B717F" w:rsidRDefault="004F34B1" w:rsidP="002C620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ราคาทุน/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ราคาตามบัญชี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5C473" w14:textId="77777777" w:rsidR="004F34B1" w:rsidRPr="004B717F" w:rsidRDefault="004F34B1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1251" w:type="dxa"/>
            <w:shd w:val="clear" w:color="auto" w:fill="auto"/>
          </w:tcPr>
          <w:p w14:paraId="634E60FE" w14:textId="77777777" w:rsidR="004F34B1" w:rsidRPr="004B717F" w:rsidRDefault="004F34B1" w:rsidP="002C620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ค่าเผื่อ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076" w:type="dxa"/>
            <w:gridSpan w:val="2"/>
            <w:shd w:val="clear" w:color="auto" w:fill="auto"/>
          </w:tcPr>
          <w:p w14:paraId="50EBDBB8" w14:textId="77777777" w:rsidR="004F34B1" w:rsidRPr="004B717F" w:rsidRDefault="004F34B1" w:rsidP="002C620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ราคาทุน/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ราคาตามบัญชี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3590DD2" w14:textId="77777777" w:rsidR="004F34B1" w:rsidRPr="004B717F" w:rsidRDefault="004F34B1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1227" w:type="dxa"/>
            <w:shd w:val="clear" w:color="auto" w:fill="auto"/>
          </w:tcPr>
          <w:p w14:paraId="0A73DAF4" w14:textId="77777777" w:rsidR="004F34B1" w:rsidRPr="004B717F" w:rsidRDefault="004F34B1" w:rsidP="002C6207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ค่าเผื่อ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</w:tr>
      <w:tr w:rsidR="00DF6F7C" w:rsidRPr="004B717F" w14:paraId="4A7BC61A" w14:textId="77777777" w:rsidTr="009D3139">
        <w:trPr>
          <w:cantSplit/>
        </w:trPr>
        <w:tc>
          <w:tcPr>
            <w:tcW w:w="2410" w:type="dxa"/>
            <w:shd w:val="clear" w:color="auto" w:fill="auto"/>
          </w:tcPr>
          <w:p w14:paraId="2EEBAF17" w14:textId="77777777" w:rsidR="00DF6F7C" w:rsidRPr="004B717F" w:rsidRDefault="00DF6F7C" w:rsidP="00DF6F7C">
            <w:pPr>
              <w:spacing w:line="320" w:lineRule="exact"/>
              <w:ind w:left="459" w:right="-36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 หลักทรัพย์หุ้นทุน</w:t>
            </w:r>
          </w:p>
        </w:tc>
        <w:tc>
          <w:tcPr>
            <w:tcW w:w="1134" w:type="dxa"/>
            <w:shd w:val="clear" w:color="auto" w:fill="auto"/>
          </w:tcPr>
          <w:p w14:paraId="22A8C8DE" w14:textId="268E1A53" w:rsidR="00DF6F7C" w:rsidRPr="004B717F" w:rsidRDefault="00DF6F7C" w:rsidP="00DF6F7C">
            <w:pPr>
              <w:tabs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402EB960" w14:textId="77777777" w:rsidR="00DF6F7C" w:rsidRPr="004B717F" w:rsidRDefault="00DF6F7C" w:rsidP="00DF6F7C">
            <w:pPr>
              <w:tabs>
                <w:tab w:val="center" w:pos="455"/>
              </w:tabs>
              <w:spacing w:line="320" w:lineRule="exact"/>
              <w:ind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5B8A71B6" w14:textId="77777777" w:rsidR="00DF6F7C" w:rsidRPr="004B717F" w:rsidRDefault="00DF6F7C" w:rsidP="00DF6F7C">
            <w:pPr>
              <w:tabs>
                <w:tab w:val="center" w:pos="574"/>
              </w:tabs>
              <w:spacing w:line="320" w:lineRule="exact"/>
              <w:ind w:right="-11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76" w:type="dxa"/>
            <w:gridSpan w:val="2"/>
            <w:shd w:val="clear" w:color="auto" w:fill="auto"/>
          </w:tcPr>
          <w:p w14:paraId="69394B26" w14:textId="46031337" w:rsidR="00DF6F7C" w:rsidRPr="004B717F" w:rsidRDefault="00DF6F7C" w:rsidP="00DF6F7C">
            <w:pPr>
              <w:tabs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</w:p>
        </w:tc>
        <w:tc>
          <w:tcPr>
            <w:tcW w:w="1075" w:type="dxa"/>
            <w:shd w:val="clear" w:color="auto" w:fill="auto"/>
          </w:tcPr>
          <w:p w14:paraId="5604F08E" w14:textId="77777777" w:rsidR="00DF6F7C" w:rsidRPr="004B717F" w:rsidRDefault="00DF6F7C" w:rsidP="00DF6F7C">
            <w:pPr>
              <w:tabs>
                <w:tab w:val="center" w:pos="455"/>
              </w:tabs>
              <w:spacing w:line="320" w:lineRule="exact"/>
              <w:ind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168D6C2D" w14:textId="77777777" w:rsidR="00DF6F7C" w:rsidRPr="004B717F" w:rsidRDefault="00DF6F7C" w:rsidP="00DF6F7C">
            <w:pPr>
              <w:tabs>
                <w:tab w:val="center" w:pos="574"/>
              </w:tabs>
              <w:spacing w:line="320" w:lineRule="exact"/>
              <w:ind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DF6F7C" w:rsidRPr="004B717F" w14:paraId="6D7C3BCF" w14:textId="77777777" w:rsidTr="009D3139">
        <w:trPr>
          <w:cantSplit/>
        </w:trPr>
        <w:tc>
          <w:tcPr>
            <w:tcW w:w="2410" w:type="dxa"/>
            <w:shd w:val="clear" w:color="auto" w:fill="auto"/>
          </w:tcPr>
          <w:p w14:paraId="096B9F6D" w14:textId="77777777" w:rsidR="00DF6F7C" w:rsidRPr="004B717F" w:rsidRDefault="00DF6F7C" w:rsidP="00DF6F7C">
            <w:pPr>
              <w:spacing w:line="320" w:lineRule="exact"/>
              <w:ind w:left="459" w:right="-36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- </w:t>
            </w:r>
            <w:r w:rsidRPr="004B717F">
              <w:rPr>
                <w:rFonts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</w:tcPr>
          <w:p w14:paraId="00CFD31F" w14:textId="6CFDB735" w:rsidR="00DF6F7C" w:rsidRPr="004B717F" w:rsidRDefault="00DF6F7C" w:rsidP="00DF6F7C">
            <w:pPr>
              <w:tabs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778</w:t>
            </w:r>
          </w:p>
        </w:tc>
        <w:tc>
          <w:tcPr>
            <w:tcW w:w="1134" w:type="dxa"/>
            <w:shd w:val="clear" w:color="auto" w:fill="auto"/>
          </w:tcPr>
          <w:p w14:paraId="3FE2FA6B" w14:textId="77777777" w:rsidR="00DF6F7C" w:rsidRPr="004B717F" w:rsidRDefault="00DF6F7C" w:rsidP="00DF6F7C">
            <w:pPr>
              <w:tabs>
                <w:tab w:val="left" w:pos="204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51" w:type="dxa"/>
            <w:shd w:val="clear" w:color="auto" w:fill="auto"/>
          </w:tcPr>
          <w:p w14:paraId="01ADB085" w14:textId="74FB8DDC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single"/>
              </w:rPr>
            </w:pPr>
            <w:r>
              <w:rPr>
                <w:sz w:val="26"/>
              </w:rPr>
              <w:tab/>
            </w:r>
            <w:r w:rsidRPr="00DF6F7C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u w:val="single"/>
              </w:rPr>
              <w:t>718</w:t>
            </w:r>
            <w:r w:rsidRPr="00DF6F7C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6" w:type="dxa"/>
            <w:gridSpan w:val="2"/>
            <w:shd w:val="clear" w:color="auto" w:fill="auto"/>
          </w:tcPr>
          <w:p w14:paraId="7F598E7E" w14:textId="40E0E6C9" w:rsidR="00DF6F7C" w:rsidRPr="004B717F" w:rsidRDefault="00DF6F7C" w:rsidP="00DF6F7C">
            <w:pPr>
              <w:tabs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797</w:t>
            </w:r>
          </w:p>
        </w:tc>
        <w:tc>
          <w:tcPr>
            <w:tcW w:w="1075" w:type="dxa"/>
            <w:shd w:val="clear" w:color="auto" w:fill="auto"/>
          </w:tcPr>
          <w:p w14:paraId="29BC701D" w14:textId="77777777" w:rsidR="00DF6F7C" w:rsidRPr="004B717F" w:rsidRDefault="00DF6F7C" w:rsidP="00DF6F7C">
            <w:pPr>
              <w:tabs>
                <w:tab w:val="left" w:pos="204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27" w:type="dxa"/>
            <w:shd w:val="clear" w:color="auto" w:fill="auto"/>
          </w:tcPr>
          <w:p w14:paraId="3D25C826" w14:textId="42E6CEA0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single"/>
              </w:rPr>
            </w:pPr>
            <w:r w:rsidRPr="004B717F">
              <w:rPr>
                <w:sz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u w:val="single"/>
              </w:rPr>
              <w:t>734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DF6F7C" w:rsidRPr="004B717F" w14:paraId="5EBA0F4F" w14:textId="77777777" w:rsidTr="00DF6F7C">
        <w:trPr>
          <w:cantSplit/>
          <w:trHeight w:val="63"/>
        </w:trPr>
        <w:tc>
          <w:tcPr>
            <w:tcW w:w="2410" w:type="dxa"/>
            <w:shd w:val="clear" w:color="auto" w:fill="auto"/>
          </w:tcPr>
          <w:p w14:paraId="520F6484" w14:textId="77777777" w:rsidR="00DF6F7C" w:rsidRPr="004B717F" w:rsidRDefault="00DF6F7C" w:rsidP="00DF6F7C">
            <w:pPr>
              <w:tabs>
                <w:tab w:val="left" w:pos="360"/>
                <w:tab w:val="left" w:pos="540"/>
                <w:tab w:val="left" w:pos="1026"/>
              </w:tabs>
              <w:spacing w:line="320" w:lineRule="exact"/>
              <w:ind w:right="-36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33900095" w14:textId="28BF494F" w:rsidR="00DF6F7C" w:rsidRPr="004B717F" w:rsidRDefault="00DF6F7C" w:rsidP="00DF6F7C">
            <w:pPr>
              <w:tabs>
                <w:tab w:val="left" w:pos="364"/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801</w:t>
            </w:r>
          </w:p>
        </w:tc>
        <w:tc>
          <w:tcPr>
            <w:tcW w:w="1134" w:type="dxa"/>
            <w:shd w:val="clear" w:color="auto" w:fill="auto"/>
          </w:tcPr>
          <w:p w14:paraId="36732BCC" w14:textId="77777777" w:rsidR="00DF6F7C" w:rsidRPr="004B717F" w:rsidRDefault="00DF6F7C" w:rsidP="00DF6F7C">
            <w:pPr>
              <w:tabs>
                <w:tab w:val="left" w:pos="202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-</w:t>
            </w:r>
            <w:r w:rsidRPr="004B717F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1251" w:type="dxa"/>
            <w:shd w:val="clear" w:color="auto" w:fill="auto"/>
          </w:tcPr>
          <w:p w14:paraId="7B63F883" w14:textId="6AED9ECA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double"/>
              </w:rPr>
            </w:pPr>
            <w:r>
              <w:rPr>
                <w:sz w:val="26"/>
              </w:rPr>
              <w:tab/>
            </w:r>
            <w:r w:rsidRPr="00DF6F7C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u w:val="double"/>
              </w:rPr>
              <w:t>718</w:t>
            </w:r>
            <w:r w:rsidRPr="00DF6F7C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076" w:type="dxa"/>
            <w:gridSpan w:val="2"/>
            <w:shd w:val="clear" w:color="auto" w:fill="auto"/>
          </w:tcPr>
          <w:p w14:paraId="4541BDC3" w14:textId="497FF5A0" w:rsidR="00DF6F7C" w:rsidRPr="004B717F" w:rsidRDefault="00DF6F7C" w:rsidP="00DF6F7C">
            <w:pPr>
              <w:tabs>
                <w:tab w:val="left" w:pos="364"/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820</w:t>
            </w:r>
          </w:p>
        </w:tc>
        <w:tc>
          <w:tcPr>
            <w:tcW w:w="1075" w:type="dxa"/>
            <w:shd w:val="clear" w:color="auto" w:fill="auto"/>
          </w:tcPr>
          <w:p w14:paraId="0619CB91" w14:textId="77777777" w:rsidR="00DF6F7C" w:rsidRPr="004B717F" w:rsidRDefault="00DF6F7C" w:rsidP="00DF6F7C">
            <w:pPr>
              <w:tabs>
                <w:tab w:val="left" w:pos="202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-</w:t>
            </w:r>
            <w:r w:rsidRPr="004B717F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1227" w:type="dxa"/>
            <w:shd w:val="clear" w:color="auto" w:fill="auto"/>
          </w:tcPr>
          <w:p w14:paraId="26A33878" w14:textId="1783F6F6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double"/>
              </w:rPr>
            </w:pPr>
            <w:r w:rsidRPr="004B717F">
              <w:rPr>
                <w:sz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u w:val="double"/>
              </w:rPr>
              <w:t>734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</w:tr>
    </w:tbl>
    <w:p w14:paraId="22EA40FD" w14:textId="77777777" w:rsidR="004F34B1" w:rsidRPr="004B717F" w:rsidRDefault="004F34B1" w:rsidP="004F34B1"/>
    <w:tbl>
      <w:tblPr>
        <w:tblW w:w="930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09"/>
        <w:gridCol w:w="1134"/>
        <w:gridCol w:w="1134"/>
        <w:gridCol w:w="1252"/>
        <w:gridCol w:w="1076"/>
        <w:gridCol w:w="1075"/>
        <w:gridCol w:w="1224"/>
      </w:tblGrid>
      <w:tr w:rsidR="004F34B1" w:rsidRPr="004B717F" w14:paraId="4368DCFC" w14:textId="77777777" w:rsidTr="006B73AA">
        <w:trPr>
          <w:cantSplit/>
        </w:trPr>
        <w:tc>
          <w:tcPr>
            <w:tcW w:w="2409" w:type="dxa"/>
            <w:shd w:val="clear" w:color="auto" w:fill="auto"/>
          </w:tcPr>
          <w:p w14:paraId="0FCBE3FC" w14:textId="3E5B066A" w:rsidR="004F34B1" w:rsidRPr="004B717F" w:rsidRDefault="004F34B1" w:rsidP="00FA31D4">
            <w:pPr>
              <w:spacing w:line="32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6895" w:type="dxa"/>
            <w:gridSpan w:val="6"/>
            <w:shd w:val="clear" w:color="auto" w:fill="auto"/>
          </w:tcPr>
          <w:p w14:paraId="1BF5E542" w14:textId="77777777" w:rsidR="004F34B1" w:rsidRPr="004B717F" w:rsidRDefault="004F34B1" w:rsidP="002C6207">
            <w:pPr>
              <w:spacing w:line="320" w:lineRule="exact"/>
              <w:ind w:left="-34" w:right="-94"/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4F34B1" w:rsidRPr="004B717F" w14:paraId="331D9D6D" w14:textId="77777777" w:rsidTr="006B73AA">
        <w:trPr>
          <w:cantSplit/>
        </w:trPr>
        <w:tc>
          <w:tcPr>
            <w:tcW w:w="2409" w:type="dxa"/>
            <w:shd w:val="clear" w:color="auto" w:fill="auto"/>
          </w:tcPr>
          <w:p w14:paraId="28F27861" w14:textId="77777777" w:rsidR="004F34B1" w:rsidRPr="004B717F" w:rsidRDefault="004F34B1" w:rsidP="002C6207">
            <w:pPr>
              <w:tabs>
                <w:tab w:val="left" w:pos="360"/>
                <w:tab w:val="left" w:pos="540"/>
              </w:tabs>
              <w:snapToGrid w:val="0"/>
              <w:spacing w:line="320" w:lineRule="exact"/>
              <w:ind w:right="-36"/>
              <w:rPr>
                <w:sz w:val="26"/>
                <w:szCs w:val="26"/>
                <w:u w:val="single"/>
              </w:rPr>
            </w:pPr>
          </w:p>
        </w:tc>
        <w:tc>
          <w:tcPr>
            <w:tcW w:w="6895" w:type="dxa"/>
            <w:gridSpan w:val="6"/>
            <w:shd w:val="clear" w:color="auto" w:fill="auto"/>
          </w:tcPr>
          <w:p w14:paraId="7900E9FE" w14:textId="77777777" w:rsidR="004F34B1" w:rsidRPr="004B717F" w:rsidRDefault="004F34B1" w:rsidP="002C6207">
            <w:pPr>
              <w:spacing w:line="320" w:lineRule="exact"/>
              <w:ind w:left="-86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D30764" w:rsidRPr="004B717F" w14:paraId="62C42041" w14:textId="77777777" w:rsidTr="006B73AA">
        <w:trPr>
          <w:cantSplit/>
        </w:trPr>
        <w:tc>
          <w:tcPr>
            <w:tcW w:w="2409" w:type="dxa"/>
            <w:shd w:val="clear" w:color="auto" w:fill="auto"/>
          </w:tcPr>
          <w:p w14:paraId="122D24A9" w14:textId="77777777" w:rsidR="00D30764" w:rsidRPr="004B717F" w:rsidRDefault="00D30764" w:rsidP="00D30764">
            <w:pPr>
              <w:tabs>
                <w:tab w:val="left" w:pos="360"/>
                <w:tab w:val="left" w:pos="540"/>
              </w:tabs>
              <w:snapToGrid w:val="0"/>
              <w:spacing w:line="320" w:lineRule="exact"/>
              <w:ind w:right="-36"/>
              <w:rPr>
                <w:sz w:val="26"/>
                <w:szCs w:val="26"/>
                <w:u w:val="single"/>
              </w:rPr>
            </w:pPr>
          </w:p>
        </w:tc>
        <w:tc>
          <w:tcPr>
            <w:tcW w:w="3520" w:type="dxa"/>
            <w:gridSpan w:val="3"/>
            <w:shd w:val="clear" w:color="auto" w:fill="auto"/>
          </w:tcPr>
          <w:p w14:paraId="68E41480" w14:textId="68DDA6A6" w:rsidR="00D30764" w:rsidRPr="004B717F" w:rsidRDefault="00C34D3E" w:rsidP="00D30764">
            <w:pPr>
              <w:spacing w:line="320" w:lineRule="exact"/>
              <w:ind w:left="-86" w:right="-108"/>
              <w:jc w:val="center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30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 มิถุนายน </w:t>
            </w:r>
            <w:r w:rsidRPr="00C34D3E">
              <w:rPr>
                <w:rFonts w:eastAsia="Angsana New" w:hint="cs"/>
                <w:sz w:val="26"/>
                <w:szCs w:val="26"/>
                <w:u w:val="single"/>
                <w:lang w:eastAsia="th-TH"/>
              </w:rPr>
              <w:t>256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5</w:t>
            </w:r>
          </w:p>
        </w:tc>
        <w:tc>
          <w:tcPr>
            <w:tcW w:w="3375" w:type="dxa"/>
            <w:gridSpan w:val="3"/>
            <w:shd w:val="clear" w:color="auto" w:fill="auto"/>
          </w:tcPr>
          <w:p w14:paraId="10F359AE" w14:textId="079CB54B" w:rsidR="00D30764" w:rsidRPr="004B717F" w:rsidRDefault="00C34D3E" w:rsidP="00D30764">
            <w:pPr>
              <w:spacing w:line="320" w:lineRule="exact"/>
              <w:ind w:left="-86" w:right="-108"/>
              <w:jc w:val="center"/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31</w:t>
            </w:r>
            <w:r w:rsidR="00D30764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2564</w:t>
            </w:r>
          </w:p>
        </w:tc>
      </w:tr>
      <w:tr w:rsidR="009D3139" w:rsidRPr="004B717F" w14:paraId="410F6FC8" w14:textId="77777777" w:rsidTr="006B73AA">
        <w:trPr>
          <w:cantSplit/>
        </w:trPr>
        <w:tc>
          <w:tcPr>
            <w:tcW w:w="2409" w:type="dxa"/>
            <w:shd w:val="clear" w:color="auto" w:fill="auto"/>
          </w:tcPr>
          <w:p w14:paraId="191658B9" w14:textId="77777777" w:rsidR="009D3139" w:rsidRPr="004B717F" w:rsidRDefault="009D3139" w:rsidP="009D3139">
            <w:pPr>
              <w:tabs>
                <w:tab w:val="left" w:pos="360"/>
                <w:tab w:val="left" w:pos="540"/>
              </w:tabs>
              <w:snapToGrid w:val="0"/>
              <w:spacing w:line="320" w:lineRule="exact"/>
              <w:ind w:right="-36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9567565" w14:textId="77777777" w:rsidR="009D3139" w:rsidRPr="004B717F" w:rsidRDefault="009D3139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ราคาทุน/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ราคาตามบัญชี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E26268" w14:textId="77777777" w:rsidR="009D3139" w:rsidRPr="004B717F" w:rsidRDefault="009D3139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1252" w:type="dxa"/>
            <w:shd w:val="clear" w:color="auto" w:fill="auto"/>
          </w:tcPr>
          <w:p w14:paraId="0BE60AE6" w14:textId="77777777" w:rsidR="009D3139" w:rsidRPr="004B717F" w:rsidRDefault="009D3139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ค่าเผื่อ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076" w:type="dxa"/>
            <w:shd w:val="clear" w:color="auto" w:fill="auto"/>
          </w:tcPr>
          <w:p w14:paraId="133CC83D" w14:textId="77777777" w:rsidR="009D3139" w:rsidRPr="004B717F" w:rsidRDefault="009D3139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ราคาทุน/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ราคาตามบัญชี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DDA85DB" w14:textId="77777777" w:rsidR="009D3139" w:rsidRPr="004B717F" w:rsidRDefault="009D3139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</w:tcPr>
          <w:p w14:paraId="634DF727" w14:textId="77777777" w:rsidR="009D3139" w:rsidRPr="004B717F" w:rsidRDefault="009D3139" w:rsidP="009D3139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ค่าเผื่อ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</w:tr>
      <w:tr w:rsidR="00DF6F7C" w:rsidRPr="004B717F" w14:paraId="05DCF8F2" w14:textId="77777777" w:rsidTr="006B73AA">
        <w:trPr>
          <w:cantSplit/>
        </w:trPr>
        <w:tc>
          <w:tcPr>
            <w:tcW w:w="2409" w:type="dxa"/>
            <w:shd w:val="clear" w:color="auto" w:fill="auto"/>
          </w:tcPr>
          <w:p w14:paraId="0840129E" w14:textId="77777777" w:rsidR="00DF6F7C" w:rsidRPr="004B717F" w:rsidRDefault="00DF6F7C" w:rsidP="00DF6F7C">
            <w:pPr>
              <w:spacing w:line="320" w:lineRule="exact"/>
              <w:ind w:left="459" w:right="-36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 หลักทรัพย์หุ้นทุน</w:t>
            </w:r>
          </w:p>
        </w:tc>
        <w:tc>
          <w:tcPr>
            <w:tcW w:w="1134" w:type="dxa"/>
            <w:shd w:val="clear" w:color="auto" w:fill="auto"/>
          </w:tcPr>
          <w:p w14:paraId="1D16EB67" w14:textId="4EDB2555" w:rsidR="00DF6F7C" w:rsidRPr="004B717F" w:rsidRDefault="00DF6F7C" w:rsidP="00DF6F7C">
            <w:pPr>
              <w:tabs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13518425" w14:textId="77777777" w:rsidR="00DF6F7C" w:rsidRPr="004B717F" w:rsidRDefault="00DF6F7C" w:rsidP="00DF6F7C">
            <w:pPr>
              <w:tabs>
                <w:tab w:val="center" w:pos="455"/>
              </w:tabs>
              <w:spacing w:line="320" w:lineRule="exact"/>
              <w:ind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14:paraId="39473BFC" w14:textId="77777777" w:rsidR="00DF6F7C" w:rsidRPr="004B717F" w:rsidRDefault="00DF6F7C" w:rsidP="00DF6F7C">
            <w:pPr>
              <w:tabs>
                <w:tab w:val="center" w:pos="574"/>
              </w:tabs>
              <w:spacing w:line="320" w:lineRule="exact"/>
              <w:ind w:right="-11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</w:tcPr>
          <w:p w14:paraId="7CD50364" w14:textId="292F96D7" w:rsidR="00DF6F7C" w:rsidRPr="004B717F" w:rsidRDefault="00DF6F7C" w:rsidP="00DF6F7C">
            <w:pPr>
              <w:tabs>
                <w:tab w:val="right" w:pos="678"/>
              </w:tabs>
              <w:spacing w:line="320" w:lineRule="exact"/>
              <w:ind w:right="-12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</w:p>
        </w:tc>
        <w:tc>
          <w:tcPr>
            <w:tcW w:w="1075" w:type="dxa"/>
            <w:shd w:val="clear" w:color="auto" w:fill="auto"/>
          </w:tcPr>
          <w:p w14:paraId="12F01329" w14:textId="77777777" w:rsidR="00DF6F7C" w:rsidRPr="004B717F" w:rsidRDefault="00DF6F7C" w:rsidP="00DF6F7C">
            <w:pPr>
              <w:tabs>
                <w:tab w:val="center" w:pos="455"/>
              </w:tabs>
              <w:spacing w:line="320" w:lineRule="exact"/>
              <w:ind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1BBAE0" w14:textId="77777777" w:rsidR="00DF6F7C" w:rsidRPr="004B717F" w:rsidRDefault="00DF6F7C" w:rsidP="00DF6F7C">
            <w:pPr>
              <w:tabs>
                <w:tab w:val="center" w:pos="574"/>
              </w:tabs>
              <w:spacing w:line="320" w:lineRule="exact"/>
              <w:ind w:right="-11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DF6F7C" w:rsidRPr="004B717F" w14:paraId="581C4189" w14:textId="77777777" w:rsidTr="006B73AA">
        <w:trPr>
          <w:cantSplit/>
        </w:trPr>
        <w:tc>
          <w:tcPr>
            <w:tcW w:w="2409" w:type="dxa"/>
            <w:shd w:val="clear" w:color="auto" w:fill="auto"/>
          </w:tcPr>
          <w:p w14:paraId="09472007" w14:textId="77777777" w:rsidR="00DF6F7C" w:rsidRPr="004B717F" w:rsidRDefault="00DF6F7C" w:rsidP="00DF6F7C">
            <w:pPr>
              <w:spacing w:line="320" w:lineRule="exact"/>
              <w:ind w:left="459" w:right="-36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- </w:t>
            </w:r>
            <w:r w:rsidRPr="004B717F">
              <w:rPr>
                <w:rFonts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</w:tcPr>
          <w:p w14:paraId="08A4644B" w14:textId="2019DFFA" w:rsidR="00DF6F7C" w:rsidRPr="004B717F" w:rsidRDefault="00DF6F7C" w:rsidP="00DF6F7C">
            <w:pPr>
              <w:tabs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778</w:t>
            </w:r>
          </w:p>
        </w:tc>
        <w:tc>
          <w:tcPr>
            <w:tcW w:w="1134" w:type="dxa"/>
            <w:shd w:val="clear" w:color="auto" w:fill="auto"/>
          </w:tcPr>
          <w:p w14:paraId="25A84A1E" w14:textId="77777777" w:rsidR="00DF6F7C" w:rsidRPr="004B717F" w:rsidRDefault="00DF6F7C" w:rsidP="00DF6F7C">
            <w:pPr>
              <w:tabs>
                <w:tab w:val="left" w:pos="204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52" w:type="dxa"/>
            <w:shd w:val="clear" w:color="auto" w:fill="auto"/>
          </w:tcPr>
          <w:p w14:paraId="44303591" w14:textId="1E35A623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single"/>
              </w:rPr>
            </w:pPr>
            <w:r>
              <w:rPr>
                <w:sz w:val="26"/>
              </w:rPr>
              <w:tab/>
            </w:r>
            <w:r w:rsidRPr="00DF6F7C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u w:val="single"/>
              </w:rPr>
              <w:t>718</w:t>
            </w:r>
            <w:r w:rsidRPr="00DF6F7C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</w:tcPr>
          <w:p w14:paraId="0883DF42" w14:textId="6E97DC1E" w:rsidR="00DF6F7C" w:rsidRPr="004B717F" w:rsidRDefault="00DF6F7C" w:rsidP="00DF6F7C">
            <w:pPr>
              <w:tabs>
                <w:tab w:val="right" w:pos="678"/>
              </w:tabs>
              <w:spacing w:line="320" w:lineRule="exact"/>
              <w:ind w:right="-121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797</w:t>
            </w:r>
          </w:p>
        </w:tc>
        <w:tc>
          <w:tcPr>
            <w:tcW w:w="1075" w:type="dxa"/>
            <w:shd w:val="clear" w:color="auto" w:fill="auto"/>
          </w:tcPr>
          <w:p w14:paraId="4618A9D0" w14:textId="77777777" w:rsidR="00DF6F7C" w:rsidRPr="004B717F" w:rsidRDefault="00DF6F7C" w:rsidP="00DF6F7C">
            <w:pPr>
              <w:tabs>
                <w:tab w:val="left" w:pos="204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24" w:type="dxa"/>
            <w:shd w:val="clear" w:color="auto" w:fill="auto"/>
          </w:tcPr>
          <w:p w14:paraId="3B376B4D" w14:textId="5F51202C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single"/>
              </w:rPr>
            </w:pPr>
            <w:r w:rsidRPr="004B717F">
              <w:rPr>
                <w:sz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u w:val="single"/>
              </w:rPr>
              <w:t>734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DF6F7C" w:rsidRPr="004B717F" w14:paraId="02F5DE0C" w14:textId="77777777" w:rsidTr="00DF6F7C">
        <w:trPr>
          <w:cantSplit/>
          <w:trHeight w:val="63"/>
        </w:trPr>
        <w:tc>
          <w:tcPr>
            <w:tcW w:w="2409" w:type="dxa"/>
            <w:shd w:val="clear" w:color="auto" w:fill="auto"/>
          </w:tcPr>
          <w:p w14:paraId="4F0B196F" w14:textId="77777777" w:rsidR="00DF6F7C" w:rsidRPr="004B717F" w:rsidRDefault="00DF6F7C" w:rsidP="00DF6F7C">
            <w:pPr>
              <w:tabs>
                <w:tab w:val="left" w:pos="360"/>
                <w:tab w:val="left" w:pos="540"/>
                <w:tab w:val="left" w:pos="1026"/>
              </w:tabs>
              <w:spacing w:line="320" w:lineRule="exact"/>
              <w:ind w:right="-36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77DB8A0B" w14:textId="1E7AC6F4" w:rsidR="00DF6F7C" w:rsidRPr="004B717F" w:rsidRDefault="00DF6F7C" w:rsidP="00DF6F7C">
            <w:pPr>
              <w:tabs>
                <w:tab w:val="left" w:pos="364"/>
                <w:tab w:val="right" w:pos="657"/>
              </w:tabs>
              <w:spacing w:line="320" w:lineRule="exact"/>
              <w:ind w:right="-121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789</w:t>
            </w:r>
          </w:p>
        </w:tc>
        <w:tc>
          <w:tcPr>
            <w:tcW w:w="1134" w:type="dxa"/>
            <w:shd w:val="clear" w:color="auto" w:fill="auto"/>
          </w:tcPr>
          <w:p w14:paraId="3C4BB637" w14:textId="77777777" w:rsidR="00DF6F7C" w:rsidRPr="004B717F" w:rsidRDefault="00DF6F7C" w:rsidP="00DF6F7C">
            <w:pPr>
              <w:tabs>
                <w:tab w:val="left" w:pos="202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-</w:t>
            </w:r>
            <w:r w:rsidRPr="004B717F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1252" w:type="dxa"/>
            <w:shd w:val="clear" w:color="auto" w:fill="auto"/>
          </w:tcPr>
          <w:p w14:paraId="3F9A3D50" w14:textId="41662B78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double"/>
              </w:rPr>
            </w:pPr>
            <w:r>
              <w:rPr>
                <w:sz w:val="26"/>
              </w:rPr>
              <w:tab/>
            </w:r>
            <w:r w:rsidRPr="00DF6F7C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u w:val="double"/>
              </w:rPr>
              <w:t>718</w:t>
            </w:r>
            <w:r w:rsidRPr="00DF6F7C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</w:tcPr>
          <w:p w14:paraId="1B2EFE08" w14:textId="6756C9D3" w:rsidR="00DF6F7C" w:rsidRPr="004B717F" w:rsidRDefault="00DF6F7C" w:rsidP="00DF6F7C">
            <w:pPr>
              <w:tabs>
                <w:tab w:val="right" w:pos="678"/>
              </w:tabs>
              <w:spacing w:line="320" w:lineRule="exact"/>
              <w:ind w:right="-121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808</w:t>
            </w:r>
          </w:p>
        </w:tc>
        <w:tc>
          <w:tcPr>
            <w:tcW w:w="1075" w:type="dxa"/>
            <w:shd w:val="clear" w:color="auto" w:fill="auto"/>
          </w:tcPr>
          <w:p w14:paraId="74D435D2" w14:textId="77777777" w:rsidR="00DF6F7C" w:rsidRPr="004B717F" w:rsidRDefault="00DF6F7C" w:rsidP="00DF6F7C">
            <w:pPr>
              <w:tabs>
                <w:tab w:val="left" w:pos="202"/>
                <w:tab w:val="center" w:pos="455"/>
                <w:tab w:val="right" w:pos="738"/>
              </w:tabs>
              <w:spacing w:line="320" w:lineRule="exact"/>
              <w:ind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-</w:t>
            </w:r>
            <w:r w:rsidRPr="004B717F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1224" w:type="dxa"/>
            <w:shd w:val="clear" w:color="auto" w:fill="auto"/>
          </w:tcPr>
          <w:p w14:paraId="0C21ACFB" w14:textId="23114D1C" w:rsidR="00DF6F7C" w:rsidRPr="004B717F" w:rsidRDefault="00DF6F7C" w:rsidP="00DF6F7C">
            <w:pPr>
              <w:tabs>
                <w:tab w:val="right" w:pos="744"/>
              </w:tabs>
              <w:spacing w:line="320" w:lineRule="exact"/>
              <w:ind w:right="-121"/>
              <w:rPr>
                <w:sz w:val="26"/>
                <w:u w:val="double"/>
              </w:rPr>
            </w:pPr>
            <w:r w:rsidRPr="004B717F">
              <w:rPr>
                <w:sz w:val="26"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u w:val="double"/>
              </w:rPr>
              <w:t>734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</w:tr>
    </w:tbl>
    <w:p w14:paraId="2D542310" w14:textId="77777777" w:rsidR="004F34B1" w:rsidRPr="004B717F" w:rsidRDefault="004F34B1" w:rsidP="009C4107">
      <w:pPr>
        <w:rPr>
          <w:sz w:val="26"/>
          <w:szCs w:val="26"/>
          <w:shd w:val="clear" w:color="auto" w:fill="FFFF00"/>
        </w:rPr>
      </w:pPr>
    </w:p>
    <w:p w14:paraId="0FD1F934" w14:textId="77777777" w:rsidR="00AA1718" w:rsidRPr="004B717F" w:rsidRDefault="00AA1718" w:rsidP="00AA1718">
      <w:pPr>
        <w:rPr>
          <w:sz w:val="2"/>
          <w:szCs w:val="2"/>
        </w:rPr>
      </w:pPr>
    </w:p>
    <w:p w14:paraId="055208F3" w14:textId="77777777" w:rsidR="0067670A" w:rsidRPr="004B717F" w:rsidRDefault="0067670A">
      <w:pPr>
        <w:rPr>
          <w:sz w:val="2"/>
          <w:szCs w:val="2"/>
        </w:rPr>
      </w:pPr>
    </w:p>
    <w:p w14:paraId="372E0993" w14:textId="427A671B" w:rsidR="0056518D" w:rsidRPr="004B717F" w:rsidRDefault="00C34D3E" w:rsidP="009C4107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</w:tabs>
        <w:ind w:left="892" w:right="576" w:hanging="446"/>
        <w:outlineLvl w:val="0"/>
        <w:rPr>
          <w:rFonts w:ascii="Cordia New" w:eastAsia="Angsana New"/>
          <w:b/>
          <w:bCs/>
          <w:sz w:val="26"/>
          <w:szCs w:val="26"/>
        </w:rPr>
      </w:pPr>
      <w:r w:rsidRPr="00C34D3E">
        <w:rPr>
          <w:rFonts w:ascii="Cordia New" w:eastAsia="Angsana New"/>
          <w:b/>
          <w:bCs/>
          <w:sz w:val="26"/>
          <w:szCs w:val="26"/>
        </w:rPr>
        <w:t>11</w:t>
      </w:r>
      <w:r w:rsidR="00FE4F66" w:rsidRPr="004B717F">
        <w:rPr>
          <w:rFonts w:ascii="Cordia New" w:eastAsia="Angsana New"/>
          <w:b/>
          <w:bCs/>
          <w:sz w:val="26"/>
          <w:szCs w:val="26"/>
          <w:cs/>
        </w:rPr>
        <w:t>.</w:t>
      </w:r>
      <w:r w:rsidRPr="00C34D3E">
        <w:rPr>
          <w:rFonts w:ascii="Cordia New" w:eastAsia="Angsana New"/>
          <w:b/>
          <w:bCs/>
          <w:sz w:val="26"/>
          <w:szCs w:val="26"/>
        </w:rPr>
        <w:t>4</w:t>
      </w:r>
      <w:r w:rsidR="0056518D" w:rsidRPr="004B717F">
        <w:rPr>
          <w:rFonts w:ascii="Cordia New" w:eastAsia="Angsana New"/>
          <w:b/>
          <w:bCs/>
          <w:sz w:val="26"/>
          <w:szCs w:val="26"/>
          <w:cs/>
        </w:rPr>
        <w:tab/>
        <w:t xml:space="preserve">เงินลงทุนในหลักทรัพย์ที่ธนาคารและบริษัทย่อยถือหุ้นตั้งแต่ร้อยละ </w:t>
      </w:r>
      <w:r w:rsidRPr="00C34D3E">
        <w:rPr>
          <w:rFonts w:ascii="Cordia New" w:eastAsia="Angsana New"/>
          <w:b/>
          <w:bCs/>
          <w:sz w:val="26"/>
          <w:szCs w:val="26"/>
        </w:rPr>
        <w:t>10</w:t>
      </w:r>
      <w:r w:rsidR="0056518D" w:rsidRPr="004B717F">
        <w:rPr>
          <w:rFonts w:ascii="Cordia New" w:eastAsia="Angsana New"/>
          <w:b/>
          <w:bCs/>
          <w:sz w:val="26"/>
          <w:szCs w:val="26"/>
          <w:cs/>
        </w:rPr>
        <w:t xml:space="preserve"> ขึ้นไป</w:t>
      </w:r>
    </w:p>
    <w:p w14:paraId="7C322830" w14:textId="5CF0D084" w:rsidR="0056518D" w:rsidRPr="004B717F" w:rsidRDefault="0056518D" w:rsidP="00AB3E49">
      <w:pPr>
        <w:spacing w:before="120"/>
        <w:ind w:left="90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เงินลงทุนใน</w:t>
      </w:r>
      <w:r w:rsidR="00F86CBB" w:rsidRPr="004B717F">
        <w:rPr>
          <w:sz w:val="26"/>
          <w:szCs w:val="26"/>
          <w:cs/>
        </w:rPr>
        <w:t>หลักทรัพย์</w:t>
      </w:r>
      <w:r w:rsidRPr="004B717F">
        <w:rPr>
          <w:sz w:val="26"/>
          <w:szCs w:val="26"/>
          <w:cs/>
        </w:rPr>
        <w:t xml:space="preserve">ที่ธนาคารและบริษัทย่อยถือหุ้นตั้งแต่ร้อยละ </w:t>
      </w:r>
      <w:r w:rsidR="00C34D3E" w:rsidRPr="00C34D3E">
        <w:rPr>
          <w:sz w:val="26"/>
          <w:szCs w:val="26"/>
        </w:rPr>
        <w:t>10</w:t>
      </w:r>
      <w:r w:rsidRPr="004B717F">
        <w:rPr>
          <w:sz w:val="26"/>
          <w:szCs w:val="26"/>
          <w:cs/>
        </w:rPr>
        <w:t xml:space="preserve"> ขึ้นไป แต่ไม่ได้เข้าข่ายเป็นเงินลงทุนในบริษัทย่อยหรือบริษัทร่วม จำแนกเป็นกลุ่ม</w:t>
      </w:r>
      <w:r w:rsidR="0011376B" w:rsidRPr="004B717F">
        <w:rPr>
          <w:rFonts w:hint="cs"/>
          <w:sz w:val="26"/>
          <w:szCs w:val="26"/>
          <w:cs/>
        </w:rPr>
        <w:t>อุตสาหกรรม</w:t>
      </w:r>
      <w:r w:rsidRPr="004B717F">
        <w:rPr>
          <w:sz w:val="26"/>
          <w:szCs w:val="26"/>
          <w:cs/>
        </w:rPr>
        <w:t>ได้ดังนี้</w:t>
      </w:r>
    </w:p>
    <w:tbl>
      <w:tblPr>
        <w:tblW w:w="9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346"/>
        <w:gridCol w:w="1497"/>
      </w:tblGrid>
      <w:tr w:rsidR="00CE77BD" w:rsidRPr="004B717F" w14:paraId="33E29016" w14:textId="77777777" w:rsidTr="00205774">
        <w:trPr>
          <w:cantSplit/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B3CA6D6" w14:textId="3395175E" w:rsidR="00CE77BD" w:rsidRPr="004B717F" w:rsidRDefault="00CE77BD" w:rsidP="000E699C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5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91AB6" w14:textId="77777777" w:rsidR="00CE77BD" w:rsidRPr="004B717F" w:rsidRDefault="00CE77BD" w:rsidP="000E699C">
            <w:pPr>
              <w:widowControl w:val="0"/>
              <w:ind w:right="22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E77BD" w:rsidRPr="004B717F" w14:paraId="3072027E" w14:textId="77777777" w:rsidTr="00205774">
        <w:trPr>
          <w:cantSplit/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BE58E9" w14:textId="77777777" w:rsidR="00CE77BD" w:rsidRPr="004B717F" w:rsidRDefault="00CE77BD" w:rsidP="000E699C">
            <w:pPr>
              <w:widowControl w:val="0"/>
              <w:ind w:right="274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5AFF9" w14:textId="77777777" w:rsidR="00CE77BD" w:rsidRPr="004B717F" w:rsidRDefault="00CE77BD" w:rsidP="000E699C">
            <w:pPr>
              <w:widowControl w:val="0"/>
              <w:jc w:val="center"/>
              <w:rPr>
                <w:snapToGrid w:val="0"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CA851" w14:textId="77777777" w:rsidR="00CE77BD" w:rsidRPr="004B717F" w:rsidRDefault="00CE77BD" w:rsidP="000E699C">
            <w:pPr>
              <w:widowControl w:val="0"/>
              <w:jc w:val="center"/>
              <w:rPr>
                <w:snapToGrid w:val="0"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D30764" w:rsidRPr="004B717F" w14:paraId="2D91062C" w14:textId="77777777" w:rsidTr="00205774">
        <w:trPr>
          <w:cantSplit/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D6782A" w14:textId="77777777" w:rsidR="00D30764" w:rsidRPr="004B717F" w:rsidRDefault="00D30764" w:rsidP="00D30764">
            <w:pPr>
              <w:widowControl w:val="0"/>
              <w:tabs>
                <w:tab w:val="left" w:pos="540"/>
                <w:tab w:val="center" w:pos="5760"/>
                <w:tab w:val="center" w:pos="828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CC954F" w14:textId="435DAA16" w:rsidR="00D30764" w:rsidRPr="004B717F" w:rsidRDefault="00C34D3E" w:rsidP="00D30764">
            <w:pPr>
              <w:ind w:left="-86" w:right="-108"/>
              <w:jc w:val="center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30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 มิถุนายน </w:t>
            </w:r>
            <w:r w:rsidRPr="00C34D3E">
              <w:rPr>
                <w:rFonts w:eastAsia="Angsana New" w:hint="cs"/>
                <w:sz w:val="26"/>
                <w:szCs w:val="26"/>
                <w:u w:val="single"/>
                <w:lang w:eastAsia="th-TH"/>
              </w:rPr>
              <w:t>256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88DE6C" w14:textId="4FD60861" w:rsidR="00D30764" w:rsidRPr="004B717F" w:rsidRDefault="00C34D3E" w:rsidP="00D30764">
            <w:pPr>
              <w:ind w:left="-86" w:right="-108"/>
              <w:jc w:val="center"/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31</w:t>
            </w:r>
            <w:r w:rsidR="00D30764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2564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2C9D690" w14:textId="37581F42" w:rsidR="00D30764" w:rsidRPr="004B717F" w:rsidRDefault="00C34D3E" w:rsidP="00D30764">
            <w:pPr>
              <w:ind w:left="-86" w:right="-108"/>
              <w:jc w:val="center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30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 มิถุนายน </w:t>
            </w:r>
            <w:r w:rsidRPr="00C34D3E">
              <w:rPr>
                <w:rFonts w:eastAsia="Angsana New" w:hint="cs"/>
                <w:sz w:val="26"/>
                <w:szCs w:val="26"/>
                <w:u w:val="single"/>
                <w:lang w:eastAsia="th-TH"/>
              </w:rPr>
              <w:t>256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439196B" w14:textId="7AA25FF7" w:rsidR="00D30764" w:rsidRPr="004B717F" w:rsidRDefault="00C34D3E" w:rsidP="00D30764">
            <w:pPr>
              <w:ind w:left="-86" w:right="-108"/>
              <w:jc w:val="center"/>
            </w:pP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31</w:t>
            </w:r>
            <w:r w:rsidR="00D30764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D30764">
              <w:rPr>
                <w:rFonts w:eastAsia="Angsana New" w:hint="cs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C34D3E">
              <w:rPr>
                <w:rFonts w:eastAsia="Angsana New"/>
                <w:sz w:val="26"/>
                <w:szCs w:val="26"/>
                <w:u w:val="single"/>
                <w:lang w:eastAsia="th-TH"/>
              </w:rPr>
              <w:t>2564</w:t>
            </w:r>
          </w:p>
        </w:tc>
      </w:tr>
      <w:tr w:rsidR="00D30764" w:rsidRPr="004B717F" w14:paraId="6C71F6D4" w14:textId="77777777" w:rsidTr="00205774">
        <w:trPr>
          <w:cantSplit/>
          <w:trHeight w:val="2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FA699D5" w14:textId="77777777" w:rsidR="00D30764" w:rsidRPr="004B717F" w:rsidRDefault="00D30764" w:rsidP="00D30764">
            <w:pPr>
              <w:widowControl w:val="0"/>
              <w:tabs>
                <w:tab w:val="left" w:pos="426"/>
                <w:tab w:val="left" w:pos="851"/>
                <w:tab w:val="center" w:pos="5760"/>
                <w:tab w:val="center" w:pos="8280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683DAC" w14:textId="427BD0D0" w:rsidR="00D30764" w:rsidRPr="004B717F" w:rsidRDefault="00AE008A" w:rsidP="00D30764">
            <w:pPr>
              <w:widowControl w:val="0"/>
              <w:tabs>
                <w:tab w:val="right" w:pos="906"/>
              </w:tabs>
              <w:ind w:right="274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12B94A" w14:textId="4C681B91" w:rsidR="00D30764" w:rsidRPr="004B717F" w:rsidRDefault="00D30764" w:rsidP="00D30764">
            <w:pPr>
              <w:widowControl w:val="0"/>
              <w:tabs>
                <w:tab w:val="right" w:pos="906"/>
              </w:tabs>
              <w:ind w:right="274"/>
              <w:rPr>
                <w:snapToGrid w:val="0"/>
                <w:sz w:val="26"/>
                <w:szCs w:val="26"/>
              </w:rPr>
            </w:pPr>
            <w:r w:rsidRPr="004B717F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85B2281" w14:textId="77777777" w:rsidR="00D30764" w:rsidRPr="004B717F" w:rsidRDefault="00137E07" w:rsidP="00D3076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B476171" w14:textId="77777777" w:rsidR="00D30764" w:rsidRPr="004B717F" w:rsidRDefault="00D30764" w:rsidP="00D30764">
            <w:pPr>
              <w:widowControl w:val="0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D30764" w:rsidRPr="004B717F" w14:paraId="7C1E6DCC" w14:textId="77777777" w:rsidTr="0020577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B17077E" w14:textId="77777777" w:rsidR="00D30764" w:rsidRPr="004B717F" w:rsidRDefault="00D30764" w:rsidP="00D30764">
            <w:pPr>
              <w:widowControl w:val="0"/>
              <w:tabs>
                <w:tab w:val="left" w:pos="426"/>
                <w:tab w:val="left" w:pos="851"/>
                <w:tab w:val="center" w:pos="5760"/>
                <w:tab w:val="center" w:pos="8280"/>
              </w:tabs>
              <w:ind w:right="274"/>
              <w:rPr>
                <w:sz w:val="26"/>
                <w:szCs w:val="26"/>
              </w:rPr>
            </w:pPr>
            <w:bookmarkStart w:id="12" w:name="_Hlk323123651"/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875CF0" w14:textId="0088493C" w:rsidR="00D30764" w:rsidRPr="004B717F" w:rsidRDefault="00AE008A" w:rsidP="00D30764">
            <w:pPr>
              <w:widowControl w:val="0"/>
              <w:tabs>
                <w:tab w:val="right" w:pos="906"/>
              </w:tabs>
              <w:ind w:right="274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1</w:t>
            </w:r>
            <w:r w:rsidRPr="00AE008A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866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05603D" w14:textId="19D60CBC" w:rsidR="00D30764" w:rsidRPr="004B717F" w:rsidRDefault="00D30764" w:rsidP="00D30764">
            <w:pPr>
              <w:widowControl w:val="0"/>
              <w:tabs>
                <w:tab w:val="right" w:pos="906"/>
              </w:tabs>
              <w:ind w:right="274"/>
              <w:rPr>
                <w:snapToGrid w:val="0"/>
                <w:sz w:val="26"/>
                <w:szCs w:val="26"/>
              </w:rPr>
            </w:pPr>
            <w:r w:rsidRPr="004B717F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1</w:t>
            </w:r>
            <w:r w:rsidRPr="004B717F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942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524A0A81" w14:textId="77777777" w:rsidR="00D30764" w:rsidRPr="004B717F" w:rsidRDefault="00137E07" w:rsidP="00D3076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D81EAEC" w14:textId="77777777" w:rsidR="00D30764" w:rsidRPr="004B717F" w:rsidRDefault="00D30764" w:rsidP="00D30764">
            <w:pPr>
              <w:widowControl w:val="0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D30764" w:rsidRPr="004B717F" w14:paraId="090D1AA1" w14:textId="77777777" w:rsidTr="0020577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66713EF" w14:textId="77777777" w:rsidR="00D30764" w:rsidRPr="004B717F" w:rsidRDefault="00D30764" w:rsidP="00D30764">
            <w:pPr>
              <w:widowControl w:val="0"/>
              <w:tabs>
                <w:tab w:val="left" w:pos="426"/>
                <w:tab w:val="left" w:pos="851"/>
                <w:tab w:val="center" w:pos="5760"/>
                <w:tab w:val="center" w:pos="8280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ab/>
              <w:t>การสาธารณูปโภคและบริการ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749629" w14:textId="34AFA705" w:rsidR="00D30764" w:rsidRPr="004B717F" w:rsidRDefault="00AE008A" w:rsidP="00137E07">
            <w:pPr>
              <w:widowControl w:val="0"/>
              <w:tabs>
                <w:tab w:val="right" w:pos="906"/>
              </w:tabs>
              <w:ind w:right="274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246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B170AC" w14:textId="77777777" w:rsidR="00D30764" w:rsidRPr="004B717F" w:rsidRDefault="00D30764" w:rsidP="00D30764">
            <w:pPr>
              <w:widowControl w:val="0"/>
              <w:tabs>
                <w:tab w:val="center" w:pos="670"/>
                <w:tab w:val="right" w:pos="906"/>
              </w:tabs>
              <w:ind w:right="274"/>
              <w:rPr>
                <w:snapToGrid w:val="0"/>
                <w:sz w:val="26"/>
                <w:szCs w:val="26"/>
              </w:rPr>
            </w:pPr>
            <w:r w:rsidRPr="004B717F">
              <w:rPr>
                <w:snapToGrid w:val="0"/>
                <w:sz w:val="26"/>
                <w:szCs w:val="26"/>
              </w:rPr>
              <w:tab/>
            </w:r>
            <w:r w:rsidRPr="004B717F">
              <w:rPr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5C3C3ECA" w14:textId="16C88C50" w:rsidR="00D30764" w:rsidRPr="00137E07" w:rsidRDefault="00137E07" w:rsidP="00137E07">
            <w:pPr>
              <w:widowControl w:val="0"/>
              <w:tabs>
                <w:tab w:val="right" w:pos="905"/>
              </w:tabs>
              <w:ind w:right="274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246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E41B017" w14:textId="77777777" w:rsidR="00D30764" w:rsidRPr="004B717F" w:rsidRDefault="00D30764" w:rsidP="00D30764">
            <w:pPr>
              <w:widowControl w:val="0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D30764" w:rsidRPr="004B717F" w14:paraId="08B043EF" w14:textId="77777777" w:rsidTr="0020577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6C355C6" w14:textId="77777777" w:rsidR="00D30764" w:rsidRPr="004B717F" w:rsidRDefault="00D30764" w:rsidP="00D30764">
            <w:pPr>
              <w:widowControl w:val="0"/>
              <w:tabs>
                <w:tab w:val="left" w:pos="426"/>
                <w:tab w:val="left" w:pos="851"/>
                <w:tab w:val="center" w:pos="5760"/>
                <w:tab w:val="center" w:pos="8280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BE6B1E" w14:textId="74C43849" w:rsidR="00D30764" w:rsidRPr="004B717F" w:rsidRDefault="00AE008A" w:rsidP="00D30764">
            <w:pPr>
              <w:widowControl w:val="0"/>
              <w:tabs>
                <w:tab w:val="right" w:pos="906"/>
              </w:tabs>
              <w:ind w:right="97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5</w:t>
            </w:r>
            <w:r w:rsidRPr="00AE008A">
              <w:rPr>
                <w:snapToGrid w:val="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201DBE" w14:textId="28927F36" w:rsidR="00D30764" w:rsidRPr="004B717F" w:rsidRDefault="00D30764" w:rsidP="00D30764">
            <w:pPr>
              <w:widowControl w:val="0"/>
              <w:tabs>
                <w:tab w:val="right" w:pos="906"/>
              </w:tabs>
              <w:ind w:right="97"/>
              <w:rPr>
                <w:snapToGrid w:val="0"/>
                <w:sz w:val="26"/>
                <w:szCs w:val="26"/>
                <w:u w:val="single"/>
              </w:rPr>
            </w:pPr>
            <w:r w:rsidRPr="004B717F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5</w:t>
            </w:r>
            <w:r w:rsidRPr="004B717F">
              <w:rPr>
                <w:snapToGrid w:val="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874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D21AC36" w14:textId="50E02BE2" w:rsidR="00D30764" w:rsidRPr="004B717F" w:rsidRDefault="00137E07" w:rsidP="00D30764">
            <w:pPr>
              <w:widowControl w:val="0"/>
              <w:tabs>
                <w:tab w:val="right" w:pos="905"/>
              </w:tabs>
              <w:ind w:right="274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</w:t>
            </w:r>
            <w:r w:rsidRPr="00137E07">
              <w:rPr>
                <w:snapToGrid w:val="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189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FD85135" w14:textId="7A291C11" w:rsidR="00D30764" w:rsidRPr="004B717F" w:rsidRDefault="00D30764" w:rsidP="00D30764">
            <w:pPr>
              <w:widowControl w:val="0"/>
              <w:tabs>
                <w:tab w:val="right" w:pos="905"/>
              </w:tabs>
              <w:ind w:right="274"/>
              <w:rPr>
                <w:snapToGrid w:val="0"/>
                <w:sz w:val="26"/>
                <w:szCs w:val="26"/>
                <w:u w:val="single"/>
              </w:rPr>
            </w:pPr>
            <w:r w:rsidRPr="004B717F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</w:t>
            </w:r>
            <w:r w:rsidRPr="004B717F">
              <w:rPr>
                <w:snapToGrid w:val="0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816</w:t>
            </w:r>
          </w:p>
        </w:tc>
      </w:tr>
      <w:tr w:rsidR="00D30764" w:rsidRPr="004B717F" w14:paraId="712EEB32" w14:textId="77777777" w:rsidTr="0020577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D2AEDF4" w14:textId="77777777" w:rsidR="00D30764" w:rsidRPr="004B717F" w:rsidRDefault="00D30764" w:rsidP="00D30764">
            <w:pPr>
              <w:widowControl w:val="0"/>
              <w:tabs>
                <w:tab w:val="left" w:pos="1417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F7AA72" w14:textId="3086EB08" w:rsidR="00D30764" w:rsidRPr="004B717F" w:rsidRDefault="00AE008A" w:rsidP="00D30764">
            <w:pPr>
              <w:widowControl w:val="0"/>
              <w:tabs>
                <w:tab w:val="right" w:pos="906"/>
              </w:tabs>
              <w:ind w:right="274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7</w:t>
            </w:r>
            <w:r w:rsidRPr="00AE008A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427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52942F" w14:textId="659BFD12" w:rsidR="00D30764" w:rsidRPr="004B717F" w:rsidRDefault="00D30764" w:rsidP="00D30764">
            <w:pPr>
              <w:widowControl w:val="0"/>
              <w:tabs>
                <w:tab w:val="right" w:pos="906"/>
              </w:tabs>
              <w:ind w:right="274"/>
              <w:rPr>
                <w:snapToGrid w:val="0"/>
                <w:sz w:val="26"/>
                <w:szCs w:val="26"/>
                <w:u w:val="double"/>
              </w:rPr>
            </w:pPr>
            <w:r w:rsidRPr="004B717F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7</w:t>
            </w:r>
            <w:r w:rsidRPr="004B717F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821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50B8E78" w14:textId="31052601" w:rsidR="00D30764" w:rsidRPr="004B717F" w:rsidRDefault="00137E07" w:rsidP="00D30764">
            <w:pPr>
              <w:widowControl w:val="0"/>
              <w:tabs>
                <w:tab w:val="right" w:pos="905"/>
              </w:tabs>
              <w:ind w:right="274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</w:t>
            </w:r>
            <w:r w:rsidRPr="00137E07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435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7653855" w14:textId="75F39791" w:rsidR="00D30764" w:rsidRPr="004B717F" w:rsidRDefault="00D30764" w:rsidP="00D30764">
            <w:pPr>
              <w:widowControl w:val="0"/>
              <w:tabs>
                <w:tab w:val="right" w:pos="905"/>
              </w:tabs>
              <w:ind w:right="274"/>
              <w:rPr>
                <w:snapToGrid w:val="0"/>
                <w:sz w:val="26"/>
                <w:szCs w:val="26"/>
                <w:u w:val="double"/>
              </w:rPr>
            </w:pPr>
            <w:r w:rsidRPr="004B717F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</w:t>
            </w:r>
            <w:r w:rsidRPr="004B717F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816</w:t>
            </w:r>
          </w:p>
        </w:tc>
      </w:tr>
      <w:bookmarkEnd w:id="12"/>
    </w:tbl>
    <w:p w14:paraId="3001C098" w14:textId="77777777" w:rsidR="002D5DE2" w:rsidRPr="004B717F" w:rsidRDefault="00E53993" w:rsidP="00CD160C">
      <w:pPr>
        <w:numPr>
          <w:ilvl w:val="0"/>
          <w:numId w:val="7"/>
        </w:numPr>
        <w:tabs>
          <w:tab w:val="clear" w:pos="644"/>
        </w:tabs>
        <w:ind w:left="446" w:right="677" w:hanging="446"/>
        <w:rPr>
          <w:b/>
          <w:bCs/>
          <w:sz w:val="26"/>
          <w:szCs w:val="26"/>
          <w:cs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13" w:name="_Ref111662859"/>
      <w:r w:rsidR="002D5DE2" w:rsidRPr="004B717F">
        <w:rPr>
          <w:b/>
          <w:bCs/>
          <w:sz w:val="26"/>
          <w:szCs w:val="26"/>
          <w:cs/>
        </w:rPr>
        <w:lastRenderedPageBreak/>
        <w:t>เงินลงทุนในบริษัทย่อย</w:t>
      </w:r>
      <w:r w:rsidR="005951E1" w:rsidRPr="004B717F">
        <w:rPr>
          <w:rFonts w:hint="cs"/>
          <w:b/>
          <w:bCs/>
          <w:sz w:val="26"/>
          <w:szCs w:val="26"/>
          <w:cs/>
        </w:rPr>
        <w:t xml:space="preserve"> </w:t>
      </w:r>
      <w:r w:rsidR="002D5DE2" w:rsidRPr="004B717F">
        <w:rPr>
          <w:b/>
          <w:bCs/>
          <w:sz w:val="26"/>
          <w:szCs w:val="26"/>
          <w:cs/>
        </w:rPr>
        <w:t>บริษัทร่วม</w:t>
      </w:r>
      <w:r w:rsidR="005951E1" w:rsidRPr="004B717F">
        <w:rPr>
          <w:rFonts w:hint="cs"/>
          <w:b/>
          <w:bCs/>
          <w:sz w:val="26"/>
          <w:szCs w:val="26"/>
          <w:cs/>
        </w:rPr>
        <w:t>และการร่วมค้า</w:t>
      </w:r>
      <w:r w:rsidR="002D43C7" w:rsidRPr="004B717F">
        <w:rPr>
          <w:b/>
          <w:bCs/>
          <w:sz w:val="26"/>
          <w:szCs w:val="26"/>
          <w:cs/>
        </w:rPr>
        <w:t>สุทธิ</w:t>
      </w:r>
      <w:bookmarkEnd w:id="13"/>
    </w:p>
    <w:p w14:paraId="4E46628E" w14:textId="3D88631F" w:rsidR="00032B12" w:rsidRPr="004B717F" w:rsidRDefault="00C34D3E" w:rsidP="00CE77BD">
      <w:pPr>
        <w:spacing w:before="120"/>
        <w:ind w:left="892" w:right="274" w:hanging="446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12</w:t>
      </w:r>
      <w:r w:rsidR="00FE4F66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1</w:t>
      </w:r>
      <w:r w:rsidR="00032B12" w:rsidRPr="004B717F">
        <w:rPr>
          <w:b/>
          <w:bCs/>
          <w:sz w:val="26"/>
          <w:szCs w:val="26"/>
          <w:cs/>
        </w:rPr>
        <w:tab/>
        <w:t>ประเภทเงินลงทุนในบริษัทย่อย</w:t>
      </w:r>
      <w:r w:rsidR="005951E1" w:rsidRPr="004B717F">
        <w:rPr>
          <w:rFonts w:hint="cs"/>
          <w:b/>
          <w:bCs/>
          <w:sz w:val="26"/>
          <w:szCs w:val="26"/>
          <w:cs/>
        </w:rPr>
        <w:t xml:space="preserve"> </w:t>
      </w:r>
      <w:r w:rsidR="00032B12" w:rsidRPr="004B717F">
        <w:rPr>
          <w:b/>
          <w:bCs/>
          <w:sz w:val="26"/>
          <w:szCs w:val="26"/>
          <w:cs/>
        </w:rPr>
        <w:t>บริษัทร่วม</w:t>
      </w:r>
      <w:r w:rsidR="005951E1" w:rsidRPr="004B717F">
        <w:rPr>
          <w:rFonts w:hint="cs"/>
          <w:b/>
          <w:bCs/>
          <w:sz w:val="26"/>
          <w:szCs w:val="26"/>
          <w:cs/>
        </w:rPr>
        <w:t>และการร่วมค้า</w:t>
      </w:r>
    </w:p>
    <w:p w14:paraId="7D3FCB88" w14:textId="77777777" w:rsidR="002D5DE2" w:rsidRPr="004B717F" w:rsidRDefault="002D5DE2" w:rsidP="00CE77BD">
      <w:pPr>
        <w:spacing w:before="120"/>
        <w:ind w:left="851" w:right="29"/>
        <w:jc w:val="thaiDistribute"/>
        <w:rPr>
          <w:spacing w:val="-2"/>
          <w:sz w:val="26"/>
          <w:szCs w:val="26"/>
        </w:rPr>
      </w:pPr>
      <w:r w:rsidRPr="004B717F">
        <w:rPr>
          <w:spacing w:val="-2"/>
          <w:sz w:val="26"/>
          <w:szCs w:val="26"/>
          <w:cs/>
        </w:rPr>
        <w:t>ธนาคาร</w:t>
      </w:r>
      <w:r w:rsidR="00953B94" w:rsidRPr="004B717F">
        <w:rPr>
          <w:rFonts w:hint="cs"/>
          <w:spacing w:val="-2"/>
          <w:sz w:val="26"/>
          <w:szCs w:val="26"/>
          <w:cs/>
        </w:rPr>
        <w:t>และบริษัทย่อย</w:t>
      </w:r>
      <w:r w:rsidRPr="004B717F">
        <w:rPr>
          <w:spacing w:val="-2"/>
          <w:sz w:val="26"/>
          <w:szCs w:val="26"/>
          <w:cs/>
        </w:rPr>
        <w:t>มีเงินลงทุนในหุ้นสามัญของบริษัทย่อย</w:t>
      </w:r>
      <w:r w:rsidR="005951E1" w:rsidRPr="004B717F">
        <w:rPr>
          <w:rFonts w:hint="cs"/>
          <w:spacing w:val="-2"/>
          <w:sz w:val="26"/>
          <w:szCs w:val="26"/>
          <w:cs/>
        </w:rPr>
        <w:t xml:space="preserve"> </w:t>
      </w:r>
      <w:r w:rsidRPr="004B717F">
        <w:rPr>
          <w:spacing w:val="-2"/>
          <w:sz w:val="26"/>
          <w:szCs w:val="26"/>
          <w:cs/>
        </w:rPr>
        <w:t>บริษัทร่วม</w:t>
      </w:r>
      <w:r w:rsidR="005951E1" w:rsidRPr="004B717F">
        <w:rPr>
          <w:rFonts w:hint="cs"/>
          <w:spacing w:val="-2"/>
          <w:sz w:val="26"/>
          <w:szCs w:val="26"/>
          <w:cs/>
        </w:rPr>
        <w:t>และการร่วมค้า</w:t>
      </w:r>
      <w:r w:rsidRPr="004B717F">
        <w:rPr>
          <w:spacing w:val="-2"/>
          <w:sz w:val="26"/>
          <w:szCs w:val="26"/>
          <w:cs/>
        </w:rPr>
        <w:t xml:space="preserve"> ดังนี้</w:t>
      </w:r>
    </w:p>
    <w:tbl>
      <w:tblPr>
        <w:tblW w:w="10211" w:type="dxa"/>
        <w:tblInd w:w="-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59"/>
        <w:gridCol w:w="709"/>
        <w:gridCol w:w="882"/>
        <w:gridCol w:w="882"/>
        <w:gridCol w:w="893"/>
        <w:gridCol w:w="851"/>
        <w:gridCol w:w="884"/>
        <w:gridCol w:w="851"/>
      </w:tblGrid>
      <w:tr w:rsidR="00772D22" w:rsidRPr="004B717F" w14:paraId="6ECA4831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701A78" w14:textId="5BDF6E3D" w:rsidR="00772D22" w:rsidRPr="004B717F" w:rsidRDefault="00772D22" w:rsidP="00510E2A">
            <w:pPr>
              <w:ind w:left="65"/>
              <w:rPr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75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B41D06" w14:textId="77777777" w:rsidR="00772D22" w:rsidRPr="004B717F" w:rsidRDefault="00772D22" w:rsidP="00747A4B">
            <w:pPr>
              <w:tabs>
                <w:tab w:val="decimal" w:pos="537"/>
              </w:tabs>
              <w:ind w:right="10"/>
              <w:jc w:val="right"/>
              <w:rPr>
                <w:snapToGrid w:val="0"/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772D22" w:rsidRPr="004B717F" w14:paraId="5006FE56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4077E9" w14:textId="77777777" w:rsidR="00772D22" w:rsidRPr="004B717F" w:rsidRDefault="00772D22" w:rsidP="00747A4B">
            <w:pPr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75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1450615" w14:textId="77777777" w:rsidR="00772D22" w:rsidRPr="004B717F" w:rsidRDefault="00772D22" w:rsidP="00747A4B">
            <w:pPr>
              <w:tabs>
                <w:tab w:val="decimal" w:pos="537"/>
              </w:tabs>
              <w:jc w:val="center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772D22" w:rsidRPr="004B717F" w14:paraId="709B8499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58179D" w14:textId="77777777" w:rsidR="00772D22" w:rsidRPr="004B717F" w:rsidRDefault="00772D22" w:rsidP="00747A4B">
            <w:pPr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8EB654" w14:textId="77777777" w:rsidR="00772D22" w:rsidRPr="004B717F" w:rsidRDefault="00772D22" w:rsidP="00747A4B">
            <w:pPr>
              <w:ind w:left="-30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F59B9F" w14:textId="77777777" w:rsidR="00772D22" w:rsidRPr="004B717F" w:rsidRDefault="00772D22" w:rsidP="00747A4B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5FD3D8" w14:textId="77777777" w:rsidR="00772D22" w:rsidRPr="004B717F" w:rsidRDefault="00772D22" w:rsidP="00747A4B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สัดส่วนการถือหุ้น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EB7F9" w14:textId="77777777" w:rsidR="00772D22" w:rsidRPr="004B717F" w:rsidRDefault="00772D22" w:rsidP="00747A4B">
            <w:pPr>
              <w:tabs>
                <w:tab w:val="decimal" w:pos="537"/>
              </w:tabs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4A646" w14:textId="77777777" w:rsidR="00772D22" w:rsidRPr="004B717F" w:rsidRDefault="00772D22" w:rsidP="00747A4B">
            <w:pPr>
              <w:tabs>
                <w:tab w:val="decimal" w:pos="537"/>
              </w:tabs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772D22" w:rsidRPr="004B717F" w14:paraId="4CF1279C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3AD221" w14:textId="77777777" w:rsidR="00772D22" w:rsidRPr="004B717F" w:rsidRDefault="00772D22" w:rsidP="00747A4B">
            <w:pPr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9BE8E0" w14:textId="77777777" w:rsidR="00772D22" w:rsidRPr="004B717F" w:rsidRDefault="00772D22" w:rsidP="00747A4B">
            <w:pPr>
              <w:ind w:left="-30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418548" w14:textId="77777777" w:rsidR="00772D22" w:rsidRPr="004B717F" w:rsidRDefault="003F61FB" w:rsidP="00747A4B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ชนิด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4A305EF" w14:textId="77777777" w:rsidR="00772D22" w:rsidRPr="004B717F" w:rsidRDefault="00772D22" w:rsidP="00747A4B">
            <w:pPr>
              <w:ind w:left="-30" w:righ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ทั้งทางตรงและทางอ้อม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5AB1" w14:textId="77777777" w:rsidR="00772D22" w:rsidRPr="004B717F" w:rsidRDefault="00772D22" w:rsidP="00747A4B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วิธีราคาทุน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F3355" w14:textId="77777777" w:rsidR="00772D22" w:rsidRPr="004B717F" w:rsidRDefault="00772D22" w:rsidP="00747A4B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วิธีส่วนได้เสีย</w:t>
            </w:r>
          </w:p>
        </w:tc>
      </w:tr>
      <w:tr w:rsidR="00972537" w:rsidRPr="004B717F" w14:paraId="2E780844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895C71" w14:textId="77777777" w:rsidR="00972537" w:rsidRPr="004B717F" w:rsidRDefault="00972537" w:rsidP="00972537">
            <w:pPr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AC53E9" w14:textId="77777777" w:rsidR="00972537" w:rsidRPr="004B717F" w:rsidRDefault="00972537" w:rsidP="00972537">
            <w:pPr>
              <w:ind w:left="-30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ประเภทธุรกิจ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1BEAF6" w14:textId="77777777" w:rsidR="00972537" w:rsidRPr="004B717F" w:rsidRDefault="00972537" w:rsidP="00972537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ของหุ้น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1A6A0" w14:textId="46FA2438" w:rsidR="00972537" w:rsidRPr="004B717F" w:rsidRDefault="00C34D3E" w:rsidP="00972537">
            <w:pPr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972537">
              <w:rPr>
                <w:sz w:val="24"/>
                <w:szCs w:val="24"/>
                <w:u w:val="single"/>
                <w:cs/>
              </w:rPr>
              <w:t xml:space="preserve"> </w:t>
            </w:r>
            <w:r w:rsidR="00972537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217FF" w14:textId="1463B21F" w:rsidR="00972537" w:rsidRPr="004B717F" w:rsidRDefault="00C34D3E" w:rsidP="00972537">
            <w:pPr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972537">
              <w:rPr>
                <w:sz w:val="24"/>
                <w:szCs w:val="24"/>
                <w:u w:val="single"/>
                <w:cs/>
              </w:rPr>
              <w:t xml:space="preserve"> </w:t>
            </w:r>
            <w:r w:rsidR="00972537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CF839B" w14:textId="5E35AD02" w:rsidR="00972537" w:rsidRPr="004B717F" w:rsidRDefault="00C34D3E" w:rsidP="00972537">
            <w:pPr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972537">
              <w:rPr>
                <w:sz w:val="24"/>
                <w:szCs w:val="24"/>
                <w:u w:val="single"/>
                <w:cs/>
              </w:rPr>
              <w:t xml:space="preserve"> </w:t>
            </w:r>
            <w:r w:rsidR="00972537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F88F5A" w14:textId="43764DCA" w:rsidR="00972537" w:rsidRPr="004B717F" w:rsidRDefault="00C34D3E" w:rsidP="00972537">
            <w:pPr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972537">
              <w:rPr>
                <w:sz w:val="24"/>
                <w:szCs w:val="24"/>
                <w:u w:val="single"/>
                <w:cs/>
              </w:rPr>
              <w:t xml:space="preserve"> </w:t>
            </w:r>
            <w:r w:rsidR="00972537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FA03274" w14:textId="11EEE6DF" w:rsidR="00972537" w:rsidRPr="004B717F" w:rsidRDefault="00C34D3E" w:rsidP="00972537">
            <w:pPr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972537">
              <w:rPr>
                <w:sz w:val="24"/>
                <w:szCs w:val="24"/>
                <w:u w:val="single"/>
                <w:cs/>
              </w:rPr>
              <w:t xml:space="preserve"> </w:t>
            </w:r>
            <w:r w:rsidR="00972537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BC8645" w14:textId="4A01DC5D" w:rsidR="00972537" w:rsidRPr="004B717F" w:rsidRDefault="00C34D3E" w:rsidP="00972537">
            <w:pPr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972537">
              <w:rPr>
                <w:sz w:val="24"/>
                <w:szCs w:val="24"/>
                <w:u w:val="single"/>
                <w:cs/>
              </w:rPr>
              <w:t xml:space="preserve"> </w:t>
            </w:r>
            <w:r w:rsidR="00972537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772D22" w:rsidRPr="004B717F" w14:paraId="0F18B838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E1F4A4" w14:textId="77777777" w:rsidR="00772D22" w:rsidRPr="004B717F" w:rsidRDefault="00772D22" w:rsidP="00747A4B">
            <w:pPr>
              <w:rPr>
                <w:snapToGrid w:val="0"/>
                <w:sz w:val="24"/>
                <w:szCs w:val="24"/>
                <w:u w:val="single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730C8B" w14:textId="77777777" w:rsidR="00772D22" w:rsidRPr="004B717F" w:rsidRDefault="00772D22" w:rsidP="00747A4B">
            <w:pPr>
              <w:ind w:left="-30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B52FF4" w14:textId="77777777" w:rsidR="00772D22" w:rsidRPr="004B717F" w:rsidRDefault="00772D22" w:rsidP="00747A4B">
            <w:pPr>
              <w:tabs>
                <w:tab w:val="decimal" w:pos="395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D5612" w14:textId="77777777" w:rsidR="00772D22" w:rsidRPr="004B717F" w:rsidRDefault="00772D22" w:rsidP="00747A4B">
            <w:pPr>
              <w:tabs>
                <w:tab w:val="decimal" w:pos="395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BAD61" w14:textId="77777777" w:rsidR="00772D22" w:rsidRPr="004B717F" w:rsidRDefault="00772D22" w:rsidP="00747A4B">
            <w:pPr>
              <w:tabs>
                <w:tab w:val="decimal" w:pos="395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974EF5" w14:textId="77777777" w:rsidR="00772D22" w:rsidRPr="004B717F" w:rsidRDefault="00772D22" w:rsidP="00747A4B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BCFC6D" w14:textId="77777777" w:rsidR="00772D22" w:rsidRPr="004B717F" w:rsidRDefault="00772D22" w:rsidP="00747A4B">
            <w:pPr>
              <w:tabs>
                <w:tab w:val="decimal" w:pos="537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2C98E5" w14:textId="77777777" w:rsidR="00772D22" w:rsidRPr="004B717F" w:rsidRDefault="00772D22" w:rsidP="00747A4B">
            <w:pPr>
              <w:tabs>
                <w:tab w:val="right" w:pos="678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F264FB" w14:textId="77777777" w:rsidR="00772D22" w:rsidRPr="004B717F" w:rsidRDefault="00772D22" w:rsidP="00747A4B">
            <w:pPr>
              <w:tabs>
                <w:tab w:val="decimal" w:pos="537"/>
              </w:tabs>
              <w:rPr>
                <w:snapToGrid w:val="0"/>
                <w:sz w:val="24"/>
                <w:szCs w:val="24"/>
              </w:rPr>
            </w:pPr>
          </w:p>
        </w:tc>
      </w:tr>
      <w:tr w:rsidR="00972537" w:rsidRPr="004B717F" w14:paraId="77D1BDE8" w14:textId="77777777" w:rsidTr="00A15823">
        <w:trPr>
          <w:trHeight w:val="15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25FF750" w14:textId="77777777" w:rsidR="00972537" w:rsidRPr="004B717F" w:rsidRDefault="00972537" w:rsidP="00972537">
            <w:pPr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ศูนย์ประมวลผล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9F9006" w14:textId="77777777" w:rsidR="00972537" w:rsidRPr="004B717F" w:rsidRDefault="00972537" w:rsidP="00972537">
            <w:pPr>
              <w:ind w:lef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653FD2" w14:textId="77777777" w:rsidR="00972537" w:rsidRPr="004B717F" w:rsidRDefault="00972537" w:rsidP="00972537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614E4F0D" w14:textId="174F503C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30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43B97EB" w14:textId="72463E9D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30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3FBEF4" w14:textId="7504FEB7" w:rsidR="00972537" w:rsidRPr="004B717F" w:rsidRDefault="005B1B5B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8D7367" w14:textId="08C8F27F" w:rsidR="00972537" w:rsidRPr="004B717F" w:rsidRDefault="00972537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A910B50" w14:textId="4609DA87" w:rsidR="00972537" w:rsidRPr="004B717F" w:rsidRDefault="005B1B5B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6BCE2F" w14:textId="73DAA632" w:rsidR="00972537" w:rsidRPr="004B717F" w:rsidRDefault="00972537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288</w:t>
            </w:r>
          </w:p>
        </w:tc>
      </w:tr>
      <w:tr w:rsidR="00972537" w:rsidRPr="004B717F" w14:paraId="0107DA4E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6F6F82" w14:textId="77777777" w:rsidR="00972537" w:rsidRPr="004B717F" w:rsidRDefault="00972537" w:rsidP="00972537">
            <w:pPr>
              <w:tabs>
                <w:tab w:val="left" w:pos="254"/>
              </w:tabs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เนชั่นแนล ไอทีเอ็มเอ</w:t>
            </w:r>
            <w:r w:rsidRPr="004B717F">
              <w:rPr>
                <w:rFonts w:hint="cs"/>
                <w:sz w:val="24"/>
                <w:szCs w:val="24"/>
                <w:cs/>
              </w:rPr>
              <w:t>๊</w:t>
            </w:r>
            <w:r w:rsidRPr="004B717F">
              <w:rPr>
                <w:sz w:val="24"/>
                <w:szCs w:val="24"/>
                <w:cs/>
              </w:rPr>
              <w:t>กซ์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9C62" w14:textId="77777777" w:rsidR="00972537" w:rsidRPr="004B717F" w:rsidRDefault="00972537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FA07" w14:textId="77777777" w:rsidR="00972537" w:rsidRPr="004B717F" w:rsidRDefault="00972537" w:rsidP="00972537">
            <w:pPr>
              <w:ind w:left="-17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08847" w14:textId="01F36A39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26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73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9034E" w14:textId="6BFB0146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26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73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9663" w14:textId="480F02F8" w:rsidR="00972537" w:rsidRPr="004B717F" w:rsidRDefault="005B1B5B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1FA4" w14:textId="1C4879CE" w:rsidR="00972537" w:rsidRPr="004B717F" w:rsidRDefault="00972537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C1F4" w14:textId="505B29B2" w:rsidR="00972537" w:rsidRPr="004B717F" w:rsidRDefault="005B1B5B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6C48" w14:textId="39F5B30C" w:rsidR="00972537" w:rsidRPr="004B717F" w:rsidRDefault="00972537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803</w:t>
            </w:r>
          </w:p>
        </w:tc>
      </w:tr>
      <w:tr w:rsidR="00972537" w:rsidRPr="004B717F" w14:paraId="6C029A94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E9524" w14:textId="77777777" w:rsidR="00972537" w:rsidRPr="004B717F" w:rsidRDefault="00972537" w:rsidP="00972537">
            <w:pPr>
              <w:tabs>
                <w:tab w:val="left" w:pos="254"/>
              </w:tabs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บีซีไอ (ประเทศไทย)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C3F66" w14:textId="77777777" w:rsidR="00972537" w:rsidRPr="004B717F" w:rsidRDefault="00972537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90FAD" w14:textId="77777777" w:rsidR="00972537" w:rsidRPr="004B717F" w:rsidRDefault="00972537" w:rsidP="00972537">
            <w:pPr>
              <w:ind w:left="-17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B12F4" w14:textId="424C35CB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22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17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2C979" w14:textId="4257D6EE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22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17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EE97" w14:textId="03F58409" w:rsidR="00972537" w:rsidRPr="004B717F" w:rsidRDefault="005B1B5B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E336" w14:textId="60C59FBA" w:rsidR="00972537" w:rsidRPr="004B717F" w:rsidRDefault="00972537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="00C34D3E" w:rsidRPr="00C34D3E">
              <w:rPr>
                <w:rFonts w:hint="cs"/>
                <w:sz w:val="24"/>
                <w:szCs w:val="24"/>
              </w:rPr>
              <w:t>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459E" w14:textId="0A547281" w:rsidR="00972537" w:rsidRPr="004B717F" w:rsidRDefault="005B1B5B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7E50" w14:textId="3B4CEF4B" w:rsidR="00972537" w:rsidRPr="004B717F" w:rsidRDefault="00972537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83</w:t>
            </w:r>
          </w:p>
        </w:tc>
      </w:tr>
      <w:tr w:rsidR="00972537" w:rsidRPr="004B717F" w14:paraId="47F20931" w14:textId="77777777" w:rsidTr="00583730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FF99" w14:textId="77777777" w:rsidR="00972537" w:rsidRPr="004B717F" w:rsidRDefault="00972537" w:rsidP="00972537">
            <w:pPr>
              <w:tabs>
                <w:tab w:val="left" w:pos="254"/>
              </w:tabs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A76B5" w14:textId="77777777" w:rsidR="00972537" w:rsidRPr="004B717F" w:rsidRDefault="00972537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EDB3" w14:textId="77777777" w:rsidR="00972537" w:rsidRPr="004B717F" w:rsidRDefault="00972537" w:rsidP="00972537">
            <w:pPr>
              <w:ind w:left="-17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3ADBE" w14:textId="4A640F09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33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33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D10F6" w14:textId="4CDC004E" w:rsidR="00972537" w:rsidRPr="004B717F" w:rsidRDefault="00C34D3E" w:rsidP="00972537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33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33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09D63" w14:textId="194AB43B" w:rsidR="00972537" w:rsidRPr="004B717F" w:rsidRDefault="005B1B5B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2A7A6" w14:textId="770C6425" w:rsidR="00972537" w:rsidRPr="004B717F" w:rsidRDefault="00972537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64620" w14:textId="69FEC6B0" w:rsidR="00972537" w:rsidRPr="004B717F" w:rsidRDefault="005B1B5B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D03A7" w14:textId="57626017" w:rsidR="00972537" w:rsidRPr="004B717F" w:rsidRDefault="00972537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256</w:t>
            </w:r>
          </w:p>
        </w:tc>
      </w:tr>
      <w:tr w:rsidR="00972537" w:rsidRPr="004B717F" w14:paraId="1358429C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76961" w14:textId="31338188" w:rsidR="00972537" w:rsidRPr="004B717F" w:rsidRDefault="00972537" w:rsidP="00972537">
            <w:pPr>
              <w:tabs>
                <w:tab w:val="left" w:pos="254"/>
              </w:tabs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</w:rPr>
              <w:t>Sovannaphum Life Assurance PLC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4</w:t>
            </w:r>
            <w:r w:rsidRPr="004B717F">
              <w:rPr>
                <w:rFonts w:hint="cs"/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27A24" w14:textId="77777777" w:rsidR="00972537" w:rsidRPr="004B717F" w:rsidRDefault="00972537" w:rsidP="00972537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490FD" w14:textId="77777777" w:rsidR="00972537" w:rsidRPr="004B717F" w:rsidRDefault="00972537" w:rsidP="00972537">
            <w:pPr>
              <w:ind w:left="-17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B38EA" w14:textId="3182B1C5" w:rsidR="00972537" w:rsidRPr="004B717F" w:rsidRDefault="00C34D3E" w:rsidP="00972537">
            <w:pPr>
              <w:ind w:left="-31" w:right="-42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18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74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33E47" w14:textId="2F0D21A5" w:rsidR="00972537" w:rsidRPr="004B717F" w:rsidRDefault="00C34D3E" w:rsidP="00972537">
            <w:pPr>
              <w:ind w:left="-31" w:right="-42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18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74</w:t>
            </w:r>
            <w:r w:rsidR="00972537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8F864" w14:textId="46F0EB83" w:rsidR="00972537" w:rsidRPr="004B717F" w:rsidRDefault="005B1B5B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02EC" w14:textId="2B74FAEC" w:rsidR="00972537" w:rsidRPr="004B717F" w:rsidRDefault="00972537" w:rsidP="00972537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2F579" w14:textId="0DD98932" w:rsidR="00972537" w:rsidRPr="004B717F" w:rsidRDefault="005B1B5B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DF5A" w14:textId="209E7071" w:rsidR="00972537" w:rsidRPr="004B717F" w:rsidRDefault="00972537" w:rsidP="00972537">
            <w:pPr>
              <w:tabs>
                <w:tab w:val="right" w:pos="59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166</w:t>
            </w:r>
          </w:p>
        </w:tc>
      </w:tr>
      <w:tr w:rsidR="005B1B5B" w:rsidRPr="004B717F" w14:paraId="2AB6AC12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001604" w14:textId="5CC8C5CE" w:rsidR="005B1B5B" w:rsidRPr="004B717F" w:rsidRDefault="005B1B5B" w:rsidP="005B1B5B">
            <w:pPr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โกโค่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5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596BE5" w14:textId="77777777" w:rsidR="005B1B5B" w:rsidRPr="004B717F" w:rsidRDefault="005B1B5B" w:rsidP="005B1B5B">
            <w:pPr>
              <w:ind w:lef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พัฒนาระบบงาน</w:t>
            </w:r>
          </w:p>
          <w:p w14:paraId="038D253C" w14:textId="77777777" w:rsidR="005B1B5B" w:rsidRPr="004B717F" w:rsidRDefault="005B1B5B" w:rsidP="005B1B5B">
            <w:pPr>
              <w:ind w:left="-30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สารสนเทศและ</w:t>
            </w:r>
            <w:r w:rsidRPr="004B717F">
              <w:rPr>
                <w:snapToGrid w:val="0"/>
                <w:sz w:val="24"/>
                <w:szCs w:val="24"/>
                <w:cs/>
              </w:rPr>
              <w:br/>
              <w:t>การสื่อสาร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DA17A2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1C97B77" w14:textId="0256FC14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22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65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6992675C" w14:textId="55D1DA02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22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65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941A2D" w14:textId="78D12048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BCFD73" w14:textId="1CF74CE0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953FB18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4AB26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5B1B5B" w:rsidRPr="004B717F" w14:paraId="4F8EF2F5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F3EB28" w14:textId="6CE0AD45" w:rsidR="005B1B5B" w:rsidRPr="004B717F" w:rsidRDefault="005B1B5B" w:rsidP="005B1B5B">
            <w:pPr>
              <w:tabs>
                <w:tab w:val="left" w:pos="259"/>
              </w:tabs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ลอว์สัน มาร์ช อีเวนท์ส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5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913558" w14:textId="77777777" w:rsidR="005B1B5B" w:rsidRPr="004B717F" w:rsidRDefault="005B1B5B" w:rsidP="005B1B5B">
            <w:pPr>
              <w:ind w:left="-30" w:right="-30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รับจ้างดำเนินการ</w:t>
            </w:r>
            <w:r w:rsidRPr="004B717F">
              <w:rPr>
                <w:snapToGrid w:val="0"/>
                <w:sz w:val="24"/>
                <w:szCs w:val="24"/>
                <w:cs/>
              </w:rPr>
              <w:br/>
              <w:t>จัดประชุม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B86CAE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B2DFE7E" w14:textId="233E54F8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35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71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E88F2DA" w14:textId="3F04CF95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35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71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D9862F" w14:textId="0A813FC8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FDB5FC" w14:textId="793AB27D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3B303B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B61D4C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5B1B5B" w:rsidRPr="004B717F" w14:paraId="1E20917C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0B6EB5" w14:textId="7CE495AD" w:rsidR="005B1B5B" w:rsidRPr="004B717F" w:rsidRDefault="005B1B5B" w:rsidP="005B1B5B">
            <w:pPr>
              <w:tabs>
                <w:tab w:val="left" w:pos="258"/>
              </w:tabs>
              <w:ind w:left="254" w:right="-30" w:hanging="254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โอ แอนด์ เอช ฮันนี่คอมป์เปเปอร์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5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A2D717" w14:textId="77777777" w:rsidR="005B1B5B" w:rsidRPr="004B717F" w:rsidRDefault="005B1B5B" w:rsidP="005B1B5B">
            <w:pPr>
              <w:ind w:righ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ผลิตและจำหน่าย</w:t>
            </w:r>
            <w:r w:rsidRPr="004B717F">
              <w:rPr>
                <w:snapToGrid w:val="0"/>
                <w:sz w:val="24"/>
                <w:szCs w:val="24"/>
                <w:cs/>
              </w:rPr>
              <w:br/>
              <w:t>ผลิตภัณฑ์</w:t>
            </w:r>
          </w:p>
          <w:p w14:paraId="7922762D" w14:textId="77777777" w:rsidR="005B1B5B" w:rsidRPr="004B717F" w:rsidRDefault="005B1B5B" w:rsidP="005B1B5B">
            <w:pPr>
              <w:ind w:right="-30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กระดาษรังผึ้ง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1CA0F9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7583769" w14:textId="25087CD8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40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99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E52B7E0" w14:textId="06CA18E6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40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99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64C240" w14:textId="4A583C78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7CDBBB" w14:textId="528199FA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065D89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3F5159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5B1B5B" w:rsidRPr="004B717F" w14:paraId="08ABCFC7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27A06D4" w14:textId="3C28770E" w:rsidR="005B1B5B" w:rsidRPr="004B717F" w:rsidRDefault="005B1B5B" w:rsidP="005B1B5B">
            <w:pPr>
              <w:tabs>
                <w:tab w:val="left" w:pos="254"/>
              </w:tabs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แอลดี เรสเตอรองส์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5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E979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ธุรกิจร้านอาหาร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CDD5" w14:textId="77777777" w:rsidR="005B1B5B" w:rsidRPr="004B717F" w:rsidRDefault="005B1B5B" w:rsidP="005B1B5B">
            <w:pPr>
              <w:ind w:left="-17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E160F" w14:textId="4FA7276B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32</w:t>
            </w:r>
            <w:r w:rsidR="005B1B5B" w:rsidRPr="005B1B5B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41</w:t>
            </w:r>
            <w:r w:rsidR="005B1B5B" w:rsidRPr="005B1B5B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10157" w14:textId="1A639C30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32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69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ED17D5" w14:textId="49886D4C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B82D2E" w14:textId="541225A1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9AA1FA5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8CBFED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5B1B5B" w:rsidRPr="004B717F" w14:paraId="0EC49502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24EAF41" w14:textId="0902F31D" w:rsidR="005B1B5B" w:rsidRPr="004B717F" w:rsidRDefault="005B1B5B" w:rsidP="005B1B5B">
            <w:pPr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ตี๋ เอ็นเตอร์เทนเม้นท์</w:t>
            </w: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 xml:space="preserve"> </w:t>
            </w:r>
            <w:r w:rsidRPr="004B717F">
              <w:rPr>
                <w:snapToGrid w:val="0"/>
                <w:sz w:val="24"/>
                <w:szCs w:val="24"/>
                <w:cs/>
              </w:rPr>
              <w:t>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5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A61FA9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 xml:space="preserve">รับจัดอีเวนท์ </w:t>
            </w: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ร้</w:t>
            </w:r>
            <w:r w:rsidRPr="004B717F">
              <w:rPr>
                <w:snapToGrid w:val="0"/>
                <w:sz w:val="24"/>
                <w:szCs w:val="24"/>
                <w:cs/>
              </w:rPr>
              <w:t>านอาหาร จำหน่ายสินค้าอุปโภค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198870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593F5B3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8F678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84592AC" w14:textId="279183A8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27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61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189542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22EC32" w14:textId="06C12020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CBE279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BC3185" w14:textId="77777777" w:rsidR="005B1B5B" w:rsidRPr="004B717F" w:rsidRDefault="005B1B5B" w:rsidP="005B1B5B">
            <w:pPr>
              <w:tabs>
                <w:tab w:val="right" w:pos="41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5B1B5B" w:rsidRPr="004B717F" w14:paraId="26990124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53177" w14:textId="77777777" w:rsidR="005B1B5B" w:rsidRPr="004B717F" w:rsidRDefault="005B1B5B" w:rsidP="005B1B5B">
            <w:pPr>
              <w:tabs>
                <w:tab w:val="left" w:pos="254"/>
              </w:tabs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rFonts w:hint="cs"/>
                <w:snapToGrid w:val="0"/>
                <w:sz w:val="24"/>
                <w:szCs w:val="24"/>
                <w:u w:val="single"/>
                <w:cs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5D80" w14:textId="77777777" w:rsidR="005B1B5B" w:rsidRPr="004B717F" w:rsidRDefault="005B1B5B" w:rsidP="005B1B5B">
            <w:pPr>
              <w:ind w:left="-30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AC4F9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37D9E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6E54C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778B7" w14:textId="77777777" w:rsidR="005B1B5B" w:rsidRPr="004B717F" w:rsidRDefault="005B1B5B" w:rsidP="005B1B5B">
            <w:pPr>
              <w:tabs>
                <w:tab w:val="left" w:pos="311"/>
                <w:tab w:val="center" w:pos="463"/>
                <w:tab w:val="right" w:pos="537"/>
                <w:tab w:val="right" w:pos="589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D1BC" w14:textId="77777777" w:rsidR="005B1B5B" w:rsidRPr="004B717F" w:rsidRDefault="005B1B5B" w:rsidP="005B1B5B">
            <w:pPr>
              <w:tabs>
                <w:tab w:val="left" w:pos="311"/>
                <w:tab w:val="center" w:pos="463"/>
                <w:tab w:val="right" w:pos="537"/>
                <w:tab w:val="right" w:pos="589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0D731" w14:textId="77777777" w:rsidR="005B1B5B" w:rsidRPr="004B717F" w:rsidRDefault="005B1B5B" w:rsidP="005B1B5B">
            <w:pPr>
              <w:tabs>
                <w:tab w:val="left" w:pos="248"/>
                <w:tab w:val="center" w:pos="404"/>
                <w:tab w:val="right" w:pos="546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C27A1" w14:textId="77777777" w:rsidR="005B1B5B" w:rsidRPr="004B717F" w:rsidRDefault="005B1B5B" w:rsidP="005B1B5B">
            <w:pPr>
              <w:tabs>
                <w:tab w:val="left" w:pos="248"/>
                <w:tab w:val="center" w:pos="404"/>
                <w:tab w:val="right" w:pos="546"/>
              </w:tabs>
              <w:rPr>
                <w:snapToGrid w:val="0"/>
                <w:sz w:val="24"/>
                <w:szCs w:val="24"/>
              </w:rPr>
            </w:pPr>
          </w:p>
        </w:tc>
      </w:tr>
      <w:tr w:rsidR="005B1B5B" w:rsidRPr="004B717F" w14:paraId="330F137A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77A7" w14:textId="6A3CDF02" w:rsidR="005B1B5B" w:rsidRPr="004B717F" w:rsidRDefault="005B1B5B" w:rsidP="005B1B5B">
            <w:pPr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 xml:space="preserve">บริษัท </w:t>
            </w: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กสิกร ไลน์</w:t>
            </w:r>
            <w:r w:rsidRPr="004B717F">
              <w:rPr>
                <w:snapToGrid w:val="0"/>
                <w:sz w:val="24"/>
                <w:szCs w:val="24"/>
                <w:cs/>
              </w:rPr>
              <w:t xml:space="preserve">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6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416A4" w14:textId="77777777" w:rsidR="005B1B5B" w:rsidRPr="004B717F" w:rsidRDefault="005B1B5B" w:rsidP="005B1B5B">
            <w:pPr>
              <w:ind w:left="-30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ให้บริการสินเชื่อ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5444E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A3D0C" w14:textId="1C1A72C4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50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4F7F6" w14:textId="257EF4CD" w:rsidR="005B1B5B" w:rsidRPr="004B717F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50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5B1B5B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62EB" w14:textId="484298EA" w:rsidR="005B1B5B" w:rsidRPr="005B1B5B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5B1B5B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5B1B5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C74F" w14:textId="21DE86E4" w:rsidR="005B1B5B" w:rsidRPr="005B1B5B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5B1B5B">
              <w:rPr>
                <w:sz w:val="24"/>
                <w:szCs w:val="24"/>
                <w:cs/>
              </w:rPr>
              <w:t xml:space="preserve"> </w:t>
            </w:r>
            <w:r w:rsidRPr="005B1B5B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5B1B5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F7F2" w14:textId="18F3B443" w:rsidR="005B1B5B" w:rsidRPr="005B1B5B" w:rsidRDefault="005B1B5B" w:rsidP="005B1B5B">
            <w:pPr>
              <w:tabs>
                <w:tab w:val="left" w:pos="216"/>
                <w:tab w:val="right" w:pos="596"/>
              </w:tabs>
              <w:rPr>
                <w:sz w:val="24"/>
                <w:szCs w:val="24"/>
              </w:rPr>
            </w:pPr>
            <w:r w:rsidRPr="005B1B5B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5B1B5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B504" w14:textId="23E9A762" w:rsidR="005B1B5B" w:rsidRPr="005B1B5B" w:rsidRDefault="005B1B5B" w:rsidP="005B1B5B">
            <w:pPr>
              <w:tabs>
                <w:tab w:val="left" w:pos="216"/>
                <w:tab w:val="right" w:pos="596"/>
              </w:tabs>
              <w:rPr>
                <w:sz w:val="24"/>
                <w:szCs w:val="24"/>
              </w:rPr>
            </w:pPr>
            <w:r w:rsidRPr="005B1B5B">
              <w:rPr>
                <w:sz w:val="24"/>
                <w:szCs w:val="24"/>
                <w:cs/>
              </w:rPr>
              <w:t xml:space="preserve"> </w:t>
            </w:r>
            <w:r w:rsidRPr="005B1B5B">
              <w:rPr>
                <w:sz w:val="24"/>
                <w:szCs w:val="24"/>
              </w:rPr>
              <w:tab/>
            </w:r>
            <w:r w:rsidRPr="005B1B5B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5B1B5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242</w:t>
            </w:r>
          </w:p>
        </w:tc>
      </w:tr>
      <w:tr w:rsidR="005B1B5B" w:rsidRPr="004B717F" w14:paraId="4A5D0617" w14:textId="77777777" w:rsidTr="00A15823">
        <w:trPr>
          <w:trHeight w:val="1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EB90" w14:textId="46E6C922" w:rsidR="005B1B5B" w:rsidRPr="005B1B5B" w:rsidRDefault="005B1B5B" w:rsidP="005B1B5B">
            <w:pPr>
              <w:rPr>
                <w:snapToGrid w:val="0"/>
                <w:sz w:val="24"/>
                <w:szCs w:val="24"/>
                <w:cs/>
              </w:rPr>
            </w:pPr>
            <w:r w:rsidRPr="005B1B5B">
              <w:rPr>
                <w:snapToGrid w:val="0"/>
                <w:sz w:val="24"/>
                <w:szCs w:val="24"/>
                <w:cs/>
              </w:rPr>
              <w:t>บริษัท บริหารสินทรัพย์ เจเค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6</w:t>
            </w:r>
            <w:r w:rsidRPr="005B1B5B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CEA6" w14:textId="77777777" w:rsidR="005B1B5B" w:rsidRPr="005B1B5B" w:rsidRDefault="005B1B5B" w:rsidP="005B1B5B">
            <w:pPr>
              <w:ind w:left="-30"/>
              <w:jc w:val="center"/>
              <w:rPr>
                <w:snapToGrid w:val="0"/>
                <w:sz w:val="24"/>
                <w:szCs w:val="24"/>
              </w:rPr>
            </w:pPr>
            <w:r w:rsidRPr="005B1B5B">
              <w:rPr>
                <w:snapToGrid w:val="0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A041" w14:textId="77777777" w:rsidR="005B1B5B" w:rsidRPr="005B1B5B" w:rsidRDefault="005B1B5B" w:rsidP="005B1B5B">
            <w:pPr>
              <w:jc w:val="center"/>
              <w:rPr>
                <w:snapToGrid w:val="0"/>
                <w:sz w:val="24"/>
                <w:szCs w:val="24"/>
                <w:cs/>
              </w:rPr>
            </w:pPr>
            <w:r w:rsidRPr="005B1B5B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7B175" w14:textId="13A8352F" w:rsidR="005B1B5B" w:rsidRPr="005B1B5B" w:rsidRDefault="00C34D3E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50</w:t>
            </w:r>
            <w:r w:rsidR="005B1B5B" w:rsidRPr="005B1B5B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5B1B5B" w:rsidRPr="005B1B5B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FB92A" w14:textId="77777777" w:rsidR="005B1B5B" w:rsidRPr="005B1B5B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  <w:r w:rsidRPr="005B1B5B">
              <w:rPr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23B3" w14:textId="31D3744F" w:rsidR="005B1B5B" w:rsidRPr="005B1B5B" w:rsidRDefault="005B1B5B" w:rsidP="005B1B5B">
            <w:pPr>
              <w:tabs>
                <w:tab w:val="right" w:pos="537"/>
              </w:tabs>
              <w:rPr>
                <w:sz w:val="24"/>
                <w:szCs w:val="24"/>
                <w:u w:val="single"/>
              </w:rPr>
            </w:pPr>
            <w:r w:rsidRPr="005B1B5B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</w:t>
            </w:r>
            <w:r w:rsidRPr="005B1B5B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60A4" w14:textId="77777777" w:rsidR="005B1B5B" w:rsidRPr="004B717F" w:rsidRDefault="005B1B5B" w:rsidP="005B1B5B">
            <w:pPr>
              <w:tabs>
                <w:tab w:val="left" w:pos="135"/>
                <w:tab w:val="center" w:pos="338"/>
                <w:tab w:val="right" w:pos="537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2E3" w14:textId="76BABD3B" w:rsidR="005B1B5B" w:rsidRPr="005B1B5B" w:rsidRDefault="005B1B5B" w:rsidP="005B1B5B">
            <w:pPr>
              <w:tabs>
                <w:tab w:val="left" w:pos="216"/>
                <w:tab w:val="right" w:pos="596"/>
              </w:tabs>
              <w:rPr>
                <w:sz w:val="24"/>
                <w:szCs w:val="24"/>
                <w:u w:val="single"/>
              </w:rPr>
            </w:pPr>
            <w:r w:rsidRPr="005B1B5B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</w:t>
            </w:r>
            <w:r w:rsidRPr="005B1B5B">
              <w:rPr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z w:val="24"/>
                <w:szCs w:val="24"/>
                <w:u w:val="single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D12F5" w14:textId="77777777" w:rsidR="005B1B5B" w:rsidRPr="004B717F" w:rsidRDefault="005B1B5B" w:rsidP="005B1B5B">
            <w:pPr>
              <w:tabs>
                <w:tab w:val="left" w:pos="216"/>
                <w:tab w:val="center" w:pos="403"/>
                <w:tab w:val="right" w:pos="596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</w:tr>
      <w:tr w:rsidR="005B1B5B" w:rsidRPr="004B717F" w14:paraId="4EFEFA5C" w14:textId="77777777" w:rsidTr="00A15823">
        <w:trPr>
          <w:trHeight w:val="157"/>
        </w:trPr>
        <w:tc>
          <w:tcPr>
            <w:tcW w:w="4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F7455" w14:textId="77777777" w:rsidR="005B1B5B" w:rsidRPr="004B717F" w:rsidRDefault="005B1B5B" w:rsidP="005B1B5B">
            <w:pPr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รวมเงินลงทุนในบริษัทร่วม</w:t>
            </w: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DEE1FA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59032D3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7FA9DEC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893557" w14:textId="0C9A6790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5B1B5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CFEC7A" w14:textId="5635C413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471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9AFBBB2" w14:textId="103FDEDD" w:rsidR="005B1B5B" w:rsidRPr="004B717F" w:rsidRDefault="005B1B5B" w:rsidP="005B1B5B">
            <w:pPr>
              <w:tabs>
                <w:tab w:val="right" w:pos="5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5B1B5B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C0580E" w14:textId="56D8E8D3" w:rsidR="005B1B5B" w:rsidRPr="004B717F" w:rsidRDefault="005B1B5B" w:rsidP="005B1B5B">
            <w:pPr>
              <w:tabs>
                <w:tab w:val="right" w:pos="596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838</w:t>
            </w:r>
          </w:p>
        </w:tc>
      </w:tr>
      <w:tr w:rsidR="005B1B5B" w:rsidRPr="004B717F" w14:paraId="65E6E91B" w14:textId="77777777" w:rsidTr="003F7BF1">
        <w:trPr>
          <w:trHeight w:val="15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D77D21" w14:textId="77777777" w:rsidR="005B1B5B" w:rsidRPr="004B717F" w:rsidRDefault="005B1B5B" w:rsidP="005B1B5B">
            <w:pPr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หัก</w:t>
            </w:r>
            <w:r w:rsidRPr="004B717F">
              <w:rPr>
                <w:snapToGrid w:val="0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E82F6F" w14:textId="77777777" w:rsidR="005B1B5B" w:rsidRPr="004B717F" w:rsidRDefault="005B1B5B" w:rsidP="005B1B5B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7083FF" w14:textId="77777777" w:rsidR="005B1B5B" w:rsidRPr="004B717F" w:rsidRDefault="005B1B5B" w:rsidP="005B1B5B">
            <w:pPr>
              <w:tabs>
                <w:tab w:val="decimal" w:pos="356"/>
              </w:tabs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084C334" w14:textId="77777777" w:rsidR="005B1B5B" w:rsidRPr="004B717F" w:rsidRDefault="005B1B5B" w:rsidP="005B1B5B">
            <w:pPr>
              <w:tabs>
                <w:tab w:val="decimal" w:pos="488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0415537" w14:textId="77777777" w:rsidR="005B1B5B" w:rsidRPr="004B717F" w:rsidRDefault="005B1B5B" w:rsidP="005B1B5B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56F0913" w14:textId="635747FD" w:rsidR="005B1B5B" w:rsidRPr="004B717F" w:rsidRDefault="005B1B5B" w:rsidP="005B1B5B">
            <w:pPr>
              <w:tabs>
                <w:tab w:val="left" w:pos="135"/>
                <w:tab w:val="right" w:pos="537"/>
              </w:tabs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Pr="005B1B5B">
              <w:rPr>
                <w:sz w:val="24"/>
                <w:szCs w:val="24"/>
                <w:u w:val="single"/>
                <w:cs/>
              </w:rPr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31</w:t>
            </w:r>
            <w:r w:rsidRPr="005B1B5B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BC25E6" w14:textId="435534C5" w:rsidR="005B1B5B" w:rsidRPr="004B717F" w:rsidRDefault="005B1B5B" w:rsidP="005B1B5B">
            <w:pPr>
              <w:tabs>
                <w:tab w:val="left" w:pos="135"/>
                <w:tab w:val="right" w:pos="537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76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006B61B" w14:textId="77777777" w:rsidR="005B1B5B" w:rsidRPr="004B717F" w:rsidRDefault="005B1B5B" w:rsidP="005B1B5B">
            <w:pPr>
              <w:tabs>
                <w:tab w:val="left" w:pos="216"/>
                <w:tab w:val="center" w:pos="403"/>
                <w:tab w:val="right" w:pos="596"/>
              </w:tabs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850393" w14:textId="77777777" w:rsidR="005B1B5B" w:rsidRPr="004B717F" w:rsidRDefault="005B1B5B" w:rsidP="005B1B5B">
            <w:pPr>
              <w:tabs>
                <w:tab w:val="left" w:pos="216"/>
                <w:tab w:val="center" w:pos="403"/>
                <w:tab w:val="right" w:pos="596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</w:tr>
      <w:tr w:rsidR="005B1B5B" w:rsidRPr="004B717F" w14:paraId="6F0502EA" w14:textId="77777777" w:rsidTr="00A15823">
        <w:trPr>
          <w:trHeight w:val="157"/>
        </w:trPr>
        <w:tc>
          <w:tcPr>
            <w:tcW w:w="4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98E51" w14:textId="77777777" w:rsidR="005B1B5B" w:rsidRPr="004B717F" w:rsidRDefault="005B1B5B" w:rsidP="005B1B5B">
            <w:pPr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เงินลงทุนในบริษัทร่วม</w:t>
            </w: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และการร่วมค้า</w:t>
            </w:r>
            <w:r w:rsidRPr="004B717F">
              <w:rPr>
                <w:snapToGrid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25ADA4" w14:textId="77777777" w:rsidR="005B1B5B" w:rsidRPr="004B717F" w:rsidRDefault="005B1B5B" w:rsidP="005B1B5B">
            <w:pPr>
              <w:tabs>
                <w:tab w:val="decimal" w:pos="356"/>
              </w:tabs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E833BDB" w14:textId="77777777" w:rsidR="005B1B5B" w:rsidRPr="004B717F" w:rsidRDefault="005B1B5B" w:rsidP="005B1B5B">
            <w:pPr>
              <w:tabs>
                <w:tab w:val="decimal" w:pos="488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B9BFAC6" w14:textId="77777777" w:rsidR="005B1B5B" w:rsidRPr="004B717F" w:rsidRDefault="005B1B5B" w:rsidP="005B1B5B">
            <w:pPr>
              <w:tabs>
                <w:tab w:val="decimal" w:pos="488"/>
              </w:tabs>
              <w:rPr>
                <w:snapToGrid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F0834E" w14:textId="6CC36F97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</w:t>
            </w:r>
            <w:r w:rsidRPr="005B1B5B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EA071A" w14:textId="3CBF5E10" w:rsidR="005B1B5B" w:rsidRPr="004B717F" w:rsidRDefault="005B1B5B" w:rsidP="005B1B5B">
            <w:pPr>
              <w:tabs>
                <w:tab w:val="right" w:pos="537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395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F1F3A06" w14:textId="7EE43C7F" w:rsidR="005B1B5B" w:rsidRPr="004B717F" w:rsidRDefault="005B1B5B" w:rsidP="005B1B5B">
            <w:pPr>
              <w:tabs>
                <w:tab w:val="right" w:pos="596"/>
              </w:tabs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</w:t>
            </w:r>
            <w:r w:rsidRPr="005B1B5B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01E040" w14:textId="73A6D017" w:rsidR="005B1B5B" w:rsidRPr="004B717F" w:rsidRDefault="005B1B5B" w:rsidP="005B1B5B">
            <w:pPr>
              <w:tabs>
                <w:tab w:val="right" w:pos="596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838</w:t>
            </w:r>
          </w:p>
        </w:tc>
      </w:tr>
    </w:tbl>
    <w:p w14:paraId="2E4DBB07" w14:textId="77777777" w:rsidR="0067670A" w:rsidRPr="004B717F" w:rsidRDefault="0067670A">
      <w:pPr>
        <w:rPr>
          <w:sz w:val="2"/>
          <w:szCs w:val="2"/>
        </w:rPr>
      </w:pPr>
      <w:r w:rsidRPr="004B717F">
        <w:rPr>
          <w:cs/>
        </w:rPr>
        <w:br w:type="page"/>
      </w:r>
    </w:p>
    <w:tbl>
      <w:tblPr>
        <w:tblW w:w="10179" w:type="dxa"/>
        <w:tblInd w:w="-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30"/>
        <w:gridCol w:w="1140"/>
        <w:gridCol w:w="708"/>
        <w:gridCol w:w="835"/>
        <w:gridCol w:w="827"/>
        <w:gridCol w:w="810"/>
        <w:gridCol w:w="815"/>
        <w:gridCol w:w="900"/>
        <w:gridCol w:w="814"/>
      </w:tblGrid>
      <w:tr w:rsidR="00531ECA" w:rsidRPr="004B717F" w14:paraId="2FD921E6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C44C" w14:textId="54350EE8" w:rsidR="00531ECA" w:rsidRPr="004B717F" w:rsidRDefault="00531ECA" w:rsidP="003517BA">
            <w:pPr>
              <w:spacing w:line="256" w:lineRule="exact"/>
              <w:ind w:left="65"/>
              <w:rPr>
                <w:snapToGrid w:val="0"/>
                <w:color w:val="FF0000"/>
                <w:sz w:val="24"/>
                <w:szCs w:val="24"/>
                <w:cs/>
              </w:rPr>
            </w:pPr>
          </w:p>
        </w:tc>
        <w:tc>
          <w:tcPr>
            <w:tcW w:w="68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7FC3" w14:textId="77777777" w:rsidR="00531ECA" w:rsidRPr="004B717F" w:rsidRDefault="00531ECA" w:rsidP="003517BA">
            <w:pPr>
              <w:tabs>
                <w:tab w:val="decimal" w:pos="613"/>
              </w:tabs>
              <w:spacing w:line="256" w:lineRule="exact"/>
              <w:ind w:right="-12"/>
              <w:jc w:val="righ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531ECA" w:rsidRPr="004B717F" w14:paraId="77128277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64807" w14:textId="77777777" w:rsidR="00531ECA" w:rsidRPr="004B717F" w:rsidRDefault="00531ECA" w:rsidP="003517BA">
            <w:pPr>
              <w:spacing w:line="256" w:lineRule="exact"/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68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5F55A" w14:textId="77777777" w:rsidR="00531ECA" w:rsidRPr="004B717F" w:rsidRDefault="00531ECA" w:rsidP="003517BA">
            <w:pPr>
              <w:tabs>
                <w:tab w:val="decimal" w:pos="613"/>
              </w:tabs>
              <w:spacing w:line="256" w:lineRule="exact"/>
              <w:ind w:left="253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งบการเงินเฉพาะธนาคาร</w:t>
            </w:r>
          </w:p>
        </w:tc>
      </w:tr>
      <w:tr w:rsidR="00042D13" w:rsidRPr="004B717F" w14:paraId="35B75C61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40A57" w14:textId="77777777" w:rsidR="00042D13" w:rsidRPr="004B717F" w:rsidRDefault="00042D13" w:rsidP="003517BA">
            <w:pPr>
              <w:spacing w:line="256" w:lineRule="exact"/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D6FDE" w14:textId="77777777" w:rsidR="00042D13" w:rsidRPr="004B717F" w:rsidRDefault="00042D13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95D54" w14:textId="77777777" w:rsidR="00042D13" w:rsidRPr="004B717F" w:rsidRDefault="00042D13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E5CE0" w14:textId="77777777" w:rsidR="00042D13" w:rsidRPr="004B717F" w:rsidRDefault="00042D13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สัดส่วนการถือหุ้น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AC81" w14:textId="77777777" w:rsidR="00042D13" w:rsidRPr="004B717F" w:rsidRDefault="00042D13" w:rsidP="003517BA">
            <w:pPr>
              <w:tabs>
                <w:tab w:val="decimal" w:pos="613"/>
              </w:tabs>
              <w:spacing w:line="256" w:lineRule="exact"/>
              <w:ind w:left="253"/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FB45E" w14:textId="77777777" w:rsidR="00042D13" w:rsidRPr="004B717F" w:rsidRDefault="00042D13" w:rsidP="003517BA">
            <w:pPr>
              <w:tabs>
                <w:tab w:val="decimal" w:pos="613"/>
              </w:tabs>
              <w:spacing w:line="256" w:lineRule="exact"/>
              <w:ind w:left="253"/>
              <w:rPr>
                <w:snapToGrid w:val="0"/>
                <w:sz w:val="24"/>
                <w:szCs w:val="24"/>
              </w:rPr>
            </w:pPr>
          </w:p>
        </w:tc>
      </w:tr>
      <w:tr w:rsidR="00531ECA" w:rsidRPr="004B717F" w14:paraId="2F40CB8C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D419" w14:textId="77777777" w:rsidR="00531ECA" w:rsidRPr="004B717F" w:rsidRDefault="00531ECA" w:rsidP="003517BA">
            <w:pPr>
              <w:spacing w:line="256" w:lineRule="exact"/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89B46" w14:textId="77777777" w:rsidR="00531ECA" w:rsidRPr="004B717F" w:rsidRDefault="00531ECA" w:rsidP="003517BA">
            <w:pPr>
              <w:spacing w:line="256" w:lineRule="exact"/>
              <w:ind w:left="-30" w:right="-30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9E41" w14:textId="77777777" w:rsidR="00531ECA" w:rsidRPr="004B717F" w:rsidRDefault="003F61FB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ชนิด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E493" w14:textId="77777777" w:rsidR="00531ECA" w:rsidRPr="004B717F" w:rsidRDefault="00531ECA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ทั้งทางตรงและทางอ้อม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C7C0" w14:textId="77777777" w:rsidR="00531ECA" w:rsidRPr="004B717F" w:rsidRDefault="00531ECA" w:rsidP="003517BA">
            <w:pPr>
              <w:spacing w:line="256" w:lineRule="exact"/>
              <w:ind w:right="-27"/>
              <w:jc w:val="center"/>
              <w:rPr>
                <w:snapToGrid w:val="0"/>
                <w:sz w:val="24"/>
                <w:szCs w:val="24"/>
                <w:u w:val="single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วิธีราคาทุน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CDD40" w14:textId="77777777" w:rsidR="00531ECA" w:rsidRPr="004B717F" w:rsidRDefault="00531ECA" w:rsidP="003517BA">
            <w:pPr>
              <w:spacing w:line="256" w:lineRule="exact"/>
              <w:ind w:right="-27"/>
              <w:jc w:val="center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</w:tr>
      <w:tr w:rsidR="00EE03BD" w:rsidRPr="004B717F" w14:paraId="4B3775B3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97E4" w14:textId="77777777" w:rsidR="00EE03BD" w:rsidRPr="004B717F" w:rsidRDefault="00EE03BD" w:rsidP="003517BA">
            <w:pPr>
              <w:spacing w:line="256" w:lineRule="exact"/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0475" w14:textId="77777777" w:rsidR="00EE03BD" w:rsidRPr="004B717F" w:rsidRDefault="00EE03BD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ประเภทธุรกิจ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D54B" w14:textId="77777777" w:rsidR="00EE03BD" w:rsidRPr="004B717F" w:rsidRDefault="00EE03BD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ของหุ้น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F8174" w14:textId="48036C19" w:rsidR="00EE03BD" w:rsidRPr="004B717F" w:rsidRDefault="00C34D3E" w:rsidP="003517BA">
            <w:pPr>
              <w:spacing w:line="256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EE03BD">
              <w:rPr>
                <w:sz w:val="24"/>
                <w:szCs w:val="24"/>
                <w:u w:val="single"/>
                <w:cs/>
              </w:rPr>
              <w:t xml:space="preserve"> </w:t>
            </w:r>
            <w:r w:rsidR="00EE03BD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057F" w14:textId="585A8378" w:rsidR="00EE03BD" w:rsidRPr="004B717F" w:rsidRDefault="00C34D3E" w:rsidP="003517BA">
            <w:pPr>
              <w:spacing w:line="256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EE03BD">
              <w:rPr>
                <w:sz w:val="24"/>
                <w:szCs w:val="24"/>
                <w:u w:val="single"/>
                <w:cs/>
              </w:rPr>
              <w:t xml:space="preserve"> </w:t>
            </w:r>
            <w:r w:rsidR="00EE03BD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DC87A" w14:textId="0D5E25F6" w:rsidR="00EE03BD" w:rsidRPr="004B717F" w:rsidRDefault="00C34D3E" w:rsidP="003517BA">
            <w:pPr>
              <w:spacing w:line="256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EE03BD">
              <w:rPr>
                <w:sz w:val="24"/>
                <w:szCs w:val="24"/>
                <w:u w:val="single"/>
                <w:cs/>
              </w:rPr>
              <w:t xml:space="preserve"> </w:t>
            </w:r>
            <w:r w:rsidR="00EE03BD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0ED60" w14:textId="78643974" w:rsidR="00EE03BD" w:rsidRPr="004B717F" w:rsidRDefault="00C34D3E" w:rsidP="003517BA">
            <w:pPr>
              <w:spacing w:line="256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EE03BD">
              <w:rPr>
                <w:sz w:val="24"/>
                <w:szCs w:val="24"/>
                <w:u w:val="single"/>
                <w:cs/>
              </w:rPr>
              <w:t xml:space="preserve"> </w:t>
            </w:r>
            <w:r w:rsidR="00EE03BD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F5BC8" w14:textId="71BC594B" w:rsidR="00EE03BD" w:rsidRPr="004B717F" w:rsidRDefault="00C34D3E" w:rsidP="003517BA">
            <w:pPr>
              <w:spacing w:line="256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EE03BD">
              <w:rPr>
                <w:sz w:val="24"/>
                <w:szCs w:val="24"/>
                <w:u w:val="single"/>
                <w:cs/>
              </w:rPr>
              <w:t xml:space="preserve"> </w:t>
            </w:r>
            <w:r w:rsidR="00EE03BD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F4AE" w14:textId="4E0F91D5" w:rsidR="00EE03BD" w:rsidRPr="004B717F" w:rsidRDefault="00C34D3E" w:rsidP="003517BA">
            <w:pPr>
              <w:spacing w:line="256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EE03BD">
              <w:rPr>
                <w:sz w:val="24"/>
                <w:szCs w:val="24"/>
                <w:u w:val="single"/>
                <w:cs/>
              </w:rPr>
              <w:t xml:space="preserve"> </w:t>
            </w:r>
            <w:r w:rsidR="00EE03BD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531ECA" w:rsidRPr="004B717F" w14:paraId="0E70E047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B409A" w14:textId="77777777" w:rsidR="00531ECA" w:rsidRPr="004B717F" w:rsidRDefault="002945C1" w:rsidP="003517BA">
            <w:pPr>
              <w:spacing w:line="256" w:lineRule="exact"/>
              <w:rPr>
                <w:snapToGrid w:val="0"/>
                <w:sz w:val="24"/>
                <w:szCs w:val="24"/>
                <w:u w:val="single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1A74" w14:textId="77777777" w:rsidR="00531ECA" w:rsidRPr="004B717F" w:rsidRDefault="00531ECA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5AB0F" w14:textId="77777777" w:rsidR="00531ECA" w:rsidRPr="004B717F" w:rsidRDefault="00531ECA" w:rsidP="003517BA">
            <w:pPr>
              <w:tabs>
                <w:tab w:val="decimal" w:pos="395"/>
              </w:tabs>
              <w:spacing w:line="256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2CE6" w14:textId="77777777" w:rsidR="00531ECA" w:rsidRPr="004B717F" w:rsidRDefault="00531ECA" w:rsidP="003517BA">
            <w:pPr>
              <w:tabs>
                <w:tab w:val="decimal" w:pos="395"/>
              </w:tabs>
              <w:spacing w:line="256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75436" w14:textId="77777777" w:rsidR="00531ECA" w:rsidRPr="004B717F" w:rsidRDefault="00531ECA" w:rsidP="003517BA">
            <w:pPr>
              <w:tabs>
                <w:tab w:val="decimal" w:pos="395"/>
              </w:tabs>
              <w:spacing w:line="256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8198" w14:textId="77777777" w:rsidR="00531ECA" w:rsidRPr="004B717F" w:rsidRDefault="00531ECA" w:rsidP="003517BA">
            <w:pPr>
              <w:tabs>
                <w:tab w:val="decimal" w:pos="395"/>
              </w:tabs>
              <w:spacing w:line="256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6864E" w14:textId="77777777" w:rsidR="00531ECA" w:rsidRPr="004B717F" w:rsidRDefault="00531ECA" w:rsidP="003517BA">
            <w:pPr>
              <w:tabs>
                <w:tab w:val="decimal" w:pos="395"/>
              </w:tabs>
              <w:spacing w:line="256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08E4" w14:textId="77777777" w:rsidR="00531ECA" w:rsidRPr="004B717F" w:rsidRDefault="00531ECA" w:rsidP="003517BA">
            <w:pPr>
              <w:tabs>
                <w:tab w:val="decimal" w:pos="613"/>
              </w:tabs>
              <w:spacing w:line="256" w:lineRule="exact"/>
              <w:ind w:left="253"/>
              <w:rPr>
                <w:snapToGrid w:val="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199F" w14:textId="77777777" w:rsidR="00531ECA" w:rsidRPr="004B717F" w:rsidRDefault="00531ECA" w:rsidP="003517BA">
            <w:pPr>
              <w:tabs>
                <w:tab w:val="decimal" w:pos="613"/>
              </w:tabs>
              <w:spacing w:line="256" w:lineRule="exact"/>
              <w:ind w:left="253"/>
              <w:rPr>
                <w:snapToGrid w:val="0"/>
                <w:sz w:val="24"/>
                <w:szCs w:val="24"/>
              </w:rPr>
            </w:pPr>
          </w:p>
        </w:tc>
      </w:tr>
      <w:tr w:rsidR="00E773A6" w:rsidRPr="004B717F" w14:paraId="40ED6564" w14:textId="77777777" w:rsidTr="009A6FFD">
        <w:trPr>
          <w:trHeight w:val="12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8AC7B" w14:textId="77777777" w:rsidR="00E773A6" w:rsidRPr="004B717F" w:rsidRDefault="00E773A6" w:rsidP="003517BA">
            <w:pPr>
              <w:tabs>
                <w:tab w:val="left" w:pos="254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 xml:space="preserve">บริษัทหลักทรัพย์จัดการกองทุน </w:t>
            </w:r>
            <w:r w:rsidRPr="004B717F">
              <w:rPr>
                <w:snapToGrid w:val="0"/>
                <w:sz w:val="24"/>
                <w:szCs w:val="24"/>
                <w:cs/>
              </w:rPr>
              <w:tab/>
              <w:t>กสิกรไทย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B65D" w14:textId="77777777" w:rsidR="00E773A6" w:rsidRPr="004B717F" w:rsidRDefault="00E773A6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จัดการกองทุน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D2CB" w14:textId="77777777" w:rsidR="00E773A6" w:rsidRPr="004B717F" w:rsidRDefault="00E773A6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89AC0" w14:textId="2ED33991" w:rsidR="00E773A6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E773A6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E773A6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58BE4" w14:textId="482E04BE" w:rsidR="00E773A6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E773A6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E773A6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74A95B" w14:textId="33F0BC42" w:rsidR="00E773A6" w:rsidRPr="004B717F" w:rsidRDefault="00E773A6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003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1E7E4" w14:textId="591FB7ED" w:rsidR="00E773A6" w:rsidRPr="004B717F" w:rsidRDefault="00E773A6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FBE1" w14:textId="1783B600" w:rsidR="00E773A6" w:rsidRPr="004B717F" w:rsidRDefault="00162EAA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1</w:t>
            </w:r>
            <w:r w:rsidRPr="00162EAA">
              <w:rPr>
                <w:snapToGrid w:val="0"/>
                <w:sz w:val="24"/>
                <w:szCs w:val="24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</w:rPr>
              <w:t>908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0CFB7" w14:textId="2B7D2BD4" w:rsidR="00E773A6" w:rsidRPr="00A15823" w:rsidRDefault="00E773A6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A15823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492</w:t>
            </w:r>
          </w:p>
        </w:tc>
      </w:tr>
      <w:tr w:rsidR="00CB616E" w:rsidRPr="004B717F" w14:paraId="0CDE7EA7" w14:textId="77777777" w:rsidTr="00FC7C18">
        <w:trPr>
          <w:trHeight w:val="21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72DC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ศูนย์วิจัยกสิกรไทย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5158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35458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7705C" w14:textId="2EA8D9E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62B2" w14:textId="512F191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ED285E" w14:textId="5EDAEC6E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93298F5" w14:textId="0205E3CE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BDC1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66B49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68FFCAC4" w14:textId="77777777" w:rsidTr="00583730">
        <w:trPr>
          <w:trHeight w:val="2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D89CF" w14:textId="77777777" w:rsidR="00CB616E" w:rsidRPr="004B717F" w:rsidRDefault="00CB616E" w:rsidP="003517BA">
            <w:pPr>
              <w:tabs>
                <w:tab w:val="left" w:pos="258"/>
              </w:tabs>
              <w:spacing w:line="256" w:lineRule="exact"/>
              <w:ind w:left="254" w:hanging="254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บริษัทหลักทรัพย์ กสิกรไทย จำกัด (มหาชน)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CAC6D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FD6D3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10EA0" w14:textId="663DA40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99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99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B1640" w14:textId="3F80115A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99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99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514E1E" w14:textId="597076E9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512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E2ECFEE" w14:textId="6101526B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C132" w14:textId="6A0635F1" w:rsidR="00CB616E" w:rsidRPr="004B717F" w:rsidRDefault="00CB616E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1</w:t>
            </w:r>
            <w:r w:rsidRPr="00162EAA">
              <w:rPr>
                <w:snapToGrid w:val="0"/>
                <w:sz w:val="24"/>
                <w:szCs w:val="24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</w:rPr>
              <w:t>500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45A6" w14:textId="60A48754" w:rsidR="00CB616E" w:rsidRPr="00A15823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 xml:space="preserve"> </w:t>
            </w:r>
            <w:r w:rsidR="00C34D3E" w:rsidRPr="00C34D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000</w:t>
            </w:r>
          </w:p>
        </w:tc>
      </w:tr>
      <w:tr w:rsidR="00CB616E" w:rsidRPr="004B717F" w14:paraId="085EBECD" w14:textId="77777777" w:rsidTr="00A15823">
        <w:trPr>
          <w:trHeight w:val="2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BCC3" w14:textId="77777777" w:rsidR="00CB616E" w:rsidRPr="004B717F" w:rsidRDefault="00CB616E" w:rsidP="003517BA">
            <w:pPr>
              <w:tabs>
                <w:tab w:val="left" w:pos="254"/>
              </w:tabs>
              <w:spacing w:line="256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ลีสซิ่งกสิกรไทย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4C79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ให้เช่าซื้อและ</w:t>
            </w:r>
            <w:r w:rsidRPr="004B717F">
              <w:rPr>
                <w:snapToGrid w:val="0"/>
                <w:sz w:val="24"/>
                <w:szCs w:val="24"/>
              </w:rPr>
              <w:br/>
            </w:r>
            <w:r w:rsidRPr="004B717F">
              <w:rPr>
                <w:snapToGrid w:val="0"/>
                <w:sz w:val="24"/>
                <w:szCs w:val="24"/>
                <w:cs/>
              </w:rPr>
              <w:t>ลีสซิ่งรถยนต์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8A4F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11E0D610" w14:textId="275F0FA4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7980E3B9" w14:textId="263E001A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AD2E16" w14:textId="4A9CA204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900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ECDE1D3" w14:textId="0ACB2C85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41B4" w14:textId="1BB67D5E" w:rsidR="00CB616E" w:rsidRPr="004B717F" w:rsidRDefault="00CB616E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410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7F83" w14:textId="3DEA6964" w:rsidR="00CB616E" w:rsidRPr="00A15823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</w:p>
        </w:tc>
      </w:tr>
      <w:tr w:rsidR="00CB616E" w:rsidRPr="004B717F" w14:paraId="19A6AF16" w14:textId="77777777" w:rsidTr="00A15823">
        <w:trPr>
          <w:trHeight w:val="20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7BD7" w14:textId="77777777" w:rsidR="00CB616E" w:rsidRPr="004B717F" w:rsidRDefault="00CB616E" w:rsidP="003517BA">
            <w:pPr>
              <w:tabs>
                <w:tab w:val="left" w:pos="254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แฟคเตอรี แอนด์ อีควิปเมนท์</w:t>
            </w:r>
            <w:r w:rsidRPr="004B717F">
              <w:rPr>
                <w:snapToGrid w:val="0"/>
                <w:sz w:val="24"/>
                <w:szCs w:val="24"/>
                <w:cs/>
              </w:rPr>
              <w:br/>
            </w:r>
            <w:r w:rsidRPr="004B717F">
              <w:rPr>
                <w:snapToGrid w:val="0"/>
                <w:sz w:val="24"/>
                <w:szCs w:val="24"/>
                <w:cs/>
              </w:rPr>
              <w:tab/>
              <w:t xml:space="preserve">กสิกรไทย จำกัด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DB7E1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ให้เช่าซื้อและ</w:t>
            </w:r>
            <w:r w:rsidRPr="004B717F">
              <w:rPr>
                <w:snapToGrid w:val="0"/>
                <w:sz w:val="24"/>
                <w:szCs w:val="24"/>
              </w:rPr>
              <w:br/>
            </w:r>
            <w:r w:rsidRPr="004B717F">
              <w:rPr>
                <w:snapToGrid w:val="0"/>
                <w:sz w:val="24"/>
                <w:szCs w:val="24"/>
                <w:cs/>
              </w:rPr>
              <w:t>ลีสซิ่งเครื่องจักร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053C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0EC9A81D" w14:textId="0FC8B8EC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694327CA" w14:textId="71471D02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5A669E" w14:textId="5AB5F391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237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71FAD5E" w14:textId="7321C62A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AD30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2F390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2F842A93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79551" w14:textId="740909D2" w:rsidR="00CB616E" w:rsidRPr="004B717F" w:rsidRDefault="00CB616E" w:rsidP="003517BA">
            <w:pPr>
              <w:tabs>
                <w:tab w:val="left" w:pos="240"/>
              </w:tabs>
              <w:spacing w:line="256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กสิกร เทคโนโลยี กรุ๊ป เซเครเทเรียต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125B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DCF0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CBFA6" w14:textId="3CF8BD48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22B1" w14:textId="5A170265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9C9E" w14:textId="4E05024F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13BB4" w14:textId="0DB3980D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4E38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18E7D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5C18A708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2915" w14:textId="630E41E7" w:rsidR="00CB616E" w:rsidRPr="004B717F" w:rsidRDefault="00CB616E" w:rsidP="003517BA">
            <w:pPr>
              <w:spacing w:line="256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กสิกร แล็บส์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F091B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D420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ACBA0" w14:textId="6532CDA8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2A51A" w14:textId="6E934A77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801B" w14:textId="5FF13D6B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6559" w14:textId="3210FADB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E37E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B42A6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32A274F0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CB7BF" w14:textId="2CE50387" w:rsidR="00CB616E" w:rsidRPr="004B717F" w:rsidRDefault="00CB616E" w:rsidP="003517BA">
            <w:pPr>
              <w:spacing w:line="256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กสิกร ซอฟต์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1EC10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D4D6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70A55" w14:textId="618835E4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2AA2" w14:textId="687677AD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54D5" w14:textId="1EBF51F4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29E6" w14:textId="22B2E84A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F3113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7B8B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5C2A5A11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F52E" w14:textId="6DDDF54C" w:rsidR="00CB616E" w:rsidRPr="004B717F" w:rsidRDefault="00CB616E" w:rsidP="003517BA">
            <w:pPr>
              <w:tabs>
                <w:tab w:val="left" w:pos="258"/>
              </w:tabs>
              <w:spacing w:line="256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กสิกร อินฟรา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  <w:r w:rsidRPr="004B717F">
              <w:rPr>
                <w:rFonts w:hint="cs"/>
                <w:sz w:val="24"/>
                <w:szCs w:val="24"/>
                <w:cs/>
              </w:rPr>
              <w:t xml:space="preserve"> (เดิมชื่อ บริษัท กสิกร </w:t>
            </w: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โปร จำกัด)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69EF4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CEE2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1D37" w14:textId="526A3BD8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2B905" w14:textId="33EE0EA8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E030" w14:textId="6AAE34B9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57670" w14:textId="2E74A33C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DA133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D467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7C157ED8" w14:textId="77777777" w:rsidTr="00583730">
        <w:trPr>
          <w:trHeight w:val="2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3888" w14:textId="2A07CCE8" w:rsidR="00CB616E" w:rsidRPr="004B717F" w:rsidRDefault="00CB616E" w:rsidP="003517BA">
            <w:pPr>
              <w:spacing w:line="256" w:lineRule="exact"/>
              <w:ind w:left="-313" w:firstLine="313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กสิกร เซิร์ฟ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BAB00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E090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2CBAE" w14:textId="62C12562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CA41B" w14:textId="15584C33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CE08E1A" w14:textId="4C438AC7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DB863AC" w14:textId="0345DD0E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48A70" w14:textId="54F2A53B" w:rsidR="00CB616E" w:rsidRPr="004B717F" w:rsidRDefault="00CB616E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FB312" w14:textId="280806EF" w:rsidR="00CB616E" w:rsidRPr="00A15823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59</w:t>
            </w:r>
          </w:p>
        </w:tc>
      </w:tr>
      <w:tr w:rsidR="00CB616E" w:rsidRPr="004B717F" w14:paraId="7C9160B8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02558" w14:textId="6858CBBA" w:rsidR="00CB616E" w:rsidRPr="004B717F" w:rsidRDefault="00CB616E" w:rsidP="003517BA">
            <w:pPr>
              <w:spacing w:line="256" w:lineRule="exact"/>
              <w:ind w:left="-313" w:firstLine="313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กสิกร เอกซ์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58AFF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20CF0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724C9" w14:textId="06064DB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B0570" w14:textId="7F1E01FE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DC9265" w14:textId="4BFEF1E7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654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12E91E70" w14:textId="6473F913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57FA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8C885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713E50F9" w14:textId="77777777" w:rsidTr="00A15823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85AD7" w14:textId="432AF9E8" w:rsidR="00CB616E" w:rsidRPr="004B717F" w:rsidRDefault="00CB616E" w:rsidP="003517BA">
            <w:pPr>
              <w:tabs>
                <w:tab w:val="left" w:pos="259"/>
              </w:tabs>
              <w:spacing w:line="256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เมืองไทย กรุ๊ป โฮลดิ้ง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2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1EECE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ลงทุนใน</w:t>
            </w:r>
            <w:r w:rsidRPr="004B717F">
              <w:rPr>
                <w:snapToGrid w:val="0"/>
                <w:sz w:val="24"/>
                <w:szCs w:val="24"/>
              </w:rPr>
              <w:br/>
            </w:r>
            <w:r w:rsidRPr="004B717F">
              <w:rPr>
                <w:snapToGrid w:val="0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22B1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5AC68936" w14:textId="1FB4B75B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51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0D8ABD34" w14:textId="4728442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51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892C8A" w14:textId="478710FA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E773A6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575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0F7E69E6" w14:textId="52978F61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6621" w14:textId="04BD3DA1" w:rsidR="00CB616E" w:rsidRPr="004B717F" w:rsidRDefault="00CB616E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298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80E6D" w14:textId="6ACE262E" w:rsidR="00CB616E" w:rsidRPr="00A15823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281</w:t>
            </w:r>
          </w:p>
        </w:tc>
      </w:tr>
      <w:tr w:rsidR="00CB616E" w:rsidRPr="004B717F" w14:paraId="158A4DA5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55771" w14:textId="62E6594D" w:rsidR="00CB616E" w:rsidRPr="004B717F" w:rsidRDefault="00CB616E" w:rsidP="003517BA">
            <w:pPr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บริษัท ธนาคารกสิกรไทย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3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874FA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C561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F7DD6" w14:textId="5D1DE57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272E" w14:textId="62E53C02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AB82C" w14:textId="74E4FC50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E773A6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447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84D1F" w14:textId="7FCBA743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6FA2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E7DBA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05FDD232" w14:textId="77777777" w:rsidTr="00FC7C18">
        <w:trPr>
          <w:trHeight w:val="2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17D31" w14:textId="77777777" w:rsidR="00CB616E" w:rsidRPr="004B717F" w:rsidRDefault="00CB616E" w:rsidP="003517BA">
            <w:pPr>
              <w:tabs>
                <w:tab w:val="left" w:pos="254"/>
              </w:tabs>
              <w:spacing w:line="256" w:lineRule="exact"/>
              <w:ind w:right="-30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ธนาคารกสิกรไทย (ประเทศจีน)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C13B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B4CC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DD114" w14:textId="113E1FE5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A9879" w14:textId="20D692D2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E83A3E" w14:textId="2CB46585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802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80F1FA8" w14:textId="71F1DDF9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66A5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49B7D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3017DE9C" w14:textId="77777777" w:rsidTr="00FC7C18">
        <w:trPr>
          <w:trHeight w:val="1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7C16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ร่วมทุน เค-เอสเอ็มอี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537A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ร่วมลงทุน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2FFC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6A706" w14:textId="09166918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247CE" w14:textId="1FF17536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C96D46" w14:textId="2AAD66C8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771DC30" w14:textId="71568775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FB67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1495A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6A97B08F" w14:textId="77777777" w:rsidTr="00FC7C18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C324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บีคอน เวนเจอร์ แคปิทัล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05F5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ร่วมลงทุน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659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526AD" w14:textId="479646D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98601" w14:textId="14C7465A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068EF5" w14:textId="0247B3BA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 w:rsidRPr="00E773A6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018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3A7287E" w14:textId="25DA61F1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46CD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DA2D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701E2354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D5156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กสิกร วิชั่น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45F5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ลงทุนใน</w:t>
            </w:r>
            <w:r w:rsidRPr="004B717F">
              <w:rPr>
                <w:snapToGrid w:val="0"/>
                <w:sz w:val="24"/>
                <w:szCs w:val="24"/>
              </w:rPr>
              <w:br/>
            </w:r>
            <w:r w:rsidRPr="004B717F">
              <w:rPr>
                <w:snapToGrid w:val="0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8930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3BB9F7B0" w14:textId="4A1CEB6C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68600183" w14:textId="2B29118E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26F1FB" w14:textId="626E489E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E773A6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5F1DF988" w14:textId="18AEAD40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ABDF6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63AE3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14498FD0" w14:textId="77777777" w:rsidTr="005249B5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39F0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กสิกร วิชั่น ไฟแนนเชียล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17FBC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ลงทุนใน</w:t>
            </w:r>
            <w:r w:rsidRPr="004B717F">
              <w:rPr>
                <w:snapToGrid w:val="0"/>
                <w:sz w:val="24"/>
                <w:szCs w:val="24"/>
              </w:rPr>
              <w:br/>
            </w:r>
            <w:r w:rsidRPr="004B717F">
              <w:rPr>
                <w:snapToGrid w:val="0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E1713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4558348E" w14:textId="6F9C919A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63E500B4" w14:textId="297777B9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58E06A" w14:textId="7DCC010D" w:rsidR="00CB616E" w:rsidRPr="004B717F" w:rsidRDefault="00CB616E" w:rsidP="003517BA">
            <w:pPr>
              <w:tabs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7</w:t>
            </w:r>
            <w:r w:rsidRPr="00E773A6">
              <w:rPr>
                <w:snapToGrid w:val="0"/>
                <w:sz w:val="24"/>
                <w:szCs w:val="24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</w:rPr>
              <w:t>237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3A63958" w14:textId="340D2CA2" w:rsidR="00CB616E" w:rsidRPr="004B717F" w:rsidRDefault="00CB616E" w:rsidP="003517BA">
            <w:pPr>
              <w:tabs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2C1F4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79770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A74236" w14:paraId="5707C1B5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D628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  <w:cs/>
              </w:rPr>
            </w:pPr>
            <w:r w:rsidRPr="00A81C94">
              <w:rPr>
                <w:snapToGrid w:val="0"/>
                <w:sz w:val="24"/>
                <w:szCs w:val="24"/>
                <w:cs/>
              </w:rPr>
              <w:t>บริษัท ยูนิต้า แคปิทัล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AB430" w14:textId="77777777" w:rsidR="00CB616E" w:rsidRPr="004B717F" w:rsidRDefault="00CB616E" w:rsidP="003517BA">
            <w:pPr>
              <w:spacing w:line="256" w:lineRule="exact"/>
              <w:ind w:right="-50"/>
              <w:jc w:val="center"/>
              <w:rPr>
                <w:snapToGrid w:val="0"/>
                <w:sz w:val="24"/>
                <w:szCs w:val="24"/>
                <w:cs/>
              </w:rPr>
            </w:pPr>
            <w:r w:rsidRPr="00E773A6">
              <w:rPr>
                <w:snapToGrid w:val="0"/>
                <w:sz w:val="24"/>
                <w:szCs w:val="24"/>
                <w:cs/>
              </w:rPr>
              <w:t>ลงทุนใน</w:t>
            </w:r>
            <w:r>
              <w:rPr>
                <w:snapToGrid w:val="0"/>
                <w:sz w:val="24"/>
                <w:szCs w:val="24"/>
                <w:cs/>
              </w:rPr>
              <w:br/>
            </w:r>
            <w:r w:rsidRPr="00E773A6">
              <w:rPr>
                <w:snapToGrid w:val="0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F98B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  <w:cs/>
              </w:rPr>
            </w:pPr>
            <w:r w:rsidRPr="00AF494C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2F8260F3" w14:textId="13EAB102" w:rsidR="00CB616E" w:rsidRPr="00672B25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37CE1428" w14:textId="77777777" w:rsidR="00CB616E" w:rsidRPr="00672B25" w:rsidRDefault="00CB616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E8201D" w14:textId="62654BAC" w:rsidR="00CB616E" w:rsidRPr="004B717F" w:rsidRDefault="00CB616E" w:rsidP="003517BA">
            <w:pPr>
              <w:tabs>
                <w:tab w:val="right" w:pos="619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E773A6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976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1F24F3B8" w14:textId="77777777" w:rsidR="00CB616E" w:rsidRPr="004B717F" w:rsidRDefault="00CB616E" w:rsidP="003517BA">
            <w:pPr>
              <w:tabs>
                <w:tab w:val="center" w:pos="403"/>
                <w:tab w:val="right" w:pos="619"/>
              </w:tabs>
              <w:spacing w:line="256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A4FF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AB97" w14:textId="77777777" w:rsidR="00CB616E" w:rsidRDefault="00CB616E" w:rsidP="003517BA">
            <w:pPr>
              <w:tabs>
                <w:tab w:val="center" w:pos="403"/>
                <w:tab w:val="right" w:pos="619"/>
              </w:tabs>
              <w:spacing w:line="256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296180C1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0E59" w14:textId="77777777" w:rsidR="00CB616E" w:rsidRPr="004B717F" w:rsidRDefault="00CB616E" w:rsidP="003517BA">
            <w:pPr>
              <w:tabs>
                <w:tab w:val="left" w:pos="259"/>
              </w:tabs>
              <w:spacing w:line="256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กสิกร โกลบอล เพย์เมนต์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6651D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ให้บริการรับชำระเงิน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2023E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526CF657" w14:textId="2782489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39333E13" w14:textId="06F93796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E129E7" w14:textId="69563C42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2117C4D" w14:textId="58D60B5F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A79B4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BBF29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4CB07249" w14:textId="77777777" w:rsidTr="000F2579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456E" w14:textId="77777777" w:rsidR="00CB616E" w:rsidRPr="004B717F" w:rsidRDefault="00CB616E" w:rsidP="003517BA">
            <w:pPr>
              <w:tabs>
                <w:tab w:val="left" w:pos="259"/>
              </w:tabs>
              <w:spacing w:line="256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 xml:space="preserve">บริษัท บริหารสินทรัพย์เพทาย จำกัด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5438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CB83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407F3" w14:textId="53504EC7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1B364" w14:textId="65DFF16D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FBF36B" w14:textId="628558F5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400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17B645E3" w14:textId="74C73A90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3CC3D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1189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373A7080" w14:textId="77777777" w:rsidTr="00A15823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393B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พลัส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56B1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F7800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3DDB7E94" w14:textId="46B70128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2893C0CB" w14:textId="0394A2BA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57FB18" w14:textId="72236A26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1548AF46" w14:textId="0C20F2D8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C4F5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8AB24" w14:textId="77777777" w:rsidR="00CB616E" w:rsidRPr="00AB3E49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284C6AF3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AB1F8" w14:textId="77777777" w:rsidR="00CB616E" w:rsidRPr="004B717F" w:rsidRDefault="00CB616E" w:rsidP="003517BA">
            <w:pPr>
              <w:spacing w:line="256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แอพไพรซัล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A5E45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5B7A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52C10" w14:textId="1C5074BB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84C5B" w14:textId="7C00062C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064A80" w14:textId="776B17E9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464EBB0" w14:textId="1316D661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29AF4" w14:textId="77777777" w:rsidR="00CB616E" w:rsidRPr="00A74236" w:rsidRDefault="00CB616E" w:rsidP="003517BA">
            <w:pPr>
              <w:tabs>
                <w:tab w:val="center" w:pos="403"/>
                <w:tab w:val="right" w:pos="606"/>
              </w:tabs>
              <w:spacing w:line="256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F3837" w14:textId="32C221F2" w:rsidR="00CB616E" w:rsidRPr="00A15823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</w:tr>
      <w:tr w:rsidR="00CB616E" w:rsidRPr="004B717F" w14:paraId="6EBEEB01" w14:textId="77777777" w:rsidTr="00A15823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C55F" w14:textId="77777777" w:rsidR="00CB616E" w:rsidRPr="004B717F" w:rsidRDefault="00CB616E" w:rsidP="003517BA">
            <w:pPr>
              <w:tabs>
                <w:tab w:val="left" w:pos="254"/>
              </w:tabs>
              <w:spacing w:line="256" w:lineRule="exact"/>
              <w:ind w:right="-37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 xml:space="preserve">บริษัท รักษาความปลอดภัย โพรเกรส </w:t>
            </w:r>
            <w:r w:rsidRPr="004B717F">
              <w:rPr>
                <w:snapToGrid w:val="0"/>
                <w:sz w:val="24"/>
                <w:szCs w:val="24"/>
              </w:rPr>
              <w:br/>
            </w:r>
            <w:r w:rsidRPr="004B717F">
              <w:rPr>
                <w:snapToGrid w:val="0"/>
                <w:sz w:val="24"/>
                <w:szCs w:val="24"/>
              </w:rPr>
              <w:tab/>
            </w:r>
            <w:r w:rsidRPr="004B717F">
              <w:rPr>
                <w:snapToGrid w:val="0"/>
                <w:sz w:val="24"/>
                <w:szCs w:val="24"/>
                <w:cs/>
              </w:rPr>
              <w:t>กันภัย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7FDC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1D8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2C22683C" w14:textId="77C85C61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3F059560" w14:textId="3B649836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404A9B" w14:textId="3647EA07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17B0821" w14:textId="496581B7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3C271" w14:textId="3837863B" w:rsidR="00CB616E" w:rsidRPr="004B717F" w:rsidRDefault="00CB616E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39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72478" w14:textId="0AE5CC88" w:rsidR="00CB616E" w:rsidRPr="00A15823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155</w:t>
            </w:r>
          </w:p>
        </w:tc>
      </w:tr>
      <w:tr w:rsidR="00CB616E" w:rsidRPr="004B717F" w14:paraId="1F8D6D13" w14:textId="77777777" w:rsidTr="00583730">
        <w:trPr>
          <w:trHeight w:val="1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A7648" w14:textId="77777777" w:rsidR="00CB616E" w:rsidRPr="004B717F" w:rsidRDefault="00CB616E" w:rsidP="003517BA">
            <w:pPr>
              <w:spacing w:line="256" w:lineRule="exact"/>
              <w:ind w:left="-313" w:firstLine="313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แมเนจเมนท์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877CF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F6E7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49FF6" w14:textId="63EA32B0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96201" w14:textId="67DFBE6B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219EB2" w14:textId="43EC77A6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8D206CD" w14:textId="413551A4" w:rsidR="00CB616E" w:rsidRPr="004B717F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D54B" w14:textId="05C09EB5" w:rsidR="00CB616E" w:rsidRPr="004B717F" w:rsidRDefault="00CB616E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26A86" w14:textId="7F989D62" w:rsidR="00CB616E" w:rsidRPr="00A15823" w:rsidRDefault="00CB616E" w:rsidP="003517BA">
            <w:pPr>
              <w:tabs>
                <w:tab w:val="right" w:pos="615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</w:p>
        </w:tc>
      </w:tr>
      <w:tr w:rsidR="00CB616E" w:rsidRPr="004B717F" w14:paraId="42BF8609" w14:textId="77777777" w:rsidTr="00583730">
        <w:trPr>
          <w:trHeight w:val="2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E35F1" w14:textId="77777777" w:rsidR="00CB616E" w:rsidRPr="004B717F" w:rsidRDefault="00CB616E" w:rsidP="003517BA">
            <w:pPr>
              <w:tabs>
                <w:tab w:val="left" w:pos="259"/>
              </w:tabs>
              <w:spacing w:line="256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ฟาซิลิตีส์ แมเนจเมนต์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0F54" w14:textId="77777777" w:rsidR="00CB616E" w:rsidRPr="004B717F" w:rsidRDefault="00CB616E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ECDF" w14:textId="77777777" w:rsidR="00CB616E" w:rsidRPr="004B717F" w:rsidRDefault="00CB616E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BFB4E" w14:textId="38C7C1A1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4C670" w14:textId="09CA273E" w:rsidR="00CB616E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6D8E20" w14:textId="4BDA8141" w:rsidR="00CB616E" w:rsidRPr="004B717F" w:rsidRDefault="00CB616E" w:rsidP="003517BA">
            <w:pPr>
              <w:tabs>
                <w:tab w:val="right" w:pos="619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28F260DB" w14:textId="6972AFDD" w:rsidR="00CB616E" w:rsidRPr="004B717F" w:rsidRDefault="00CB616E" w:rsidP="003517BA">
            <w:pPr>
              <w:tabs>
                <w:tab w:val="right" w:pos="619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A7584" w14:textId="5A64DC26" w:rsidR="00CB616E" w:rsidRPr="004B717F" w:rsidRDefault="00CB616E" w:rsidP="003517BA">
            <w:pPr>
              <w:tabs>
                <w:tab w:val="right" w:pos="658"/>
              </w:tabs>
              <w:spacing w:line="256" w:lineRule="exac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B3F7D" w14:textId="45BF125C" w:rsidR="00CB616E" w:rsidRPr="00A15823" w:rsidRDefault="00CB616E" w:rsidP="003517BA">
            <w:pPr>
              <w:tabs>
                <w:tab w:val="right" w:pos="619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29</w:t>
            </w:r>
          </w:p>
        </w:tc>
      </w:tr>
      <w:tr w:rsidR="003517BA" w:rsidRPr="004B717F" w14:paraId="615A8C95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E933" w14:textId="77777777" w:rsidR="003517BA" w:rsidRPr="004B717F" w:rsidRDefault="003517BA" w:rsidP="003517BA">
            <w:pPr>
              <w:tabs>
                <w:tab w:val="left" w:pos="259"/>
              </w:tabs>
              <w:spacing w:line="256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 xml:space="preserve">บริษัท รักษาความปลอดภัย โพรเกรส </w:t>
            </w:r>
            <w:r w:rsidRPr="004B717F">
              <w:rPr>
                <w:snapToGrid w:val="0"/>
                <w:sz w:val="24"/>
                <w:szCs w:val="24"/>
                <w:cs/>
              </w:rPr>
              <w:tab/>
              <w:t xml:space="preserve">เซอร์วิส จำกัด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032E0" w14:textId="77777777" w:rsidR="003517BA" w:rsidRPr="004B717F" w:rsidRDefault="003517BA" w:rsidP="003517BA">
            <w:pPr>
              <w:spacing w:line="256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CA40D" w14:textId="77777777" w:rsidR="003517BA" w:rsidRPr="004B717F" w:rsidRDefault="003517BA" w:rsidP="003517BA">
            <w:pPr>
              <w:spacing w:line="256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16EE570C" w14:textId="723FFFF3" w:rsidR="003517BA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3517BA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3517BA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508E3668" w14:textId="75172C48" w:rsidR="003517BA" w:rsidRPr="004B717F" w:rsidRDefault="00C34D3E" w:rsidP="003517BA">
            <w:pPr>
              <w:spacing w:line="256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3517BA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3517BA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ACA25D2" w14:textId="73F8FA9D" w:rsidR="003517BA" w:rsidRPr="004B717F" w:rsidRDefault="003517BA" w:rsidP="003517BA">
            <w:pPr>
              <w:tabs>
                <w:tab w:val="right" w:pos="619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819D4AA" w14:textId="47AA13F6" w:rsidR="003517BA" w:rsidRPr="004B717F" w:rsidRDefault="003517BA" w:rsidP="003517BA">
            <w:pPr>
              <w:tabs>
                <w:tab w:val="right" w:pos="619"/>
              </w:tabs>
              <w:spacing w:line="256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3C79" w14:textId="25B8FEEC" w:rsidR="003517BA" w:rsidRPr="004B717F" w:rsidRDefault="003517BA" w:rsidP="003517BA">
            <w:pPr>
              <w:tabs>
                <w:tab w:val="right" w:pos="658"/>
              </w:tabs>
              <w:spacing w:line="256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27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C911" w14:textId="039FA54F" w:rsidR="003517BA" w:rsidRPr="00A15823" w:rsidRDefault="003517BA" w:rsidP="003517BA">
            <w:pPr>
              <w:tabs>
                <w:tab w:val="right" w:pos="619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38</w:t>
            </w:r>
          </w:p>
        </w:tc>
      </w:tr>
    </w:tbl>
    <w:p w14:paraId="69D01042" w14:textId="77777777" w:rsidR="00432441" w:rsidRPr="00432441" w:rsidRDefault="00432441">
      <w:pPr>
        <w:rPr>
          <w:sz w:val="6"/>
          <w:szCs w:val="6"/>
        </w:rPr>
      </w:pPr>
      <w:r>
        <w:rPr>
          <w:cs/>
        </w:rPr>
        <w:br w:type="page"/>
      </w:r>
    </w:p>
    <w:tbl>
      <w:tblPr>
        <w:tblW w:w="10179" w:type="dxa"/>
        <w:tblInd w:w="-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30"/>
        <w:gridCol w:w="1140"/>
        <w:gridCol w:w="708"/>
        <w:gridCol w:w="835"/>
        <w:gridCol w:w="827"/>
        <w:gridCol w:w="810"/>
        <w:gridCol w:w="815"/>
        <w:gridCol w:w="900"/>
        <w:gridCol w:w="814"/>
      </w:tblGrid>
      <w:tr w:rsidR="00EE03BD" w:rsidRPr="004B717F" w14:paraId="5B797E8D" w14:textId="77777777" w:rsidTr="00A74236">
        <w:trPr>
          <w:trHeight w:hRule="exact" w:val="2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CB5E6" w14:textId="0DC6A825" w:rsidR="00EE03BD" w:rsidRPr="004B717F" w:rsidRDefault="00432441" w:rsidP="00F772C5">
            <w:pPr>
              <w:spacing w:line="252" w:lineRule="exact"/>
              <w:rPr>
                <w:snapToGrid w:val="0"/>
                <w:color w:val="FF0000"/>
                <w:sz w:val="24"/>
                <w:szCs w:val="24"/>
              </w:rPr>
            </w:pPr>
            <w:r>
              <w:rPr>
                <w:cs/>
              </w:rPr>
              <w:br w:type="page"/>
            </w:r>
            <w:r w:rsidR="00EE03BD" w:rsidRPr="004B717F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8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3768" w14:textId="77777777" w:rsidR="00EE03BD" w:rsidRPr="004B717F" w:rsidRDefault="00EE03BD" w:rsidP="00F8679B">
            <w:pPr>
              <w:tabs>
                <w:tab w:val="decimal" w:pos="613"/>
              </w:tabs>
              <w:spacing w:line="252" w:lineRule="exact"/>
              <w:ind w:right="131"/>
              <w:jc w:val="righ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EE03BD" w:rsidRPr="004B717F" w14:paraId="2B774889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8C51B" w14:textId="77777777" w:rsidR="00EE03BD" w:rsidRPr="004B717F" w:rsidRDefault="00EE03BD" w:rsidP="00F8679B">
            <w:pPr>
              <w:spacing w:line="252" w:lineRule="exact"/>
              <w:rPr>
                <w:snapToGrid w:val="0"/>
                <w:color w:val="FF0000"/>
                <w:sz w:val="24"/>
                <w:szCs w:val="24"/>
                <w:cs/>
              </w:rPr>
            </w:pPr>
          </w:p>
        </w:tc>
        <w:tc>
          <w:tcPr>
            <w:tcW w:w="68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8D81" w14:textId="77777777" w:rsidR="00EE03BD" w:rsidRPr="004B717F" w:rsidRDefault="00EE03BD" w:rsidP="00F8679B">
            <w:pPr>
              <w:tabs>
                <w:tab w:val="decimal" w:pos="613"/>
              </w:tabs>
              <w:spacing w:line="252" w:lineRule="exact"/>
              <w:ind w:left="253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งบการเงินเฉพาะธนาคาร</w:t>
            </w:r>
          </w:p>
        </w:tc>
      </w:tr>
      <w:tr w:rsidR="00EE03BD" w:rsidRPr="004B717F" w14:paraId="78433B28" w14:textId="77777777" w:rsidTr="00A74236">
        <w:trPr>
          <w:trHeight w:hRule="exact" w:val="25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66BDD" w14:textId="77777777" w:rsidR="00EE03BD" w:rsidRPr="004B717F" w:rsidRDefault="00EE03BD" w:rsidP="00F8679B">
            <w:pPr>
              <w:spacing w:line="252" w:lineRule="exact"/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4CAAF" w14:textId="77777777" w:rsidR="00EE03BD" w:rsidRPr="004B717F" w:rsidRDefault="00EE03BD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8DC5" w14:textId="77777777" w:rsidR="00EE03BD" w:rsidRPr="004B717F" w:rsidRDefault="00EE03BD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B6B27" w14:textId="77777777" w:rsidR="00EE03BD" w:rsidRPr="004B717F" w:rsidRDefault="00EE03BD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สัดส่วนการถือหุ้น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6D91" w14:textId="77777777" w:rsidR="00EE03BD" w:rsidRPr="004B717F" w:rsidRDefault="00EE03BD" w:rsidP="00F8679B">
            <w:pPr>
              <w:tabs>
                <w:tab w:val="decimal" w:pos="613"/>
              </w:tabs>
              <w:spacing w:line="252" w:lineRule="exact"/>
              <w:ind w:left="253"/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A2892" w14:textId="77777777" w:rsidR="00EE03BD" w:rsidRPr="004B717F" w:rsidRDefault="00EE03BD" w:rsidP="00F8679B">
            <w:pPr>
              <w:tabs>
                <w:tab w:val="decimal" w:pos="613"/>
              </w:tabs>
              <w:spacing w:line="252" w:lineRule="exact"/>
              <w:ind w:left="253"/>
              <w:rPr>
                <w:snapToGrid w:val="0"/>
                <w:sz w:val="24"/>
                <w:szCs w:val="24"/>
              </w:rPr>
            </w:pPr>
          </w:p>
        </w:tc>
      </w:tr>
      <w:tr w:rsidR="00EE03BD" w:rsidRPr="004B717F" w14:paraId="07AFC8B2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70BB" w14:textId="77777777" w:rsidR="00EE03BD" w:rsidRPr="004B717F" w:rsidRDefault="00EE03BD" w:rsidP="00F8679B">
            <w:pPr>
              <w:spacing w:line="252" w:lineRule="exact"/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91DF" w14:textId="77777777" w:rsidR="00EE03BD" w:rsidRPr="004B717F" w:rsidRDefault="00EE03BD" w:rsidP="00F8679B">
            <w:pPr>
              <w:spacing w:line="252" w:lineRule="exact"/>
              <w:ind w:left="-30" w:right="-30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ECFC" w14:textId="77777777" w:rsidR="00EE03BD" w:rsidRPr="004B717F" w:rsidRDefault="00EE03BD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ชนิด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3247" w14:textId="77777777" w:rsidR="00EE03BD" w:rsidRPr="004B717F" w:rsidRDefault="00EE03BD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ทั้งทางตรงและทางอ้อม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38026" w14:textId="77777777" w:rsidR="00EE03BD" w:rsidRPr="004B717F" w:rsidRDefault="00EE03BD" w:rsidP="00F8679B">
            <w:pPr>
              <w:spacing w:line="252" w:lineRule="exact"/>
              <w:ind w:right="-27"/>
              <w:jc w:val="center"/>
              <w:rPr>
                <w:snapToGrid w:val="0"/>
                <w:sz w:val="24"/>
                <w:szCs w:val="24"/>
                <w:u w:val="single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วิธีราคาทุน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E7AE" w14:textId="77777777" w:rsidR="00EE03BD" w:rsidRPr="004B717F" w:rsidRDefault="00EE03BD" w:rsidP="00F8679B">
            <w:pPr>
              <w:spacing w:line="252" w:lineRule="exact"/>
              <w:ind w:right="-27"/>
              <w:jc w:val="center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</w:tr>
      <w:tr w:rsidR="00432441" w:rsidRPr="004B717F" w14:paraId="1C70F8E9" w14:textId="77777777" w:rsidTr="00A15823">
        <w:trPr>
          <w:trHeight w:val="2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F6E7" w14:textId="77777777" w:rsidR="00432441" w:rsidRPr="004B717F" w:rsidRDefault="00432441" w:rsidP="00F8679B">
            <w:pPr>
              <w:spacing w:line="252" w:lineRule="exact"/>
              <w:rPr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FC7E" w14:textId="77777777" w:rsidR="00432441" w:rsidRPr="004B717F" w:rsidRDefault="00432441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ประเภทธุรกิจ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16249" w14:textId="77777777" w:rsidR="00432441" w:rsidRPr="004B717F" w:rsidRDefault="00432441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ของหุ้น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475AB" w14:textId="591DCC88" w:rsidR="00432441" w:rsidRPr="004B717F" w:rsidRDefault="00C34D3E" w:rsidP="00F8679B">
            <w:pPr>
              <w:spacing w:line="252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432441">
              <w:rPr>
                <w:sz w:val="24"/>
                <w:szCs w:val="24"/>
                <w:u w:val="single"/>
                <w:cs/>
              </w:rPr>
              <w:t xml:space="preserve"> </w:t>
            </w:r>
            <w:r w:rsidR="00432441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F138" w14:textId="5D4037BC" w:rsidR="00432441" w:rsidRPr="004B717F" w:rsidRDefault="00C34D3E" w:rsidP="00F8679B">
            <w:pPr>
              <w:spacing w:line="252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432441">
              <w:rPr>
                <w:sz w:val="24"/>
                <w:szCs w:val="24"/>
                <w:u w:val="single"/>
                <w:cs/>
              </w:rPr>
              <w:t xml:space="preserve"> </w:t>
            </w:r>
            <w:r w:rsidR="00432441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CD1DA" w14:textId="10B54005" w:rsidR="00432441" w:rsidRPr="004B717F" w:rsidRDefault="00C34D3E" w:rsidP="00F8679B">
            <w:pPr>
              <w:spacing w:line="252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432441">
              <w:rPr>
                <w:sz w:val="24"/>
                <w:szCs w:val="24"/>
                <w:u w:val="single"/>
                <w:cs/>
              </w:rPr>
              <w:t xml:space="preserve"> </w:t>
            </w:r>
            <w:r w:rsidR="00432441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B703D" w14:textId="2121E313" w:rsidR="00432441" w:rsidRPr="004B717F" w:rsidRDefault="00C34D3E" w:rsidP="00F8679B">
            <w:pPr>
              <w:spacing w:line="252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432441">
              <w:rPr>
                <w:sz w:val="24"/>
                <w:szCs w:val="24"/>
                <w:u w:val="single"/>
                <w:cs/>
              </w:rPr>
              <w:t xml:space="preserve"> </w:t>
            </w:r>
            <w:r w:rsidR="00432441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980B" w14:textId="1CC733FB" w:rsidR="00432441" w:rsidRPr="004B717F" w:rsidRDefault="00C34D3E" w:rsidP="00F8679B">
            <w:pPr>
              <w:spacing w:line="252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432441">
              <w:rPr>
                <w:sz w:val="24"/>
                <w:szCs w:val="24"/>
                <w:u w:val="single"/>
                <w:cs/>
              </w:rPr>
              <w:t xml:space="preserve"> </w:t>
            </w:r>
            <w:r w:rsidR="00432441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CD90" w14:textId="2C86071C" w:rsidR="00432441" w:rsidRPr="004B717F" w:rsidRDefault="00C34D3E" w:rsidP="00F8679B">
            <w:pPr>
              <w:spacing w:line="252" w:lineRule="exact"/>
              <w:ind w:left="-86" w:righ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432441">
              <w:rPr>
                <w:sz w:val="24"/>
                <w:szCs w:val="24"/>
                <w:u w:val="single"/>
                <w:cs/>
              </w:rPr>
              <w:t xml:space="preserve"> </w:t>
            </w:r>
            <w:r w:rsidR="00432441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EE03BD" w:rsidRPr="004B717F" w14:paraId="1D0D854A" w14:textId="77777777" w:rsidTr="00A74236">
        <w:trPr>
          <w:trHeight w:hRule="exact" w:val="2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D631" w14:textId="77777777" w:rsidR="00EE03BD" w:rsidRPr="004B717F" w:rsidRDefault="00EE03BD" w:rsidP="00F8679B">
            <w:pPr>
              <w:spacing w:line="252" w:lineRule="exact"/>
              <w:rPr>
                <w:snapToGrid w:val="0"/>
                <w:sz w:val="24"/>
                <w:szCs w:val="24"/>
                <w:u w:val="single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ADD95" w14:textId="77777777" w:rsidR="00EE03BD" w:rsidRPr="004B717F" w:rsidRDefault="00EE03BD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776A" w14:textId="77777777" w:rsidR="00EE03BD" w:rsidRPr="004B717F" w:rsidRDefault="00EE03BD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918FE" w14:textId="77777777" w:rsidR="00EE03BD" w:rsidRPr="004B717F" w:rsidRDefault="00EE03BD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088F0" w14:textId="77777777" w:rsidR="00EE03BD" w:rsidRPr="004B717F" w:rsidRDefault="00EE03BD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22FA9" w14:textId="77777777" w:rsidR="00EE03BD" w:rsidRPr="004B717F" w:rsidRDefault="00EE03BD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B4361" w14:textId="77777777" w:rsidR="00EE03BD" w:rsidRPr="004B717F" w:rsidRDefault="00EE03BD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CA0A" w14:textId="77777777" w:rsidR="00EE03BD" w:rsidRPr="004B717F" w:rsidRDefault="00EE03BD" w:rsidP="00F8679B">
            <w:pPr>
              <w:tabs>
                <w:tab w:val="decimal" w:pos="613"/>
              </w:tabs>
              <w:spacing w:line="252" w:lineRule="exact"/>
              <w:ind w:left="253"/>
              <w:rPr>
                <w:snapToGrid w:val="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A764" w14:textId="77777777" w:rsidR="00EE03BD" w:rsidRPr="004B717F" w:rsidRDefault="00EE03BD" w:rsidP="00F8679B">
            <w:pPr>
              <w:tabs>
                <w:tab w:val="decimal" w:pos="613"/>
              </w:tabs>
              <w:spacing w:line="252" w:lineRule="exact"/>
              <w:ind w:left="253"/>
              <w:rPr>
                <w:snapToGrid w:val="0"/>
                <w:sz w:val="24"/>
                <w:szCs w:val="24"/>
              </w:rPr>
            </w:pPr>
          </w:p>
        </w:tc>
      </w:tr>
      <w:tr w:rsidR="00CB616E" w:rsidRPr="004B717F" w14:paraId="7D465D61" w14:textId="77777777" w:rsidTr="00583730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F392E" w14:textId="77777777" w:rsidR="00CB616E" w:rsidRPr="004B717F" w:rsidRDefault="00CB616E" w:rsidP="00F8679B">
            <w:pPr>
              <w:spacing w:line="252" w:lineRule="exact"/>
              <w:ind w:left="-313" w:firstLine="313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สโตร์เรจ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76A0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09498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15518" w14:textId="11FBDC32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A7DAA" w14:textId="0562887C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E3DE04" w14:textId="24D94439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7FC911A5" w14:textId="2C4AF56B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F11C" w14:textId="77777777" w:rsidR="00CB616E" w:rsidRPr="00A74236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C96EB" w14:textId="6E5EE208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</w:t>
            </w:r>
          </w:p>
        </w:tc>
      </w:tr>
      <w:tr w:rsidR="00CB616E" w:rsidRPr="004B717F" w14:paraId="1E91DA92" w14:textId="77777777" w:rsidTr="00583730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524B" w14:textId="77777777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เอช อาร์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6CB0F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8C0AF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4E94C" w14:textId="3C4F056A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6B56B" w14:textId="0CB0E419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DA952C" w14:textId="64B2D4BF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7499A7E0" w14:textId="6789C364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35FC" w14:textId="7DE5BFA2" w:rsidR="00CB616E" w:rsidRPr="004B717F" w:rsidRDefault="00CB616E" w:rsidP="00F8679B">
            <w:pPr>
              <w:tabs>
                <w:tab w:val="right" w:pos="658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D6E4" w14:textId="0CDFA662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</w:p>
        </w:tc>
      </w:tr>
      <w:tr w:rsidR="00CB616E" w:rsidRPr="004B717F" w14:paraId="3084B60A" w14:textId="77777777" w:rsidTr="00583730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AE2B0" w14:textId="77777777" w:rsidR="00CB616E" w:rsidRPr="004B717F" w:rsidRDefault="00CB616E" w:rsidP="00F8679B">
            <w:pPr>
              <w:spacing w:line="252" w:lineRule="exact"/>
              <w:ind w:left="-313" w:firstLine="313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เซอร์วิส ซัพพอร์ท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56FF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16567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C087F" w14:textId="41D0B4AC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EAF14" w14:textId="04A7165B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FF5BEB" w14:textId="569CF0F1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1176356B" w14:textId="2E3D2168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C04B0" w14:textId="3CCA4E42" w:rsidR="00CB616E" w:rsidRPr="004B717F" w:rsidRDefault="00CB616E" w:rsidP="00F8679B">
            <w:pPr>
              <w:tabs>
                <w:tab w:val="right" w:pos="658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64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CC455" w14:textId="2A702790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69</w:t>
            </w:r>
          </w:p>
        </w:tc>
      </w:tr>
      <w:tr w:rsidR="00CB616E" w:rsidRPr="004B717F" w14:paraId="141C6379" w14:textId="77777777" w:rsidTr="00242FD0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6A35" w14:textId="77777777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โพรเกรส คอลเลคชั่น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F6584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6794F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88504" w14:textId="7AD6355D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3E8EF" w14:textId="1C881FC2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4BE3AD" w14:textId="771F7D20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06A4F4C" w14:textId="1D184E2A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DC5E" w14:textId="372ADE9A" w:rsidR="00CB616E" w:rsidRPr="004B717F" w:rsidRDefault="00CB616E" w:rsidP="00F8679B">
            <w:pPr>
              <w:tabs>
                <w:tab w:val="right" w:pos="658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2E01D" w14:textId="16A1B3FB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23</w:t>
            </w:r>
          </w:p>
        </w:tc>
      </w:tr>
      <w:tr w:rsidR="00CB616E" w:rsidRPr="004B717F" w14:paraId="4549A226" w14:textId="77777777" w:rsidTr="00583730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0CF82" w14:textId="77777777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</w:t>
            </w:r>
            <w:r w:rsidRPr="004B717F">
              <w:rPr>
                <w:sz w:val="24"/>
                <w:szCs w:val="24"/>
                <w:cs/>
              </w:rPr>
              <w:t xml:space="preserve"> โพรเกรส เทรนนิ่ง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6AB2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AF88C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DCA15" w14:textId="27E0D2CA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E5C73" w14:textId="35EC2869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AD72EE" w14:textId="0A78A28B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551EF56B" w14:textId="17AFB424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E583" w14:textId="07CA71B5" w:rsidR="00CB616E" w:rsidRPr="004B717F" w:rsidRDefault="00CB616E" w:rsidP="00F8679B">
            <w:pPr>
              <w:tabs>
                <w:tab w:val="right" w:pos="658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68BB0" w14:textId="4444C8D9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</w:p>
        </w:tc>
      </w:tr>
      <w:tr w:rsidR="00CB616E" w:rsidRPr="00A74236" w14:paraId="7ADCD978" w14:textId="77777777" w:rsidTr="00A74236">
        <w:trPr>
          <w:trHeight w:hRule="exact" w:val="25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6306" w14:textId="77777777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u w:val="single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บริษัทย่อย</w:t>
            </w:r>
            <w:r w:rsidRPr="004B717F">
              <w:rPr>
                <w:rFonts w:hint="cs"/>
                <w:snapToGrid w:val="0"/>
                <w:sz w:val="24"/>
                <w:szCs w:val="24"/>
                <w:u w:val="single"/>
                <w:cs/>
              </w:rPr>
              <w:t>ทางอ้อม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9A124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7B241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E28BA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3B7D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01509" w14:textId="77777777" w:rsidR="00CB616E" w:rsidRPr="004B717F" w:rsidRDefault="00CB616E" w:rsidP="00F8679B">
            <w:pPr>
              <w:tabs>
                <w:tab w:val="decimal" w:pos="395"/>
                <w:tab w:val="right" w:pos="619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3BFF3" w14:textId="77777777" w:rsidR="00CB616E" w:rsidRPr="004B717F" w:rsidRDefault="00CB616E" w:rsidP="00F8679B">
            <w:pPr>
              <w:tabs>
                <w:tab w:val="decimal" w:pos="395"/>
                <w:tab w:val="right" w:pos="619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CAA2" w14:textId="77777777" w:rsidR="00CB616E" w:rsidRPr="004B717F" w:rsidRDefault="00CB616E" w:rsidP="00F8679B">
            <w:pPr>
              <w:tabs>
                <w:tab w:val="center" w:pos="461"/>
                <w:tab w:val="right" w:pos="658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7E58" w14:textId="77777777" w:rsidR="00CB616E" w:rsidRPr="00A74236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</w:p>
        </w:tc>
      </w:tr>
      <w:tr w:rsidR="00CB616E" w:rsidRPr="00A74236" w14:paraId="5563A984" w14:textId="77777777" w:rsidTr="00415971">
        <w:trPr>
          <w:trHeight w:val="2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FD931" w14:textId="77777777" w:rsidR="00CB616E" w:rsidRPr="004B717F" w:rsidRDefault="00CB616E" w:rsidP="00F8679B">
            <w:pPr>
              <w:tabs>
                <w:tab w:val="left" w:pos="254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 xml:space="preserve">บริษัทหลักทรัพย์จัดการเงินร่วมลงทุน </w:t>
            </w:r>
            <w:r w:rsidRPr="004B717F">
              <w:rPr>
                <w:snapToGrid w:val="0"/>
                <w:sz w:val="24"/>
                <w:szCs w:val="24"/>
                <w:cs/>
              </w:rPr>
              <w:br/>
            </w:r>
            <w:r w:rsidRPr="004B717F">
              <w:rPr>
                <w:snapToGrid w:val="0"/>
                <w:sz w:val="24"/>
                <w:szCs w:val="24"/>
                <w:cs/>
              </w:rPr>
              <w:tab/>
              <w:t>ข้าวกล้า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BE55E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จัดการเงิน</w:t>
            </w:r>
          </w:p>
          <w:p w14:paraId="63EB4CAB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ร่วมลงทุน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3055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10F02285" w14:textId="78053B88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67690289" w14:textId="4D4B7AAF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9320C7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215D586C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5F0D1" w14:textId="77777777" w:rsidR="00CB616E" w:rsidRPr="00A74236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43A4" w14:textId="77777777" w:rsidR="00CB616E" w:rsidRPr="00A74236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5646CBBC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B1CF8" w14:textId="3C4B4EB3" w:rsidR="00CB616E" w:rsidRPr="004B717F" w:rsidRDefault="00CB616E" w:rsidP="00F8679B">
            <w:pPr>
              <w:spacing w:line="252" w:lineRule="exact"/>
              <w:ind w:left="254" w:hanging="254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เมืองไทยประกันชีวิต จำกัด (มหาชน)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2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4524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310C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67152" w14:textId="699A4863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38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25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6606F" w14:textId="1A959EF7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38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25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3E4FB9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7855E66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34200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7D6C2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5F2D309C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2BD6A" w14:textId="5B74BB73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เมืองไทย โบรกเกอร์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2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98EB6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นายหน้าประกัน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91B1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60846" w14:textId="3677EE08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50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99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81829" w14:textId="648A1AF7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50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99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CA38F3E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29BB4020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D62F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7249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04C60678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C58F" w14:textId="4FB5BF89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เอ็มที อินชัวร์ โบรกเกอร์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4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DE693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นายหน้าประกัน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37742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3015C" w14:textId="17B1C64B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38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25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ECDA" w14:textId="18704084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38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25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65D82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E16DF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5044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FFB7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3DA0A6CC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2EE27" w14:textId="024CED3B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ฟูเชีย เวนเจอร์ แคปิทัล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2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2FB9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ร่วมลงทุน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B914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0B42" w14:textId="167A490D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38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25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FB866" w14:textId="02ADC149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38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25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D73A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B26C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BB7DF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A94D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177FDF35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BB6F3" w14:textId="65A3EF40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ไอเจ็น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2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6761F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680A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2D3C" w14:textId="03801E57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rFonts w:hint="cs"/>
                <w:snapToGrid w:val="0"/>
                <w:sz w:val="24"/>
                <w:szCs w:val="24"/>
              </w:rPr>
              <w:t>51</w:t>
            </w:r>
            <w:r w:rsidR="00CB616E" w:rsidRPr="004B717F">
              <w:rPr>
                <w:rFonts w:hint="cs"/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C53" w14:textId="21805577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rFonts w:hint="cs"/>
                <w:snapToGrid w:val="0"/>
                <w:sz w:val="24"/>
                <w:szCs w:val="24"/>
              </w:rPr>
              <w:t>51</w:t>
            </w:r>
            <w:r w:rsidR="00CB616E" w:rsidRPr="004B717F">
              <w:rPr>
                <w:rFonts w:hint="cs"/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1AB6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9ACC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5667E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9B634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4224A8BE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A077" w14:textId="3CFF0AB4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บีคอน อินเตอร์เฟซ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2AF27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62E4E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B3695" w14:textId="2B504C42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E093" w14:textId="461E27D4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793734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70478A86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1F35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F6B7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783EC9FC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A47D5" w14:textId="77777777" w:rsidR="00CB616E" w:rsidRPr="004B717F" w:rsidRDefault="00CB616E" w:rsidP="00F8679B">
            <w:pPr>
              <w:tabs>
                <w:tab w:val="left" w:pos="254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</w:t>
            </w:r>
            <w:r w:rsidRPr="004B717F">
              <w:rPr>
                <w:sz w:val="24"/>
                <w:szCs w:val="24"/>
                <w:cs/>
              </w:rPr>
              <w:t xml:space="preserve"> โพรเกรส มัลติ อินชัวรันส์ โบรกเกอร์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282CE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นายหน้าประกัน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FD2A" w14:textId="77777777" w:rsidR="00CB616E" w:rsidRPr="004B717F" w:rsidRDefault="00CB616E" w:rsidP="00F8679B">
            <w:pPr>
              <w:spacing w:line="252" w:lineRule="exact"/>
              <w:ind w:left="-30" w:right="-29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167D" w14:textId="3A1779FD" w:rsidR="00CB616E" w:rsidRPr="004B717F" w:rsidRDefault="00C34D3E" w:rsidP="00D838CA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49845" w14:textId="574838D7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926741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09020CD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1970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7A3AB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44ADD1FD" w14:textId="77777777" w:rsidTr="00415971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7B3D9" w14:textId="5545119D" w:rsidR="00CB616E" w:rsidRPr="004B717F" w:rsidRDefault="00CB616E" w:rsidP="00F8679B">
            <w:pPr>
              <w:tabs>
                <w:tab w:val="left" w:pos="254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</w:rPr>
              <w:t xml:space="preserve">KASIKORN VISION INFORMATION </w:t>
            </w:r>
            <w:r w:rsidRPr="004B717F">
              <w:rPr>
                <w:snapToGrid w:val="0"/>
                <w:sz w:val="24"/>
                <w:szCs w:val="24"/>
              </w:rPr>
              <w:tab/>
              <w:t>TECHNOLOGY COMPANY LIMITED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6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4381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98421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</w:tcPr>
          <w:p w14:paraId="544EBEC7" w14:textId="0B996FF6" w:rsidR="00CB616E" w:rsidRPr="004B717F" w:rsidRDefault="00C34D3E" w:rsidP="00D838CA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</w:tcPr>
          <w:p w14:paraId="6BF9BB7F" w14:textId="238C3EBE" w:rsidR="00CB616E" w:rsidRPr="004B717F" w:rsidRDefault="00C34D3E" w:rsidP="00F8679B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9AE3DB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5F2437FA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4F7C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FD78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4ACA8C43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DB83E" w14:textId="480F97A5" w:rsidR="00CB616E" w:rsidRPr="004B717F" w:rsidRDefault="00CB616E" w:rsidP="00F8679B">
            <w:pPr>
              <w:spacing w:line="252" w:lineRule="exact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บริษัท คิวบิกซ์ ดิจิทัล แอสเสท จำกัด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1</w:t>
            </w:r>
            <w:r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1FA7D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370B0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03A0" w14:textId="5956994D" w:rsidR="00CB616E" w:rsidRPr="004B717F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FC58" w14:textId="416B2175" w:rsidR="00CB616E" w:rsidRPr="004B717F" w:rsidRDefault="00C34D3E" w:rsidP="00C34D3E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B965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5A98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03949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2649D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7D13B966" w14:textId="77777777" w:rsidTr="00A74236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CD24" w14:textId="78D8791C" w:rsidR="00CB616E" w:rsidRPr="00F8679B" w:rsidRDefault="00CB616E" w:rsidP="00F8679B">
            <w:pPr>
              <w:spacing w:line="252" w:lineRule="exact"/>
              <w:rPr>
                <w:sz w:val="24"/>
                <w:szCs w:val="24"/>
                <w:cs/>
              </w:rPr>
            </w:pPr>
            <w:r w:rsidRPr="00043976">
              <w:rPr>
                <w:sz w:val="24"/>
                <w:szCs w:val="24"/>
                <w:cs/>
              </w:rPr>
              <w:t>บริษัท ออร์บิกซ์ คัสโทเดียน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C003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E773A6">
              <w:rPr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F613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>
              <w:rPr>
                <w:rFonts w:hint="cs"/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1F94" w14:textId="4BDB018D" w:rsidR="00CB616E" w:rsidRPr="00672B25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4116" w14:textId="77777777" w:rsidR="00CB616E" w:rsidRPr="00672B25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5DE68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0788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7DEBF" w14:textId="77777777" w:rsidR="00CB616E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266B" w14:textId="77777777" w:rsidR="00CB616E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1AA61506" w14:textId="77777777" w:rsidTr="00A74236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78C9" w14:textId="7D0240D4" w:rsidR="00CB616E" w:rsidRPr="00043976" w:rsidRDefault="00CB616E" w:rsidP="00F8679B">
            <w:pPr>
              <w:spacing w:line="252" w:lineRule="exact"/>
              <w:rPr>
                <w:sz w:val="24"/>
                <w:szCs w:val="24"/>
                <w:cs/>
              </w:rPr>
            </w:pPr>
            <w:r w:rsidRPr="00E773A6">
              <w:rPr>
                <w:sz w:val="24"/>
                <w:szCs w:val="24"/>
              </w:rPr>
              <w:t>KBTG Vietnam Company Limited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6</w:t>
            </w:r>
            <w:r w:rsidR="00F8679B"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A53D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E773A6">
              <w:rPr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9F67E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>
              <w:rPr>
                <w:rFonts w:hint="cs"/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217D1" w14:textId="10B83796" w:rsidR="00CB616E" w:rsidRPr="00672B25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870D0" w14:textId="77777777" w:rsidR="00CB616E" w:rsidRPr="00672B25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CA4C4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9DECD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53204" w14:textId="77777777" w:rsidR="00CB616E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B199" w14:textId="77777777" w:rsidR="00CB616E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4F874483" w14:textId="77777777" w:rsidTr="00A74236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43DE" w14:textId="2F646979" w:rsidR="00CB616E" w:rsidRPr="00F8679B" w:rsidRDefault="00CB616E" w:rsidP="00F8679B">
            <w:pPr>
              <w:tabs>
                <w:tab w:val="left" w:pos="254"/>
              </w:tabs>
              <w:spacing w:line="252" w:lineRule="exact"/>
              <w:ind w:right="-30"/>
              <w:rPr>
                <w:snapToGrid w:val="0"/>
                <w:sz w:val="24"/>
                <w:szCs w:val="24"/>
                <w:cs/>
              </w:rPr>
            </w:pPr>
            <w:r w:rsidRPr="00E773A6">
              <w:rPr>
                <w:snapToGrid w:val="0"/>
                <w:sz w:val="24"/>
                <w:szCs w:val="24"/>
              </w:rPr>
              <w:t xml:space="preserve">KASIKORN VISION ANALYTICS COMPANY </w:t>
            </w:r>
            <w:r>
              <w:rPr>
                <w:snapToGrid w:val="0"/>
                <w:sz w:val="24"/>
                <w:szCs w:val="24"/>
              </w:rPr>
              <w:tab/>
            </w:r>
            <w:r w:rsidRPr="00E773A6">
              <w:rPr>
                <w:snapToGrid w:val="0"/>
                <w:sz w:val="24"/>
                <w:szCs w:val="24"/>
              </w:rPr>
              <w:t>LIMITED</w:t>
            </w:r>
            <w:r w:rsidR="00C34D3E" w:rsidRPr="00C34D3E">
              <w:rPr>
                <w:snapToGrid w:val="0"/>
                <w:sz w:val="24"/>
                <w:szCs w:val="24"/>
                <w:vertAlign w:val="superscript"/>
              </w:rPr>
              <w:t>6</w:t>
            </w:r>
            <w:r w:rsidR="00F8679B" w:rsidRPr="004B717F">
              <w:rPr>
                <w:snapToGrid w:val="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A0CC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E773A6">
              <w:rPr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8369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>
              <w:rPr>
                <w:rFonts w:hint="cs"/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09B1" w14:textId="3E86BE8C" w:rsidR="00CB616E" w:rsidRPr="00672B25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100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AF494C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CAE21" w14:textId="77777777" w:rsidR="00CB616E" w:rsidRPr="00672B25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1183B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B6D2C" w14:textId="77777777" w:rsidR="00CB616E" w:rsidRPr="004B717F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ED61" w14:textId="77777777" w:rsidR="00CB616E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6527" w14:textId="77777777" w:rsidR="00CB616E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7238A239" w14:textId="77777777" w:rsidTr="00A15823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2A0A" w14:textId="77777777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br w:type="page"/>
            </w: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57568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60454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D36B" w14:textId="77777777" w:rsidR="00CB616E" w:rsidRPr="004B717F" w:rsidRDefault="00CB616E" w:rsidP="00C34D3E">
            <w:pPr>
              <w:tabs>
                <w:tab w:val="decimal" w:pos="395"/>
              </w:tabs>
              <w:spacing w:line="252" w:lineRule="exact"/>
              <w:ind w:left="-31" w:right="-30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A5F6" w14:textId="77777777" w:rsidR="00CB616E" w:rsidRPr="004B717F" w:rsidRDefault="00CB616E" w:rsidP="00F8679B">
            <w:pPr>
              <w:tabs>
                <w:tab w:val="decimal" w:pos="395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A8C09" w14:textId="77777777" w:rsidR="00CB616E" w:rsidRPr="004B717F" w:rsidRDefault="00CB616E" w:rsidP="00F8679B">
            <w:pPr>
              <w:tabs>
                <w:tab w:val="center" w:pos="425"/>
                <w:tab w:val="right" w:pos="523"/>
                <w:tab w:val="right" w:pos="619"/>
                <w:tab w:val="right" w:pos="679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FB8D" w14:textId="77777777" w:rsidR="00CB616E" w:rsidRPr="004B717F" w:rsidRDefault="00CB616E" w:rsidP="00F8679B">
            <w:pPr>
              <w:tabs>
                <w:tab w:val="center" w:pos="425"/>
                <w:tab w:val="right" w:pos="523"/>
                <w:tab w:val="right" w:pos="619"/>
                <w:tab w:val="right" w:pos="679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13899" w14:textId="77777777" w:rsidR="00CB616E" w:rsidRPr="004B717F" w:rsidRDefault="00CB616E" w:rsidP="00F8679B">
            <w:pPr>
              <w:tabs>
                <w:tab w:val="right" w:pos="619"/>
                <w:tab w:val="right" w:pos="658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2065" w14:textId="77777777" w:rsidR="00CB616E" w:rsidRPr="004B717F" w:rsidRDefault="00CB616E" w:rsidP="00F8679B">
            <w:pPr>
              <w:tabs>
                <w:tab w:val="right" w:pos="619"/>
                <w:tab w:val="right" w:pos="658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</w:p>
        </w:tc>
      </w:tr>
      <w:tr w:rsidR="00CB616E" w:rsidRPr="004B717F" w14:paraId="041FFE42" w14:textId="77777777" w:rsidTr="00A15823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5541" w14:textId="77777777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ศูนย์ประมวลผล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4B7E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1969" w14:textId="77777777" w:rsidR="00CB616E" w:rsidRPr="004B717F" w:rsidRDefault="00CB616E" w:rsidP="00F8679B">
            <w:pPr>
              <w:spacing w:line="252" w:lineRule="exact"/>
              <w:ind w:left="-17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3ACA3" w14:textId="6373ECD8" w:rsidR="00CB616E" w:rsidRPr="004B717F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29460" w14:textId="595C38A3" w:rsidR="00CB616E" w:rsidRPr="004B717F" w:rsidRDefault="00C34D3E" w:rsidP="00F8679B">
            <w:pPr>
              <w:spacing w:line="252" w:lineRule="exact"/>
              <w:ind w:left="-31" w:right="-42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00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2F254" w14:textId="44049A03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56FC" w14:textId="18A80426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0CC8E" w14:textId="2FDB79CB" w:rsidR="00CB616E" w:rsidRPr="004B717F" w:rsidRDefault="00CB616E" w:rsidP="00F8679B">
            <w:pPr>
              <w:tabs>
                <w:tab w:val="right" w:pos="658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103E" w14:textId="58742AD3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</w:p>
        </w:tc>
      </w:tr>
      <w:tr w:rsidR="00CB616E" w:rsidRPr="004B717F" w14:paraId="2B64B0CB" w14:textId="77777777" w:rsidTr="00583730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9D462" w14:textId="77777777" w:rsidR="00CB616E" w:rsidRPr="004B717F" w:rsidRDefault="00CB616E" w:rsidP="00F8679B">
            <w:pPr>
              <w:tabs>
                <w:tab w:val="left" w:pos="709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AC76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042E" w14:textId="77777777" w:rsidR="00CB616E" w:rsidRPr="004B717F" w:rsidRDefault="00CB616E" w:rsidP="00F8679B">
            <w:pPr>
              <w:spacing w:line="252" w:lineRule="exact"/>
              <w:ind w:left="-17"/>
              <w:jc w:val="center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4655" w14:textId="5243BF60" w:rsidR="00CB616E" w:rsidRPr="004B717F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26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73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5FAC1" w14:textId="1A9F075D" w:rsidR="00CB616E" w:rsidRPr="004B717F" w:rsidRDefault="00C34D3E" w:rsidP="00F8679B">
            <w:pPr>
              <w:spacing w:line="252" w:lineRule="exact"/>
              <w:ind w:left="-31" w:right="-42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26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73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189B8" w14:textId="2367B40A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15E2" w14:textId="614DF3AE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D683A" w14:textId="70D24870" w:rsidR="00CB616E" w:rsidRPr="004B717F" w:rsidRDefault="00CB616E" w:rsidP="00F8679B">
            <w:pPr>
              <w:tabs>
                <w:tab w:val="left" w:pos="255"/>
                <w:tab w:val="right" w:pos="658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173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44CD8" w14:textId="469E36BC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96</w:t>
            </w:r>
          </w:p>
        </w:tc>
      </w:tr>
      <w:tr w:rsidR="00CB616E" w:rsidRPr="004B717F" w14:paraId="515A8F54" w14:textId="77777777" w:rsidTr="00FC7C18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29AC" w14:textId="77777777" w:rsidR="00CB616E" w:rsidRPr="004B717F" w:rsidRDefault="00CB616E" w:rsidP="00F8679B">
            <w:pPr>
              <w:tabs>
                <w:tab w:val="left" w:pos="254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บีซีไอ (ประเทศไทย)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81BB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9909" w14:textId="77777777" w:rsidR="00CB616E" w:rsidRPr="004B717F" w:rsidRDefault="00CB616E" w:rsidP="00F8679B">
            <w:pPr>
              <w:spacing w:line="252" w:lineRule="exact"/>
              <w:ind w:left="-17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2A74A" w14:textId="6D2CA9FC" w:rsidR="00CB616E" w:rsidRPr="004B717F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2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2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17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8A47D" w14:textId="4D81BE26" w:rsidR="00CB616E" w:rsidRPr="004B717F" w:rsidRDefault="00C34D3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C34D3E">
              <w:rPr>
                <w:snapToGrid w:val="0"/>
                <w:sz w:val="24"/>
                <w:szCs w:val="24"/>
              </w:rPr>
              <w:t>2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2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rFonts w:hint="cs"/>
                <w:snapToGrid w:val="0"/>
                <w:sz w:val="24"/>
                <w:szCs w:val="24"/>
              </w:rPr>
              <w:t>17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B2AC0" w14:textId="20DB1F1C" w:rsidR="00CB616E" w:rsidRPr="004B717F" w:rsidRDefault="00CB616E" w:rsidP="00F8679B">
            <w:pPr>
              <w:tabs>
                <w:tab w:val="left" w:pos="101"/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CB56" w14:textId="296289DE" w:rsidR="00CB616E" w:rsidRPr="004B717F" w:rsidRDefault="00CB616E" w:rsidP="00F8679B">
            <w:pPr>
              <w:tabs>
                <w:tab w:val="left" w:pos="101"/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75F1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4DE8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2EC9A1FE" w14:textId="77777777" w:rsidTr="00242FD0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95F63" w14:textId="77777777" w:rsidR="00CB616E" w:rsidRPr="004B717F" w:rsidRDefault="00CB616E" w:rsidP="00F8679B">
            <w:pPr>
              <w:tabs>
                <w:tab w:val="left" w:pos="254"/>
              </w:tabs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1296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บริการ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D21E" w14:textId="77777777" w:rsidR="00CB616E" w:rsidRPr="004B717F" w:rsidRDefault="00CB616E" w:rsidP="00F8679B">
            <w:pPr>
              <w:spacing w:line="252" w:lineRule="exact"/>
              <w:ind w:left="-17"/>
              <w:jc w:val="center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A9A2" w14:textId="589C4EAD" w:rsidR="00CB616E" w:rsidRPr="004B717F" w:rsidRDefault="00C34D3E" w:rsidP="00C34D3E">
            <w:pPr>
              <w:spacing w:line="252" w:lineRule="exact"/>
              <w:ind w:left="-31" w:right="-30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33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33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726F" w14:textId="68C3AB5F" w:rsidR="00CB616E" w:rsidRPr="004B717F" w:rsidRDefault="00C34D3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  <w:r w:rsidRPr="00C34D3E">
              <w:rPr>
                <w:snapToGrid w:val="0"/>
                <w:sz w:val="24"/>
                <w:szCs w:val="24"/>
              </w:rPr>
              <w:t>33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.</w:t>
            </w:r>
            <w:r w:rsidRPr="00C34D3E">
              <w:rPr>
                <w:snapToGrid w:val="0"/>
                <w:sz w:val="24"/>
                <w:szCs w:val="24"/>
              </w:rPr>
              <w:t>33</w:t>
            </w:r>
            <w:r w:rsidR="00CB616E" w:rsidRPr="004B717F">
              <w:rPr>
                <w:snapToGrid w:val="0"/>
                <w:sz w:val="24"/>
                <w:szCs w:val="24"/>
                <w:cs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EA35" w14:textId="22D7F3FD" w:rsidR="00CB616E" w:rsidRPr="004B717F" w:rsidRDefault="00CB616E" w:rsidP="00F8679B">
            <w:pPr>
              <w:tabs>
                <w:tab w:val="left" w:pos="102"/>
                <w:tab w:val="right" w:pos="618"/>
              </w:tabs>
              <w:spacing w:line="252" w:lineRule="exact"/>
              <w:ind w:right="-30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262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E3F3" w14:textId="1A42534A" w:rsidR="00CB616E" w:rsidRPr="004B717F" w:rsidRDefault="00CB616E" w:rsidP="00F8679B">
            <w:pPr>
              <w:tabs>
                <w:tab w:val="left" w:pos="102"/>
                <w:tab w:val="right" w:pos="618"/>
              </w:tabs>
              <w:spacing w:line="252" w:lineRule="exact"/>
              <w:ind w:right="-30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262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9BF2" w14:textId="77777777" w:rsidR="00CB616E" w:rsidRPr="00A979A2" w:rsidRDefault="00CB616E" w:rsidP="00F8679B">
            <w:pPr>
              <w:tabs>
                <w:tab w:val="left" w:pos="214"/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Pr="00A979A2"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755F" w14:textId="77777777" w:rsidR="00CB616E" w:rsidRPr="00A979A2" w:rsidRDefault="00CB616E" w:rsidP="00F8679B">
            <w:pPr>
              <w:tabs>
                <w:tab w:val="left" w:pos="214"/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Pr="00A979A2"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</w:tr>
      <w:tr w:rsidR="00CB616E" w:rsidRPr="004B717F" w14:paraId="59E82B9F" w14:textId="77777777" w:rsidTr="00A15823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85702" w14:textId="77777777" w:rsidR="00CB616E" w:rsidRPr="004B717F" w:rsidRDefault="00CB616E" w:rsidP="00F8679B">
            <w:pPr>
              <w:tabs>
                <w:tab w:val="left" w:pos="709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E9103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DFD28" w14:textId="77777777" w:rsidR="00CB616E" w:rsidRPr="004B717F" w:rsidRDefault="00CB616E" w:rsidP="00F8679B">
            <w:pPr>
              <w:tabs>
                <w:tab w:val="decimal" w:pos="356"/>
              </w:tabs>
              <w:spacing w:line="252" w:lineRule="exact"/>
              <w:ind w:left="-17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8B93" w14:textId="77777777" w:rsidR="00CB616E" w:rsidRPr="004B717F" w:rsidRDefault="00CB616E" w:rsidP="00F8679B">
            <w:pPr>
              <w:tabs>
                <w:tab w:val="decimal" w:pos="356"/>
              </w:tabs>
              <w:spacing w:line="252" w:lineRule="exact"/>
              <w:ind w:left="-18" w:right="-41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8480B" w14:textId="77777777" w:rsidR="00CB616E" w:rsidRPr="004B717F" w:rsidRDefault="00CB616E" w:rsidP="00F8679B">
            <w:pPr>
              <w:tabs>
                <w:tab w:val="decimal" w:pos="488"/>
              </w:tabs>
              <w:spacing w:line="252" w:lineRule="exact"/>
              <w:ind w:left="-31" w:right="-42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85F8" w14:textId="18A24D5D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57</w:t>
            </w:r>
            <w:r w:rsidRPr="00E773A6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643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048DF" w14:textId="1C3E0A02" w:rsidR="00CB616E" w:rsidRPr="004B717F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85B50" w14:textId="09FA2A32" w:rsidR="00CB616E" w:rsidRPr="004B717F" w:rsidRDefault="00CB616E" w:rsidP="00F8679B">
            <w:pPr>
              <w:tabs>
                <w:tab w:val="right" w:pos="658"/>
              </w:tabs>
              <w:spacing w:line="252" w:lineRule="exact"/>
              <w:ind w:left="-27" w:right="-3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</w:rPr>
              <w:t>4</w:t>
            </w:r>
            <w:r w:rsidRPr="00162EAA">
              <w:rPr>
                <w:snapToGrid w:val="0"/>
                <w:sz w:val="24"/>
                <w:szCs w:val="24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</w:rPr>
              <w:t>509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41722" w14:textId="4FC06EA2" w:rsidR="00CB616E" w:rsidRPr="00A15823" w:rsidRDefault="00CB616E" w:rsidP="00F8679B">
            <w:pPr>
              <w:tabs>
                <w:tab w:val="right" w:pos="619"/>
              </w:tabs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509</w:t>
            </w:r>
          </w:p>
        </w:tc>
      </w:tr>
      <w:tr w:rsidR="00CB616E" w:rsidRPr="004B717F" w14:paraId="006F940F" w14:textId="77777777" w:rsidTr="00A15823">
        <w:trPr>
          <w:trHeight w:val="15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E5C69" w14:textId="77777777" w:rsidR="00CB616E" w:rsidRPr="004B717F" w:rsidRDefault="00CB616E" w:rsidP="00F8679B">
            <w:pPr>
              <w:spacing w:line="252" w:lineRule="exact"/>
              <w:rPr>
                <w:snapToGrid w:val="0"/>
                <w:sz w:val="24"/>
                <w:szCs w:val="24"/>
                <w:cs/>
              </w:rPr>
            </w:pPr>
            <w:r w:rsidRPr="004B717F">
              <w:rPr>
                <w:snapToGrid w:val="0"/>
                <w:sz w:val="24"/>
                <w:szCs w:val="24"/>
                <w:u w:val="single"/>
                <w:cs/>
              </w:rPr>
              <w:t>หัก</w:t>
            </w:r>
            <w:r w:rsidRPr="004B717F">
              <w:rPr>
                <w:snapToGrid w:val="0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0653" w14:textId="77777777" w:rsidR="00CB616E" w:rsidRPr="004B717F" w:rsidRDefault="00CB616E" w:rsidP="00F8679B">
            <w:pPr>
              <w:spacing w:line="252" w:lineRule="exact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BAAB8" w14:textId="77777777" w:rsidR="00CB616E" w:rsidRPr="004B717F" w:rsidRDefault="00CB616E" w:rsidP="00F8679B">
            <w:pPr>
              <w:tabs>
                <w:tab w:val="decimal" w:pos="356"/>
              </w:tabs>
              <w:spacing w:line="252" w:lineRule="exact"/>
              <w:ind w:left="-17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12564" w14:textId="77777777" w:rsidR="00CB616E" w:rsidRPr="004B717F" w:rsidRDefault="00CB616E" w:rsidP="00F8679B">
            <w:pPr>
              <w:tabs>
                <w:tab w:val="decimal" w:pos="356"/>
              </w:tabs>
              <w:spacing w:line="252" w:lineRule="exact"/>
              <w:ind w:left="-18" w:right="-41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45148" w14:textId="77777777" w:rsidR="00CB616E" w:rsidRPr="004B717F" w:rsidRDefault="00CB616E" w:rsidP="00F8679B">
            <w:pPr>
              <w:tabs>
                <w:tab w:val="decimal" w:pos="488"/>
              </w:tabs>
              <w:spacing w:line="252" w:lineRule="exact"/>
              <w:ind w:left="-31" w:right="-42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1CD5" w14:textId="76024D68" w:rsidR="00CB616E" w:rsidRPr="004B717F" w:rsidRDefault="00CB616E" w:rsidP="00F8679B">
            <w:pPr>
              <w:tabs>
                <w:tab w:val="right" w:pos="606"/>
              </w:tabs>
              <w:spacing w:line="252" w:lineRule="exact"/>
              <w:ind w:right="-33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Pr="00E773A6">
              <w:rPr>
                <w:snapToGrid w:val="0"/>
                <w:sz w:val="24"/>
                <w:szCs w:val="24"/>
                <w:cs/>
              </w:rPr>
              <w:t>(</w:t>
            </w:r>
            <w:r w:rsidR="00C34D3E" w:rsidRPr="00C34D3E">
              <w:rPr>
                <w:snapToGrid w:val="0"/>
                <w:sz w:val="24"/>
                <w:szCs w:val="24"/>
              </w:rPr>
              <w:t>1</w:t>
            </w:r>
            <w:r w:rsidRPr="00E773A6">
              <w:rPr>
                <w:snapToGrid w:val="0"/>
                <w:sz w:val="24"/>
                <w:szCs w:val="24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</w:rPr>
              <w:t>400</w:t>
            </w:r>
            <w:r w:rsidRPr="00E773A6">
              <w:rPr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03DF" w14:textId="3323E88E" w:rsidR="00CB616E" w:rsidRPr="004B717F" w:rsidRDefault="00CB616E" w:rsidP="00F8679B">
            <w:pPr>
              <w:tabs>
                <w:tab w:val="right" w:pos="606"/>
              </w:tabs>
              <w:spacing w:line="252" w:lineRule="exact"/>
              <w:ind w:right="-33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</w:rPr>
              <w:tab/>
            </w:r>
            <w:r w:rsidRPr="004B717F">
              <w:rPr>
                <w:snapToGrid w:val="0"/>
                <w:sz w:val="24"/>
                <w:szCs w:val="24"/>
                <w:cs/>
              </w:rPr>
              <w:t>(</w:t>
            </w:r>
            <w:r w:rsidR="00C34D3E" w:rsidRPr="00C34D3E">
              <w:rPr>
                <w:snapToGrid w:val="0"/>
                <w:sz w:val="24"/>
                <w:szCs w:val="24"/>
              </w:rPr>
              <w:t>1</w:t>
            </w:r>
            <w:r w:rsidRPr="004B717F">
              <w:rPr>
                <w:snapToGrid w:val="0"/>
                <w:sz w:val="24"/>
                <w:szCs w:val="24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</w:rPr>
              <w:t>400</w:t>
            </w:r>
            <w:r w:rsidRPr="004B717F">
              <w:rPr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82D1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48B1" w14:textId="77777777" w:rsidR="00CB616E" w:rsidRPr="00AB3E49" w:rsidRDefault="00CB616E" w:rsidP="00F8679B">
            <w:pPr>
              <w:tabs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</w:tr>
      <w:tr w:rsidR="00CB616E" w:rsidRPr="004B717F" w14:paraId="74CD2D0C" w14:textId="77777777" w:rsidTr="00A15823">
        <w:trPr>
          <w:trHeight w:val="157"/>
        </w:trPr>
        <w:tc>
          <w:tcPr>
            <w:tcW w:w="4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FAA30" w14:textId="77777777" w:rsidR="00CB616E" w:rsidRPr="004B717F" w:rsidRDefault="00CB616E" w:rsidP="00F8679B">
            <w:pPr>
              <w:tabs>
                <w:tab w:val="decimal" w:pos="356"/>
                <w:tab w:val="decimal" w:pos="396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ปรับปรุงบัญชีป้องกันความเสี่ยงเงินลงทุนในบริษัทย่อย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C9C1" w14:textId="77777777" w:rsidR="00CB616E" w:rsidRPr="004B717F" w:rsidRDefault="00CB616E" w:rsidP="00F8679B">
            <w:pPr>
              <w:tabs>
                <w:tab w:val="decimal" w:pos="488"/>
              </w:tabs>
              <w:spacing w:line="252" w:lineRule="exact"/>
              <w:ind w:left="-17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E001" w14:textId="77777777" w:rsidR="00CB616E" w:rsidRPr="004B717F" w:rsidRDefault="00CB616E" w:rsidP="00F8679B">
            <w:pPr>
              <w:tabs>
                <w:tab w:val="decimal" w:pos="488"/>
              </w:tabs>
              <w:spacing w:line="252" w:lineRule="exact"/>
              <w:ind w:left="-18" w:right="-41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67FF8" w14:textId="77777777" w:rsidR="00CB616E" w:rsidRPr="004B717F" w:rsidRDefault="00CB616E" w:rsidP="00F8679B">
            <w:pPr>
              <w:tabs>
                <w:tab w:val="decimal" w:pos="597"/>
              </w:tabs>
              <w:spacing w:line="252" w:lineRule="exact"/>
              <w:ind w:left="-31" w:right="-42"/>
              <w:jc w:val="center"/>
              <w:rPr>
                <w:snapToGrid w:val="0"/>
                <w:sz w:val="24"/>
                <w:szCs w:val="24"/>
                <w:u w:val="doub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45CE" w14:textId="47FF4245" w:rsidR="00CB616E" w:rsidRPr="004B717F" w:rsidRDefault="00CB616E" w:rsidP="00F8679B">
            <w:pPr>
              <w:tabs>
                <w:tab w:val="left" w:pos="102"/>
                <w:tab w:val="right" w:pos="619"/>
              </w:tabs>
              <w:spacing w:line="252" w:lineRule="exact"/>
              <w:ind w:right="-33"/>
              <w:rPr>
                <w:snapToGrid w:val="0"/>
                <w:sz w:val="24"/>
                <w:szCs w:val="24"/>
                <w:u w:val="single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>
              <w:rPr>
                <w:snapToGrid w:val="0"/>
                <w:sz w:val="24"/>
                <w:szCs w:val="24"/>
                <w:u w:val="single"/>
              </w:rPr>
              <w:tab/>
            </w:r>
            <w:r w:rsidR="00C34D3E" w:rsidRPr="00C34D3E">
              <w:rPr>
                <w:snapToGrid w:val="0"/>
                <w:sz w:val="24"/>
                <w:szCs w:val="24"/>
                <w:u w:val="single"/>
              </w:rPr>
              <w:t>1</w:t>
            </w:r>
            <w:r w:rsidRPr="00E773A6">
              <w:rPr>
                <w:snapToGrid w:val="0"/>
                <w:sz w:val="24"/>
                <w:szCs w:val="24"/>
                <w:u w:val="single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  <w:u w:val="single"/>
              </w:rPr>
              <w:t>418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ABB4A" w14:textId="4804F63A" w:rsidR="00CB616E" w:rsidRPr="004B717F" w:rsidRDefault="00CB616E" w:rsidP="00F8679B">
            <w:pPr>
              <w:tabs>
                <w:tab w:val="left" w:pos="102"/>
                <w:tab w:val="right" w:pos="619"/>
              </w:tabs>
              <w:spacing w:line="252" w:lineRule="exact"/>
              <w:ind w:right="-33"/>
              <w:rPr>
                <w:snapToGrid w:val="0"/>
                <w:sz w:val="24"/>
                <w:szCs w:val="24"/>
                <w:u w:val="single"/>
              </w:rPr>
            </w:pPr>
            <w:r w:rsidRPr="004B717F">
              <w:rPr>
                <w:snapToGrid w:val="0"/>
                <w:sz w:val="24"/>
                <w:szCs w:val="24"/>
              </w:rPr>
              <w:tab/>
            </w:r>
            <w:r w:rsidRPr="004B717F">
              <w:rPr>
                <w:snapToGrid w:val="0"/>
                <w:sz w:val="24"/>
                <w:szCs w:val="24"/>
                <w:u w:val="single"/>
              </w:rPr>
              <w:tab/>
            </w:r>
            <w:r w:rsidR="00C34D3E" w:rsidRPr="00C34D3E">
              <w:rPr>
                <w:snapToGrid w:val="0"/>
                <w:sz w:val="24"/>
                <w:szCs w:val="24"/>
                <w:u w:val="single"/>
              </w:rPr>
              <w:t>809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DC5A" w14:textId="77777777" w:rsidR="00CB616E" w:rsidRPr="00A979A2" w:rsidRDefault="00CB616E" w:rsidP="00F8679B">
            <w:pPr>
              <w:tabs>
                <w:tab w:val="left" w:pos="214"/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Pr="00A979A2"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33B3" w14:textId="77777777" w:rsidR="00CB616E" w:rsidRPr="00A979A2" w:rsidRDefault="00CB616E" w:rsidP="00F8679B">
            <w:pPr>
              <w:tabs>
                <w:tab w:val="left" w:pos="214"/>
                <w:tab w:val="center" w:pos="403"/>
                <w:tab w:val="right" w:pos="606"/>
              </w:tabs>
              <w:spacing w:line="252" w:lineRule="exact"/>
              <w:ind w:right="-30"/>
              <w:rPr>
                <w:snapToGrid w:val="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Pr="00A979A2"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</w:tr>
      <w:tr w:rsidR="00CB616E" w:rsidRPr="004B717F" w14:paraId="232C15C3" w14:textId="77777777" w:rsidTr="00583730">
        <w:trPr>
          <w:trHeight w:val="157"/>
        </w:trPr>
        <w:tc>
          <w:tcPr>
            <w:tcW w:w="4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0916" w14:textId="77777777" w:rsidR="00CB616E" w:rsidRPr="004B717F" w:rsidRDefault="00CB616E" w:rsidP="00F8679B">
            <w:pPr>
              <w:tabs>
                <w:tab w:val="decimal" w:pos="356"/>
                <w:tab w:val="decimal" w:pos="396"/>
              </w:tabs>
              <w:spacing w:line="252" w:lineRule="exact"/>
              <w:rPr>
                <w:snapToGrid w:val="0"/>
                <w:sz w:val="24"/>
                <w:szCs w:val="24"/>
              </w:rPr>
            </w:pPr>
            <w:r w:rsidRPr="004B717F">
              <w:rPr>
                <w:snapToGrid w:val="0"/>
                <w:sz w:val="24"/>
                <w:szCs w:val="24"/>
                <w:cs/>
              </w:rPr>
              <w:t>เงินลงทุนในบริษัทย่อย</w:t>
            </w:r>
            <w:r w:rsidRPr="004B717F">
              <w:rPr>
                <w:rFonts w:hint="cs"/>
                <w:snapToGrid w:val="0"/>
                <w:sz w:val="24"/>
                <w:szCs w:val="24"/>
                <w:cs/>
              </w:rPr>
              <w:t xml:space="preserve"> และ</w:t>
            </w:r>
            <w:r w:rsidRPr="004B717F">
              <w:rPr>
                <w:snapToGrid w:val="0"/>
                <w:sz w:val="24"/>
                <w:szCs w:val="24"/>
                <w:cs/>
              </w:rPr>
              <w:t>บริษัทร่วมสุทธิ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78834" w14:textId="77777777" w:rsidR="00CB616E" w:rsidRPr="004B717F" w:rsidRDefault="00CB616E" w:rsidP="00F8679B">
            <w:pPr>
              <w:tabs>
                <w:tab w:val="decimal" w:pos="488"/>
              </w:tabs>
              <w:spacing w:line="252" w:lineRule="exact"/>
              <w:ind w:left="-17"/>
              <w:rPr>
                <w:snapToGrid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0C6D" w14:textId="77777777" w:rsidR="00CB616E" w:rsidRPr="004B717F" w:rsidRDefault="00CB616E" w:rsidP="00F8679B">
            <w:pPr>
              <w:tabs>
                <w:tab w:val="decimal" w:pos="488"/>
              </w:tabs>
              <w:spacing w:line="252" w:lineRule="exact"/>
              <w:ind w:left="-18" w:right="-41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B41F" w14:textId="77777777" w:rsidR="00CB616E" w:rsidRPr="004B717F" w:rsidRDefault="00CB616E" w:rsidP="00F8679B">
            <w:pPr>
              <w:tabs>
                <w:tab w:val="decimal" w:pos="597"/>
              </w:tabs>
              <w:spacing w:line="252" w:lineRule="exact"/>
              <w:ind w:left="-31" w:right="-42"/>
              <w:jc w:val="center"/>
              <w:rPr>
                <w:snapToGrid w:val="0"/>
                <w:sz w:val="24"/>
                <w:szCs w:val="24"/>
                <w:u w:val="doub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8F324" w14:textId="08EF3D78" w:rsidR="00CB616E" w:rsidRPr="004B717F" w:rsidRDefault="00CB616E" w:rsidP="00F8679B">
            <w:pPr>
              <w:tabs>
                <w:tab w:val="left" w:pos="101"/>
                <w:tab w:val="right" w:pos="619"/>
              </w:tabs>
              <w:spacing w:line="252" w:lineRule="exact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57</w:t>
            </w:r>
            <w:r w:rsidRPr="00E773A6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661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5270" w14:textId="437792E5" w:rsidR="00CB616E" w:rsidRPr="004B717F" w:rsidRDefault="00CB616E" w:rsidP="00F8679B">
            <w:pPr>
              <w:tabs>
                <w:tab w:val="left" w:pos="101"/>
                <w:tab w:val="right" w:pos="619"/>
              </w:tabs>
              <w:spacing w:line="252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92E3" w14:textId="6580531D" w:rsidR="00CB616E" w:rsidRPr="004B717F" w:rsidRDefault="00CB616E" w:rsidP="00F8679B">
            <w:pPr>
              <w:tabs>
                <w:tab w:val="right" w:pos="658"/>
              </w:tabs>
              <w:spacing w:line="252" w:lineRule="exact"/>
              <w:ind w:left="-27" w:right="-30"/>
              <w:rPr>
                <w:snapToGrid w:val="0"/>
                <w:sz w:val="24"/>
                <w:szCs w:val="24"/>
                <w:u w:val="double"/>
              </w:rPr>
            </w:pPr>
            <w:r>
              <w:rPr>
                <w:snapToGrid w:val="0"/>
                <w:sz w:val="24"/>
                <w:szCs w:val="24"/>
              </w:rPr>
              <w:tab/>
            </w:r>
            <w:r w:rsidR="00C34D3E" w:rsidRPr="00C34D3E">
              <w:rPr>
                <w:snapToGrid w:val="0"/>
                <w:sz w:val="24"/>
                <w:szCs w:val="24"/>
                <w:u w:val="double"/>
              </w:rPr>
              <w:t>4</w:t>
            </w:r>
            <w:r w:rsidRPr="00162EAA">
              <w:rPr>
                <w:snapToGrid w:val="0"/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napToGrid w:val="0"/>
                <w:sz w:val="24"/>
                <w:szCs w:val="24"/>
                <w:u w:val="double"/>
              </w:rPr>
              <w:t>509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F0694" w14:textId="5DD68695" w:rsidR="00CB616E" w:rsidRPr="00E0157C" w:rsidRDefault="00CB616E" w:rsidP="00F8679B">
            <w:pPr>
              <w:tabs>
                <w:tab w:val="right" w:pos="606"/>
              </w:tabs>
              <w:spacing w:line="252" w:lineRule="exact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 w:rsidRPr="00E0157C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509</w:t>
            </w:r>
          </w:p>
        </w:tc>
      </w:tr>
    </w:tbl>
    <w:p w14:paraId="6D4BA3F1" w14:textId="6B1E3E77" w:rsidR="00836BCF" w:rsidRPr="004B717F" w:rsidRDefault="00C34D3E" w:rsidP="003517BA">
      <w:pPr>
        <w:spacing w:before="40" w:line="260" w:lineRule="exact"/>
        <w:ind w:left="720" w:right="-57"/>
        <w:jc w:val="thaiDistribute"/>
        <w:rPr>
          <w:spacing w:val="-2"/>
          <w:sz w:val="20"/>
          <w:szCs w:val="20"/>
          <w:cs/>
        </w:rPr>
      </w:pPr>
      <w:r w:rsidRPr="00C34D3E">
        <w:rPr>
          <w:sz w:val="22"/>
          <w:szCs w:val="22"/>
          <w:vertAlign w:val="superscript"/>
        </w:rPr>
        <w:t>1</w:t>
      </w:r>
      <w:r w:rsidR="009A47D0" w:rsidRPr="004B717F">
        <w:rPr>
          <w:sz w:val="22"/>
          <w:szCs w:val="22"/>
          <w:vertAlign w:val="superscript"/>
          <w:cs/>
        </w:rPr>
        <w:t>)</w:t>
      </w:r>
      <w:r w:rsidR="009A47D0" w:rsidRPr="004B717F">
        <w:rPr>
          <w:sz w:val="20"/>
          <w:szCs w:val="20"/>
          <w:cs/>
        </w:rPr>
        <w:t xml:space="preserve"> </w:t>
      </w:r>
      <w:r w:rsidR="00F27D1F" w:rsidRPr="004B717F">
        <w:rPr>
          <w:sz w:val="20"/>
          <w:szCs w:val="20"/>
          <w:cs/>
        </w:rPr>
        <w:t>บริษัทในกลุ่มกสิกร บิซิเนส-เทคโนโลยี กรุ๊ป</w:t>
      </w:r>
    </w:p>
    <w:p w14:paraId="09DD470B" w14:textId="2923CFED" w:rsidR="00F27D1F" w:rsidRPr="004B717F" w:rsidRDefault="00C34D3E" w:rsidP="003517BA">
      <w:pPr>
        <w:tabs>
          <w:tab w:val="left" w:pos="855"/>
        </w:tabs>
        <w:spacing w:line="260" w:lineRule="exact"/>
        <w:ind w:left="720" w:right="-62"/>
        <w:jc w:val="thaiDistribute"/>
        <w:rPr>
          <w:spacing w:val="-2"/>
          <w:sz w:val="20"/>
          <w:szCs w:val="20"/>
        </w:rPr>
      </w:pPr>
      <w:r w:rsidRPr="00C34D3E">
        <w:rPr>
          <w:spacing w:val="-2"/>
          <w:sz w:val="22"/>
          <w:szCs w:val="22"/>
          <w:vertAlign w:val="superscript"/>
        </w:rPr>
        <w:t>2</w:t>
      </w:r>
      <w:r w:rsidR="009A47D0" w:rsidRPr="004B717F">
        <w:rPr>
          <w:spacing w:val="-2"/>
          <w:sz w:val="22"/>
          <w:szCs w:val="22"/>
          <w:vertAlign w:val="superscript"/>
          <w:cs/>
        </w:rPr>
        <w:t>)</w:t>
      </w:r>
      <w:r w:rsidR="009A47D0" w:rsidRPr="004B717F">
        <w:rPr>
          <w:spacing w:val="-2"/>
          <w:sz w:val="20"/>
          <w:szCs w:val="20"/>
          <w:cs/>
        </w:rPr>
        <w:t xml:space="preserve"> </w:t>
      </w:r>
      <w:r w:rsidR="00F27D1F" w:rsidRPr="004B717F">
        <w:rPr>
          <w:spacing w:val="-2"/>
          <w:sz w:val="20"/>
          <w:szCs w:val="20"/>
          <w:cs/>
        </w:rPr>
        <w:t xml:space="preserve">ธนาคารมีสัดส่วนการถือหุ้นทางตรงใน บจก. เมืองไทย กรุ๊ป โฮลดิ้ง ร้อยละ </w:t>
      </w:r>
      <w:r w:rsidRPr="00C34D3E">
        <w:rPr>
          <w:spacing w:val="-2"/>
          <w:sz w:val="20"/>
          <w:szCs w:val="20"/>
        </w:rPr>
        <w:t>51</w:t>
      </w:r>
      <w:r w:rsidR="00F27D1F" w:rsidRPr="004B717F">
        <w:rPr>
          <w:spacing w:val="-2"/>
          <w:sz w:val="20"/>
          <w:szCs w:val="20"/>
          <w:cs/>
        </w:rPr>
        <w:t xml:space="preserve"> ของจำนวนหุ้นทั้งหมด และ บจก. เมืองไทย กรุ๊ป โฮลดิ้ง ถือหุ้นใน บจก. ไอเจ็น ในสัดส่วน</w:t>
      </w:r>
    </w:p>
    <w:p w14:paraId="08FB3975" w14:textId="7406BDBF" w:rsidR="00836BCF" w:rsidRPr="004B717F" w:rsidRDefault="00F27D1F" w:rsidP="003517BA">
      <w:pPr>
        <w:tabs>
          <w:tab w:val="left" w:pos="855"/>
        </w:tabs>
        <w:spacing w:line="260" w:lineRule="exact"/>
        <w:ind w:left="720" w:right="-62"/>
        <w:jc w:val="thaiDistribute"/>
        <w:rPr>
          <w:sz w:val="20"/>
          <w:szCs w:val="20"/>
          <w:cs/>
        </w:rPr>
      </w:pPr>
      <w:r w:rsidRPr="004B717F">
        <w:rPr>
          <w:spacing w:val="-2"/>
          <w:sz w:val="20"/>
          <w:szCs w:val="20"/>
          <w:cs/>
        </w:rPr>
        <w:tab/>
        <w:t xml:space="preserve">ร้อยละ </w:t>
      </w:r>
      <w:r w:rsidR="00C34D3E" w:rsidRPr="00C34D3E">
        <w:rPr>
          <w:spacing w:val="-2"/>
          <w:sz w:val="20"/>
          <w:szCs w:val="20"/>
        </w:rPr>
        <w:t>100</w:t>
      </w:r>
      <w:r w:rsidRPr="004B717F">
        <w:rPr>
          <w:spacing w:val="-2"/>
          <w:sz w:val="20"/>
          <w:szCs w:val="20"/>
          <w:cs/>
        </w:rPr>
        <w:t xml:space="preserve"> ถือหุ้นใน บจก. เมืองไทย โบรกเกอร์ ในสัดส่วนร้อยละ </w:t>
      </w:r>
      <w:r w:rsidR="00C34D3E" w:rsidRPr="00C34D3E">
        <w:rPr>
          <w:spacing w:val="-2"/>
          <w:sz w:val="20"/>
          <w:szCs w:val="20"/>
        </w:rPr>
        <w:t>99</w:t>
      </w:r>
      <w:r w:rsidRPr="004B717F">
        <w:rPr>
          <w:spacing w:val="-2"/>
          <w:sz w:val="20"/>
          <w:szCs w:val="20"/>
          <w:cs/>
        </w:rPr>
        <w:t>.</w:t>
      </w:r>
      <w:r w:rsidR="00C34D3E" w:rsidRPr="00C34D3E">
        <w:rPr>
          <w:spacing w:val="-2"/>
          <w:sz w:val="20"/>
          <w:szCs w:val="20"/>
        </w:rPr>
        <w:t>99</w:t>
      </w:r>
      <w:r w:rsidRPr="004B717F">
        <w:rPr>
          <w:spacing w:val="-2"/>
          <w:sz w:val="20"/>
          <w:szCs w:val="20"/>
          <w:cs/>
        </w:rPr>
        <w:t xml:space="preserve"> ถือหุ้นใน บมจ. เมืองไทยประกันชีวิต และ บจก. ฟูเชีย เวนเจอร์ แคปิทัล ในสัดส่วนร้อยละ </w:t>
      </w:r>
      <w:r w:rsidR="00C34D3E" w:rsidRPr="00C34D3E">
        <w:rPr>
          <w:spacing w:val="-2"/>
          <w:sz w:val="20"/>
          <w:szCs w:val="20"/>
        </w:rPr>
        <w:t>75</w:t>
      </w:r>
    </w:p>
    <w:p w14:paraId="28D7E36B" w14:textId="3A037962" w:rsidR="00836BCF" w:rsidRPr="004B717F" w:rsidRDefault="00C34D3E" w:rsidP="003517BA">
      <w:pPr>
        <w:spacing w:line="260" w:lineRule="exact"/>
        <w:ind w:left="720" w:right="-58"/>
        <w:jc w:val="thaiDistribute"/>
        <w:rPr>
          <w:sz w:val="20"/>
          <w:szCs w:val="20"/>
          <w:cs/>
        </w:rPr>
      </w:pPr>
      <w:r w:rsidRPr="00C34D3E">
        <w:rPr>
          <w:sz w:val="22"/>
          <w:szCs w:val="22"/>
          <w:vertAlign w:val="superscript"/>
        </w:rPr>
        <w:t>3</w:t>
      </w:r>
      <w:r w:rsidR="009A47D0" w:rsidRPr="004B717F">
        <w:rPr>
          <w:sz w:val="22"/>
          <w:szCs w:val="22"/>
          <w:vertAlign w:val="superscript"/>
          <w:cs/>
        </w:rPr>
        <w:t>)</w:t>
      </w:r>
      <w:r w:rsidR="009A47D0" w:rsidRPr="004B717F">
        <w:rPr>
          <w:sz w:val="20"/>
          <w:szCs w:val="20"/>
          <w:cs/>
        </w:rPr>
        <w:t xml:space="preserve"> </w:t>
      </w:r>
      <w:r w:rsidR="00F27D1F" w:rsidRPr="004B717F">
        <w:rPr>
          <w:sz w:val="20"/>
          <w:szCs w:val="20"/>
          <w:cs/>
        </w:rPr>
        <w:t xml:space="preserve">บริษัทหลักทรัพย์จัดการกองทุน กสิกรไทย จำกัด ถือหุ้นใน บจก. ธนาคารกสิกรไทย  ในสัดส่วนร้อยละ </w:t>
      </w:r>
      <w:r w:rsidRPr="00C34D3E">
        <w:rPr>
          <w:sz w:val="20"/>
          <w:szCs w:val="20"/>
        </w:rPr>
        <w:t>10</w:t>
      </w:r>
    </w:p>
    <w:p w14:paraId="7D3C5643" w14:textId="34113CC8" w:rsidR="00836BCF" w:rsidRPr="004B717F" w:rsidRDefault="00C34D3E" w:rsidP="003517BA">
      <w:pPr>
        <w:spacing w:line="260" w:lineRule="exact"/>
        <w:ind w:left="720" w:right="-58"/>
        <w:jc w:val="thaiDistribute"/>
        <w:rPr>
          <w:sz w:val="20"/>
          <w:szCs w:val="20"/>
          <w:cs/>
        </w:rPr>
      </w:pPr>
      <w:r w:rsidRPr="00C34D3E">
        <w:rPr>
          <w:sz w:val="22"/>
          <w:szCs w:val="22"/>
          <w:vertAlign w:val="superscript"/>
        </w:rPr>
        <w:t>4</w:t>
      </w:r>
      <w:r w:rsidR="009A47D0" w:rsidRPr="004B717F">
        <w:rPr>
          <w:sz w:val="22"/>
          <w:szCs w:val="22"/>
          <w:vertAlign w:val="superscript"/>
          <w:cs/>
        </w:rPr>
        <w:t>)</w:t>
      </w:r>
      <w:r w:rsidR="009A47D0" w:rsidRPr="004B717F">
        <w:rPr>
          <w:sz w:val="20"/>
          <w:szCs w:val="20"/>
          <w:cs/>
        </w:rPr>
        <w:t xml:space="preserve"> </w:t>
      </w:r>
      <w:r w:rsidR="00F27D1F" w:rsidRPr="004B717F">
        <w:rPr>
          <w:sz w:val="20"/>
          <w:szCs w:val="20"/>
          <w:cs/>
        </w:rPr>
        <w:t>ธนาคารลงทุนทางอ้อมผ่าน บมจ. เมืองไทยประกันชีวิต</w:t>
      </w:r>
    </w:p>
    <w:p w14:paraId="0EC632BE" w14:textId="592AE2E7" w:rsidR="00836BCF" w:rsidRPr="004B717F" w:rsidRDefault="00C34D3E" w:rsidP="003517BA">
      <w:pPr>
        <w:spacing w:line="260" w:lineRule="exact"/>
        <w:ind w:left="720" w:right="-58"/>
        <w:jc w:val="thaiDistribute"/>
        <w:rPr>
          <w:sz w:val="20"/>
          <w:szCs w:val="20"/>
          <w:cs/>
        </w:rPr>
      </w:pPr>
      <w:r w:rsidRPr="00C34D3E">
        <w:rPr>
          <w:sz w:val="22"/>
          <w:szCs w:val="22"/>
          <w:vertAlign w:val="superscript"/>
        </w:rPr>
        <w:t>5</w:t>
      </w:r>
      <w:r w:rsidR="009A47D0" w:rsidRPr="004B717F">
        <w:rPr>
          <w:sz w:val="22"/>
          <w:szCs w:val="22"/>
          <w:vertAlign w:val="superscript"/>
          <w:cs/>
        </w:rPr>
        <w:t>)</w:t>
      </w:r>
      <w:r w:rsidR="009A47D0" w:rsidRPr="004B717F">
        <w:rPr>
          <w:sz w:val="20"/>
          <w:szCs w:val="20"/>
          <w:cs/>
        </w:rPr>
        <w:t xml:space="preserve"> </w:t>
      </w:r>
      <w:r w:rsidR="003929CE" w:rsidRPr="004B717F">
        <w:rPr>
          <w:sz w:val="20"/>
          <w:szCs w:val="20"/>
          <w:cs/>
        </w:rPr>
        <w:t>ธนาคารลงทุนทางอ้อมผ่าน บจก. ร่วมทุน เค-เอสเอ็มอี</w:t>
      </w:r>
    </w:p>
    <w:p w14:paraId="649553CD" w14:textId="27D2FCEB" w:rsidR="00836BCF" w:rsidRDefault="00C34D3E" w:rsidP="003517BA">
      <w:pPr>
        <w:spacing w:line="260" w:lineRule="exact"/>
        <w:ind w:left="720" w:right="-58"/>
        <w:jc w:val="thaiDistribute"/>
        <w:rPr>
          <w:sz w:val="26"/>
          <w:szCs w:val="26"/>
        </w:rPr>
      </w:pPr>
      <w:r w:rsidRPr="00C34D3E">
        <w:rPr>
          <w:sz w:val="22"/>
          <w:szCs w:val="22"/>
          <w:vertAlign w:val="superscript"/>
        </w:rPr>
        <w:t>6</w:t>
      </w:r>
      <w:r w:rsidR="009A47D0" w:rsidRPr="004B717F">
        <w:rPr>
          <w:sz w:val="22"/>
          <w:szCs w:val="22"/>
          <w:vertAlign w:val="superscript"/>
          <w:cs/>
        </w:rPr>
        <w:t>)</w:t>
      </w:r>
      <w:r w:rsidR="009A47D0" w:rsidRPr="004B717F">
        <w:rPr>
          <w:sz w:val="20"/>
          <w:szCs w:val="20"/>
          <w:cs/>
        </w:rPr>
        <w:t xml:space="preserve"> </w:t>
      </w:r>
      <w:r w:rsidR="003929CE" w:rsidRPr="004B717F">
        <w:rPr>
          <w:sz w:val="20"/>
          <w:szCs w:val="20"/>
          <w:cs/>
        </w:rPr>
        <w:t>ธนาคารลงทุนทางอ้อมผ่าน บจก. กสิกร วิชั่น</w:t>
      </w:r>
    </w:p>
    <w:p w14:paraId="178B1350" w14:textId="77777777" w:rsidR="008D332B" w:rsidRPr="00AF494C" w:rsidRDefault="008D332B" w:rsidP="008D332B">
      <w:pPr>
        <w:spacing w:before="200"/>
        <w:ind w:left="357"/>
        <w:jc w:val="thaiDistribute"/>
        <w:rPr>
          <w:spacing w:val="-2"/>
          <w:sz w:val="26"/>
          <w:szCs w:val="26"/>
          <w:cs/>
        </w:rPr>
      </w:pPr>
      <w:r w:rsidRPr="00AF494C">
        <w:rPr>
          <w:sz w:val="26"/>
          <w:szCs w:val="26"/>
          <w:cs/>
        </w:rPr>
        <w:lastRenderedPageBreak/>
        <w:t>เงินลงทุนในบริษัทร่วม</w:t>
      </w:r>
      <w:r w:rsidRPr="00AF494C">
        <w:rPr>
          <w:rFonts w:hint="eastAsia"/>
          <w:sz w:val="26"/>
          <w:szCs w:val="26"/>
          <w:cs/>
        </w:rPr>
        <w:t>และการร่วมค้า</w:t>
      </w:r>
      <w:r w:rsidRPr="00AF494C">
        <w:rPr>
          <w:sz w:val="26"/>
          <w:szCs w:val="26"/>
          <w:cs/>
        </w:rPr>
        <w:t>ใช้วิธีส่วนได้เสียในงบการเงินรวม โดยใช้ข้อมูลทางการเงินจากงบการเงินที่ยังไม่ได้รับการตรวจสอบหรือสอบทานโดยผู้สอบบัญชี</w:t>
      </w:r>
    </w:p>
    <w:p w14:paraId="4D70A4CD" w14:textId="77777777" w:rsidR="00F772C5" w:rsidRDefault="00F772C5" w:rsidP="00C34D3E">
      <w:pPr>
        <w:tabs>
          <w:tab w:val="left" w:pos="851"/>
        </w:tabs>
        <w:spacing w:before="120"/>
        <w:ind w:left="360"/>
        <w:jc w:val="thaiDistribute"/>
        <w:rPr>
          <w:spacing w:val="-4"/>
          <w:sz w:val="26"/>
          <w:szCs w:val="26"/>
        </w:rPr>
      </w:pPr>
      <w:r>
        <w:rPr>
          <w:spacing w:val="-4"/>
          <w:sz w:val="26"/>
          <w:szCs w:val="26"/>
          <w:cs/>
        </w:rPr>
        <w:tab/>
      </w:r>
      <w:r w:rsidR="008D332B" w:rsidRPr="00C34D3E">
        <w:rPr>
          <w:spacing w:val="-4"/>
          <w:sz w:val="26"/>
          <w:szCs w:val="26"/>
          <w:cs/>
        </w:rPr>
        <w:t xml:space="preserve">บริษัทย่อย บริษัทร่วม และการร่วมค้าดำเนินธุรกิจในประเทศไทย เว้นแต่บริษัท ธนาคารกสิกรไทย (ประเทศจีน) จำกัด และ </w:t>
      </w:r>
      <w:r w:rsidR="008D332B" w:rsidRPr="00C34D3E">
        <w:rPr>
          <w:spacing w:val="-4"/>
          <w:sz w:val="26"/>
          <w:szCs w:val="26"/>
        </w:rPr>
        <w:t xml:space="preserve">KASIKORN VISION INFORMATION TECHNOLOGY COMPANY LIMITED </w:t>
      </w:r>
      <w:r w:rsidR="008D332B" w:rsidRPr="00C34D3E">
        <w:rPr>
          <w:spacing w:val="-4"/>
          <w:sz w:val="26"/>
          <w:szCs w:val="26"/>
          <w:cs/>
        </w:rPr>
        <w:t xml:space="preserve">ดำเนินธุรกิจในสาธารณรัฐประชาชนจีน </w:t>
      </w:r>
    </w:p>
    <w:p w14:paraId="756F23E9" w14:textId="1AE88F0D" w:rsidR="00F772C5" w:rsidRDefault="00F772C5" w:rsidP="00C34D3E">
      <w:pPr>
        <w:tabs>
          <w:tab w:val="left" w:pos="851"/>
        </w:tabs>
        <w:ind w:left="357"/>
        <w:jc w:val="thaiDistribute"/>
        <w:rPr>
          <w:spacing w:val="-2"/>
          <w:sz w:val="26"/>
          <w:szCs w:val="26"/>
        </w:rPr>
      </w:pPr>
      <w:r>
        <w:rPr>
          <w:spacing w:val="-4"/>
          <w:sz w:val="26"/>
          <w:szCs w:val="26"/>
          <w:cs/>
        </w:rPr>
        <w:tab/>
      </w:r>
      <w:r w:rsidR="008D332B" w:rsidRPr="00C34D3E">
        <w:rPr>
          <w:spacing w:val="-4"/>
          <w:sz w:val="26"/>
          <w:szCs w:val="26"/>
          <w:cs/>
        </w:rPr>
        <w:t>บริษัท ธนาคารกสิกรไทย จำกัด</w:t>
      </w:r>
      <w:r w:rsidR="008D332B" w:rsidRPr="00AF494C">
        <w:rPr>
          <w:spacing w:val="-2"/>
          <w:sz w:val="26"/>
          <w:szCs w:val="26"/>
          <w:cs/>
        </w:rPr>
        <w:t xml:space="preserve"> </w:t>
      </w:r>
      <w:r w:rsidR="008D332B" w:rsidRPr="00AF494C">
        <w:rPr>
          <w:spacing w:val="-2"/>
          <w:sz w:val="26"/>
          <w:szCs w:val="26"/>
        </w:rPr>
        <w:t>Sovannaphum Life Assurance PLC</w:t>
      </w:r>
      <w:r w:rsidR="008D332B">
        <w:rPr>
          <w:rFonts w:hint="cs"/>
          <w:spacing w:val="-2"/>
          <w:sz w:val="26"/>
          <w:szCs w:val="26"/>
          <w:cs/>
        </w:rPr>
        <w:t xml:space="preserve"> </w:t>
      </w:r>
      <w:r w:rsidR="008D332B" w:rsidRPr="008B49DE">
        <w:rPr>
          <w:spacing w:val="-2"/>
          <w:sz w:val="26"/>
          <w:szCs w:val="26"/>
          <w:cs/>
        </w:rPr>
        <w:t>และบริษัท กสิกร วิชั่น ไฟแนนเชียล จำกัด</w:t>
      </w:r>
      <w:r w:rsidR="008D332B" w:rsidRPr="008B49DE">
        <w:rPr>
          <w:rFonts w:hint="eastAsia"/>
          <w:spacing w:val="-2"/>
          <w:sz w:val="26"/>
          <w:szCs w:val="26"/>
          <w:cs/>
        </w:rPr>
        <w:t xml:space="preserve"> </w:t>
      </w:r>
      <w:r w:rsidR="008D332B" w:rsidRPr="00AF494C">
        <w:rPr>
          <w:spacing w:val="-2"/>
          <w:sz w:val="26"/>
          <w:szCs w:val="26"/>
          <w:cs/>
        </w:rPr>
        <w:t>ดำเนินธุรกิจในสาธารณรัฐประชาธิปไตย</w:t>
      </w:r>
      <w:r w:rsidR="008D332B" w:rsidRPr="00D7391F">
        <w:rPr>
          <w:spacing w:val="-2"/>
          <w:sz w:val="26"/>
          <w:szCs w:val="26"/>
          <w:cs/>
        </w:rPr>
        <w:t xml:space="preserve">ประชาชนลาว ราชอาณาจักรกัมพูชา และสาธารณรัฐสิงคโปร์ </w:t>
      </w:r>
      <w:r w:rsidR="008D332B" w:rsidRPr="00D7391F">
        <w:rPr>
          <w:rFonts w:hint="eastAsia"/>
          <w:spacing w:val="-2"/>
          <w:sz w:val="26"/>
          <w:szCs w:val="26"/>
          <w:cs/>
        </w:rPr>
        <w:t>ตามลำดับ</w:t>
      </w:r>
      <w:r w:rsidR="00D7391F" w:rsidRPr="00D7391F">
        <w:rPr>
          <w:spacing w:val="-2"/>
          <w:sz w:val="26"/>
          <w:szCs w:val="26"/>
          <w:cs/>
        </w:rPr>
        <w:t xml:space="preserve"> </w:t>
      </w:r>
    </w:p>
    <w:p w14:paraId="43C1A0DF" w14:textId="66C4A509" w:rsidR="008D332B" w:rsidRDefault="00F772C5" w:rsidP="00C34D3E">
      <w:pPr>
        <w:tabs>
          <w:tab w:val="left" w:pos="851"/>
        </w:tabs>
        <w:ind w:left="357"/>
        <w:jc w:val="thaiDistribute"/>
        <w:rPr>
          <w:sz w:val="26"/>
          <w:szCs w:val="26"/>
        </w:rPr>
      </w:pPr>
      <w:r>
        <w:rPr>
          <w:spacing w:val="-2"/>
          <w:sz w:val="26"/>
          <w:szCs w:val="26"/>
        </w:rPr>
        <w:tab/>
      </w:r>
      <w:r w:rsidR="00D7391F" w:rsidRPr="00D7391F">
        <w:rPr>
          <w:spacing w:val="-2"/>
          <w:sz w:val="26"/>
          <w:szCs w:val="26"/>
        </w:rPr>
        <w:t>KBTG Vietnam Company Limited</w:t>
      </w:r>
      <w:r w:rsidR="00D7391F" w:rsidRPr="00D7391F">
        <w:rPr>
          <w:spacing w:val="-2"/>
          <w:sz w:val="26"/>
          <w:szCs w:val="26"/>
          <w:cs/>
        </w:rPr>
        <w:t xml:space="preserve"> และ</w:t>
      </w:r>
      <w:r w:rsidR="00D7391F" w:rsidRPr="00D7391F">
        <w:rPr>
          <w:rFonts w:hint="cs"/>
          <w:spacing w:val="-2"/>
          <w:sz w:val="26"/>
          <w:szCs w:val="26"/>
          <w:cs/>
        </w:rPr>
        <w:t xml:space="preserve"> </w:t>
      </w:r>
      <w:r w:rsidR="00D7391F" w:rsidRPr="00D7391F">
        <w:rPr>
          <w:spacing w:val="-2"/>
          <w:sz w:val="26"/>
          <w:szCs w:val="26"/>
        </w:rPr>
        <w:t>KASIKORN VISION</w:t>
      </w:r>
      <w:r w:rsidR="00D7391F" w:rsidRPr="00D7391F">
        <w:rPr>
          <w:sz w:val="26"/>
          <w:szCs w:val="26"/>
        </w:rPr>
        <w:t xml:space="preserve"> ANALYTICS COMPANY LIMITED </w:t>
      </w:r>
      <w:r w:rsidR="00D7391F" w:rsidRPr="00D7391F">
        <w:rPr>
          <w:sz w:val="26"/>
          <w:szCs w:val="26"/>
          <w:cs/>
        </w:rPr>
        <w:t>ดำเนินธุรกิจในสาธารณรัฐสังคมนิยมเวียดนาม</w:t>
      </w:r>
    </w:p>
    <w:p w14:paraId="76457555" w14:textId="5760E9CB" w:rsidR="008D332B" w:rsidRPr="007F4157" w:rsidRDefault="008D332B" w:rsidP="008D332B">
      <w:pPr>
        <w:spacing w:before="120"/>
        <w:ind w:left="357"/>
        <w:jc w:val="thaiDistribute"/>
        <w:outlineLvl w:val="0"/>
        <w:rPr>
          <w:sz w:val="26"/>
          <w:szCs w:val="26"/>
          <w:cs/>
        </w:rPr>
      </w:pPr>
      <w:r w:rsidRPr="007F4157">
        <w:rPr>
          <w:rFonts w:hint="cs"/>
          <w:sz w:val="26"/>
          <w:szCs w:val="26"/>
          <w:cs/>
        </w:rPr>
        <w:t>ในเดือน</w:t>
      </w:r>
      <w:r w:rsidRPr="007F4157">
        <w:rPr>
          <w:sz w:val="26"/>
          <w:szCs w:val="26"/>
          <w:cs/>
        </w:rPr>
        <w:t xml:space="preserve"> กุมภาพันธ์ </w:t>
      </w:r>
      <w:r w:rsidR="00C34D3E" w:rsidRPr="00C34D3E">
        <w:rPr>
          <w:sz w:val="26"/>
          <w:szCs w:val="26"/>
        </w:rPr>
        <w:t>2565</w:t>
      </w:r>
      <w:r w:rsidRPr="007F4157">
        <w:rPr>
          <w:sz w:val="26"/>
          <w:szCs w:val="26"/>
          <w:cs/>
        </w:rPr>
        <w:t xml:space="preserve"> บริษัท กสิกร เอกซ์ จำกัด ซึ่งเป็นบริษัทย่อยของธนาคาร เรียกชำระค่าหุ้นเพิ่มจำนวน </w:t>
      </w:r>
      <w:r w:rsidR="00C34D3E" w:rsidRPr="00C34D3E">
        <w:rPr>
          <w:sz w:val="26"/>
          <w:szCs w:val="26"/>
        </w:rPr>
        <w:t>73</w:t>
      </w:r>
      <w:r w:rsidRPr="007F4157">
        <w:rPr>
          <w:sz w:val="26"/>
          <w:szCs w:val="26"/>
          <w:cs/>
        </w:rPr>
        <w:t xml:space="preserve"> ล้านบาท รวมเป็นทุนชำระแล้วเต็มจำนวน จากทุนจดทะเบียน </w:t>
      </w:r>
      <w:r w:rsidR="00C34D3E" w:rsidRPr="00C34D3E">
        <w:rPr>
          <w:sz w:val="26"/>
          <w:szCs w:val="26"/>
        </w:rPr>
        <w:t>150</w:t>
      </w:r>
      <w:r w:rsidRPr="007F4157">
        <w:rPr>
          <w:sz w:val="26"/>
          <w:szCs w:val="26"/>
          <w:cs/>
        </w:rPr>
        <w:t xml:space="preserve"> ล้านบาท และเพิ่มทุนจดทะเบียนอีกจำนวน </w:t>
      </w:r>
      <w:r w:rsidR="00C34D3E" w:rsidRPr="00C34D3E">
        <w:rPr>
          <w:sz w:val="26"/>
          <w:szCs w:val="26"/>
        </w:rPr>
        <w:t>1</w:t>
      </w:r>
      <w:r w:rsidRPr="007F4157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680</w:t>
      </w:r>
      <w:r w:rsidRPr="007F4157">
        <w:rPr>
          <w:sz w:val="26"/>
          <w:szCs w:val="26"/>
          <w:cs/>
        </w:rPr>
        <w:t xml:space="preserve"> ล้านบาท รวมเป็นทุนจดทะเบียน </w:t>
      </w:r>
      <w:r w:rsidR="00C34D3E" w:rsidRPr="00C34D3E">
        <w:rPr>
          <w:sz w:val="26"/>
          <w:szCs w:val="26"/>
        </w:rPr>
        <w:t>1</w:t>
      </w:r>
      <w:r w:rsidRPr="007F4157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830</w:t>
      </w:r>
      <w:r w:rsidRPr="007F4157">
        <w:rPr>
          <w:sz w:val="26"/>
          <w:szCs w:val="26"/>
          <w:cs/>
        </w:rPr>
        <w:t xml:space="preserve"> ล้านบาท โดยชำระค่าหุ้นเพิ่มทุนดังกล่าว </w:t>
      </w:r>
      <w:r w:rsidR="00C34D3E" w:rsidRPr="00C34D3E">
        <w:rPr>
          <w:sz w:val="26"/>
          <w:szCs w:val="26"/>
        </w:rPr>
        <w:t>504</w:t>
      </w:r>
      <w:r w:rsidRPr="007F4157">
        <w:rPr>
          <w:sz w:val="26"/>
          <w:szCs w:val="26"/>
          <w:cs/>
        </w:rPr>
        <w:t xml:space="preserve"> ล้านบาท</w:t>
      </w:r>
      <w:r w:rsidR="00D7391F">
        <w:rPr>
          <w:rFonts w:hint="cs"/>
          <w:sz w:val="26"/>
          <w:szCs w:val="26"/>
          <w:cs/>
        </w:rPr>
        <w:t xml:space="preserve"> </w:t>
      </w:r>
      <w:r w:rsidR="00576835">
        <w:rPr>
          <w:sz w:val="26"/>
          <w:szCs w:val="26"/>
          <w:cs/>
        </w:rPr>
        <w:t>รวมเป็นทุนชำระแล้วจำนวนทั้งสิ้น</w:t>
      </w:r>
      <w:r w:rsidR="00D7391F" w:rsidRPr="00D7391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654</w:t>
      </w:r>
      <w:r w:rsidR="00D7391F" w:rsidRPr="00D7391F">
        <w:rPr>
          <w:sz w:val="26"/>
          <w:szCs w:val="26"/>
          <w:cs/>
        </w:rPr>
        <w:t xml:space="preserve"> ล้านบาท</w:t>
      </w:r>
    </w:p>
    <w:p w14:paraId="61B3346A" w14:textId="64026718" w:rsidR="008D332B" w:rsidRPr="007F4157" w:rsidRDefault="008D332B" w:rsidP="008D332B">
      <w:pPr>
        <w:spacing w:before="120"/>
        <w:ind w:left="357"/>
        <w:jc w:val="thaiDistribute"/>
        <w:outlineLvl w:val="0"/>
        <w:rPr>
          <w:sz w:val="26"/>
          <w:szCs w:val="26"/>
        </w:rPr>
      </w:pPr>
      <w:r w:rsidRPr="007F4157">
        <w:rPr>
          <w:rFonts w:hint="cs"/>
          <w:sz w:val="26"/>
          <w:szCs w:val="26"/>
          <w:cs/>
        </w:rPr>
        <w:t>ในเดือน</w:t>
      </w:r>
      <w:r w:rsidRPr="007F4157">
        <w:rPr>
          <w:sz w:val="26"/>
          <w:szCs w:val="26"/>
          <w:cs/>
        </w:rPr>
        <w:t xml:space="preserve"> กุมภาพันธ์ </w:t>
      </w:r>
      <w:r w:rsidR="00C34D3E" w:rsidRPr="00C34D3E">
        <w:rPr>
          <w:sz w:val="26"/>
          <w:szCs w:val="26"/>
        </w:rPr>
        <w:t>2565</w:t>
      </w:r>
      <w:r w:rsidRPr="007F4157">
        <w:rPr>
          <w:sz w:val="26"/>
          <w:szCs w:val="26"/>
          <w:cs/>
        </w:rPr>
        <w:t xml:space="preserve"> บริษัท คิวบิกซ์ ดิจิทัล แอสเสท จำกัด ซึ่งเป็นบริษัทย่อยของธนาคาร</w:t>
      </w:r>
      <w:r w:rsidRPr="007F4157">
        <w:rPr>
          <w:rFonts w:hint="cs"/>
          <w:sz w:val="26"/>
          <w:szCs w:val="26"/>
          <w:cs/>
        </w:rPr>
        <w:t xml:space="preserve"> </w:t>
      </w:r>
      <w:r w:rsidRPr="007F4157">
        <w:rPr>
          <w:sz w:val="26"/>
          <w:szCs w:val="26"/>
          <w:cs/>
        </w:rPr>
        <w:t>โดยบริษัท กสิกร เอกซ์ จำกัด เป็นผู้ถือหุ้น</w:t>
      </w:r>
      <w:r w:rsidRPr="007F4157">
        <w:rPr>
          <w:rFonts w:hint="cs"/>
          <w:sz w:val="26"/>
          <w:szCs w:val="26"/>
          <w:cs/>
        </w:rPr>
        <w:t xml:space="preserve">ในสัดส่วนร้อยละ </w:t>
      </w:r>
      <w:r w:rsidR="00C34D3E" w:rsidRPr="00C34D3E">
        <w:rPr>
          <w:sz w:val="26"/>
          <w:szCs w:val="26"/>
        </w:rPr>
        <w:t>100</w:t>
      </w:r>
      <w:r w:rsidRPr="007F4157">
        <w:rPr>
          <w:sz w:val="26"/>
          <w:szCs w:val="26"/>
          <w:cs/>
        </w:rPr>
        <w:t xml:space="preserve"> เรียกชำระค่าหุ้นเพิ่มจำนวน </w:t>
      </w:r>
      <w:r w:rsidR="00C34D3E" w:rsidRPr="00C34D3E">
        <w:rPr>
          <w:sz w:val="26"/>
          <w:szCs w:val="26"/>
        </w:rPr>
        <w:t>28</w:t>
      </w:r>
      <w:r w:rsidRPr="007F4157">
        <w:rPr>
          <w:sz w:val="26"/>
          <w:szCs w:val="26"/>
          <w:cs/>
        </w:rPr>
        <w:t xml:space="preserve"> ล้านบาท รวมเป็นทุนชำระแล้วเต็มจำนวน จากทุนจดทะเบียน </w:t>
      </w:r>
      <w:r w:rsidR="00C34D3E" w:rsidRPr="00C34D3E">
        <w:rPr>
          <w:sz w:val="26"/>
          <w:szCs w:val="26"/>
        </w:rPr>
        <w:t>70</w:t>
      </w:r>
      <w:r w:rsidRPr="007F4157">
        <w:rPr>
          <w:sz w:val="26"/>
          <w:szCs w:val="26"/>
          <w:cs/>
        </w:rPr>
        <w:t xml:space="preserve"> ล้านบาท และเพิ่มทุนจดทะเบียนอีกจำนวน </w:t>
      </w:r>
      <w:r w:rsidR="00C34D3E" w:rsidRPr="00C34D3E">
        <w:rPr>
          <w:sz w:val="26"/>
          <w:szCs w:val="26"/>
        </w:rPr>
        <w:t>180</w:t>
      </w:r>
      <w:r w:rsidRPr="007F4157">
        <w:rPr>
          <w:sz w:val="26"/>
          <w:szCs w:val="26"/>
          <w:cs/>
        </w:rPr>
        <w:t xml:space="preserve"> ล้านบาท รวมเป็นทุนจดทะเบียน </w:t>
      </w:r>
      <w:r w:rsidR="00C34D3E" w:rsidRPr="00C34D3E">
        <w:rPr>
          <w:sz w:val="26"/>
          <w:szCs w:val="26"/>
        </w:rPr>
        <w:t>250</w:t>
      </w:r>
      <w:r w:rsidRPr="007F4157">
        <w:rPr>
          <w:sz w:val="26"/>
          <w:szCs w:val="26"/>
          <w:cs/>
        </w:rPr>
        <w:t xml:space="preserve"> ล้านบาท โดยชำระค่าหุ้นเพิ่มทุนดังกล่าว </w:t>
      </w:r>
      <w:r w:rsidR="00C34D3E" w:rsidRPr="00C34D3E">
        <w:rPr>
          <w:sz w:val="26"/>
          <w:szCs w:val="26"/>
        </w:rPr>
        <w:t>99</w:t>
      </w:r>
      <w:r w:rsidRPr="007F4157">
        <w:rPr>
          <w:sz w:val="26"/>
          <w:szCs w:val="26"/>
          <w:cs/>
        </w:rPr>
        <w:t xml:space="preserve"> ล้านบาท</w:t>
      </w:r>
      <w:r w:rsidR="00D7391F">
        <w:rPr>
          <w:sz w:val="26"/>
          <w:szCs w:val="26"/>
          <w:cs/>
        </w:rPr>
        <w:t xml:space="preserve"> </w:t>
      </w:r>
      <w:r w:rsidR="00576835" w:rsidRPr="00576835">
        <w:rPr>
          <w:sz w:val="26"/>
          <w:szCs w:val="26"/>
          <w:cs/>
        </w:rPr>
        <w:t>รวมเป็นทุนชำระแล้วจำนวนทั้งสิ้น</w:t>
      </w:r>
      <w:r w:rsidR="00D7391F" w:rsidRPr="00576835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169</w:t>
      </w:r>
      <w:r w:rsidR="00D7391F" w:rsidRPr="00D7391F">
        <w:rPr>
          <w:sz w:val="26"/>
          <w:szCs w:val="26"/>
        </w:rPr>
        <w:t xml:space="preserve"> </w:t>
      </w:r>
      <w:r w:rsidR="00D7391F" w:rsidRPr="00D7391F">
        <w:rPr>
          <w:sz w:val="26"/>
          <w:szCs w:val="26"/>
          <w:cs/>
        </w:rPr>
        <w:t>ล้านบาท</w:t>
      </w:r>
    </w:p>
    <w:p w14:paraId="32EEAE22" w14:textId="4987F5E5" w:rsidR="00C75374" w:rsidRPr="007F4157" w:rsidRDefault="00C75374" w:rsidP="00C75374">
      <w:pPr>
        <w:spacing w:before="120"/>
        <w:ind w:left="357"/>
        <w:jc w:val="thaiDistribute"/>
        <w:outlineLvl w:val="0"/>
        <w:rPr>
          <w:sz w:val="26"/>
          <w:szCs w:val="26"/>
          <w:cs/>
        </w:rPr>
      </w:pPr>
      <w:r w:rsidRPr="00D7391F">
        <w:rPr>
          <w:sz w:val="26"/>
          <w:szCs w:val="26"/>
          <w:cs/>
        </w:rPr>
        <w:t xml:space="preserve">ในเดือน กุมภาพันธ์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ถึงเดือน เมษายน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บริษัท บีคอน เวนเจอร์ แคปิทัล จำกัด ซึ่งเป็นบริษัทย่อยของธนาคาร ได้เพิ่มทุนจดทะเบียนอีกจำนวน </w:t>
      </w:r>
      <w:r w:rsidR="00C34D3E" w:rsidRPr="00C34D3E">
        <w:rPr>
          <w:sz w:val="26"/>
          <w:szCs w:val="26"/>
        </w:rPr>
        <w:t>2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285</w:t>
      </w:r>
      <w:r w:rsidRPr="00D7391F">
        <w:rPr>
          <w:sz w:val="26"/>
          <w:szCs w:val="26"/>
          <w:cs/>
        </w:rPr>
        <w:t xml:space="preserve"> ล้านบาท รวมเป็นทุนจดทะเบียน </w:t>
      </w:r>
      <w:r w:rsidR="00C34D3E" w:rsidRPr="00C34D3E">
        <w:rPr>
          <w:sz w:val="26"/>
          <w:szCs w:val="26"/>
        </w:rPr>
        <w:t>6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020</w:t>
      </w:r>
      <w:r w:rsidRPr="00D7391F">
        <w:rPr>
          <w:sz w:val="26"/>
          <w:szCs w:val="26"/>
          <w:cs/>
        </w:rPr>
        <w:t xml:space="preserve"> ล้านบาท โดยชำระค่าหุ้นเพิ่มทุนดังกล่าว </w:t>
      </w:r>
      <w:r w:rsidR="00C34D3E" w:rsidRPr="00C34D3E">
        <w:rPr>
          <w:sz w:val="26"/>
          <w:szCs w:val="26"/>
        </w:rPr>
        <w:t>1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283</w:t>
      </w:r>
      <w:r w:rsidRPr="00D7391F">
        <w:rPr>
          <w:sz w:val="26"/>
          <w:szCs w:val="26"/>
          <w:cs/>
        </w:rPr>
        <w:t xml:space="preserve"> ล้านบาท </w:t>
      </w:r>
      <w:r>
        <w:rPr>
          <w:sz w:val="26"/>
          <w:szCs w:val="26"/>
          <w:cs/>
        </w:rPr>
        <w:t>รวมเป็น</w:t>
      </w:r>
      <w:r w:rsidR="00141EBF">
        <w:rPr>
          <w:sz w:val="26"/>
          <w:szCs w:val="26"/>
          <w:cs/>
        </w:rPr>
        <w:br/>
      </w:r>
      <w:r>
        <w:rPr>
          <w:sz w:val="26"/>
          <w:szCs w:val="26"/>
          <w:cs/>
        </w:rPr>
        <w:t>ทุนชำระแล้วจำนวนทั้งสิ้น</w:t>
      </w:r>
      <w:r w:rsidRPr="00D7391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5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018</w:t>
      </w:r>
      <w:r w:rsidRPr="00D7391F">
        <w:rPr>
          <w:sz w:val="26"/>
          <w:szCs w:val="26"/>
          <w:cs/>
        </w:rPr>
        <w:t xml:space="preserve"> ล้านบาท</w:t>
      </w:r>
    </w:p>
    <w:p w14:paraId="219543A3" w14:textId="7DE2A845" w:rsidR="008D332B" w:rsidRDefault="008D332B" w:rsidP="008D332B">
      <w:pPr>
        <w:spacing w:before="120"/>
        <w:ind w:left="357"/>
        <w:jc w:val="thaiDistribute"/>
        <w:outlineLvl w:val="0"/>
        <w:rPr>
          <w:sz w:val="26"/>
          <w:szCs w:val="26"/>
        </w:rPr>
      </w:pPr>
      <w:r w:rsidRPr="007F4157">
        <w:rPr>
          <w:sz w:val="26"/>
          <w:szCs w:val="26"/>
          <w:cs/>
        </w:rPr>
        <w:t xml:space="preserve">ในเดือน กุมภาพันธ์ </w:t>
      </w:r>
      <w:r w:rsidR="00C34D3E" w:rsidRPr="00C34D3E">
        <w:rPr>
          <w:sz w:val="26"/>
          <w:szCs w:val="26"/>
        </w:rPr>
        <w:t>2565</w:t>
      </w:r>
      <w:r w:rsidRPr="007F4157">
        <w:rPr>
          <w:sz w:val="26"/>
          <w:szCs w:val="26"/>
          <w:cs/>
        </w:rPr>
        <w:t xml:space="preserve">  บริษัท กสิกร โกลบอล เพย์เมนต์ จำกัด ซื่งเป็นบริษัทย่อยของธนาคาร เรียกชำระค่าหุ้นเพิ่มจำนวน</w:t>
      </w:r>
      <w:r w:rsidRPr="007F4157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45</w:t>
      </w:r>
      <w:r w:rsidRPr="007F4157">
        <w:rPr>
          <w:sz w:val="26"/>
          <w:szCs w:val="26"/>
          <w:cs/>
        </w:rPr>
        <w:t xml:space="preserve"> ล้านบาท รวมเป็นทุนชำระแล้วเต็มจำนวน จากทุนจดทะเบียน</w:t>
      </w:r>
      <w:r w:rsidRPr="007F4157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200</w:t>
      </w:r>
      <w:r w:rsidRPr="007F4157">
        <w:rPr>
          <w:sz w:val="26"/>
          <w:szCs w:val="26"/>
          <w:cs/>
        </w:rPr>
        <w:t xml:space="preserve"> ล้านบาท</w:t>
      </w:r>
    </w:p>
    <w:p w14:paraId="0AE3D242" w14:textId="055E4E71" w:rsidR="00AB420A" w:rsidRPr="00D7391F" w:rsidRDefault="00AB420A" w:rsidP="00AB420A">
      <w:pPr>
        <w:spacing w:before="120"/>
        <w:ind w:left="360"/>
        <w:jc w:val="thaiDistribute"/>
        <w:rPr>
          <w:sz w:val="26"/>
          <w:szCs w:val="26"/>
        </w:rPr>
      </w:pPr>
      <w:r w:rsidRPr="00D7391F">
        <w:rPr>
          <w:sz w:val="26"/>
          <w:szCs w:val="26"/>
          <w:cs/>
        </w:rPr>
        <w:t xml:space="preserve">ในเดือน มีนาคม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ธนาคารได้จดทะเบียนจัดตั้งบริษัทย่อยภายใต้ชื่อ บริษัท ยูนิต้า แคปิทัล จำกัด โดยธนาคารเป็นผู้ถือหุ้นในสัดส่วนร้อยละ </w:t>
      </w:r>
      <w:r w:rsidR="00C34D3E" w:rsidRPr="00C34D3E">
        <w:rPr>
          <w:sz w:val="26"/>
          <w:szCs w:val="26"/>
        </w:rPr>
        <w:t>100</w:t>
      </w:r>
      <w:r w:rsidRPr="00D7391F">
        <w:rPr>
          <w:sz w:val="26"/>
          <w:szCs w:val="26"/>
          <w:cs/>
        </w:rPr>
        <w:t xml:space="preserve">  มีทุนจดทะเบียน </w:t>
      </w:r>
      <w:r w:rsidR="00C34D3E" w:rsidRPr="00C34D3E">
        <w:rPr>
          <w:sz w:val="26"/>
          <w:szCs w:val="26"/>
        </w:rPr>
        <w:t>5</w:t>
      </w:r>
      <w:r w:rsidRPr="00D7391F">
        <w:rPr>
          <w:sz w:val="26"/>
          <w:szCs w:val="26"/>
          <w:cs/>
        </w:rPr>
        <w:t xml:space="preserve"> ล้านบาท ซึ่งเป็นทุนชำระแล้วเต็มจำนวน และในเดือน พฤษภาคม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ได้เพิ่มทุนจดทะเบียนอีกจำนวน </w:t>
      </w:r>
      <w:r w:rsidR="00C34D3E" w:rsidRPr="00C34D3E">
        <w:rPr>
          <w:sz w:val="26"/>
          <w:szCs w:val="26"/>
        </w:rPr>
        <w:t>3</w:t>
      </w:r>
      <w:r w:rsidRPr="00D7391F">
        <w:rPr>
          <w:sz w:val="26"/>
          <w:szCs w:val="26"/>
          <w:cs/>
        </w:rPr>
        <w:t>,</w:t>
      </w:r>
      <w:r w:rsidR="00C34D3E" w:rsidRPr="00C34D3E">
        <w:rPr>
          <w:sz w:val="26"/>
          <w:szCs w:val="26"/>
        </w:rPr>
        <w:t>700</w:t>
      </w:r>
      <w:r w:rsidRPr="00D7391F">
        <w:rPr>
          <w:sz w:val="26"/>
          <w:szCs w:val="26"/>
          <w:cs/>
        </w:rPr>
        <w:t xml:space="preserve"> ล้านบาท รวมเป็นทุนจดทะเบียน </w:t>
      </w:r>
      <w:r w:rsidR="00C34D3E" w:rsidRPr="00C34D3E">
        <w:rPr>
          <w:sz w:val="26"/>
          <w:szCs w:val="26"/>
        </w:rPr>
        <w:t>3</w:t>
      </w:r>
      <w:r w:rsidRPr="00D7391F">
        <w:rPr>
          <w:sz w:val="26"/>
          <w:szCs w:val="26"/>
          <w:cs/>
        </w:rPr>
        <w:t>,</w:t>
      </w:r>
      <w:r w:rsidR="00C34D3E" w:rsidRPr="00C34D3E">
        <w:rPr>
          <w:sz w:val="26"/>
          <w:szCs w:val="26"/>
        </w:rPr>
        <w:t>705</w:t>
      </w:r>
      <w:r w:rsidRPr="00D7391F">
        <w:rPr>
          <w:sz w:val="26"/>
          <w:szCs w:val="26"/>
          <w:cs/>
        </w:rPr>
        <w:t xml:space="preserve"> ล้านบาท โดยชำระค่าหุ้นเพิ่มทุนดังกล่าว </w:t>
      </w:r>
      <w:r w:rsidR="00C34D3E" w:rsidRPr="00C34D3E">
        <w:rPr>
          <w:sz w:val="26"/>
          <w:szCs w:val="26"/>
        </w:rPr>
        <w:t>2</w:t>
      </w:r>
      <w:r w:rsidRPr="00D7391F">
        <w:rPr>
          <w:sz w:val="26"/>
          <w:szCs w:val="26"/>
          <w:cs/>
        </w:rPr>
        <w:t>,</w:t>
      </w:r>
      <w:r w:rsidR="00C34D3E" w:rsidRPr="00C34D3E">
        <w:rPr>
          <w:sz w:val="26"/>
          <w:szCs w:val="26"/>
        </w:rPr>
        <w:t>971</w:t>
      </w:r>
      <w:r w:rsidRPr="00D7391F">
        <w:rPr>
          <w:sz w:val="26"/>
          <w:szCs w:val="26"/>
          <w:cs/>
        </w:rPr>
        <w:t xml:space="preserve"> ล้านบาท </w:t>
      </w:r>
      <w:r>
        <w:rPr>
          <w:sz w:val="26"/>
          <w:szCs w:val="26"/>
          <w:cs/>
        </w:rPr>
        <w:t>รวมเป็นทุนชำระแล้วจำนวนทั้งสิ้น</w:t>
      </w:r>
      <w:r w:rsidRPr="00D7391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</w:t>
      </w:r>
      <w:r w:rsidRPr="00D7391F">
        <w:rPr>
          <w:sz w:val="26"/>
          <w:szCs w:val="26"/>
          <w:cs/>
        </w:rPr>
        <w:t>,</w:t>
      </w:r>
      <w:r w:rsidR="00C34D3E" w:rsidRPr="00C34D3E">
        <w:rPr>
          <w:sz w:val="26"/>
          <w:szCs w:val="26"/>
        </w:rPr>
        <w:t>976</w:t>
      </w:r>
      <w:r w:rsidRPr="00D7391F">
        <w:rPr>
          <w:sz w:val="26"/>
          <w:szCs w:val="26"/>
          <w:cs/>
        </w:rPr>
        <w:t xml:space="preserve"> ล้านบาท </w:t>
      </w:r>
    </w:p>
    <w:p w14:paraId="3892FD3B" w14:textId="4E0AAC44" w:rsidR="008D332B" w:rsidRDefault="008D332B" w:rsidP="008D332B">
      <w:pPr>
        <w:spacing w:before="120"/>
        <w:ind w:left="360"/>
        <w:jc w:val="thaiDistribute"/>
        <w:rPr>
          <w:sz w:val="26"/>
          <w:szCs w:val="26"/>
        </w:rPr>
      </w:pPr>
      <w:r w:rsidRPr="007F4157">
        <w:rPr>
          <w:sz w:val="26"/>
          <w:szCs w:val="26"/>
          <w:cs/>
        </w:rPr>
        <w:t xml:space="preserve">ในเดือน มีนาคม </w:t>
      </w:r>
      <w:r w:rsidR="00C34D3E" w:rsidRPr="00C34D3E">
        <w:rPr>
          <w:sz w:val="26"/>
          <w:szCs w:val="26"/>
        </w:rPr>
        <w:t>2565</w:t>
      </w:r>
      <w:r w:rsidRPr="007F4157">
        <w:rPr>
          <w:sz w:val="26"/>
          <w:szCs w:val="26"/>
          <w:cs/>
        </w:rPr>
        <w:t xml:space="preserve"> </w:t>
      </w:r>
      <w:r w:rsidR="00F772C5" w:rsidRPr="007F4157">
        <w:rPr>
          <w:sz w:val="26"/>
          <w:szCs w:val="26"/>
          <w:cs/>
        </w:rPr>
        <w:t>บริษัท ยูนิต้า แคปิทัล จำกั</w:t>
      </w:r>
      <w:r w:rsidR="00F772C5" w:rsidRPr="007F4157">
        <w:rPr>
          <w:rFonts w:hint="cs"/>
          <w:sz w:val="26"/>
          <w:szCs w:val="26"/>
          <w:cs/>
        </w:rPr>
        <w:t xml:space="preserve">ด </w:t>
      </w:r>
      <w:r w:rsidR="00F772C5">
        <w:rPr>
          <w:rFonts w:hint="cs"/>
          <w:sz w:val="26"/>
          <w:szCs w:val="26"/>
          <w:cs/>
        </w:rPr>
        <w:t>ซึ่งเป็นบริษัทย่อยของธนาคาร ได้</w:t>
      </w:r>
      <w:r w:rsidRPr="007F4157">
        <w:rPr>
          <w:sz w:val="26"/>
          <w:szCs w:val="26"/>
          <w:cs/>
        </w:rPr>
        <w:t xml:space="preserve">จดทะเบียนจัดตั้งบริษัทย่อยภายใต้ชื่อ บริษัท </w:t>
      </w:r>
      <w:r w:rsidR="00931770">
        <w:rPr>
          <w:sz w:val="26"/>
          <w:szCs w:val="26"/>
          <w:cs/>
        </w:rPr>
        <w:br/>
      </w:r>
      <w:r w:rsidRPr="007F4157">
        <w:rPr>
          <w:sz w:val="26"/>
          <w:szCs w:val="26"/>
          <w:cs/>
        </w:rPr>
        <w:t>ออร์บิกซ์ คัสโทเดียน จำกัด โดยบริษัท ยูนิต้า แคปิทัล จำกั</w:t>
      </w:r>
      <w:r w:rsidRPr="007F4157">
        <w:rPr>
          <w:rFonts w:hint="cs"/>
          <w:sz w:val="26"/>
          <w:szCs w:val="26"/>
          <w:cs/>
        </w:rPr>
        <w:t xml:space="preserve">ด </w:t>
      </w:r>
      <w:r w:rsidRPr="007F4157">
        <w:rPr>
          <w:sz w:val="26"/>
          <w:szCs w:val="26"/>
          <w:cs/>
        </w:rPr>
        <w:t>เป็นผู้ถือหุ้นในสัดส่วนร้อยละ</w:t>
      </w:r>
      <w:r w:rsidRPr="007F4157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100</w:t>
      </w:r>
      <w:r w:rsidRPr="007F4157">
        <w:rPr>
          <w:sz w:val="26"/>
          <w:szCs w:val="26"/>
          <w:cs/>
        </w:rPr>
        <w:t xml:space="preserve"> มีทุนจดทะเบียน</w:t>
      </w:r>
      <w:r w:rsidRPr="007F4157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5</w:t>
      </w:r>
      <w:r w:rsidRPr="007F4157">
        <w:rPr>
          <w:sz w:val="26"/>
          <w:szCs w:val="26"/>
          <w:cs/>
        </w:rPr>
        <w:t xml:space="preserve"> ล้านบาท ชำระแล้ว</w:t>
      </w:r>
      <w:r w:rsidRPr="007F4157">
        <w:rPr>
          <w:rFonts w:hint="cs"/>
          <w:sz w:val="26"/>
          <w:szCs w:val="26"/>
          <w:cs/>
        </w:rPr>
        <w:t xml:space="preserve">จำนวน </w:t>
      </w:r>
      <w:r w:rsidR="00C34D3E" w:rsidRPr="00C34D3E">
        <w:rPr>
          <w:sz w:val="26"/>
          <w:szCs w:val="26"/>
        </w:rPr>
        <w:t>1</w:t>
      </w:r>
      <w:r w:rsidRPr="007F4157">
        <w:rPr>
          <w:sz w:val="26"/>
          <w:szCs w:val="26"/>
          <w:cs/>
        </w:rPr>
        <w:t xml:space="preserve"> </w:t>
      </w:r>
      <w:r w:rsidR="00D7391F">
        <w:rPr>
          <w:rFonts w:hint="cs"/>
          <w:sz w:val="26"/>
          <w:szCs w:val="26"/>
          <w:cs/>
        </w:rPr>
        <w:t>ล้านบาท</w:t>
      </w:r>
    </w:p>
    <w:p w14:paraId="596B2F66" w14:textId="3EC82D77" w:rsidR="00D7391F" w:rsidRPr="007F4157" w:rsidRDefault="00D7391F" w:rsidP="00D7391F">
      <w:pPr>
        <w:spacing w:before="120"/>
        <w:ind w:left="360"/>
        <w:jc w:val="thaiDistribute"/>
        <w:rPr>
          <w:sz w:val="26"/>
          <w:szCs w:val="26"/>
          <w:cs/>
        </w:rPr>
      </w:pPr>
      <w:r w:rsidRPr="00D7391F">
        <w:rPr>
          <w:sz w:val="26"/>
          <w:szCs w:val="26"/>
          <w:cs/>
        </w:rPr>
        <w:t xml:space="preserve">ในเดือน มีนาคม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บริษัท กสิกร วิชั่น จำกัด ซึ่งเป็นบริษัทย่อยของธนาคาร ได้จัดตั้งบริษัท บริหารสินทรัพย์ เจเค จำกัด ร่วมกับ บริษัท บริหารสินทรัพย์ เจ จำกัด ตามสัญญาร่วมลงทุนในโครงการบริหารสินทรัพย์ด้อยคุณภาพ ในสัดส่วนร้อยละ </w:t>
      </w:r>
      <w:r w:rsidR="00C34D3E" w:rsidRPr="00C34D3E">
        <w:rPr>
          <w:sz w:val="26"/>
          <w:szCs w:val="26"/>
        </w:rPr>
        <w:t>50</w:t>
      </w:r>
      <w:r w:rsidRPr="00D7391F">
        <w:rPr>
          <w:sz w:val="26"/>
          <w:szCs w:val="26"/>
          <w:cs/>
        </w:rPr>
        <w:t xml:space="preserve"> บริษัท บริหารสินทรัพย์ เจเค จำกัด มีทุนจดทะเบียนที่ออกและชำระแล้วจำนวน </w:t>
      </w:r>
      <w:r w:rsidR="00C34D3E" w:rsidRPr="00C34D3E">
        <w:rPr>
          <w:sz w:val="26"/>
          <w:szCs w:val="26"/>
        </w:rPr>
        <w:t>4</w:t>
      </w:r>
      <w:r w:rsidRPr="00D7391F">
        <w:rPr>
          <w:sz w:val="26"/>
          <w:szCs w:val="26"/>
          <w:cs/>
        </w:rPr>
        <w:t xml:space="preserve"> ล้านบาท และในเดือนมิถุนายน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ได้เพิ่มทุนจดทะเบียนอีก</w:t>
      </w:r>
      <w:r w:rsidRPr="00D7391F">
        <w:rPr>
          <w:sz w:val="26"/>
          <w:szCs w:val="26"/>
          <w:cs/>
        </w:rPr>
        <w:lastRenderedPageBreak/>
        <w:t xml:space="preserve">จำนวน </w:t>
      </w:r>
      <w:r w:rsidR="00C34D3E" w:rsidRPr="00C34D3E">
        <w:rPr>
          <w:sz w:val="26"/>
          <w:szCs w:val="26"/>
        </w:rPr>
        <w:t>9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996</w:t>
      </w:r>
      <w:r w:rsidRPr="00D7391F">
        <w:rPr>
          <w:sz w:val="26"/>
          <w:szCs w:val="26"/>
          <w:cs/>
        </w:rPr>
        <w:t xml:space="preserve"> ล้านบาท รวมเป็นทุนจดทะเบียนและชำระแล้วเต็มจำนวนทั้งสิ้น </w:t>
      </w:r>
      <w:r w:rsidR="00C34D3E" w:rsidRPr="00C34D3E">
        <w:rPr>
          <w:sz w:val="26"/>
          <w:szCs w:val="26"/>
        </w:rPr>
        <w:t>10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000</w:t>
      </w:r>
      <w:r w:rsidRPr="00D7391F">
        <w:rPr>
          <w:sz w:val="26"/>
          <w:szCs w:val="26"/>
          <w:cs/>
        </w:rPr>
        <w:t xml:space="preserve"> ล้านบาท โดยเป็นเงินลงทุนจากบริษัท กสิกร วิชั่น จำกัด เป็นจำนวน </w:t>
      </w:r>
      <w:r w:rsidR="00C34D3E" w:rsidRPr="00C34D3E">
        <w:rPr>
          <w:sz w:val="26"/>
          <w:szCs w:val="26"/>
        </w:rPr>
        <w:t>5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000</w:t>
      </w:r>
      <w:r w:rsidRPr="00D7391F">
        <w:rPr>
          <w:sz w:val="26"/>
          <w:szCs w:val="26"/>
          <w:cs/>
        </w:rPr>
        <w:t xml:space="preserve"> ล้านบาท</w:t>
      </w:r>
    </w:p>
    <w:p w14:paraId="56103DBF" w14:textId="569A89F7" w:rsidR="00D7391F" w:rsidRPr="00D7391F" w:rsidRDefault="00D7391F" w:rsidP="00D7391F">
      <w:pPr>
        <w:spacing w:before="120"/>
        <w:ind w:left="360"/>
        <w:jc w:val="thaiDistribute"/>
        <w:rPr>
          <w:sz w:val="26"/>
          <w:szCs w:val="26"/>
        </w:rPr>
      </w:pPr>
      <w:r w:rsidRPr="00D7391F">
        <w:rPr>
          <w:sz w:val="26"/>
          <w:szCs w:val="26"/>
          <w:cs/>
        </w:rPr>
        <w:t xml:space="preserve">ในเดือน พฤษภาคม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บริษัท กสิกร วิชั่น ไฟแนนเชียล จำกัด ซึ่งเป็นบริษัทย่อยของธนาคาร ได้เพิ่มทุนจดทะเบียนอีกจำนวน </w:t>
      </w:r>
      <w:r w:rsidR="00C34D3E" w:rsidRPr="00C34D3E">
        <w:rPr>
          <w:sz w:val="26"/>
          <w:szCs w:val="26"/>
        </w:rPr>
        <w:t>227</w:t>
      </w:r>
      <w:r w:rsidRPr="00D7391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9</w:t>
      </w:r>
      <w:r w:rsidRPr="00D7391F">
        <w:rPr>
          <w:sz w:val="26"/>
          <w:szCs w:val="26"/>
          <w:cs/>
        </w:rPr>
        <w:t xml:space="preserve"> ล้านดอลลาร์สหรัฐฯ รวมเป็นทุนจดทะเบียนทั้งสิ้น </w:t>
      </w:r>
      <w:r w:rsidR="00C34D3E" w:rsidRPr="00C34D3E">
        <w:rPr>
          <w:sz w:val="26"/>
          <w:szCs w:val="26"/>
        </w:rPr>
        <w:t>228</w:t>
      </w:r>
      <w:r w:rsidRPr="00D7391F">
        <w:rPr>
          <w:sz w:val="26"/>
          <w:szCs w:val="26"/>
          <w:cs/>
        </w:rPr>
        <w:t xml:space="preserve"> ล้านดอลลาร์สหรัฐฯ โดยชำระค่าหุ้นเพิ่มทุนดังกล่าว </w:t>
      </w:r>
      <w:r w:rsidR="00C34D3E" w:rsidRPr="00C34D3E">
        <w:rPr>
          <w:sz w:val="26"/>
          <w:szCs w:val="26"/>
        </w:rPr>
        <w:t>212</w:t>
      </w:r>
      <w:r w:rsidRPr="00D7391F">
        <w:rPr>
          <w:sz w:val="26"/>
          <w:szCs w:val="26"/>
          <w:cs/>
        </w:rPr>
        <w:t xml:space="preserve"> ล้านดอลลาร์สหรัฐฯ  รวมเป็นทุนชำระแล้วจำนวนทั้งสิ้น </w:t>
      </w:r>
      <w:r w:rsidR="00C34D3E" w:rsidRPr="00C34D3E">
        <w:rPr>
          <w:sz w:val="26"/>
          <w:szCs w:val="26"/>
        </w:rPr>
        <w:t>212</w:t>
      </w:r>
      <w:r w:rsidRPr="00D7391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1</w:t>
      </w:r>
      <w:r w:rsidRPr="00D7391F">
        <w:rPr>
          <w:sz w:val="26"/>
          <w:szCs w:val="26"/>
          <w:cs/>
        </w:rPr>
        <w:t xml:space="preserve"> ล้านดอลลาร์สหรัฐฯ</w:t>
      </w:r>
    </w:p>
    <w:p w14:paraId="481DACF6" w14:textId="2FE749E2" w:rsidR="00D7391F" w:rsidRPr="00576835" w:rsidRDefault="00D7391F" w:rsidP="00D7391F">
      <w:pPr>
        <w:spacing w:before="120"/>
        <w:ind w:left="360"/>
        <w:jc w:val="thaiDistribute"/>
        <w:rPr>
          <w:spacing w:val="-2"/>
          <w:sz w:val="26"/>
          <w:szCs w:val="26"/>
        </w:rPr>
      </w:pPr>
      <w:r w:rsidRPr="00576835">
        <w:rPr>
          <w:spacing w:val="-2"/>
          <w:sz w:val="26"/>
          <w:szCs w:val="26"/>
          <w:cs/>
        </w:rPr>
        <w:t xml:space="preserve">ในเดือน มิถุนายน </w:t>
      </w:r>
      <w:r w:rsidR="00C34D3E" w:rsidRPr="00C34D3E">
        <w:rPr>
          <w:spacing w:val="-2"/>
          <w:sz w:val="26"/>
          <w:szCs w:val="26"/>
        </w:rPr>
        <w:t>2565</w:t>
      </w:r>
      <w:r w:rsidRPr="00576835">
        <w:rPr>
          <w:spacing w:val="-2"/>
          <w:sz w:val="26"/>
          <w:szCs w:val="26"/>
          <w:cs/>
        </w:rPr>
        <w:t xml:space="preserve"> บริษัท กสิกร วิชั่น จำกัด ซึ่งเป็นบริษัทย่อยของธนาคาร ได้เพิ่มทุนจดทะเบียนอีกจำนวน </w:t>
      </w:r>
      <w:r w:rsidR="00C34D3E" w:rsidRPr="00C34D3E">
        <w:rPr>
          <w:spacing w:val="-2"/>
          <w:sz w:val="26"/>
          <w:szCs w:val="26"/>
        </w:rPr>
        <w:t>4</w:t>
      </w:r>
      <w:r w:rsidRPr="00576835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000</w:t>
      </w:r>
      <w:r w:rsidRPr="00576835">
        <w:rPr>
          <w:spacing w:val="-2"/>
          <w:sz w:val="26"/>
          <w:szCs w:val="26"/>
          <w:cs/>
        </w:rPr>
        <w:t xml:space="preserve"> ล้านบาท รวมเป็นทุนจดทะเบียน </w:t>
      </w:r>
      <w:r w:rsidR="00C34D3E" w:rsidRPr="00C34D3E">
        <w:rPr>
          <w:spacing w:val="-2"/>
          <w:sz w:val="26"/>
          <w:szCs w:val="26"/>
        </w:rPr>
        <w:t>12</w:t>
      </w:r>
      <w:r w:rsidRPr="00576835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000</w:t>
      </w:r>
      <w:r w:rsidRPr="00576835">
        <w:rPr>
          <w:spacing w:val="-2"/>
          <w:sz w:val="26"/>
          <w:szCs w:val="26"/>
          <w:cs/>
        </w:rPr>
        <w:t xml:space="preserve"> ล้านบาท โดยชำระค่าหุ้นเพิ่มทุนดังกล่าว </w:t>
      </w:r>
      <w:r w:rsidR="00C34D3E" w:rsidRPr="00C34D3E">
        <w:rPr>
          <w:spacing w:val="-2"/>
          <w:sz w:val="26"/>
          <w:szCs w:val="26"/>
        </w:rPr>
        <w:t>3</w:t>
      </w:r>
      <w:r w:rsidRPr="00576835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000</w:t>
      </w:r>
      <w:r w:rsidRPr="00576835">
        <w:rPr>
          <w:spacing w:val="-2"/>
          <w:sz w:val="26"/>
          <w:szCs w:val="26"/>
          <w:cs/>
        </w:rPr>
        <w:t xml:space="preserve"> ล้านบาท </w:t>
      </w:r>
      <w:r w:rsidR="00576835" w:rsidRPr="00576835">
        <w:rPr>
          <w:spacing w:val="-2"/>
          <w:sz w:val="26"/>
          <w:szCs w:val="26"/>
          <w:cs/>
        </w:rPr>
        <w:t>รวมเป็นทุนชำระแล้วจำนวนทั้งสิ้น</w:t>
      </w:r>
      <w:r w:rsidRPr="00576835">
        <w:rPr>
          <w:spacing w:val="-2"/>
          <w:sz w:val="26"/>
          <w:szCs w:val="26"/>
          <w:cs/>
        </w:rPr>
        <w:t xml:space="preserve"> </w:t>
      </w:r>
      <w:r w:rsidR="00C34D3E" w:rsidRPr="00C34D3E">
        <w:rPr>
          <w:spacing w:val="-2"/>
          <w:sz w:val="26"/>
          <w:szCs w:val="26"/>
        </w:rPr>
        <w:t>11</w:t>
      </w:r>
      <w:r w:rsidRPr="00576835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000</w:t>
      </w:r>
      <w:r w:rsidRPr="00576835">
        <w:rPr>
          <w:spacing w:val="-2"/>
          <w:sz w:val="26"/>
          <w:szCs w:val="26"/>
          <w:cs/>
        </w:rPr>
        <w:t xml:space="preserve"> ล้านบาท</w:t>
      </w:r>
    </w:p>
    <w:p w14:paraId="35812233" w14:textId="2654F02B" w:rsidR="00D7391F" w:rsidRPr="00D7391F" w:rsidRDefault="00D7391F" w:rsidP="00D7391F">
      <w:pPr>
        <w:spacing w:before="120"/>
        <w:ind w:left="360"/>
        <w:jc w:val="thaiDistribute"/>
        <w:rPr>
          <w:sz w:val="26"/>
          <w:szCs w:val="26"/>
        </w:rPr>
      </w:pPr>
      <w:r w:rsidRPr="00D7391F">
        <w:rPr>
          <w:sz w:val="26"/>
          <w:szCs w:val="26"/>
          <w:cs/>
        </w:rPr>
        <w:t xml:space="preserve">ในเดือน มิถุนายน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  <w:cs/>
        </w:rPr>
        <w:t xml:space="preserve">  </w:t>
      </w:r>
      <w:r w:rsidR="00F772C5" w:rsidRPr="00D7391F">
        <w:rPr>
          <w:sz w:val="26"/>
          <w:szCs w:val="26"/>
          <w:cs/>
        </w:rPr>
        <w:t xml:space="preserve">บริษัท กสิกร วิชั่น จำกัด </w:t>
      </w:r>
      <w:r w:rsidR="00F772C5">
        <w:rPr>
          <w:rFonts w:hint="cs"/>
          <w:sz w:val="26"/>
          <w:szCs w:val="26"/>
          <w:cs/>
        </w:rPr>
        <w:t xml:space="preserve">ซึ่งเป็นบริษัทย่อยของธนาคาร </w:t>
      </w:r>
      <w:r w:rsidRPr="00D7391F">
        <w:rPr>
          <w:sz w:val="26"/>
          <w:szCs w:val="26"/>
          <w:cs/>
        </w:rPr>
        <w:t xml:space="preserve">ได้จดทะเบียนจัดตั้งบริษัทย่อยภายใต้ชื่อ </w:t>
      </w:r>
      <w:r w:rsidRPr="00D7391F">
        <w:rPr>
          <w:sz w:val="26"/>
          <w:szCs w:val="26"/>
        </w:rPr>
        <w:t xml:space="preserve">KBTG Vietnam Company Limited </w:t>
      </w:r>
      <w:r w:rsidRPr="00D7391F">
        <w:rPr>
          <w:sz w:val="26"/>
          <w:szCs w:val="26"/>
          <w:cs/>
        </w:rPr>
        <w:t xml:space="preserve">ในสาธารณรัฐสังคมนิยมเวียดนาม โดยบริษัท กสิกร วิชั่น จำกัด เป็นผู้ถือหุ้นในสัดส่วนร้อยละ </w:t>
      </w:r>
      <w:r w:rsidR="00C34D3E" w:rsidRPr="00C34D3E">
        <w:rPr>
          <w:sz w:val="26"/>
          <w:szCs w:val="26"/>
        </w:rPr>
        <w:t>100</w:t>
      </w:r>
      <w:r w:rsidRPr="00D7391F">
        <w:rPr>
          <w:sz w:val="26"/>
          <w:szCs w:val="26"/>
          <w:cs/>
        </w:rPr>
        <w:t xml:space="preserve"> มี</w:t>
      </w:r>
      <w:r w:rsidR="00F772C5">
        <w:rPr>
          <w:sz w:val="26"/>
          <w:szCs w:val="26"/>
          <w:cs/>
        </w:rPr>
        <w:br/>
      </w:r>
      <w:r w:rsidRPr="00D7391F">
        <w:rPr>
          <w:sz w:val="26"/>
          <w:szCs w:val="26"/>
          <w:cs/>
        </w:rPr>
        <w:t xml:space="preserve">ทุนจดทะเบียน </w:t>
      </w:r>
      <w:r w:rsidR="00C34D3E" w:rsidRPr="00C34D3E">
        <w:rPr>
          <w:sz w:val="26"/>
          <w:szCs w:val="26"/>
        </w:rPr>
        <w:t>170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000</w:t>
      </w:r>
      <w:r w:rsidRPr="00D7391F">
        <w:rPr>
          <w:sz w:val="26"/>
          <w:szCs w:val="26"/>
          <w:cs/>
        </w:rPr>
        <w:t xml:space="preserve"> ล้านดองเวียดนาม โดยชำระค่าหุ้นดังกล่าว </w:t>
      </w:r>
      <w:r w:rsidR="00C34D3E" w:rsidRPr="00C34D3E">
        <w:rPr>
          <w:sz w:val="26"/>
          <w:szCs w:val="26"/>
        </w:rPr>
        <w:t>136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972</w:t>
      </w:r>
      <w:r w:rsidRPr="00D7391F">
        <w:rPr>
          <w:sz w:val="26"/>
          <w:szCs w:val="26"/>
          <w:cs/>
        </w:rPr>
        <w:t xml:space="preserve"> ล้านดองเวียดนาม ในเดือนกรกฎาคม </w:t>
      </w:r>
      <w:r w:rsidR="00C34D3E" w:rsidRPr="00C34D3E">
        <w:rPr>
          <w:sz w:val="26"/>
          <w:szCs w:val="26"/>
        </w:rPr>
        <w:t>2565</w:t>
      </w:r>
    </w:p>
    <w:p w14:paraId="3609C749" w14:textId="2B5A5EBF" w:rsidR="00D7391F" w:rsidRDefault="00D7391F" w:rsidP="00D7391F">
      <w:pPr>
        <w:spacing w:before="120"/>
        <w:ind w:left="360"/>
        <w:jc w:val="thaiDistribute"/>
        <w:rPr>
          <w:sz w:val="26"/>
          <w:szCs w:val="26"/>
        </w:rPr>
      </w:pPr>
      <w:r w:rsidRPr="00D7391F">
        <w:rPr>
          <w:sz w:val="26"/>
          <w:szCs w:val="26"/>
          <w:cs/>
        </w:rPr>
        <w:t xml:space="preserve">ในเดือน มิถุนายน </w:t>
      </w:r>
      <w:r w:rsidR="00C34D3E" w:rsidRPr="00C34D3E">
        <w:rPr>
          <w:sz w:val="26"/>
          <w:szCs w:val="26"/>
        </w:rPr>
        <w:t>2565</w:t>
      </w:r>
      <w:r w:rsidRPr="00D7391F">
        <w:rPr>
          <w:sz w:val="26"/>
          <w:szCs w:val="26"/>
        </w:rPr>
        <w:t xml:space="preserve"> </w:t>
      </w:r>
      <w:r w:rsidR="00F772C5" w:rsidRPr="00D7391F">
        <w:rPr>
          <w:sz w:val="26"/>
          <w:szCs w:val="26"/>
          <w:cs/>
        </w:rPr>
        <w:t xml:space="preserve">บริษัท กสิกร วิชั่น จำกัด </w:t>
      </w:r>
      <w:r w:rsidR="00F772C5">
        <w:rPr>
          <w:rFonts w:hint="cs"/>
          <w:sz w:val="26"/>
          <w:szCs w:val="26"/>
          <w:cs/>
        </w:rPr>
        <w:t>ซึ่งเป็นบริษัทย่อยของ</w:t>
      </w:r>
      <w:r w:rsidRPr="00D7391F">
        <w:rPr>
          <w:sz w:val="26"/>
          <w:szCs w:val="26"/>
          <w:cs/>
        </w:rPr>
        <w:t>ธนาคาร</w:t>
      </w:r>
      <w:r w:rsidR="00F772C5">
        <w:rPr>
          <w:rFonts w:hint="cs"/>
          <w:sz w:val="26"/>
          <w:szCs w:val="26"/>
          <w:cs/>
        </w:rPr>
        <w:t xml:space="preserve"> </w:t>
      </w:r>
      <w:r w:rsidRPr="00D7391F">
        <w:rPr>
          <w:sz w:val="26"/>
          <w:szCs w:val="26"/>
          <w:cs/>
        </w:rPr>
        <w:t xml:space="preserve">ได้จดทะเบียนจัดตั้งบริษัทย่อยภายใต้ชื่อ </w:t>
      </w:r>
      <w:r w:rsidRPr="00D7391F">
        <w:rPr>
          <w:sz w:val="26"/>
          <w:szCs w:val="26"/>
        </w:rPr>
        <w:t xml:space="preserve">KASIKORN VISION ANALYTICS COMPANY LIMITED </w:t>
      </w:r>
      <w:r w:rsidRPr="00D7391F">
        <w:rPr>
          <w:sz w:val="26"/>
          <w:szCs w:val="26"/>
          <w:cs/>
        </w:rPr>
        <w:t>ในสาธารณรัฐสังคมนิยมเวียดนาม โดยบริษัท กสิกร วิชั่น จำกัด เป็นผู้ถือหุ้นในสัดส่วน</w:t>
      </w:r>
      <w:r w:rsidR="00F772C5">
        <w:rPr>
          <w:sz w:val="26"/>
          <w:szCs w:val="26"/>
          <w:cs/>
        </w:rPr>
        <w:br/>
      </w:r>
      <w:r w:rsidRPr="00D7391F">
        <w:rPr>
          <w:sz w:val="26"/>
          <w:szCs w:val="26"/>
          <w:cs/>
        </w:rPr>
        <w:t xml:space="preserve">ร้อยละ </w:t>
      </w:r>
      <w:r w:rsidR="00C34D3E" w:rsidRPr="00C34D3E">
        <w:rPr>
          <w:sz w:val="26"/>
          <w:szCs w:val="26"/>
        </w:rPr>
        <w:t>100</w:t>
      </w:r>
      <w:r w:rsidRPr="00D7391F">
        <w:rPr>
          <w:sz w:val="26"/>
          <w:szCs w:val="26"/>
        </w:rPr>
        <w:t xml:space="preserve"> </w:t>
      </w:r>
      <w:r w:rsidRPr="00D7391F">
        <w:rPr>
          <w:sz w:val="26"/>
          <w:szCs w:val="26"/>
          <w:cs/>
        </w:rPr>
        <w:t xml:space="preserve">มีทุนจดทะเบียน </w:t>
      </w:r>
      <w:r w:rsidR="00C34D3E" w:rsidRPr="00C34D3E">
        <w:rPr>
          <w:sz w:val="26"/>
          <w:szCs w:val="26"/>
        </w:rPr>
        <w:t>22</w:t>
      </w:r>
      <w:r w:rsidRPr="00D7391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870</w:t>
      </w:r>
      <w:r w:rsidRPr="00D7391F">
        <w:rPr>
          <w:sz w:val="26"/>
          <w:szCs w:val="26"/>
        </w:rPr>
        <w:t xml:space="preserve"> </w:t>
      </w:r>
      <w:r w:rsidRPr="00D7391F">
        <w:rPr>
          <w:sz w:val="26"/>
          <w:szCs w:val="26"/>
          <w:cs/>
        </w:rPr>
        <w:t>ล้านดองเวียดนาม</w:t>
      </w:r>
    </w:p>
    <w:p w14:paraId="302EFD4F" w14:textId="77777777" w:rsidR="00A839EA" w:rsidRPr="0026780A" w:rsidRDefault="00A839EA" w:rsidP="00D7391F">
      <w:pPr>
        <w:spacing w:before="120"/>
        <w:ind w:left="360"/>
        <w:jc w:val="thaiDistribute"/>
        <w:rPr>
          <w:sz w:val="26"/>
          <w:szCs w:val="26"/>
        </w:rPr>
      </w:pPr>
    </w:p>
    <w:p w14:paraId="15B8859C" w14:textId="40B1D0F7" w:rsidR="00785E7C" w:rsidRPr="004B717F" w:rsidRDefault="00C34D3E" w:rsidP="00583730">
      <w:pPr>
        <w:pStyle w:val="NormalWeb"/>
        <w:tabs>
          <w:tab w:val="left" w:pos="810"/>
        </w:tabs>
        <w:spacing w:before="0" w:beforeAutospacing="0" w:after="0" w:afterAutospacing="0"/>
        <w:ind w:left="35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34D3E">
        <w:rPr>
          <w:rFonts w:ascii="Cordia New" w:hAnsi="Cordia New" w:cs="Cordia New"/>
          <w:b/>
          <w:bCs/>
          <w:sz w:val="26"/>
          <w:szCs w:val="26"/>
        </w:rPr>
        <w:t>12</w:t>
      </w:r>
      <w:r w:rsidR="0003348E" w:rsidRPr="004B717F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C34D3E">
        <w:rPr>
          <w:rFonts w:ascii="Cordia New" w:hAnsi="Cordia New" w:cs="Cordia New"/>
          <w:b/>
          <w:bCs/>
          <w:sz w:val="26"/>
          <w:szCs w:val="26"/>
        </w:rPr>
        <w:t>2</w:t>
      </w:r>
      <w:r w:rsidR="00B60BB4" w:rsidRPr="004B717F">
        <w:rPr>
          <w:rFonts w:ascii="Cordia New" w:hAnsi="Cordia New" w:cs="Cordia New"/>
          <w:b/>
          <w:bCs/>
          <w:sz w:val="26"/>
          <w:szCs w:val="26"/>
        </w:rPr>
        <w:tab/>
      </w:r>
      <w:r w:rsidR="00785E7C" w:rsidRPr="004B717F">
        <w:rPr>
          <w:rFonts w:ascii="Cordia New" w:hAnsi="Cordia New" w:cs="Cordia New"/>
          <w:b/>
          <w:bCs/>
          <w:sz w:val="26"/>
          <w:szCs w:val="26"/>
          <w:cs/>
        </w:rPr>
        <w:t>ส่วนได้เสียที่ไม่มีอำนาจควบคุมในบริษัทย่อย</w:t>
      </w:r>
    </w:p>
    <w:p w14:paraId="62EA7734" w14:textId="77777777" w:rsidR="00E93672" w:rsidRPr="004B717F" w:rsidRDefault="00E93672" w:rsidP="00CE6DAB">
      <w:pPr>
        <w:spacing w:before="120" w:after="120"/>
        <w:ind w:left="810" w:right="43"/>
        <w:jc w:val="thaiDistribute"/>
        <w:outlineLvl w:val="0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สัดส่วนการถือหุ้นของส่วนได้เสียที่ไม่มีอำนาจควบคุมในบร</w:t>
      </w:r>
      <w:r w:rsidR="00F5333A" w:rsidRPr="004B717F">
        <w:rPr>
          <w:rFonts w:hint="cs"/>
          <w:sz w:val="26"/>
          <w:szCs w:val="26"/>
          <w:cs/>
        </w:rPr>
        <w:t xml:space="preserve">ิษัทย่อยที่มีสาระสำคัญต่อธนาคาร </w:t>
      </w:r>
      <w:r w:rsidRPr="004B717F">
        <w:rPr>
          <w:rFonts w:hint="cs"/>
          <w:sz w:val="26"/>
          <w:szCs w:val="26"/>
          <w:cs/>
        </w:rPr>
        <w:t>มีดังนี้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1463"/>
        <w:gridCol w:w="3690"/>
        <w:gridCol w:w="3397"/>
      </w:tblGrid>
      <w:tr w:rsidR="00030F95" w:rsidRPr="004B717F" w14:paraId="358DECA6" w14:textId="77777777" w:rsidTr="005254F7">
        <w:trPr>
          <w:trHeight w:val="54"/>
        </w:trPr>
        <w:tc>
          <w:tcPr>
            <w:tcW w:w="1463" w:type="dxa"/>
          </w:tcPr>
          <w:p w14:paraId="57EBF54F" w14:textId="321EC366" w:rsidR="00030F95" w:rsidRPr="004B717F" w:rsidRDefault="00030F95" w:rsidP="00257541">
            <w:pPr>
              <w:tabs>
                <w:tab w:val="left" w:pos="567"/>
              </w:tabs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122EB55D" w14:textId="77777777" w:rsidR="00030F95" w:rsidRPr="004B717F" w:rsidRDefault="00030F95" w:rsidP="008E1628">
            <w:pPr>
              <w:tabs>
                <w:tab w:val="left" w:pos="567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บริษัทในกลุ่มบริษัท เมืองไทย กรุ๊ป โฮลดิ้ง จำกัด</w:t>
            </w:r>
          </w:p>
        </w:tc>
        <w:tc>
          <w:tcPr>
            <w:tcW w:w="3397" w:type="dxa"/>
          </w:tcPr>
          <w:p w14:paraId="24F06636" w14:textId="0381F0BD" w:rsidR="00030F95" w:rsidRPr="004B717F" w:rsidRDefault="00C34D3E" w:rsidP="00C660B1">
            <w:pPr>
              <w:tabs>
                <w:tab w:val="left" w:pos="567"/>
              </w:tabs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583730">
              <w:rPr>
                <w:sz w:val="26"/>
                <w:szCs w:val="26"/>
                <w:u w:val="single"/>
                <w:cs/>
              </w:rPr>
              <w:t xml:space="preserve"> 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  <w:r w:rsidR="00583730">
              <w:rPr>
                <w:sz w:val="26"/>
                <w:szCs w:val="26"/>
                <w:u w:val="single"/>
                <w:cs/>
              </w:rPr>
              <w:t xml:space="preserve"> 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 xml:space="preserve">และ </w:t>
            </w:r>
            <w:r w:rsidRPr="00C34D3E">
              <w:rPr>
                <w:sz w:val="26"/>
                <w:szCs w:val="26"/>
                <w:u w:val="single"/>
              </w:rPr>
              <w:t>31</w:t>
            </w:r>
            <w:r w:rsidR="007B4332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030F95" w:rsidRPr="004B717F" w14:paraId="1C76C6AD" w14:textId="77777777" w:rsidTr="005254F7">
        <w:trPr>
          <w:trHeight w:val="51"/>
        </w:trPr>
        <w:tc>
          <w:tcPr>
            <w:tcW w:w="1463" w:type="dxa"/>
          </w:tcPr>
          <w:p w14:paraId="20BC7DA4" w14:textId="77777777" w:rsidR="00030F95" w:rsidRPr="004B717F" w:rsidRDefault="00030F95" w:rsidP="00030F95">
            <w:pPr>
              <w:tabs>
                <w:tab w:val="left" w:pos="567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3690" w:type="dxa"/>
          </w:tcPr>
          <w:p w14:paraId="7A2CAE2D" w14:textId="77777777" w:rsidR="00030F95" w:rsidRPr="004B717F" w:rsidRDefault="00030F95" w:rsidP="00030F95">
            <w:pPr>
              <w:tabs>
                <w:tab w:val="left" w:pos="567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3397" w:type="dxa"/>
          </w:tcPr>
          <w:p w14:paraId="1F22FDFE" w14:textId="0B72BEA8" w:rsidR="00030F95" w:rsidRPr="004B717F" w:rsidRDefault="00C34D3E" w:rsidP="00030F95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49</w:t>
            </w:r>
            <w:r w:rsidR="00030F95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00</w:t>
            </w:r>
            <w:r w:rsidR="00030F95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030F95" w:rsidRPr="004B717F" w14:paraId="0A1BAD46" w14:textId="77777777" w:rsidTr="005254F7">
        <w:trPr>
          <w:trHeight w:val="51"/>
        </w:trPr>
        <w:tc>
          <w:tcPr>
            <w:tcW w:w="1463" w:type="dxa"/>
          </w:tcPr>
          <w:p w14:paraId="13B0A6AE" w14:textId="77777777" w:rsidR="00030F95" w:rsidRPr="004B717F" w:rsidRDefault="00030F95" w:rsidP="00030F95">
            <w:pPr>
              <w:tabs>
                <w:tab w:val="left" w:pos="567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3690" w:type="dxa"/>
          </w:tcPr>
          <w:p w14:paraId="7AF70DCA" w14:textId="77777777" w:rsidR="00030F95" w:rsidRPr="004B717F" w:rsidRDefault="00030F95" w:rsidP="00030F95">
            <w:pPr>
              <w:tabs>
                <w:tab w:val="left" w:pos="567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3397" w:type="dxa"/>
          </w:tcPr>
          <w:p w14:paraId="72D90181" w14:textId="57463560" w:rsidR="00030F95" w:rsidRPr="004B717F" w:rsidRDefault="00C34D3E" w:rsidP="00030F95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61</w:t>
            </w:r>
            <w:r w:rsidR="00030F95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75</w:t>
            </w:r>
            <w:r w:rsidR="00030F95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030F95" w:rsidRPr="004B717F" w14:paraId="434BFE2A" w14:textId="77777777" w:rsidTr="005254F7">
        <w:trPr>
          <w:trHeight w:val="51"/>
        </w:trPr>
        <w:tc>
          <w:tcPr>
            <w:tcW w:w="1463" w:type="dxa"/>
          </w:tcPr>
          <w:p w14:paraId="62D31033" w14:textId="77777777" w:rsidR="00030F95" w:rsidRPr="004B717F" w:rsidRDefault="00030F95" w:rsidP="00030F95">
            <w:pPr>
              <w:tabs>
                <w:tab w:val="left" w:pos="567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3690" w:type="dxa"/>
          </w:tcPr>
          <w:p w14:paraId="56215017" w14:textId="77777777" w:rsidR="00030F95" w:rsidRPr="004B717F" w:rsidRDefault="00030F95" w:rsidP="00030F95">
            <w:pPr>
              <w:tabs>
                <w:tab w:val="left" w:pos="567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บริษัท เมืองไทย โบรกเกอร์ จำกัด</w:t>
            </w:r>
          </w:p>
        </w:tc>
        <w:tc>
          <w:tcPr>
            <w:tcW w:w="3397" w:type="dxa"/>
          </w:tcPr>
          <w:p w14:paraId="570A5AD8" w14:textId="0CB0B8B4" w:rsidR="00030F95" w:rsidRPr="004B717F" w:rsidRDefault="00C34D3E" w:rsidP="00030F95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49</w:t>
            </w:r>
            <w:r w:rsidR="00030F95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01</w:t>
            </w:r>
            <w:r w:rsidR="00030F95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030F95" w:rsidRPr="004B717F" w14:paraId="527352FA" w14:textId="77777777" w:rsidTr="005254F7">
        <w:trPr>
          <w:trHeight w:val="129"/>
        </w:trPr>
        <w:tc>
          <w:tcPr>
            <w:tcW w:w="1463" w:type="dxa"/>
          </w:tcPr>
          <w:p w14:paraId="55626819" w14:textId="77777777" w:rsidR="00030F95" w:rsidRPr="004B717F" w:rsidRDefault="00030F95" w:rsidP="00030F95">
            <w:pPr>
              <w:tabs>
                <w:tab w:val="left" w:pos="567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3690" w:type="dxa"/>
          </w:tcPr>
          <w:p w14:paraId="3B4074ED" w14:textId="77777777" w:rsidR="00030F95" w:rsidRPr="004B717F" w:rsidRDefault="00030F95" w:rsidP="00030F95">
            <w:pPr>
              <w:tabs>
                <w:tab w:val="left" w:pos="567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บริษัท เอ็มที อินชัวร์ โบรกเกอร์ จำกัด</w:t>
            </w:r>
          </w:p>
        </w:tc>
        <w:tc>
          <w:tcPr>
            <w:tcW w:w="3397" w:type="dxa"/>
          </w:tcPr>
          <w:p w14:paraId="32D28CE1" w14:textId="65F63E7C" w:rsidR="00030F95" w:rsidRPr="004B717F" w:rsidRDefault="00C34D3E" w:rsidP="00030F95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61</w:t>
            </w:r>
            <w:r w:rsidR="00030F95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75</w:t>
            </w:r>
            <w:r w:rsidR="00030F95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030F95" w:rsidRPr="004B717F" w14:paraId="0D1CA889" w14:textId="77777777" w:rsidTr="005254F7">
        <w:trPr>
          <w:trHeight w:val="129"/>
        </w:trPr>
        <w:tc>
          <w:tcPr>
            <w:tcW w:w="1463" w:type="dxa"/>
          </w:tcPr>
          <w:p w14:paraId="2D43265A" w14:textId="77777777" w:rsidR="00030F95" w:rsidRPr="004B717F" w:rsidRDefault="00030F95" w:rsidP="00030F95">
            <w:pPr>
              <w:tabs>
                <w:tab w:val="left" w:pos="567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3690" w:type="dxa"/>
          </w:tcPr>
          <w:p w14:paraId="042302E5" w14:textId="77777777" w:rsidR="00030F95" w:rsidRPr="004B717F" w:rsidRDefault="00030F95" w:rsidP="00030F95">
            <w:pPr>
              <w:spacing w:line="320" w:lineRule="exact"/>
              <w:rPr>
                <w:snapToGrid w:val="0"/>
                <w:sz w:val="26"/>
                <w:szCs w:val="26"/>
                <w:cs/>
              </w:rPr>
            </w:pPr>
            <w:r w:rsidRPr="004B717F">
              <w:rPr>
                <w:rFonts w:hint="cs"/>
                <w:snapToGrid w:val="0"/>
                <w:sz w:val="26"/>
                <w:szCs w:val="26"/>
                <w:cs/>
              </w:rPr>
              <w:t>บริษัท ฟูเชีย เวนเจอร์ แคปิทัล จำกัด</w:t>
            </w:r>
          </w:p>
        </w:tc>
        <w:tc>
          <w:tcPr>
            <w:tcW w:w="3397" w:type="dxa"/>
          </w:tcPr>
          <w:p w14:paraId="4E32C782" w14:textId="4096A5C3" w:rsidR="00030F95" w:rsidRPr="004B717F" w:rsidRDefault="00C34D3E" w:rsidP="00030F95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61</w:t>
            </w:r>
            <w:r w:rsidR="00030F95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75</w:t>
            </w:r>
            <w:r w:rsidR="00030F95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632602" w:rsidRPr="004B717F" w14:paraId="68B8E445" w14:textId="77777777" w:rsidTr="005254F7">
        <w:trPr>
          <w:trHeight w:val="129"/>
        </w:trPr>
        <w:tc>
          <w:tcPr>
            <w:tcW w:w="1463" w:type="dxa"/>
          </w:tcPr>
          <w:p w14:paraId="1F7A4F3C" w14:textId="77777777" w:rsidR="00632602" w:rsidRPr="004B717F" w:rsidRDefault="00632602" w:rsidP="00030F95">
            <w:pPr>
              <w:tabs>
                <w:tab w:val="left" w:pos="567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3690" w:type="dxa"/>
          </w:tcPr>
          <w:p w14:paraId="323E84DE" w14:textId="77777777" w:rsidR="00632602" w:rsidRPr="004B717F" w:rsidRDefault="00632602" w:rsidP="00030F95">
            <w:pPr>
              <w:spacing w:line="320" w:lineRule="exact"/>
              <w:rPr>
                <w:snapToGrid w:val="0"/>
                <w:sz w:val="26"/>
                <w:szCs w:val="26"/>
                <w:cs/>
              </w:rPr>
            </w:pPr>
            <w:r w:rsidRPr="004B717F">
              <w:rPr>
                <w:rFonts w:hint="cs"/>
                <w:snapToGrid w:val="0"/>
                <w:sz w:val="26"/>
                <w:szCs w:val="26"/>
                <w:cs/>
              </w:rPr>
              <w:t>บริษัท ไอเจ็น จำกัด</w:t>
            </w:r>
          </w:p>
        </w:tc>
        <w:tc>
          <w:tcPr>
            <w:tcW w:w="3397" w:type="dxa"/>
          </w:tcPr>
          <w:p w14:paraId="237C0AD9" w14:textId="480A24A3" w:rsidR="00632602" w:rsidRPr="004B717F" w:rsidRDefault="00C34D3E" w:rsidP="00030F95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49</w:t>
            </w:r>
            <w:r w:rsidR="0063260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00</w:t>
            </w:r>
            <w:r w:rsidR="00632602" w:rsidRPr="004B717F">
              <w:rPr>
                <w:sz w:val="26"/>
                <w:szCs w:val="26"/>
                <w:cs/>
              </w:rPr>
              <w:t>%</w:t>
            </w:r>
          </w:p>
        </w:tc>
      </w:tr>
    </w:tbl>
    <w:p w14:paraId="181A292C" w14:textId="77777777" w:rsidR="00A839EA" w:rsidRDefault="00A839EA" w:rsidP="00A74236">
      <w:pPr>
        <w:spacing w:before="120"/>
        <w:ind w:left="896" w:right="272" w:hanging="539"/>
        <w:rPr>
          <w:b/>
          <w:bCs/>
          <w:sz w:val="26"/>
          <w:szCs w:val="26"/>
        </w:rPr>
      </w:pPr>
    </w:p>
    <w:p w14:paraId="3EAA4B5C" w14:textId="76DC69DA" w:rsidR="002D5DE2" w:rsidRPr="004B717F" w:rsidRDefault="00A839EA" w:rsidP="00A74236">
      <w:pPr>
        <w:spacing w:before="120"/>
        <w:ind w:left="896" w:right="272" w:hanging="53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  <w:r w:rsidR="00C34D3E" w:rsidRPr="00C34D3E">
        <w:rPr>
          <w:b/>
          <w:bCs/>
          <w:sz w:val="26"/>
          <w:szCs w:val="26"/>
        </w:rPr>
        <w:lastRenderedPageBreak/>
        <w:t>12</w:t>
      </w:r>
      <w:r w:rsidR="0003348E" w:rsidRPr="004B717F">
        <w:rPr>
          <w:b/>
          <w:bCs/>
          <w:sz w:val="26"/>
          <w:szCs w:val="26"/>
          <w:cs/>
        </w:rPr>
        <w:t>.</w:t>
      </w:r>
      <w:r w:rsidR="00C34D3E" w:rsidRPr="00C34D3E">
        <w:rPr>
          <w:b/>
          <w:bCs/>
          <w:sz w:val="26"/>
          <w:szCs w:val="26"/>
        </w:rPr>
        <w:t>3</w:t>
      </w:r>
      <w:r w:rsidR="002D5DE2" w:rsidRPr="004B717F">
        <w:rPr>
          <w:b/>
          <w:bCs/>
          <w:sz w:val="26"/>
          <w:szCs w:val="26"/>
          <w:cs/>
        </w:rPr>
        <w:tab/>
      </w:r>
      <w:r w:rsidR="00E93672" w:rsidRPr="004B717F">
        <w:rPr>
          <w:b/>
          <w:bCs/>
          <w:sz w:val="26"/>
          <w:szCs w:val="26"/>
          <w:cs/>
        </w:rPr>
        <w:t>ฐานะการเงิน ผลการดำเนินงานและกระแสเงินสดของบริษัทย่อยและร่วม</w:t>
      </w:r>
    </w:p>
    <w:p w14:paraId="2619E21D" w14:textId="229DADC7" w:rsidR="002D5DE2" w:rsidRPr="004B717F" w:rsidRDefault="00C34D3E" w:rsidP="00931AEC">
      <w:pPr>
        <w:spacing w:before="60"/>
        <w:ind w:left="902" w:right="272"/>
        <w:rPr>
          <w:sz w:val="26"/>
          <w:szCs w:val="26"/>
          <w:cs/>
        </w:rPr>
      </w:pPr>
      <w:r w:rsidRPr="00C34D3E">
        <w:rPr>
          <w:sz w:val="26"/>
          <w:szCs w:val="26"/>
        </w:rPr>
        <w:t>12</w:t>
      </w:r>
      <w:r w:rsidR="0003348E" w:rsidRPr="004B717F">
        <w:rPr>
          <w:sz w:val="26"/>
          <w:szCs w:val="26"/>
          <w:cs/>
        </w:rPr>
        <w:t>.</w:t>
      </w:r>
      <w:r w:rsidRPr="00C34D3E">
        <w:rPr>
          <w:sz w:val="26"/>
          <w:szCs w:val="26"/>
        </w:rPr>
        <w:t>3</w:t>
      </w:r>
      <w:r w:rsidR="0003348E" w:rsidRPr="004B717F">
        <w:rPr>
          <w:sz w:val="26"/>
          <w:szCs w:val="26"/>
          <w:cs/>
        </w:rPr>
        <w:t>.</w:t>
      </w:r>
      <w:r w:rsidRPr="00C34D3E">
        <w:rPr>
          <w:sz w:val="26"/>
          <w:szCs w:val="26"/>
        </w:rPr>
        <w:t>1</w:t>
      </w:r>
      <w:r w:rsidR="00E93672" w:rsidRPr="004B717F">
        <w:rPr>
          <w:sz w:val="26"/>
          <w:szCs w:val="26"/>
          <w:cs/>
        </w:rPr>
        <w:t xml:space="preserve"> ข้อมูลทางการเงินโดยสรุปของบริษัทย่อยที่มีส่วนได้เสียที่ไม่มีอำนาจควบคุมที่มีสาระสำคัญต่อธนาคาร มีดังนี้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794"/>
        <w:gridCol w:w="1186"/>
        <w:gridCol w:w="993"/>
        <w:gridCol w:w="939"/>
        <w:gridCol w:w="42"/>
        <w:gridCol w:w="1133"/>
        <w:gridCol w:w="992"/>
        <w:gridCol w:w="952"/>
      </w:tblGrid>
      <w:tr w:rsidR="00931AEC" w:rsidRPr="004B717F" w14:paraId="68135E80" w14:textId="77777777" w:rsidTr="001E4B12">
        <w:tc>
          <w:tcPr>
            <w:tcW w:w="3794" w:type="dxa"/>
          </w:tcPr>
          <w:p w14:paraId="4A043645" w14:textId="30562479" w:rsidR="00931AEC" w:rsidRPr="004B717F" w:rsidRDefault="00931AEC" w:rsidP="00FB1372">
            <w:pPr>
              <w:tabs>
                <w:tab w:val="left" w:pos="567"/>
              </w:tabs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1EA2D6B3" w14:textId="77777777" w:rsidR="00931AEC" w:rsidRPr="004B717F" w:rsidRDefault="00931AEC" w:rsidP="00846D76">
            <w:pPr>
              <w:ind w:left="-108" w:right="7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31AEC" w:rsidRPr="004B717F" w14:paraId="66D6107A" w14:textId="77777777" w:rsidTr="00E93672">
        <w:tc>
          <w:tcPr>
            <w:tcW w:w="3794" w:type="dxa"/>
            <w:vAlign w:val="center"/>
          </w:tcPr>
          <w:p w14:paraId="4A1D4DA9" w14:textId="77777777" w:rsidR="00931AEC" w:rsidRPr="004B717F" w:rsidRDefault="00931AEC" w:rsidP="0097458B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61391B38" w14:textId="77777777" w:rsidR="00931AEC" w:rsidRPr="004B717F" w:rsidRDefault="00931AEC" w:rsidP="0097458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333FD1" w:rsidRPr="004B717F" w14:paraId="7D67FF4D" w14:textId="77777777" w:rsidTr="00E45C7F">
        <w:trPr>
          <w:cantSplit/>
        </w:trPr>
        <w:tc>
          <w:tcPr>
            <w:tcW w:w="3794" w:type="dxa"/>
            <w:vAlign w:val="center"/>
          </w:tcPr>
          <w:p w14:paraId="3D43100E" w14:textId="77777777" w:rsidR="00333FD1" w:rsidRPr="004B717F" w:rsidRDefault="00333FD1" w:rsidP="00E45C7F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3160" w:type="dxa"/>
            <w:gridSpan w:val="4"/>
            <w:vAlign w:val="center"/>
          </w:tcPr>
          <w:p w14:paraId="50CBCCF7" w14:textId="6823FFF7" w:rsidR="00333FD1" w:rsidRPr="004B717F" w:rsidRDefault="00333FD1" w:rsidP="007C57D7">
            <w:pPr>
              <w:tabs>
                <w:tab w:val="left" w:pos="-52"/>
                <w:tab w:val="center" w:pos="1452"/>
                <w:tab w:val="right" w:pos="2944"/>
              </w:tabs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="00B15239" w:rsidRPr="00B15239">
              <w:rPr>
                <w:sz w:val="26"/>
                <w:szCs w:val="26"/>
                <w:u w:val="single"/>
              </w:rPr>
              <w:t xml:space="preserve"> </w:t>
            </w:r>
            <w:r w:rsidR="00B15239" w:rsidRPr="00B15239">
              <w:rPr>
                <w:sz w:val="26"/>
                <w:szCs w:val="26"/>
                <w:u w:val="single"/>
                <w:cs/>
              </w:rPr>
              <w:t xml:space="preserve">มิถุนายน </w:t>
            </w:r>
            <w:r w:rsidR="00C34D3E" w:rsidRPr="00C34D3E">
              <w:rPr>
                <w:sz w:val="26"/>
                <w:szCs w:val="26"/>
                <w:u w:val="single"/>
              </w:rPr>
              <w:t>2565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3077" w:type="dxa"/>
            <w:gridSpan w:val="3"/>
            <w:vAlign w:val="center"/>
          </w:tcPr>
          <w:p w14:paraId="3582FE71" w14:textId="1BE21EAD" w:rsidR="00333FD1" w:rsidRPr="004B717F" w:rsidRDefault="00333FD1" w:rsidP="007C57D7">
            <w:pPr>
              <w:tabs>
                <w:tab w:val="left" w:pos="-52"/>
                <w:tab w:val="center" w:pos="1452"/>
                <w:tab w:val="right" w:pos="2861"/>
              </w:tabs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31</w:t>
            </w:r>
            <w:r w:rsidR="00583730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583730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931AEC" w:rsidRPr="004B717F" w14:paraId="5CC83B9E" w14:textId="77777777" w:rsidTr="00DD5F32">
        <w:tc>
          <w:tcPr>
            <w:tcW w:w="3794" w:type="dxa"/>
            <w:vAlign w:val="center"/>
          </w:tcPr>
          <w:p w14:paraId="19BA2D67" w14:textId="77777777" w:rsidR="00931AEC" w:rsidRPr="004B717F" w:rsidRDefault="00931AEC" w:rsidP="0097458B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166C88C9" w14:textId="77777777" w:rsidR="00931AEC" w:rsidRPr="004B717F" w:rsidRDefault="00931AEC" w:rsidP="0097458B">
            <w:pPr>
              <w:tabs>
                <w:tab w:val="left" w:pos="0"/>
                <w:tab w:val="center" w:pos="3046"/>
                <w:tab w:val="right" w:pos="5962"/>
              </w:tabs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(ไม่ได้ตรวจสอบ)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931AEC" w:rsidRPr="004B717F" w14:paraId="6483CDAB" w14:textId="77777777" w:rsidTr="00042D13">
        <w:tc>
          <w:tcPr>
            <w:tcW w:w="3794" w:type="dxa"/>
            <w:vAlign w:val="center"/>
          </w:tcPr>
          <w:p w14:paraId="08A409DF" w14:textId="77777777" w:rsidR="00931AEC" w:rsidRPr="004B717F" w:rsidRDefault="00931AEC" w:rsidP="0097458B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81B71F4" w14:textId="77777777" w:rsidR="00931AEC" w:rsidRPr="004B717F" w:rsidRDefault="00931AEC" w:rsidP="0097458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6FEF4B1F" w14:textId="77777777" w:rsidR="00931AEC" w:rsidRPr="004B717F" w:rsidRDefault="00931AEC" w:rsidP="0097458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หนี้สินรวม</w:t>
            </w:r>
          </w:p>
        </w:tc>
        <w:tc>
          <w:tcPr>
            <w:tcW w:w="939" w:type="dxa"/>
            <w:vAlign w:val="bottom"/>
          </w:tcPr>
          <w:p w14:paraId="4A21C7EB" w14:textId="77777777" w:rsidR="00931AEC" w:rsidRPr="004B717F" w:rsidRDefault="00B207DA" w:rsidP="0097458B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  <w:r w:rsidR="00931AEC" w:rsidRPr="004B717F">
              <w:rPr>
                <w:sz w:val="26"/>
                <w:szCs w:val="26"/>
                <w:cs/>
              </w:rPr>
              <w:t>ส่วนของ</w:t>
            </w:r>
            <w:r w:rsidR="00931AEC" w:rsidRPr="004B717F">
              <w:rPr>
                <w:sz w:val="26"/>
                <w:szCs w:val="26"/>
                <w:u w:val="single"/>
                <w:cs/>
              </w:rPr>
              <w:t>เจ้าของ</w:t>
            </w:r>
          </w:p>
        </w:tc>
        <w:tc>
          <w:tcPr>
            <w:tcW w:w="1175" w:type="dxa"/>
            <w:gridSpan w:val="2"/>
            <w:vAlign w:val="bottom"/>
          </w:tcPr>
          <w:p w14:paraId="0CFF4C54" w14:textId="77777777" w:rsidR="00931AEC" w:rsidRPr="004B717F" w:rsidRDefault="00931AEC" w:rsidP="0097458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91FF0B5" w14:textId="77777777" w:rsidR="00931AEC" w:rsidRPr="004B717F" w:rsidRDefault="00931AEC" w:rsidP="0097458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หนี้สินรวม</w:t>
            </w:r>
          </w:p>
        </w:tc>
        <w:tc>
          <w:tcPr>
            <w:tcW w:w="952" w:type="dxa"/>
            <w:vAlign w:val="bottom"/>
          </w:tcPr>
          <w:p w14:paraId="19622074" w14:textId="77777777" w:rsidR="00931AEC" w:rsidRPr="004B717F" w:rsidRDefault="00B207DA" w:rsidP="0097458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  <w:r w:rsidR="00931AEC" w:rsidRPr="004B717F">
              <w:rPr>
                <w:sz w:val="26"/>
                <w:szCs w:val="26"/>
                <w:cs/>
              </w:rPr>
              <w:t>ส่วนของ</w:t>
            </w:r>
            <w:r w:rsidR="00931AEC" w:rsidRPr="004B717F">
              <w:rPr>
                <w:sz w:val="26"/>
                <w:szCs w:val="26"/>
                <w:u w:val="single"/>
                <w:cs/>
              </w:rPr>
              <w:t>เจ้าของ</w:t>
            </w:r>
          </w:p>
        </w:tc>
      </w:tr>
      <w:tr w:rsidR="00931AEC" w:rsidRPr="004B717F" w14:paraId="188D31A3" w14:textId="77777777" w:rsidTr="004455F6">
        <w:trPr>
          <w:trHeight w:val="66"/>
        </w:trPr>
        <w:tc>
          <w:tcPr>
            <w:tcW w:w="3794" w:type="dxa"/>
          </w:tcPr>
          <w:p w14:paraId="2F75F68F" w14:textId="77777777" w:rsidR="00931AEC" w:rsidRPr="004B717F" w:rsidRDefault="00931AEC" w:rsidP="0097458B">
            <w:pPr>
              <w:ind w:right="-108"/>
              <w:rPr>
                <w:sz w:val="8"/>
                <w:szCs w:val="8"/>
              </w:rPr>
            </w:pPr>
          </w:p>
        </w:tc>
        <w:tc>
          <w:tcPr>
            <w:tcW w:w="1186" w:type="dxa"/>
          </w:tcPr>
          <w:p w14:paraId="5B8092D4" w14:textId="77777777" w:rsidR="00931AEC" w:rsidRPr="004B717F" w:rsidRDefault="00931AEC" w:rsidP="0097458B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93" w:type="dxa"/>
          </w:tcPr>
          <w:p w14:paraId="6E8DC8C6" w14:textId="77777777" w:rsidR="00931AEC" w:rsidRPr="004B717F" w:rsidRDefault="00931AEC" w:rsidP="0097458B">
            <w:pPr>
              <w:tabs>
                <w:tab w:val="left" w:pos="284"/>
              </w:tabs>
              <w:ind w:right="-181"/>
              <w:rPr>
                <w:sz w:val="8"/>
                <w:szCs w:val="8"/>
              </w:rPr>
            </w:pPr>
          </w:p>
        </w:tc>
        <w:tc>
          <w:tcPr>
            <w:tcW w:w="939" w:type="dxa"/>
          </w:tcPr>
          <w:p w14:paraId="505C3423" w14:textId="77777777" w:rsidR="00931AEC" w:rsidRPr="004B717F" w:rsidRDefault="00931AEC" w:rsidP="0097458B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1175" w:type="dxa"/>
            <w:gridSpan w:val="2"/>
          </w:tcPr>
          <w:p w14:paraId="7C49053E" w14:textId="77777777" w:rsidR="00931AEC" w:rsidRPr="004B717F" w:rsidRDefault="00931AEC" w:rsidP="0097458B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92" w:type="dxa"/>
          </w:tcPr>
          <w:p w14:paraId="185B1642" w14:textId="77777777" w:rsidR="00931AEC" w:rsidRPr="004B717F" w:rsidRDefault="00931AEC" w:rsidP="0097458B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52" w:type="dxa"/>
          </w:tcPr>
          <w:p w14:paraId="7971A9D4" w14:textId="77777777" w:rsidR="00931AEC" w:rsidRPr="004B717F" w:rsidRDefault="00931AEC" w:rsidP="0097458B">
            <w:pPr>
              <w:ind w:right="-181"/>
              <w:rPr>
                <w:sz w:val="8"/>
                <w:szCs w:val="8"/>
              </w:rPr>
            </w:pPr>
          </w:p>
        </w:tc>
      </w:tr>
      <w:tr w:rsidR="00C14F9A" w:rsidRPr="004B717F" w14:paraId="02C24F4B" w14:textId="77777777" w:rsidTr="00E93672">
        <w:tc>
          <w:tcPr>
            <w:tcW w:w="3794" w:type="dxa"/>
          </w:tcPr>
          <w:p w14:paraId="7BB60B5C" w14:textId="77777777" w:rsidR="00C14F9A" w:rsidRPr="004B717F" w:rsidRDefault="00C14F9A" w:rsidP="00C14F9A">
            <w:pPr>
              <w:tabs>
                <w:tab w:val="left" w:pos="180"/>
                <w:tab w:val="left" w:pos="42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บริษัทในกลุ่มบริษัท เมืองไทย กรุ๊ป โฮลดิ้ง จำกัด*</w:t>
            </w:r>
          </w:p>
        </w:tc>
        <w:tc>
          <w:tcPr>
            <w:tcW w:w="1186" w:type="dxa"/>
          </w:tcPr>
          <w:p w14:paraId="11DEBDC3" w14:textId="0C7CEE7D" w:rsidR="00C14F9A" w:rsidRPr="004B717F" w:rsidRDefault="00C14F9A" w:rsidP="00C14F9A">
            <w:pPr>
              <w:tabs>
                <w:tab w:val="right" w:pos="796"/>
              </w:tabs>
              <w:ind w:right="-18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626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797</w:t>
            </w:r>
          </w:p>
        </w:tc>
        <w:tc>
          <w:tcPr>
            <w:tcW w:w="993" w:type="dxa"/>
          </w:tcPr>
          <w:p w14:paraId="2922A6B3" w14:textId="085B905A" w:rsidR="00C14F9A" w:rsidRPr="004B717F" w:rsidRDefault="00C14F9A" w:rsidP="00C14F9A">
            <w:pPr>
              <w:tabs>
                <w:tab w:val="right" w:pos="702"/>
              </w:tabs>
              <w:ind w:right="-18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532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223</w:t>
            </w:r>
          </w:p>
        </w:tc>
        <w:tc>
          <w:tcPr>
            <w:tcW w:w="939" w:type="dxa"/>
          </w:tcPr>
          <w:p w14:paraId="3161F818" w14:textId="3A6A5945" w:rsidR="00C14F9A" w:rsidRPr="004B717F" w:rsidRDefault="00C14F9A" w:rsidP="00C14F9A">
            <w:pPr>
              <w:tabs>
                <w:tab w:val="right" w:pos="637"/>
              </w:tabs>
              <w:ind w:right="-18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94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574</w:t>
            </w:r>
          </w:p>
        </w:tc>
        <w:tc>
          <w:tcPr>
            <w:tcW w:w="1175" w:type="dxa"/>
            <w:gridSpan w:val="2"/>
          </w:tcPr>
          <w:p w14:paraId="16778D1C" w14:textId="039F0073" w:rsidR="00C14F9A" w:rsidRPr="004B717F" w:rsidRDefault="00C14F9A" w:rsidP="00C14F9A">
            <w:pPr>
              <w:tabs>
                <w:tab w:val="right" w:pos="796"/>
              </w:tabs>
              <w:ind w:right="-18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623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615</w:t>
            </w:r>
          </w:p>
        </w:tc>
        <w:tc>
          <w:tcPr>
            <w:tcW w:w="992" w:type="dxa"/>
          </w:tcPr>
          <w:p w14:paraId="036D1D3A" w14:textId="1B74AE1F" w:rsidR="00C14F9A" w:rsidRPr="004B717F" w:rsidRDefault="00C14F9A" w:rsidP="00C14F9A">
            <w:pPr>
              <w:tabs>
                <w:tab w:val="right" w:pos="702"/>
              </w:tabs>
              <w:ind w:right="-18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522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521</w:t>
            </w:r>
          </w:p>
        </w:tc>
        <w:tc>
          <w:tcPr>
            <w:tcW w:w="952" w:type="dxa"/>
          </w:tcPr>
          <w:p w14:paraId="0C06FA70" w14:textId="1FA1FD89" w:rsidR="00C14F9A" w:rsidRPr="004B717F" w:rsidRDefault="00C14F9A" w:rsidP="00C14F9A">
            <w:pPr>
              <w:tabs>
                <w:tab w:val="right" w:pos="637"/>
              </w:tabs>
              <w:ind w:right="-18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094</w:t>
            </w:r>
          </w:p>
        </w:tc>
      </w:tr>
    </w:tbl>
    <w:p w14:paraId="736890FD" w14:textId="77777777" w:rsidR="00925BF3" w:rsidRDefault="00925BF3" w:rsidP="00925BF3">
      <w:pPr>
        <w:tabs>
          <w:tab w:val="left" w:pos="112"/>
        </w:tabs>
        <w:outlineLvl w:val="0"/>
        <w:rPr>
          <w:sz w:val="18"/>
          <w:szCs w:val="1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794"/>
        <w:gridCol w:w="1182"/>
        <w:gridCol w:w="988"/>
        <w:gridCol w:w="990"/>
        <w:gridCol w:w="1140"/>
        <w:gridCol w:w="990"/>
        <w:gridCol w:w="947"/>
      </w:tblGrid>
      <w:tr w:rsidR="00583730" w:rsidRPr="004B717F" w14:paraId="3F8AFBB1" w14:textId="77777777" w:rsidTr="00583730">
        <w:trPr>
          <w:cantSplit/>
        </w:trPr>
        <w:tc>
          <w:tcPr>
            <w:tcW w:w="3794" w:type="dxa"/>
            <w:vAlign w:val="center"/>
          </w:tcPr>
          <w:p w14:paraId="0D8F2237" w14:textId="5AB2D454" w:rsidR="00583730" w:rsidRPr="004B717F" w:rsidRDefault="00583730" w:rsidP="00F772C5">
            <w:pPr>
              <w:ind w:right="-181"/>
              <w:rPr>
                <w:color w:val="FF0000"/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47205C8A" w14:textId="77777777" w:rsidR="00583730" w:rsidRPr="004B717F" w:rsidRDefault="00583730" w:rsidP="00583730">
            <w:pPr>
              <w:ind w:left="-10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83730" w:rsidRPr="004B717F" w14:paraId="386DCC59" w14:textId="77777777" w:rsidTr="00583730">
        <w:trPr>
          <w:cantSplit/>
        </w:trPr>
        <w:tc>
          <w:tcPr>
            <w:tcW w:w="3794" w:type="dxa"/>
            <w:vAlign w:val="center"/>
          </w:tcPr>
          <w:p w14:paraId="51E67BCF" w14:textId="77777777" w:rsidR="00583730" w:rsidRPr="004B717F" w:rsidRDefault="00583730" w:rsidP="00583730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12288B1F" w14:textId="77777777" w:rsidR="00583730" w:rsidRPr="004B717F" w:rsidRDefault="00583730" w:rsidP="00583730">
            <w:pPr>
              <w:tabs>
                <w:tab w:val="left" w:pos="-52"/>
                <w:tab w:val="center" w:pos="3024"/>
                <w:tab w:val="right" w:pos="588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งบ</w:t>
            </w:r>
            <w:r w:rsidRPr="004B717F">
              <w:rPr>
                <w:rFonts w:hint="cs"/>
                <w:sz w:val="26"/>
                <w:szCs w:val="26"/>
                <w:cs/>
              </w:rPr>
              <w:t>กำไรขาดทุนและ</w:t>
            </w:r>
            <w:r w:rsidRPr="004B717F">
              <w:rPr>
                <w:sz w:val="26"/>
                <w:szCs w:val="26"/>
                <w:cs/>
              </w:rPr>
              <w:t>กำไรขาดทุนเบ็ดเสร็จ</w:t>
            </w:r>
            <w:r w:rsidRPr="004B717F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</w:tr>
      <w:tr w:rsidR="00583730" w:rsidRPr="004B717F" w14:paraId="78557B78" w14:textId="77777777" w:rsidTr="00583730">
        <w:trPr>
          <w:cantSplit/>
        </w:trPr>
        <w:tc>
          <w:tcPr>
            <w:tcW w:w="3794" w:type="dxa"/>
            <w:vAlign w:val="center"/>
          </w:tcPr>
          <w:p w14:paraId="674552FD" w14:textId="77777777" w:rsidR="00583730" w:rsidRPr="004B717F" w:rsidRDefault="00583730" w:rsidP="00583730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698D99E3" w14:textId="1602F524" w:rsidR="00583730" w:rsidRPr="004B717F" w:rsidRDefault="00583730" w:rsidP="00583730">
            <w:pPr>
              <w:tabs>
                <w:tab w:val="left" w:pos="-56"/>
                <w:tab w:val="center" w:pos="3010"/>
                <w:tab w:val="right" w:pos="6021"/>
              </w:tabs>
              <w:spacing w:line="32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AF494C">
              <w:rPr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งวดสามเดือน</w:t>
            </w:r>
            <w:r w:rsidRPr="00AF494C">
              <w:rPr>
                <w:sz w:val="26"/>
                <w:szCs w:val="26"/>
                <w:u w:val="single"/>
                <w:cs/>
              </w:rPr>
              <w:t>สิ้นสุดวันที่</w:t>
            </w:r>
            <w:r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583730" w:rsidRPr="004B717F" w14:paraId="60FE077D" w14:textId="77777777" w:rsidTr="00583730">
        <w:trPr>
          <w:cantSplit/>
        </w:trPr>
        <w:tc>
          <w:tcPr>
            <w:tcW w:w="3794" w:type="dxa"/>
            <w:vAlign w:val="center"/>
          </w:tcPr>
          <w:p w14:paraId="026E9AEA" w14:textId="77777777" w:rsidR="00583730" w:rsidRPr="004B717F" w:rsidRDefault="00583730" w:rsidP="00583730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6839C145" w14:textId="20786B99" w:rsidR="00583730" w:rsidRPr="004B717F" w:rsidRDefault="00583730" w:rsidP="00583730">
            <w:pPr>
              <w:tabs>
                <w:tab w:val="left" w:pos="-52"/>
                <w:tab w:val="center" w:pos="1452"/>
                <w:tab w:val="right" w:pos="2944"/>
              </w:tabs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2565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3077" w:type="dxa"/>
            <w:gridSpan w:val="3"/>
            <w:vAlign w:val="center"/>
          </w:tcPr>
          <w:p w14:paraId="0AB8721A" w14:textId="7F992144" w:rsidR="00583730" w:rsidRPr="004B717F" w:rsidRDefault="00583730" w:rsidP="00583730">
            <w:pPr>
              <w:tabs>
                <w:tab w:val="left" w:pos="-52"/>
                <w:tab w:val="center" w:pos="1452"/>
                <w:tab w:val="right" w:pos="2861"/>
              </w:tabs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583730" w:rsidRPr="004B717F" w14:paraId="6F1EC693" w14:textId="77777777" w:rsidTr="00583730">
        <w:trPr>
          <w:cantSplit/>
        </w:trPr>
        <w:tc>
          <w:tcPr>
            <w:tcW w:w="3794" w:type="dxa"/>
            <w:vAlign w:val="center"/>
          </w:tcPr>
          <w:p w14:paraId="0C724185" w14:textId="77777777" w:rsidR="00583730" w:rsidRPr="004B717F" w:rsidRDefault="00583730" w:rsidP="00583730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16484F81" w14:textId="77777777" w:rsidR="00583730" w:rsidRPr="004B717F" w:rsidRDefault="00583730" w:rsidP="00583730">
            <w:pPr>
              <w:tabs>
                <w:tab w:val="left" w:pos="-52"/>
                <w:tab w:val="center" w:pos="3024"/>
                <w:tab w:val="right" w:pos="6016"/>
              </w:tabs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(ไม่ได้ตรวจสอบ)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583730" w:rsidRPr="004B717F" w14:paraId="493BE017" w14:textId="77777777" w:rsidTr="00583730">
        <w:trPr>
          <w:cantSplit/>
        </w:trPr>
        <w:tc>
          <w:tcPr>
            <w:tcW w:w="3794" w:type="dxa"/>
            <w:vAlign w:val="center"/>
          </w:tcPr>
          <w:p w14:paraId="0AB4F6E2" w14:textId="77777777" w:rsidR="00583730" w:rsidRPr="004B717F" w:rsidRDefault="00583730" w:rsidP="00583730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5B6FEAC8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</w:t>
            </w:r>
          </w:p>
          <w:p w14:paraId="6F8EDAB6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จากการ</w:t>
            </w:r>
            <w:r w:rsidRPr="004B717F">
              <w:rPr>
                <w:sz w:val="26"/>
                <w:szCs w:val="26"/>
                <w:u w:val="single"/>
                <w:cs/>
              </w:rPr>
              <w:t>ดำเนินงานสุทธิ</w:t>
            </w:r>
          </w:p>
        </w:tc>
        <w:tc>
          <w:tcPr>
            <w:tcW w:w="988" w:type="dxa"/>
            <w:vAlign w:val="bottom"/>
          </w:tcPr>
          <w:p w14:paraId="56697313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ค่าใช้จ่าย</w:t>
            </w:r>
            <w:r w:rsidRPr="004B717F">
              <w:rPr>
                <w:sz w:val="26"/>
                <w:szCs w:val="26"/>
                <w:cs/>
              </w:rPr>
              <w:t>***</w:t>
            </w:r>
          </w:p>
        </w:tc>
        <w:tc>
          <w:tcPr>
            <w:tcW w:w="990" w:type="dxa"/>
            <w:vAlign w:val="bottom"/>
          </w:tcPr>
          <w:p w14:paraId="26707C97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  <w:tc>
          <w:tcPr>
            <w:tcW w:w="1140" w:type="dxa"/>
            <w:vAlign w:val="bottom"/>
          </w:tcPr>
          <w:p w14:paraId="44687AC8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</w:t>
            </w:r>
          </w:p>
          <w:p w14:paraId="773B20E5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จากการ</w:t>
            </w:r>
            <w:r w:rsidRPr="004B717F">
              <w:rPr>
                <w:sz w:val="26"/>
                <w:szCs w:val="26"/>
                <w:u w:val="single"/>
                <w:cs/>
              </w:rPr>
              <w:t>ดำเนินงานสุทธิ</w:t>
            </w:r>
          </w:p>
        </w:tc>
        <w:tc>
          <w:tcPr>
            <w:tcW w:w="990" w:type="dxa"/>
            <w:vAlign w:val="bottom"/>
          </w:tcPr>
          <w:p w14:paraId="3269F404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ค่าใช้จ่าย</w:t>
            </w:r>
            <w:r w:rsidRPr="004B717F">
              <w:rPr>
                <w:sz w:val="26"/>
                <w:szCs w:val="26"/>
                <w:cs/>
              </w:rPr>
              <w:t>***</w:t>
            </w:r>
          </w:p>
        </w:tc>
        <w:tc>
          <w:tcPr>
            <w:tcW w:w="947" w:type="dxa"/>
            <w:vAlign w:val="bottom"/>
          </w:tcPr>
          <w:p w14:paraId="25C31CFD" w14:textId="77777777" w:rsidR="00583730" w:rsidRPr="004B717F" w:rsidRDefault="00583730" w:rsidP="00583730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</w:tr>
      <w:tr w:rsidR="00583730" w:rsidRPr="004B717F" w14:paraId="09910D7C" w14:textId="77777777" w:rsidTr="00583730">
        <w:tc>
          <w:tcPr>
            <w:tcW w:w="3794" w:type="dxa"/>
          </w:tcPr>
          <w:p w14:paraId="1910A574" w14:textId="77777777" w:rsidR="00583730" w:rsidRPr="004B717F" w:rsidRDefault="00583730" w:rsidP="00583730">
            <w:pPr>
              <w:ind w:right="-90"/>
              <w:rPr>
                <w:sz w:val="8"/>
                <w:szCs w:val="8"/>
              </w:rPr>
            </w:pPr>
          </w:p>
        </w:tc>
        <w:tc>
          <w:tcPr>
            <w:tcW w:w="1182" w:type="dxa"/>
          </w:tcPr>
          <w:p w14:paraId="2EA8177A" w14:textId="77777777" w:rsidR="00583730" w:rsidRPr="004B717F" w:rsidRDefault="00583730" w:rsidP="00583730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88" w:type="dxa"/>
          </w:tcPr>
          <w:p w14:paraId="01996FFA" w14:textId="77777777" w:rsidR="00583730" w:rsidRPr="004B717F" w:rsidRDefault="00583730" w:rsidP="00583730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90" w:type="dxa"/>
          </w:tcPr>
          <w:p w14:paraId="76697653" w14:textId="77777777" w:rsidR="00583730" w:rsidRPr="004B717F" w:rsidRDefault="00583730" w:rsidP="00583730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1140" w:type="dxa"/>
          </w:tcPr>
          <w:p w14:paraId="46ED4A4F" w14:textId="77777777" w:rsidR="00583730" w:rsidRPr="004B717F" w:rsidRDefault="00583730" w:rsidP="00583730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90" w:type="dxa"/>
          </w:tcPr>
          <w:p w14:paraId="18489D55" w14:textId="77777777" w:rsidR="00583730" w:rsidRPr="004B717F" w:rsidRDefault="00583730" w:rsidP="00583730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47" w:type="dxa"/>
          </w:tcPr>
          <w:p w14:paraId="34C8772F" w14:textId="77777777" w:rsidR="00583730" w:rsidRPr="004B717F" w:rsidRDefault="00583730" w:rsidP="00583730">
            <w:pPr>
              <w:ind w:right="-181"/>
              <w:rPr>
                <w:sz w:val="8"/>
                <w:szCs w:val="8"/>
              </w:rPr>
            </w:pPr>
          </w:p>
        </w:tc>
      </w:tr>
      <w:tr w:rsidR="00C14F9A" w:rsidRPr="004B717F" w14:paraId="5267BD98" w14:textId="77777777" w:rsidTr="00583730">
        <w:tc>
          <w:tcPr>
            <w:tcW w:w="3794" w:type="dxa"/>
          </w:tcPr>
          <w:p w14:paraId="1CBF057F" w14:textId="77777777" w:rsidR="00C14F9A" w:rsidRPr="004B717F" w:rsidRDefault="00C14F9A" w:rsidP="00C14F9A">
            <w:pPr>
              <w:tabs>
                <w:tab w:val="left" w:pos="180"/>
                <w:tab w:val="left" w:pos="42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บริษัทในกลุ่มบริษัท เมืองไทย กรุ๊ป โฮลดิ้ง จำกัด*</w:t>
            </w:r>
          </w:p>
        </w:tc>
        <w:tc>
          <w:tcPr>
            <w:tcW w:w="1182" w:type="dxa"/>
          </w:tcPr>
          <w:p w14:paraId="67429C7F" w14:textId="615B9B0F" w:rsidR="00C14F9A" w:rsidRPr="00AF494C" w:rsidRDefault="00C14F9A" w:rsidP="00C14F9A">
            <w:pPr>
              <w:tabs>
                <w:tab w:val="right" w:pos="706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605</w:t>
            </w:r>
            <w:r w:rsidR="00B51A27">
              <w:rPr>
                <w:sz w:val="26"/>
                <w:szCs w:val="26"/>
                <w:cs/>
              </w:rPr>
              <w:t>**</w:t>
            </w:r>
          </w:p>
        </w:tc>
        <w:tc>
          <w:tcPr>
            <w:tcW w:w="988" w:type="dxa"/>
          </w:tcPr>
          <w:p w14:paraId="017A994B" w14:textId="683AA74C" w:rsidR="00C14F9A" w:rsidRPr="00AF494C" w:rsidRDefault="00C14F9A" w:rsidP="00C14F9A">
            <w:pPr>
              <w:tabs>
                <w:tab w:val="right" w:pos="561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420</w:t>
            </w:r>
          </w:p>
        </w:tc>
        <w:tc>
          <w:tcPr>
            <w:tcW w:w="990" w:type="dxa"/>
          </w:tcPr>
          <w:p w14:paraId="57578DF6" w14:textId="3239942A" w:rsidR="00C14F9A" w:rsidRPr="00AF494C" w:rsidRDefault="00C14F9A" w:rsidP="00C14F9A">
            <w:pPr>
              <w:tabs>
                <w:tab w:val="right" w:pos="610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185</w:t>
            </w:r>
          </w:p>
        </w:tc>
        <w:tc>
          <w:tcPr>
            <w:tcW w:w="1140" w:type="dxa"/>
          </w:tcPr>
          <w:p w14:paraId="54EE0DA7" w14:textId="5904FB1A" w:rsidR="00C14F9A" w:rsidRPr="00AF494C" w:rsidRDefault="00C14F9A" w:rsidP="00C14F9A">
            <w:pPr>
              <w:tabs>
                <w:tab w:val="right" w:pos="706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6548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129</w:t>
            </w:r>
            <w:r>
              <w:rPr>
                <w:sz w:val="26"/>
                <w:szCs w:val="26"/>
                <w:cs/>
              </w:rPr>
              <w:t>**</w:t>
            </w:r>
          </w:p>
        </w:tc>
        <w:tc>
          <w:tcPr>
            <w:tcW w:w="990" w:type="dxa"/>
          </w:tcPr>
          <w:p w14:paraId="4B8EAB90" w14:textId="4C7705BA" w:rsidR="00C14F9A" w:rsidRPr="00AF494C" w:rsidRDefault="00C14F9A" w:rsidP="00C14F9A">
            <w:pPr>
              <w:tabs>
                <w:tab w:val="right" w:pos="561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6548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022</w:t>
            </w:r>
          </w:p>
        </w:tc>
        <w:tc>
          <w:tcPr>
            <w:tcW w:w="947" w:type="dxa"/>
          </w:tcPr>
          <w:p w14:paraId="3B58A2BB" w14:textId="298438AB" w:rsidR="00C14F9A" w:rsidRPr="00AF494C" w:rsidRDefault="00C14F9A" w:rsidP="00C14F9A">
            <w:pPr>
              <w:tabs>
                <w:tab w:val="right" w:pos="610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548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107</w:t>
            </w:r>
          </w:p>
        </w:tc>
      </w:tr>
    </w:tbl>
    <w:p w14:paraId="70E14C01" w14:textId="77777777" w:rsidR="00583730" w:rsidRDefault="00583730" w:rsidP="00925BF3">
      <w:pPr>
        <w:tabs>
          <w:tab w:val="left" w:pos="112"/>
        </w:tabs>
        <w:outlineLvl w:val="0"/>
        <w:rPr>
          <w:sz w:val="18"/>
          <w:szCs w:val="1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794"/>
        <w:gridCol w:w="1182"/>
        <w:gridCol w:w="988"/>
        <w:gridCol w:w="990"/>
        <w:gridCol w:w="1140"/>
        <w:gridCol w:w="990"/>
        <w:gridCol w:w="947"/>
      </w:tblGrid>
      <w:tr w:rsidR="007C57D7" w:rsidRPr="004B717F" w14:paraId="305D71A3" w14:textId="77777777" w:rsidTr="007C57D7">
        <w:trPr>
          <w:cantSplit/>
        </w:trPr>
        <w:tc>
          <w:tcPr>
            <w:tcW w:w="3794" w:type="dxa"/>
            <w:vAlign w:val="center"/>
          </w:tcPr>
          <w:p w14:paraId="4FE55475" w14:textId="5BD659BA" w:rsidR="007C57D7" w:rsidRPr="004B717F" w:rsidRDefault="007C57D7" w:rsidP="00FA31D4">
            <w:pPr>
              <w:ind w:right="-181"/>
              <w:rPr>
                <w:color w:val="FF0000"/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2BE5F7BA" w14:textId="77777777" w:rsidR="007C57D7" w:rsidRPr="004B717F" w:rsidRDefault="007C57D7" w:rsidP="007C57D7">
            <w:pPr>
              <w:ind w:left="-10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7C57D7" w:rsidRPr="004B717F" w14:paraId="2F75F226" w14:textId="77777777" w:rsidTr="007C57D7">
        <w:trPr>
          <w:cantSplit/>
        </w:trPr>
        <w:tc>
          <w:tcPr>
            <w:tcW w:w="3794" w:type="dxa"/>
            <w:vAlign w:val="center"/>
          </w:tcPr>
          <w:p w14:paraId="0BDD569B" w14:textId="77777777" w:rsidR="007C57D7" w:rsidRPr="004B717F" w:rsidRDefault="007C57D7" w:rsidP="007C57D7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45502A5C" w14:textId="77777777" w:rsidR="007C57D7" w:rsidRPr="004B717F" w:rsidRDefault="007C57D7" w:rsidP="007C57D7">
            <w:pPr>
              <w:tabs>
                <w:tab w:val="left" w:pos="-52"/>
                <w:tab w:val="center" w:pos="3024"/>
                <w:tab w:val="right" w:pos="5888"/>
              </w:tabs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งบ</w:t>
            </w:r>
            <w:r w:rsidRPr="004B717F">
              <w:rPr>
                <w:rFonts w:hint="cs"/>
                <w:sz w:val="26"/>
                <w:szCs w:val="26"/>
                <w:cs/>
              </w:rPr>
              <w:t>กำไรขาดทุนและ</w:t>
            </w:r>
            <w:r w:rsidRPr="004B717F">
              <w:rPr>
                <w:sz w:val="26"/>
                <w:szCs w:val="26"/>
                <w:cs/>
              </w:rPr>
              <w:t>กำไรขาดทุนเบ็ดเสร็จ</w:t>
            </w:r>
            <w:r w:rsidRPr="004B717F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</w:tr>
      <w:tr w:rsidR="007C57D7" w:rsidRPr="004B717F" w14:paraId="3015F0C9" w14:textId="77777777" w:rsidTr="007C57D7">
        <w:trPr>
          <w:cantSplit/>
        </w:trPr>
        <w:tc>
          <w:tcPr>
            <w:tcW w:w="3794" w:type="dxa"/>
            <w:vAlign w:val="center"/>
          </w:tcPr>
          <w:p w14:paraId="5AD776C4" w14:textId="77777777" w:rsidR="007C57D7" w:rsidRPr="004B717F" w:rsidRDefault="007C57D7" w:rsidP="007C57D7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16F42AAD" w14:textId="2AE80BF3" w:rsidR="007C57D7" w:rsidRPr="004B717F" w:rsidRDefault="007C57D7" w:rsidP="007B4332">
            <w:pPr>
              <w:tabs>
                <w:tab w:val="left" w:pos="-56"/>
                <w:tab w:val="center" w:pos="3010"/>
                <w:tab w:val="right" w:pos="6021"/>
              </w:tabs>
              <w:spacing w:line="32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583730" w:rsidRPr="00AF494C">
              <w:rPr>
                <w:sz w:val="26"/>
                <w:szCs w:val="26"/>
                <w:u w:val="single"/>
                <w:cs/>
              </w:rPr>
              <w:t>สำหรับ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>งวดหกเดือน</w:t>
            </w:r>
            <w:r w:rsidR="00583730" w:rsidRPr="00AF494C">
              <w:rPr>
                <w:sz w:val="26"/>
                <w:szCs w:val="26"/>
                <w:u w:val="single"/>
                <w:cs/>
              </w:rPr>
              <w:t>สิ้นสุดวันที่</w:t>
            </w:r>
            <w:r w:rsidR="00583730"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="00583730"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583730" w:rsidRPr="004B717F" w14:paraId="6B63D7AC" w14:textId="77777777" w:rsidTr="007C57D7">
        <w:trPr>
          <w:cantSplit/>
        </w:trPr>
        <w:tc>
          <w:tcPr>
            <w:tcW w:w="3794" w:type="dxa"/>
            <w:vAlign w:val="center"/>
          </w:tcPr>
          <w:p w14:paraId="54C322DD" w14:textId="77777777" w:rsidR="00583730" w:rsidRPr="004B717F" w:rsidRDefault="00583730" w:rsidP="00583730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5D1D5BF0" w14:textId="1A96A42B" w:rsidR="00583730" w:rsidRPr="004B717F" w:rsidRDefault="00583730" w:rsidP="00583730">
            <w:pPr>
              <w:tabs>
                <w:tab w:val="left" w:pos="-52"/>
                <w:tab w:val="center" w:pos="1452"/>
                <w:tab w:val="right" w:pos="2944"/>
              </w:tabs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2565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3077" w:type="dxa"/>
            <w:gridSpan w:val="3"/>
            <w:vAlign w:val="center"/>
          </w:tcPr>
          <w:p w14:paraId="4A5CF65B" w14:textId="3D5EF46D" w:rsidR="00583730" w:rsidRPr="004B717F" w:rsidRDefault="00583730" w:rsidP="00583730">
            <w:pPr>
              <w:tabs>
                <w:tab w:val="left" w:pos="-52"/>
                <w:tab w:val="center" w:pos="1452"/>
                <w:tab w:val="right" w:pos="2861"/>
              </w:tabs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7C57D7" w:rsidRPr="004B717F" w14:paraId="17E79952" w14:textId="77777777" w:rsidTr="007C57D7">
        <w:trPr>
          <w:cantSplit/>
        </w:trPr>
        <w:tc>
          <w:tcPr>
            <w:tcW w:w="3794" w:type="dxa"/>
            <w:vAlign w:val="center"/>
          </w:tcPr>
          <w:p w14:paraId="7055E0C9" w14:textId="77777777" w:rsidR="007C57D7" w:rsidRPr="004B717F" w:rsidRDefault="007C57D7" w:rsidP="007C57D7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Align w:val="center"/>
          </w:tcPr>
          <w:p w14:paraId="299D703D" w14:textId="77777777" w:rsidR="007C57D7" w:rsidRPr="004B717F" w:rsidRDefault="007C57D7" w:rsidP="007C57D7">
            <w:pPr>
              <w:tabs>
                <w:tab w:val="left" w:pos="-52"/>
                <w:tab w:val="center" w:pos="3024"/>
                <w:tab w:val="right" w:pos="6016"/>
              </w:tabs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(ไม่ได้ตรวจสอบ)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7C57D7" w:rsidRPr="004B717F" w14:paraId="0B4635AA" w14:textId="77777777" w:rsidTr="007C57D7">
        <w:trPr>
          <w:cantSplit/>
        </w:trPr>
        <w:tc>
          <w:tcPr>
            <w:tcW w:w="3794" w:type="dxa"/>
            <w:vAlign w:val="center"/>
          </w:tcPr>
          <w:p w14:paraId="2AF1AB5E" w14:textId="77777777" w:rsidR="007C57D7" w:rsidRPr="004B717F" w:rsidRDefault="007C57D7" w:rsidP="007C57D7">
            <w:pPr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1448010E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</w:t>
            </w:r>
          </w:p>
          <w:p w14:paraId="295D29A3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จากการ</w:t>
            </w:r>
            <w:r w:rsidRPr="004B717F">
              <w:rPr>
                <w:sz w:val="26"/>
                <w:szCs w:val="26"/>
                <w:u w:val="single"/>
                <w:cs/>
              </w:rPr>
              <w:t>ดำเนินงานสุทธิ</w:t>
            </w:r>
          </w:p>
        </w:tc>
        <w:tc>
          <w:tcPr>
            <w:tcW w:w="988" w:type="dxa"/>
            <w:vAlign w:val="bottom"/>
          </w:tcPr>
          <w:p w14:paraId="76132ADA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ค่าใช้จ่าย</w:t>
            </w:r>
            <w:r w:rsidR="00CF0829" w:rsidRPr="004B717F">
              <w:rPr>
                <w:sz w:val="26"/>
                <w:szCs w:val="26"/>
                <w:cs/>
              </w:rPr>
              <w:t>**</w:t>
            </w:r>
            <w:r w:rsidRPr="004B717F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990" w:type="dxa"/>
            <w:vAlign w:val="bottom"/>
          </w:tcPr>
          <w:p w14:paraId="585FE8D3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  <w:tc>
          <w:tcPr>
            <w:tcW w:w="1140" w:type="dxa"/>
            <w:vAlign w:val="bottom"/>
          </w:tcPr>
          <w:p w14:paraId="7273DBC3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</w:t>
            </w:r>
          </w:p>
          <w:p w14:paraId="61C2C45E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จากการ</w:t>
            </w:r>
            <w:r w:rsidRPr="004B717F">
              <w:rPr>
                <w:sz w:val="26"/>
                <w:szCs w:val="26"/>
                <w:u w:val="single"/>
                <w:cs/>
              </w:rPr>
              <w:t>ดำเนินงานสุทธิ</w:t>
            </w:r>
          </w:p>
        </w:tc>
        <w:tc>
          <w:tcPr>
            <w:tcW w:w="990" w:type="dxa"/>
            <w:vAlign w:val="bottom"/>
          </w:tcPr>
          <w:p w14:paraId="07F44629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ค่าใช้จ่าย</w:t>
            </w:r>
            <w:r w:rsidRPr="004B717F">
              <w:rPr>
                <w:sz w:val="26"/>
                <w:szCs w:val="26"/>
                <w:cs/>
              </w:rPr>
              <w:t>*</w:t>
            </w:r>
            <w:r w:rsidR="003239EB" w:rsidRPr="004B717F">
              <w:rPr>
                <w:sz w:val="26"/>
                <w:szCs w:val="26"/>
                <w:cs/>
              </w:rPr>
              <w:t>**</w:t>
            </w:r>
          </w:p>
        </w:tc>
        <w:tc>
          <w:tcPr>
            <w:tcW w:w="947" w:type="dxa"/>
            <w:vAlign w:val="bottom"/>
          </w:tcPr>
          <w:p w14:paraId="4134379C" w14:textId="77777777" w:rsidR="007C57D7" w:rsidRPr="004B717F" w:rsidRDefault="007C57D7" w:rsidP="007C57D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</w:tr>
      <w:tr w:rsidR="007C57D7" w:rsidRPr="004B717F" w14:paraId="6A9DBF8E" w14:textId="77777777" w:rsidTr="007C57D7">
        <w:tc>
          <w:tcPr>
            <w:tcW w:w="3794" w:type="dxa"/>
          </w:tcPr>
          <w:p w14:paraId="1F857401" w14:textId="77777777" w:rsidR="007C57D7" w:rsidRPr="004B717F" w:rsidRDefault="007C57D7" w:rsidP="007C57D7">
            <w:pPr>
              <w:ind w:right="-90"/>
              <w:rPr>
                <w:sz w:val="8"/>
                <w:szCs w:val="8"/>
              </w:rPr>
            </w:pPr>
          </w:p>
        </w:tc>
        <w:tc>
          <w:tcPr>
            <w:tcW w:w="1182" w:type="dxa"/>
          </w:tcPr>
          <w:p w14:paraId="5DC01B82" w14:textId="77777777" w:rsidR="007C57D7" w:rsidRPr="004B717F" w:rsidRDefault="007C57D7" w:rsidP="007C57D7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88" w:type="dxa"/>
          </w:tcPr>
          <w:p w14:paraId="2DEC3F91" w14:textId="77777777" w:rsidR="007C57D7" w:rsidRPr="004B717F" w:rsidRDefault="007C57D7" w:rsidP="007C57D7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90" w:type="dxa"/>
          </w:tcPr>
          <w:p w14:paraId="5B4F6262" w14:textId="77777777" w:rsidR="007C57D7" w:rsidRPr="004B717F" w:rsidRDefault="007C57D7" w:rsidP="007C57D7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1140" w:type="dxa"/>
          </w:tcPr>
          <w:p w14:paraId="0F7E3919" w14:textId="77777777" w:rsidR="007C57D7" w:rsidRPr="004B717F" w:rsidRDefault="007C57D7" w:rsidP="007C57D7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90" w:type="dxa"/>
          </w:tcPr>
          <w:p w14:paraId="78613258" w14:textId="77777777" w:rsidR="007C57D7" w:rsidRPr="004B717F" w:rsidRDefault="007C57D7" w:rsidP="007C57D7">
            <w:pPr>
              <w:ind w:right="-181"/>
              <w:rPr>
                <w:sz w:val="8"/>
                <w:szCs w:val="8"/>
              </w:rPr>
            </w:pPr>
          </w:p>
        </w:tc>
        <w:tc>
          <w:tcPr>
            <w:tcW w:w="947" w:type="dxa"/>
          </w:tcPr>
          <w:p w14:paraId="43D55800" w14:textId="77777777" w:rsidR="007C57D7" w:rsidRPr="004B717F" w:rsidRDefault="007C57D7" w:rsidP="007C57D7">
            <w:pPr>
              <w:ind w:right="-181"/>
              <w:rPr>
                <w:sz w:val="8"/>
                <w:szCs w:val="8"/>
              </w:rPr>
            </w:pPr>
          </w:p>
        </w:tc>
      </w:tr>
      <w:tr w:rsidR="000B2F04" w:rsidRPr="004B717F" w14:paraId="688D1DF7" w14:textId="77777777" w:rsidTr="007C57D7">
        <w:tc>
          <w:tcPr>
            <w:tcW w:w="3794" w:type="dxa"/>
          </w:tcPr>
          <w:p w14:paraId="40CA9655" w14:textId="77777777" w:rsidR="000B2F04" w:rsidRPr="004B717F" w:rsidRDefault="000B2F04" w:rsidP="000B2F04">
            <w:pPr>
              <w:tabs>
                <w:tab w:val="left" w:pos="180"/>
                <w:tab w:val="left" w:pos="42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บริษัทในกลุ่มบริษัท เมืองไทย กรุ๊ป โฮลดิ้ง จำกัด*</w:t>
            </w:r>
          </w:p>
        </w:tc>
        <w:tc>
          <w:tcPr>
            <w:tcW w:w="1182" w:type="dxa"/>
          </w:tcPr>
          <w:p w14:paraId="36F61C5D" w14:textId="4673F906" w:rsidR="000B2F04" w:rsidRPr="00AF494C" w:rsidRDefault="000B2F04" w:rsidP="000B2F04">
            <w:pPr>
              <w:tabs>
                <w:tab w:val="right" w:pos="706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</w:t>
            </w:r>
            <w:r w:rsidR="00C34D3E" w:rsidRPr="00C34D3E">
              <w:rPr>
                <w:rFonts w:hint="cs"/>
                <w:sz w:val="26"/>
                <w:szCs w:val="26"/>
              </w:rPr>
              <w:t>9</w:t>
            </w:r>
            <w:r w:rsidR="00B51A27">
              <w:rPr>
                <w:sz w:val="26"/>
                <w:szCs w:val="26"/>
                <w:cs/>
              </w:rPr>
              <w:t>**</w:t>
            </w:r>
          </w:p>
        </w:tc>
        <w:tc>
          <w:tcPr>
            <w:tcW w:w="988" w:type="dxa"/>
          </w:tcPr>
          <w:p w14:paraId="1AAADB54" w14:textId="31026BE5" w:rsidR="000B2F04" w:rsidRPr="00AF494C" w:rsidRDefault="000B2F04" w:rsidP="000B2F04">
            <w:pPr>
              <w:tabs>
                <w:tab w:val="right" w:pos="561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</w:t>
            </w:r>
            <w:r w:rsidR="00C34D3E" w:rsidRPr="00C34D3E">
              <w:rPr>
                <w:rFonts w:hint="cs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27ACDA31" w14:textId="32B72954" w:rsidR="000B2F04" w:rsidRPr="00AF494C" w:rsidRDefault="000B2F04" w:rsidP="000B2F04">
            <w:pPr>
              <w:tabs>
                <w:tab w:val="right" w:pos="610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181</w:t>
            </w:r>
          </w:p>
        </w:tc>
        <w:tc>
          <w:tcPr>
            <w:tcW w:w="1140" w:type="dxa"/>
          </w:tcPr>
          <w:p w14:paraId="2D3B57E1" w14:textId="2F830ADD" w:rsidR="000B2F04" w:rsidRPr="00AF494C" w:rsidRDefault="000B2F04" w:rsidP="000B2F04">
            <w:pPr>
              <w:tabs>
                <w:tab w:val="right" w:pos="706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991</w:t>
            </w:r>
            <w:r>
              <w:rPr>
                <w:sz w:val="26"/>
                <w:szCs w:val="26"/>
                <w:cs/>
              </w:rPr>
              <w:t>**</w:t>
            </w:r>
          </w:p>
        </w:tc>
        <w:tc>
          <w:tcPr>
            <w:tcW w:w="990" w:type="dxa"/>
          </w:tcPr>
          <w:p w14:paraId="58A7108E" w14:textId="4DF984E5" w:rsidR="000B2F04" w:rsidRPr="00AF494C" w:rsidRDefault="000B2F04" w:rsidP="000B2F04">
            <w:pPr>
              <w:tabs>
                <w:tab w:val="right" w:pos="561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548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933</w:t>
            </w:r>
          </w:p>
        </w:tc>
        <w:tc>
          <w:tcPr>
            <w:tcW w:w="947" w:type="dxa"/>
          </w:tcPr>
          <w:p w14:paraId="1C32EBCF" w14:textId="7CC6FC76" w:rsidR="000B2F04" w:rsidRPr="00AF494C" w:rsidRDefault="000B2F04" w:rsidP="000B2F04">
            <w:pPr>
              <w:tabs>
                <w:tab w:val="right" w:pos="610"/>
              </w:tabs>
              <w:ind w:right="-1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6548FB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058</w:t>
            </w:r>
          </w:p>
        </w:tc>
      </w:tr>
    </w:tbl>
    <w:p w14:paraId="08C38EA9" w14:textId="77777777" w:rsidR="003239EB" w:rsidRPr="004B717F" w:rsidRDefault="003239EB" w:rsidP="003239EB">
      <w:pPr>
        <w:tabs>
          <w:tab w:val="left" w:pos="112"/>
          <w:tab w:val="left" w:pos="180"/>
        </w:tabs>
        <w:spacing w:before="120"/>
        <w:outlineLvl w:val="0"/>
        <w:rPr>
          <w:sz w:val="22"/>
          <w:szCs w:val="22"/>
          <w:cs/>
        </w:rPr>
      </w:pPr>
      <w:r w:rsidRPr="004B717F">
        <w:rPr>
          <w:sz w:val="22"/>
          <w:szCs w:val="22"/>
          <w:cs/>
        </w:rPr>
        <w:t>*</w:t>
      </w:r>
      <w:r w:rsidRPr="004B717F">
        <w:rPr>
          <w:sz w:val="22"/>
          <w:szCs w:val="22"/>
        </w:rPr>
        <w:tab/>
      </w:r>
      <w:r w:rsidRPr="004B717F">
        <w:rPr>
          <w:sz w:val="22"/>
          <w:szCs w:val="22"/>
          <w:cs/>
        </w:rPr>
        <w:t>ส่วนใหญ่</w:t>
      </w:r>
      <w:r w:rsidRPr="004B717F">
        <w:rPr>
          <w:rFonts w:hint="cs"/>
          <w:sz w:val="22"/>
          <w:szCs w:val="22"/>
          <w:cs/>
        </w:rPr>
        <w:t>เกิด</w:t>
      </w:r>
      <w:r w:rsidRPr="004B717F">
        <w:rPr>
          <w:sz w:val="22"/>
          <w:szCs w:val="22"/>
          <w:cs/>
        </w:rPr>
        <w:t>จาก บมจ. เมืองไทยประกันชีวิต</w:t>
      </w:r>
    </w:p>
    <w:p w14:paraId="51449B85" w14:textId="6706D841" w:rsidR="00925BF3" w:rsidRPr="004B717F" w:rsidRDefault="00925BF3" w:rsidP="0097458B">
      <w:pPr>
        <w:tabs>
          <w:tab w:val="left" w:pos="112"/>
          <w:tab w:val="left" w:pos="180"/>
        </w:tabs>
        <w:outlineLvl w:val="0"/>
        <w:rPr>
          <w:b/>
          <w:bCs/>
          <w:sz w:val="22"/>
          <w:szCs w:val="22"/>
          <w:cs/>
        </w:rPr>
      </w:pPr>
      <w:r w:rsidRPr="004B717F">
        <w:rPr>
          <w:sz w:val="22"/>
          <w:szCs w:val="22"/>
          <w:cs/>
        </w:rPr>
        <w:t xml:space="preserve">** </w:t>
      </w:r>
      <w:r w:rsidR="0097458B" w:rsidRPr="004B717F">
        <w:rPr>
          <w:sz w:val="22"/>
          <w:szCs w:val="22"/>
        </w:rPr>
        <w:tab/>
      </w:r>
      <w:r w:rsidRPr="004B717F">
        <w:rPr>
          <w:sz w:val="22"/>
          <w:szCs w:val="22"/>
          <w:cs/>
        </w:rPr>
        <w:t>รวมรายได้เงินปันผลระหว่างกันภายในกลุ่มบริษัท สำหรับ</w:t>
      </w:r>
      <w:r w:rsidRPr="004B717F">
        <w:rPr>
          <w:rFonts w:hint="cs"/>
          <w:sz w:val="22"/>
          <w:szCs w:val="22"/>
          <w:cs/>
        </w:rPr>
        <w:t>ปี</w:t>
      </w:r>
      <w:r w:rsidRPr="004B717F">
        <w:rPr>
          <w:sz w:val="22"/>
          <w:szCs w:val="22"/>
          <w:cs/>
        </w:rPr>
        <w:t xml:space="preserve"> </w:t>
      </w:r>
      <w:r w:rsidR="00C34D3E" w:rsidRPr="00C34D3E">
        <w:rPr>
          <w:sz w:val="22"/>
          <w:szCs w:val="22"/>
        </w:rPr>
        <w:t>2565</w:t>
      </w:r>
      <w:r w:rsidRPr="004B717F">
        <w:rPr>
          <w:rFonts w:hint="cs"/>
          <w:sz w:val="22"/>
          <w:szCs w:val="22"/>
          <w:cs/>
        </w:rPr>
        <w:t xml:space="preserve"> และ </w:t>
      </w:r>
      <w:r w:rsidR="00C34D3E" w:rsidRPr="00C34D3E">
        <w:rPr>
          <w:sz w:val="22"/>
          <w:szCs w:val="22"/>
        </w:rPr>
        <w:t>2564</w:t>
      </w:r>
      <w:r w:rsidRPr="004B717F">
        <w:rPr>
          <w:sz w:val="22"/>
          <w:szCs w:val="22"/>
          <w:cs/>
        </w:rPr>
        <w:t xml:space="preserve"> เป็นจำนวน </w:t>
      </w:r>
      <w:r w:rsidR="00C34D3E" w:rsidRPr="00C34D3E">
        <w:rPr>
          <w:sz w:val="22"/>
          <w:szCs w:val="22"/>
        </w:rPr>
        <w:t>608</w:t>
      </w:r>
      <w:r w:rsidR="005F641F" w:rsidRPr="004B717F">
        <w:rPr>
          <w:sz w:val="22"/>
          <w:szCs w:val="22"/>
          <w:cs/>
        </w:rPr>
        <w:t xml:space="preserve"> </w:t>
      </w:r>
      <w:r w:rsidRPr="004B717F">
        <w:rPr>
          <w:sz w:val="22"/>
          <w:szCs w:val="22"/>
          <w:cs/>
        </w:rPr>
        <w:t>ล้านบาท</w:t>
      </w:r>
      <w:r w:rsidRPr="004B717F">
        <w:rPr>
          <w:rFonts w:hint="cs"/>
          <w:sz w:val="22"/>
          <w:szCs w:val="22"/>
          <w:cs/>
        </w:rPr>
        <w:t xml:space="preserve"> และ </w:t>
      </w:r>
      <w:r w:rsidR="00C34D3E" w:rsidRPr="00C34D3E">
        <w:rPr>
          <w:sz w:val="22"/>
          <w:szCs w:val="22"/>
        </w:rPr>
        <w:t>591</w:t>
      </w:r>
      <w:r w:rsidRPr="004B717F">
        <w:rPr>
          <w:sz w:val="22"/>
          <w:szCs w:val="22"/>
          <w:cs/>
        </w:rPr>
        <w:t xml:space="preserve"> </w:t>
      </w:r>
      <w:r w:rsidRPr="004B717F">
        <w:rPr>
          <w:rFonts w:hint="cs"/>
          <w:sz w:val="22"/>
          <w:szCs w:val="22"/>
          <w:cs/>
        </w:rPr>
        <w:t>ล้านบาท ตามลำดับ</w:t>
      </w:r>
    </w:p>
    <w:p w14:paraId="500F2B03" w14:textId="77777777" w:rsidR="00925BF3" w:rsidRPr="004B717F" w:rsidRDefault="003239EB" w:rsidP="0097458B">
      <w:pPr>
        <w:tabs>
          <w:tab w:val="left" w:pos="112"/>
          <w:tab w:val="left" w:pos="180"/>
        </w:tabs>
        <w:outlineLvl w:val="0"/>
        <w:rPr>
          <w:sz w:val="22"/>
          <w:szCs w:val="22"/>
          <w:cs/>
        </w:rPr>
      </w:pPr>
      <w:r w:rsidRPr="004B717F">
        <w:rPr>
          <w:spacing w:val="-10"/>
          <w:sz w:val="22"/>
          <w:szCs w:val="22"/>
          <w:cs/>
        </w:rPr>
        <w:t>**</w:t>
      </w:r>
      <w:r w:rsidRPr="004B717F">
        <w:rPr>
          <w:spacing w:val="-10"/>
          <w:sz w:val="22"/>
          <w:szCs w:val="22"/>
          <w:cs/>
          <w:lang w:val="th-TH"/>
        </w:rPr>
        <w:t>*</w:t>
      </w:r>
      <w:r w:rsidRPr="004B717F">
        <w:rPr>
          <w:spacing w:val="-10"/>
          <w:sz w:val="22"/>
          <w:szCs w:val="22"/>
          <w:cs/>
        </w:rPr>
        <w:t xml:space="preserve"> </w:t>
      </w:r>
      <w:r w:rsidRPr="004B717F">
        <w:rPr>
          <w:spacing w:val="-10"/>
          <w:sz w:val="22"/>
          <w:szCs w:val="22"/>
        </w:rPr>
        <w:tab/>
      </w:r>
      <w:r w:rsidRPr="004B717F">
        <w:rPr>
          <w:spacing w:val="-10"/>
          <w:sz w:val="22"/>
          <w:szCs w:val="22"/>
          <w:cs/>
          <w:lang w:val="th-TH"/>
        </w:rPr>
        <w:t>ค่าใช้จ่าย ได้แก่</w:t>
      </w:r>
      <w:r w:rsidRPr="004B717F">
        <w:rPr>
          <w:rFonts w:hint="cs"/>
          <w:spacing w:val="-10"/>
          <w:sz w:val="22"/>
          <w:szCs w:val="22"/>
          <w:cs/>
          <w:lang w:val="th-TH"/>
        </w:rPr>
        <w:t xml:space="preserve"> </w:t>
      </w:r>
      <w:r w:rsidRPr="004B717F">
        <w:rPr>
          <w:spacing w:val="-10"/>
          <w:sz w:val="22"/>
          <w:szCs w:val="22"/>
          <w:cs/>
          <w:lang w:val="th-TH"/>
        </w:rPr>
        <w:t>ค่าใช้จ่ายจากการดำเนินงานอื่น ๆ</w:t>
      </w:r>
      <w:r w:rsidRPr="004B717F">
        <w:rPr>
          <w:rFonts w:hint="cs"/>
          <w:spacing w:val="-10"/>
          <w:sz w:val="22"/>
          <w:szCs w:val="22"/>
          <w:cs/>
          <w:lang w:val="th-TH"/>
        </w:rPr>
        <w:t xml:space="preserve"> ผลขาดทุนด้านเครดิตที่คาดว่าจะเกิดขึ้</w:t>
      </w:r>
      <w:r w:rsidRPr="004B717F">
        <w:rPr>
          <w:rFonts w:hint="cs"/>
          <w:spacing w:val="-10"/>
          <w:sz w:val="22"/>
          <w:szCs w:val="22"/>
          <w:cs/>
        </w:rPr>
        <w:t>น</w:t>
      </w:r>
      <w:r w:rsidRPr="004B717F">
        <w:rPr>
          <w:spacing w:val="-10"/>
          <w:sz w:val="22"/>
          <w:szCs w:val="22"/>
          <w:cs/>
          <w:lang w:val="th-TH"/>
        </w:rPr>
        <w:t xml:space="preserve"> ขาดทุนจากการด้อยค่า และภาษีเงินได้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353"/>
        <w:gridCol w:w="1559"/>
        <w:gridCol w:w="1560"/>
        <w:gridCol w:w="1559"/>
      </w:tblGrid>
      <w:tr w:rsidR="00EF0D4F" w:rsidRPr="004B717F" w14:paraId="1086F544" w14:textId="77777777" w:rsidTr="00EF0D4F">
        <w:trPr>
          <w:cantSplit/>
        </w:trPr>
        <w:tc>
          <w:tcPr>
            <w:tcW w:w="5353" w:type="dxa"/>
            <w:vAlign w:val="center"/>
          </w:tcPr>
          <w:p w14:paraId="70F1E8EE" w14:textId="6612F6AE" w:rsidR="00EF0D4F" w:rsidRPr="004B717F" w:rsidRDefault="00EF0D4F" w:rsidP="00257541">
            <w:pPr>
              <w:spacing w:line="300" w:lineRule="exact"/>
              <w:ind w:left="15" w:right="-181"/>
              <w:rPr>
                <w:color w:val="FF0000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0B81E04F" w14:textId="77777777" w:rsidR="00EF0D4F" w:rsidRPr="004B717F" w:rsidRDefault="00EF0D4F" w:rsidP="00DC3C7E">
            <w:pPr>
              <w:spacing w:line="300" w:lineRule="exact"/>
              <w:ind w:left="-108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F0D4F" w:rsidRPr="004B717F" w14:paraId="16F8547E" w14:textId="77777777" w:rsidTr="00EF0D4F">
        <w:trPr>
          <w:cantSplit/>
        </w:trPr>
        <w:tc>
          <w:tcPr>
            <w:tcW w:w="5353" w:type="dxa"/>
            <w:vAlign w:val="center"/>
          </w:tcPr>
          <w:p w14:paraId="247BFEE2" w14:textId="77777777" w:rsidR="00EF0D4F" w:rsidRPr="004B717F" w:rsidRDefault="00EF0D4F" w:rsidP="00DC3C7E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43EDDB06" w14:textId="77777777" w:rsidR="00EF0D4F" w:rsidRPr="004B717F" w:rsidRDefault="00EF0D4F" w:rsidP="00DC3C7E">
            <w:pPr>
              <w:tabs>
                <w:tab w:val="left" w:pos="34"/>
                <w:tab w:val="center" w:pos="2160"/>
                <w:tab w:val="right" w:pos="4462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งบกระแสเงินสด</w:t>
            </w:r>
          </w:p>
        </w:tc>
      </w:tr>
      <w:tr w:rsidR="00EF0D4F" w:rsidRPr="004B717F" w14:paraId="14A48D81" w14:textId="77777777" w:rsidTr="00EF0D4F">
        <w:trPr>
          <w:cantSplit/>
        </w:trPr>
        <w:tc>
          <w:tcPr>
            <w:tcW w:w="5353" w:type="dxa"/>
            <w:vAlign w:val="center"/>
          </w:tcPr>
          <w:p w14:paraId="4FCE1B0C" w14:textId="77777777" w:rsidR="00EF0D4F" w:rsidRPr="004B717F" w:rsidRDefault="00EF0D4F" w:rsidP="00DC3C7E">
            <w:pPr>
              <w:spacing w:line="300" w:lineRule="exact"/>
              <w:ind w:right="-181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30F07AD2" w14:textId="679D1AEA" w:rsidR="00EF0D4F" w:rsidRPr="004B717F" w:rsidRDefault="00EF0D4F" w:rsidP="002D7094">
            <w:pPr>
              <w:tabs>
                <w:tab w:val="left" w:pos="-43"/>
                <w:tab w:val="center" w:pos="2160"/>
                <w:tab w:val="right" w:pos="4462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ab/>
            </w:r>
            <w:r w:rsidR="00583730" w:rsidRPr="00AF494C">
              <w:rPr>
                <w:sz w:val="26"/>
                <w:szCs w:val="26"/>
                <w:u w:val="single"/>
                <w:cs/>
              </w:rPr>
              <w:t>สำหรับ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>งวดหกเดือน</w:t>
            </w:r>
            <w:r w:rsidR="00583730" w:rsidRPr="00AF494C">
              <w:rPr>
                <w:sz w:val="26"/>
                <w:szCs w:val="26"/>
                <w:u w:val="single"/>
                <w:cs/>
              </w:rPr>
              <w:t>สิ้นสุดวันที่</w:t>
            </w:r>
            <w:r w:rsidR="00583730"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="00583730">
              <w:rPr>
                <w:sz w:val="26"/>
                <w:szCs w:val="26"/>
                <w:u w:val="single"/>
                <w:cs/>
              </w:rPr>
              <w:t xml:space="preserve"> 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="00583730"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2565</w:t>
            </w:r>
            <w:r w:rsidR="00226827"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EF0D4F" w:rsidRPr="004B717F" w14:paraId="4CCA9B02" w14:textId="77777777" w:rsidTr="00EF0D4F">
        <w:trPr>
          <w:cantSplit/>
        </w:trPr>
        <w:tc>
          <w:tcPr>
            <w:tcW w:w="5353" w:type="dxa"/>
            <w:vAlign w:val="center"/>
          </w:tcPr>
          <w:p w14:paraId="07D53EB8" w14:textId="77777777" w:rsidR="00EF0D4F" w:rsidRPr="004B717F" w:rsidRDefault="00EF0D4F" w:rsidP="00DC3C7E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1AD3DCCE" w14:textId="77777777" w:rsidR="00EF0D4F" w:rsidRPr="004B717F" w:rsidRDefault="00EF0D4F" w:rsidP="00DC3C7E">
            <w:pPr>
              <w:tabs>
                <w:tab w:val="left" w:pos="-43"/>
                <w:tab w:val="center" w:pos="2160"/>
                <w:tab w:val="right" w:pos="4462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(ไม่ได้ตรวจสอบ)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EF0D4F" w:rsidRPr="004B717F" w14:paraId="24F3BE3C" w14:textId="77777777" w:rsidTr="00EF0D4F">
        <w:trPr>
          <w:cantSplit/>
        </w:trPr>
        <w:tc>
          <w:tcPr>
            <w:tcW w:w="5353" w:type="dxa"/>
            <w:vAlign w:val="center"/>
          </w:tcPr>
          <w:p w14:paraId="13A98335" w14:textId="77777777" w:rsidR="00EF0D4F" w:rsidRPr="004B717F" w:rsidRDefault="00EF0D4F" w:rsidP="00DC3C7E">
            <w:pPr>
              <w:spacing w:line="300" w:lineRule="exact"/>
              <w:ind w:right="-181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91B35CF" w14:textId="77777777" w:rsidR="00EF0D4F" w:rsidRPr="004B717F" w:rsidRDefault="00EF0D4F" w:rsidP="00DC3C7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เงินสดสุทธิจาก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กิจกรรมดำเนินงาน</w:t>
            </w:r>
          </w:p>
        </w:tc>
        <w:tc>
          <w:tcPr>
            <w:tcW w:w="1560" w:type="dxa"/>
            <w:vAlign w:val="bottom"/>
          </w:tcPr>
          <w:p w14:paraId="53EC30D2" w14:textId="77777777" w:rsidR="00EF0D4F" w:rsidRPr="004B717F" w:rsidRDefault="00EF0D4F" w:rsidP="00DC3C7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เงินสดสุทธิจาก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กิจกรรมลงทุน</w:t>
            </w:r>
          </w:p>
        </w:tc>
        <w:tc>
          <w:tcPr>
            <w:tcW w:w="1559" w:type="dxa"/>
            <w:vAlign w:val="bottom"/>
          </w:tcPr>
          <w:p w14:paraId="2719D456" w14:textId="77777777" w:rsidR="00EF0D4F" w:rsidRPr="004B717F" w:rsidRDefault="00EF0D4F" w:rsidP="00DC3C7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เงินสดสุทธิจาก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กิจกรรมจัดหาเงิน</w:t>
            </w:r>
          </w:p>
        </w:tc>
      </w:tr>
      <w:tr w:rsidR="00EF0D4F" w:rsidRPr="004B717F" w14:paraId="66E93300" w14:textId="77777777" w:rsidTr="00DC3C7E">
        <w:trPr>
          <w:trHeight w:hRule="exact" w:val="113"/>
        </w:trPr>
        <w:tc>
          <w:tcPr>
            <w:tcW w:w="5353" w:type="dxa"/>
          </w:tcPr>
          <w:p w14:paraId="35D5D937" w14:textId="77777777" w:rsidR="00EF0D4F" w:rsidRPr="004B717F" w:rsidRDefault="00EF0D4F" w:rsidP="00DC3C7E">
            <w:pPr>
              <w:spacing w:line="300" w:lineRule="exact"/>
              <w:ind w:right="-90"/>
              <w:rPr>
                <w:sz w:val="8"/>
                <w:szCs w:val="8"/>
              </w:rPr>
            </w:pPr>
          </w:p>
        </w:tc>
        <w:tc>
          <w:tcPr>
            <w:tcW w:w="1559" w:type="dxa"/>
          </w:tcPr>
          <w:p w14:paraId="67FAEF84" w14:textId="77777777" w:rsidR="00EF0D4F" w:rsidRPr="004B717F" w:rsidRDefault="00EF0D4F" w:rsidP="00DC3C7E">
            <w:pPr>
              <w:spacing w:line="300" w:lineRule="exact"/>
              <w:ind w:right="-181"/>
              <w:rPr>
                <w:sz w:val="8"/>
                <w:szCs w:val="8"/>
              </w:rPr>
            </w:pPr>
          </w:p>
        </w:tc>
        <w:tc>
          <w:tcPr>
            <w:tcW w:w="1560" w:type="dxa"/>
          </w:tcPr>
          <w:p w14:paraId="20C3814F" w14:textId="77777777" w:rsidR="00EF0D4F" w:rsidRPr="004B717F" w:rsidRDefault="00EF0D4F" w:rsidP="00DC3C7E">
            <w:pPr>
              <w:spacing w:line="300" w:lineRule="exact"/>
              <w:ind w:right="-181"/>
              <w:rPr>
                <w:sz w:val="8"/>
                <w:szCs w:val="8"/>
              </w:rPr>
            </w:pPr>
          </w:p>
        </w:tc>
        <w:tc>
          <w:tcPr>
            <w:tcW w:w="1559" w:type="dxa"/>
          </w:tcPr>
          <w:p w14:paraId="07446BD3" w14:textId="77777777" w:rsidR="00EF0D4F" w:rsidRPr="004B717F" w:rsidRDefault="00EF0D4F" w:rsidP="00DC3C7E">
            <w:pPr>
              <w:spacing w:line="300" w:lineRule="exact"/>
              <w:ind w:right="-181"/>
              <w:rPr>
                <w:sz w:val="8"/>
                <w:szCs w:val="8"/>
              </w:rPr>
            </w:pPr>
          </w:p>
        </w:tc>
      </w:tr>
      <w:tr w:rsidR="00D920AC" w:rsidRPr="004B717F" w14:paraId="3ABD3538" w14:textId="77777777" w:rsidTr="00EF0D4F">
        <w:tc>
          <w:tcPr>
            <w:tcW w:w="5353" w:type="dxa"/>
          </w:tcPr>
          <w:p w14:paraId="1B566D6E" w14:textId="77777777" w:rsidR="00D920AC" w:rsidRPr="004B717F" w:rsidRDefault="00D920AC" w:rsidP="00D920AC">
            <w:pPr>
              <w:tabs>
                <w:tab w:val="left" w:pos="175"/>
                <w:tab w:val="left" w:pos="42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บริษัทในกลุ่มบริษัท เมืองไทย กรุ๊ป โฮลดิ้ง จำกัด</w:t>
            </w:r>
            <w:r w:rsidRPr="004B717F">
              <w:rPr>
                <w:rFonts w:hint="cs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</w:tcPr>
          <w:p w14:paraId="5DB0D40D" w14:textId="6E704952" w:rsidR="00D920AC" w:rsidRPr="006548FB" w:rsidRDefault="00C34D3E" w:rsidP="00D920AC">
            <w:pPr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11</w:t>
            </w:r>
            <w:r w:rsidR="00D920AC" w:rsidRPr="006548FB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632</w:t>
            </w:r>
          </w:p>
        </w:tc>
        <w:tc>
          <w:tcPr>
            <w:tcW w:w="1560" w:type="dxa"/>
          </w:tcPr>
          <w:p w14:paraId="63C3CE50" w14:textId="65229495" w:rsidR="00D920AC" w:rsidRPr="006548FB" w:rsidRDefault="00D920AC" w:rsidP="00D920AC">
            <w:pPr>
              <w:jc w:val="center"/>
              <w:rPr>
                <w:sz w:val="26"/>
                <w:szCs w:val="26"/>
              </w:rPr>
            </w:pPr>
            <w:r w:rsidRPr="006548FB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186</w:t>
            </w:r>
            <w:r w:rsidRPr="006548FB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69CEB9DD" w14:textId="78A775F4" w:rsidR="00D920AC" w:rsidRPr="006548FB" w:rsidRDefault="00C34D3E" w:rsidP="00D920AC">
            <w:pPr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D920AC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554</w:t>
            </w:r>
          </w:p>
        </w:tc>
      </w:tr>
    </w:tbl>
    <w:p w14:paraId="07AF6855" w14:textId="77777777" w:rsidR="00925BF3" w:rsidRPr="004B717F" w:rsidRDefault="00925BF3" w:rsidP="00925BF3"/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353"/>
        <w:gridCol w:w="1559"/>
        <w:gridCol w:w="1560"/>
        <w:gridCol w:w="1559"/>
      </w:tblGrid>
      <w:tr w:rsidR="00925BF3" w:rsidRPr="004B717F" w14:paraId="31C8E1AD" w14:textId="77777777" w:rsidTr="00925BF3">
        <w:trPr>
          <w:cantSplit/>
        </w:trPr>
        <w:tc>
          <w:tcPr>
            <w:tcW w:w="5353" w:type="dxa"/>
            <w:vAlign w:val="center"/>
          </w:tcPr>
          <w:p w14:paraId="6F424730" w14:textId="55D6073B" w:rsidR="00925BF3" w:rsidRPr="004B717F" w:rsidRDefault="00925BF3" w:rsidP="00257541">
            <w:pPr>
              <w:spacing w:line="300" w:lineRule="exact"/>
              <w:ind w:left="15" w:right="-181"/>
              <w:rPr>
                <w:color w:val="FF0000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5CB1F31F" w14:textId="77777777" w:rsidR="00925BF3" w:rsidRPr="004B717F" w:rsidRDefault="00925BF3" w:rsidP="00925BF3">
            <w:pPr>
              <w:spacing w:line="300" w:lineRule="exact"/>
              <w:ind w:left="-108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25BF3" w:rsidRPr="004B717F" w14:paraId="66FEB4BA" w14:textId="77777777" w:rsidTr="00925BF3">
        <w:trPr>
          <w:cantSplit/>
        </w:trPr>
        <w:tc>
          <w:tcPr>
            <w:tcW w:w="5353" w:type="dxa"/>
            <w:vAlign w:val="center"/>
          </w:tcPr>
          <w:p w14:paraId="02867588" w14:textId="77777777" w:rsidR="00925BF3" w:rsidRPr="004B717F" w:rsidRDefault="00925BF3" w:rsidP="00925BF3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7B57810C" w14:textId="77777777" w:rsidR="00925BF3" w:rsidRPr="004B717F" w:rsidRDefault="00925BF3" w:rsidP="00925BF3">
            <w:pPr>
              <w:tabs>
                <w:tab w:val="left" w:pos="34"/>
                <w:tab w:val="center" w:pos="2160"/>
                <w:tab w:val="right" w:pos="4462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งบกระแสเงินสด</w:t>
            </w:r>
          </w:p>
        </w:tc>
      </w:tr>
      <w:tr w:rsidR="00925BF3" w:rsidRPr="004B717F" w14:paraId="67711FF2" w14:textId="77777777" w:rsidTr="00925BF3">
        <w:trPr>
          <w:cantSplit/>
        </w:trPr>
        <w:tc>
          <w:tcPr>
            <w:tcW w:w="5353" w:type="dxa"/>
            <w:vAlign w:val="center"/>
          </w:tcPr>
          <w:p w14:paraId="54682ECB" w14:textId="77777777" w:rsidR="00925BF3" w:rsidRPr="004B717F" w:rsidRDefault="00925BF3" w:rsidP="00925BF3">
            <w:pPr>
              <w:spacing w:line="300" w:lineRule="exact"/>
              <w:ind w:right="-181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3BD7F8D0" w14:textId="5577FB85" w:rsidR="00925BF3" w:rsidRPr="004B717F" w:rsidRDefault="00925BF3" w:rsidP="007C57D7">
            <w:pPr>
              <w:tabs>
                <w:tab w:val="left" w:pos="-43"/>
                <w:tab w:val="center" w:pos="2160"/>
                <w:tab w:val="right" w:pos="4462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ab/>
            </w:r>
            <w:r w:rsidR="00583730" w:rsidRPr="00AF494C">
              <w:rPr>
                <w:sz w:val="26"/>
                <w:szCs w:val="26"/>
                <w:u w:val="single"/>
                <w:cs/>
              </w:rPr>
              <w:t>สำหรับ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>งวดหกเดือน</w:t>
            </w:r>
            <w:r w:rsidR="00583730" w:rsidRPr="00AF494C">
              <w:rPr>
                <w:sz w:val="26"/>
                <w:szCs w:val="26"/>
                <w:u w:val="single"/>
                <w:cs/>
              </w:rPr>
              <w:t>สิ้นสุดวันที่</w:t>
            </w:r>
            <w:r w:rsidR="00583730"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="00583730">
              <w:rPr>
                <w:sz w:val="26"/>
                <w:szCs w:val="26"/>
                <w:u w:val="single"/>
                <w:cs/>
              </w:rPr>
              <w:t xml:space="preserve"> </w:t>
            </w:r>
            <w:r w:rsidR="00583730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="00583730"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925BF3" w:rsidRPr="004B717F" w14:paraId="3A62ED95" w14:textId="77777777" w:rsidTr="00925BF3">
        <w:trPr>
          <w:cantSplit/>
        </w:trPr>
        <w:tc>
          <w:tcPr>
            <w:tcW w:w="5353" w:type="dxa"/>
            <w:vAlign w:val="center"/>
          </w:tcPr>
          <w:p w14:paraId="79E385B1" w14:textId="77777777" w:rsidR="00925BF3" w:rsidRPr="004B717F" w:rsidRDefault="00925BF3" w:rsidP="00925BF3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288CBE07" w14:textId="77777777" w:rsidR="00925BF3" w:rsidRPr="004B717F" w:rsidRDefault="00925BF3" w:rsidP="00925BF3">
            <w:pPr>
              <w:tabs>
                <w:tab w:val="left" w:pos="-43"/>
                <w:tab w:val="center" w:pos="2160"/>
                <w:tab w:val="right" w:pos="4462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(ไม่ได้ตรวจสอบ)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925BF3" w:rsidRPr="004B717F" w14:paraId="25B0D968" w14:textId="77777777" w:rsidTr="00925BF3">
        <w:trPr>
          <w:cantSplit/>
        </w:trPr>
        <w:tc>
          <w:tcPr>
            <w:tcW w:w="5353" w:type="dxa"/>
            <w:vAlign w:val="center"/>
          </w:tcPr>
          <w:p w14:paraId="00413B35" w14:textId="77777777" w:rsidR="00925BF3" w:rsidRPr="004B717F" w:rsidRDefault="00925BF3" w:rsidP="00925BF3">
            <w:pPr>
              <w:spacing w:line="300" w:lineRule="exact"/>
              <w:ind w:right="-181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891E11" w14:textId="77777777" w:rsidR="00925BF3" w:rsidRPr="004B717F" w:rsidRDefault="00925BF3" w:rsidP="00925BF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เงินสดสุทธิจาก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กิจกรรมดำเนินงาน</w:t>
            </w:r>
          </w:p>
        </w:tc>
        <w:tc>
          <w:tcPr>
            <w:tcW w:w="1560" w:type="dxa"/>
            <w:vAlign w:val="bottom"/>
          </w:tcPr>
          <w:p w14:paraId="64536CC2" w14:textId="77777777" w:rsidR="00925BF3" w:rsidRPr="004B717F" w:rsidRDefault="00925BF3" w:rsidP="00925BF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เงินสดสุทธิจาก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กิจกรรมลงทุน</w:t>
            </w:r>
          </w:p>
        </w:tc>
        <w:tc>
          <w:tcPr>
            <w:tcW w:w="1559" w:type="dxa"/>
            <w:vAlign w:val="bottom"/>
          </w:tcPr>
          <w:p w14:paraId="6F803CFE" w14:textId="77777777" w:rsidR="00925BF3" w:rsidRPr="004B717F" w:rsidRDefault="00925BF3" w:rsidP="00925BF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เงินสดสุทธิจาก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กิจกรรมจัดหาเงิน</w:t>
            </w:r>
          </w:p>
        </w:tc>
      </w:tr>
      <w:tr w:rsidR="00925BF3" w:rsidRPr="004B717F" w14:paraId="6DCEA185" w14:textId="77777777" w:rsidTr="00925BF3">
        <w:trPr>
          <w:trHeight w:hRule="exact" w:val="113"/>
        </w:trPr>
        <w:tc>
          <w:tcPr>
            <w:tcW w:w="5353" w:type="dxa"/>
          </w:tcPr>
          <w:p w14:paraId="0C912B73" w14:textId="77777777" w:rsidR="00925BF3" w:rsidRPr="004B717F" w:rsidRDefault="00925BF3" w:rsidP="00925BF3">
            <w:pPr>
              <w:spacing w:line="300" w:lineRule="exact"/>
              <w:ind w:right="-90"/>
              <w:rPr>
                <w:sz w:val="8"/>
                <w:szCs w:val="8"/>
              </w:rPr>
            </w:pPr>
          </w:p>
        </w:tc>
        <w:tc>
          <w:tcPr>
            <w:tcW w:w="1559" w:type="dxa"/>
          </w:tcPr>
          <w:p w14:paraId="383C84E3" w14:textId="77777777" w:rsidR="00925BF3" w:rsidRPr="004B717F" w:rsidRDefault="00925BF3" w:rsidP="00925BF3">
            <w:pPr>
              <w:spacing w:line="300" w:lineRule="exact"/>
              <w:ind w:right="-181"/>
              <w:rPr>
                <w:sz w:val="8"/>
                <w:szCs w:val="8"/>
              </w:rPr>
            </w:pPr>
          </w:p>
        </w:tc>
        <w:tc>
          <w:tcPr>
            <w:tcW w:w="1560" w:type="dxa"/>
          </w:tcPr>
          <w:p w14:paraId="04C2D574" w14:textId="77777777" w:rsidR="00925BF3" w:rsidRPr="004B717F" w:rsidRDefault="00925BF3" w:rsidP="00925BF3">
            <w:pPr>
              <w:spacing w:line="300" w:lineRule="exact"/>
              <w:ind w:right="-181"/>
              <w:rPr>
                <w:sz w:val="8"/>
                <w:szCs w:val="8"/>
              </w:rPr>
            </w:pPr>
          </w:p>
        </w:tc>
        <w:tc>
          <w:tcPr>
            <w:tcW w:w="1559" w:type="dxa"/>
          </w:tcPr>
          <w:p w14:paraId="41838694" w14:textId="77777777" w:rsidR="00925BF3" w:rsidRPr="004B717F" w:rsidRDefault="00925BF3" w:rsidP="00925BF3">
            <w:pPr>
              <w:spacing w:line="300" w:lineRule="exact"/>
              <w:ind w:right="-181"/>
              <w:rPr>
                <w:sz w:val="8"/>
                <w:szCs w:val="8"/>
              </w:rPr>
            </w:pPr>
          </w:p>
        </w:tc>
      </w:tr>
      <w:tr w:rsidR="00346695" w:rsidRPr="004B717F" w14:paraId="58FC7F0E" w14:textId="77777777" w:rsidTr="00925BF3">
        <w:tc>
          <w:tcPr>
            <w:tcW w:w="5353" w:type="dxa"/>
          </w:tcPr>
          <w:p w14:paraId="2B176FA4" w14:textId="77777777" w:rsidR="00346695" w:rsidRPr="004B717F" w:rsidRDefault="00346695" w:rsidP="00346695">
            <w:pPr>
              <w:tabs>
                <w:tab w:val="left" w:pos="175"/>
                <w:tab w:val="left" w:pos="42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บริษัทในกลุ่มบริษัท เมืองไทย กรุ๊ป โฮลดิ้ง จำกัด</w:t>
            </w:r>
            <w:r w:rsidRPr="004B717F">
              <w:rPr>
                <w:rFonts w:hint="cs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</w:tcPr>
          <w:p w14:paraId="3D22B807" w14:textId="49427ECA" w:rsidR="00346695" w:rsidRPr="006548FB" w:rsidRDefault="00C34D3E" w:rsidP="00346695">
            <w:pPr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346695" w:rsidRPr="006548FB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510</w:t>
            </w:r>
          </w:p>
        </w:tc>
        <w:tc>
          <w:tcPr>
            <w:tcW w:w="1560" w:type="dxa"/>
          </w:tcPr>
          <w:p w14:paraId="77FAA906" w14:textId="2AC19D40" w:rsidR="00346695" w:rsidRPr="006548FB" w:rsidRDefault="00346695" w:rsidP="00346695">
            <w:pPr>
              <w:jc w:val="center"/>
              <w:rPr>
                <w:sz w:val="26"/>
                <w:szCs w:val="26"/>
              </w:rPr>
            </w:pPr>
            <w:r w:rsidRPr="006548FB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722</w:t>
            </w:r>
            <w:r w:rsidRPr="006548FB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66334C21" w14:textId="4269BA6C" w:rsidR="00346695" w:rsidRPr="006548FB" w:rsidRDefault="00346695" w:rsidP="00346695">
            <w:pPr>
              <w:jc w:val="center"/>
              <w:rPr>
                <w:sz w:val="26"/>
                <w:szCs w:val="26"/>
              </w:rPr>
            </w:pPr>
            <w:r w:rsidRPr="006548FB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788</w:t>
            </w:r>
            <w:r w:rsidRPr="006548FB">
              <w:rPr>
                <w:sz w:val="26"/>
                <w:szCs w:val="26"/>
                <w:cs/>
              </w:rPr>
              <w:t>)</w:t>
            </w:r>
          </w:p>
        </w:tc>
      </w:tr>
    </w:tbl>
    <w:p w14:paraId="69A31998" w14:textId="77777777" w:rsidR="00697E89" w:rsidRPr="004B717F" w:rsidRDefault="00697E89" w:rsidP="00697E89">
      <w:pPr>
        <w:tabs>
          <w:tab w:val="left" w:pos="112"/>
        </w:tabs>
        <w:spacing w:before="60"/>
        <w:outlineLvl w:val="0"/>
        <w:rPr>
          <w:sz w:val="26"/>
          <w:szCs w:val="26"/>
        </w:rPr>
      </w:pPr>
      <w:r w:rsidRPr="004B717F">
        <w:rPr>
          <w:sz w:val="22"/>
          <w:szCs w:val="22"/>
          <w:cs/>
        </w:rPr>
        <w:t>*</w:t>
      </w:r>
      <w:r w:rsidRPr="004B717F">
        <w:rPr>
          <w:rFonts w:hint="cs"/>
          <w:sz w:val="22"/>
          <w:szCs w:val="22"/>
          <w:cs/>
        </w:rPr>
        <w:t xml:space="preserve"> </w:t>
      </w:r>
      <w:r w:rsidRPr="004B717F">
        <w:rPr>
          <w:sz w:val="22"/>
          <w:szCs w:val="22"/>
          <w:cs/>
        </w:rPr>
        <w:t>ส่วนใหญ่</w:t>
      </w:r>
      <w:r w:rsidRPr="004B717F">
        <w:rPr>
          <w:rFonts w:hint="cs"/>
          <w:sz w:val="22"/>
          <w:szCs w:val="22"/>
          <w:cs/>
        </w:rPr>
        <w:t>เกิด</w:t>
      </w:r>
      <w:r w:rsidRPr="004B717F">
        <w:rPr>
          <w:sz w:val="22"/>
          <w:szCs w:val="22"/>
          <w:cs/>
        </w:rPr>
        <w:t>จาก บมจ. เมืองไทยประกันชีวิต</w:t>
      </w:r>
    </w:p>
    <w:p w14:paraId="465E0199" w14:textId="77777777" w:rsidR="00A839EA" w:rsidRPr="004B717F" w:rsidRDefault="00A839EA" w:rsidP="00346695">
      <w:pPr>
        <w:ind w:right="272" w:firstLine="902"/>
        <w:rPr>
          <w:sz w:val="26"/>
          <w:szCs w:val="26"/>
        </w:rPr>
      </w:pPr>
    </w:p>
    <w:p w14:paraId="1F702B2B" w14:textId="0833628D" w:rsidR="00EF0D4F" w:rsidRPr="004B717F" w:rsidRDefault="00C34D3E" w:rsidP="00C34D3E">
      <w:pPr>
        <w:spacing w:after="120"/>
        <w:ind w:left="851" w:right="272"/>
        <w:rPr>
          <w:sz w:val="26"/>
          <w:szCs w:val="26"/>
        </w:rPr>
      </w:pPr>
      <w:r w:rsidRPr="00C34D3E">
        <w:rPr>
          <w:sz w:val="26"/>
          <w:szCs w:val="26"/>
        </w:rPr>
        <w:t>12</w:t>
      </w:r>
      <w:r w:rsidR="00EF0D4F" w:rsidRPr="004B717F">
        <w:rPr>
          <w:sz w:val="26"/>
          <w:szCs w:val="26"/>
          <w:cs/>
        </w:rPr>
        <w:t>.</w:t>
      </w:r>
      <w:r w:rsidRPr="00C34D3E">
        <w:rPr>
          <w:sz w:val="26"/>
          <w:szCs w:val="26"/>
        </w:rPr>
        <w:t>3</w:t>
      </w:r>
      <w:r w:rsidR="00EF0D4F" w:rsidRPr="004B717F">
        <w:rPr>
          <w:sz w:val="26"/>
          <w:szCs w:val="26"/>
          <w:cs/>
        </w:rPr>
        <w:t>.</w:t>
      </w:r>
      <w:r w:rsidRPr="00C34D3E">
        <w:rPr>
          <w:sz w:val="26"/>
          <w:szCs w:val="26"/>
        </w:rPr>
        <w:t>2</w:t>
      </w:r>
      <w:r w:rsidR="00EF0D4F" w:rsidRPr="004B717F">
        <w:rPr>
          <w:sz w:val="26"/>
          <w:szCs w:val="26"/>
          <w:cs/>
        </w:rPr>
        <w:t xml:space="preserve"> ข้อมูลทางการเงินโดยสรุปของบริษัทร่วมที่ไม่มีสาระสำคัญ มีดังนี้</w:t>
      </w: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409"/>
        <w:gridCol w:w="1913"/>
        <w:gridCol w:w="1850"/>
        <w:gridCol w:w="1921"/>
        <w:gridCol w:w="1949"/>
      </w:tblGrid>
      <w:tr w:rsidR="007C3FEB" w:rsidRPr="004B717F" w14:paraId="4DAA83F5" w14:textId="77777777" w:rsidTr="00A10F1D">
        <w:trPr>
          <w:cantSplit/>
        </w:trPr>
        <w:tc>
          <w:tcPr>
            <w:tcW w:w="2409" w:type="dxa"/>
            <w:vAlign w:val="center"/>
          </w:tcPr>
          <w:p w14:paraId="2D34C945" w14:textId="79B704F0" w:rsidR="007C3FEB" w:rsidRPr="004B717F" w:rsidRDefault="007C3FEB" w:rsidP="00257541">
            <w:pPr>
              <w:spacing w:line="300" w:lineRule="exact"/>
              <w:ind w:right="-181"/>
              <w:rPr>
                <w:color w:val="FF0000"/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5D1A1BD4" w14:textId="77777777" w:rsidR="007C3FEB" w:rsidRPr="004B717F" w:rsidRDefault="007C3FEB" w:rsidP="00A10F1D">
            <w:pPr>
              <w:spacing w:line="300" w:lineRule="exact"/>
              <w:ind w:left="-108" w:right="-1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7C3FEB" w:rsidRPr="004B717F" w14:paraId="1CC5E4B2" w14:textId="77777777" w:rsidTr="00A10F1D">
        <w:trPr>
          <w:cantSplit/>
        </w:trPr>
        <w:tc>
          <w:tcPr>
            <w:tcW w:w="2409" w:type="dxa"/>
            <w:vAlign w:val="center"/>
          </w:tcPr>
          <w:p w14:paraId="21953615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74488291" w14:textId="77777777" w:rsidR="007C3FEB" w:rsidRPr="004B717F" w:rsidRDefault="007C3FEB" w:rsidP="00A10F1D">
            <w:pPr>
              <w:tabs>
                <w:tab w:val="left" w:pos="-52"/>
                <w:tab w:val="center" w:pos="3024"/>
                <w:tab w:val="right" w:pos="588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งบ</w:t>
            </w:r>
            <w:r w:rsidRPr="004B717F">
              <w:rPr>
                <w:rFonts w:hint="cs"/>
                <w:sz w:val="26"/>
                <w:szCs w:val="26"/>
                <w:cs/>
              </w:rPr>
              <w:t>กำไรขาดทุนและ</w:t>
            </w:r>
            <w:r w:rsidRPr="004B717F">
              <w:rPr>
                <w:sz w:val="26"/>
                <w:szCs w:val="26"/>
                <w:cs/>
              </w:rPr>
              <w:t>กำไรขาดทุนเบ็ดเสร็จ</w:t>
            </w:r>
            <w:r w:rsidRPr="004B717F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</w:tr>
      <w:tr w:rsidR="007C3FEB" w:rsidRPr="004B717F" w14:paraId="14B08A3E" w14:textId="77777777" w:rsidTr="00A10F1D">
        <w:trPr>
          <w:cantSplit/>
        </w:trPr>
        <w:tc>
          <w:tcPr>
            <w:tcW w:w="2409" w:type="dxa"/>
            <w:vAlign w:val="center"/>
          </w:tcPr>
          <w:p w14:paraId="6EE3496B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20847606" w14:textId="7CBD2296" w:rsidR="007C3FEB" w:rsidRPr="004B717F" w:rsidRDefault="007C3FEB" w:rsidP="002D7094">
            <w:pPr>
              <w:tabs>
                <w:tab w:val="left" w:pos="57"/>
                <w:tab w:val="center" w:pos="3657"/>
                <w:tab w:val="right" w:pos="7347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346695" w:rsidRPr="00AF494C">
              <w:rPr>
                <w:sz w:val="26"/>
                <w:szCs w:val="26"/>
                <w:u w:val="single"/>
                <w:cs/>
              </w:rPr>
              <w:t>สำหรับ</w:t>
            </w:r>
            <w:r w:rsidR="00346695">
              <w:rPr>
                <w:rFonts w:hint="cs"/>
                <w:sz w:val="26"/>
                <w:szCs w:val="26"/>
                <w:u w:val="single"/>
                <w:cs/>
              </w:rPr>
              <w:t>งวดสามเดือน</w:t>
            </w:r>
            <w:r w:rsidR="00346695" w:rsidRPr="00AF494C">
              <w:rPr>
                <w:sz w:val="26"/>
                <w:szCs w:val="26"/>
                <w:u w:val="single"/>
                <w:cs/>
              </w:rPr>
              <w:t>สิ้นสุดวันที่</w:t>
            </w:r>
            <w:r w:rsidR="00346695"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="00346695">
              <w:rPr>
                <w:sz w:val="26"/>
                <w:szCs w:val="26"/>
                <w:u w:val="single"/>
                <w:cs/>
              </w:rPr>
              <w:t xml:space="preserve"> </w:t>
            </w:r>
            <w:r w:rsidR="00346695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7C3FEB" w:rsidRPr="004B717F" w14:paraId="795B3A5D" w14:textId="77777777" w:rsidTr="00A10F1D">
        <w:trPr>
          <w:cantSplit/>
        </w:trPr>
        <w:tc>
          <w:tcPr>
            <w:tcW w:w="2409" w:type="dxa"/>
            <w:vAlign w:val="center"/>
          </w:tcPr>
          <w:p w14:paraId="53B419A1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3763" w:type="dxa"/>
            <w:gridSpan w:val="2"/>
            <w:vAlign w:val="center"/>
          </w:tcPr>
          <w:p w14:paraId="3F481CAA" w14:textId="61DCD2A5" w:rsidR="007C3FEB" w:rsidRPr="004B717F" w:rsidRDefault="007C3FEB" w:rsidP="00A10F1D">
            <w:pPr>
              <w:tabs>
                <w:tab w:val="left" w:pos="34"/>
                <w:tab w:val="center" w:pos="1735"/>
                <w:tab w:val="right" w:pos="3612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2565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3870" w:type="dxa"/>
            <w:gridSpan w:val="2"/>
            <w:vAlign w:val="center"/>
          </w:tcPr>
          <w:p w14:paraId="4C80842B" w14:textId="17673AC9" w:rsidR="007C3FEB" w:rsidRPr="004B717F" w:rsidRDefault="007C3FEB" w:rsidP="00A10F1D">
            <w:pPr>
              <w:tabs>
                <w:tab w:val="left" w:pos="16"/>
                <w:tab w:val="center" w:pos="1734"/>
                <w:tab w:val="left" w:pos="3580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7C3FEB" w:rsidRPr="004B717F" w14:paraId="748C1ADB" w14:textId="77777777" w:rsidTr="00A10F1D">
        <w:trPr>
          <w:cantSplit/>
        </w:trPr>
        <w:tc>
          <w:tcPr>
            <w:tcW w:w="2409" w:type="dxa"/>
            <w:vAlign w:val="center"/>
          </w:tcPr>
          <w:p w14:paraId="3BDAEC55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58A95E1B" w14:textId="77777777" w:rsidR="007C3FEB" w:rsidRPr="004B717F" w:rsidRDefault="007C3FEB" w:rsidP="00A10F1D">
            <w:pPr>
              <w:tabs>
                <w:tab w:val="left" w:pos="34"/>
                <w:tab w:val="center" w:pos="3745"/>
                <w:tab w:val="right" w:pos="7340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(ไม่ได้ตรวจสอบ)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7C3FEB" w:rsidRPr="004B717F" w14:paraId="4C4A422E" w14:textId="77777777" w:rsidTr="00A10F1D">
        <w:trPr>
          <w:cantSplit/>
        </w:trPr>
        <w:tc>
          <w:tcPr>
            <w:tcW w:w="2409" w:type="dxa"/>
            <w:vAlign w:val="center"/>
          </w:tcPr>
          <w:p w14:paraId="3DEF36B9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14:paraId="1D133817" w14:textId="77777777" w:rsidR="007C3FEB" w:rsidRPr="004B717F" w:rsidRDefault="007C3FEB" w:rsidP="00A10F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  <w:tc>
          <w:tcPr>
            <w:tcW w:w="1850" w:type="dxa"/>
            <w:vAlign w:val="bottom"/>
          </w:tcPr>
          <w:p w14:paraId="055B9EE1" w14:textId="77777777" w:rsidR="007C3FEB" w:rsidRPr="004B717F" w:rsidRDefault="007C3FEB" w:rsidP="00A10F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กำไรขาดทุน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เบ็ดเสร็จรวม</w:t>
            </w:r>
          </w:p>
        </w:tc>
        <w:tc>
          <w:tcPr>
            <w:tcW w:w="1921" w:type="dxa"/>
            <w:vAlign w:val="bottom"/>
          </w:tcPr>
          <w:p w14:paraId="26EACD05" w14:textId="77777777" w:rsidR="007C3FEB" w:rsidRPr="004B717F" w:rsidRDefault="007C3FEB" w:rsidP="00A10F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  <w:tc>
          <w:tcPr>
            <w:tcW w:w="1949" w:type="dxa"/>
            <w:vAlign w:val="bottom"/>
          </w:tcPr>
          <w:p w14:paraId="18C803E6" w14:textId="77777777" w:rsidR="007C3FEB" w:rsidRPr="004B717F" w:rsidRDefault="007C3FEB" w:rsidP="00A10F1D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กำไรขาดทุน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เบ็ดเสร็จรวม</w:t>
            </w:r>
          </w:p>
        </w:tc>
      </w:tr>
      <w:tr w:rsidR="007C3FEB" w:rsidRPr="004B717F" w14:paraId="190B7B57" w14:textId="77777777" w:rsidTr="00A10F1D">
        <w:trPr>
          <w:trHeight w:hRule="exact" w:val="113"/>
        </w:trPr>
        <w:tc>
          <w:tcPr>
            <w:tcW w:w="2409" w:type="dxa"/>
          </w:tcPr>
          <w:p w14:paraId="57D9BE51" w14:textId="77777777" w:rsidR="007C3FEB" w:rsidRPr="004B717F" w:rsidRDefault="007C3FEB" w:rsidP="00A10F1D">
            <w:pPr>
              <w:spacing w:line="300" w:lineRule="exact"/>
              <w:ind w:right="-90"/>
              <w:rPr>
                <w:sz w:val="8"/>
                <w:szCs w:val="8"/>
              </w:rPr>
            </w:pPr>
          </w:p>
        </w:tc>
        <w:tc>
          <w:tcPr>
            <w:tcW w:w="1913" w:type="dxa"/>
          </w:tcPr>
          <w:p w14:paraId="576720EF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  <w:tc>
          <w:tcPr>
            <w:tcW w:w="1850" w:type="dxa"/>
          </w:tcPr>
          <w:p w14:paraId="2A67662A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  <w:tc>
          <w:tcPr>
            <w:tcW w:w="1921" w:type="dxa"/>
          </w:tcPr>
          <w:p w14:paraId="5BC71DF7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  <w:tc>
          <w:tcPr>
            <w:tcW w:w="1949" w:type="dxa"/>
          </w:tcPr>
          <w:p w14:paraId="00D57C3A" w14:textId="77777777" w:rsidR="007C3FEB" w:rsidRPr="004B717F" w:rsidRDefault="007C3FEB" w:rsidP="00A10F1D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</w:tr>
      <w:tr w:rsidR="00C03002" w:rsidRPr="004B717F" w14:paraId="68E50758" w14:textId="77777777" w:rsidTr="00A10F1D">
        <w:tc>
          <w:tcPr>
            <w:tcW w:w="2409" w:type="dxa"/>
          </w:tcPr>
          <w:p w14:paraId="688769E8" w14:textId="77777777" w:rsidR="00C03002" w:rsidRPr="004B717F" w:rsidRDefault="00C03002" w:rsidP="00C03002">
            <w:pPr>
              <w:tabs>
                <w:tab w:val="left" w:pos="180"/>
                <w:tab w:val="left" w:pos="42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บริษัท</w:t>
            </w:r>
            <w:r w:rsidRPr="004B717F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913" w:type="dxa"/>
          </w:tcPr>
          <w:p w14:paraId="2DF6E28E" w14:textId="297BDC89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406</w:t>
            </w:r>
          </w:p>
        </w:tc>
        <w:tc>
          <w:tcPr>
            <w:tcW w:w="1850" w:type="dxa"/>
          </w:tcPr>
          <w:p w14:paraId="735E27B7" w14:textId="02CC860F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431</w:t>
            </w:r>
          </w:p>
        </w:tc>
        <w:tc>
          <w:tcPr>
            <w:tcW w:w="1921" w:type="dxa"/>
          </w:tcPr>
          <w:p w14:paraId="7E269847" w14:textId="76FCB2A3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245</w:t>
            </w:r>
          </w:p>
        </w:tc>
        <w:tc>
          <w:tcPr>
            <w:tcW w:w="1949" w:type="dxa"/>
          </w:tcPr>
          <w:p w14:paraId="29ACE54A" w14:textId="4E7BE3CA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253</w:t>
            </w:r>
          </w:p>
        </w:tc>
      </w:tr>
    </w:tbl>
    <w:p w14:paraId="3557B567" w14:textId="77777777" w:rsidR="002D7094" w:rsidRDefault="002D7094" w:rsidP="00C34D3E">
      <w:pPr>
        <w:ind w:right="272" w:firstLine="902"/>
        <w:rPr>
          <w:sz w:val="26"/>
          <w:szCs w:val="26"/>
          <w:cs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409"/>
        <w:gridCol w:w="1913"/>
        <w:gridCol w:w="1850"/>
        <w:gridCol w:w="1921"/>
        <w:gridCol w:w="1949"/>
      </w:tblGrid>
      <w:tr w:rsidR="00346695" w:rsidRPr="004B717F" w14:paraId="426E23D9" w14:textId="77777777" w:rsidTr="00716B63">
        <w:trPr>
          <w:cantSplit/>
        </w:trPr>
        <w:tc>
          <w:tcPr>
            <w:tcW w:w="2409" w:type="dxa"/>
            <w:vAlign w:val="center"/>
          </w:tcPr>
          <w:p w14:paraId="00D7029E" w14:textId="302E33E1" w:rsidR="00346695" w:rsidRPr="004B717F" w:rsidRDefault="00346695" w:rsidP="00716B63">
            <w:pPr>
              <w:spacing w:line="300" w:lineRule="exact"/>
              <w:ind w:right="-181"/>
              <w:rPr>
                <w:color w:val="FF0000"/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538C24D7" w14:textId="77777777" w:rsidR="00346695" w:rsidRPr="004B717F" w:rsidRDefault="00346695" w:rsidP="00716B63">
            <w:pPr>
              <w:spacing w:line="300" w:lineRule="exact"/>
              <w:ind w:left="-108" w:right="-1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46695" w:rsidRPr="004B717F" w14:paraId="5A2B8CEB" w14:textId="77777777" w:rsidTr="00716B63">
        <w:trPr>
          <w:cantSplit/>
        </w:trPr>
        <w:tc>
          <w:tcPr>
            <w:tcW w:w="2409" w:type="dxa"/>
            <w:vAlign w:val="center"/>
          </w:tcPr>
          <w:p w14:paraId="166215AD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4BE63928" w14:textId="77777777" w:rsidR="00346695" w:rsidRPr="004B717F" w:rsidRDefault="00346695" w:rsidP="00716B63">
            <w:pPr>
              <w:tabs>
                <w:tab w:val="left" w:pos="-52"/>
                <w:tab w:val="center" w:pos="3024"/>
                <w:tab w:val="right" w:pos="588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งบ</w:t>
            </w:r>
            <w:r w:rsidRPr="004B717F">
              <w:rPr>
                <w:rFonts w:hint="cs"/>
                <w:sz w:val="26"/>
                <w:szCs w:val="26"/>
                <w:cs/>
              </w:rPr>
              <w:t>กำไรขาดทุนและ</w:t>
            </w:r>
            <w:r w:rsidRPr="004B717F">
              <w:rPr>
                <w:sz w:val="26"/>
                <w:szCs w:val="26"/>
                <w:cs/>
              </w:rPr>
              <w:t>กำไรขาดทุนเบ็ดเสร็จ</w:t>
            </w:r>
            <w:r w:rsidRPr="004B717F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</w:tr>
      <w:tr w:rsidR="00346695" w:rsidRPr="004B717F" w14:paraId="04FC553E" w14:textId="77777777" w:rsidTr="00716B63">
        <w:trPr>
          <w:cantSplit/>
        </w:trPr>
        <w:tc>
          <w:tcPr>
            <w:tcW w:w="2409" w:type="dxa"/>
            <w:vAlign w:val="center"/>
          </w:tcPr>
          <w:p w14:paraId="53CA07F5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08A03420" w14:textId="119873E2" w:rsidR="00346695" w:rsidRPr="004B717F" w:rsidRDefault="00346695" w:rsidP="00716B63">
            <w:pPr>
              <w:tabs>
                <w:tab w:val="left" w:pos="57"/>
                <w:tab w:val="center" w:pos="3657"/>
                <w:tab w:val="right" w:pos="7347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AF494C">
              <w:rPr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งวดหกเดือน</w:t>
            </w:r>
            <w:r w:rsidRPr="00AF494C">
              <w:rPr>
                <w:sz w:val="26"/>
                <w:szCs w:val="26"/>
                <w:u w:val="single"/>
                <w:cs/>
              </w:rPr>
              <w:t>สิ้นสุดวันที่</w:t>
            </w:r>
            <w:r w:rsidRPr="00AF494C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>
              <w:rPr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346695" w:rsidRPr="004B717F" w14:paraId="544509A9" w14:textId="77777777" w:rsidTr="00716B63">
        <w:trPr>
          <w:cantSplit/>
        </w:trPr>
        <w:tc>
          <w:tcPr>
            <w:tcW w:w="2409" w:type="dxa"/>
            <w:vAlign w:val="center"/>
          </w:tcPr>
          <w:p w14:paraId="5F5EE60A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3763" w:type="dxa"/>
            <w:gridSpan w:val="2"/>
            <w:vAlign w:val="center"/>
          </w:tcPr>
          <w:p w14:paraId="56AC0884" w14:textId="25EE58DE" w:rsidR="00346695" w:rsidRPr="004B717F" w:rsidRDefault="00346695" w:rsidP="00716B63">
            <w:pPr>
              <w:tabs>
                <w:tab w:val="left" w:pos="34"/>
                <w:tab w:val="center" w:pos="1735"/>
                <w:tab w:val="right" w:pos="3612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2565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3870" w:type="dxa"/>
            <w:gridSpan w:val="2"/>
            <w:vAlign w:val="center"/>
          </w:tcPr>
          <w:p w14:paraId="20CF8599" w14:textId="35620548" w:rsidR="00346695" w:rsidRPr="004B717F" w:rsidRDefault="00346695" w:rsidP="00716B63">
            <w:pPr>
              <w:tabs>
                <w:tab w:val="left" w:pos="16"/>
                <w:tab w:val="center" w:pos="1734"/>
                <w:tab w:val="left" w:pos="3580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346695" w:rsidRPr="004B717F" w14:paraId="1DE55DC4" w14:textId="77777777" w:rsidTr="00716B63">
        <w:trPr>
          <w:cantSplit/>
        </w:trPr>
        <w:tc>
          <w:tcPr>
            <w:tcW w:w="2409" w:type="dxa"/>
            <w:vAlign w:val="center"/>
          </w:tcPr>
          <w:p w14:paraId="77907261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  <w:gridSpan w:val="4"/>
            <w:vAlign w:val="center"/>
          </w:tcPr>
          <w:p w14:paraId="7B80F935" w14:textId="77777777" w:rsidR="00346695" w:rsidRPr="004B717F" w:rsidRDefault="00346695" w:rsidP="00716B63">
            <w:pPr>
              <w:tabs>
                <w:tab w:val="left" w:pos="34"/>
                <w:tab w:val="center" w:pos="3745"/>
                <w:tab w:val="right" w:pos="7340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(ไม่ได้ตรวจสอบ)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</w:tr>
      <w:tr w:rsidR="00346695" w:rsidRPr="004B717F" w14:paraId="32B25E19" w14:textId="77777777" w:rsidTr="00716B63">
        <w:trPr>
          <w:cantSplit/>
        </w:trPr>
        <w:tc>
          <w:tcPr>
            <w:tcW w:w="2409" w:type="dxa"/>
            <w:vAlign w:val="center"/>
          </w:tcPr>
          <w:p w14:paraId="034AF742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14:paraId="6DFC444A" w14:textId="77777777" w:rsidR="00346695" w:rsidRPr="004B717F" w:rsidRDefault="00346695" w:rsidP="00716B6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  <w:tc>
          <w:tcPr>
            <w:tcW w:w="1850" w:type="dxa"/>
            <w:vAlign w:val="bottom"/>
          </w:tcPr>
          <w:p w14:paraId="01D4B643" w14:textId="77777777" w:rsidR="00346695" w:rsidRPr="004B717F" w:rsidRDefault="00346695" w:rsidP="00716B6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กำไรขาดทุน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เบ็ดเสร็จรวม</w:t>
            </w:r>
          </w:p>
        </w:tc>
        <w:tc>
          <w:tcPr>
            <w:tcW w:w="1921" w:type="dxa"/>
            <w:vAlign w:val="bottom"/>
          </w:tcPr>
          <w:p w14:paraId="5860D79E" w14:textId="77777777" w:rsidR="00346695" w:rsidRPr="004B717F" w:rsidRDefault="00346695" w:rsidP="00716B6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กำไรสุทธิ</w:t>
            </w:r>
          </w:p>
        </w:tc>
        <w:tc>
          <w:tcPr>
            <w:tcW w:w="1949" w:type="dxa"/>
            <w:vAlign w:val="bottom"/>
          </w:tcPr>
          <w:p w14:paraId="163CB9D8" w14:textId="77777777" w:rsidR="00346695" w:rsidRPr="004B717F" w:rsidRDefault="00346695" w:rsidP="00716B63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กำไรขาดทุน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เบ็ดเสร็จรวม</w:t>
            </w:r>
          </w:p>
        </w:tc>
      </w:tr>
      <w:tr w:rsidR="00346695" w:rsidRPr="004B717F" w14:paraId="433F2603" w14:textId="77777777" w:rsidTr="00716B63">
        <w:trPr>
          <w:trHeight w:hRule="exact" w:val="113"/>
        </w:trPr>
        <w:tc>
          <w:tcPr>
            <w:tcW w:w="2409" w:type="dxa"/>
          </w:tcPr>
          <w:p w14:paraId="7FD0BB9F" w14:textId="77777777" w:rsidR="00346695" w:rsidRPr="004B717F" w:rsidRDefault="00346695" w:rsidP="00716B63">
            <w:pPr>
              <w:spacing w:line="300" w:lineRule="exact"/>
              <w:ind w:right="-90"/>
              <w:rPr>
                <w:sz w:val="8"/>
                <w:szCs w:val="8"/>
              </w:rPr>
            </w:pPr>
          </w:p>
        </w:tc>
        <w:tc>
          <w:tcPr>
            <w:tcW w:w="1913" w:type="dxa"/>
          </w:tcPr>
          <w:p w14:paraId="05BABB1A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  <w:tc>
          <w:tcPr>
            <w:tcW w:w="1850" w:type="dxa"/>
          </w:tcPr>
          <w:p w14:paraId="67A87D21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  <w:tc>
          <w:tcPr>
            <w:tcW w:w="1921" w:type="dxa"/>
          </w:tcPr>
          <w:p w14:paraId="45D54D07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  <w:tc>
          <w:tcPr>
            <w:tcW w:w="1949" w:type="dxa"/>
          </w:tcPr>
          <w:p w14:paraId="22F8F0EB" w14:textId="77777777" w:rsidR="00346695" w:rsidRPr="004B717F" w:rsidRDefault="00346695" w:rsidP="00716B63">
            <w:pPr>
              <w:spacing w:line="300" w:lineRule="exact"/>
              <w:ind w:right="-181"/>
              <w:jc w:val="center"/>
              <w:rPr>
                <w:sz w:val="8"/>
                <w:szCs w:val="8"/>
              </w:rPr>
            </w:pPr>
          </w:p>
        </w:tc>
      </w:tr>
      <w:tr w:rsidR="00C03002" w:rsidRPr="004B717F" w14:paraId="049DCE74" w14:textId="77777777" w:rsidTr="00716B63">
        <w:tc>
          <w:tcPr>
            <w:tcW w:w="2409" w:type="dxa"/>
          </w:tcPr>
          <w:p w14:paraId="68A2153B" w14:textId="77777777" w:rsidR="00C03002" w:rsidRPr="004B717F" w:rsidRDefault="00C03002" w:rsidP="00C03002">
            <w:pPr>
              <w:tabs>
                <w:tab w:val="left" w:pos="180"/>
                <w:tab w:val="left" w:pos="42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บริษัท</w:t>
            </w:r>
            <w:r w:rsidRPr="004B717F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913" w:type="dxa"/>
          </w:tcPr>
          <w:p w14:paraId="2D1577F7" w14:textId="24989BCE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737</w:t>
            </w:r>
          </w:p>
        </w:tc>
        <w:tc>
          <w:tcPr>
            <w:tcW w:w="1850" w:type="dxa"/>
          </w:tcPr>
          <w:p w14:paraId="2BA7F80D" w14:textId="24776D8A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767</w:t>
            </w:r>
          </w:p>
        </w:tc>
        <w:tc>
          <w:tcPr>
            <w:tcW w:w="1921" w:type="dxa"/>
          </w:tcPr>
          <w:p w14:paraId="65E3E2D6" w14:textId="7B1AEA68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442</w:t>
            </w:r>
          </w:p>
        </w:tc>
        <w:tc>
          <w:tcPr>
            <w:tcW w:w="1949" w:type="dxa"/>
          </w:tcPr>
          <w:p w14:paraId="72821CF5" w14:textId="0F9FF245" w:rsidR="00C03002" w:rsidRPr="00AF494C" w:rsidRDefault="00C34D3E" w:rsidP="00C03002">
            <w:pPr>
              <w:ind w:right="-181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408</w:t>
            </w:r>
          </w:p>
        </w:tc>
      </w:tr>
    </w:tbl>
    <w:p w14:paraId="3505FDE6" w14:textId="55DA8315" w:rsidR="00EF0D4F" w:rsidRPr="004B717F" w:rsidRDefault="002D7094" w:rsidP="0065454B">
      <w:pPr>
        <w:spacing w:before="120" w:after="120"/>
        <w:ind w:right="274" w:firstLine="900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br w:type="page"/>
      </w:r>
      <w:r w:rsidR="00C34D3E" w:rsidRPr="00C34D3E">
        <w:rPr>
          <w:sz w:val="26"/>
          <w:szCs w:val="26"/>
        </w:rPr>
        <w:lastRenderedPageBreak/>
        <w:t>12</w:t>
      </w:r>
      <w:r w:rsidR="00A9762F"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3</w:t>
      </w:r>
      <w:r w:rsidR="00A9762F"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3</w:t>
      </w:r>
      <w:r w:rsidR="00EF0D4F" w:rsidRPr="004B717F">
        <w:rPr>
          <w:rFonts w:hint="cs"/>
          <w:sz w:val="26"/>
          <w:szCs w:val="26"/>
          <w:cs/>
        </w:rPr>
        <w:t xml:space="preserve"> การเปิดเผย</w:t>
      </w:r>
      <w:r w:rsidR="00EF0D4F" w:rsidRPr="004B717F">
        <w:rPr>
          <w:sz w:val="26"/>
          <w:szCs w:val="26"/>
          <w:cs/>
        </w:rPr>
        <w:t>งบกระแสเงินสดของบริษัทบริหารสินทรัพย์</w:t>
      </w:r>
    </w:p>
    <w:p w14:paraId="41EA3E84" w14:textId="77777777" w:rsidR="002D43C7" w:rsidRPr="004B717F" w:rsidRDefault="002D43C7" w:rsidP="00EF0D4F">
      <w:pPr>
        <w:jc w:val="center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บริษัท บริหารสินทรัพย์เพทาย จำกัด</w:t>
      </w:r>
    </w:p>
    <w:p w14:paraId="526D1F40" w14:textId="77777777" w:rsidR="002D43C7" w:rsidRPr="004B717F" w:rsidRDefault="002D43C7" w:rsidP="001461D7">
      <w:pPr>
        <w:jc w:val="center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งบกระแสเงินสด</w:t>
      </w:r>
    </w:p>
    <w:p w14:paraId="3F54B729" w14:textId="44751E9A" w:rsidR="0039317C" w:rsidRPr="004B717F" w:rsidRDefault="00DB040B" w:rsidP="0039317C">
      <w:pPr>
        <w:spacing w:after="120"/>
        <w:jc w:val="center"/>
        <w:rPr>
          <w:sz w:val="26"/>
          <w:szCs w:val="26"/>
        </w:rPr>
      </w:pPr>
      <w:r>
        <w:rPr>
          <w:sz w:val="26"/>
          <w:szCs w:val="26"/>
          <w:cs/>
        </w:rPr>
        <w:t xml:space="preserve">สำหรับงวดหกเดือนสิ้นสุดวันที่ </w:t>
      </w:r>
      <w:r w:rsidR="00C34D3E" w:rsidRPr="00C34D3E">
        <w:rPr>
          <w:sz w:val="26"/>
          <w:szCs w:val="26"/>
        </w:rPr>
        <w:t>30</w:t>
      </w:r>
      <w:r w:rsidRPr="00DB040B">
        <w:rPr>
          <w:sz w:val="26"/>
          <w:szCs w:val="26"/>
          <w:cs/>
        </w:rPr>
        <w:t xml:space="preserve"> มิถุนายน </w:t>
      </w:r>
      <w:r w:rsidR="00C34D3E" w:rsidRPr="00C34D3E">
        <w:rPr>
          <w:sz w:val="26"/>
          <w:szCs w:val="26"/>
        </w:rPr>
        <w:t>2565</w:t>
      </w:r>
      <w:r w:rsidRPr="00DB040B">
        <w:rPr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2564</w:t>
      </w:r>
    </w:p>
    <w:tbl>
      <w:tblPr>
        <w:tblW w:w="972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6894"/>
        <w:gridCol w:w="1417"/>
        <w:gridCol w:w="1418"/>
      </w:tblGrid>
      <w:tr w:rsidR="001461D7" w:rsidRPr="004B717F" w14:paraId="49B4905D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00382BA" w14:textId="36957BD9" w:rsidR="001461D7" w:rsidRPr="004B717F" w:rsidRDefault="001461D7" w:rsidP="003D6FC4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AE374" w14:textId="77777777" w:rsidR="001461D7" w:rsidRPr="004B717F" w:rsidRDefault="001461D7" w:rsidP="00AE3715">
            <w:pPr>
              <w:tabs>
                <w:tab w:val="left" w:pos="0"/>
                <w:tab w:val="center" w:pos="1329"/>
                <w:tab w:val="right" w:pos="2589"/>
              </w:tabs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147B00" w:rsidRPr="004B717F">
              <w:rPr>
                <w:sz w:val="26"/>
                <w:szCs w:val="26"/>
                <w:cs/>
              </w:rPr>
              <w:t>(</w:t>
            </w:r>
            <w:r w:rsidR="00147B00" w:rsidRPr="004B717F">
              <w:rPr>
                <w:rFonts w:hint="cs"/>
                <w:sz w:val="26"/>
                <w:szCs w:val="26"/>
                <w:cs/>
              </w:rPr>
              <w:t>หน่วย</w:t>
            </w:r>
            <w:r w:rsidR="00147B00" w:rsidRPr="004B717F">
              <w:rPr>
                <w:sz w:val="26"/>
                <w:szCs w:val="26"/>
                <w:cs/>
              </w:rPr>
              <w:t xml:space="preserve"> : </w:t>
            </w:r>
            <w:r w:rsidRPr="004B717F">
              <w:rPr>
                <w:sz w:val="26"/>
                <w:szCs w:val="26"/>
                <w:cs/>
              </w:rPr>
              <w:t>ล้านบาท</w:t>
            </w:r>
            <w:r w:rsidR="00147B00" w:rsidRPr="004B717F">
              <w:rPr>
                <w:sz w:val="26"/>
                <w:szCs w:val="26"/>
                <w:cs/>
              </w:rPr>
              <w:t>)</w:t>
            </w:r>
            <w:r w:rsidRPr="004B717F">
              <w:rPr>
                <w:sz w:val="26"/>
                <w:szCs w:val="26"/>
                <w:cs/>
              </w:rPr>
              <w:tab/>
            </w:r>
          </w:p>
        </w:tc>
      </w:tr>
      <w:tr w:rsidR="00F4397E" w:rsidRPr="004B717F" w14:paraId="6F78BE23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2F13149B" w14:textId="77777777" w:rsidR="00F4397E" w:rsidRPr="004B717F" w:rsidRDefault="00F4397E" w:rsidP="00AE371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0A4977" w14:textId="65B64159" w:rsidR="00F4397E" w:rsidRPr="004B717F" w:rsidRDefault="00C34D3E" w:rsidP="007C3FE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B114D3" w14:textId="40511CB5" w:rsidR="00F4397E" w:rsidRPr="004B717F" w:rsidRDefault="00C34D3E" w:rsidP="007C3FE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F4397E" w:rsidRPr="004B717F" w14:paraId="664F65AE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06233C9B" w14:textId="77777777" w:rsidR="00F4397E" w:rsidRPr="004B717F" w:rsidRDefault="00F4397E" w:rsidP="00AE3715">
            <w:pPr>
              <w:tabs>
                <w:tab w:val="left" w:pos="540"/>
                <w:tab w:val="decimal" w:pos="9000"/>
              </w:tabs>
              <w:ind w:left="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D8AB67" w14:textId="77777777" w:rsidR="00F4397E" w:rsidRPr="004B717F" w:rsidRDefault="00F4397E" w:rsidP="00AE3715">
            <w:pPr>
              <w:tabs>
                <w:tab w:val="decimal" w:pos="110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343E85" w14:textId="77777777" w:rsidR="00F4397E" w:rsidRPr="004B717F" w:rsidRDefault="00F4397E" w:rsidP="00AE3715">
            <w:pPr>
              <w:tabs>
                <w:tab w:val="decimal" w:pos="1107"/>
              </w:tabs>
              <w:jc w:val="both"/>
              <w:rPr>
                <w:sz w:val="26"/>
                <w:szCs w:val="26"/>
              </w:rPr>
            </w:pPr>
          </w:p>
        </w:tc>
      </w:tr>
      <w:tr w:rsidR="00DB040B" w:rsidRPr="004B717F" w14:paraId="49CD5F38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0EFCBD99" w14:textId="77777777" w:rsidR="00DB040B" w:rsidRPr="004B717F" w:rsidRDefault="00DB040B" w:rsidP="00F1659D">
            <w:pPr>
              <w:tabs>
                <w:tab w:val="left" w:pos="563"/>
                <w:tab w:val="decimal" w:pos="900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DC1F4F" w:rsidRPr="00DC1F4F">
              <w:rPr>
                <w:sz w:val="26"/>
                <w:szCs w:val="26"/>
                <w:cs/>
              </w:rPr>
              <w:t xml:space="preserve">(ขาดทุน) </w:t>
            </w:r>
            <w:r w:rsidR="00F1659D">
              <w:rPr>
                <w:sz w:val="26"/>
                <w:szCs w:val="26"/>
                <w:cs/>
              </w:rPr>
              <w:t>กำไร</w:t>
            </w:r>
            <w:r w:rsidR="00DC1F4F" w:rsidRPr="00DC1F4F">
              <w:rPr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0253F4" w14:textId="6CEE0B8C" w:rsidR="00DB040B" w:rsidRPr="004B717F" w:rsidRDefault="00DC1F4F" w:rsidP="00DB040B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DC1F4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DC1F4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5B620D" w14:textId="32C6974F" w:rsidR="00DB040B" w:rsidRPr="00AF494C" w:rsidRDefault="00DB040B" w:rsidP="00DB040B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</w:p>
        </w:tc>
      </w:tr>
      <w:tr w:rsidR="00DB040B" w:rsidRPr="004B717F" w14:paraId="15B6881A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66CAC0A8" w14:textId="77777777" w:rsidR="00DB040B" w:rsidRPr="004B717F" w:rsidRDefault="00DB040B" w:rsidP="00DB040B">
            <w:pPr>
              <w:pStyle w:val="Header"/>
              <w:ind w:left="563"/>
              <w:rPr>
                <w:rFonts w:ascii="Cordia New" w:hAnsi="Cordia New" w:cs="Cordia New"/>
                <w:sz w:val="26"/>
                <w:szCs w:val="26"/>
                <w:lang w:val="en-US" w:eastAsia="ja-JP"/>
              </w:rPr>
            </w:pPr>
            <w:r w:rsidRPr="004B717F">
              <w:rPr>
                <w:rFonts w:ascii="Cordia New" w:hAnsi="Cordia New" w:cs="Cordia New" w:hint="cs"/>
                <w:sz w:val="26"/>
                <w:szCs w:val="26"/>
                <w:cs/>
                <w:lang w:val="th-TH"/>
              </w:rPr>
              <w:t>รายการปรับปรุง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4DDAA8" w14:textId="77777777" w:rsidR="00DB040B" w:rsidRPr="004B717F" w:rsidRDefault="00DB040B" w:rsidP="00DB040B">
            <w:pPr>
              <w:pStyle w:val="Header"/>
              <w:tabs>
                <w:tab w:val="right" w:pos="802"/>
              </w:tabs>
              <w:ind w:right="-108"/>
              <w:rPr>
                <w:rFonts w:asci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CA088B" w14:textId="77777777" w:rsidR="00DB040B" w:rsidRPr="00AF494C" w:rsidRDefault="00DB040B" w:rsidP="00DB040B">
            <w:pPr>
              <w:pStyle w:val="Header"/>
              <w:tabs>
                <w:tab w:val="right" w:pos="802"/>
              </w:tabs>
              <w:ind w:right="-108"/>
              <w:rPr>
                <w:rFonts w:ascii="Cordia New" w:cs="Cordia New"/>
                <w:sz w:val="26"/>
                <w:szCs w:val="26"/>
                <w:lang w:val="en-US"/>
              </w:rPr>
            </w:pPr>
          </w:p>
        </w:tc>
      </w:tr>
      <w:tr w:rsidR="00DC1F4F" w:rsidRPr="004B717F" w14:paraId="6B41CCCC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16900B7D" w14:textId="77777777" w:rsidR="00DC1F4F" w:rsidRPr="004B717F" w:rsidRDefault="00DC1F4F" w:rsidP="00DC1F4F">
            <w:pPr>
              <w:tabs>
                <w:tab w:val="left" w:pos="846"/>
                <w:tab w:val="decimal" w:pos="9000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DC1F4F">
              <w:rPr>
                <w:sz w:val="26"/>
                <w:szCs w:val="26"/>
                <w:cs/>
              </w:rPr>
              <w:t>(กำไร) จากการขายทรัพย์สินรอการขาย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157D2C" w14:textId="77777777" w:rsidR="00DC1F4F" w:rsidRPr="004B717F" w:rsidRDefault="00DC1F4F" w:rsidP="00DC1F4F">
            <w:pPr>
              <w:tabs>
                <w:tab w:val="center" w:pos="595"/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6FD4C1" w14:textId="7B2DAF73" w:rsidR="00DC1F4F" w:rsidRPr="00B568E8" w:rsidRDefault="00DC1F4F" w:rsidP="00DC1F4F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B568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B568E8">
              <w:rPr>
                <w:sz w:val="26"/>
                <w:szCs w:val="26"/>
                <w:cs/>
              </w:rPr>
              <w:t>)</w:t>
            </w:r>
          </w:p>
        </w:tc>
      </w:tr>
      <w:tr w:rsidR="00DC1F4F" w:rsidRPr="004B717F" w14:paraId="3DAB5313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565AA266" w14:textId="77777777" w:rsidR="00DC1F4F" w:rsidRPr="004B717F" w:rsidRDefault="00DC1F4F" w:rsidP="00DC1F4F">
            <w:pPr>
              <w:tabs>
                <w:tab w:val="left" w:pos="846"/>
                <w:tab w:val="decimal" w:pos="9000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DC1F4F">
              <w:rPr>
                <w:sz w:val="26"/>
                <w:szCs w:val="26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14F94B" w14:textId="77777777" w:rsidR="00DC1F4F" w:rsidRPr="004B717F" w:rsidRDefault="00DC1F4F" w:rsidP="00DC1F4F">
            <w:pPr>
              <w:tabs>
                <w:tab w:val="center" w:pos="595"/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CB512" w14:textId="01798821" w:rsidR="00DC1F4F" w:rsidRPr="00C57B5E" w:rsidRDefault="00DC1F4F" w:rsidP="00DC1F4F">
            <w:pPr>
              <w:pStyle w:val="Header"/>
              <w:tabs>
                <w:tab w:val="right" w:pos="802"/>
              </w:tabs>
              <w:ind w:right="-108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57B5E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51D53" w:rsidRPr="004B717F" w14:paraId="16B2865A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15F80933" w14:textId="77777777" w:rsidR="00E51D53" w:rsidRPr="004B717F" w:rsidRDefault="00E51D53" w:rsidP="00E51D53">
            <w:pPr>
              <w:tabs>
                <w:tab w:val="left" w:pos="846"/>
                <w:tab w:val="decimal" w:pos="9000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เงินสด</w:t>
            </w:r>
            <w:r w:rsidRPr="004B717F">
              <w:rPr>
                <w:rFonts w:hint="cs"/>
                <w:sz w:val="26"/>
                <w:szCs w:val="26"/>
                <w:cs/>
              </w:rPr>
              <w:t>จ่าย</w:t>
            </w:r>
            <w:r w:rsidRPr="004B717F">
              <w:rPr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859DE6" w14:textId="631FF274" w:rsidR="00E51D53" w:rsidRPr="004B717F" w:rsidRDefault="00E51D53" w:rsidP="00E51D53">
            <w:pPr>
              <w:tabs>
                <w:tab w:val="left" w:pos="41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DC1F4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8</w:t>
            </w:r>
            <w:r w:rsidRPr="00DC1F4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077F7D" w14:textId="77777777" w:rsidR="00E51D53" w:rsidRPr="00AF494C" w:rsidRDefault="00E51D53" w:rsidP="00E51D53">
            <w:pPr>
              <w:tabs>
                <w:tab w:val="left" w:pos="411"/>
                <w:tab w:val="center" w:pos="595"/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</w:tr>
      <w:tr w:rsidR="00E51D53" w:rsidRPr="004B717F" w14:paraId="79EE2F58" w14:textId="77777777" w:rsidTr="00C506F9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59D8D70D" w14:textId="77777777" w:rsidR="00E51D53" w:rsidRPr="004B717F" w:rsidRDefault="00E51D53" w:rsidP="00E51D53">
            <w:pPr>
              <w:tabs>
                <w:tab w:val="left" w:pos="1111"/>
                <w:tab w:val="decimal" w:pos="9000"/>
              </w:tabs>
              <w:ind w:left="1422" w:right="-94" w:hanging="144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2F7FB6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4B717F">
              <w:rPr>
                <w:sz w:val="26"/>
                <w:szCs w:val="26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BEFBF1" w14:textId="221B5F20" w:rsidR="00E51D53" w:rsidRPr="004B717F" w:rsidRDefault="00E51D53" w:rsidP="00E51D53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DC1F4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9</w:t>
            </w:r>
            <w:r w:rsidRPr="00DC1F4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D42DCF" w14:textId="678BEEE7" w:rsidR="00E51D53" w:rsidRPr="00B568E8" w:rsidRDefault="00E51D53" w:rsidP="00E51D53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</w:tr>
      <w:tr w:rsidR="00E51D53" w:rsidRPr="004B717F" w14:paraId="564751FD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419B384F" w14:textId="77777777" w:rsidR="00E51D53" w:rsidRPr="004B717F" w:rsidRDefault="00E51D53" w:rsidP="00E51D53">
            <w:pPr>
              <w:tabs>
                <w:tab w:val="left" w:pos="563"/>
                <w:tab w:val="decimal" w:pos="9000"/>
              </w:tabs>
              <w:ind w:right="-9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br w:type="page"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สินทรัพย์ดำเนินงาน</w:t>
            </w:r>
            <w:r>
              <w:rPr>
                <w:rFonts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CBF38E" w14:textId="77777777" w:rsidR="00E51D53" w:rsidRPr="004B717F" w:rsidRDefault="00E51D53" w:rsidP="00E51D53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4B8C03" w14:textId="77777777" w:rsidR="00E51D53" w:rsidRPr="004B717F" w:rsidRDefault="00E51D53" w:rsidP="00E51D53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</w:p>
        </w:tc>
      </w:tr>
      <w:tr w:rsidR="00E51D53" w:rsidRPr="004B717F" w14:paraId="4A3DD16A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09213D57" w14:textId="77777777" w:rsidR="00E51D53" w:rsidRPr="004B717F" w:rsidRDefault="00E51D53" w:rsidP="00E51D53">
            <w:pPr>
              <w:tabs>
                <w:tab w:val="left" w:pos="846"/>
                <w:tab w:val="decimal" w:pos="9000"/>
              </w:tabs>
              <w:ind w:right="-9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3AF1B2" w14:textId="77777777" w:rsidR="00E51D53" w:rsidRPr="004B717F" w:rsidRDefault="00E51D53" w:rsidP="00E51D53">
            <w:pPr>
              <w:tabs>
                <w:tab w:val="center" w:pos="595"/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571140" w14:textId="75126FA5" w:rsidR="00E51D53" w:rsidRPr="00B568E8" w:rsidRDefault="00E51D53" w:rsidP="00E51D53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</w:tr>
      <w:tr w:rsidR="00E51D53" w:rsidRPr="004B717F" w14:paraId="39FDE83D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4097B170" w14:textId="77777777" w:rsidR="00E51D53" w:rsidRPr="004B717F" w:rsidRDefault="00E51D53" w:rsidP="00E51D53">
            <w:pPr>
              <w:tabs>
                <w:tab w:val="left" w:pos="846"/>
                <w:tab w:val="decimal" w:pos="9000"/>
              </w:tabs>
              <w:ind w:right="-9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7EFF0A" w14:textId="6C7D7F86" w:rsidR="00E51D53" w:rsidRPr="004B717F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0AE4F2" w14:textId="1688FBE6" w:rsidR="00E51D53" w:rsidRPr="00B568E8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</w:p>
        </w:tc>
      </w:tr>
      <w:tr w:rsidR="00E51D53" w:rsidRPr="004B717F" w14:paraId="0BC07C68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5CC33B35" w14:textId="77777777" w:rsidR="00E51D53" w:rsidRPr="004B717F" w:rsidRDefault="00E51D53" w:rsidP="00E51D53">
            <w:pPr>
              <w:tabs>
                <w:tab w:val="left" w:pos="563"/>
                <w:tab w:val="decimal" w:pos="9000"/>
              </w:tabs>
              <w:ind w:right="-9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br w:type="page"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sz w:val="26"/>
                <w:szCs w:val="26"/>
                <w:cs/>
              </w:rPr>
              <w:t>ดำเนินงาน</w:t>
            </w:r>
            <w:r>
              <w:rPr>
                <w:rFonts w:hint="cs"/>
                <w:sz w:val="26"/>
                <w:szCs w:val="26"/>
                <w:cs/>
              </w:rPr>
              <w:t xml:space="preserve"> (</w:t>
            </w:r>
            <w:r w:rsidRPr="004B717F">
              <w:rPr>
                <w:rFonts w:hint="cs"/>
                <w:sz w:val="26"/>
                <w:szCs w:val="26"/>
                <w:cs/>
              </w:rPr>
              <w:t>ลดลง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C3524B" w14:textId="77777777" w:rsidR="00E51D53" w:rsidRPr="004B717F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38F29F" w14:textId="77777777" w:rsidR="00E51D53" w:rsidRPr="004B717F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</w:p>
        </w:tc>
      </w:tr>
      <w:tr w:rsidR="00E51D53" w:rsidRPr="004B717F" w14:paraId="7FC36638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72714F8F" w14:textId="77777777" w:rsidR="00E51D53" w:rsidRPr="004B717F" w:rsidRDefault="00E51D53" w:rsidP="00E51D53">
            <w:pPr>
              <w:tabs>
                <w:tab w:val="left" w:pos="846"/>
                <w:tab w:val="decimal" w:pos="9000"/>
              </w:tabs>
              <w:ind w:right="-9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06207B" w14:textId="63991A31" w:rsidR="00E51D53" w:rsidRPr="004B717F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DC1F4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DC1F4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18C828" w14:textId="77777777" w:rsidR="00E51D53" w:rsidRPr="00E73DDB" w:rsidRDefault="00E51D53" w:rsidP="00E51D53">
            <w:pPr>
              <w:tabs>
                <w:tab w:val="left" w:pos="391"/>
                <w:tab w:val="center" w:pos="595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</w:tr>
      <w:tr w:rsidR="00E51D53" w:rsidRPr="004B717F" w14:paraId="6BC00BBD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063568FA" w14:textId="77777777" w:rsidR="00E51D53" w:rsidRPr="004B717F" w:rsidRDefault="00E51D53" w:rsidP="00E51D53">
            <w:pPr>
              <w:tabs>
                <w:tab w:val="left" w:pos="1114"/>
                <w:tab w:val="decimal" w:pos="9000"/>
              </w:tabs>
              <w:ind w:left="72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08FF2F" w14:textId="2D3F06CA" w:rsidR="00E51D53" w:rsidRPr="004B717F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328909" w14:textId="0C499471" w:rsidR="00E51D53" w:rsidRPr="00B568E8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</w:t>
            </w:r>
          </w:p>
        </w:tc>
      </w:tr>
      <w:tr w:rsidR="00E51D53" w:rsidRPr="004B717F" w14:paraId="7FA716BD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1DCB6CC9" w14:textId="77777777" w:rsidR="00E51D53" w:rsidRPr="004B717F" w:rsidRDefault="00E51D53" w:rsidP="00E51D53">
            <w:pPr>
              <w:tabs>
                <w:tab w:val="left" w:pos="1111"/>
                <w:tab w:val="decimal" w:pos="9000"/>
              </w:tabs>
              <w:ind w:right="-9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เงินสด</w:t>
            </w:r>
            <w:r w:rsidRPr="004B717F">
              <w:rPr>
                <w:rFonts w:hint="cs"/>
                <w:sz w:val="26"/>
                <w:szCs w:val="26"/>
                <w:cs/>
              </w:rPr>
              <w:t>เพิ่มขึ้น</w:t>
            </w:r>
            <w:r w:rsidRPr="004B717F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1927C0" w14:textId="64DF5370" w:rsidR="00E51D53" w:rsidRPr="004B717F" w:rsidRDefault="00E51D53" w:rsidP="00E51D53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16A43B" w14:textId="3DAF8996" w:rsidR="00E51D53" w:rsidRPr="00B568E8" w:rsidRDefault="00E51D53" w:rsidP="00E51D53">
            <w:pPr>
              <w:tabs>
                <w:tab w:val="right" w:pos="80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</w:p>
        </w:tc>
      </w:tr>
      <w:tr w:rsidR="00E51D53" w:rsidRPr="004B717F" w14:paraId="40AE48B1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4820506A" w14:textId="77777777" w:rsidR="00E51D53" w:rsidRPr="004B717F" w:rsidRDefault="00E51D53" w:rsidP="00E51D53">
            <w:pPr>
              <w:tabs>
                <w:tab w:val="left" w:pos="1111"/>
                <w:tab w:val="decimal" w:pos="9000"/>
              </w:tabs>
              <w:ind w:right="-9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เงินสด ณ วันต้</w:t>
            </w:r>
            <w:r>
              <w:rPr>
                <w:rFonts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B9CE73" w14:textId="707A6444" w:rsidR="00E51D53" w:rsidRPr="004B717F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31C061" w14:textId="14C37E40" w:rsidR="00E51D53" w:rsidRPr="00B568E8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13</w:t>
            </w:r>
          </w:p>
        </w:tc>
      </w:tr>
      <w:tr w:rsidR="00E51D53" w:rsidRPr="004B717F" w14:paraId="4A853135" w14:textId="77777777" w:rsidTr="00EF0D4F">
        <w:trPr>
          <w:trHeight w:val="2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79278703" w14:textId="77777777" w:rsidR="00E51D53" w:rsidRPr="004B717F" w:rsidRDefault="00E51D53" w:rsidP="00E51D53">
            <w:pPr>
              <w:tabs>
                <w:tab w:val="left" w:pos="1111"/>
                <w:tab w:val="decimal" w:pos="9000"/>
              </w:tabs>
              <w:ind w:right="-9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เงินสด ณ วันสิ้น</w:t>
            </w:r>
            <w:r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7380B0" w14:textId="4034063B" w:rsidR="00E51D53" w:rsidRPr="004B717F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1CD0DA" w14:textId="65471A47" w:rsidR="00E51D53" w:rsidRPr="00B568E8" w:rsidRDefault="00E51D53" w:rsidP="00E51D53">
            <w:pPr>
              <w:tabs>
                <w:tab w:val="left" w:pos="391"/>
                <w:tab w:val="right" w:pos="802"/>
              </w:tabs>
              <w:ind w:right="-108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30</w:t>
            </w:r>
          </w:p>
        </w:tc>
      </w:tr>
    </w:tbl>
    <w:p w14:paraId="72BD9B63" w14:textId="77777777" w:rsidR="003C2599" w:rsidRPr="004B717F" w:rsidRDefault="003C2599" w:rsidP="003C2599">
      <w:pPr>
        <w:autoSpaceDE w:val="0"/>
        <w:autoSpaceDN w:val="0"/>
        <w:rPr>
          <w:rFonts w:cs="EucrosiaUPC"/>
          <w:sz w:val="32"/>
          <w:szCs w:val="32"/>
        </w:rPr>
      </w:pPr>
      <w:bookmarkStart w:id="14" w:name="_Hlk315870858"/>
    </w:p>
    <w:p w14:paraId="6EFF1CB3" w14:textId="5CE39C91" w:rsidR="003C2599" w:rsidRPr="004B717F" w:rsidRDefault="003C2599" w:rsidP="0065454B">
      <w:pPr>
        <w:spacing w:before="120"/>
        <w:ind w:left="900" w:right="272" w:hanging="474"/>
        <w:rPr>
          <w:b/>
          <w:bCs/>
          <w:sz w:val="26"/>
          <w:szCs w:val="26"/>
        </w:rPr>
      </w:pPr>
      <w:r w:rsidRPr="004B717F">
        <w:rPr>
          <w:sz w:val="32"/>
          <w:szCs w:val="32"/>
          <w:cs/>
        </w:rPr>
        <w:br w:type="page"/>
      </w:r>
      <w:r w:rsidR="00C34D3E" w:rsidRPr="00C34D3E">
        <w:rPr>
          <w:b/>
          <w:bCs/>
          <w:sz w:val="26"/>
          <w:szCs w:val="26"/>
        </w:rPr>
        <w:lastRenderedPageBreak/>
        <w:t>12</w:t>
      </w:r>
      <w:r w:rsidRPr="004B717F">
        <w:rPr>
          <w:b/>
          <w:bCs/>
          <w:sz w:val="26"/>
          <w:szCs w:val="26"/>
          <w:cs/>
        </w:rPr>
        <w:t>.</w:t>
      </w:r>
      <w:r w:rsidR="00C34D3E" w:rsidRPr="00C34D3E">
        <w:rPr>
          <w:b/>
          <w:bCs/>
          <w:sz w:val="26"/>
          <w:szCs w:val="26"/>
        </w:rPr>
        <w:t>4</w:t>
      </w:r>
      <w:r w:rsidRPr="004B717F">
        <w:rPr>
          <w:b/>
          <w:bCs/>
          <w:sz w:val="26"/>
          <w:szCs w:val="26"/>
        </w:rPr>
        <w:tab/>
      </w:r>
      <w:r w:rsidR="003B3374" w:rsidRPr="004B717F">
        <w:rPr>
          <w:rFonts w:hint="cs"/>
          <w:b/>
          <w:bCs/>
          <w:sz w:val="26"/>
          <w:szCs w:val="26"/>
          <w:cs/>
        </w:rPr>
        <w:t>ส่วนได้เสียใน</w:t>
      </w:r>
      <w:r w:rsidR="003B3374" w:rsidRPr="004B717F">
        <w:rPr>
          <w:b/>
          <w:bCs/>
          <w:sz w:val="26"/>
          <w:szCs w:val="26"/>
          <w:cs/>
        </w:rPr>
        <w:t>กิจการซึ่งมีโครงสร้างเฉพาะตัวซึ่งไม่ได้รวมอยู่ในงบการเงินรวม</w:t>
      </w:r>
      <w:r w:rsidR="003B3374" w:rsidRPr="004B717F">
        <w:rPr>
          <w:rFonts w:hint="cs"/>
          <w:b/>
          <w:bCs/>
          <w:sz w:val="26"/>
          <w:szCs w:val="26"/>
          <w:cs/>
        </w:rPr>
        <w:t xml:space="preserve"> ภายใต้เงื่อนไขทางธุรกิจตามปกติ</w:t>
      </w:r>
    </w:p>
    <w:p w14:paraId="4BFCE30E" w14:textId="77777777" w:rsidR="00C2535F" w:rsidRPr="004B717F" w:rsidRDefault="00C2535F" w:rsidP="0065454B">
      <w:pPr>
        <w:autoSpaceDE w:val="0"/>
        <w:autoSpaceDN w:val="0"/>
        <w:spacing w:before="120"/>
        <w:ind w:left="90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มีการทำธุรกรรมกับกิจการซึ่งมีโครงสร้างเฉพาะตัวซึ่งไม่ได้รวมอยู่ในงบการเงินรวมในการมีส่วนร่วมจัดตั้ง ในฐานะผู้จัดการดูแลทรัพย์สิน รวมถึงการจัดหาเงินทุนให้กับกิจการซึ่งมีโครงสร้างเฉพาะตัวดังกล่าว กิจการเหล่านี้อาจอยู่ในรูปแบบของกองทุน ทรัสต์ และทรัสต์เพื่อการลงทุนในอสังหาริมทรัพย์</w:t>
      </w:r>
      <w:r w:rsidRPr="004B717F">
        <w:rPr>
          <w:rFonts w:hint="cs"/>
          <w:sz w:val="26"/>
          <w:szCs w:val="26"/>
          <w:cs/>
        </w:rPr>
        <w:t xml:space="preserve"> </w:t>
      </w:r>
    </w:p>
    <w:p w14:paraId="3F9F7CCF" w14:textId="590A2278" w:rsidR="0065454B" w:rsidRPr="004B717F" w:rsidRDefault="00C2535F" w:rsidP="0054425E">
      <w:pPr>
        <w:autoSpaceDE w:val="0"/>
        <w:autoSpaceDN w:val="0"/>
        <w:spacing w:before="120"/>
        <w:ind w:left="90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การจัดหาเงินทุนอยู่ในรูปแบบของเงินให้สินเชื่อที่มีการเบิกถอนภายใต้เงื่อนไขทางธุรกิจตามปกติ เงินให้สินเชื่อเหล่านี้มีแนวทางในการจัดการเช่นเดียวกันกับเงินให้สินเชื่ออื่น เงินให้สินเชื่อแก่ก</w:t>
      </w:r>
      <w:r w:rsidR="009D6610" w:rsidRPr="004B717F">
        <w:rPr>
          <w:sz w:val="26"/>
          <w:szCs w:val="26"/>
          <w:cs/>
        </w:rPr>
        <w:t xml:space="preserve">ิจการซึ่งมีโครงสร้างเฉพาะตัว ณ </w:t>
      </w:r>
      <w:r w:rsidR="0054425E" w:rsidRPr="004B717F">
        <w:rPr>
          <w:rFonts w:hint="cs"/>
          <w:sz w:val="26"/>
          <w:szCs w:val="26"/>
          <w:cs/>
        </w:rPr>
        <w:t xml:space="preserve">วันที่ </w:t>
      </w:r>
      <w:r w:rsidR="00C34D3E" w:rsidRPr="00C34D3E">
        <w:rPr>
          <w:sz w:val="26"/>
          <w:szCs w:val="26"/>
        </w:rPr>
        <w:t>30</w:t>
      </w:r>
      <w:r w:rsidR="00DB040B">
        <w:rPr>
          <w:sz w:val="26"/>
          <w:szCs w:val="26"/>
          <w:cs/>
        </w:rPr>
        <w:t xml:space="preserve"> </w:t>
      </w:r>
      <w:r w:rsidR="00DB040B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DB040B">
        <w:rPr>
          <w:sz w:val="26"/>
          <w:szCs w:val="26"/>
          <w:cs/>
        </w:rPr>
        <w:t xml:space="preserve"> </w:t>
      </w:r>
      <w:r w:rsidR="00DB040B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2D7094" w:rsidRPr="004B717F">
        <w:rPr>
          <w:rFonts w:hint="cs"/>
          <w:sz w:val="26"/>
          <w:szCs w:val="26"/>
          <w:cs/>
        </w:rPr>
        <w:t xml:space="preserve"> ธันวาคม</w:t>
      </w:r>
      <w:r w:rsidR="00E73DDB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2564</w:t>
      </w:r>
      <w:r w:rsidR="00E73DDB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เป็นจำนวนเงิน</w:t>
      </w:r>
      <w:r w:rsidR="0054425E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5</w:t>
      </w:r>
      <w:r w:rsidR="00BA66D3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736</w:t>
      </w:r>
      <w:r w:rsidR="0054425E" w:rsidRPr="004B717F">
        <w:rPr>
          <w:sz w:val="26"/>
          <w:szCs w:val="26"/>
          <w:cs/>
        </w:rPr>
        <w:t xml:space="preserve"> </w:t>
      </w:r>
      <w:r w:rsidR="0054425E" w:rsidRPr="004B717F">
        <w:rPr>
          <w:rFonts w:hint="cs"/>
          <w:sz w:val="26"/>
          <w:szCs w:val="26"/>
          <w:cs/>
        </w:rPr>
        <w:t>ล้านบาท และ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6</w:t>
      </w:r>
      <w:r w:rsidR="00DB040B" w:rsidRPr="004B717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111</w:t>
      </w:r>
      <w:r w:rsidRPr="004B717F">
        <w:rPr>
          <w:sz w:val="26"/>
          <w:szCs w:val="26"/>
          <w:cs/>
        </w:rPr>
        <w:t xml:space="preserve"> ล้านบาท</w:t>
      </w:r>
      <w:r w:rsidR="0054425E" w:rsidRPr="004B717F">
        <w:rPr>
          <w:rFonts w:hint="cs"/>
          <w:sz w:val="26"/>
          <w:szCs w:val="26"/>
          <w:cs/>
        </w:rPr>
        <w:t xml:space="preserve"> ตามลำดับ</w:t>
      </w:r>
    </w:p>
    <w:bookmarkEnd w:id="14"/>
    <w:p w14:paraId="6483DA2D" w14:textId="77777777" w:rsidR="000E6520" w:rsidRPr="004B717F" w:rsidRDefault="000E6520" w:rsidP="000E6520">
      <w:pPr>
        <w:ind w:left="446" w:right="389"/>
        <w:outlineLvl w:val="0"/>
        <w:rPr>
          <w:b/>
          <w:bCs/>
          <w:sz w:val="26"/>
          <w:szCs w:val="26"/>
        </w:rPr>
      </w:pPr>
    </w:p>
    <w:p w14:paraId="3155ED67" w14:textId="77777777" w:rsidR="0056518D" w:rsidRPr="004B717F" w:rsidRDefault="0056518D" w:rsidP="00CD160C">
      <w:pPr>
        <w:numPr>
          <w:ilvl w:val="0"/>
          <w:numId w:val="7"/>
        </w:numPr>
        <w:tabs>
          <w:tab w:val="clear" w:pos="644"/>
          <w:tab w:val="num" w:pos="426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15" w:name="_Ref111662863"/>
      <w:r w:rsidRPr="004B717F">
        <w:rPr>
          <w:b/>
          <w:bCs/>
          <w:sz w:val="26"/>
          <w:szCs w:val="26"/>
          <w:cs/>
        </w:rPr>
        <w:t>เงินให้สินเชื่อ</w:t>
      </w:r>
      <w:r w:rsidR="00AB2207" w:rsidRPr="004B717F">
        <w:rPr>
          <w:b/>
          <w:bCs/>
          <w:sz w:val="26"/>
          <w:szCs w:val="26"/>
          <w:cs/>
        </w:rPr>
        <w:t>แก่ลูกหนี้</w:t>
      </w:r>
      <w:r w:rsidRPr="004B717F">
        <w:rPr>
          <w:b/>
          <w:bCs/>
          <w:sz w:val="26"/>
          <w:szCs w:val="26"/>
          <w:cs/>
        </w:rPr>
        <w:t>และดอกเบี้ยค้างรับ</w:t>
      </w:r>
      <w:r w:rsidR="00AB2207" w:rsidRPr="004B717F">
        <w:rPr>
          <w:b/>
          <w:bCs/>
          <w:sz w:val="26"/>
          <w:szCs w:val="26"/>
          <w:cs/>
        </w:rPr>
        <w:t>สุทธิ</w:t>
      </w:r>
      <w:bookmarkEnd w:id="15"/>
    </w:p>
    <w:p w14:paraId="48816853" w14:textId="77777777" w:rsidR="00E53993" w:rsidRPr="004B717F" w:rsidRDefault="00E53993" w:rsidP="00E53993">
      <w:pPr>
        <w:spacing w:before="120"/>
        <w:ind w:left="450" w:right="357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เงินให้สินเชื่อแก่ลูกหนี้และดอกเบี้ยค้างรับสุทธิ ประกอบด้วย</w:t>
      </w:r>
    </w:p>
    <w:p w14:paraId="278C252D" w14:textId="6CD8B92A" w:rsidR="00E53993" w:rsidRPr="004B717F" w:rsidRDefault="00E53993" w:rsidP="00E76301">
      <w:pPr>
        <w:tabs>
          <w:tab w:val="left" w:pos="450"/>
          <w:tab w:val="left" w:pos="900"/>
        </w:tabs>
        <w:spacing w:before="120" w:after="120"/>
        <w:ind w:right="36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tab/>
      </w:r>
      <w:r w:rsidR="00C34D3E" w:rsidRPr="00C34D3E">
        <w:rPr>
          <w:b/>
          <w:bCs/>
          <w:sz w:val="26"/>
          <w:szCs w:val="26"/>
        </w:rPr>
        <w:t>13</w:t>
      </w:r>
      <w:r w:rsidR="00A0515E" w:rsidRPr="004B717F">
        <w:rPr>
          <w:b/>
          <w:bCs/>
          <w:sz w:val="26"/>
          <w:szCs w:val="26"/>
          <w:cs/>
        </w:rPr>
        <w:t>.</w:t>
      </w:r>
      <w:r w:rsidR="00C34D3E" w:rsidRPr="00C34D3E">
        <w:rPr>
          <w:b/>
          <w:bCs/>
          <w:sz w:val="26"/>
          <w:szCs w:val="26"/>
        </w:rPr>
        <w:t>1</w:t>
      </w:r>
      <w:r w:rsidRPr="004B717F">
        <w:rPr>
          <w:b/>
          <w:bCs/>
          <w:sz w:val="26"/>
          <w:szCs w:val="26"/>
          <w:cs/>
        </w:rPr>
        <w:tab/>
        <w:t>จำแนกตามประเภทสินเชื่อ</w:t>
      </w:r>
    </w:p>
    <w:tbl>
      <w:tblPr>
        <w:tblW w:w="965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3"/>
        <w:gridCol w:w="1417"/>
        <w:gridCol w:w="1417"/>
        <w:gridCol w:w="1417"/>
        <w:gridCol w:w="1419"/>
      </w:tblGrid>
      <w:tr w:rsidR="009865B5" w:rsidRPr="004B717F" w14:paraId="12A23979" w14:textId="77777777" w:rsidTr="0062784C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467AEDD6" w14:textId="4F8BF4BD" w:rsidR="009865B5" w:rsidRPr="004B717F" w:rsidRDefault="009865B5" w:rsidP="003D6FC4">
            <w:pPr>
              <w:tabs>
                <w:tab w:val="center" w:pos="4770"/>
                <w:tab w:val="decimal" w:pos="8820"/>
              </w:tabs>
              <w:ind w:left="75" w:right="-74"/>
              <w:rPr>
                <w:color w:val="FF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03174F" w14:textId="77777777" w:rsidR="009865B5" w:rsidRPr="004B717F" w:rsidRDefault="009865B5" w:rsidP="00A10F1D">
            <w:pPr>
              <w:ind w:left="-109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62784C" w:rsidRPr="004B717F" w14:paraId="0EADB560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74838F86" w14:textId="77777777" w:rsidR="0062784C" w:rsidRPr="004B717F" w:rsidRDefault="0062784C" w:rsidP="0062784C">
            <w:pPr>
              <w:tabs>
                <w:tab w:val="left" w:pos="540"/>
                <w:tab w:val="center" w:pos="4770"/>
                <w:tab w:val="decimal" w:pos="8820"/>
              </w:tabs>
              <w:ind w:left="567" w:right="-74"/>
              <w:rPr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60D33" w14:textId="77777777" w:rsidR="0062784C" w:rsidRPr="004B717F" w:rsidRDefault="0062784C" w:rsidP="0062784C">
            <w:pPr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551BE" w14:textId="77777777" w:rsidR="0062784C" w:rsidRPr="004B717F" w:rsidRDefault="0062784C" w:rsidP="0062784C">
            <w:pPr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DB040B" w:rsidRPr="004B717F" w14:paraId="41263F34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3913E510" w14:textId="77777777" w:rsidR="00DB040B" w:rsidRPr="004B717F" w:rsidRDefault="00DB040B" w:rsidP="00DB040B">
            <w:pPr>
              <w:tabs>
                <w:tab w:val="left" w:pos="540"/>
                <w:tab w:val="center" w:pos="4770"/>
                <w:tab w:val="decimal" w:pos="8820"/>
              </w:tabs>
              <w:ind w:left="567" w:right="-74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4771B3" w14:textId="08706DAA" w:rsidR="00DB040B" w:rsidRPr="004B717F" w:rsidRDefault="00C34D3E" w:rsidP="00DB040B">
            <w:pPr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E1C688" w14:textId="6798FCB9" w:rsidR="00DB040B" w:rsidRPr="004B717F" w:rsidRDefault="00C34D3E" w:rsidP="00DB040B">
            <w:pPr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8A1578" w14:textId="14F3ADE5" w:rsidR="00DB040B" w:rsidRPr="004B717F" w:rsidRDefault="00C34D3E" w:rsidP="00DB040B">
            <w:pPr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A6649B3" w14:textId="2B0CA9E5" w:rsidR="00DB040B" w:rsidRPr="004B717F" w:rsidRDefault="00C34D3E" w:rsidP="00DB040B">
            <w:pPr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DB040B" w:rsidRPr="004B717F" w14:paraId="3E3C2553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73538C5F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34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3D1A96" w14:textId="6583596E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296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31D2EC" w14:textId="68ED2B17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286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7566D3" w14:textId="1B3FC4CF" w:rsidR="00DB040B" w:rsidRPr="007E3A96" w:rsidRDefault="007E3A96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296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AF6843E" w14:textId="70BE2F77" w:rsidR="00DB040B" w:rsidRPr="004B717F" w:rsidRDefault="00DB040B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286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083</w:t>
            </w:r>
          </w:p>
        </w:tc>
      </w:tr>
      <w:tr w:rsidR="00DB040B" w:rsidRPr="004B717F" w14:paraId="04D3D40D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2470C316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34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F8E5FB" w14:textId="043A6703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437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9B907F" w14:textId="530DA8C0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032877" w14:textId="48B44801" w:rsidR="00DB040B" w:rsidRPr="007E3A96" w:rsidRDefault="007E3A96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484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63405EB" w14:textId="2A7EE458" w:rsidR="00DB040B" w:rsidRPr="004B717F" w:rsidRDefault="00DB040B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244</w:t>
            </w:r>
          </w:p>
        </w:tc>
      </w:tr>
      <w:tr w:rsidR="00DB040B" w:rsidRPr="004B717F" w14:paraId="6A52A338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4D7ABBBB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34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80D9EF" w14:textId="557E6BCA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495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35A056" w14:textId="73DBBA32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440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54B61E" w14:textId="7EC428F3" w:rsidR="00DB040B" w:rsidRPr="007E3A96" w:rsidRDefault="007E3A96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496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949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2DB838D" w14:textId="028B33BF" w:rsidR="00DB040B" w:rsidRPr="004B717F" w:rsidRDefault="00DB040B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442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975</w:t>
            </w:r>
          </w:p>
        </w:tc>
      </w:tr>
      <w:tr w:rsidR="00DB040B" w:rsidRPr="004B717F" w14:paraId="6708E696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7F4C83DD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34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6BC466" w14:textId="6BC1EB4B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117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5A5480" w14:textId="41B91920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686500" w14:textId="77777777" w:rsidR="00DB040B" w:rsidRPr="007E3A96" w:rsidRDefault="007E3A96" w:rsidP="00DB040B">
            <w:pPr>
              <w:tabs>
                <w:tab w:val="center" w:pos="597"/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E3A9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5F79B2C" w14:textId="77777777" w:rsidR="00DB040B" w:rsidRPr="004B717F" w:rsidRDefault="00DB040B" w:rsidP="00DB040B">
            <w:pPr>
              <w:tabs>
                <w:tab w:val="center" w:pos="597"/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DB040B" w:rsidRPr="004B717F" w14:paraId="7AD2A915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5B82EF25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34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91D3270" w14:textId="25E0435B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19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24BDEB" w14:textId="6ED8FD58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96A1F0" w14:textId="77777777" w:rsidR="00DB040B" w:rsidRPr="007E3A96" w:rsidRDefault="007E3A96" w:rsidP="00DB040B">
            <w:pPr>
              <w:tabs>
                <w:tab w:val="center" w:pos="597"/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E3A9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9CF2531" w14:textId="77777777" w:rsidR="00DB040B" w:rsidRPr="004B717F" w:rsidRDefault="00DB040B" w:rsidP="00DB040B">
            <w:pPr>
              <w:tabs>
                <w:tab w:val="center" w:pos="597"/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DB040B" w:rsidRPr="004B717F" w14:paraId="5A0307BF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7EAD7420" w14:textId="77777777" w:rsidR="00DB040B" w:rsidRPr="004B717F" w:rsidRDefault="00DB040B" w:rsidP="00DB040B">
            <w:pPr>
              <w:tabs>
                <w:tab w:val="center" w:pos="4770"/>
              </w:tabs>
              <w:ind w:left="34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4CE63C" w14:textId="65A813A2" w:rsidR="00DB040B" w:rsidRPr="007E3A96" w:rsidRDefault="007E3A96" w:rsidP="00DB040B">
            <w:pPr>
              <w:tabs>
                <w:tab w:val="left" w:pos="278"/>
                <w:tab w:val="right" w:pos="1030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123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297A51" w14:textId="28F28944" w:rsidR="00DB040B" w:rsidRPr="004B717F" w:rsidRDefault="00DB040B" w:rsidP="00DB040B">
            <w:pPr>
              <w:tabs>
                <w:tab w:val="left" w:pos="278"/>
                <w:tab w:val="right" w:pos="1030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464C31" w14:textId="340BB8DD" w:rsidR="00DB040B" w:rsidRPr="007E3A96" w:rsidRDefault="007E3A96" w:rsidP="00DB040B">
            <w:pPr>
              <w:tabs>
                <w:tab w:val="left" w:pos="261"/>
                <w:tab w:val="right" w:pos="1022"/>
              </w:tabs>
              <w:ind w:right="-74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123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248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E5DAAE" w14:textId="2EC48637" w:rsidR="00DB040B" w:rsidRPr="004B717F" w:rsidRDefault="00DB040B" w:rsidP="00DB040B">
            <w:pPr>
              <w:tabs>
                <w:tab w:val="left" w:pos="261"/>
                <w:tab w:val="right" w:pos="1022"/>
              </w:tabs>
              <w:ind w:right="-74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331</w:t>
            </w:r>
          </w:p>
        </w:tc>
      </w:tr>
      <w:tr w:rsidR="00DB040B" w:rsidRPr="004B717F" w14:paraId="76E7308D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414D0F9D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304"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รวมเงินให้สินเชื่อ</w:t>
            </w:r>
            <w:r w:rsidRPr="004B717F">
              <w:rPr>
                <w:rFonts w:hint="cs"/>
                <w:sz w:val="26"/>
                <w:szCs w:val="26"/>
                <w:cs/>
              </w:rPr>
              <w:t>แก่ลูกหนี้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5CE316" w14:textId="516646C4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489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808FCB" w14:textId="28CCBBB0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193F8D" w14:textId="65F81E96" w:rsidR="00DB040B" w:rsidRPr="007E3A96" w:rsidRDefault="007E3A96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401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693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A7F822" w14:textId="0B23BC74" w:rsidR="00DB040B" w:rsidRPr="004B717F" w:rsidRDefault="00DB040B" w:rsidP="00DB040B">
            <w:pPr>
              <w:tabs>
                <w:tab w:val="right" w:pos="1022"/>
              </w:tabs>
              <w:ind w:right="-74"/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633</w:t>
            </w:r>
          </w:p>
        </w:tc>
      </w:tr>
      <w:tr w:rsidR="00DB040B" w:rsidRPr="004B717F" w14:paraId="50A74063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1E3E8956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409" w:right="-74" w:hanging="37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บวก</w:t>
            </w:r>
            <w:r w:rsidRPr="004B717F">
              <w:rPr>
                <w:sz w:val="26"/>
                <w:szCs w:val="26"/>
                <w:cs/>
              </w:rPr>
              <w:t xml:space="preserve"> ดอกเบี้ยค้างรับ</w:t>
            </w:r>
            <w:r w:rsidRPr="004B717F">
              <w:rPr>
                <w:rFonts w:hint="cs"/>
                <w:sz w:val="26"/>
                <w:szCs w:val="26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624F" w14:textId="7B0DE9FC" w:rsidR="00DB040B" w:rsidRPr="007E3A96" w:rsidRDefault="007E3A96" w:rsidP="00DB040B">
            <w:pPr>
              <w:tabs>
                <w:tab w:val="left" w:pos="278"/>
                <w:tab w:val="right" w:pos="1030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16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6822" w14:textId="35025FC4" w:rsidR="00DB040B" w:rsidRPr="004B717F" w:rsidRDefault="00DB040B" w:rsidP="00DB040B">
            <w:pPr>
              <w:tabs>
                <w:tab w:val="left" w:pos="278"/>
                <w:tab w:val="right" w:pos="1030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ECEB8" w14:textId="55767F63" w:rsidR="00DB040B" w:rsidRPr="007E3A96" w:rsidRDefault="007E3A96" w:rsidP="00DB040B">
            <w:pPr>
              <w:tabs>
                <w:tab w:val="left" w:pos="261"/>
                <w:tab w:val="right" w:pos="1022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305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5809" w14:textId="7DE08368" w:rsidR="00DB040B" w:rsidRPr="004B717F" w:rsidRDefault="00DB040B" w:rsidP="00DB040B">
            <w:pPr>
              <w:tabs>
                <w:tab w:val="left" w:pos="261"/>
                <w:tab w:val="right" w:pos="1022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791</w:t>
            </w:r>
          </w:p>
        </w:tc>
      </w:tr>
      <w:tr w:rsidR="00DB040B" w:rsidRPr="004B717F" w14:paraId="1FBE29D9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3B5DFE1E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754" w:right="-108" w:hanging="45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A8ACF" w14:textId="672378F4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505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ECBD" w14:textId="7C9A63E3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B15B" w14:textId="5EE73086" w:rsidR="00DB040B" w:rsidRPr="007E3A96" w:rsidRDefault="007E3A96" w:rsidP="00DB040B">
            <w:pPr>
              <w:tabs>
                <w:tab w:val="right" w:pos="1022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416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998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A75C" w14:textId="44647F8B" w:rsidR="00DB040B" w:rsidRPr="004B717F" w:rsidRDefault="00DB040B" w:rsidP="00DB040B">
            <w:pPr>
              <w:tabs>
                <w:tab w:val="right" w:pos="1022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358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424</w:t>
            </w:r>
          </w:p>
        </w:tc>
      </w:tr>
      <w:tr w:rsidR="00DB040B" w:rsidRPr="004B717F" w14:paraId="486951B9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5D5830DD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34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 xml:space="preserve"> ค่าเผื่อ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576F9F" w14:textId="08450C0F" w:rsidR="00DB040B" w:rsidRPr="007E3A96" w:rsidRDefault="007E3A96" w:rsidP="00DB040B">
            <w:pPr>
              <w:tabs>
                <w:tab w:val="left" w:pos="277"/>
                <w:tab w:val="right" w:pos="1030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7E3A96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140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891</w:t>
            </w:r>
            <w:r w:rsidRPr="007E3A96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61D85E" w14:textId="24A4962A" w:rsidR="00DB040B" w:rsidRPr="004B717F" w:rsidRDefault="00DB040B" w:rsidP="00DB040B">
            <w:pPr>
              <w:tabs>
                <w:tab w:val="left" w:pos="277"/>
                <w:tab w:val="right" w:pos="1030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144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772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B64B11" w14:textId="08FC45B6" w:rsidR="00DB040B" w:rsidRPr="007E3A96" w:rsidRDefault="007E3A96" w:rsidP="00DB040B">
            <w:pPr>
              <w:tabs>
                <w:tab w:val="left" w:pos="261"/>
                <w:tab w:val="right" w:pos="1022"/>
              </w:tabs>
              <w:ind w:right="-74"/>
              <w:jc w:val="both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7E3A96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134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776</w:t>
            </w:r>
            <w:r w:rsidRPr="007E3A96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46A9880" w14:textId="4D282A5F" w:rsidR="00DB040B" w:rsidRPr="004B717F" w:rsidRDefault="00DB040B" w:rsidP="00DB040B">
            <w:pPr>
              <w:tabs>
                <w:tab w:val="left" w:pos="261"/>
                <w:tab w:val="right" w:pos="1022"/>
              </w:tabs>
              <w:ind w:right="-74"/>
              <w:jc w:val="both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139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251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DB040B" w:rsidRPr="004B717F" w14:paraId="0E6224BB" w14:textId="77777777" w:rsidTr="00DB040B"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14:paraId="0B70FD47" w14:textId="77777777" w:rsidR="00DB040B" w:rsidRPr="004B717F" w:rsidRDefault="00DB040B" w:rsidP="00DB040B">
            <w:pPr>
              <w:tabs>
                <w:tab w:val="center" w:pos="4770"/>
                <w:tab w:val="decimal" w:pos="8820"/>
              </w:tabs>
              <w:ind w:left="754" w:right="-74" w:hanging="45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B142D2" w14:textId="0A03A1E5" w:rsidR="00DB040B" w:rsidRPr="007E3A96" w:rsidRDefault="007E3A96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364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5D2458" w14:textId="16AA8899" w:rsidR="00DB040B" w:rsidRPr="004B717F" w:rsidRDefault="00DB040B" w:rsidP="00DB040B">
            <w:pPr>
              <w:tabs>
                <w:tab w:val="right" w:pos="1030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293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480454" w14:textId="22CAE94A" w:rsidR="00DB040B" w:rsidRPr="007E3A96" w:rsidRDefault="007E3A96" w:rsidP="00DB040B">
            <w:pPr>
              <w:tabs>
                <w:tab w:val="right" w:pos="1022"/>
              </w:tabs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282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0DB0BD8" w14:textId="1916E503" w:rsidR="00DB040B" w:rsidRPr="004B717F" w:rsidRDefault="00DB040B" w:rsidP="00DB040B">
            <w:pPr>
              <w:tabs>
                <w:tab w:val="right" w:pos="1022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219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173</w:t>
            </w:r>
          </w:p>
        </w:tc>
      </w:tr>
    </w:tbl>
    <w:p w14:paraId="6627C371" w14:textId="77777777" w:rsidR="009865B5" w:rsidRPr="004B717F" w:rsidRDefault="009865B5" w:rsidP="00E76301">
      <w:pPr>
        <w:tabs>
          <w:tab w:val="left" w:pos="450"/>
          <w:tab w:val="left" w:pos="900"/>
        </w:tabs>
        <w:spacing w:before="120" w:after="120"/>
        <w:ind w:right="360"/>
        <w:rPr>
          <w:b/>
          <w:bCs/>
          <w:sz w:val="26"/>
          <w:szCs w:val="26"/>
        </w:rPr>
      </w:pPr>
    </w:p>
    <w:p w14:paraId="1E81B805" w14:textId="77777777" w:rsidR="009865B5" w:rsidRPr="004B717F" w:rsidRDefault="009865B5" w:rsidP="00E76301">
      <w:pPr>
        <w:tabs>
          <w:tab w:val="left" w:pos="450"/>
          <w:tab w:val="left" w:pos="900"/>
        </w:tabs>
        <w:spacing w:before="120" w:after="120"/>
        <w:ind w:right="360"/>
        <w:rPr>
          <w:b/>
          <w:bCs/>
          <w:sz w:val="26"/>
          <w:szCs w:val="26"/>
          <w:cs/>
        </w:rPr>
      </w:pPr>
    </w:p>
    <w:p w14:paraId="717D55DB" w14:textId="77777777" w:rsidR="000E6520" w:rsidRPr="004B717F" w:rsidRDefault="009865B5">
      <w:pPr>
        <w:rPr>
          <w:sz w:val="2"/>
          <w:szCs w:val="2"/>
        </w:rPr>
      </w:pPr>
      <w:r w:rsidRPr="004B717F">
        <w:rPr>
          <w:cs/>
        </w:rPr>
        <w:br w:type="page"/>
      </w:r>
    </w:p>
    <w:p w14:paraId="70539BAE" w14:textId="01D516FB" w:rsidR="00373096" w:rsidRPr="004B717F" w:rsidRDefault="00C34D3E" w:rsidP="000E6520">
      <w:pPr>
        <w:tabs>
          <w:tab w:val="left" w:pos="450"/>
        </w:tabs>
        <w:spacing w:after="120"/>
        <w:ind w:right="274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13</w:t>
      </w:r>
      <w:r w:rsidR="00D8511F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2</w:t>
      </w:r>
      <w:r w:rsidR="00E53993" w:rsidRPr="004B717F">
        <w:rPr>
          <w:b/>
          <w:bCs/>
          <w:sz w:val="26"/>
          <w:szCs w:val="26"/>
          <w:cs/>
        </w:rPr>
        <w:tab/>
        <w:t>จำแนกตามถิ่นที่อยู่ของลูกหนี้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F6079" w:rsidRPr="004B717F" w14:paraId="5CA9DCB7" w14:textId="77777777" w:rsidTr="004F60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885C6B" w14:textId="01B6E94C" w:rsidR="004F6079" w:rsidRPr="004B717F" w:rsidRDefault="004F6079" w:rsidP="00707910">
            <w:pPr>
              <w:tabs>
                <w:tab w:val="center" w:pos="4770"/>
                <w:tab w:val="decimal" w:pos="8820"/>
              </w:tabs>
              <w:spacing w:line="320" w:lineRule="exact"/>
              <w:ind w:left="75" w:right="-74"/>
              <w:rPr>
                <w:color w:val="FF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E589A" w14:textId="77777777" w:rsidR="004F6079" w:rsidRPr="004B717F" w:rsidRDefault="004F6079" w:rsidP="0062784C">
            <w:pPr>
              <w:spacing w:line="320" w:lineRule="exact"/>
              <w:ind w:left="-109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73096" w:rsidRPr="004B717F" w14:paraId="7616FB25" w14:textId="77777777" w:rsidTr="004F60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855156" w14:textId="77777777" w:rsidR="00373096" w:rsidRPr="004B717F" w:rsidRDefault="00373096" w:rsidP="0062784C">
            <w:pPr>
              <w:tabs>
                <w:tab w:val="left" w:pos="540"/>
                <w:tab w:val="center" w:pos="4770"/>
                <w:tab w:val="decimal" w:pos="8820"/>
              </w:tabs>
              <w:spacing w:line="320" w:lineRule="exact"/>
              <w:ind w:left="567" w:right="-74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E4FEC" w14:textId="77777777" w:rsidR="00373096" w:rsidRPr="004B717F" w:rsidRDefault="00373096" w:rsidP="0062784C">
            <w:pPr>
              <w:spacing w:line="320" w:lineRule="exact"/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CD7FE" w14:textId="77777777" w:rsidR="00373096" w:rsidRPr="004B717F" w:rsidRDefault="00373096" w:rsidP="0062784C">
            <w:pPr>
              <w:spacing w:line="320" w:lineRule="exact"/>
              <w:ind w:left="-109" w:right="-10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DB040B" w:rsidRPr="004B717F" w14:paraId="4126FAC6" w14:textId="77777777" w:rsidTr="004F60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ADAC68" w14:textId="77777777" w:rsidR="00DB040B" w:rsidRPr="004B717F" w:rsidRDefault="00DB040B" w:rsidP="00DB040B">
            <w:pPr>
              <w:tabs>
                <w:tab w:val="left" w:pos="540"/>
                <w:tab w:val="center" w:pos="4770"/>
                <w:tab w:val="decimal" w:pos="8820"/>
              </w:tabs>
              <w:spacing w:line="320" w:lineRule="exact"/>
              <w:ind w:left="567" w:right="-74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BF643" w14:textId="69E02561" w:rsidR="00DB040B" w:rsidRPr="004B717F" w:rsidRDefault="00C34D3E" w:rsidP="00DB040B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33211" w14:textId="399B273D" w:rsidR="00DB040B" w:rsidRPr="004B717F" w:rsidRDefault="00C34D3E" w:rsidP="00DB040B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4AC30" w14:textId="3FD428F8" w:rsidR="00DB040B" w:rsidRPr="004B717F" w:rsidRDefault="00C34D3E" w:rsidP="00DB040B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E8A93" w14:textId="0C65DE6E" w:rsidR="00DB040B" w:rsidRPr="004B717F" w:rsidRDefault="00C34D3E" w:rsidP="00DB040B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DB040B">
              <w:rPr>
                <w:sz w:val="26"/>
                <w:szCs w:val="26"/>
                <w:u w:val="single"/>
                <w:cs/>
              </w:rPr>
              <w:t xml:space="preserve"> </w:t>
            </w:r>
            <w:r w:rsidR="00DB04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DB040B" w:rsidRPr="004B717F" w14:paraId="7E51E7EB" w14:textId="77777777" w:rsidTr="004F60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F6F61D0" w14:textId="77777777" w:rsidR="00DB040B" w:rsidRPr="004B717F" w:rsidRDefault="00DB040B" w:rsidP="00DB040B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820E9" w14:textId="75DF36BD" w:rsidR="00DB040B" w:rsidRPr="007E3A96" w:rsidRDefault="007E3A96" w:rsidP="00DB040B">
            <w:pPr>
              <w:tabs>
                <w:tab w:val="right" w:pos="936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383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E354E6" w14:textId="3C8D5F42" w:rsidR="00DB040B" w:rsidRPr="004B717F" w:rsidRDefault="00DB040B" w:rsidP="00DB040B">
            <w:pPr>
              <w:tabs>
                <w:tab w:val="right" w:pos="936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CD59E" w14:textId="7D52E7E4" w:rsidR="00DB040B" w:rsidRPr="007E3A96" w:rsidRDefault="007E3A96" w:rsidP="00DB040B">
            <w:pPr>
              <w:tabs>
                <w:tab w:val="right" w:pos="936"/>
              </w:tabs>
              <w:spacing w:line="320" w:lineRule="exact"/>
              <w:ind w:righ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341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DBF4F9" w14:textId="57F14356" w:rsidR="00DB040B" w:rsidRPr="004B717F" w:rsidRDefault="00DB040B" w:rsidP="00DB040B">
            <w:pPr>
              <w:tabs>
                <w:tab w:val="right" w:pos="936"/>
              </w:tabs>
              <w:spacing w:line="320" w:lineRule="exact"/>
              <w:ind w:right="-74"/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296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582</w:t>
            </w:r>
          </w:p>
        </w:tc>
      </w:tr>
      <w:tr w:rsidR="00DB040B" w:rsidRPr="004B717F" w14:paraId="24A2A27E" w14:textId="77777777" w:rsidTr="004F60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3B1F0E" w14:textId="77777777" w:rsidR="00DB040B" w:rsidRPr="004B717F" w:rsidRDefault="00DB040B" w:rsidP="00DB040B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231928" w14:textId="53D5D7C9" w:rsidR="00DB040B" w:rsidRPr="007E3A96" w:rsidRDefault="007E3A96" w:rsidP="00DB040B">
            <w:pPr>
              <w:tabs>
                <w:tab w:val="left" w:pos="159"/>
                <w:tab w:val="right" w:pos="936"/>
              </w:tabs>
              <w:spacing w:line="320" w:lineRule="exact"/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105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8C86E" w14:textId="7060A668" w:rsidR="00DB040B" w:rsidRPr="004B717F" w:rsidRDefault="00DB040B" w:rsidP="00DB040B">
            <w:pPr>
              <w:tabs>
                <w:tab w:val="left" w:pos="159"/>
                <w:tab w:val="right" w:pos="936"/>
              </w:tabs>
              <w:spacing w:line="320" w:lineRule="exact"/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E06F2" w14:textId="00C82B74" w:rsidR="00DB040B" w:rsidRPr="007E3A96" w:rsidRDefault="007E3A96" w:rsidP="00DB040B">
            <w:pPr>
              <w:tabs>
                <w:tab w:val="left" w:pos="159"/>
                <w:tab w:val="right" w:pos="936"/>
              </w:tabs>
              <w:spacing w:line="320" w:lineRule="exact"/>
              <w:ind w:right="-74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60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DD235E" w14:textId="67385623" w:rsidR="00DB040B" w:rsidRPr="004B717F" w:rsidRDefault="00DB040B" w:rsidP="00DB040B">
            <w:pPr>
              <w:tabs>
                <w:tab w:val="left" w:pos="159"/>
                <w:tab w:val="right" w:pos="936"/>
              </w:tabs>
              <w:spacing w:line="320" w:lineRule="exact"/>
              <w:ind w:right="-74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051</w:t>
            </w:r>
          </w:p>
        </w:tc>
      </w:tr>
      <w:tr w:rsidR="00DB040B" w:rsidRPr="004B717F" w14:paraId="6BF6DDAF" w14:textId="77777777" w:rsidTr="004F60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E409158" w14:textId="77777777" w:rsidR="00DB040B" w:rsidRPr="004B717F" w:rsidRDefault="00DB040B" w:rsidP="00DB040B">
            <w:pPr>
              <w:spacing w:line="320" w:lineRule="exact"/>
              <w:ind w:left="540" w:right="-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14A114" w14:textId="7021C325" w:rsidR="00DB040B" w:rsidRPr="007E3A96" w:rsidRDefault="007E3A96" w:rsidP="00DB040B">
            <w:pPr>
              <w:tabs>
                <w:tab w:val="right" w:pos="936"/>
              </w:tabs>
              <w:spacing w:line="320" w:lineRule="exact"/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489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745A60" w14:textId="1D10D93D" w:rsidR="00DB040B" w:rsidRPr="004B717F" w:rsidRDefault="00DB040B" w:rsidP="00DB040B">
            <w:pPr>
              <w:tabs>
                <w:tab w:val="right" w:pos="936"/>
              </w:tabs>
              <w:spacing w:line="320" w:lineRule="exact"/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421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BBF41D" w14:textId="264DA212" w:rsidR="00DB040B" w:rsidRPr="007E3A96" w:rsidRDefault="007E3A96" w:rsidP="00DB040B">
            <w:pPr>
              <w:tabs>
                <w:tab w:val="right" w:pos="936"/>
              </w:tabs>
              <w:spacing w:line="320" w:lineRule="exact"/>
              <w:ind w:right="-74"/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401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0AAD6" w14:textId="00688420" w:rsidR="00DB040B" w:rsidRPr="004B717F" w:rsidRDefault="00DB040B" w:rsidP="00DB040B">
            <w:pPr>
              <w:tabs>
                <w:tab w:val="right" w:pos="936"/>
              </w:tabs>
              <w:spacing w:line="320" w:lineRule="exact"/>
              <w:ind w:right="-74"/>
              <w:jc w:val="both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342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633</w:t>
            </w:r>
          </w:p>
        </w:tc>
      </w:tr>
    </w:tbl>
    <w:p w14:paraId="78A382C6" w14:textId="77777777" w:rsidR="000E6520" w:rsidRPr="004B717F" w:rsidRDefault="000E6520" w:rsidP="000E6520">
      <w:pPr>
        <w:tabs>
          <w:tab w:val="left" w:pos="426"/>
        </w:tabs>
        <w:ind w:right="274"/>
        <w:rPr>
          <w:b/>
          <w:bCs/>
          <w:sz w:val="26"/>
          <w:szCs w:val="26"/>
        </w:rPr>
      </w:pPr>
    </w:p>
    <w:p w14:paraId="33DCDE0A" w14:textId="2395F7B3" w:rsidR="00D94695" w:rsidRPr="004B717F" w:rsidRDefault="00C34D3E" w:rsidP="00B44EA1">
      <w:pPr>
        <w:tabs>
          <w:tab w:val="left" w:pos="426"/>
        </w:tabs>
        <w:spacing w:before="120" w:after="120"/>
        <w:ind w:right="274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13</w:t>
      </w:r>
      <w:r w:rsidR="00D94695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3</w:t>
      </w:r>
      <w:r w:rsidR="00D94695" w:rsidRPr="004B717F">
        <w:rPr>
          <w:b/>
          <w:bCs/>
          <w:sz w:val="26"/>
          <w:szCs w:val="26"/>
          <w:cs/>
        </w:rPr>
        <w:tab/>
        <w:t>จำแนกตามประเภท</w:t>
      </w:r>
      <w:r w:rsidR="00D94695" w:rsidRPr="004B717F">
        <w:rPr>
          <w:rFonts w:hint="cs"/>
          <w:b/>
          <w:bCs/>
          <w:sz w:val="26"/>
          <w:szCs w:val="26"/>
          <w:cs/>
        </w:rPr>
        <w:t>ธุรกิจ</w:t>
      </w:r>
    </w:p>
    <w:tbl>
      <w:tblPr>
        <w:tblW w:w="922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531"/>
        <w:gridCol w:w="1531"/>
        <w:gridCol w:w="1531"/>
        <w:gridCol w:w="1517"/>
      </w:tblGrid>
      <w:tr w:rsidR="00D94695" w:rsidRPr="004B717F" w14:paraId="3D62DE42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B3F0611" w14:textId="10E213C9" w:rsidR="00D94695" w:rsidRPr="004B717F" w:rsidRDefault="00D94695" w:rsidP="00707910">
            <w:pPr>
              <w:tabs>
                <w:tab w:val="center" w:pos="4770"/>
                <w:tab w:val="decimal" w:pos="8820"/>
              </w:tabs>
              <w:spacing w:line="320" w:lineRule="exact"/>
              <w:ind w:left="75" w:right="-74"/>
              <w:rPr>
                <w:color w:val="FF0000"/>
                <w:sz w:val="26"/>
                <w:szCs w:val="26"/>
              </w:rPr>
            </w:pPr>
          </w:p>
        </w:tc>
        <w:tc>
          <w:tcPr>
            <w:tcW w:w="61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D88B3F" w14:textId="77777777" w:rsidR="00D94695" w:rsidRPr="004B717F" w:rsidRDefault="00D94695" w:rsidP="0062784C">
            <w:pPr>
              <w:spacing w:line="320" w:lineRule="exact"/>
              <w:ind w:left="-109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865B5" w:rsidRPr="004B717F" w14:paraId="1CD7A8DC" w14:textId="77777777" w:rsidTr="00A10F1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4F552E2" w14:textId="77777777" w:rsidR="009865B5" w:rsidRPr="004B717F" w:rsidRDefault="009865B5" w:rsidP="0062784C">
            <w:pPr>
              <w:tabs>
                <w:tab w:val="left" w:pos="540"/>
                <w:tab w:val="center" w:pos="4770"/>
                <w:tab w:val="decimal" w:pos="8820"/>
              </w:tabs>
              <w:spacing w:line="320" w:lineRule="exact"/>
              <w:ind w:left="567" w:right="-74"/>
              <w:rPr>
                <w:sz w:val="26"/>
                <w:szCs w:val="26"/>
                <w:cs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977D4" w14:textId="77777777" w:rsidR="009865B5" w:rsidRPr="004B717F" w:rsidRDefault="008E784D" w:rsidP="008E784D">
            <w:pPr>
              <w:spacing w:line="320" w:lineRule="exact"/>
              <w:ind w:left="-111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6BDAF" w14:textId="77777777" w:rsidR="009865B5" w:rsidRPr="004B717F" w:rsidRDefault="008E784D" w:rsidP="008E784D">
            <w:pPr>
              <w:spacing w:line="320" w:lineRule="exact"/>
              <w:ind w:left="-111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>งบการเงินเฉพาะธนาคาร</w:t>
            </w:r>
          </w:p>
        </w:tc>
      </w:tr>
      <w:tr w:rsidR="00CF1C63" w:rsidRPr="004B717F" w14:paraId="132B102D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875C1F0" w14:textId="77777777" w:rsidR="00CF1C63" w:rsidRPr="004B717F" w:rsidRDefault="00CF1C63" w:rsidP="00CF1C63">
            <w:pPr>
              <w:tabs>
                <w:tab w:val="left" w:pos="540"/>
                <w:tab w:val="center" w:pos="4770"/>
                <w:tab w:val="decimal" w:pos="8820"/>
              </w:tabs>
              <w:spacing w:line="320" w:lineRule="exact"/>
              <w:ind w:left="567" w:right="-74"/>
              <w:rPr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89DC8A2" w14:textId="7B464063" w:rsidR="00CF1C63" w:rsidRPr="004B717F" w:rsidRDefault="00C34D3E" w:rsidP="00CF1C63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826F4BF" w14:textId="14C2A54E" w:rsidR="00CF1C63" w:rsidRPr="004B717F" w:rsidRDefault="00C34D3E" w:rsidP="00CF1C63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9883400" w14:textId="7DC69C81" w:rsidR="00CF1C63" w:rsidRPr="004B717F" w:rsidRDefault="00C34D3E" w:rsidP="00CF1C63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93FE46E" w14:textId="65BB9C66" w:rsidR="00CF1C63" w:rsidRPr="004B717F" w:rsidRDefault="00C34D3E" w:rsidP="00CF1C63">
            <w:pPr>
              <w:spacing w:line="32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CF1C63" w:rsidRPr="004B717F" w14:paraId="461548A5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185B5F" w14:textId="77777777" w:rsidR="00CF1C63" w:rsidRPr="004B717F" w:rsidRDefault="00CF1C63" w:rsidP="00CF1C63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F76413A" w14:textId="5C2DFB33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37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6B10F56" w14:textId="730D9FF3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297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1A611BD" w14:textId="089CDA19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B033BAD" w14:textId="55AA479A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953</w:t>
            </w:r>
          </w:p>
        </w:tc>
      </w:tr>
      <w:tr w:rsidR="00CF1C63" w:rsidRPr="004B717F" w14:paraId="75BC9766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990B1E4" w14:textId="77777777" w:rsidR="00CF1C63" w:rsidRPr="004B717F" w:rsidRDefault="00CF1C63" w:rsidP="00CF1C63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F054A65" w14:textId="1683F0D4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059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9040B57" w14:textId="146FF17B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981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B33CBD0" w14:textId="7D3A93F2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994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D1EE825" w14:textId="0768D41E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943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652</w:t>
            </w:r>
          </w:p>
        </w:tc>
      </w:tr>
      <w:tr w:rsidR="00CF1C63" w:rsidRPr="004B717F" w14:paraId="6498A991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F091A97" w14:textId="77777777" w:rsidR="00CF1C63" w:rsidRPr="004B717F" w:rsidRDefault="00CF1C63" w:rsidP="00CF1C63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B4DFA7A" w14:textId="7BD0D90A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220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98F2289" w14:textId="6163EAFA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669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32CEAAB" w14:textId="07F8C7DB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205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335033" w14:textId="212D6B1C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401</w:t>
            </w:r>
          </w:p>
        </w:tc>
      </w:tr>
      <w:tr w:rsidR="00CF1C63" w:rsidRPr="004B717F" w14:paraId="72B046AD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AE05F4" w14:textId="77777777" w:rsidR="00CF1C63" w:rsidRPr="004B717F" w:rsidRDefault="00CF1C63" w:rsidP="00CF1C63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2273928" w14:textId="5E560A4D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372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5C8935E" w14:textId="1EA9CE3D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ACA3CD6" w14:textId="5255D8A9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B8CC6B7" w14:textId="54241691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307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866</w:t>
            </w:r>
          </w:p>
        </w:tc>
      </w:tr>
      <w:tr w:rsidR="00CF1C63" w:rsidRPr="004B717F" w14:paraId="64EDD1AA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943FC6" w14:textId="77777777" w:rsidR="00CF1C63" w:rsidRPr="004B717F" w:rsidRDefault="00CF1C63" w:rsidP="00CF1C63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55F828C" w14:textId="3849D778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396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C1FF2D3" w14:textId="72FDC589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0B36ACF" w14:textId="641B1A69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396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020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E155F18" w14:textId="3DD1E1F8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632</w:t>
            </w:r>
          </w:p>
        </w:tc>
      </w:tr>
      <w:tr w:rsidR="00CF1C63" w:rsidRPr="004B717F" w14:paraId="0852131F" w14:textId="77777777" w:rsidTr="009865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915E92" w14:textId="77777777" w:rsidR="00CF1C63" w:rsidRPr="004B717F" w:rsidRDefault="00CF1C63" w:rsidP="00CF1C63">
            <w:pPr>
              <w:tabs>
                <w:tab w:val="left" w:pos="630"/>
              </w:tabs>
              <w:spacing w:line="320" w:lineRule="exact"/>
              <w:ind w:left="165" w:right="-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DE5CB85" w14:textId="389E6D02" w:rsidR="00CF1C63" w:rsidRPr="007E3A96" w:rsidRDefault="007E3A96" w:rsidP="00CF1C63">
            <w:pPr>
              <w:tabs>
                <w:tab w:val="left" w:pos="304"/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403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568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3BDAE45" w14:textId="1FDB576C" w:rsidR="00CF1C63" w:rsidRPr="004B717F" w:rsidRDefault="00CF1C63" w:rsidP="00CF1C63">
            <w:pPr>
              <w:tabs>
                <w:tab w:val="left" w:pos="304"/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427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ED357C5" w14:textId="1D451390" w:rsidR="00CF1C63" w:rsidRPr="007E3A96" w:rsidRDefault="007E3A96" w:rsidP="00CF1C63">
            <w:pPr>
              <w:tabs>
                <w:tab w:val="left" w:pos="304"/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472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501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CDAFE14" w14:textId="1A1A5B7D" w:rsidR="00CF1C63" w:rsidRPr="004B717F" w:rsidRDefault="00CF1C63" w:rsidP="00CF1C63">
            <w:pPr>
              <w:tabs>
                <w:tab w:val="left" w:pos="304"/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447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129</w:t>
            </w:r>
          </w:p>
        </w:tc>
      </w:tr>
      <w:tr w:rsidR="00CF1C63" w:rsidRPr="004B717F" w14:paraId="752FC909" w14:textId="77777777" w:rsidTr="007E3A96">
        <w:trPr>
          <w:trHeight w:val="17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4352C" w14:textId="77777777" w:rsidR="00CF1C63" w:rsidRPr="004B717F" w:rsidRDefault="00CF1C63" w:rsidP="00CF1C63">
            <w:pPr>
              <w:spacing w:line="320" w:lineRule="exact"/>
              <w:ind w:left="547" w:right="-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F68B991" w14:textId="34CD88A9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489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FA3CEAE" w14:textId="333381A6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421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A3CF5B4" w14:textId="49989C70" w:rsidR="00CF1C63" w:rsidRPr="007E3A96" w:rsidRDefault="007E3A96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401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693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FAAC40C" w14:textId="4193969E" w:rsidR="00CF1C63" w:rsidRPr="004B717F" w:rsidRDefault="00CF1C63" w:rsidP="00CF1C63">
            <w:pPr>
              <w:tabs>
                <w:tab w:val="right" w:pos="1060"/>
              </w:tabs>
              <w:spacing w:line="320" w:lineRule="exact"/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342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633</w:t>
            </w:r>
          </w:p>
        </w:tc>
      </w:tr>
    </w:tbl>
    <w:p w14:paraId="454065D1" w14:textId="77777777" w:rsidR="000E6520" w:rsidRPr="004B717F" w:rsidRDefault="000E6520" w:rsidP="000E6520">
      <w:pPr>
        <w:tabs>
          <w:tab w:val="left" w:pos="426"/>
        </w:tabs>
        <w:ind w:right="274"/>
        <w:rPr>
          <w:b/>
          <w:bCs/>
          <w:sz w:val="26"/>
          <w:szCs w:val="26"/>
        </w:rPr>
      </w:pPr>
    </w:p>
    <w:p w14:paraId="528ECD07" w14:textId="7EC3FDD8" w:rsidR="00E53993" w:rsidRPr="004B717F" w:rsidRDefault="00C34D3E" w:rsidP="00B44EA1">
      <w:pPr>
        <w:tabs>
          <w:tab w:val="left" w:pos="426"/>
        </w:tabs>
        <w:spacing w:before="120" w:after="120"/>
        <w:ind w:right="274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13</w:t>
      </w:r>
      <w:r w:rsidR="00CA3F22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4</w:t>
      </w:r>
      <w:r w:rsidR="00E53993" w:rsidRPr="004B717F">
        <w:rPr>
          <w:b/>
          <w:bCs/>
          <w:sz w:val="26"/>
          <w:szCs w:val="26"/>
          <w:cs/>
        </w:rPr>
        <w:tab/>
        <w:t>จำแนกตามประเภทการจัดชั้น</w:t>
      </w:r>
    </w:p>
    <w:tbl>
      <w:tblPr>
        <w:tblW w:w="95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41"/>
        <w:gridCol w:w="1418"/>
        <w:gridCol w:w="1417"/>
        <w:gridCol w:w="1418"/>
        <w:gridCol w:w="1408"/>
      </w:tblGrid>
      <w:tr w:rsidR="009865B5" w:rsidRPr="004B717F" w14:paraId="0062E0DA" w14:textId="77777777" w:rsidTr="0046311E">
        <w:tc>
          <w:tcPr>
            <w:tcW w:w="3841" w:type="dxa"/>
            <w:shd w:val="clear" w:color="auto" w:fill="auto"/>
          </w:tcPr>
          <w:p w14:paraId="4B5C7808" w14:textId="406FAA17" w:rsidR="009865B5" w:rsidRPr="004B717F" w:rsidRDefault="009865B5" w:rsidP="00707910">
            <w:pPr>
              <w:tabs>
                <w:tab w:val="center" w:pos="4770"/>
                <w:tab w:val="decimal" w:pos="8820"/>
              </w:tabs>
              <w:ind w:left="75" w:right="-74"/>
              <w:rPr>
                <w:color w:val="FF0000"/>
                <w:sz w:val="26"/>
                <w:szCs w:val="26"/>
              </w:rPr>
            </w:pPr>
          </w:p>
        </w:tc>
        <w:tc>
          <w:tcPr>
            <w:tcW w:w="5661" w:type="dxa"/>
            <w:gridSpan w:val="4"/>
            <w:shd w:val="clear" w:color="auto" w:fill="auto"/>
          </w:tcPr>
          <w:p w14:paraId="3575B9BA" w14:textId="77777777" w:rsidR="009865B5" w:rsidRPr="004B717F" w:rsidRDefault="009865B5" w:rsidP="00A10F1D">
            <w:pPr>
              <w:ind w:left="-109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865B5" w:rsidRPr="004B717F" w14:paraId="39F44556" w14:textId="77777777" w:rsidTr="0046311E">
        <w:tc>
          <w:tcPr>
            <w:tcW w:w="3841" w:type="dxa"/>
            <w:shd w:val="clear" w:color="auto" w:fill="auto"/>
          </w:tcPr>
          <w:p w14:paraId="6C58BB39" w14:textId="77777777" w:rsidR="009865B5" w:rsidRPr="004B717F" w:rsidRDefault="009865B5" w:rsidP="00A10F1D">
            <w:pPr>
              <w:tabs>
                <w:tab w:val="left" w:pos="540"/>
                <w:tab w:val="center" w:pos="4770"/>
                <w:tab w:val="decimal" w:pos="8820"/>
              </w:tabs>
              <w:snapToGrid w:val="0"/>
              <w:ind w:left="567" w:right="-74"/>
              <w:rPr>
                <w:sz w:val="26"/>
                <w:szCs w:val="26"/>
                <w:u w:val="single"/>
              </w:rPr>
            </w:pPr>
          </w:p>
        </w:tc>
        <w:tc>
          <w:tcPr>
            <w:tcW w:w="5661" w:type="dxa"/>
            <w:gridSpan w:val="4"/>
            <w:shd w:val="clear" w:color="auto" w:fill="auto"/>
          </w:tcPr>
          <w:p w14:paraId="2313641C" w14:textId="77777777" w:rsidR="009865B5" w:rsidRPr="004B717F" w:rsidRDefault="009865B5" w:rsidP="00A10F1D">
            <w:pPr>
              <w:ind w:left="-86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eastAsia"/>
                <w:sz w:val="26"/>
                <w:szCs w:val="26"/>
                <w:u w:val="single"/>
                <w:cs/>
              </w:rPr>
              <w:t>เงินให้สินเชื่อและดอกเบี้ยค้างรับ</w:t>
            </w:r>
          </w:p>
        </w:tc>
      </w:tr>
      <w:tr w:rsidR="009865B5" w:rsidRPr="004B717F" w14:paraId="55AF46A7" w14:textId="77777777" w:rsidTr="0046311E">
        <w:tc>
          <w:tcPr>
            <w:tcW w:w="3841" w:type="dxa"/>
            <w:shd w:val="clear" w:color="auto" w:fill="auto"/>
          </w:tcPr>
          <w:p w14:paraId="6B14D2CD" w14:textId="77777777" w:rsidR="009865B5" w:rsidRPr="004B717F" w:rsidRDefault="009865B5" w:rsidP="00A10F1D">
            <w:pPr>
              <w:tabs>
                <w:tab w:val="left" w:pos="540"/>
                <w:tab w:val="center" w:pos="4770"/>
                <w:tab w:val="decimal" w:pos="8820"/>
              </w:tabs>
              <w:snapToGrid w:val="0"/>
              <w:ind w:left="567" w:right="-74"/>
              <w:rPr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8E7E528" w14:textId="77777777" w:rsidR="009865B5" w:rsidRPr="004B717F" w:rsidRDefault="009865B5" w:rsidP="00A10F1D">
            <w:pPr>
              <w:ind w:left="-109" w:right="-107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</w:tcPr>
          <w:p w14:paraId="134EEB8D" w14:textId="77777777" w:rsidR="009865B5" w:rsidRPr="004B717F" w:rsidRDefault="009865B5" w:rsidP="00A10F1D">
            <w:pPr>
              <w:ind w:left="-109" w:right="-107"/>
              <w:jc w:val="center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CF1C63" w:rsidRPr="004B717F" w14:paraId="0AE3E41B" w14:textId="77777777" w:rsidTr="009865B5">
        <w:tc>
          <w:tcPr>
            <w:tcW w:w="3841" w:type="dxa"/>
            <w:shd w:val="clear" w:color="auto" w:fill="auto"/>
          </w:tcPr>
          <w:p w14:paraId="40366AFB" w14:textId="77777777" w:rsidR="00CF1C63" w:rsidRPr="004B717F" w:rsidRDefault="00CF1C63" w:rsidP="00CF1C63">
            <w:pPr>
              <w:tabs>
                <w:tab w:val="left" w:pos="540"/>
                <w:tab w:val="center" w:pos="4770"/>
                <w:tab w:val="decimal" w:pos="8820"/>
              </w:tabs>
              <w:snapToGrid w:val="0"/>
              <w:ind w:left="567" w:right="-74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14:paraId="02B2F1C2" w14:textId="35E080D5" w:rsidR="00CF1C63" w:rsidRPr="004B717F" w:rsidRDefault="00C34D3E" w:rsidP="00CF1C63">
            <w:pPr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17" w:type="dxa"/>
          </w:tcPr>
          <w:p w14:paraId="25F15966" w14:textId="2BB8029F" w:rsidR="00CF1C63" w:rsidRPr="004B717F" w:rsidRDefault="00C34D3E" w:rsidP="00CF1C63">
            <w:pPr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6FF6132" w14:textId="2A75515D" w:rsidR="00CF1C63" w:rsidRPr="004B717F" w:rsidRDefault="00C34D3E" w:rsidP="00CF1C63">
            <w:pPr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08" w:type="dxa"/>
          </w:tcPr>
          <w:p w14:paraId="7E407C0C" w14:textId="5D57EAB6" w:rsidR="00CF1C63" w:rsidRPr="004B717F" w:rsidRDefault="00C34D3E" w:rsidP="00CF1C63">
            <w:pPr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CF1C63">
              <w:rPr>
                <w:sz w:val="26"/>
                <w:szCs w:val="26"/>
                <w:u w:val="single"/>
                <w:cs/>
              </w:rPr>
              <w:t xml:space="preserve"> </w:t>
            </w:r>
            <w:r w:rsidR="00CF1C6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CF1C63" w:rsidRPr="004B717F" w14:paraId="71BA0900" w14:textId="77777777" w:rsidTr="009865B5">
        <w:tc>
          <w:tcPr>
            <w:tcW w:w="3841" w:type="dxa"/>
            <w:shd w:val="clear" w:color="auto" w:fill="auto"/>
          </w:tcPr>
          <w:p w14:paraId="63B28A24" w14:textId="773D4F23" w:rsidR="00CF1C63" w:rsidRPr="004B717F" w:rsidRDefault="00CF1C63" w:rsidP="00CF1C63">
            <w:pPr>
              <w:ind w:left="615" w:right="-74" w:hanging="545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ชั้น</w:t>
            </w:r>
            <w:r w:rsidRPr="004B717F">
              <w:rPr>
                <w:rFonts w:hint="eastAsia"/>
                <w:sz w:val="26"/>
                <w:szCs w:val="26"/>
                <w:cs/>
              </w:rPr>
              <w:t xml:space="preserve">ที่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eastAsia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A78F8" w14:textId="4D3850F9" w:rsidR="00CF1C63" w:rsidRPr="007E3A96" w:rsidRDefault="007E3A96" w:rsidP="00CF1C63">
            <w:pPr>
              <w:tabs>
                <w:tab w:val="right" w:pos="1025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205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263</w:t>
            </w:r>
          </w:p>
        </w:tc>
        <w:tc>
          <w:tcPr>
            <w:tcW w:w="1417" w:type="dxa"/>
            <w:vAlign w:val="bottom"/>
          </w:tcPr>
          <w:p w14:paraId="36AF9F88" w14:textId="54E52F7C" w:rsidR="00CF1C63" w:rsidRPr="004B717F" w:rsidRDefault="00CF1C63" w:rsidP="00CF1C63">
            <w:pPr>
              <w:tabs>
                <w:tab w:val="right" w:pos="1025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87EB4B" w14:textId="56D93BA7" w:rsidR="00CF1C63" w:rsidRPr="007E3A96" w:rsidRDefault="007E3A96" w:rsidP="00CF1C63">
            <w:pPr>
              <w:tabs>
                <w:tab w:val="right" w:pos="887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133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634</w:t>
            </w:r>
          </w:p>
        </w:tc>
        <w:tc>
          <w:tcPr>
            <w:tcW w:w="1408" w:type="dxa"/>
            <w:vAlign w:val="bottom"/>
          </w:tcPr>
          <w:p w14:paraId="1B5A4948" w14:textId="0DDA6466" w:rsidR="00CF1C63" w:rsidRPr="004B717F" w:rsidRDefault="00CF1C63" w:rsidP="00CF1C63">
            <w:pPr>
              <w:tabs>
                <w:tab w:val="right" w:pos="887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756</w:t>
            </w:r>
          </w:p>
        </w:tc>
      </w:tr>
      <w:tr w:rsidR="00CF1C63" w:rsidRPr="004B717F" w14:paraId="43CF8E90" w14:textId="77777777" w:rsidTr="009865B5">
        <w:tc>
          <w:tcPr>
            <w:tcW w:w="3841" w:type="dxa"/>
            <w:shd w:val="clear" w:color="auto" w:fill="auto"/>
          </w:tcPr>
          <w:p w14:paraId="08F82789" w14:textId="54523FF3" w:rsidR="00CF1C63" w:rsidRPr="004B717F" w:rsidRDefault="00CF1C63" w:rsidP="00CF1C63">
            <w:pPr>
              <w:ind w:left="615" w:right="-74" w:hanging="545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ชั้น</w:t>
            </w:r>
            <w:r w:rsidRPr="004B717F">
              <w:rPr>
                <w:rFonts w:hint="eastAsia"/>
                <w:sz w:val="26"/>
                <w:szCs w:val="26"/>
                <w:cs/>
              </w:rPr>
              <w:t xml:space="preserve">ที่ 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eastAsia"/>
                <w:sz w:val="26"/>
                <w:szCs w:val="26"/>
                <w:cs/>
              </w:rPr>
              <w:t>สินทรัพย์ทางการเงินที่มีการเพิ่มขึ้นอย่าง</w:t>
            </w:r>
            <w:r w:rsidR="007D3F67">
              <w:rPr>
                <w:sz w:val="26"/>
                <w:szCs w:val="26"/>
                <w:cs/>
              </w:rPr>
              <w:br/>
            </w:r>
            <w:r w:rsidRPr="004B717F">
              <w:rPr>
                <w:rFonts w:hint="eastAsia"/>
                <w:sz w:val="26"/>
                <w:szCs w:val="26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1160DA" w14:textId="01C78453" w:rsidR="00CF1C63" w:rsidRPr="007E3A96" w:rsidRDefault="007E3A96" w:rsidP="00CF1C63">
            <w:pPr>
              <w:tabs>
                <w:tab w:val="right" w:pos="1025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189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959</w:t>
            </w:r>
          </w:p>
        </w:tc>
        <w:tc>
          <w:tcPr>
            <w:tcW w:w="1417" w:type="dxa"/>
            <w:vAlign w:val="bottom"/>
          </w:tcPr>
          <w:p w14:paraId="3CBD59DF" w14:textId="5284D426" w:rsidR="00CF1C63" w:rsidRPr="004B717F" w:rsidRDefault="00CF1C63" w:rsidP="00CF1C63">
            <w:pPr>
              <w:tabs>
                <w:tab w:val="right" w:pos="1025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2D8F36" w14:textId="55AC33CF" w:rsidR="00CF1C63" w:rsidRPr="007E3A96" w:rsidRDefault="007E3A96" w:rsidP="00CF1C63">
            <w:pPr>
              <w:tabs>
                <w:tab w:val="right" w:pos="887"/>
              </w:tabs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176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827</w:t>
            </w:r>
          </w:p>
        </w:tc>
        <w:tc>
          <w:tcPr>
            <w:tcW w:w="1408" w:type="dxa"/>
            <w:vAlign w:val="bottom"/>
          </w:tcPr>
          <w:p w14:paraId="39DBE43B" w14:textId="3949B37E" w:rsidR="00CF1C63" w:rsidRPr="004B717F" w:rsidRDefault="00CF1C63" w:rsidP="00CF1C63">
            <w:pPr>
              <w:tabs>
                <w:tab w:val="right" w:pos="887"/>
              </w:tabs>
              <w:ind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321</w:t>
            </w:r>
          </w:p>
        </w:tc>
      </w:tr>
      <w:tr w:rsidR="00CF1C63" w:rsidRPr="004B717F" w14:paraId="0C842464" w14:textId="77777777" w:rsidTr="009865B5">
        <w:tc>
          <w:tcPr>
            <w:tcW w:w="3841" w:type="dxa"/>
            <w:shd w:val="clear" w:color="auto" w:fill="auto"/>
            <w:vAlign w:val="bottom"/>
          </w:tcPr>
          <w:p w14:paraId="0C9D1012" w14:textId="45944D9C" w:rsidR="00CF1C63" w:rsidRPr="004B717F" w:rsidRDefault="00CF1C63" w:rsidP="00CF1C63">
            <w:pPr>
              <w:ind w:left="615" w:right="-74" w:hanging="545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ชั้น</w:t>
            </w:r>
            <w:r w:rsidRPr="004B717F">
              <w:rPr>
                <w:rFonts w:hint="eastAsia"/>
                <w:sz w:val="26"/>
                <w:szCs w:val="26"/>
                <w:cs/>
              </w:rPr>
              <w:t xml:space="preserve">ที่ </w:t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eastAsia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E2948" w14:textId="1B01E343" w:rsidR="00CF1C63" w:rsidRPr="007E3A96" w:rsidRDefault="007E3A96" w:rsidP="00CF1C63">
            <w:pPr>
              <w:tabs>
                <w:tab w:val="left" w:pos="284"/>
                <w:tab w:val="right" w:pos="1026"/>
              </w:tabs>
              <w:ind w:right="-74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110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327</w:t>
            </w:r>
          </w:p>
        </w:tc>
        <w:tc>
          <w:tcPr>
            <w:tcW w:w="1417" w:type="dxa"/>
            <w:vAlign w:val="bottom"/>
          </w:tcPr>
          <w:p w14:paraId="03025F1D" w14:textId="4CCD96B6" w:rsidR="00CF1C63" w:rsidRPr="004B717F" w:rsidRDefault="00CF1C63" w:rsidP="00CF1C63">
            <w:pPr>
              <w:tabs>
                <w:tab w:val="left" w:pos="284"/>
                <w:tab w:val="right" w:pos="1026"/>
              </w:tabs>
              <w:ind w:right="-74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7989B" w14:textId="6EBAF853" w:rsidR="00CF1C63" w:rsidRPr="007E3A96" w:rsidRDefault="007E3A96" w:rsidP="00CF1C63">
            <w:pPr>
              <w:tabs>
                <w:tab w:val="left" w:pos="118"/>
                <w:tab w:val="right" w:pos="885"/>
              </w:tabs>
              <w:ind w:right="-7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106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537</w:t>
            </w:r>
          </w:p>
        </w:tc>
        <w:tc>
          <w:tcPr>
            <w:tcW w:w="1408" w:type="dxa"/>
            <w:vAlign w:val="bottom"/>
          </w:tcPr>
          <w:p w14:paraId="777632B4" w14:textId="3B7B2134" w:rsidR="00CF1C63" w:rsidRPr="004B717F" w:rsidRDefault="00CF1C63" w:rsidP="00CF1C63">
            <w:pPr>
              <w:tabs>
                <w:tab w:val="left" w:pos="118"/>
                <w:tab w:val="right" w:pos="885"/>
              </w:tabs>
              <w:ind w:right="-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347</w:t>
            </w:r>
          </w:p>
        </w:tc>
      </w:tr>
      <w:tr w:rsidR="00CF1C63" w:rsidRPr="004B717F" w14:paraId="5AB3F646" w14:textId="77777777" w:rsidTr="009865B5">
        <w:tc>
          <w:tcPr>
            <w:tcW w:w="3841" w:type="dxa"/>
            <w:shd w:val="clear" w:color="auto" w:fill="auto"/>
          </w:tcPr>
          <w:p w14:paraId="4474DA95" w14:textId="77777777" w:rsidR="00CF1C63" w:rsidRPr="004B717F" w:rsidRDefault="00CF1C63" w:rsidP="00CF1C63">
            <w:pPr>
              <w:ind w:left="880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26031" w14:textId="3B04C060" w:rsidR="00CF1C63" w:rsidRPr="007E3A96" w:rsidRDefault="007E3A96" w:rsidP="00CF1C63">
            <w:pPr>
              <w:tabs>
                <w:tab w:val="right" w:pos="1025"/>
              </w:tabs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505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549</w:t>
            </w:r>
          </w:p>
        </w:tc>
        <w:tc>
          <w:tcPr>
            <w:tcW w:w="1417" w:type="dxa"/>
            <w:vAlign w:val="bottom"/>
          </w:tcPr>
          <w:p w14:paraId="5A611E60" w14:textId="4246B4EA" w:rsidR="00CF1C63" w:rsidRPr="004B717F" w:rsidRDefault="00CF1C63" w:rsidP="00CF1C63">
            <w:pPr>
              <w:tabs>
                <w:tab w:val="right" w:pos="1025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438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412</w:t>
            </w:r>
          </w:p>
        </w:tc>
        <w:tc>
          <w:tcPr>
            <w:tcW w:w="1418" w:type="dxa"/>
            <w:shd w:val="clear" w:color="auto" w:fill="auto"/>
          </w:tcPr>
          <w:p w14:paraId="5AD73C43" w14:textId="04DBAF0C" w:rsidR="00CF1C63" w:rsidRPr="007E3A96" w:rsidRDefault="007E3A96" w:rsidP="00CF1C63">
            <w:pPr>
              <w:tabs>
                <w:tab w:val="right" w:pos="887"/>
              </w:tabs>
              <w:ind w:right="-74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416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998</w:t>
            </w:r>
          </w:p>
        </w:tc>
        <w:tc>
          <w:tcPr>
            <w:tcW w:w="1408" w:type="dxa"/>
          </w:tcPr>
          <w:p w14:paraId="0E2FCC0E" w14:textId="311827BD" w:rsidR="00CF1C63" w:rsidRPr="004B717F" w:rsidRDefault="00CF1C63" w:rsidP="00CF1C63">
            <w:pPr>
              <w:tabs>
                <w:tab w:val="right" w:pos="887"/>
              </w:tabs>
              <w:ind w:right="-74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358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424</w:t>
            </w:r>
          </w:p>
        </w:tc>
      </w:tr>
    </w:tbl>
    <w:p w14:paraId="44FBB651" w14:textId="77777777" w:rsidR="00711D13" w:rsidRPr="004B717F" w:rsidRDefault="00711D13" w:rsidP="000E6520">
      <w:pPr>
        <w:pStyle w:val="Header"/>
        <w:tabs>
          <w:tab w:val="clear" w:pos="4153"/>
          <w:tab w:val="clear" w:pos="8306"/>
        </w:tabs>
        <w:ind w:left="450" w:right="274" w:hanging="450"/>
        <w:outlineLvl w:val="0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078E27EE" w14:textId="527296A0" w:rsidR="0056518D" w:rsidRPr="004B717F" w:rsidRDefault="00711D13" w:rsidP="000E6520">
      <w:pPr>
        <w:pStyle w:val="Header"/>
        <w:tabs>
          <w:tab w:val="clear" w:pos="4153"/>
          <w:tab w:val="clear" w:pos="8306"/>
        </w:tabs>
        <w:ind w:left="450" w:right="274" w:hanging="450"/>
        <w:outlineLvl w:val="0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br w:type="page"/>
      </w:r>
      <w:r w:rsidR="00C34D3E" w:rsidRPr="00C34D3E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13</w:t>
      </w:r>
      <w:r w:rsidR="00CA3F22" w:rsidRPr="004B71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.</w:t>
      </w:r>
      <w:r w:rsidR="00C34D3E" w:rsidRPr="00C34D3E">
        <w:rPr>
          <w:rFonts w:ascii="Cordia New" w:hAnsi="Cordia New" w:cs="Cordia New"/>
          <w:b/>
          <w:bCs/>
          <w:sz w:val="26"/>
          <w:szCs w:val="26"/>
          <w:lang w:val="en-US"/>
        </w:rPr>
        <w:t>5</w:t>
      </w:r>
      <w:r w:rsidR="0056518D" w:rsidRPr="004B717F">
        <w:rPr>
          <w:rFonts w:ascii="Cordia New" w:hAnsi="Cordia New" w:cs="Cordia New"/>
          <w:b/>
          <w:bCs/>
          <w:sz w:val="26"/>
          <w:szCs w:val="26"/>
          <w:cs/>
          <w:lang w:val="th-TH"/>
        </w:rPr>
        <w:tab/>
        <w:t xml:space="preserve">เงินให้สินเชื่อด้อยคุณภาพ </w:t>
      </w:r>
      <w:r w:rsidR="0056518D" w:rsidRPr="004B717F">
        <w:rPr>
          <w:rFonts w:ascii="Cordia New" w:hAnsi="Cordia New" w:cs="Cordia New"/>
          <w:b/>
          <w:bCs/>
          <w:sz w:val="26"/>
          <w:szCs w:val="26"/>
          <w:cs/>
        </w:rPr>
        <w:t>(</w:t>
      </w:r>
      <w:r w:rsidR="0056518D" w:rsidRPr="004B717F">
        <w:rPr>
          <w:rFonts w:ascii="Cordia New" w:hAnsi="Cordia New" w:cs="Cordia New"/>
          <w:b/>
          <w:bCs/>
          <w:sz w:val="26"/>
          <w:szCs w:val="26"/>
        </w:rPr>
        <w:t>NPL</w:t>
      </w:r>
      <w:r w:rsidR="0056518D" w:rsidRPr="004B717F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14:paraId="739E9B84" w14:textId="77777777" w:rsidR="001B5DE4" w:rsidRPr="004B717F" w:rsidRDefault="001B5DE4" w:rsidP="000E6520">
      <w:pPr>
        <w:spacing w:before="120"/>
        <w:ind w:left="44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ธนาคารและบริษัทย่อยมีเงินให้สินเชื่อด้อยคุณภาพ (รวมสถาบันการเงิน) ตามหลักเกณฑ์ของธนาคารแห่งประเทศไทย สรุปได้ดังนี้</w:t>
      </w:r>
    </w:p>
    <w:p w14:paraId="26C110CA" w14:textId="3D64084F" w:rsidR="00D50448" w:rsidRPr="004B717F" w:rsidRDefault="001B5DE4" w:rsidP="00D50448">
      <w:pPr>
        <w:spacing w:before="120"/>
        <w:ind w:left="446"/>
        <w:jc w:val="thaiDistribute"/>
        <w:rPr>
          <w:spacing w:val="-6"/>
          <w:sz w:val="26"/>
          <w:szCs w:val="26"/>
        </w:rPr>
      </w:pPr>
      <w:r w:rsidRPr="004B717F">
        <w:rPr>
          <w:sz w:val="26"/>
          <w:szCs w:val="26"/>
          <w:cs/>
        </w:rPr>
        <w:t>เงินให้สินเชื่อด้อยคุณภาพ (</w:t>
      </w:r>
      <w:r w:rsidRPr="004B717F">
        <w:rPr>
          <w:sz w:val="26"/>
          <w:szCs w:val="26"/>
        </w:rPr>
        <w:t>NPL gross</w:t>
      </w:r>
      <w:r w:rsidRPr="004B717F">
        <w:rPr>
          <w:sz w:val="26"/>
          <w:szCs w:val="26"/>
          <w:cs/>
        </w:rPr>
        <w:t>) หมายถึง เงินให้สินเชื่อ</w:t>
      </w:r>
      <w:r w:rsidRPr="004B717F">
        <w:rPr>
          <w:rFonts w:hint="cs"/>
          <w:sz w:val="26"/>
          <w:szCs w:val="26"/>
          <w:cs/>
        </w:rPr>
        <w:t>ที่มีการด้อยค่าด้านเครดิต</w:t>
      </w:r>
      <w:r w:rsidRPr="004B717F">
        <w:rPr>
          <w:sz w:val="26"/>
          <w:szCs w:val="26"/>
          <w:cs/>
        </w:rPr>
        <w:t xml:space="preserve"> ตามหลักเกณฑ์การจัดชั้นของธนาคารแห่งประเทศไทยที่ สนส. </w:t>
      </w:r>
      <w:r w:rsidR="00C34D3E" w:rsidRPr="00C34D3E">
        <w:rPr>
          <w:sz w:val="26"/>
          <w:szCs w:val="26"/>
        </w:rPr>
        <w:t>23</w:t>
      </w:r>
      <w:r w:rsidRPr="004B717F">
        <w:rPr>
          <w:sz w:val="26"/>
          <w:szCs w:val="26"/>
          <w:cs/>
        </w:rPr>
        <w:t>/</w:t>
      </w:r>
      <w:r w:rsidR="00C34D3E" w:rsidRPr="00C34D3E">
        <w:rPr>
          <w:sz w:val="26"/>
          <w:szCs w:val="26"/>
        </w:rPr>
        <w:t>2561</w:t>
      </w:r>
      <w:r w:rsidRPr="004B717F">
        <w:rPr>
          <w:sz w:val="26"/>
          <w:szCs w:val="26"/>
          <w:cs/>
        </w:rPr>
        <w:t xml:space="preserve"> ลงวันที่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ตุลาคม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2561</w:t>
      </w:r>
      <w:r w:rsidRPr="004B717F">
        <w:rPr>
          <w:sz w:val="26"/>
          <w:szCs w:val="26"/>
          <w:cs/>
        </w:rPr>
        <w:t xml:space="preserve"> เรื่อง หลักเกณฑ์การจัดชั้นและการกันเงินสำรองของสถาบันการเงิน</w:t>
      </w:r>
      <w:r w:rsidR="00D50448" w:rsidRPr="004B717F">
        <w:rPr>
          <w:spacing w:val="-6"/>
          <w:sz w:val="26"/>
          <w:szCs w:val="26"/>
          <w:cs/>
        </w:rPr>
        <w:t xml:space="preserve"> </w:t>
      </w:r>
    </w:p>
    <w:tbl>
      <w:tblPr>
        <w:tblW w:w="96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1276"/>
        <w:gridCol w:w="1417"/>
        <w:gridCol w:w="1334"/>
      </w:tblGrid>
      <w:tr w:rsidR="009865B5" w:rsidRPr="004B717F" w14:paraId="2C3821EE" w14:textId="77777777" w:rsidTr="0041408A">
        <w:tc>
          <w:tcPr>
            <w:tcW w:w="4252" w:type="dxa"/>
            <w:shd w:val="clear" w:color="auto" w:fill="auto"/>
          </w:tcPr>
          <w:p w14:paraId="57ADD658" w14:textId="1049DE63" w:rsidR="009865B5" w:rsidRPr="004B717F" w:rsidRDefault="009865B5" w:rsidP="003D6FC4">
            <w:pPr>
              <w:tabs>
                <w:tab w:val="left" w:pos="630"/>
              </w:tabs>
              <w:ind w:right="-74"/>
              <w:rPr>
                <w:color w:val="FF0000"/>
                <w:sz w:val="26"/>
                <w:szCs w:val="26"/>
              </w:rPr>
            </w:pPr>
          </w:p>
        </w:tc>
        <w:tc>
          <w:tcPr>
            <w:tcW w:w="5445" w:type="dxa"/>
            <w:gridSpan w:val="4"/>
            <w:shd w:val="clear" w:color="auto" w:fill="auto"/>
          </w:tcPr>
          <w:p w14:paraId="4304DA51" w14:textId="77777777" w:rsidR="009865B5" w:rsidRPr="004B717F" w:rsidRDefault="009865B5" w:rsidP="00A10F1D">
            <w:pPr>
              <w:ind w:left="544" w:right="32" w:hanging="544"/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865B5" w:rsidRPr="004B717F" w14:paraId="23E18D13" w14:textId="77777777" w:rsidTr="0041408A">
        <w:tc>
          <w:tcPr>
            <w:tcW w:w="4252" w:type="dxa"/>
            <w:shd w:val="clear" w:color="auto" w:fill="auto"/>
          </w:tcPr>
          <w:p w14:paraId="007A6C66" w14:textId="77777777" w:rsidR="009865B5" w:rsidRPr="004B717F" w:rsidRDefault="009865B5" w:rsidP="00A10F1D">
            <w:pPr>
              <w:pStyle w:val="Header"/>
              <w:tabs>
                <w:tab w:val="left" w:pos="9360"/>
              </w:tabs>
              <w:snapToGrid w:val="0"/>
              <w:ind w:right="274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739D3CB9" w14:textId="77777777" w:rsidR="009865B5" w:rsidRPr="004B717F" w:rsidRDefault="009865B5" w:rsidP="00A10F1D">
            <w:pPr>
              <w:ind w:left="-86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51" w:type="dxa"/>
            <w:gridSpan w:val="2"/>
            <w:shd w:val="clear" w:color="auto" w:fill="auto"/>
          </w:tcPr>
          <w:p w14:paraId="722F83D6" w14:textId="77777777" w:rsidR="009865B5" w:rsidRPr="004B717F" w:rsidRDefault="009865B5" w:rsidP="00A10F1D">
            <w:pPr>
              <w:ind w:left="-86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เฉพาะธนาคาร</w:t>
            </w:r>
          </w:p>
        </w:tc>
      </w:tr>
      <w:tr w:rsidR="00D21105" w:rsidRPr="004B717F" w14:paraId="121A3154" w14:textId="77777777" w:rsidTr="0041408A">
        <w:tc>
          <w:tcPr>
            <w:tcW w:w="4252" w:type="dxa"/>
            <w:shd w:val="clear" w:color="auto" w:fill="auto"/>
          </w:tcPr>
          <w:p w14:paraId="1EEDCDC6" w14:textId="77777777" w:rsidR="00D21105" w:rsidRPr="004B717F" w:rsidRDefault="00D21105" w:rsidP="00D21105">
            <w:pPr>
              <w:pStyle w:val="Header"/>
              <w:tabs>
                <w:tab w:val="left" w:pos="9360"/>
              </w:tabs>
              <w:snapToGrid w:val="0"/>
              <w:ind w:right="274"/>
              <w:rPr>
                <w:rFonts w:ascii="Cordia New" w:eastAsia="Angsana New" w:hAnsi="Cordia New" w:cs="Cord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BDD6D" w14:textId="1616D9AD" w:rsidR="00D21105" w:rsidRPr="004B717F" w:rsidRDefault="00C34D3E" w:rsidP="00D21105">
            <w:pPr>
              <w:pStyle w:val="Header"/>
              <w:tabs>
                <w:tab w:val="clear" w:pos="4153"/>
                <w:tab w:val="left" w:pos="9360"/>
              </w:tabs>
              <w:ind w:left="-108" w:right="-113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D21105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21105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A76CB" w14:textId="4E5C8B29" w:rsidR="00D21105" w:rsidRPr="004B717F" w:rsidRDefault="00C34D3E" w:rsidP="00D21105">
            <w:pPr>
              <w:pStyle w:val="Header"/>
              <w:tabs>
                <w:tab w:val="clear" w:pos="4153"/>
                <w:tab w:val="left" w:pos="9360"/>
              </w:tabs>
              <w:ind w:left="-108" w:right="-109"/>
              <w:jc w:val="center"/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D21105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BF534" w14:textId="50548AD7" w:rsidR="00D21105" w:rsidRPr="004B717F" w:rsidRDefault="00C34D3E" w:rsidP="00D21105">
            <w:pPr>
              <w:pStyle w:val="Header"/>
              <w:tabs>
                <w:tab w:val="clear" w:pos="4153"/>
                <w:tab w:val="left" w:pos="9360"/>
              </w:tabs>
              <w:ind w:left="-108" w:right="-113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D21105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21105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5DAB337" w14:textId="64927CE1" w:rsidR="00D21105" w:rsidRPr="004B717F" w:rsidRDefault="00C34D3E" w:rsidP="00D21105">
            <w:pPr>
              <w:pStyle w:val="Header"/>
              <w:tabs>
                <w:tab w:val="clear" w:pos="4153"/>
                <w:tab w:val="left" w:pos="9360"/>
              </w:tabs>
              <w:ind w:left="-108" w:right="-109"/>
              <w:jc w:val="center"/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D21105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D21105" w:rsidRPr="004B717F" w14:paraId="458A10E7" w14:textId="77777777" w:rsidTr="0041408A">
        <w:tc>
          <w:tcPr>
            <w:tcW w:w="4252" w:type="dxa"/>
            <w:shd w:val="clear" w:color="auto" w:fill="auto"/>
          </w:tcPr>
          <w:p w14:paraId="11E33005" w14:textId="77777777" w:rsidR="00D21105" w:rsidRPr="004B717F" w:rsidRDefault="00D21105" w:rsidP="00D21105">
            <w:pPr>
              <w:tabs>
                <w:tab w:val="left" w:pos="540"/>
                <w:tab w:val="left" w:pos="720"/>
                <w:tab w:val="decimal" w:pos="8820"/>
              </w:tabs>
              <w:ind w:left="36" w:right="-72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418" w:type="dxa"/>
            <w:shd w:val="clear" w:color="auto" w:fill="auto"/>
          </w:tcPr>
          <w:p w14:paraId="53B5F4C0" w14:textId="2112F1A7" w:rsidR="00D21105" w:rsidRPr="007E3A96" w:rsidRDefault="00C34D3E" w:rsidP="00D21105">
            <w:pPr>
              <w:ind w:left="-108" w:right="31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109</w:t>
            </w:r>
            <w:r w:rsidR="007E3A96" w:rsidRPr="007E3A96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972</w:t>
            </w:r>
          </w:p>
        </w:tc>
        <w:tc>
          <w:tcPr>
            <w:tcW w:w="1276" w:type="dxa"/>
            <w:shd w:val="clear" w:color="auto" w:fill="auto"/>
          </w:tcPr>
          <w:p w14:paraId="067B47CA" w14:textId="62BF88FB" w:rsidR="00D21105" w:rsidRPr="004B717F" w:rsidRDefault="00C34D3E" w:rsidP="00D21105">
            <w:pPr>
              <w:ind w:left="-108" w:right="17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104</w:t>
            </w:r>
            <w:r w:rsidR="00D21105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036</w:t>
            </w:r>
          </w:p>
        </w:tc>
        <w:tc>
          <w:tcPr>
            <w:tcW w:w="1417" w:type="dxa"/>
            <w:shd w:val="clear" w:color="auto" w:fill="auto"/>
          </w:tcPr>
          <w:p w14:paraId="427DC249" w14:textId="641B60BA" w:rsidR="00D21105" w:rsidRPr="007E3A96" w:rsidRDefault="00C34D3E" w:rsidP="00D21105">
            <w:pPr>
              <w:ind w:left="-108" w:right="17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106</w:t>
            </w:r>
            <w:r w:rsidR="007E3A96" w:rsidRPr="007E3A96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192</w:t>
            </w:r>
          </w:p>
        </w:tc>
        <w:tc>
          <w:tcPr>
            <w:tcW w:w="1334" w:type="dxa"/>
            <w:shd w:val="clear" w:color="auto" w:fill="auto"/>
          </w:tcPr>
          <w:p w14:paraId="6D93434F" w14:textId="46A82F41" w:rsidR="00D21105" w:rsidRPr="004B717F" w:rsidRDefault="00C34D3E" w:rsidP="00D21105">
            <w:pPr>
              <w:ind w:left="-108" w:right="17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101</w:t>
            </w:r>
            <w:r w:rsidR="00D21105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200</w:t>
            </w:r>
          </w:p>
        </w:tc>
      </w:tr>
      <w:tr w:rsidR="00D21105" w:rsidRPr="004B717F" w14:paraId="19F9843F" w14:textId="77777777" w:rsidTr="0041408A">
        <w:tc>
          <w:tcPr>
            <w:tcW w:w="4252" w:type="dxa"/>
            <w:shd w:val="clear" w:color="auto" w:fill="auto"/>
          </w:tcPr>
          <w:p w14:paraId="5CB75AA3" w14:textId="77777777" w:rsidR="00D21105" w:rsidRPr="004B717F" w:rsidRDefault="00D21105" w:rsidP="00D21105">
            <w:pPr>
              <w:tabs>
                <w:tab w:val="left" w:pos="540"/>
                <w:tab w:val="left" w:pos="720"/>
                <w:tab w:val="decimal" w:pos="8820"/>
              </w:tabs>
              <w:ind w:left="36" w:right="-7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เงินให้สินเชื่อรวมที่ใช้คำนวณอัตราร้อยละของ </w:t>
            </w:r>
            <w:r w:rsidRPr="004B717F">
              <w:rPr>
                <w:sz w:val="26"/>
                <w:szCs w:val="26"/>
              </w:rPr>
              <w:t>NPL gross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1D0E90" w14:textId="04E6FA03" w:rsidR="00D21105" w:rsidRPr="007E3A96" w:rsidRDefault="00C34D3E" w:rsidP="00D21105">
            <w:pPr>
              <w:ind w:left="-108" w:right="312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</w:t>
            </w:r>
            <w:r w:rsidR="007E3A96" w:rsidRPr="007E3A96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890</w:t>
            </w:r>
            <w:r w:rsidR="007E3A96" w:rsidRPr="007E3A96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45AA4" w14:textId="47DB8B76" w:rsidR="00D21105" w:rsidRPr="004B717F" w:rsidRDefault="00C34D3E" w:rsidP="00D21105">
            <w:pPr>
              <w:ind w:left="-108" w:right="179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</w:t>
            </w:r>
            <w:r w:rsidR="00D21105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763</w:t>
            </w:r>
            <w:r w:rsidR="00D21105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6257D" w14:textId="03CE4BCC" w:rsidR="00D21105" w:rsidRPr="007E3A96" w:rsidRDefault="00C34D3E" w:rsidP="00D21105">
            <w:pPr>
              <w:ind w:left="-108" w:right="17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7E3A96" w:rsidRPr="007E3A96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777</w:t>
            </w:r>
            <w:r w:rsidR="007E3A96" w:rsidRPr="007E3A96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118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F68FE89" w14:textId="22B3DFB9" w:rsidR="00D21105" w:rsidRPr="004B717F" w:rsidRDefault="00D21105" w:rsidP="00D21105">
            <w:pPr>
              <w:ind w:left="-108" w:right="174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126</w:t>
            </w:r>
          </w:p>
        </w:tc>
      </w:tr>
      <w:tr w:rsidR="00D21105" w:rsidRPr="004B717F" w14:paraId="032CDDBB" w14:textId="77777777" w:rsidTr="0041408A">
        <w:tc>
          <w:tcPr>
            <w:tcW w:w="4252" w:type="dxa"/>
            <w:shd w:val="clear" w:color="auto" w:fill="auto"/>
          </w:tcPr>
          <w:p w14:paraId="14531A63" w14:textId="77777777" w:rsidR="00D21105" w:rsidRPr="004B717F" w:rsidRDefault="00D21105" w:rsidP="00D21105">
            <w:pPr>
              <w:tabs>
                <w:tab w:val="left" w:pos="293"/>
                <w:tab w:val="decimal" w:pos="8820"/>
              </w:tabs>
              <w:ind w:left="36" w:right="-7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ร้อยละของเงินให้สินเชื่อ</w:t>
            </w:r>
            <w:r w:rsidRPr="004B717F">
              <w:rPr>
                <w:rFonts w:hint="cs"/>
                <w:sz w:val="26"/>
                <w:szCs w:val="26"/>
                <w:cs/>
              </w:rPr>
              <w:t>ด้อยคุณภาพต่อเงินให้สินเชื่อรวม</w:t>
            </w:r>
          </w:p>
        </w:tc>
        <w:tc>
          <w:tcPr>
            <w:tcW w:w="1418" w:type="dxa"/>
            <w:shd w:val="clear" w:color="auto" w:fill="auto"/>
          </w:tcPr>
          <w:p w14:paraId="532815F7" w14:textId="32D62348" w:rsidR="00D21105" w:rsidRPr="007E3A96" w:rsidRDefault="00C34D3E" w:rsidP="00D21105">
            <w:pPr>
              <w:ind w:left="-108" w:right="312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7E3A96" w:rsidRPr="007E3A96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43DF81F1" w14:textId="29343EE0" w:rsidR="00D21105" w:rsidRPr="004B717F" w:rsidRDefault="00C34D3E" w:rsidP="00D21105">
            <w:pPr>
              <w:ind w:left="-108" w:right="17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D21105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76</w:t>
            </w:r>
          </w:p>
        </w:tc>
        <w:tc>
          <w:tcPr>
            <w:tcW w:w="1417" w:type="dxa"/>
            <w:shd w:val="clear" w:color="auto" w:fill="auto"/>
          </w:tcPr>
          <w:p w14:paraId="7088D2E3" w14:textId="1F1716B4" w:rsidR="00D21105" w:rsidRPr="007E3A96" w:rsidRDefault="00C34D3E" w:rsidP="00D21105">
            <w:pPr>
              <w:ind w:left="-108" w:right="17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7E3A96" w:rsidRPr="007E3A96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82</w:t>
            </w:r>
          </w:p>
        </w:tc>
        <w:tc>
          <w:tcPr>
            <w:tcW w:w="1334" w:type="dxa"/>
            <w:shd w:val="clear" w:color="auto" w:fill="auto"/>
          </w:tcPr>
          <w:p w14:paraId="4C0F5496" w14:textId="3C104637" w:rsidR="00D21105" w:rsidRPr="004B717F" w:rsidRDefault="00D21105" w:rsidP="00D21105">
            <w:pPr>
              <w:ind w:left="-108" w:right="174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81</w:t>
            </w:r>
          </w:p>
        </w:tc>
      </w:tr>
    </w:tbl>
    <w:p w14:paraId="6B42FD3D" w14:textId="121F2F64" w:rsidR="009865B5" w:rsidRPr="004B717F" w:rsidRDefault="0041408A" w:rsidP="0041408A">
      <w:pPr>
        <w:spacing w:before="240"/>
        <w:ind w:left="448"/>
        <w:jc w:val="thaiDistribute"/>
        <w:rPr>
          <w:spacing w:val="-6"/>
          <w:sz w:val="26"/>
          <w:szCs w:val="26"/>
        </w:rPr>
      </w:pPr>
      <w:r w:rsidRPr="004B717F">
        <w:rPr>
          <w:spacing w:val="-6"/>
          <w:sz w:val="26"/>
          <w:szCs w:val="26"/>
          <w:cs/>
        </w:rPr>
        <w:t xml:space="preserve">ณ วันที่ </w:t>
      </w:r>
      <w:r w:rsidR="00C34D3E" w:rsidRPr="00C34D3E">
        <w:rPr>
          <w:spacing w:val="-6"/>
          <w:sz w:val="26"/>
          <w:szCs w:val="26"/>
        </w:rPr>
        <w:t>30</w:t>
      </w:r>
      <w:r w:rsidR="00D21105">
        <w:rPr>
          <w:rFonts w:hint="cs"/>
          <w:spacing w:val="-6"/>
          <w:sz w:val="26"/>
          <w:szCs w:val="26"/>
          <w:cs/>
        </w:rPr>
        <w:t xml:space="preserve"> มิถุนายน </w:t>
      </w:r>
      <w:r w:rsidR="00C34D3E" w:rsidRPr="00C34D3E">
        <w:rPr>
          <w:spacing w:val="-6"/>
          <w:sz w:val="26"/>
          <w:szCs w:val="26"/>
        </w:rPr>
        <w:t>2565</w:t>
      </w:r>
      <w:r w:rsidR="00D21105">
        <w:rPr>
          <w:spacing w:val="-6"/>
          <w:sz w:val="26"/>
          <w:szCs w:val="26"/>
          <w:cs/>
        </w:rPr>
        <w:t xml:space="preserve"> </w:t>
      </w:r>
      <w:r w:rsidR="00D21105">
        <w:rPr>
          <w:rFonts w:hint="cs"/>
          <w:spacing w:val="-6"/>
          <w:sz w:val="26"/>
          <w:szCs w:val="26"/>
          <w:cs/>
        </w:rPr>
        <w:t xml:space="preserve">และ </w:t>
      </w:r>
      <w:r w:rsidR="00C34D3E" w:rsidRPr="00C34D3E">
        <w:rPr>
          <w:spacing w:val="-6"/>
          <w:sz w:val="26"/>
          <w:szCs w:val="26"/>
        </w:rPr>
        <w:t>31</w:t>
      </w:r>
      <w:r w:rsidRPr="004B717F">
        <w:rPr>
          <w:spacing w:val="-6"/>
          <w:sz w:val="26"/>
          <w:szCs w:val="26"/>
          <w:cs/>
        </w:rPr>
        <w:t xml:space="preserve"> ธันวาคม </w:t>
      </w:r>
      <w:r w:rsidR="00C34D3E" w:rsidRPr="00C34D3E">
        <w:rPr>
          <w:spacing w:val="-6"/>
          <w:sz w:val="26"/>
          <w:szCs w:val="26"/>
        </w:rPr>
        <w:t>2564</w:t>
      </w:r>
      <w:r w:rsidR="002B0C68" w:rsidRPr="004B717F">
        <w:rPr>
          <w:rFonts w:hint="cs"/>
          <w:spacing w:val="-6"/>
          <w:sz w:val="26"/>
          <w:szCs w:val="26"/>
          <w:cs/>
        </w:rPr>
        <w:t xml:space="preserve"> </w:t>
      </w:r>
      <w:r w:rsidRPr="004B717F">
        <w:rPr>
          <w:rFonts w:hint="cs"/>
          <w:spacing w:val="-6"/>
          <w:sz w:val="26"/>
          <w:szCs w:val="26"/>
          <w:cs/>
        </w:rPr>
        <w:t xml:space="preserve">บริษัท </w:t>
      </w:r>
      <w:r w:rsidRPr="004B717F">
        <w:rPr>
          <w:spacing w:val="-6"/>
          <w:sz w:val="26"/>
          <w:szCs w:val="26"/>
          <w:cs/>
        </w:rPr>
        <w:t>บริหารสินทรัพย์</w:t>
      </w:r>
      <w:r w:rsidRPr="004B717F">
        <w:rPr>
          <w:rFonts w:hint="cs"/>
          <w:spacing w:val="-6"/>
          <w:sz w:val="26"/>
          <w:szCs w:val="26"/>
          <w:cs/>
        </w:rPr>
        <w:t>เพทาย</w:t>
      </w:r>
      <w:r w:rsidRPr="004B717F">
        <w:rPr>
          <w:spacing w:val="-6"/>
          <w:sz w:val="26"/>
          <w:szCs w:val="26"/>
          <w:cs/>
        </w:rPr>
        <w:t xml:space="preserve"> จำกัด มีเงินให้สินเชื่อด้อยคุณภาพจำนวน </w:t>
      </w:r>
      <w:r w:rsidR="00C34D3E" w:rsidRPr="00C34D3E">
        <w:rPr>
          <w:spacing w:val="-6"/>
          <w:sz w:val="26"/>
          <w:szCs w:val="26"/>
        </w:rPr>
        <w:t>61</w:t>
      </w:r>
      <w:r w:rsidR="00F10745" w:rsidRPr="004B717F">
        <w:rPr>
          <w:spacing w:val="-6"/>
          <w:sz w:val="26"/>
          <w:szCs w:val="26"/>
          <w:cs/>
        </w:rPr>
        <w:t xml:space="preserve"> </w:t>
      </w:r>
      <w:r w:rsidR="00F10745" w:rsidRPr="004B717F">
        <w:rPr>
          <w:rFonts w:hint="cs"/>
          <w:spacing w:val="-6"/>
          <w:sz w:val="26"/>
          <w:szCs w:val="26"/>
          <w:cs/>
        </w:rPr>
        <w:t xml:space="preserve">ล้านบาท และ </w:t>
      </w:r>
      <w:r w:rsidR="00C34D3E" w:rsidRPr="00C34D3E">
        <w:rPr>
          <w:spacing w:val="-6"/>
          <w:sz w:val="26"/>
          <w:szCs w:val="26"/>
        </w:rPr>
        <w:t>64</w:t>
      </w:r>
      <w:r w:rsidRPr="004B717F">
        <w:rPr>
          <w:rFonts w:hint="cs"/>
          <w:spacing w:val="-6"/>
          <w:sz w:val="26"/>
          <w:szCs w:val="26"/>
          <w:cs/>
        </w:rPr>
        <w:t xml:space="preserve"> </w:t>
      </w:r>
      <w:r w:rsidRPr="004B717F">
        <w:rPr>
          <w:spacing w:val="-6"/>
          <w:sz w:val="26"/>
          <w:szCs w:val="26"/>
          <w:cs/>
        </w:rPr>
        <w:t>ล้านบาท</w:t>
      </w:r>
    </w:p>
    <w:p w14:paraId="03F9F0BF" w14:textId="77777777" w:rsidR="001B5DE4" w:rsidRPr="004B717F" w:rsidRDefault="001B5DE4" w:rsidP="001B5DE4">
      <w:pPr>
        <w:tabs>
          <w:tab w:val="left" w:pos="709"/>
        </w:tabs>
        <w:ind w:left="709" w:right="533" w:hanging="170"/>
        <w:rPr>
          <w:b/>
          <w:bCs/>
          <w:sz w:val="26"/>
          <w:szCs w:val="26"/>
        </w:rPr>
      </w:pPr>
    </w:p>
    <w:p w14:paraId="269582DD" w14:textId="2EDB43E3" w:rsidR="0056518D" w:rsidRPr="004B717F" w:rsidRDefault="00C34D3E" w:rsidP="003277E3">
      <w:pPr>
        <w:ind w:left="432" w:right="533" w:hanging="432"/>
        <w:jc w:val="thaiDistribute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13</w:t>
      </w:r>
      <w:r w:rsidR="00835C6C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6</w:t>
      </w:r>
      <w:r w:rsidR="00835C6C" w:rsidRPr="004B717F">
        <w:rPr>
          <w:b/>
          <w:bCs/>
          <w:sz w:val="26"/>
          <w:szCs w:val="26"/>
          <w:cs/>
        </w:rPr>
        <w:tab/>
      </w:r>
      <w:r w:rsidR="0056518D" w:rsidRPr="004B717F">
        <w:rPr>
          <w:b/>
          <w:bCs/>
          <w:sz w:val="26"/>
          <w:szCs w:val="26"/>
          <w:cs/>
        </w:rPr>
        <w:t>เงินให้สินเชื่อแก่บริษัทจดทะเบียนที่เข้าข่ายถูกเพิกถอนจากการเป็นหลักทรัพย์จดทะเบียน</w:t>
      </w:r>
    </w:p>
    <w:p w14:paraId="50CA29F5" w14:textId="77777777" w:rsidR="003277E3" w:rsidRPr="004B717F" w:rsidRDefault="003277E3" w:rsidP="003277E3">
      <w:pPr>
        <w:spacing w:before="120"/>
        <w:ind w:left="432"/>
        <w:rPr>
          <w:color w:val="FF0000"/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มีเงินให้สินเชื่อแก่บริษัทจดทะเบียนที่เข้าข่ายถูกเพิกถอนจากการเป็นหลักทรัพย์จดทะเบียนดังนี้</w:t>
      </w:r>
    </w:p>
    <w:tbl>
      <w:tblPr>
        <w:tblW w:w="1001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5"/>
        <w:gridCol w:w="1246"/>
        <w:gridCol w:w="900"/>
        <w:gridCol w:w="1225"/>
        <w:gridCol w:w="1276"/>
        <w:gridCol w:w="850"/>
        <w:gridCol w:w="1255"/>
      </w:tblGrid>
      <w:tr w:rsidR="003277E3" w:rsidRPr="004B717F" w14:paraId="4A2B1020" w14:textId="77777777" w:rsidTr="00B57901">
        <w:tc>
          <w:tcPr>
            <w:tcW w:w="3265" w:type="dxa"/>
            <w:shd w:val="clear" w:color="auto" w:fill="auto"/>
          </w:tcPr>
          <w:p w14:paraId="76B87564" w14:textId="3EC83864" w:rsidR="003277E3" w:rsidRPr="004B717F" w:rsidRDefault="003277E3" w:rsidP="00707910">
            <w:pPr>
              <w:tabs>
                <w:tab w:val="left" w:pos="630"/>
              </w:tabs>
              <w:ind w:right="-74"/>
              <w:rPr>
                <w:color w:val="FF0000"/>
                <w:sz w:val="26"/>
                <w:szCs w:val="26"/>
              </w:rPr>
            </w:pPr>
          </w:p>
        </w:tc>
        <w:tc>
          <w:tcPr>
            <w:tcW w:w="6752" w:type="dxa"/>
            <w:gridSpan w:val="6"/>
            <w:shd w:val="clear" w:color="auto" w:fill="auto"/>
          </w:tcPr>
          <w:p w14:paraId="1D7C71EB" w14:textId="77777777" w:rsidR="003277E3" w:rsidRPr="004B717F" w:rsidRDefault="003277E3" w:rsidP="0041408A">
            <w:pPr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277E3" w:rsidRPr="004B717F" w14:paraId="7B161C9B" w14:textId="77777777" w:rsidTr="00B57901">
        <w:tc>
          <w:tcPr>
            <w:tcW w:w="3265" w:type="dxa"/>
            <w:shd w:val="clear" w:color="auto" w:fill="auto"/>
          </w:tcPr>
          <w:p w14:paraId="7116679A" w14:textId="77777777" w:rsidR="003277E3" w:rsidRPr="004B717F" w:rsidRDefault="003277E3" w:rsidP="0041408A">
            <w:pPr>
              <w:snapToGrid w:val="0"/>
              <w:ind w:right="-74"/>
              <w:rPr>
                <w:sz w:val="26"/>
                <w:szCs w:val="26"/>
                <w:u w:val="single"/>
              </w:rPr>
            </w:pPr>
          </w:p>
        </w:tc>
        <w:tc>
          <w:tcPr>
            <w:tcW w:w="6752" w:type="dxa"/>
            <w:gridSpan w:val="6"/>
            <w:shd w:val="clear" w:color="auto" w:fill="auto"/>
          </w:tcPr>
          <w:p w14:paraId="03915FD5" w14:textId="77777777" w:rsidR="003277E3" w:rsidRPr="004B717F" w:rsidRDefault="003277E3" w:rsidP="0041408A">
            <w:pPr>
              <w:ind w:right="-74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งบการเงินรวมและงบการเงินเฉพาะธนาคาร</w:t>
            </w:r>
          </w:p>
        </w:tc>
      </w:tr>
      <w:tr w:rsidR="0041408A" w:rsidRPr="004B717F" w14:paraId="65EA2BA9" w14:textId="77777777" w:rsidTr="00501541">
        <w:tc>
          <w:tcPr>
            <w:tcW w:w="3265" w:type="dxa"/>
            <w:shd w:val="clear" w:color="auto" w:fill="auto"/>
          </w:tcPr>
          <w:p w14:paraId="1A546949" w14:textId="77777777" w:rsidR="0041408A" w:rsidRPr="004B717F" w:rsidRDefault="0041408A" w:rsidP="0041408A">
            <w:pPr>
              <w:snapToGrid w:val="0"/>
              <w:ind w:right="-74"/>
              <w:rPr>
                <w:sz w:val="26"/>
                <w:szCs w:val="26"/>
                <w:u w:val="single"/>
              </w:rPr>
            </w:pPr>
          </w:p>
        </w:tc>
        <w:tc>
          <w:tcPr>
            <w:tcW w:w="3371" w:type="dxa"/>
            <w:gridSpan w:val="3"/>
            <w:shd w:val="clear" w:color="auto" w:fill="auto"/>
            <w:vAlign w:val="bottom"/>
          </w:tcPr>
          <w:p w14:paraId="3357DC7A" w14:textId="64402987" w:rsidR="0041408A" w:rsidRPr="004B717F" w:rsidRDefault="00C34D3E" w:rsidP="00D21105">
            <w:pPr>
              <w:pStyle w:val="Header"/>
              <w:tabs>
                <w:tab w:val="clear" w:pos="4153"/>
                <w:tab w:val="left" w:pos="9360"/>
              </w:tabs>
              <w:ind w:left="-108" w:right="-113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D21105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21105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3381" w:type="dxa"/>
            <w:gridSpan w:val="3"/>
            <w:shd w:val="clear" w:color="auto" w:fill="auto"/>
            <w:vAlign w:val="bottom"/>
          </w:tcPr>
          <w:p w14:paraId="4CB20EAF" w14:textId="6210816C" w:rsidR="0041408A" w:rsidRPr="004B717F" w:rsidRDefault="00C34D3E" w:rsidP="00D21105">
            <w:pPr>
              <w:pStyle w:val="Header"/>
              <w:tabs>
                <w:tab w:val="clear" w:pos="4153"/>
                <w:tab w:val="left" w:pos="9360"/>
              </w:tabs>
              <w:ind w:left="-108" w:right="-109"/>
              <w:jc w:val="center"/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D21105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D21105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3277E3" w:rsidRPr="004B717F" w14:paraId="1EDB73C6" w14:textId="77777777" w:rsidTr="00501541">
        <w:tc>
          <w:tcPr>
            <w:tcW w:w="3265" w:type="dxa"/>
            <w:shd w:val="clear" w:color="auto" w:fill="auto"/>
          </w:tcPr>
          <w:p w14:paraId="6399D54C" w14:textId="77777777" w:rsidR="003277E3" w:rsidRPr="004B717F" w:rsidRDefault="003277E3" w:rsidP="0041408A">
            <w:pPr>
              <w:snapToGrid w:val="0"/>
              <w:ind w:right="-74"/>
              <w:rPr>
                <w:rFonts w:eastAsia="Angsana New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F98BBD3" w14:textId="77777777" w:rsidR="003277E3" w:rsidRPr="004B717F" w:rsidRDefault="003277E3" w:rsidP="0041408A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เงินให้สินเชื่อและ</w:t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ดอกเบี้ยค้างรับ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6A40C1" w14:textId="77777777" w:rsidR="003277E3" w:rsidRPr="004B717F" w:rsidRDefault="003277E3" w:rsidP="0041408A">
            <w:pPr>
              <w:ind w:left="-108" w:right="-74"/>
              <w:jc w:val="center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มูลค่า</w:t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หลักประกัน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443014F" w14:textId="77777777" w:rsidR="003277E3" w:rsidRPr="004B717F" w:rsidRDefault="003277E3" w:rsidP="0041408A">
            <w:pPr>
              <w:ind w:left="-108" w:right="-143"/>
              <w:jc w:val="center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ค่าเผื่อผล</w:t>
            </w:r>
            <w:r w:rsidRPr="004B717F">
              <w:rPr>
                <w:sz w:val="26"/>
                <w:szCs w:val="26"/>
                <w:cs/>
                <w:lang w:val="th-TH"/>
              </w:rPr>
              <w:br/>
              <w:t>ขาดทุนด้านเครดิต</w:t>
            </w:r>
            <w:r w:rsidR="000D2474" w:rsidRPr="004B717F">
              <w:rPr>
                <w:rFonts w:hint="cs"/>
                <w:sz w:val="26"/>
                <w:szCs w:val="26"/>
                <w:cs/>
                <w:lang w:val="th-TH"/>
              </w:rPr>
              <w:t>ที่คาดว่า</w:t>
            </w:r>
            <w:r w:rsidR="000D2474" w:rsidRPr="004B717F">
              <w:rPr>
                <w:rFonts w:hint="cs"/>
                <w:sz w:val="26"/>
                <w:szCs w:val="26"/>
                <w:u w:val="single"/>
                <w:cs/>
                <w:lang w:val="th-TH"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95FB55" w14:textId="77777777" w:rsidR="003277E3" w:rsidRPr="004B717F" w:rsidRDefault="003277E3" w:rsidP="0041408A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เงินให้สินเชื่อและ</w:t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ดอกเบี้ยค้างรับ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D7B83B" w14:textId="77777777" w:rsidR="003277E3" w:rsidRPr="004B717F" w:rsidRDefault="003277E3" w:rsidP="0041408A">
            <w:pPr>
              <w:ind w:left="-108" w:right="-123" w:firstLine="18"/>
              <w:jc w:val="center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มูลค่า</w:t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หลักประกัน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3C38CCB" w14:textId="77777777" w:rsidR="00501541" w:rsidRPr="004B717F" w:rsidRDefault="00501541" w:rsidP="00501541">
            <w:pPr>
              <w:ind w:left="-93" w:right="-74"/>
              <w:jc w:val="center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ค่าเผื่อผล</w:t>
            </w:r>
          </w:p>
          <w:p w14:paraId="2FFD2E06" w14:textId="77777777" w:rsidR="003277E3" w:rsidRPr="004B717F" w:rsidRDefault="00501541" w:rsidP="00501541">
            <w:pPr>
              <w:ind w:left="-93" w:right="-74"/>
              <w:jc w:val="center"/>
            </w:pPr>
            <w:r w:rsidRPr="004B717F">
              <w:rPr>
                <w:sz w:val="26"/>
                <w:szCs w:val="26"/>
                <w:cs/>
                <w:lang w:val="th-TH"/>
              </w:rPr>
              <w:t>ขาดทุนด้านเครดิตที่คาดว่า</w:t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จะเกิดขึ้น</w:t>
            </w:r>
          </w:p>
        </w:tc>
      </w:tr>
      <w:tr w:rsidR="00D21105" w:rsidRPr="004B717F" w14:paraId="497E47A2" w14:textId="77777777" w:rsidTr="00501541">
        <w:tc>
          <w:tcPr>
            <w:tcW w:w="3265" w:type="dxa"/>
            <w:shd w:val="clear" w:color="auto" w:fill="auto"/>
          </w:tcPr>
          <w:p w14:paraId="63F5335E" w14:textId="77777777" w:rsidR="00D21105" w:rsidRPr="004B717F" w:rsidRDefault="00D21105" w:rsidP="00D21105">
            <w:pPr>
              <w:tabs>
                <w:tab w:val="left" w:pos="426"/>
                <w:tab w:val="left" w:pos="70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บริษัทจดทะเบียนที่เข้าข่ายถูกเพิกถอน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จากการเป็นหลักทรัพย์จดทะเบียน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0C07F14" w14:textId="0D2BD4D7" w:rsidR="00D21105" w:rsidRPr="007E3A96" w:rsidRDefault="00C34D3E" w:rsidP="00D21105">
            <w:pPr>
              <w:ind w:right="-7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D80B9E" w14:textId="07157858" w:rsidR="00D21105" w:rsidRPr="007E3A96" w:rsidRDefault="00C34D3E" w:rsidP="00D21105">
            <w:pPr>
              <w:ind w:right="-7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595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2426EB7" w14:textId="0E3CDD55" w:rsidR="00D21105" w:rsidRPr="007E3A96" w:rsidRDefault="00C34D3E" w:rsidP="00D21105">
            <w:pPr>
              <w:ind w:right="-7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E0C71" w14:textId="0CEF1909" w:rsidR="00D21105" w:rsidRPr="004B717F" w:rsidRDefault="00C34D3E" w:rsidP="00D21105">
            <w:pPr>
              <w:ind w:right="-7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501A19" w14:textId="591EAF5A" w:rsidR="00D21105" w:rsidRPr="004B717F" w:rsidRDefault="00C34D3E" w:rsidP="00D21105">
            <w:pPr>
              <w:ind w:right="-7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537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F062320" w14:textId="7969DE52" w:rsidR="00D21105" w:rsidRPr="004B717F" w:rsidRDefault="00C34D3E" w:rsidP="00D21105">
            <w:pPr>
              <w:ind w:right="-74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318</w:t>
            </w:r>
          </w:p>
        </w:tc>
      </w:tr>
    </w:tbl>
    <w:p w14:paraId="0C8EF6DC" w14:textId="77777777" w:rsidR="0041408A" w:rsidRPr="004B717F" w:rsidRDefault="0041408A" w:rsidP="003277E3">
      <w:pPr>
        <w:ind w:left="432" w:right="533" w:hanging="432"/>
        <w:jc w:val="thaiDistribute"/>
        <w:rPr>
          <w:rStyle w:val="PageNumber"/>
          <w:rFonts w:ascii="Cordia New" w:hAnsi="Cordia New" w:cs="Cordia New"/>
          <w:b/>
          <w:bCs/>
          <w:spacing w:val="-4"/>
          <w:sz w:val="26"/>
          <w:szCs w:val="26"/>
        </w:rPr>
      </w:pPr>
    </w:p>
    <w:p w14:paraId="63A103B4" w14:textId="0E1CFA4E" w:rsidR="00E53993" w:rsidRPr="004B717F" w:rsidRDefault="0041408A" w:rsidP="003277E3">
      <w:pPr>
        <w:ind w:left="432" w:right="533" w:hanging="432"/>
        <w:jc w:val="thaiDistribute"/>
        <w:rPr>
          <w:rStyle w:val="PageNumber"/>
          <w:rFonts w:ascii="Cordia New" w:hAnsi="Cordia New" w:cs="Cordia New"/>
          <w:b/>
          <w:bCs/>
          <w:spacing w:val="-4"/>
          <w:sz w:val="26"/>
          <w:szCs w:val="26"/>
        </w:rPr>
      </w:pPr>
      <w:r w:rsidRPr="004B717F">
        <w:rPr>
          <w:rStyle w:val="PageNumber"/>
          <w:rFonts w:ascii="Cordia New" w:hAnsi="Cordia New" w:cs="Cordia New"/>
          <w:b/>
          <w:bCs/>
          <w:spacing w:val="-4"/>
          <w:sz w:val="26"/>
          <w:szCs w:val="26"/>
          <w:cs/>
        </w:rPr>
        <w:br w:type="page"/>
      </w:r>
      <w:r w:rsidR="00C34D3E" w:rsidRPr="00C34D3E">
        <w:rPr>
          <w:rStyle w:val="PageNumber"/>
          <w:rFonts w:ascii="Cordia New" w:hAnsi="Cordia New" w:cs="Cordia New"/>
          <w:b/>
          <w:bCs/>
          <w:spacing w:val="-4"/>
          <w:sz w:val="26"/>
          <w:szCs w:val="26"/>
        </w:rPr>
        <w:lastRenderedPageBreak/>
        <w:t>13</w:t>
      </w:r>
      <w:r w:rsidR="00E53993" w:rsidRPr="004B717F">
        <w:rPr>
          <w:rStyle w:val="PageNumber"/>
          <w:rFonts w:ascii="Cordia New" w:hAnsi="Cordia New" w:cs="Cordia New"/>
          <w:b/>
          <w:bCs/>
          <w:spacing w:val="-4"/>
          <w:sz w:val="26"/>
          <w:szCs w:val="26"/>
          <w:cs/>
        </w:rPr>
        <w:t>.</w:t>
      </w:r>
      <w:r w:rsidR="00C34D3E" w:rsidRPr="00C34D3E">
        <w:rPr>
          <w:rStyle w:val="PageNumber"/>
          <w:rFonts w:ascii="Cordia New" w:hAnsi="Cordia New" w:cs="Cordia New"/>
          <w:b/>
          <w:bCs/>
          <w:spacing w:val="-4"/>
          <w:sz w:val="26"/>
          <w:szCs w:val="26"/>
        </w:rPr>
        <w:t>7</w:t>
      </w:r>
      <w:r w:rsidR="00E53993" w:rsidRPr="004B717F">
        <w:rPr>
          <w:rStyle w:val="PageNumber"/>
          <w:rFonts w:ascii="Cordia New" w:hAnsi="Cordia New" w:cs="Cordia New"/>
          <w:b/>
          <w:bCs/>
          <w:spacing w:val="-4"/>
          <w:sz w:val="26"/>
          <w:szCs w:val="26"/>
          <w:cs/>
        </w:rPr>
        <w:tab/>
        <w:t>ลูกหนี้ตามสัญญาเช่า</w:t>
      </w:r>
      <w:r w:rsidR="00AD3241" w:rsidRPr="004B717F">
        <w:rPr>
          <w:rStyle w:val="PageNumber"/>
          <w:rFonts w:ascii="Cordia New" w:hAnsi="Cordia New" w:cs="Cordia New" w:hint="cs"/>
          <w:b/>
          <w:bCs/>
          <w:spacing w:val="-4"/>
          <w:sz w:val="26"/>
          <w:szCs w:val="26"/>
          <w:cs/>
        </w:rPr>
        <w:t>ซื้อและสัญญาเช่า</w:t>
      </w:r>
      <w:r w:rsidR="00E53993" w:rsidRPr="004B717F">
        <w:rPr>
          <w:rStyle w:val="PageNumber"/>
          <w:rFonts w:ascii="Cordia New" w:hAnsi="Cordia New" w:cs="Cordia New"/>
          <w:b/>
          <w:bCs/>
          <w:spacing w:val="-4"/>
          <w:sz w:val="26"/>
          <w:szCs w:val="26"/>
          <w:cs/>
        </w:rPr>
        <w:t>การเงิน</w:t>
      </w:r>
    </w:p>
    <w:p w14:paraId="3317E98E" w14:textId="77777777" w:rsidR="005A03AD" w:rsidRPr="004B717F" w:rsidRDefault="005A03AD" w:rsidP="003277E3">
      <w:pPr>
        <w:ind w:left="432" w:right="533" w:hanging="432"/>
        <w:jc w:val="thaiDistribute"/>
        <w:rPr>
          <w:rStyle w:val="PageNumber"/>
          <w:rFonts w:ascii="Cordia New" w:hAnsi="Cordia New" w:cs="Cordia New"/>
          <w:b/>
          <w:bCs/>
          <w:spacing w:val="-4"/>
          <w:sz w:val="26"/>
          <w:szCs w:val="26"/>
        </w:rPr>
      </w:pPr>
    </w:p>
    <w:tbl>
      <w:tblPr>
        <w:tblW w:w="922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5"/>
        <w:gridCol w:w="2126"/>
        <w:gridCol w:w="2127"/>
      </w:tblGrid>
      <w:tr w:rsidR="00373096" w:rsidRPr="004B717F" w14:paraId="399514EE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3767CC45" w14:textId="0939B386" w:rsidR="00373096" w:rsidRPr="004B717F" w:rsidRDefault="00373096" w:rsidP="00707910">
            <w:pPr>
              <w:tabs>
                <w:tab w:val="left" w:pos="630"/>
              </w:tabs>
              <w:ind w:right="-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44B2F" w14:textId="77777777" w:rsidR="00373096" w:rsidRPr="004B717F" w:rsidRDefault="00373096" w:rsidP="00201DCB">
            <w:pPr>
              <w:ind w:right="4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73096" w:rsidRPr="004B717F" w14:paraId="7865169D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2750B38C" w14:textId="77777777" w:rsidR="00373096" w:rsidRPr="004B717F" w:rsidRDefault="00373096" w:rsidP="00201DCB">
            <w:pPr>
              <w:ind w:left="34" w:right="-135"/>
              <w:rPr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4C777" w14:textId="77777777" w:rsidR="00373096" w:rsidRPr="004B717F" w:rsidRDefault="00373096" w:rsidP="00201DCB">
            <w:pPr>
              <w:ind w:right="4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373096" w:rsidRPr="004B717F" w14:paraId="70F06B13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592184F0" w14:textId="77777777" w:rsidR="00373096" w:rsidRPr="004B717F" w:rsidRDefault="00373096" w:rsidP="00201DCB">
            <w:pPr>
              <w:tabs>
                <w:tab w:val="left" w:pos="34"/>
              </w:tabs>
              <w:ind w:left="34" w:right="-135"/>
              <w:rPr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5C76C" w14:textId="77777777" w:rsidR="00373096" w:rsidRPr="004B717F" w:rsidRDefault="00373096" w:rsidP="00201DCB">
            <w:pPr>
              <w:ind w:right="-135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จำนวนเงินที่ถึงกำหนดชำระจ่ายตามสัญญา</w:t>
            </w:r>
          </w:p>
        </w:tc>
      </w:tr>
      <w:tr w:rsidR="003070B4" w:rsidRPr="004B717F" w14:paraId="41FDE7CA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5248A705" w14:textId="77777777" w:rsidR="003070B4" w:rsidRPr="004B717F" w:rsidRDefault="003070B4" w:rsidP="003070B4">
            <w:pPr>
              <w:tabs>
                <w:tab w:val="left" w:pos="34"/>
              </w:tabs>
              <w:ind w:left="34" w:right="-135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3C530B" w14:textId="3B353ADC" w:rsidR="003070B4" w:rsidRPr="004B717F" w:rsidRDefault="00C34D3E" w:rsidP="00D21105">
            <w:pPr>
              <w:ind w:left="-110" w:right="-110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D21105">
              <w:rPr>
                <w:sz w:val="26"/>
                <w:szCs w:val="26"/>
                <w:u w:val="single"/>
                <w:cs/>
              </w:rPr>
              <w:t xml:space="preserve"> </w:t>
            </w:r>
            <w:r w:rsidR="00D21105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D4A99DF" w14:textId="61BA5BB9" w:rsidR="003070B4" w:rsidRPr="004B717F" w:rsidRDefault="00C34D3E" w:rsidP="00D21105">
            <w:pPr>
              <w:tabs>
                <w:tab w:val="left" w:pos="1127"/>
              </w:tabs>
              <w:ind w:left="-110" w:right="-110"/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D21105">
              <w:rPr>
                <w:sz w:val="26"/>
                <w:szCs w:val="26"/>
                <w:u w:val="single"/>
                <w:cs/>
              </w:rPr>
              <w:t xml:space="preserve"> </w:t>
            </w:r>
            <w:r w:rsidR="00D21105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D21105" w:rsidRPr="004B717F" w14:paraId="0C565A76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44B1F9D0" w14:textId="77777777" w:rsidR="00D21105" w:rsidRPr="004B717F" w:rsidRDefault="00D21105" w:rsidP="00D21105">
            <w:pPr>
              <w:tabs>
                <w:tab w:val="left" w:pos="1114"/>
              </w:tabs>
              <w:ind w:left="70" w:right="-135"/>
              <w:rPr>
                <w:sz w:val="26"/>
                <w:szCs w:val="26"/>
              </w:rPr>
            </w:pPr>
            <w:bookmarkStart w:id="16" w:name="_Hlk315251009"/>
            <w:r w:rsidRPr="004B717F">
              <w:rPr>
                <w:sz w:val="26"/>
                <w:szCs w:val="2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C97AB3" w14:textId="33F919B7" w:rsidR="00D21105" w:rsidRPr="007E3A96" w:rsidRDefault="007E3A96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152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E751293" w14:textId="3CCFF468" w:rsidR="00D21105" w:rsidRPr="004B717F" w:rsidRDefault="00D21105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739</w:t>
            </w:r>
          </w:p>
        </w:tc>
      </w:tr>
      <w:tr w:rsidR="00D21105" w:rsidRPr="004B717F" w14:paraId="020B5BAA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67D9182A" w14:textId="31A5BAA5" w:rsidR="00D21105" w:rsidRPr="004B717F" w:rsidRDefault="00D21105" w:rsidP="00D21105">
            <w:pPr>
              <w:tabs>
                <w:tab w:val="left" w:pos="1114"/>
              </w:tabs>
              <w:ind w:left="70" w:right="-13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</w:t>
            </w:r>
            <w:r>
              <w:rPr>
                <w:sz w:val="26"/>
                <w:szCs w:val="26"/>
                <w:cs/>
              </w:rPr>
              <w:t xml:space="preserve">ไม่เกิน </w:t>
            </w:r>
            <w:r w:rsidR="00C34D3E" w:rsidRPr="00C34D3E">
              <w:rPr>
                <w:sz w:val="26"/>
                <w:szCs w:val="26"/>
              </w:rPr>
              <w:t>1</w:t>
            </w:r>
            <w:r w:rsidRPr="00606F6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80DF0C" w14:textId="787A8E9C" w:rsidR="00D21105" w:rsidRPr="007E3A96" w:rsidRDefault="007E3A96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48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0F99665" w14:textId="7D04C776" w:rsidR="00D21105" w:rsidRPr="004B717F" w:rsidRDefault="00D21105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941</w:t>
            </w:r>
          </w:p>
        </w:tc>
      </w:tr>
      <w:tr w:rsidR="00D21105" w:rsidRPr="004B717F" w14:paraId="2FEBD59C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08C83A5D" w14:textId="6CD5B69E" w:rsidR="00D21105" w:rsidRPr="004B717F" w:rsidRDefault="00D21105" w:rsidP="00D21105">
            <w:pPr>
              <w:tabs>
                <w:tab w:val="left" w:pos="1114"/>
              </w:tabs>
              <w:ind w:left="70" w:right="-13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</w:t>
            </w:r>
            <w:r w:rsidRPr="00606F6A">
              <w:rPr>
                <w:sz w:val="26"/>
                <w:szCs w:val="26"/>
                <w:cs/>
              </w:rPr>
              <w:t xml:space="preserve">มากกว่า </w:t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cs/>
              </w:rPr>
              <w:t>-</w:t>
            </w:r>
            <w:r w:rsidR="00C34D3E" w:rsidRPr="00C34D3E">
              <w:rPr>
                <w:sz w:val="26"/>
                <w:szCs w:val="26"/>
              </w:rPr>
              <w:t>5</w:t>
            </w:r>
            <w:r w:rsidRPr="00606F6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73CA34" w14:textId="28A15B54" w:rsidR="00D21105" w:rsidRPr="007E3A96" w:rsidRDefault="007E3A96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96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263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920F1DF" w14:textId="24CC43C2" w:rsidR="00D21105" w:rsidRPr="004B717F" w:rsidRDefault="00D21105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754</w:t>
            </w:r>
          </w:p>
        </w:tc>
      </w:tr>
      <w:tr w:rsidR="00D21105" w:rsidRPr="004B717F" w14:paraId="57042145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056E7F6B" w14:textId="4CA2EC99" w:rsidR="00D21105" w:rsidRPr="004B717F" w:rsidRDefault="00D21105" w:rsidP="00D21105">
            <w:pPr>
              <w:tabs>
                <w:tab w:val="left" w:pos="1114"/>
              </w:tabs>
              <w:ind w:left="70" w:right="-13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</w:t>
            </w:r>
            <w:r w:rsidRPr="00606F6A">
              <w:rPr>
                <w:sz w:val="26"/>
                <w:szCs w:val="26"/>
                <w:cs/>
              </w:rPr>
              <w:t xml:space="preserve">มากกว่า </w:t>
            </w:r>
            <w:r w:rsidR="00C34D3E" w:rsidRPr="00C34D3E">
              <w:rPr>
                <w:sz w:val="26"/>
                <w:szCs w:val="26"/>
              </w:rPr>
              <w:t>5</w:t>
            </w:r>
            <w:r w:rsidRPr="00606F6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1AD2C1" w14:textId="61A68D47" w:rsidR="00D21105" w:rsidRPr="007E3A96" w:rsidRDefault="007E3A96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F1440BB" w14:textId="5457F9B2" w:rsidR="00D21105" w:rsidRPr="004B717F" w:rsidRDefault="00D21105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044</w:t>
            </w:r>
          </w:p>
        </w:tc>
      </w:tr>
      <w:tr w:rsidR="00D21105" w:rsidRPr="004B717F" w14:paraId="43CBBCBA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547D3E04" w14:textId="77777777" w:rsidR="00D21105" w:rsidRPr="004B717F" w:rsidRDefault="00D21105" w:rsidP="00D21105">
            <w:pPr>
              <w:tabs>
                <w:tab w:val="left" w:pos="1114"/>
              </w:tabs>
              <w:ind w:left="70" w:right="-13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C0F325" w14:textId="49B7707E" w:rsidR="00D21105" w:rsidRPr="007E3A96" w:rsidRDefault="007E3A96" w:rsidP="00D21105">
            <w:pPr>
              <w:tabs>
                <w:tab w:val="left" w:pos="652"/>
                <w:tab w:val="right" w:pos="1312"/>
              </w:tabs>
              <w:ind w:right="-135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7E3A96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220</w:t>
            </w:r>
            <w:r w:rsidRPr="007E3A96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3CCE85" w14:textId="6E4FF662" w:rsidR="00D21105" w:rsidRPr="004B717F" w:rsidRDefault="00D21105" w:rsidP="00D21105">
            <w:pPr>
              <w:tabs>
                <w:tab w:val="left" w:pos="652"/>
                <w:tab w:val="right" w:pos="1312"/>
              </w:tabs>
              <w:ind w:right="-13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3070B4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153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D21105" w:rsidRPr="004B717F" w14:paraId="12DBD3ED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7A140183" w14:textId="77777777" w:rsidR="00D21105" w:rsidRPr="004B717F" w:rsidRDefault="00D21105" w:rsidP="00D21105">
            <w:pPr>
              <w:tabs>
                <w:tab w:val="left" w:pos="250"/>
              </w:tabs>
              <w:ind w:left="70" w:right="-13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ต้องจ่ายตามสัญญาเช่า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E58A" w14:textId="7F7C741E" w:rsidR="00D21105" w:rsidRPr="007E3A96" w:rsidRDefault="007E3A96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137</w:t>
            </w:r>
            <w:r w:rsidRPr="007E3A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CF27" w14:textId="45A304CE" w:rsidR="00D21105" w:rsidRPr="004B717F" w:rsidRDefault="00D21105" w:rsidP="00D21105">
            <w:pPr>
              <w:tabs>
                <w:tab w:val="right" w:pos="1312"/>
              </w:tabs>
              <w:ind w:right="-13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586</w:t>
            </w:r>
          </w:p>
        </w:tc>
      </w:tr>
      <w:tr w:rsidR="00D21105" w:rsidRPr="004B717F" w14:paraId="68FE4333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165DECE3" w14:textId="77777777" w:rsidR="00D21105" w:rsidRPr="004B717F" w:rsidRDefault="00D21105" w:rsidP="00D21105">
            <w:pPr>
              <w:tabs>
                <w:tab w:val="left" w:pos="250"/>
              </w:tabs>
              <w:ind w:left="70" w:right="-13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ค่าเผื่อ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8660" w14:textId="6113AD85" w:rsidR="00D21105" w:rsidRPr="007E3A96" w:rsidRDefault="007E3A96" w:rsidP="00D21105">
            <w:pPr>
              <w:tabs>
                <w:tab w:val="left" w:pos="652"/>
                <w:tab w:val="right" w:pos="1312"/>
              </w:tabs>
              <w:ind w:right="-135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7E3A96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7E3A9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955</w:t>
            </w:r>
            <w:r w:rsidRPr="007E3A96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D668" w14:textId="4FE3B8C8" w:rsidR="00D21105" w:rsidRPr="004B717F" w:rsidRDefault="00D21105" w:rsidP="00D21105">
            <w:pPr>
              <w:tabs>
                <w:tab w:val="left" w:pos="652"/>
                <w:tab w:val="right" w:pos="1312"/>
              </w:tabs>
              <w:ind w:right="-13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070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D21105" w:rsidRPr="004B717F" w14:paraId="7C87B0A5" w14:textId="77777777" w:rsidTr="00D21105">
        <w:trPr>
          <w:trHeight w:val="2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</w:tcPr>
          <w:p w14:paraId="7D64D92F" w14:textId="77777777" w:rsidR="00D21105" w:rsidRPr="004B717F" w:rsidRDefault="00D21105" w:rsidP="00D21105">
            <w:pPr>
              <w:tabs>
                <w:tab w:val="left" w:pos="1114"/>
              </w:tabs>
              <w:ind w:left="70" w:right="-13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ลูกหนี้ตามสัญญาเช่า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  <w:cs/>
              </w:rPr>
              <w:t>-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ECE23A" w14:textId="75FEF5FC" w:rsidR="00D21105" w:rsidRPr="007E3A96" w:rsidRDefault="007E3A96" w:rsidP="00D21105">
            <w:pPr>
              <w:tabs>
                <w:tab w:val="left" w:pos="652"/>
                <w:tab w:val="right" w:pos="1312"/>
              </w:tabs>
              <w:ind w:right="-135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6F6D18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133</w:t>
            </w:r>
            <w:r w:rsidRPr="007E3A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480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AAF922E" w14:textId="26D161F4" w:rsidR="00D21105" w:rsidRPr="004B717F" w:rsidRDefault="00D21105" w:rsidP="00D21105">
            <w:pPr>
              <w:tabs>
                <w:tab w:val="left" w:pos="652"/>
                <w:tab w:val="right" w:pos="1312"/>
              </w:tabs>
              <w:ind w:right="-13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516</w:t>
            </w:r>
          </w:p>
        </w:tc>
      </w:tr>
      <w:bookmarkEnd w:id="16"/>
    </w:tbl>
    <w:p w14:paraId="7C90A425" w14:textId="77777777" w:rsidR="00E53993" w:rsidRPr="004B717F" w:rsidRDefault="00E53993" w:rsidP="00E53993">
      <w:pPr>
        <w:spacing w:line="340" w:lineRule="exact"/>
        <w:rPr>
          <w:sz w:val="26"/>
          <w:szCs w:val="26"/>
        </w:rPr>
      </w:pPr>
    </w:p>
    <w:p w14:paraId="53F62989" w14:textId="77777777" w:rsidR="0056518D" w:rsidRPr="004B717F" w:rsidRDefault="002359F8" w:rsidP="00CD160C">
      <w:pPr>
        <w:numPr>
          <w:ilvl w:val="0"/>
          <w:numId w:val="7"/>
        </w:numPr>
        <w:tabs>
          <w:tab w:val="clear" w:pos="644"/>
          <w:tab w:val="num" w:pos="426"/>
        </w:tabs>
        <w:ind w:left="426" w:right="389" w:hanging="426"/>
        <w:outlineLvl w:val="0"/>
        <w:rPr>
          <w:b/>
          <w:bCs/>
          <w:sz w:val="26"/>
          <w:szCs w:val="26"/>
        </w:rPr>
      </w:pPr>
      <w:bookmarkStart w:id="17" w:name="_Ref111662870"/>
      <w:r w:rsidRPr="004B717F">
        <w:rPr>
          <w:rFonts w:hint="cs"/>
          <w:b/>
          <w:bCs/>
          <w:sz w:val="26"/>
          <w:szCs w:val="26"/>
          <w:cs/>
        </w:rPr>
        <w:t>เงินให้สินเชื่อ</w:t>
      </w:r>
      <w:r w:rsidR="00FD1AB9" w:rsidRPr="004B717F">
        <w:rPr>
          <w:rFonts w:hint="cs"/>
          <w:b/>
          <w:bCs/>
          <w:sz w:val="26"/>
          <w:szCs w:val="26"/>
          <w:cs/>
        </w:rPr>
        <w:t>สำหรับลูกหนี้</w:t>
      </w:r>
      <w:r w:rsidR="002356AC" w:rsidRPr="004B717F">
        <w:rPr>
          <w:rFonts w:hint="cs"/>
          <w:b/>
          <w:bCs/>
          <w:sz w:val="26"/>
          <w:szCs w:val="26"/>
          <w:cs/>
        </w:rPr>
        <w:t>ที่มีการเปลี่ยนแปลงเงื่อนไข</w:t>
      </w:r>
      <w:bookmarkEnd w:id="17"/>
    </w:p>
    <w:p w14:paraId="25A43D9E" w14:textId="2E0CCD2C" w:rsidR="00445EF3" w:rsidRPr="004B717F" w:rsidRDefault="00E96B38" w:rsidP="000E76E2">
      <w:pPr>
        <w:keepNext/>
        <w:keepLines/>
        <w:spacing w:before="120" w:after="120"/>
        <w:ind w:left="44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ธนาคารและบริษัทย่อยมีการทำสัญญา</w:t>
      </w:r>
      <w:r w:rsidR="001A5D38" w:rsidRPr="004B717F">
        <w:rPr>
          <w:rFonts w:hint="cs"/>
          <w:sz w:val="26"/>
          <w:szCs w:val="26"/>
          <w:cs/>
        </w:rPr>
        <w:t>ที่มีการเปลี่ยนแปลงเงื่อนไข</w:t>
      </w:r>
      <w:r w:rsidRPr="004B717F">
        <w:rPr>
          <w:sz w:val="26"/>
          <w:szCs w:val="26"/>
          <w:cs/>
        </w:rPr>
        <w:t>ของลูกหนี้ด้อยคุณภาพ</w:t>
      </w:r>
      <w:r w:rsidR="00002304" w:rsidRPr="004B717F">
        <w:rPr>
          <w:rFonts w:hint="cs"/>
          <w:sz w:val="26"/>
          <w:szCs w:val="26"/>
          <w:cs/>
        </w:rPr>
        <w:t>ทั้งในรายที่มีหรือไม่มี</w:t>
      </w:r>
      <w:r w:rsidR="00002304" w:rsidRPr="004B717F">
        <w:rPr>
          <w:sz w:val="26"/>
          <w:szCs w:val="26"/>
          <w:cs/>
        </w:rPr>
        <w:t>ส่วนสูญเสีย</w:t>
      </w:r>
      <w:r w:rsidRPr="004B717F">
        <w:rPr>
          <w:sz w:val="26"/>
          <w:szCs w:val="26"/>
          <w:cs/>
        </w:rPr>
        <w:t>และลูกหนี้ที่ยังไม่ด้อยคุณภาพแต่มีส่วนสูญเสีย ซึ่งมียอดเงินให้สินเชื่อตามบัญชีก่อน</w:t>
      </w:r>
      <w:r w:rsidR="001A5D38" w:rsidRPr="004B717F">
        <w:rPr>
          <w:rFonts w:hint="cs"/>
          <w:sz w:val="26"/>
          <w:szCs w:val="26"/>
          <w:cs/>
        </w:rPr>
        <w:t>การเปลี่ยนแปลงเงื่อนไข</w:t>
      </w:r>
      <w:r w:rsidR="00D855C3" w:rsidRPr="004B717F">
        <w:rPr>
          <w:sz w:val="26"/>
          <w:szCs w:val="26"/>
          <w:cs/>
        </w:rPr>
        <w:t>โดยไม่รวมลูกหนี้ที่เข้ามาตรการการช่วยเหลือของธนาคารแห่งประเทศไทย</w:t>
      </w:r>
      <w:r w:rsidR="000D2474" w:rsidRPr="004B717F">
        <w:rPr>
          <w:rFonts w:hint="cs"/>
          <w:sz w:val="26"/>
          <w:szCs w:val="26"/>
          <w:cs/>
        </w:rPr>
        <w:t>สำหรับ</w:t>
      </w:r>
      <w:r w:rsidR="00D21105">
        <w:rPr>
          <w:rFonts w:hint="cs"/>
          <w:sz w:val="26"/>
          <w:szCs w:val="26"/>
          <w:cs/>
        </w:rPr>
        <w:t>งวดหกเดือน</w:t>
      </w:r>
      <w:r w:rsidR="000D2474" w:rsidRPr="004B717F">
        <w:rPr>
          <w:rFonts w:hint="cs"/>
          <w:sz w:val="26"/>
          <w:szCs w:val="26"/>
          <w:cs/>
        </w:rPr>
        <w:t xml:space="preserve">สิ้นสุดวันที่ </w:t>
      </w:r>
      <w:r w:rsidR="00C34D3E" w:rsidRPr="00C34D3E">
        <w:rPr>
          <w:sz w:val="26"/>
          <w:szCs w:val="26"/>
        </w:rPr>
        <w:t>30</w:t>
      </w:r>
      <w:r w:rsidR="00E24027" w:rsidRPr="004B717F">
        <w:rPr>
          <w:sz w:val="26"/>
          <w:szCs w:val="26"/>
          <w:cs/>
        </w:rPr>
        <w:t xml:space="preserve"> </w:t>
      </w:r>
      <w:r w:rsidR="00D21105">
        <w:rPr>
          <w:rFonts w:hint="cs"/>
          <w:sz w:val="26"/>
          <w:szCs w:val="26"/>
          <w:cs/>
        </w:rPr>
        <w:t>มิถุนายน</w:t>
      </w:r>
      <w:r w:rsidR="00A03E90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4B717F">
        <w:rPr>
          <w:sz w:val="26"/>
          <w:szCs w:val="26"/>
          <w:cs/>
        </w:rPr>
        <w:t xml:space="preserve"> </w:t>
      </w:r>
      <w:r w:rsidR="004E6F97" w:rsidRPr="004B717F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2564</w:t>
      </w:r>
      <w:r w:rsidR="004E6F97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จำนวน </w:t>
      </w:r>
      <w:r w:rsidR="00C34D3E" w:rsidRPr="00C34D3E">
        <w:rPr>
          <w:sz w:val="26"/>
          <w:szCs w:val="26"/>
        </w:rPr>
        <w:t>9</w:t>
      </w:r>
      <w:r w:rsidR="006F6D18" w:rsidRPr="006F6D18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538</w:t>
      </w:r>
      <w:r w:rsidRPr="004B717F">
        <w:rPr>
          <w:sz w:val="26"/>
          <w:szCs w:val="26"/>
          <w:cs/>
        </w:rPr>
        <w:t xml:space="preserve"> ล้านบาท และ</w:t>
      </w:r>
      <w:r w:rsidR="004E6F97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</w:t>
      </w:r>
      <w:r w:rsidR="00D21105" w:rsidRPr="00D21105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668</w:t>
      </w:r>
      <w:r w:rsidR="004E6F97" w:rsidRPr="004B717F">
        <w:rPr>
          <w:sz w:val="26"/>
          <w:szCs w:val="26"/>
          <w:cs/>
        </w:rPr>
        <w:t xml:space="preserve"> </w:t>
      </w:r>
      <w:r w:rsidR="004E6F97" w:rsidRPr="004B717F">
        <w:rPr>
          <w:rFonts w:hint="cs"/>
          <w:sz w:val="26"/>
          <w:szCs w:val="26"/>
          <w:cs/>
        </w:rPr>
        <w:t>ล้านบาทตามลำดับ และ</w:t>
      </w:r>
      <w:r w:rsidRPr="004B717F">
        <w:rPr>
          <w:sz w:val="26"/>
          <w:szCs w:val="26"/>
          <w:cs/>
        </w:rPr>
        <w:t>มีผลขาดทุนจากการ</w:t>
      </w:r>
      <w:r w:rsidR="001A5D38" w:rsidRPr="004B717F">
        <w:rPr>
          <w:rFonts w:hint="cs"/>
          <w:sz w:val="26"/>
          <w:szCs w:val="26"/>
          <w:cs/>
        </w:rPr>
        <w:t>เปลี่ยนแปลงเงื่อนไข</w:t>
      </w:r>
      <w:r w:rsidRPr="004B717F">
        <w:rPr>
          <w:sz w:val="26"/>
          <w:szCs w:val="26"/>
          <w:cs/>
        </w:rPr>
        <w:t xml:space="preserve">จำนวน </w:t>
      </w:r>
      <w:r w:rsidR="00C34D3E" w:rsidRPr="00C34D3E">
        <w:rPr>
          <w:sz w:val="26"/>
          <w:szCs w:val="26"/>
        </w:rPr>
        <w:t>181</w:t>
      </w:r>
      <w:r w:rsidR="00E24027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ล้านบาท</w:t>
      </w:r>
      <w:r w:rsidR="004E6F97" w:rsidRPr="004B717F">
        <w:rPr>
          <w:rFonts w:hint="cs"/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161</w:t>
      </w:r>
      <w:r w:rsidR="004E6F97" w:rsidRPr="004B717F">
        <w:rPr>
          <w:rFonts w:hint="cs"/>
          <w:sz w:val="26"/>
          <w:szCs w:val="26"/>
          <w:cs/>
        </w:rPr>
        <w:t xml:space="preserve"> ล้านบาทตามลำดับ</w:t>
      </w:r>
    </w:p>
    <w:p w14:paraId="28DCAFDD" w14:textId="76E4DA8D" w:rsidR="00A534E9" w:rsidRPr="004B717F" w:rsidRDefault="00E24027" w:rsidP="000E76E2">
      <w:pPr>
        <w:ind w:left="450"/>
        <w:jc w:val="thaiDistribute"/>
        <w:rPr>
          <w:sz w:val="24"/>
          <w:szCs w:val="24"/>
        </w:rPr>
      </w:pPr>
      <w:r w:rsidRPr="006F6D18">
        <w:rPr>
          <w:rFonts w:hint="cs"/>
          <w:spacing w:val="-2"/>
          <w:sz w:val="26"/>
          <w:szCs w:val="26"/>
          <w:cs/>
        </w:rPr>
        <w:t>สำหรับ</w:t>
      </w:r>
      <w:r w:rsidR="00D21105" w:rsidRPr="006F6D18">
        <w:rPr>
          <w:rFonts w:hint="cs"/>
          <w:spacing w:val="-2"/>
          <w:sz w:val="26"/>
          <w:szCs w:val="26"/>
          <w:cs/>
        </w:rPr>
        <w:t>งวดหกเดือน</w:t>
      </w:r>
      <w:r w:rsidRPr="006F6D18">
        <w:rPr>
          <w:rFonts w:hint="cs"/>
          <w:spacing w:val="-2"/>
          <w:sz w:val="26"/>
          <w:szCs w:val="26"/>
          <w:cs/>
        </w:rPr>
        <w:t xml:space="preserve">สิ้นสุดวันที่ </w:t>
      </w:r>
      <w:r w:rsidR="00C34D3E" w:rsidRPr="00C34D3E">
        <w:rPr>
          <w:spacing w:val="-2"/>
          <w:sz w:val="26"/>
          <w:szCs w:val="26"/>
        </w:rPr>
        <w:t>30</w:t>
      </w:r>
      <w:r w:rsidRPr="006F6D18">
        <w:rPr>
          <w:spacing w:val="-2"/>
          <w:sz w:val="26"/>
          <w:szCs w:val="26"/>
          <w:cs/>
        </w:rPr>
        <w:t xml:space="preserve"> </w:t>
      </w:r>
      <w:r w:rsidR="00D21105" w:rsidRPr="006F6D18">
        <w:rPr>
          <w:rFonts w:hint="cs"/>
          <w:spacing w:val="-2"/>
          <w:sz w:val="26"/>
          <w:szCs w:val="26"/>
          <w:cs/>
        </w:rPr>
        <w:t>มิถุนายน</w:t>
      </w:r>
      <w:r w:rsidRPr="006F6D18">
        <w:rPr>
          <w:rFonts w:hint="cs"/>
          <w:spacing w:val="-2"/>
          <w:sz w:val="26"/>
          <w:szCs w:val="26"/>
          <w:cs/>
        </w:rPr>
        <w:t xml:space="preserve"> </w:t>
      </w:r>
      <w:r w:rsidR="00C34D3E" w:rsidRPr="00C34D3E">
        <w:rPr>
          <w:spacing w:val="-2"/>
          <w:sz w:val="26"/>
          <w:szCs w:val="26"/>
        </w:rPr>
        <w:t>2565</w:t>
      </w:r>
      <w:r w:rsidR="00902E37" w:rsidRPr="006F6D18">
        <w:rPr>
          <w:spacing w:val="-2"/>
          <w:sz w:val="26"/>
          <w:szCs w:val="26"/>
          <w:cs/>
        </w:rPr>
        <w:t xml:space="preserve"> </w:t>
      </w:r>
      <w:r w:rsidR="00902E37" w:rsidRPr="006F6D18">
        <w:rPr>
          <w:rFonts w:hint="cs"/>
          <w:spacing w:val="-2"/>
          <w:sz w:val="26"/>
          <w:szCs w:val="26"/>
          <w:cs/>
        </w:rPr>
        <w:t xml:space="preserve">และ </w:t>
      </w:r>
      <w:r w:rsidR="00C34D3E" w:rsidRPr="00C34D3E">
        <w:rPr>
          <w:spacing w:val="-2"/>
          <w:sz w:val="26"/>
          <w:szCs w:val="26"/>
        </w:rPr>
        <w:t>2564</w:t>
      </w:r>
      <w:r w:rsidRPr="006F6D18">
        <w:rPr>
          <w:rFonts w:hint="cs"/>
          <w:spacing w:val="-2"/>
          <w:sz w:val="26"/>
          <w:szCs w:val="26"/>
          <w:cs/>
        </w:rPr>
        <w:t xml:space="preserve"> </w:t>
      </w:r>
      <w:r w:rsidR="00A534E9" w:rsidRPr="006F6D18">
        <w:rPr>
          <w:spacing w:val="-2"/>
          <w:sz w:val="26"/>
          <w:szCs w:val="26"/>
          <w:cs/>
        </w:rPr>
        <w:t>ลูกหนี้</w:t>
      </w:r>
      <w:r w:rsidR="001A5D38" w:rsidRPr="006F6D18">
        <w:rPr>
          <w:rFonts w:hint="cs"/>
          <w:spacing w:val="-2"/>
          <w:sz w:val="26"/>
          <w:szCs w:val="26"/>
          <w:cs/>
        </w:rPr>
        <w:t>ที่มีการเปลี่ยนแปลงเงื่อนไข</w:t>
      </w:r>
      <w:r w:rsidR="00625D07" w:rsidRPr="006F6D18">
        <w:rPr>
          <w:spacing w:val="-2"/>
          <w:sz w:val="26"/>
          <w:szCs w:val="26"/>
          <w:cs/>
        </w:rPr>
        <w:t>มี</w:t>
      </w:r>
      <w:r w:rsidR="00625D07" w:rsidRPr="006F6D18">
        <w:rPr>
          <w:rFonts w:hint="cs"/>
          <w:spacing w:val="-2"/>
          <w:sz w:val="26"/>
          <w:szCs w:val="26"/>
          <w:cs/>
        </w:rPr>
        <w:t>มูลค่าตามบัญชี</w:t>
      </w:r>
      <w:r w:rsidR="00625D07" w:rsidRPr="006F6D18">
        <w:rPr>
          <w:spacing w:val="-2"/>
          <w:sz w:val="26"/>
          <w:szCs w:val="26"/>
          <w:cs/>
        </w:rPr>
        <w:t xml:space="preserve"> </w:t>
      </w:r>
      <w:r w:rsidR="00902E37" w:rsidRPr="006F6D18">
        <w:rPr>
          <w:rFonts w:hint="cs"/>
          <w:spacing w:val="-2"/>
          <w:sz w:val="26"/>
          <w:szCs w:val="26"/>
          <w:cs/>
        </w:rPr>
        <w:t xml:space="preserve">จำนวน </w:t>
      </w:r>
      <w:r w:rsidR="00C34D3E" w:rsidRPr="00C34D3E">
        <w:rPr>
          <w:spacing w:val="-2"/>
          <w:sz w:val="26"/>
          <w:szCs w:val="26"/>
        </w:rPr>
        <w:t>402</w:t>
      </w:r>
      <w:r w:rsidR="00625D07" w:rsidRPr="006F6D18">
        <w:rPr>
          <w:spacing w:val="-2"/>
          <w:sz w:val="26"/>
          <w:szCs w:val="26"/>
          <w:cs/>
        </w:rPr>
        <w:t xml:space="preserve"> ล้านบาท</w:t>
      </w:r>
      <w:r w:rsidR="00902E37" w:rsidRPr="004B717F">
        <w:rPr>
          <w:rFonts w:hint="cs"/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301</w:t>
      </w:r>
      <w:r w:rsidR="00902E37" w:rsidRPr="004B717F">
        <w:rPr>
          <w:sz w:val="26"/>
          <w:szCs w:val="26"/>
          <w:cs/>
        </w:rPr>
        <w:t xml:space="preserve"> </w:t>
      </w:r>
      <w:r w:rsidR="00902E37" w:rsidRPr="004B717F">
        <w:rPr>
          <w:rFonts w:hint="cs"/>
          <w:sz w:val="26"/>
          <w:szCs w:val="26"/>
          <w:cs/>
        </w:rPr>
        <w:t>ล้านบาทตามลำดับ</w:t>
      </w:r>
      <w:r w:rsidR="006A7328" w:rsidRPr="004B717F">
        <w:rPr>
          <w:rFonts w:hint="cs"/>
          <w:sz w:val="26"/>
          <w:szCs w:val="26"/>
          <w:cs/>
        </w:rPr>
        <w:t xml:space="preserve"> </w:t>
      </w:r>
      <w:r w:rsidR="00A534E9" w:rsidRPr="004B717F">
        <w:rPr>
          <w:sz w:val="26"/>
          <w:szCs w:val="26"/>
          <w:cs/>
        </w:rPr>
        <w:t xml:space="preserve">ที่สามารถปฏิบัติตามเงื่อนไขใหม่ได้ และโอนย้ายจากชั้นที่มีผลขาดทุนด้านเครดิตที่คาดว่าจะเกิดขึ้นตลอดอายุ เป็นชั้นที่มีผลขาดทุนด้านเครดิตที่คาดว่าจะเกิดขึ้นใน </w:t>
      </w:r>
      <w:r w:rsidR="00C34D3E" w:rsidRPr="00C34D3E">
        <w:rPr>
          <w:sz w:val="26"/>
          <w:szCs w:val="26"/>
        </w:rPr>
        <w:t>12</w:t>
      </w:r>
      <w:r w:rsidR="00A534E9" w:rsidRPr="004B717F">
        <w:rPr>
          <w:sz w:val="26"/>
          <w:szCs w:val="26"/>
          <w:cs/>
        </w:rPr>
        <w:t xml:space="preserve"> เดือน </w:t>
      </w:r>
    </w:p>
    <w:p w14:paraId="3553867B" w14:textId="77777777" w:rsidR="00E24027" w:rsidRPr="004B717F" w:rsidRDefault="00E24027" w:rsidP="00E24027">
      <w:pPr>
        <w:ind w:left="446" w:right="389"/>
        <w:outlineLvl w:val="0"/>
        <w:rPr>
          <w:b/>
          <w:bCs/>
          <w:sz w:val="26"/>
          <w:szCs w:val="26"/>
        </w:rPr>
      </w:pPr>
    </w:p>
    <w:p w14:paraId="605AE450" w14:textId="77777777" w:rsidR="00D81D80" w:rsidRPr="004B717F" w:rsidRDefault="00902E37" w:rsidP="00CD160C">
      <w:pPr>
        <w:numPr>
          <w:ilvl w:val="0"/>
          <w:numId w:val="7"/>
        </w:numPr>
        <w:tabs>
          <w:tab w:val="clear" w:pos="644"/>
          <w:tab w:val="num" w:pos="426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18" w:name="_Ref111662873"/>
      <w:r w:rsidR="0056518D" w:rsidRPr="004B717F">
        <w:rPr>
          <w:b/>
          <w:bCs/>
          <w:sz w:val="26"/>
          <w:szCs w:val="26"/>
          <w:cs/>
        </w:rPr>
        <w:lastRenderedPageBreak/>
        <w:t>ค่าเผื่อ</w:t>
      </w:r>
      <w:r w:rsidR="003277E3" w:rsidRPr="004B717F">
        <w:rPr>
          <w:rFonts w:hint="cs"/>
          <w:b/>
          <w:bCs/>
          <w:sz w:val="26"/>
          <w:szCs w:val="26"/>
          <w:cs/>
        </w:rPr>
        <w:t>ผลขาดทุนด้านเครดิตที่คาดว่าจะเกิดขึ้น</w:t>
      </w:r>
      <w:bookmarkEnd w:id="18"/>
    </w:p>
    <w:p w14:paraId="19F5C3C8" w14:textId="77777777" w:rsidR="0056518D" w:rsidRPr="004B717F" w:rsidRDefault="006D65CF" w:rsidP="00D103CF">
      <w:pPr>
        <w:tabs>
          <w:tab w:val="decimal" w:pos="8820"/>
        </w:tabs>
        <w:spacing w:before="120" w:after="120"/>
        <w:ind w:left="425" w:right="27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ค่าเผื่อ</w:t>
      </w:r>
      <w:r w:rsidRPr="004B717F">
        <w:rPr>
          <w:rFonts w:hint="cs"/>
          <w:sz w:val="26"/>
          <w:szCs w:val="26"/>
          <w:cs/>
        </w:rPr>
        <w:t>ผลขาดทุนด้านเครดิตที่คาดว่าจะเกิดขึ้น</w:t>
      </w:r>
      <w:r w:rsidR="00726BA5" w:rsidRPr="004B717F">
        <w:rPr>
          <w:rFonts w:hint="cs"/>
          <w:sz w:val="26"/>
          <w:szCs w:val="26"/>
          <w:cs/>
        </w:rPr>
        <w:t>ของเงินให้สินเชื่อ</w:t>
      </w:r>
      <w:r w:rsidR="00E209C4" w:rsidRPr="004B717F">
        <w:rPr>
          <w:rFonts w:hint="cs"/>
          <w:sz w:val="26"/>
          <w:szCs w:val="26"/>
          <w:cs/>
        </w:rPr>
        <w:t>แก่ลูกหนี้</w:t>
      </w:r>
      <w:r w:rsidR="00726BA5" w:rsidRPr="004B717F">
        <w:rPr>
          <w:rFonts w:hint="cs"/>
          <w:sz w:val="26"/>
          <w:szCs w:val="26"/>
          <w:cs/>
        </w:rPr>
        <w:t xml:space="preserve">และดอกเบี้ยค้างรับ </w:t>
      </w:r>
      <w:r w:rsidR="0056518D" w:rsidRPr="004B717F">
        <w:rPr>
          <w:sz w:val="26"/>
          <w:szCs w:val="26"/>
          <w:cs/>
        </w:rPr>
        <w:t>มีการเปลี่ยนแปลงระหว่าง</w:t>
      </w:r>
      <w:r w:rsidR="00B152CB">
        <w:rPr>
          <w:rFonts w:hint="cs"/>
          <w:sz w:val="26"/>
          <w:szCs w:val="26"/>
          <w:cs/>
        </w:rPr>
        <w:t>งวด</w:t>
      </w:r>
      <w:r w:rsidR="0056518D" w:rsidRPr="004B717F">
        <w:rPr>
          <w:sz w:val="26"/>
          <w:szCs w:val="26"/>
          <w:cs/>
        </w:rPr>
        <w:t xml:space="preserve"> ดังนี้</w:t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620"/>
        <w:gridCol w:w="1710"/>
        <w:gridCol w:w="1260"/>
      </w:tblGrid>
      <w:tr w:rsidR="00C07B23" w:rsidRPr="004B717F" w14:paraId="3CDB0D6E" w14:textId="77777777" w:rsidTr="006D5684">
        <w:tc>
          <w:tcPr>
            <w:tcW w:w="3690" w:type="dxa"/>
          </w:tcPr>
          <w:p w14:paraId="046486A8" w14:textId="617303B1" w:rsidR="00C07B23" w:rsidRPr="004B717F" w:rsidRDefault="00C07B23" w:rsidP="00862F60">
            <w:pPr>
              <w:spacing w:line="320" w:lineRule="exact"/>
              <w:ind w:left="34" w:right="-135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</w:tcPr>
          <w:p w14:paraId="1F8E9AF3" w14:textId="77777777" w:rsidR="00C07B23" w:rsidRPr="004B717F" w:rsidRDefault="00C07B23" w:rsidP="0046311E">
            <w:pPr>
              <w:spacing w:line="320" w:lineRule="exact"/>
              <w:ind w:right="4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2A7EF4" w:rsidRPr="004B717F" w14:paraId="4C989C15" w14:textId="77777777" w:rsidTr="006D5684">
        <w:tc>
          <w:tcPr>
            <w:tcW w:w="3690" w:type="dxa"/>
          </w:tcPr>
          <w:p w14:paraId="3A9F14CB" w14:textId="77777777" w:rsidR="002A7EF4" w:rsidRPr="004B717F" w:rsidRDefault="002A7EF4" w:rsidP="0046311E">
            <w:pPr>
              <w:tabs>
                <w:tab w:val="left" w:pos="426"/>
              </w:tabs>
              <w:spacing w:line="320" w:lineRule="exact"/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3ED95CD" w14:textId="77777777" w:rsidR="002A7EF4" w:rsidRPr="004B717F" w:rsidRDefault="00C07B23" w:rsidP="0046311E">
            <w:pPr>
              <w:pStyle w:val="Header"/>
              <w:tabs>
                <w:tab w:val="right" w:pos="600"/>
              </w:tabs>
              <w:spacing w:line="320" w:lineRule="exact"/>
              <w:ind w:left="-42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07B23" w:rsidRPr="004B717F" w14:paraId="2DC61D4E" w14:textId="77777777" w:rsidTr="006D5684">
        <w:tc>
          <w:tcPr>
            <w:tcW w:w="3690" w:type="dxa"/>
          </w:tcPr>
          <w:p w14:paraId="15A8BDD4" w14:textId="77777777" w:rsidR="00C07B23" w:rsidRPr="004B717F" w:rsidRDefault="00C07B23" w:rsidP="0046311E">
            <w:pPr>
              <w:tabs>
                <w:tab w:val="left" w:pos="426"/>
              </w:tabs>
              <w:spacing w:line="320" w:lineRule="exact"/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5872C96" w14:textId="79F3A665" w:rsidR="00C07B23" w:rsidRPr="004B717F" w:rsidRDefault="00C34D3E" w:rsidP="00B152CB">
            <w:pPr>
              <w:spacing w:line="320" w:lineRule="exact"/>
              <w:ind w:left="-108" w:right="-60"/>
              <w:jc w:val="center"/>
              <w:rPr>
                <w:sz w:val="26"/>
                <w:szCs w:val="26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</w:rPr>
              <w:t>30</w:t>
            </w:r>
            <w:r w:rsidR="00B152CB">
              <w:rPr>
                <w:rFonts w:eastAsia="Angsana New"/>
                <w:sz w:val="26"/>
                <w:szCs w:val="26"/>
                <w:u w:val="single"/>
                <w:cs/>
              </w:rPr>
              <w:t xml:space="preserve"> </w:t>
            </w:r>
            <w:r w:rsidR="00B152CB">
              <w:rPr>
                <w:rFonts w:eastAsia="Angsana New"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eastAsia="Angsana New"/>
                <w:sz w:val="26"/>
                <w:szCs w:val="26"/>
                <w:u w:val="single"/>
              </w:rPr>
              <w:t>2565</w:t>
            </w:r>
          </w:p>
        </w:tc>
      </w:tr>
      <w:tr w:rsidR="00C07B23" w:rsidRPr="004B717F" w14:paraId="0D7C37F4" w14:textId="77777777" w:rsidTr="006D5684">
        <w:tc>
          <w:tcPr>
            <w:tcW w:w="3690" w:type="dxa"/>
          </w:tcPr>
          <w:p w14:paraId="245F16A0" w14:textId="77777777" w:rsidR="00C07B23" w:rsidRPr="004B717F" w:rsidRDefault="00C07B23" w:rsidP="0046311E">
            <w:pPr>
              <w:tabs>
                <w:tab w:val="left" w:pos="426"/>
              </w:tabs>
              <w:spacing w:line="320" w:lineRule="exact"/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EF3B111" w14:textId="77777777" w:rsidR="002937FB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</w:p>
          <w:p w14:paraId="15DCDB2E" w14:textId="77777777" w:rsidR="00C07B23" w:rsidRPr="004B717F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</w:t>
            </w:r>
            <w:r w:rsidRPr="004F27E3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เสี่ยง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</w:t>
            </w:r>
            <w:r w:rsidR="005042F5"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  <w:lang w:val="en-US"/>
              </w:rPr>
              <w:t>คร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ดิต</w:t>
            </w:r>
          </w:p>
        </w:tc>
        <w:tc>
          <w:tcPr>
            <w:tcW w:w="1620" w:type="dxa"/>
            <w:vAlign w:val="bottom"/>
          </w:tcPr>
          <w:p w14:paraId="54D12CE1" w14:textId="77777777" w:rsidR="002937FB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</w:p>
          <w:p w14:paraId="77B3A447" w14:textId="77777777" w:rsidR="00C07B23" w:rsidRPr="004B717F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</w:t>
            </w:r>
            <w:r w:rsidRPr="004F27E3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เสี่ยง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</w:t>
            </w:r>
            <w:r w:rsidR="005042F5"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รดิต</w:t>
            </w:r>
          </w:p>
        </w:tc>
        <w:tc>
          <w:tcPr>
            <w:tcW w:w="1710" w:type="dxa"/>
            <w:vAlign w:val="bottom"/>
          </w:tcPr>
          <w:p w14:paraId="41B23141" w14:textId="77777777" w:rsidR="002937FB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</w:p>
          <w:p w14:paraId="6C184F05" w14:textId="77777777" w:rsidR="002937FB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cs/>
              </w:rPr>
              <w:t>การด้อยค่า</w:t>
            </w:r>
          </w:p>
          <w:p w14:paraId="7B9C6CCC" w14:textId="77777777" w:rsidR="00C07B23" w:rsidRPr="004B717F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</w:t>
            </w:r>
            <w:r w:rsidR="005042F5"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รดิต</w:t>
            </w:r>
          </w:p>
        </w:tc>
        <w:tc>
          <w:tcPr>
            <w:tcW w:w="1260" w:type="dxa"/>
            <w:vAlign w:val="bottom"/>
          </w:tcPr>
          <w:p w14:paraId="3B06C339" w14:textId="77777777" w:rsidR="00C07B23" w:rsidRPr="004B717F" w:rsidRDefault="00C07B23" w:rsidP="0046311E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9C60B2" w:rsidRPr="004B717F" w14:paraId="5C7AE1B4" w14:textId="77777777" w:rsidTr="002311DE">
        <w:trPr>
          <w:trHeight w:val="324"/>
        </w:trPr>
        <w:tc>
          <w:tcPr>
            <w:tcW w:w="3690" w:type="dxa"/>
          </w:tcPr>
          <w:p w14:paraId="717B41BC" w14:textId="77777777" w:rsidR="009C60B2" w:rsidRPr="004B717F" w:rsidRDefault="009C60B2" w:rsidP="009C60B2">
            <w:pPr>
              <w:tabs>
                <w:tab w:val="left" w:pos="426"/>
              </w:tabs>
              <w:spacing w:line="320" w:lineRule="exact"/>
              <w:ind w:right="-108"/>
              <w:rPr>
                <w:rFonts w:eastAsia="Angsana New"/>
                <w:sz w:val="26"/>
                <w:szCs w:val="26"/>
                <w:cs/>
              </w:rPr>
            </w:pPr>
            <w:bookmarkStart w:id="19" w:name="_Hlk47966364"/>
            <w:r w:rsidRPr="004B717F">
              <w:rPr>
                <w:rFonts w:eastAsia="Angsana New" w:hint="cs"/>
                <w:sz w:val="26"/>
                <w:szCs w:val="26"/>
                <w:cs/>
              </w:rPr>
              <w:t>ยอดต้น</w:t>
            </w:r>
            <w:r>
              <w:rPr>
                <w:rFonts w:eastAsia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</w:tcPr>
          <w:p w14:paraId="2095CF0C" w14:textId="0E9E60E3" w:rsidR="009C60B2" w:rsidRPr="004B717F" w:rsidRDefault="009C60B2" w:rsidP="009C60B2">
            <w:pPr>
              <w:tabs>
                <w:tab w:val="right" w:pos="1041"/>
              </w:tabs>
              <w:spacing w:line="320" w:lineRule="exact"/>
              <w:ind w:left="-108" w:right="-111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459</w:t>
            </w:r>
          </w:p>
        </w:tc>
        <w:tc>
          <w:tcPr>
            <w:tcW w:w="1620" w:type="dxa"/>
          </w:tcPr>
          <w:p w14:paraId="2E34BBAE" w14:textId="2D6477B0" w:rsidR="009C60B2" w:rsidRPr="004B717F" w:rsidRDefault="009C60B2" w:rsidP="009C60B2">
            <w:pPr>
              <w:pStyle w:val="Header"/>
              <w:tabs>
                <w:tab w:val="right" w:pos="1008"/>
              </w:tabs>
              <w:spacing w:line="320" w:lineRule="exact"/>
              <w:ind w:left="-98" w:right="-108"/>
              <w:rPr>
                <w:rFonts w:ascii="Cordia New" w:cs="Cordia New"/>
                <w:sz w:val="26"/>
                <w:szCs w:val="26"/>
                <w:cs/>
                <w:lang w:val="en-US" w:eastAsia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51</w:t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1710" w:type="dxa"/>
          </w:tcPr>
          <w:p w14:paraId="3810BE28" w14:textId="67679035" w:rsidR="009C60B2" w:rsidRPr="004B717F" w:rsidRDefault="009C60B2" w:rsidP="0004347C">
            <w:pPr>
              <w:pStyle w:val="Header"/>
              <w:tabs>
                <w:tab w:val="right" w:pos="1118"/>
              </w:tabs>
              <w:spacing w:line="320" w:lineRule="exact"/>
              <w:ind w:left="-54" w:right="-107"/>
              <w:rPr>
                <w:rFonts w:asci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46</w:t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60" w:type="dxa"/>
          </w:tcPr>
          <w:p w14:paraId="755BC3FE" w14:textId="17B86727" w:rsidR="009C60B2" w:rsidRPr="004B717F" w:rsidRDefault="009C60B2" w:rsidP="009C60B2">
            <w:pPr>
              <w:pStyle w:val="Header"/>
              <w:tabs>
                <w:tab w:val="right" w:pos="883"/>
              </w:tabs>
              <w:spacing w:line="320" w:lineRule="exact"/>
              <w:ind w:left="-100" w:right="-105"/>
              <w:rPr>
                <w:rFonts w:asci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144</w:t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772</w:t>
            </w:r>
          </w:p>
        </w:tc>
      </w:tr>
      <w:tr w:rsidR="009C60B2" w:rsidRPr="004B717F" w14:paraId="1C701D7D" w14:textId="77777777" w:rsidTr="0046311E">
        <w:trPr>
          <w:trHeight w:val="283"/>
        </w:trPr>
        <w:tc>
          <w:tcPr>
            <w:tcW w:w="3690" w:type="dxa"/>
          </w:tcPr>
          <w:p w14:paraId="7131AF19" w14:textId="77777777" w:rsidR="009C60B2" w:rsidRPr="004B717F" w:rsidRDefault="009C60B2" w:rsidP="009C60B2">
            <w:pPr>
              <w:tabs>
                <w:tab w:val="left" w:pos="540"/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การเปลี่ยนแปลงการจัดชั้น</w:t>
            </w:r>
          </w:p>
        </w:tc>
        <w:tc>
          <w:tcPr>
            <w:tcW w:w="1620" w:type="dxa"/>
          </w:tcPr>
          <w:p w14:paraId="1A1743D3" w14:textId="293F4A8F" w:rsidR="009C60B2" w:rsidRPr="004B717F" w:rsidRDefault="009C60B2" w:rsidP="009C60B2">
            <w:pPr>
              <w:tabs>
                <w:tab w:val="right" w:pos="1041"/>
              </w:tabs>
              <w:spacing w:line="320" w:lineRule="exact"/>
              <w:ind w:left="-108" w:right="-111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133</w:t>
            </w:r>
          </w:p>
        </w:tc>
        <w:tc>
          <w:tcPr>
            <w:tcW w:w="1620" w:type="dxa"/>
          </w:tcPr>
          <w:p w14:paraId="0991C54E" w14:textId="71863545" w:rsidR="009C60B2" w:rsidRPr="004B717F" w:rsidRDefault="009C60B2" w:rsidP="009C60B2">
            <w:pPr>
              <w:pStyle w:val="Header"/>
              <w:tabs>
                <w:tab w:val="clear" w:pos="4153"/>
                <w:tab w:val="right" w:pos="1039"/>
                <w:tab w:val="center" w:pos="1509"/>
              </w:tabs>
              <w:spacing w:line="320" w:lineRule="exact"/>
              <w:ind w:right="-108"/>
              <w:rPr>
                <w:rFonts w:asci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FD275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504</w:t>
            </w:r>
            <w:r w:rsidRPr="00FD275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384AF809" w14:textId="4DA5B1A2" w:rsidR="009C60B2" w:rsidRPr="004B717F" w:rsidRDefault="009C60B2" w:rsidP="009C60B2">
            <w:pPr>
              <w:pStyle w:val="Header"/>
              <w:tabs>
                <w:tab w:val="right" w:pos="1118"/>
              </w:tabs>
              <w:spacing w:line="320" w:lineRule="exact"/>
              <w:ind w:left="-54" w:right="-98"/>
              <w:rPr>
                <w:rFonts w:asci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1260" w:type="dxa"/>
          </w:tcPr>
          <w:p w14:paraId="2F1A3BAD" w14:textId="77777777" w:rsidR="009C60B2" w:rsidRPr="004B717F" w:rsidRDefault="009C60B2" w:rsidP="009C60B2">
            <w:pPr>
              <w:pStyle w:val="Header"/>
              <w:tabs>
                <w:tab w:val="left" w:pos="253"/>
                <w:tab w:val="left" w:pos="568"/>
                <w:tab w:val="right" w:pos="874"/>
              </w:tabs>
              <w:spacing w:line="320" w:lineRule="exact"/>
              <w:ind w:left="-120" w:right="-106"/>
              <w:rPr>
                <w:rFonts w:asci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FD275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</w:tr>
      <w:tr w:rsidR="009C60B2" w:rsidRPr="004B717F" w14:paraId="77A8D48A" w14:textId="77777777" w:rsidTr="00C34D3E">
        <w:trPr>
          <w:trHeight w:val="283"/>
        </w:trPr>
        <w:tc>
          <w:tcPr>
            <w:tcW w:w="3690" w:type="dxa"/>
          </w:tcPr>
          <w:p w14:paraId="1427FC62" w14:textId="77777777" w:rsidR="009C60B2" w:rsidRPr="004B717F" w:rsidRDefault="009C60B2" w:rsidP="009C60B2">
            <w:pPr>
              <w:tabs>
                <w:tab w:val="left" w:pos="540"/>
                <w:tab w:val="left" w:pos="1080"/>
              </w:tabs>
              <w:spacing w:line="320" w:lineRule="exact"/>
              <w:ind w:left="165" w:right="-36" w:hanging="165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>
              <w:rPr>
                <w:rFonts w:eastAsia="Angsana New"/>
                <w:sz w:val="26"/>
                <w:szCs w:val="26"/>
                <w:cs/>
              </w:rPr>
              <w:br/>
            </w:r>
            <w:r w:rsidRPr="004B717F">
              <w:rPr>
                <w:rFonts w:eastAsia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620" w:type="dxa"/>
          </w:tcPr>
          <w:p w14:paraId="5D0A0960" w14:textId="0D1AED57" w:rsidR="009C60B2" w:rsidRPr="004B717F" w:rsidRDefault="009C60B2" w:rsidP="009C60B2">
            <w:pPr>
              <w:tabs>
                <w:tab w:val="right" w:pos="1041"/>
              </w:tabs>
              <w:spacing w:line="320" w:lineRule="exact"/>
              <w:ind w:left="-108" w:right="-112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9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259</w:t>
            </w:r>
            <w:r w:rsidRPr="00FD275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6516968B" w14:textId="42AEBFA6" w:rsidR="009C60B2" w:rsidRPr="004B717F" w:rsidRDefault="009C60B2" w:rsidP="009C60B2">
            <w:pPr>
              <w:tabs>
                <w:tab w:val="right" w:pos="1008"/>
              </w:tabs>
              <w:spacing w:line="320" w:lineRule="exact"/>
              <w:ind w:left="-98" w:right="-110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619</w:t>
            </w:r>
          </w:p>
        </w:tc>
        <w:tc>
          <w:tcPr>
            <w:tcW w:w="1710" w:type="dxa"/>
          </w:tcPr>
          <w:p w14:paraId="2E9A3733" w14:textId="2B38F526" w:rsidR="009C60B2" w:rsidRPr="004B717F" w:rsidRDefault="009C60B2" w:rsidP="009C60B2">
            <w:pPr>
              <w:tabs>
                <w:tab w:val="right" w:pos="1118"/>
              </w:tabs>
              <w:spacing w:line="320" w:lineRule="exact"/>
              <w:ind w:left="-54" w:right="-102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064</w:t>
            </w:r>
          </w:p>
        </w:tc>
        <w:tc>
          <w:tcPr>
            <w:tcW w:w="1260" w:type="dxa"/>
          </w:tcPr>
          <w:p w14:paraId="6D447E29" w14:textId="255AC0CE" w:rsidR="009C60B2" w:rsidRPr="004B717F" w:rsidRDefault="009C60B2" w:rsidP="009C60B2">
            <w:pPr>
              <w:tabs>
                <w:tab w:val="right" w:pos="870"/>
              </w:tabs>
              <w:spacing w:line="320" w:lineRule="exact"/>
              <w:ind w:left="-100" w:right="-97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424</w:t>
            </w:r>
          </w:p>
        </w:tc>
      </w:tr>
      <w:bookmarkEnd w:id="19"/>
      <w:tr w:rsidR="009C60B2" w:rsidRPr="004B717F" w14:paraId="0A5ABC62" w14:textId="77777777" w:rsidTr="0046311E">
        <w:trPr>
          <w:trHeight w:val="283"/>
        </w:trPr>
        <w:tc>
          <w:tcPr>
            <w:tcW w:w="3690" w:type="dxa"/>
          </w:tcPr>
          <w:p w14:paraId="22EEB6D5" w14:textId="77777777" w:rsidR="009C60B2" w:rsidRPr="004B717F" w:rsidRDefault="009C60B2" w:rsidP="009C60B2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</w:tcPr>
          <w:p w14:paraId="3AE8D73B" w14:textId="0FED8A3F" w:rsidR="009C60B2" w:rsidRPr="004B717F" w:rsidRDefault="009C60B2" w:rsidP="009C60B2">
            <w:pPr>
              <w:tabs>
                <w:tab w:val="right" w:pos="1050"/>
              </w:tabs>
              <w:spacing w:line="320" w:lineRule="exact"/>
              <w:ind w:left="-108" w:right="-111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533</w:t>
            </w:r>
          </w:p>
        </w:tc>
        <w:tc>
          <w:tcPr>
            <w:tcW w:w="1620" w:type="dxa"/>
          </w:tcPr>
          <w:p w14:paraId="1195C1B6" w14:textId="08D07046" w:rsidR="009C60B2" w:rsidRPr="004B717F" w:rsidRDefault="009C60B2" w:rsidP="009C60B2">
            <w:pPr>
              <w:tabs>
                <w:tab w:val="right" w:pos="1013"/>
              </w:tabs>
              <w:spacing w:line="320" w:lineRule="exact"/>
              <w:ind w:left="-98" w:right="-99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328</w:t>
            </w:r>
          </w:p>
        </w:tc>
        <w:tc>
          <w:tcPr>
            <w:tcW w:w="1710" w:type="dxa"/>
          </w:tcPr>
          <w:p w14:paraId="39351D56" w14:textId="41591E5C" w:rsidR="009C60B2" w:rsidRPr="004B717F" w:rsidRDefault="009C60B2" w:rsidP="009C60B2">
            <w:pPr>
              <w:tabs>
                <w:tab w:val="right" w:pos="1118"/>
              </w:tabs>
              <w:spacing w:line="320" w:lineRule="exact"/>
              <w:ind w:left="-54" w:right="-102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278</w:t>
            </w:r>
          </w:p>
        </w:tc>
        <w:tc>
          <w:tcPr>
            <w:tcW w:w="1260" w:type="dxa"/>
          </w:tcPr>
          <w:p w14:paraId="45B34B40" w14:textId="1EBFD3D0" w:rsidR="009C60B2" w:rsidRPr="004B717F" w:rsidRDefault="009C60B2" w:rsidP="009C60B2">
            <w:pPr>
              <w:tabs>
                <w:tab w:val="right" w:pos="873"/>
              </w:tabs>
              <w:spacing w:line="320" w:lineRule="exact"/>
              <w:ind w:left="-100" w:right="-106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15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139</w:t>
            </w:r>
          </w:p>
        </w:tc>
      </w:tr>
      <w:tr w:rsidR="009C60B2" w:rsidRPr="004B717F" w14:paraId="06FF03D4" w14:textId="77777777" w:rsidTr="0046311E">
        <w:trPr>
          <w:trHeight w:val="283"/>
        </w:trPr>
        <w:tc>
          <w:tcPr>
            <w:tcW w:w="3690" w:type="dxa"/>
          </w:tcPr>
          <w:p w14:paraId="55F99ED1" w14:textId="77777777" w:rsidR="009C60B2" w:rsidRPr="004B717F" w:rsidRDefault="009C60B2" w:rsidP="009C60B2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644EA000" w14:textId="41CD6A24" w:rsidR="009C60B2" w:rsidRPr="004B717F" w:rsidRDefault="009C60B2" w:rsidP="009C60B2">
            <w:pPr>
              <w:tabs>
                <w:tab w:val="right" w:pos="1052"/>
              </w:tabs>
              <w:spacing w:line="320" w:lineRule="exact"/>
              <w:ind w:left="-108" w:right="-102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11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236</w:t>
            </w:r>
            <w:r w:rsidRPr="00FD275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375D054E" w14:textId="0DA8A7E2" w:rsidR="009C60B2" w:rsidRPr="004B717F" w:rsidRDefault="009C60B2" w:rsidP="009C60B2">
            <w:pPr>
              <w:tabs>
                <w:tab w:val="right" w:pos="1039"/>
              </w:tabs>
              <w:spacing w:line="320" w:lineRule="exact"/>
              <w:ind w:left="-98" w:right="-108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214</w:t>
            </w:r>
            <w:r w:rsidRPr="00FD275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06A14AFF" w14:textId="79A62EB8" w:rsidR="009C60B2" w:rsidRPr="004B717F" w:rsidRDefault="009C60B2" w:rsidP="009C60B2">
            <w:pPr>
              <w:tabs>
                <w:tab w:val="right" w:pos="1118"/>
              </w:tabs>
              <w:spacing w:line="320" w:lineRule="exact"/>
              <w:ind w:left="-54" w:right="-102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506</w:t>
            </w:r>
            <w:r w:rsidRPr="00FD275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4C6BAF3" w14:textId="3033A002" w:rsidR="009C60B2" w:rsidRPr="004B717F" w:rsidRDefault="009C60B2" w:rsidP="009C60B2">
            <w:pPr>
              <w:tabs>
                <w:tab w:val="right" w:pos="896"/>
              </w:tabs>
              <w:spacing w:line="320" w:lineRule="exact"/>
              <w:ind w:left="-100" w:right="-11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31</w:t>
            </w:r>
            <w:r w:rsidRPr="00FD275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956</w:t>
            </w:r>
            <w:r w:rsidRPr="00FD275E">
              <w:rPr>
                <w:sz w:val="26"/>
                <w:szCs w:val="26"/>
                <w:cs/>
              </w:rPr>
              <w:t>)</w:t>
            </w:r>
          </w:p>
        </w:tc>
      </w:tr>
      <w:tr w:rsidR="009C60B2" w:rsidRPr="004B717F" w14:paraId="375AFACE" w14:textId="77777777" w:rsidTr="0046311E">
        <w:trPr>
          <w:trHeight w:val="283"/>
        </w:trPr>
        <w:tc>
          <w:tcPr>
            <w:tcW w:w="3690" w:type="dxa"/>
          </w:tcPr>
          <w:p w14:paraId="00427FC3" w14:textId="77777777" w:rsidR="009C60B2" w:rsidRPr="004B717F" w:rsidRDefault="009C60B2" w:rsidP="009C60B2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</w:tcPr>
          <w:p w14:paraId="122C019B" w14:textId="77777777" w:rsidR="009C60B2" w:rsidRPr="004B717F" w:rsidRDefault="009C60B2" w:rsidP="009C60B2">
            <w:pPr>
              <w:tabs>
                <w:tab w:val="left" w:pos="422"/>
                <w:tab w:val="left" w:pos="674"/>
                <w:tab w:val="right" w:pos="1018"/>
              </w:tabs>
              <w:spacing w:line="320" w:lineRule="exact"/>
              <w:ind w:left="-108" w:right="-102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u w:val="single"/>
              </w:rPr>
              <w:tab/>
            </w:r>
            <w:r w:rsidRPr="00FD275E">
              <w:rPr>
                <w:sz w:val="26"/>
                <w:szCs w:val="26"/>
                <w:u w:val="single"/>
                <w:cs/>
              </w:rPr>
              <w:t>-</w:t>
            </w:r>
            <w:r w:rsidRPr="00FD275E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620" w:type="dxa"/>
          </w:tcPr>
          <w:p w14:paraId="3D465FC4" w14:textId="77777777" w:rsidR="009C60B2" w:rsidRPr="004B717F" w:rsidRDefault="009C60B2" w:rsidP="009C60B2">
            <w:pPr>
              <w:tabs>
                <w:tab w:val="left" w:pos="413"/>
                <w:tab w:val="left" w:pos="723"/>
                <w:tab w:val="right" w:pos="1030"/>
              </w:tabs>
              <w:spacing w:line="320" w:lineRule="exact"/>
              <w:ind w:left="-98" w:right="-108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u w:val="single"/>
              </w:rPr>
              <w:tab/>
            </w:r>
            <w:r w:rsidRPr="00FD275E">
              <w:rPr>
                <w:sz w:val="26"/>
                <w:szCs w:val="26"/>
                <w:u w:val="single"/>
                <w:cs/>
              </w:rPr>
              <w:t>-</w:t>
            </w:r>
            <w:r w:rsidRPr="00FD275E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</w:tcPr>
          <w:p w14:paraId="4FD4BCD9" w14:textId="24D28EDF" w:rsidR="009C60B2" w:rsidRPr="004B717F" w:rsidRDefault="009C60B2" w:rsidP="009C60B2">
            <w:pPr>
              <w:tabs>
                <w:tab w:val="left" w:pos="485"/>
                <w:tab w:val="right" w:pos="1050"/>
              </w:tabs>
              <w:spacing w:line="320" w:lineRule="exact"/>
              <w:ind w:left="-54" w:right="-111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FD275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488</w:t>
            </w:r>
            <w:r w:rsidRPr="00FD275E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0" w:type="dxa"/>
          </w:tcPr>
          <w:p w14:paraId="2F5DAA4C" w14:textId="7A71FB0D" w:rsidR="009C60B2" w:rsidRPr="004B717F" w:rsidRDefault="009C60B2" w:rsidP="009C60B2">
            <w:pPr>
              <w:tabs>
                <w:tab w:val="left" w:pos="249"/>
                <w:tab w:val="right" w:pos="878"/>
              </w:tabs>
              <w:spacing w:line="320" w:lineRule="exact"/>
              <w:ind w:left="-100" w:right="-97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Pr="00FD275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FD275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488</w:t>
            </w:r>
            <w:r w:rsidRPr="00FD275E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9C60B2" w:rsidRPr="004B717F" w14:paraId="0EFBE0E7" w14:textId="77777777" w:rsidTr="002311DE">
        <w:trPr>
          <w:trHeight w:val="283"/>
        </w:trPr>
        <w:tc>
          <w:tcPr>
            <w:tcW w:w="3690" w:type="dxa"/>
          </w:tcPr>
          <w:p w14:paraId="38547878" w14:textId="77777777" w:rsidR="009C60B2" w:rsidRPr="004B717F" w:rsidRDefault="009C60B2" w:rsidP="009C60B2">
            <w:pPr>
              <w:tabs>
                <w:tab w:val="left" w:pos="432"/>
              </w:tabs>
              <w:spacing w:line="320" w:lineRule="exact"/>
              <w:ind w:right="-108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ยอดปลาย</w:t>
            </w:r>
            <w:r>
              <w:rPr>
                <w:rFonts w:eastAsia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</w:tcPr>
          <w:p w14:paraId="1B9E5FF3" w14:textId="00C10922" w:rsidR="009C60B2" w:rsidRPr="004B717F" w:rsidRDefault="009C60B2" w:rsidP="00C34D3E">
            <w:pPr>
              <w:tabs>
                <w:tab w:val="left" w:pos="392"/>
                <w:tab w:val="left" w:pos="492"/>
                <w:tab w:val="right" w:pos="1014"/>
              </w:tabs>
              <w:spacing w:line="320" w:lineRule="exact"/>
              <w:ind w:left="-108" w:right="-102"/>
              <w:rPr>
                <w:sz w:val="26"/>
                <w:szCs w:val="26"/>
                <w:u w:val="double"/>
              </w:rPr>
            </w:pPr>
            <w:r w:rsidRPr="00FD275E">
              <w:rPr>
                <w:sz w:val="26"/>
                <w:szCs w:val="26"/>
              </w:rPr>
              <w:tab/>
            </w:r>
            <w:r w:rsidRPr="00C34D3E">
              <w:rPr>
                <w:sz w:val="26"/>
                <w:szCs w:val="26"/>
                <w:u w:val="double"/>
              </w:rPr>
              <w:tab/>
            </w:r>
            <w:r w:rsidRPr="00C34D3E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46</w:t>
            </w:r>
            <w:r w:rsidRPr="00FD275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630</w:t>
            </w:r>
          </w:p>
        </w:tc>
        <w:tc>
          <w:tcPr>
            <w:tcW w:w="1620" w:type="dxa"/>
          </w:tcPr>
          <w:p w14:paraId="25D3A447" w14:textId="382A7ADE" w:rsidR="009C60B2" w:rsidRPr="004B717F" w:rsidRDefault="009C60B2" w:rsidP="009C60B2">
            <w:pPr>
              <w:pStyle w:val="Header"/>
              <w:tabs>
                <w:tab w:val="left" w:pos="404"/>
                <w:tab w:val="right" w:pos="1035"/>
              </w:tabs>
              <w:spacing w:line="320" w:lineRule="exact"/>
              <w:ind w:left="-98" w:right="-108"/>
              <w:rPr>
                <w:rFonts w:ascii="Cordia New" w:cs="Cordia New"/>
                <w:sz w:val="26"/>
                <w:szCs w:val="26"/>
                <w:u w:val="double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FD275E">
              <w:rPr>
                <w:rFonts w:ascii="Cordia New" w:hAnsi="Cordia New" w:cs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46</w:t>
            </w:r>
            <w:r w:rsidRPr="00FD275E">
              <w:rPr>
                <w:rFonts w:ascii="Cordia New" w:hAnsi="Cordia New" w:cs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289</w:t>
            </w:r>
          </w:p>
        </w:tc>
        <w:tc>
          <w:tcPr>
            <w:tcW w:w="1710" w:type="dxa"/>
          </w:tcPr>
          <w:p w14:paraId="4351F7B5" w14:textId="4B67A39F" w:rsidR="009C60B2" w:rsidRPr="004B717F" w:rsidRDefault="009C60B2" w:rsidP="009C60B2">
            <w:pPr>
              <w:pStyle w:val="Header"/>
              <w:tabs>
                <w:tab w:val="left" w:pos="498"/>
                <w:tab w:val="left" w:pos="635"/>
                <w:tab w:val="right" w:pos="1118"/>
              </w:tabs>
              <w:spacing w:line="320" w:lineRule="exact"/>
              <w:ind w:left="-54" w:right="-102"/>
              <w:rPr>
                <w:rFonts w:ascii="Cordia New" w:cs="Cordia New"/>
                <w:sz w:val="26"/>
                <w:szCs w:val="26"/>
                <w:u w:val="double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FD275E">
              <w:rPr>
                <w:rFonts w:ascii="Cordia New" w:hAnsi="Cordia New" w:cs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47</w:t>
            </w:r>
            <w:r w:rsidRPr="00FD275E">
              <w:rPr>
                <w:rFonts w:ascii="Cordia New" w:hAnsi="Cordia New" w:cs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972</w:t>
            </w:r>
          </w:p>
        </w:tc>
        <w:tc>
          <w:tcPr>
            <w:tcW w:w="1260" w:type="dxa"/>
          </w:tcPr>
          <w:p w14:paraId="3A98B245" w14:textId="659036FB" w:rsidR="009C60B2" w:rsidRPr="004B717F" w:rsidRDefault="009C60B2" w:rsidP="009C60B2">
            <w:pPr>
              <w:tabs>
                <w:tab w:val="right" w:pos="870"/>
              </w:tabs>
              <w:spacing w:line="320" w:lineRule="exact"/>
              <w:ind w:left="-100" w:right="-97"/>
              <w:rPr>
                <w:sz w:val="26"/>
                <w:szCs w:val="26"/>
                <w:u w:val="double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140</w:t>
            </w:r>
            <w:r w:rsidRPr="00FD275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891</w:t>
            </w:r>
          </w:p>
        </w:tc>
      </w:tr>
    </w:tbl>
    <w:p w14:paraId="6FEFBD9B" w14:textId="77777777" w:rsidR="00902E37" w:rsidRPr="004B717F" w:rsidRDefault="00902E37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620"/>
        <w:gridCol w:w="1710"/>
        <w:gridCol w:w="1260"/>
      </w:tblGrid>
      <w:tr w:rsidR="00902E37" w:rsidRPr="004B717F" w14:paraId="544B8B7E" w14:textId="77777777" w:rsidTr="00362BD8">
        <w:tc>
          <w:tcPr>
            <w:tcW w:w="3690" w:type="dxa"/>
          </w:tcPr>
          <w:p w14:paraId="5B49CC48" w14:textId="5832E306" w:rsidR="00902E37" w:rsidRPr="004B717F" w:rsidRDefault="00902E37" w:rsidP="00384D7C">
            <w:pPr>
              <w:spacing w:line="320" w:lineRule="exact"/>
              <w:ind w:left="34" w:right="-135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</w:tcPr>
          <w:p w14:paraId="392ED26E" w14:textId="77777777" w:rsidR="00902E37" w:rsidRPr="004B717F" w:rsidRDefault="00902E37" w:rsidP="0046311E">
            <w:pPr>
              <w:spacing w:line="320" w:lineRule="exact"/>
              <w:ind w:right="4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02E37" w:rsidRPr="004B717F" w14:paraId="64AD9BCD" w14:textId="77777777" w:rsidTr="00362BD8">
        <w:tc>
          <w:tcPr>
            <w:tcW w:w="3690" w:type="dxa"/>
          </w:tcPr>
          <w:p w14:paraId="71335030" w14:textId="77777777" w:rsidR="00902E37" w:rsidRPr="004B717F" w:rsidRDefault="00902E37" w:rsidP="0046311E">
            <w:pPr>
              <w:tabs>
                <w:tab w:val="left" w:pos="426"/>
              </w:tabs>
              <w:spacing w:line="320" w:lineRule="exact"/>
              <w:ind w:right="-108"/>
              <w:jc w:val="both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</w:tcPr>
          <w:p w14:paraId="58984576" w14:textId="77777777" w:rsidR="00902E37" w:rsidRPr="004B717F" w:rsidRDefault="00902E37" w:rsidP="0046311E">
            <w:pPr>
              <w:pStyle w:val="Header"/>
              <w:tabs>
                <w:tab w:val="right" w:pos="600"/>
              </w:tabs>
              <w:spacing w:line="320" w:lineRule="exact"/>
              <w:ind w:left="-42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902E37" w:rsidRPr="004B717F" w14:paraId="762E69E2" w14:textId="77777777" w:rsidTr="00362BD8">
        <w:tc>
          <w:tcPr>
            <w:tcW w:w="3690" w:type="dxa"/>
          </w:tcPr>
          <w:p w14:paraId="733F02CD" w14:textId="77777777" w:rsidR="00902E37" w:rsidRPr="004B717F" w:rsidRDefault="00902E37" w:rsidP="0046311E">
            <w:pPr>
              <w:tabs>
                <w:tab w:val="left" w:pos="426"/>
              </w:tabs>
              <w:spacing w:line="320" w:lineRule="exact"/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535B71ED" w14:textId="1C5F8097" w:rsidR="00902E37" w:rsidRPr="004B717F" w:rsidRDefault="00C34D3E" w:rsidP="00B152CB">
            <w:pPr>
              <w:spacing w:line="320" w:lineRule="exact"/>
              <w:ind w:left="-108" w:right="-60"/>
              <w:jc w:val="center"/>
              <w:rPr>
                <w:sz w:val="26"/>
                <w:szCs w:val="26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</w:rPr>
              <w:t>31</w:t>
            </w:r>
            <w:r w:rsidR="00B152CB">
              <w:rPr>
                <w:rFonts w:eastAsia="Angsana New"/>
                <w:sz w:val="26"/>
                <w:szCs w:val="26"/>
                <w:u w:val="single"/>
                <w:cs/>
              </w:rPr>
              <w:t xml:space="preserve"> </w:t>
            </w:r>
            <w:r w:rsidR="00B152CB">
              <w:rPr>
                <w:rFonts w:eastAsia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eastAsia="Angsana New"/>
                <w:sz w:val="26"/>
                <w:szCs w:val="26"/>
                <w:u w:val="single"/>
              </w:rPr>
              <w:t>2564</w:t>
            </w:r>
          </w:p>
        </w:tc>
      </w:tr>
      <w:tr w:rsidR="000C72E1" w:rsidRPr="004B717F" w14:paraId="19EFC61D" w14:textId="77777777" w:rsidTr="00362BD8">
        <w:tc>
          <w:tcPr>
            <w:tcW w:w="3690" w:type="dxa"/>
          </w:tcPr>
          <w:p w14:paraId="6DA10CAB" w14:textId="77777777" w:rsidR="000C72E1" w:rsidRPr="004B717F" w:rsidRDefault="000C72E1" w:rsidP="000C72E1">
            <w:pPr>
              <w:tabs>
                <w:tab w:val="left" w:pos="426"/>
              </w:tabs>
              <w:spacing w:line="320" w:lineRule="exact"/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6FE8D7" w14:textId="77777777" w:rsidR="000C72E1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</w:p>
          <w:p w14:paraId="1E446F87" w14:textId="77777777" w:rsidR="000C72E1" w:rsidRPr="004B717F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2E6246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ความเสี่ยง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  <w:lang w:val="en-US"/>
              </w:rPr>
              <w:t>คร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ดิต</w:t>
            </w:r>
          </w:p>
        </w:tc>
        <w:tc>
          <w:tcPr>
            <w:tcW w:w="1620" w:type="dxa"/>
            <w:vAlign w:val="bottom"/>
          </w:tcPr>
          <w:p w14:paraId="42774557" w14:textId="77777777" w:rsidR="000C72E1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</w:p>
          <w:p w14:paraId="74ABF664" w14:textId="77777777" w:rsidR="000C72E1" w:rsidRPr="004B717F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เสี่ยงด้านเครดิต</w:t>
            </w:r>
          </w:p>
        </w:tc>
        <w:tc>
          <w:tcPr>
            <w:tcW w:w="1710" w:type="dxa"/>
            <w:vAlign w:val="bottom"/>
          </w:tcPr>
          <w:p w14:paraId="041847BA" w14:textId="77777777" w:rsidR="000C72E1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</w:p>
          <w:p w14:paraId="3284658A" w14:textId="77777777" w:rsidR="000C72E1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</w:t>
            </w:r>
            <w:r w:rsidRPr="002E6246">
              <w:rPr>
                <w:rFonts w:ascii="Cordia New" w:eastAsia="Angsana New" w:cs="Cordia New" w:hint="cs"/>
                <w:sz w:val="26"/>
                <w:szCs w:val="26"/>
                <w:cs/>
              </w:rPr>
              <w:t>การด้อยค่า</w:t>
            </w:r>
          </w:p>
          <w:p w14:paraId="1C38371A" w14:textId="77777777" w:rsidR="000C72E1" w:rsidRPr="004B717F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260" w:type="dxa"/>
            <w:vAlign w:val="bottom"/>
          </w:tcPr>
          <w:p w14:paraId="33A69D5D" w14:textId="77777777" w:rsidR="000C72E1" w:rsidRPr="004B717F" w:rsidRDefault="000C72E1" w:rsidP="000C72E1">
            <w:pPr>
              <w:pStyle w:val="Header"/>
              <w:spacing w:line="320" w:lineRule="exact"/>
              <w:ind w:left="-108" w:right="-108"/>
              <w:jc w:val="center"/>
              <w:rPr>
                <w:rFonts w:ascii="Cordi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B152CB" w:rsidRPr="004B717F" w14:paraId="31F74014" w14:textId="77777777" w:rsidTr="00716B63">
        <w:trPr>
          <w:trHeight w:val="57"/>
        </w:trPr>
        <w:tc>
          <w:tcPr>
            <w:tcW w:w="3690" w:type="dxa"/>
          </w:tcPr>
          <w:p w14:paraId="1E900B66" w14:textId="77777777" w:rsidR="00B152CB" w:rsidRPr="004B717F" w:rsidRDefault="00B152CB" w:rsidP="00B152CB">
            <w:pPr>
              <w:tabs>
                <w:tab w:val="left" w:pos="426"/>
              </w:tabs>
              <w:spacing w:line="320" w:lineRule="exact"/>
              <w:ind w:right="-108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20" w:type="dxa"/>
          </w:tcPr>
          <w:p w14:paraId="1711F8C3" w14:textId="75A4029B" w:rsidR="00B152CB" w:rsidRPr="004B717F" w:rsidRDefault="00B152CB" w:rsidP="00B152CB">
            <w:pPr>
              <w:tabs>
                <w:tab w:val="right" w:pos="1041"/>
              </w:tabs>
              <w:spacing w:line="320" w:lineRule="exact"/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42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954</w:t>
            </w:r>
          </w:p>
        </w:tc>
        <w:tc>
          <w:tcPr>
            <w:tcW w:w="1620" w:type="dxa"/>
          </w:tcPr>
          <w:p w14:paraId="278106DD" w14:textId="5380DDEE" w:rsidR="00B152CB" w:rsidRPr="004B717F" w:rsidRDefault="00B152CB" w:rsidP="00B152CB">
            <w:pPr>
              <w:pStyle w:val="Header"/>
              <w:tabs>
                <w:tab w:val="right" w:pos="1008"/>
              </w:tabs>
              <w:spacing w:line="320" w:lineRule="exact"/>
              <w:ind w:left="-98" w:right="-108"/>
              <w:rPr>
                <w:rFonts w:ascii="Cordia New" w:cs="Cord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 w:eastAsia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49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439</w:t>
            </w:r>
          </w:p>
        </w:tc>
        <w:tc>
          <w:tcPr>
            <w:tcW w:w="1710" w:type="dxa"/>
          </w:tcPr>
          <w:p w14:paraId="1BF124B4" w14:textId="517BD233" w:rsidR="00B152CB" w:rsidRPr="004B717F" w:rsidRDefault="00B152CB" w:rsidP="00B152CB">
            <w:pPr>
              <w:pStyle w:val="Header"/>
              <w:tabs>
                <w:tab w:val="right" w:pos="1118"/>
              </w:tabs>
              <w:spacing w:line="320" w:lineRule="exact"/>
              <w:ind w:left="-54" w:right="-107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42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0" w:type="dxa"/>
          </w:tcPr>
          <w:p w14:paraId="0D19CDC2" w14:textId="45143B3D" w:rsidR="00B152CB" w:rsidRPr="004B717F" w:rsidRDefault="00B152CB" w:rsidP="00B152CB">
            <w:pPr>
              <w:pStyle w:val="Header"/>
              <w:tabs>
                <w:tab w:val="right" w:pos="883"/>
              </w:tabs>
              <w:spacing w:line="320" w:lineRule="exact"/>
              <w:ind w:left="-100" w:right="-105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134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393</w:t>
            </w:r>
          </w:p>
        </w:tc>
      </w:tr>
      <w:tr w:rsidR="00B152CB" w:rsidRPr="004B717F" w14:paraId="4B1F7022" w14:textId="77777777" w:rsidTr="0046311E">
        <w:trPr>
          <w:trHeight w:val="57"/>
        </w:trPr>
        <w:tc>
          <w:tcPr>
            <w:tcW w:w="3690" w:type="dxa"/>
          </w:tcPr>
          <w:p w14:paraId="7562065F" w14:textId="77777777" w:rsidR="00B152CB" w:rsidRPr="004B717F" w:rsidRDefault="00B152CB" w:rsidP="00B152CB">
            <w:pPr>
              <w:tabs>
                <w:tab w:val="left" w:pos="540"/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การเปลี่ยนแปลงการจัดชั้น</w:t>
            </w:r>
          </w:p>
        </w:tc>
        <w:tc>
          <w:tcPr>
            <w:tcW w:w="1620" w:type="dxa"/>
          </w:tcPr>
          <w:p w14:paraId="4C9B52D0" w14:textId="27421460" w:rsidR="00B152CB" w:rsidRPr="004B717F" w:rsidRDefault="00B152CB" w:rsidP="00B152CB">
            <w:pPr>
              <w:tabs>
                <w:tab w:val="right" w:pos="1041"/>
              </w:tabs>
              <w:spacing w:line="320" w:lineRule="exact"/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312</w:t>
            </w:r>
          </w:p>
        </w:tc>
        <w:tc>
          <w:tcPr>
            <w:tcW w:w="1620" w:type="dxa"/>
          </w:tcPr>
          <w:p w14:paraId="7DC4C967" w14:textId="69DE6BC3" w:rsidR="00B152CB" w:rsidRPr="004B717F" w:rsidRDefault="00B152CB" w:rsidP="00B152CB">
            <w:pPr>
              <w:pStyle w:val="Header"/>
              <w:tabs>
                <w:tab w:val="clear" w:pos="4153"/>
                <w:tab w:val="right" w:pos="1039"/>
                <w:tab w:val="center" w:pos="1509"/>
              </w:tabs>
              <w:spacing w:line="320" w:lineRule="exact"/>
              <w:ind w:right="-108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Pr="007F6A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21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279</w:t>
            </w:r>
            <w:r w:rsidRPr="007F6A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016F7E71" w14:textId="638B3D0F" w:rsidR="00B152CB" w:rsidRPr="004B717F" w:rsidRDefault="00B152CB" w:rsidP="00B152CB">
            <w:pPr>
              <w:pStyle w:val="Header"/>
              <w:tabs>
                <w:tab w:val="right" w:pos="1118"/>
              </w:tabs>
              <w:spacing w:line="320" w:lineRule="exact"/>
              <w:ind w:left="-54" w:right="-98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967</w:t>
            </w:r>
          </w:p>
        </w:tc>
        <w:tc>
          <w:tcPr>
            <w:tcW w:w="1260" w:type="dxa"/>
          </w:tcPr>
          <w:p w14:paraId="2D5258A5" w14:textId="77777777" w:rsidR="00B152CB" w:rsidRPr="004B717F" w:rsidRDefault="00B152CB" w:rsidP="00B152CB">
            <w:pPr>
              <w:pStyle w:val="Header"/>
              <w:tabs>
                <w:tab w:val="left" w:pos="253"/>
                <w:tab w:val="left" w:pos="568"/>
                <w:tab w:val="right" w:pos="874"/>
              </w:tabs>
              <w:spacing w:line="320" w:lineRule="exact"/>
              <w:ind w:left="-120" w:right="-106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</w:p>
        </w:tc>
      </w:tr>
      <w:tr w:rsidR="00B152CB" w:rsidRPr="004B717F" w14:paraId="261ABF9B" w14:textId="77777777" w:rsidTr="00716B63">
        <w:trPr>
          <w:trHeight w:val="57"/>
        </w:trPr>
        <w:tc>
          <w:tcPr>
            <w:tcW w:w="3690" w:type="dxa"/>
          </w:tcPr>
          <w:p w14:paraId="101DA48E" w14:textId="77777777" w:rsidR="00B152CB" w:rsidRPr="004B717F" w:rsidRDefault="00B152CB" w:rsidP="00B152CB">
            <w:pPr>
              <w:tabs>
                <w:tab w:val="left" w:pos="540"/>
                <w:tab w:val="left" w:pos="1080"/>
              </w:tabs>
              <w:spacing w:line="320" w:lineRule="exact"/>
              <w:ind w:left="165" w:right="-36" w:hanging="165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>
              <w:rPr>
                <w:rFonts w:eastAsia="Angsana New"/>
                <w:sz w:val="26"/>
                <w:szCs w:val="26"/>
                <w:cs/>
              </w:rPr>
              <w:br/>
            </w:r>
            <w:r w:rsidRPr="004B717F">
              <w:rPr>
                <w:rFonts w:eastAsia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5C3E8F6F" w14:textId="0228715F" w:rsidR="00B152CB" w:rsidRPr="004B717F" w:rsidRDefault="00B152CB" w:rsidP="00B152CB">
            <w:pPr>
              <w:tabs>
                <w:tab w:val="right" w:pos="1041"/>
              </w:tabs>
              <w:spacing w:line="320" w:lineRule="exact"/>
              <w:ind w:left="-108" w:right="-11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22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223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71189D6" w14:textId="79921F32" w:rsidR="00B152CB" w:rsidRPr="004B717F" w:rsidRDefault="00B152CB" w:rsidP="00B152CB">
            <w:pPr>
              <w:tabs>
                <w:tab w:val="right" w:pos="1008"/>
              </w:tabs>
              <w:spacing w:line="320" w:lineRule="exact"/>
              <w:ind w:left="-98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625</w:t>
            </w:r>
          </w:p>
        </w:tc>
        <w:tc>
          <w:tcPr>
            <w:tcW w:w="1710" w:type="dxa"/>
            <w:vAlign w:val="bottom"/>
          </w:tcPr>
          <w:p w14:paraId="26E1C1E4" w14:textId="0E8B2F70" w:rsidR="00B152CB" w:rsidRPr="004B717F" w:rsidRDefault="00B152CB" w:rsidP="00B152CB">
            <w:pPr>
              <w:tabs>
                <w:tab w:val="right" w:pos="1118"/>
              </w:tabs>
              <w:spacing w:line="320" w:lineRule="exact"/>
              <w:ind w:left="-54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708</w:t>
            </w:r>
          </w:p>
        </w:tc>
        <w:tc>
          <w:tcPr>
            <w:tcW w:w="1260" w:type="dxa"/>
            <w:vAlign w:val="bottom"/>
          </w:tcPr>
          <w:p w14:paraId="3DD817ED" w14:textId="1140860C" w:rsidR="00B152CB" w:rsidRPr="004B717F" w:rsidRDefault="00B152CB" w:rsidP="00B152CB">
            <w:pPr>
              <w:tabs>
                <w:tab w:val="right" w:pos="870"/>
              </w:tabs>
              <w:spacing w:line="320" w:lineRule="exact"/>
              <w:ind w:left="-100" w:right="-97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39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110</w:t>
            </w:r>
          </w:p>
        </w:tc>
      </w:tr>
      <w:tr w:rsidR="00B152CB" w:rsidRPr="004B717F" w14:paraId="2E77EFBA" w14:textId="77777777" w:rsidTr="0046311E">
        <w:trPr>
          <w:trHeight w:val="57"/>
        </w:trPr>
        <w:tc>
          <w:tcPr>
            <w:tcW w:w="3690" w:type="dxa"/>
          </w:tcPr>
          <w:p w14:paraId="6B357559" w14:textId="77777777" w:rsidR="00B152CB" w:rsidRPr="004B717F" w:rsidRDefault="00B152CB" w:rsidP="00B152CB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</w:tcPr>
          <w:p w14:paraId="7CE3C194" w14:textId="1D933FD5" w:rsidR="00B152CB" w:rsidRPr="004B717F" w:rsidRDefault="00B152CB" w:rsidP="00B152CB">
            <w:pPr>
              <w:tabs>
                <w:tab w:val="right" w:pos="1050"/>
              </w:tabs>
              <w:spacing w:line="320" w:lineRule="exact"/>
              <w:ind w:left="-108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37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214</w:t>
            </w:r>
          </w:p>
        </w:tc>
        <w:tc>
          <w:tcPr>
            <w:tcW w:w="1620" w:type="dxa"/>
          </w:tcPr>
          <w:p w14:paraId="48863A7C" w14:textId="08F0C07E" w:rsidR="00B152CB" w:rsidRPr="004B717F" w:rsidRDefault="00B152CB" w:rsidP="00B152CB">
            <w:pPr>
              <w:tabs>
                <w:tab w:val="right" w:pos="1013"/>
              </w:tabs>
              <w:spacing w:line="320" w:lineRule="exact"/>
              <w:ind w:left="-98" w:right="-9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427</w:t>
            </w:r>
          </w:p>
        </w:tc>
        <w:tc>
          <w:tcPr>
            <w:tcW w:w="1710" w:type="dxa"/>
          </w:tcPr>
          <w:p w14:paraId="607E7A4A" w14:textId="2EE42321" w:rsidR="00B152CB" w:rsidRPr="004B717F" w:rsidRDefault="00B152CB" w:rsidP="002768E3">
            <w:pPr>
              <w:tabs>
                <w:tab w:val="right" w:pos="1118"/>
              </w:tabs>
              <w:spacing w:line="320" w:lineRule="exact"/>
              <w:ind w:left="-54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874</w:t>
            </w:r>
          </w:p>
        </w:tc>
        <w:tc>
          <w:tcPr>
            <w:tcW w:w="1260" w:type="dxa"/>
          </w:tcPr>
          <w:p w14:paraId="6F266184" w14:textId="76466EE5" w:rsidR="00B152CB" w:rsidRPr="004B717F" w:rsidRDefault="00B152CB" w:rsidP="00B152CB">
            <w:pPr>
              <w:tabs>
                <w:tab w:val="right" w:pos="873"/>
              </w:tabs>
              <w:spacing w:line="320" w:lineRule="exact"/>
              <w:ind w:left="-100" w:right="-10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39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515</w:t>
            </w:r>
          </w:p>
        </w:tc>
      </w:tr>
      <w:tr w:rsidR="00B152CB" w:rsidRPr="004B717F" w14:paraId="0EBB9FF6" w14:textId="77777777" w:rsidTr="0046311E">
        <w:trPr>
          <w:trHeight w:val="57"/>
        </w:trPr>
        <w:tc>
          <w:tcPr>
            <w:tcW w:w="3690" w:type="dxa"/>
          </w:tcPr>
          <w:p w14:paraId="4A348644" w14:textId="77777777" w:rsidR="00B152CB" w:rsidRPr="004B717F" w:rsidRDefault="00B152CB" w:rsidP="00B152CB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5C0FB46B" w14:textId="6F78C393" w:rsidR="00B152CB" w:rsidRPr="004B717F" w:rsidRDefault="00B152CB" w:rsidP="00B152CB">
            <w:pPr>
              <w:tabs>
                <w:tab w:val="right" w:pos="1052"/>
              </w:tabs>
              <w:spacing w:line="320" w:lineRule="exact"/>
              <w:ind w:left="-108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22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798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61896547" w14:textId="18CAA330" w:rsidR="00B152CB" w:rsidRPr="004B717F" w:rsidRDefault="00B152CB" w:rsidP="00B152CB">
            <w:pPr>
              <w:tabs>
                <w:tab w:val="right" w:pos="1039"/>
              </w:tabs>
              <w:spacing w:line="320" w:lineRule="exact"/>
              <w:ind w:left="-9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12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152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6EFF5106" w14:textId="40F044BF" w:rsidR="00B152CB" w:rsidRPr="004B717F" w:rsidRDefault="00B152CB" w:rsidP="00B152CB">
            <w:pPr>
              <w:tabs>
                <w:tab w:val="right" w:pos="1118"/>
              </w:tabs>
              <w:spacing w:line="320" w:lineRule="exact"/>
              <w:ind w:left="-54"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20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991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53D43329" w14:textId="41EC050C" w:rsidR="00B152CB" w:rsidRPr="004B717F" w:rsidRDefault="00B152CB" w:rsidP="00B152CB">
            <w:pPr>
              <w:tabs>
                <w:tab w:val="right" w:pos="896"/>
              </w:tabs>
              <w:spacing w:line="320" w:lineRule="exact"/>
              <w:ind w:left="-100" w:right="-11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55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941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</w:tr>
      <w:tr w:rsidR="00B152CB" w:rsidRPr="004B717F" w14:paraId="09D68DAB" w14:textId="77777777" w:rsidTr="0046311E">
        <w:trPr>
          <w:trHeight w:val="57"/>
        </w:trPr>
        <w:tc>
          <w:tcPr>
            <w:tcW w:w="3690" w:type="dxa"/>
          </w:tcPr>
          <w:p w14:paraId="4EF461B4" w14:textId="77777777" w:rsidR="00B152CB" w:rsidRPr="004B717F" w:rsidRDefault="00B152CB" w:rsidP="00B152CB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</w:tcPr>
          <w:p w14:paraId="10551F38" w14:textId="77777777" w:rsidR="00B152CB" w:rsidRPr="004B717F" w:rsidRDefault="00B152CB" w:rsidP="00B152CB">
            <w:pPr>
              <w:tabs>
                <w:tab w:val="left" w:pos="422"/>
                <w:tab w:val="left" w:pos="674"/>
                <w:tab w:val="right" w:pos="1018"/>
              </w:tabs>
              <w:spacing w:line="320" w:lineRule="exact"/>
              <w:ind w:left="-108" w:right="-102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7F6AFE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620" w:type="dxa"/>
          </w:tcPr>
          <w:p w14:paraId="2C9B5F3E" w14:textId="77777777" w:rsidR="00B152CB" w:rsidRPr="004B717F" w:rsidRDefault="00B152CB" w:rsidP="00B152CB">
            <w:pPr>
              <w:tabs>
                <w:tab w:val="left" w:pos="413"/>
                <w:tab w:val="left" w:pos="723"/>
                <w:tab w:val="right" w:pos="1030"/>
              </w:tabs>
              <w:spacing w:line="320" w:lineRule="exact"/>
              <w:ind w:left="-98" w:right="-108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7F6AFE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710" w:type="dxa"/>
          </w:tcPr>
          <w:p w14:paraId="5FA19454" w14:textId="3DDE85C2" w:rsidR="00B152CB" w:rsidRPr="004B717F" w:rsidRDefault="00B152CB" w:rsidP="00A74236">
            <w:pPr>
              <w:tabs>
                <w:tab w:val="left" w:pos="485"/>
                <w:tab w:val="right" w:pos="1117"/>
              </w:tabs>
              <w:spacing w:line="320" w:lineRule="exact"/>
              <w:ind w:left="-54" w:right="-11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12</w:t>
            </w:r>
            <w:r w:rsidRPr="007F6AF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305</w:t>
            </w:r>
            <w:r w:rsidRPr="007F6AFE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0" w:type="dxa"/>
          </w:tcPr>
          <w:p w14:paraId="54C44D4E" w14:textId="47B0B034" w:rsidR="00B152CB" w:rsidRPr="004B717F" w:rsidRDefault="00B152CB" w:rsidP="00B152CB">
            <w:pPr>
              <w:tabs>
                <w:tab w:val="left" w:pos="249"/>
                <w:tab w:val="right" w:pos="878"/>
              </w:tabs>
              <w:spacing w:line="320" w:lineRule="exact"/>
              <w:ind w:left="-100" w:right="-9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12</w:t>
            </w:r>
            <w:r w:rsidRPr="007F6AF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305</w:t>
            </w:r>
            <w:r w:rsidRPr="007F6AFE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B152CB" w:rsidRPr="004B717F" w14:paraId="3E147D44" w14:textId="77777777" w:rsidTr="00A74236">
        <w:tc>
          <w:tcPr>
            <w:tcW w:w="3690" w:type="dxa"/>
          </w:tcPr>
          <w:p w14:paraId="070594EB" w14:textId="77777777" w:rsidR="00B152CB" w:rsidRPr="004B717F" w:rsidRDefault="00B152CB" w:rsidP="00B152CB">
            <w:pPr>
              <w:tabs>
                <w:tab w:val="left" w:pos="432"/>
              </w:tabs>
              <w:spacing w:line="320" w:lineRule="exact"/>
              <w:ind w:right="-108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20" w:type="dxa"/>
          </w:tcPr>
          <w:p w14:paraId="7C2EACE5" w14:textId="5870782E" w:rsidR="00B152CB" w:rsidRPr="004B717F" w:rsidRDefault="00B152CB" w:rsidP="00B152CB">
            <w:pPr>
              <w:tabs>
                <w:tab w:val="left" w:pos="429"/>
                <w:tab w:val="left" w:pos="533"/>
                <w:tab w:val="right" w:pos="1014"/>
              </w:tabs>
              <w:spacing w:line="320" w:lineRule="exact"/>
              <w:ind w:left="-108" w:right="-102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616D38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47</w:t>
            </w:r>
            <w:r w:rsidRPr="007F6AF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459</w:t>
            </w:r>
          </w:p>
        </w:tc>
        <w:tc>
          <w:tcPr>
            <w:tcW w:w="1620" w:type="dxa"/>
          </w:tcPr>
          <w:p w14:paraId="25ABCFDE" w14:textId="54A39E17" w:rsidR="00B152CB" w:rsidRPr="004B717F" w:rsidRDefault="00B152CB" w:rsidP="00B152CB">
            <w:pPr>
              <w:pStyle w:val="Header"/>
              <w:tabs>
                <w:tab w:val="left" w:pos="404"/>
                <w:tab w:val="right" w:pos="1035"/>
              </w:tabs>
              <w:spacing w:line="320" w:lineRule="exact"/>
              <w:ind w:left="-98" w:right="-108"/>
              <w:rPr>
                <w:rFonts w:asci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doub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51</w:t>
            </w:r>
            <w:r w:rsidRPr="007F6AF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060</w:t>
            </w:r>
          </w:p>
        </w:tc>
        <w:tc>
          <w:tcPr>
            <w:tcW w:w="1710" w:type="dxa"/>
            <w:vAlign w:val="bottom"/>
          </w:tcPr>
          <w:p w14:paraId="4B524918" w14:textId="0C6416D5" w:rsidR="00B152CB" w:rsidRPr="004B717F" w:rsidRDefault="002768E3" w:rsidP="00A74236">
            <w:pPr>
              <w:pStyle w:val="Header"/>
              <w:tabs>
                <w:tab w:val="clear" w:pos="4153"/>
                <w:tab w:val="clear" w:pos="8306"/>
                <w:tab w:val="left" w:pos="498"/>
                <w:tab w:val="right" w:pos="1117"/>
              </w:tabs>
              <w:spacing w:line="320" w:lineRule="exact"/>
              <w:ind w:left="-54" w:right="-102"/>
              <w:rPr>
                <w:rFonts w:asci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doub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46</w:t>
            </w:r>
            <w:r w:rsidR="00B152CB" w:rsidRPr="007F6AF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253</w:t>
            </w:r>
          </w:p>
        </w:tc>
        <w:tc>
          <w:tcPr>
            <w:tcW w:w="1260" w:type="dxa"/>
          </w:tcPr>
          <w:p w14:paraId="2ECB0891" w14:textId="0CA422B2" w:rsidR="00B152CB" w:rsidRPr="004B717F" w:rsidRDefault="00B152CB" w:rsidP="00B152CB">
            <w:pPr>
              <w:tabs>
                <w:tab w:val="right" w:pos="870"/>
              </w:tabs>
              <w:spacing w:line="320" w:lineRule="exact"/>
              <w:ind w:left="-100" w:right="-97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144</w:t>
            </w:r>
            <w:r w:rsidRPr="007F6AF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772</w:t>
            </w:r>
          </w:p>
        </w:tc>
      </w:tr>
    </w:tbl>
    <w:p w14:paraId="33166455" w14:textId="77777777" w:rsidR="00C07B23" w:rsidRPr="004B717F" w:rsidRDefault="00C07B23" w:rsidP="00AE21F2">
      <w:pPr>
        <w:tabs>
          <w:tab w:val="decimal" w:pos="8820"/>
        </w:tabs>
        <w:ind w:left="432" w:right="274"/>
        <w:jc w:val="thaiDistribute"/>
        <w:rPr>
          <w:sz w:val="26"/>
          <w:szCs w:val="26"/>
        </w:rPr>
      </w:pPr>
    </w:p>
    <w:p w14:paraId="7D13E76B" w14:textId="77777777" w:rsidR="00E24027" w:rsidRPr="004B717F" w:rsidRDefault="00E24027">
      <w:r w:rsidRPr="004B717F">
        <w:rPr>
          <w:cs/>
        </w:rPr>
        <w:br w:type="page"/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620"/>
        <w:gridCol w:w="1710"/>
        <w:gridCol w:w="1260"/>
      </w:tblGrid>
      <w:tr w:rsidR="00C07B23" w:rsidRPr="004B717F" w14:paraId="5B808816" w14:textId="77777777" w:rsidTr="006D5684">
        <w:tc>
          <w:tcPr>
            <w:tcW w:w="3690" w:type="dxa"/>
          </w:tcPr>
          <w:p w14:paraId="7FA1EC34" w14:textId="497C9B1A" w:rsidR="00C07B23" w:rsidRPr="004B717F" w:rsidRDefault="00C07B23" w:rsidP="00384D7C">
            <w:pPr>
              <w:ind w:left="34" w:right="-135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</w:tcPr>
          <w:p w14:paraId="01EF7C4F" w14:textId="77777777" w:rsidR="00C07B23" w:rsidRPr="004B717F" w:rsidRDefault="00C07B23" w:rsidP="00180B8D">
            <w:pPr>
              <w:ind w:right="4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07B23" w:rsidRPr="004B717F" w14:paraId="0F81E4A9" w14:textId="77777777" w:rsidTr="006D5684">
        <w:tc>
          <w:tcPr>
            <w:tcW w:w="3690" w:type="dxa"/>
          </w:tcPr>
          <w:p w14:paraId="6CF1A655" w14:textId="77777777" w:rsidR="00C07B23" w:rsidRPr="004B717F" w:rsidRDefault="00C07B23" w:rsidP="00180B8D">
            <w:pPr>
              <w:tabs>
                <w:tab w:val="left" w:pos="426"/>
              </w:tabs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D8702C4" w14:textId="77777777" w:rsidR="00C07B23" w:rsidRPr="004B717F" w:rsidRDefault="00C07B23" w:rsidP="00180B8D">
            <w:pPr>
              <w:pStyle w:val="Header"/>
              <w:tabs>
                <w:tab w:val="right" w:pos="600"/>
              </w:tabs>
              <w:ind w:left="-42"/>
              <w:jc w:val="center"/>
              <w:rPr>
                <w:rFonts w:ascii="Cordia New" w:eastAsia="Angsan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งบการเงิน</w:t>
            </w:r>
            <w:r w:rsidR="00601418"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  <w:lang w:val="en-US"/>
              </w:rPr>
              <w:t>เฉพาะธนาคาร</w:t>
            </w:r>
          </w:p>
        </w:tc>
      </w:tr>
      <w:tr w:rsidR="00C07B23" w:rsidRPr="004B717F" w14:paraId="066C6BE3" w14:textId="77777777" w:rsidTr="006D5684">
        <w:tc>
          <w:tcPr>
            <w:tcW w:w="3690" w:type="dxa"/>
          </w:tcPr>
          <w:p w14:paraId="052DD781" w14:textId="77777777" w:rsidR="00C07B23" w:rsidRPr="004B717F" w:rsidRDefault="00C07B23" w:rsidP="00180B8D">
            <w:pPr>
              <w:tabs>
                <w:tab w:val="left" w:pos="426"/>
              </w:tabs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4AB11481" w14:textId="7F6A628E" w:rsidR="00C07B23" w:rsidRPr="004B717F" w:rsidRDefault="00C34D3E" w:rsidP="00B152CB">
            <w:pPr>
              <w:ind w:left="-108" w:right="-60"/>
              <w:jc w:val="center"/>
              <w:rPr>
                <w:sz w:val="26"/>
                <w:szCs w:val="26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</w:rPr>
              <w:t>30</w:t>
            </w:r>
            <w:r w:rsidR="00B152CB">
              <w:rPr>
                <w:rFonts w:eastAsia="Angsana New"/>
                <w:sz w:val="26"/>
                <w:szCs w:val="26"/>
                <w:u w:val="single"/>
                <w:cs/>
              </w:rPr>
              <w:t xml:space="preserve"> </w:t>
            </w:r>
            <w:r w:rsidR="00B152CB">
              <w:rPr>
                <w:rFonts w:eastAsia="Angsana New"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eastAsia="Angsana New"/>
                <w:sz w:val="26"/>
                <w:szCs w:val="26"/>
                <w:u w:val="single"/>
              </w:rPr>
              <w:t>2565</w:t>
            </w:r>
          </w:p>
        </w:tc>
      </w:tr>
      <w:tr w:rsidR="006D5684" w:rsidRPr="004B717F" w14:paraId="30C02DC5" w14:textId="77777777" w:rsidTr="006D5684">
        <w:tc>
          <w:tcPr>
            <w:tcW w:w="3690" w:type="dxa"/>
          </w:tcPr>
          <w:p w14:paraId="0873A0D6" w14:textId="77777777" w:rsidR="006D5684" w:rsidRPr="004B717F" w:rsidRDefault="006D5684" w:rsidP="00180B8D">
            <w:pPr>
              <w:tabs>
                <w:tab w:val="left" w:pos="426"/>
              </w:tabs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EDDC27" w14:textId="77777777" w:rsidR="006D5684" w:rsidRPr="004B717F" w:rsidRDefault="006D5684" w:rsidP="00180B8D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เสี่ยงด้านเ</w:t>
            </w:r>
            <w:r w:rsidR="002C3BDC"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รดิต</w:t>
            </w:r>
          </w:p>
        </w:tc>
        <w:tc>
          <w:tcPr>
            <w:tcW w:w="1620" w:type="dxa"/>
            <w:vAlign w:val="bottom"/>
          </w:tcPr>
          <w:p w14:paraId="7E2396A9" w14:textId="77777777" w:rsidR="006D5684" w:rsidRPr="004B717F" w:rsidRDefault="006D5684" w:rsidP="00180B8D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เสี่ยงด้านเ</w:t>
            </w:r>
            <w:r w:rsidR="002C3BDC"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รดิต</w:t>
            </w:r>
          </w:p>
        </w:tc>
        <w:tc>
          <w:tcPr>
            <w:tcW w:w="1710" w:type="dxa"/>
            <w:vAlign w:val="bottom"/>
          </w:tcPr>
          <w:p w14:paraId="3657D113" w14:textId="77777777" w:rsidR="006D5684" w:rsidRPr="004B717F" w:rsidRDefault="006D5684" w:rsidP="00180B8D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cs/>
              </w:rPr>
              <w:t>การด้อยค่า</w:t>
            </w:r>
            <w:r w:rsidR="003F42D4">
              <w:rPr>
                <w:rFonts w:ascii="Cordia New" w:eastAsia="Angsana New" w:cs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</w:t>
            </w:r>
            <w:r w:rsidR="002C3BDC"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รดิต</w:t>
            </w:r>
          </w:p>
        </w:tc>
        <w:tc>
          <w:tcPr>
            <w:tcW w:w="1260" w:type="dxa"/>
            <w:vAlign w:val="bottom"/>
          </w:tcPr>
          <w:p w14:paraId="61FC8D28" w14:textId="77777777" w:rsidR="006D5684" w:rsidRPr="004B717F" w:rsidRDefault="006D5684" w:rsidP="00180B8D">
            <w:pPr>
              <w:pStyle w:val="Header"/>
              <w:ind w:left="-108" w:right="-108"/>
              <w:jc w:val="center"/>
              <w:rPr>
                <w:rFonts w:ascii="Cordi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D2089F" w:rsidRPr="004B717F" w14:paraId="5D0EAED2" w14:textId="77777777" w:rsidTr="002311DE">
        <w:tc>
          <w:tcPr>
            <w:tcW w:w="3690" w:type="dxa"/>
          </w:tcPr>
          <w:p w14:paraId="57A8AA2B" w14:textId="77777777" w:rsidR="00D2089F" w:rsidRPr="004B717F" w:rsidRDefault="00D2089F" w:rsidP="00D2089F">
            <w:pPr>
              <w:tabs>
                <w:tab w:val="left" w:pos="426"/>
              </w:tabs>
              <w:spacing w:line="320" w:lineRule="exact"/>
              <w:ind w:right="-108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ยอดต้น</w:t>
            </w:r>
            <w:r>
              <w:rPr>
                <w:rFonts w:eastAsia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</w:tcPr>
          <w:p w14:paraId="7C951806" w14:textId="3E0A2B26" w:rsidR="00D2089F" w:rsidRPr="0004347C" w:rsidRDefault="00367F37" w:rsidP="00D2089F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44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920</w:t>
            </w:r>
          </w:p>
        </w:tc>
        <w:tc>
          <w:tcPr>
            <w:tcW w:w="1620" w:type="dxa"/>
          </w:tcPr>
          <w:p w14:paraId="7EC7874D" w14:textId="7FEB1A57" w:rsidR="00D2089F" w:rsidRPr="00C34D3E" w:rsidRDefault="00367F37" w:rsidP="00D2089F">
            <w:pPr>
              <w:pStyle w:val="Header"/>
              <w:tabs>
                <w:tab w:val="right" w:pos="930"/>
              </w:tabs>
              <w:spacing w:line="320" w:lineRule="exact"/>
              <w:ind w:left="-98" w:right="-105"/>
              <w:rPr>
                <w:rFonts w:ascii="Cordia New" w:hAnsi="Cordia New" w:cs="Cordia New"/>
                <w:sz w:val="26"/>
                <w:szCs w:val="26"/>
                <w:lang w:val="en-US" w:eastAsia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49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1710" w:type="dxa"/>
          </w:tcPr>
          <w:p w14:paraId="479E8F2E" w14:textId="38A6A730" w:rsidR="00D2089F" w:rsidRPr="00C34D3E" w:rsidRDefault="00367F37" w:rsidP="0004347C">
            <w:pPr>
              <w:pStyle w:val="Header"/>
              <w:tabs>
                <w:tab w:val="right" w:pos="1029"/>
              </w:tabs>
              <w:spacing w:line="320" w:lineRule="exact"/>
              <w:ind w:left="-54" w:right="-10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44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1260" w:type="dxa"/>
          </w:tcPr>
          <w:p w14:paraId="28E7BB71" w14:textId="63DED825" w:rsidR="00D2089F" w:rsidRPr="00C34D3E" w:rsidRDefault="00367F37" w:rsidP="00D2089F">
            <w:pPr>
              <w:pStyle w:val="Header"/>
              <w:tabs>
                <w:tab w:val="right" w:pos="822"/>
              </w:tabs>
              <w:spacing w:line="320" w:lineRule="exact"/>
              <w:ind w:left="-100" w:right="-10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139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251</w:t>
            </w:r>
          </w:p>
        </w:tc>
      </w:tr>
      <w:tr w:rsidR="00D2089F" w:rsidRPr="004B717F" w14:paraId="44516AD2" w14:textId="77777777" w:rsidTr="006D5684">
        <w:trPr>
          <w:trHeight w:val="342"/>
        </w:trPr>
        <w:tc>
          <w:tcPr>
            <w:tcW w:w="3690" w:type="dxa"/>
          </w:tcPr>
          <w:p w14:paraId="1755A727" w14:textId="77777777" w:rsidR="00D2089F" w:rsidRPr="004B717F" w:rsidRDefault="00D2089F" w:rsidP="00D2089F">
            <w:pPr>
              <w:tabs>
                <w:tab w:val="left" w:pos="540"/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การเปลี่ยนแปลงการจัดชั้น</w:t>
            </w:r>
          </w:p>
        </w:tc>
        <w:tc>
          <w:tcPr>
            <w:tcW w:w="1620" w:type="dxa"/>
          </w:tcPr>
          <w:p w14:paraId="4BFA361E" w14:textId="043D4079" w:rsidR="00D2089F" w:rsidRPr="0004347C" w:rsidRDefault="00367F37" w:rsidP="00D2089F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307</w:t>
            </w:r>
          </w:p>
        </w:tc>
        <w:tc>
          <w:tcPr>
            <w:tcW w:w="1620" w:type="dxa"/>
          </w:tcPr>
          <w:p w14:paraId="58FB0A84" w14:textId="576DFC2A" w:rsidR="00D2089F" w:rsidRPr="00C34D3E" w:rsidRDefault="00367F37" w:rsidP="00D2089F">
            <w:pPr>
              <w:pStyle w:val="Header"/>
              <w:tabs>
                <w:tab w:val="right" w:pos="930"/>
              </w:tabs>
              <w:spacing w:line="320" w:lineRule="exact"/>
              <w:ind w:right="-10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D2089F" w:rsidRPr="00C34D3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511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31CF6031" w14:textId="270085B3" w:rsidR="00D2089F" w:rsidRPr="00C34D3E" w:rsidRDefault="00367F37" w:rsidP="00D2089F">
            <w:pPr>
              <w:pStyle w:val="Header"/>
              <w:tabs>
                <w:tab w:val="right" w:pos="1011"/>
              </w:tabs>
              <w:spacing w:line="320" w:lineRule="exact"/>
              <w:ind w:left="-54" w:right="-10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260" w:type="dxa"/>
          </w:tcPr>
          <w:p w14:paraId="7BAA0366" w14:textId="77777777" w:rsidR="00D2089F" w:rsidRPr="00C34D3E" w:rsidRDefault="00367F37" w:rsidP="00D2089F">
            <w:pPr>
              <w:pStyle w:val="Header"/>
              <w:tabs>
                <w:tab w:val="left" w:pos="398"/>
                <w:tab w:val="left" w:pos="480"/>
                <w:tab w:val="right" w:pos="822"/>
              </w:tabs>
              <w:spacing w:line="320" w:lineRule="exact"/>
              <w:ind w:left="-100" w:right="-10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="00D2089F" w:rsidRPr="00C34D3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</w:tr>
      <w:tr w:rsidR="00D2089F" w:rsidRPr="004B717F" w14:paraId="1926C0C7" w14:textId="77777777" w:rsidTr="00C34D3E">
        <w:tc>
          <w:tcPr>
            <w:tcW w:w="3690" w:type="dxa"/>
          </w:tcPr>
          <w:p w14:paraId="027BE36B" w14:textId="77777777" w:rsidR="00D2089F" w:rsidRPr="004B717F" w:rsidRDefault="00D2089F" w:rsidP="00D2089F">
            <w:pPr>
              <w:tabs>
                <w:tab w:val="left" w:pos="540"/>
                <w:tab w:val="left" w:pos="1080"/>
              </w:tabs>
              <w:spacing w:line="320" w:lineRule="exact"/>
              <w:ind w:left="165" w:right="-36" w:hanging="165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>
              <w:rPr>
                <w:rFonts w:eastAsia="Angsana New"/>
                <w:sz w:val="26"/>
                <w:szCs w:val="26"/>
                <w:cs/>
              </w:rPr>
              <w:br/>
            </w:r>
            <w:r w:rsidRPr="004B717F">
              <w:rPr>
                <w:rFonts w:eastAsia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620" w:type="dxa"/>
          </w:tcPr>
          <w:p w14:paraId="65D02D47" w14:textId="476134B8" w:rsidR="00D2089F" w:rsidRPr="0004347C" w:rsidRDefault="00367F37" w:rsidP="00D2089F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br/>
            </w:r>
            <w:r w:rsidRPr="00FD275E">
              <w:rPr>
                <w:sz w:val="26"/>
                <w:szCs w:val="26"/>
              </w:rPr>
              <w:tab/>
            </w:r>
            <w:r w:rsidR="00D2089F" w:rsidRPr="00C34D3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978</w:t>
            </w:r>
            <w:r w:rsidR="00D2089F" w:rsidRPr="00C34D3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7E65D97A" w14:textId="18C47ECE" w:rsidR="00D2089F" w:rsidRPr="0004347C" w:rsidRDefault="00367F37" w:rsidP="00D2089F">
            <w:pPr>
              <w:tabs>
                <w:tab w:val="right" w:pos="939"/>
              </w:tabs>
              <w:spacing w:line="320" w:lineRule="exact"/>
              <w:ind w:left="-98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br/>
            </w: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033</w:t>
            </w:r>
          </w:p>
        </w:tc>
        <w:tc>
          <w:tcPr>
            <w:tcW w:w="1710" w:type="dxa"/>
          </w:tcPr>
          <w:p w14:paraId="2455289D" w14:textId="0C2DA96A" w:rsidR="00D2089F" w:rsidRPr="0004347C" w:rsidRDefault="00367F37" w:rsidP="00D2089F">
            <w:pPr>
              <w:tabs>
                <w:tab w:val="right" w:pos="1011"/>
              </w:tabs>
              <w:spacing w:line="320" w:lineRule="exact"/>
              <w:ind w:left="-54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br/>
            </w: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655</w:t>
            </w:r>
          </w:p>
        </w:tc>
        <w:tc>
          <w:tcPr>
            <w:tcW w:w="1260" w:type="dxa"/>
          </w:tcPr>
          <w:p w14:paraId="7203DC49" w14:textId="7A1BE1BE" w:rsidR="00D2089F" w:rsidRPr="0004347C" w:rsidRDefault="00367F37" w:rsidP="00D2089F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br/>
            </w: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710</w:t>
            </w:r>
          </w:p>
        </w:tc>
      </w:tr>
      <w:tr w:rsidR="00D2089F" w:rsidRPr="004B717F" w14:paraId="0E3B12FF" w14:textId="77777777" w:rsidTr="006D5684">
        <w:tc>
          <w:tcPr>
            <w:tcW w:w="3690" w:type="dxa"/>
          </w:tcPr>
          <w:p w14:paraId="7EBE4744" w14:textId="77777777" w:rsidR="00D2089F" w:rsidRPr="004B717F" w:rsidRDefault="00D2089F" w:rsidP="00D2089F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</w:tcPr>
          <w:p w14:paraId="64C0E5A6" w14:textId="7BE9FFA4" w:rsidR="00D2089F" w:rsidRPr="0004347C" w:rsidRDefault="00367F37" w:rsidP="00D2089F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581</w:t>
            </w:r>
          </w:p>
        </w:tc>
        <w:tc>
          <w:tcPr>
            <w:tcW w:w="1620" w:type="dxa"/>
          </w:tcPr>
          <w:p w14:paraId="57370B83" w14:textId="76A40F3A" w:rsidR="00D2089F" w:rsidRPr="0004347C" w:rsidRDefault="00367F37" w:rsidP="00D2089F">
            <w:pPr>
              <w:tabs>
                <w:tab w:val="right" w:pos="930"/>
              </w:tabs>
              <w:spacing w:line="320" w:lineRule="exact"/>
              <w:ind w:left="-98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201</w:t>
            </w:r>
          </w:p>
        </w:tc>
        <w:tc>
          <w:tcPr>
            <w:tcW w:w="1710" w:type="dxa"/>
          </w:tcPr>
          <w:p w14:paraId="75C1843E" w14:textId="11BE56CA" w:rsidR="00D2089F" w:rsidRPr="0004347C" w:rsidRDefault="00367F37" w:rsidP="00D2089F">
            <w:pPr>
              <w:tabs>
                <w:tab w:val="right" w:pos="1011"/>
              </w:tabs>
              <w:spacing w:line="320" w:lineRule="exact"/>
              <w:ind w:left="-54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264</w:t>
            </w:r>
          </w:p>
        </w:tc>
        <w:tc>
          <w:tcPr>
            <w:tcW w:w="1260" w:type="dxa"/>
          </w:tcPr>
          <w:p w14:paraId="1BFB2EB2" w14:textId="1E9AA05A" w:rsidR="00D2089F" w:rsidRPr="0004347C" w:rsidRDefault="00367F37" w:rsidP="00D2089F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046</w:t>
            </w:r>
          </w:p>
        </w:tc>
      </w:tr>
      <w:tr w:rsidR="00D2089F" w:rsidRPr="004B717F" w14:paraId="10E1EB47" w14:textId="77777777" w:rsidTr="006D5684">
        <w:tc>
          <w:tcPr>
            <w:tcW w:w="3690" w:type="dxa"/>
          </w:tcPr>
          <w:p w14:paraId="0B547A2F" w14:textId="77777777" w:rsidR="00D2089F" w:rsidRPr="004B717F" w:rsidRDefault="00D2089F" w:rsidP="00D2089F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42E023BB" w14:textId="693DF720" w:rsidR="00D2089F" w:rsidRPr="0004347C" w:rsidRDefault="00367F37" w:rsidP="00D2089F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D2089F" w:rsidRPr="00C34D3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10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723</w:t>
            </w:r>
            <w:r w:rsidR="00D2089F" w:rsidRPr="00C34D3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2BC7A1CA" w14:textId="08CBF894" w:rsidR="00D2089F" w:rsidRPr="0004347C" w:rsidRDefault="00367F37" w:rsidP="00D2089F">
            <w:pPr>
              <w:tabs>
                <w:tab w:val="right" w:pos="948"/>
              </w:tabs>
              <w:spacing w:line="320" w:lineRule="exact"/>
              <w:ind w:left="-98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D2089F" w:rsidRPr="00C34D3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735</w:t>
            </w:r>
            <w:r w:rsidR="00D2089F" w:rsidRPr="00C34D3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24968898" w14:textId="2C53FAF4" w:rsidR="00D2089F" w:rsidRPr="0004347C" w:rsidRDefault="00367F37" w:rsidP="00D2089F">
            <w:pPr>
              <w:tabs>
                <w:tab w:val="right" w:pos="1010"/>
              </w:tabs>
              <w:spacing w:line="320" w:lineRule="exact"/>
              <w:ind w:left="-54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D2089F" w:rsidRPr="00C34D3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374</w:t>
            </w:r>
            <w:r w:rsidR="00D2089F" w:rsidRPr="00C34D3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E02EA43" w14:textId="3ACAD299" w:rsidR="00D2089F" w:rsidRPr="0004347C" w:rsidRDefault="00367F37" w:rsidP="00D2089F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</w:rPr>
            </w:pPr>
            <w:r w:rsidRPr="00FD275E">
              <w:rPr>
                <w:sz w:val="26"/>
                <w:szCs w:val="26"/>
              </w:rPr>
              <w:tab/>
            </w:r>
            <w:r w:rsidR="00D2089F" w:rsidRPr="00C34D3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30</w:t>
            </w:r>
            <w:r w:rsidR="00D2089F" w:rsidRPr="00C34D3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832</w:t>
            </w:r>
            <w:r w:rsidR="00D2089F" w:rsidRPr="00C34D3E">
              <w:rPr>
                <w:sz w:val="26"/>
                <w:szCs w:val="26"/>
                <w:cs/>
              </w:rPr>
              <w:t>)</w:t>
            </w:r>
          </w:p>
        </w:tc>
      </w:tr>
      <w:tr w:rsidR="00D2089F" w:rsidRPr="004B717F" w14:paraId="4C50ED3E" w14:textId="77777777" w:rsidTr="006D5684">
        <w:tc>
          <w:tcPr>
            <w:tcW w:w="3690" w:type="dxa"/>
          </w:tcPr>
          <w:p w14:paraId="460BBB97" w14:textId="77777777" w:rsidR="00D2089F" w:rsidRPr="004B717F" w:rsidRDefault="00D2089F" w:rsidP="00D2089F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</w:tcPr>
          <w:p w14:paraId="4B285D8E" w14:textId="77777777" w:rsidR="00D2089F" w:rsidRPr="00C34D3E" w:rsidRDefault="00367F37" w:rsidP="00D2089F">
            <w:pPr>
              <w:tabs>
                <w:tab w:val="left" w:pos="390"/>
                <w:tab w:val="right" w:pos="723"/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Pr="00C34D3E">
              <w:rPr>
                <w:sz w:val="26"/>
                <w:szCs w:val="26"/>
                <w:u w:val="single"/>
              </w:rPr>
              <w:tab/>
            </w:r>
            <w:r w:rsidR="00D2089F" w:rsidRPr="00C34D3E">
              <w:rPr>
                <w:sz w:val="26"/>
                <w:szCs w:val="26"/>
                <w:u w:val="single"/>
                <w:cs/>
              </w:rPr>
              <w:t>-</w:t>
            </w:r>
            <w:r w:rsidRPr="00C34D3E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620" w:type="dxa"/>
          </w:tcPr>
          <w:p w14:paraId="6699F849" w14:textId="77777777" w:rsidR="00D2089F" w:rsidRPr="00C34D3E" w:rsidRDefault="00367F37" w:rsidP="00D2089F">
            <w:pPr>
              <w:tabs>
                <w:tab w:val="left" w:pos="345"/>
                <w:tab w:val="left" w:pos="651"/>
                <w:tab w:val="right" w:pos="923"/>
              </w:tabs>
              <w:spacing w:line="320" w:lineRule="exact"/>
              <w:ind w:left="-98" w:right="-105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Pr="00C34D3E">
              <w:rPr>
                <w:sz w:val="26"/>
                <w:szCs w:val="26"/>
                <w:u w:val="single"/>
              </w:rPr>
              <w:tab/>
            </w:r>
            <w:r w:rsidR="00D2089F" w:rsidRPr="00C34D3E">
              <w:rPr>
                <w:sz w:val="26"/>
                <w:szCs w:val="26"/>
                <w:u w:val="single"/>
                <w:cs/>
              </w:rPr>
              <w:t>-</w:t>
            </w:r>
            <w:r w:rsidRPr="00C34D3E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710" w:type="dxa"/>
          </w:tcPr>
          <w:p w14:paraId="3BD6F158" w14:textId="522F4A01" w:rsidR="00D2089F" w:rsidRPr="00C34D3E" w:rsidRDefault="00367F37" w:rsidP="00D2089F">
            <w:pPr>
              <w:tabs>
                <w:tab w:val="right" w:pos="1028"/>
              </w:tabs>
              <w:spacing w:line="320" w:lineRule="exact"/>
              <w:ind w:left="-54" w:right="-105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="00D2089F" w:rsidRPr="00C34D3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="00D2089F" w:rsidRPr="00C34D3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399</w:t>
            </w:r>
            <w:r w:rsidR="00D2089F" w:rsidRPr="00C34D3E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0" w:type="dxa"/>
          </w:tcPr>
          <w:p w14:paraId="3FF59B3B" w14:textId="2A142159" w:rsidR="00D2089F" w:rsidRPr="00C34D3E" w:rsidRDefault="00367F37" w:rsidP="00D2089F">
            <w:pPr>
              <w:tabs>
                <w:tab w:val="left" w:pos="201"/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  <w:u w:val="single"/>
              </w:rPr>
            </w:pPr>
            <w:r w:rsidRPr="00FD275E">
              <w:rPr>
                <w:sz w:val="26"/>
                <w:szCs w:val="26"/>
              </w:rPr>
              <w:tab/>
            </w:r>
            <w:r w:rsidR="00D2089F" w:rsidRPr="00C34D3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="00D2089F" w:rsidRPr="00C34D3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399</w:t>
            </w:r>
            <w:r w:rsidR="00D2089F" w:rsidRPr="00C34D3E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D2089F" w:rsidRPr="004B717F" w14:paraId="3DBC47DA" w14:textId="77777777" w:rsidTr="002311DE">
        <w:tc>
          <w:tcPr>
            <w:tcW w:w="3690" w:type="dxa"/>
          </w:tcPr>
          <w:p w14:paraId="57AA2FF3" w14:textId="77777777" w:rsidR="00D2089F" w:rsidRPr="004B717F" w:rsidRDefault="00D2089F" w:rsidP="00D2089F">
            <w:pPr>
              <w:tabs>
                <w:tab w:val="left" w:pos="432"/>
              </w:tabs>
              <w:spacing w:line="320" w:lineRule="exact"/>
              <w:ind w:right="250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ยอดปลาย</w:t>
            </w:r>
            <w:r>
              <w:rPr>
                <w:rFonts w:eastAsia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</w:tcPr>
          <w:p w14:paraId="36FE619B" w14:textId="5BA445C2" w:rsidR="00D2089F" w:rsidRPr="0004347C" w:rsidRDefault="00367F37" w:rsidP="00D2089F">
            <w:pPr>
              <w:tabs>
                <w:tab w:val="left" w:pos="366"/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  <w:u w:val="double"/>
              </w:rPr>
            </w:pPr>
            <w:r w:rsidRPr="00FD275E">
              <w:rPr>
                <w:sz w:val="26"/>
                <w:szCs w:val="26"/>
              </w:rPr>
              <w:tab/>
            </w:r>
            <w:r w:rsidRPr="00C34D3E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44</w:t>
            </w:r>
            <w:r w:rsidR="00D2089F" w:rsidRPr="00C34D3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107</w:t>
            </w:r>
          </w:p>
        </w:tc>
        <w:tc>
          <w:tcPr>
            <w:tcW w:w="1620" w:type="dxa"/>
          </w:tcPr>
          <w:p w14:paraId="57F35977" w14:textId="49C053BF" w:rsidR="00D2089F" w:rsidRPr="00C34D3E" w:rsidRDefault="00367F37" w:rsidP="00D2089F">
            <w:pPr>
              <w:pStyle w:val="Header"/>
              <w:tabs>
                <w:tab w:val="left" w:pos="336"/>
                <w:tab w:val="right" w:pos="921"/>
              </w:tabs>
              <w:spacing w:line="320" w:lineRule="exact"/>
              <w:ind w:left="-98" w:right="-10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C34D3E">
              <w:rPr>
                <w:rFonts w:ascii="Cordia New" w:hAnsi="Cordia New" w:cs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44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718</w:t>
            </w:r>
          </w:p>
        </w:tc>
        <w:tc>
          <w:tcPr>
            <w:tcW w:w="1710" w:type="dxa"/>
          </w:tcPr>
          <w:p w14:paraId="2DBC021F" w14:textId="59B13BE0" w:rsidR="00D2089F" w:rsidRPr="00C34D3E" w:rsidRDefault="00367F37" w:rsidP="00D2089F">
            <w:pPr>
              <w:pStyle w:val="Header"/>
              <w:tabs>
                <w:tab w:val="left" w:pos="398"/>
                <w:tab w:val="left" w:pos="524"/>
                <w:tab w:val="right" w:pos="1019"/>
              </w:tabs>
              <w:spacing w:line="320" w:lineRule="exact"/>
              <w:ind w:left="-54" w:right="-10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FD275E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C34D3E">
              <w:rPr>
                <w:rFonts w:ascii="Cordia New" w:hAnsi="Cordia New" w:cs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45</w:t>
            </w:r>
            <w:r w:rsidR="00D2089F" w:rsidRPr="00C34D3E">
              <w:rPr>
                <w:rFonts w:ascii="Cordia New" w:hAnsi="Cordia New" w:cs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951</w:t>
            </w:r>
          </w:p>
        </w:tc>
        <w:tc>
          <w:tcPr>
            <w:tcW w:w="1260" w:type="dxa"/>
          </w:tcPr>
          <w:p w14:paraId="20AA3B93" w14:textId="214091E4" w:rsidR="00D2089F" w:rsidRPr="0004347C" w:rsidRDefault="00367F37" w:rsidP="00D2089F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  <w:u w:val="double"/>
              </w:rPr>
            </w:pPr>
            <w:r w:rsidRPr="00FD275E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134</w:t>
            </w:r>
            <w:r w:rsidR="00D2089F" w:rsidRPr="00C34D3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776</w:t>
            </w:r>
          </w:p>
        </w:tc>
      </w:tr>
    </w:tbl>
    <w:p w14:paraId="7B1D3AAD" w14:textId="77777777" w:rsidR="009B4F69" w:rsidRPr="004B717F" w:rsidRDefault="009B4F69" w:rsidP="006D65CF">
      <w:pPr>
        <w:tabs>
          <w:tab w:val="decimal" w:pos="8820"/>
        </w:tabs>
        <w:ind w:left="432" w:right="274"/>
        <w:rPr>
          <w:sz w:val="26"/>
          <w:szCs w:val="26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620"/>
        <w:gridCol w:w="1710"/>
        <w:gridCol w:w="1260"/>
      </w:tblGrid>
      <w:tr w:rsidR="00902E37" w:rsidRPr="004B717F" w14:paraId="5BBF69DB" w14:textId="77777777" w:rsidTr="00362BD8">
        <w:tc>
          <w:tcPr>
            <w:tcW w:w="3690" w:type="dxa"/>
          </w:tcPr>
          <w:p w14:paraId="2B60FFCD" w14:textId="1F44DBDC" w:rsidR="00902E37" w:rsidRPr="004B717F" w:rsidRDefault="00902E37" w:rsidP="00862F60">
            <w:pPr>
              <w:ind w:left="34" w:right="-135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</w:tcPr>
          <w:p w14:paraId="4342262D" w14:textId="77777777" w:rsidR="00902E37" w:rsidRPr="004B717F" w:rsidRDefault="00902E37" w:rsidP="00362BD8">
            <w:pPr>
              <w:ind w:right="4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02E37" w:rsidRPr="004B717F" w14:paraId="43EB1479" w14:textId="77777777" w:rsidTr="00362BD8">
        <w:tc>
          <w:tcPr>
            <w:tcW w:w="3690" w:type="dxa"/>
          </w:tcPr>
          <w:p w14:paraId="594CEAC5" w14:textId="77777777" w:rsidR="00902E37" w:rsidRPr="004B717F" w:rsidRDefault="00902E37" w:rsidP="00362BD8">
            <w:pPr>
              <w:tabs>
                <w:tab w:val="left" w:pos="426"/>
              </w:tabs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76D77D33" w14:textId="77777777" w:rsidR="00902E37" w:rsidRPr="004B717F" w:rsidRDefault="00902E37" w:rsidP="00362BD8">
            <w:pPr>
              <w:pStyle w:val="Header"/>
              <w:tabs>
                <w:tab w:val="right" w:pos="600"/>
              </w:tabs>
              <w:ind w:left="-42"/>
              <w:jc w:val="center"/>
              <w:rPr>
                <w:rFonts w:ascii="Cordia New" w:eastAsia="Angsan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  <w:lang w:val="en-US"/>
              </w:rPr>
              <w:t>เฉพาะธนาคาร</w:t>
            </w:r>
          </w:p>
        </w:tc>
      </w:tr>
      <w:tr w:rsidR="00902E37" w:rsidRPr="004B717F" w14:paraId="78BA3464" w14:textId="77777777" w:rsidTr="00362BD8">
        <w:tc>
          <w:tcPr>
            <w:tcW w:w="3690" w:type="dxa"/>
          </w:tcPr>
          <w:p w14:paraId="2C7D450B" w14:textId="77777777" w:rsidR="00902E37" w:rsidRPr="004B717F" w:rsidRDefault="00902E37" w:rsidP="00362BD8">
            <w:pPr>
              <w:tabs>
                <w:tab w:val="left" w:pos="426"/>
              </w:tabs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5CCE7DBA" w14:textId="0A655982" w:rsidR="00902E37" w:rsidRPr="004B717F" w:rsidRDefault="00C34D3E" w:rsidP="00623695">
            <w:pPr>
              <w:ind w:left="-108" w:right="-60"/>
              <w:jc w:val="center"/>
              <w:rPr>
                <w:sz w:val="26"/>
                <w:szCs w:val="26"/>
              </w:rPr>
            </w:pPr>
            <w:r w:rsidRPr="00C34D3E">
              <w:rPr>
                <w:rFonts w:eastAsia="Angsana New"/>
                <w:sz w:val="26"/>
                <w:szCs w:val="26"/>
                <w:u w:val="single"/>
              </w:rPr>
              <w:t>31</w:t>
            </w:r>
            <w:r w:rsidR="00B152CB">
              <w:rPr>
                <w:rFonts w:eastAsia="Angsana New"/>
                <w:sz w:val="26"/>
                <w:szCs w:val="26"/>
                <w:u w:val="single"/>
                <w:cs/>
              </w:rPr>
              <w:t xml:space="preserve"> </w:t>
            </w:r>
            <w:r w:rsidR="00B152CB">
              <w:rPr>
                <w:rFonts w:eastAsia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eastAsia="Angsana New"/>
                <w:sz w:val="26"/>
                <w:szCs w:val="26"/>
                <w:u w:val="single"/>
              </w:rPr>
              <w:t>256</w:t>
            </w:r>
            <w:r w:rsidRPr="00C34D3E">
              <w:rPr>
                <w:sz w:val="26"/>
                <w:szCs w:val="26"/>
                <w:u w:val="single"/>
              </w:rPr>
              <w:t>4</w:t>
            </w:r>
          </w:p>
        </w:tc>
      </w:tr>
      <w:tr w:rsidR="00902E37" w:rsidRPr="004B717F" w14:paraId="2F3B682E" w14:textId="77777777" w:rsidTr="00362BD8">
        <w:tc>
          <w:tcPr>
            <w:tcW w:w="3690" w:type="dxa"/>
          </w:tcPr>
          <w:p w14:paraId="1A78C8C8" w14:textId="77777777" w:rsidR="00902E37" w:rsidRPr="004B717F" w:rsidRDefault="00902E37" w:rsidP="00362BD8">
            <w:pPr>
              <w:tabs>
                <w:tab w:val="left" w:pos="426"/>
              </w:tabs>
              <w:ind w:right="-108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BB5C3A" w14:textId="77777777" w:rsidR="00902E37" w:rsidRPr="004B717F" w:rsidRDefault="00902E37" w:rsidP="00362BD8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ที่ไม่มีการเพิ่มขึ้น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เสี่ยงด้านเครดิต</w:t>
            </w:r>
          </w:p>
        </w:tc>
        <w:tc>
          <w:tcPr>
            <w:tcW w:w="1620" w:type="dxa"/>
            <w:vAlign w:val="bottom"/>
          </w:tcPr>
          <w:p w14:paraId="7CCDE00E" w14:textId="77777777" w:rsidR="00902E37" w:rsidRPr="004B717F" w:rsidRDefault="00902E37" w:rsidP="00362BD8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ที่มีการเพิ่มขึ้น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อย่างมีนัยสำคัญของ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ความ</w:t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เสี่ยงด้านเครดิต</w:t>
            </w:r>
          </w:p>
        </w:tc>
        <w:tc>
          <w:tcPr>
            <w:tcW w:w="1710" w:type="dxa"/>
            <w:vAlign w:val="bottom"/>
          </w:tcPr>
          <w:p w14:paraId="011961C4" w14:textId="77777777" w:rsidR="00902E37" w:rsidRPr="004B717F" w:rsidRDefault="00902E37" w:rsidP="00362BD8">
            <w:pPr>
              <w:pStyle w:val="Header"/>
              <w:ind w:left="-108" w:right="-108"/>
              <w:jc w:val="center"/>
              <w:rPr>
                <w:rFonts w:ascii="Cordia New" w:eastAsia="Angsana New" w:cs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สินทรัพย์ทางการเงิน</w:t>
            </w:r>
            <w:r w:rsidR="003F42D4">
              <w:rPr>
                <w:rFonts w:ascii="Cordia New" w:eastAsia="Angsana New" w:cs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cs/>
              </w:rPr>
              <w:t>ที่</w:t>
            </w:r>
            <w:r w:rsidRPr="004F27E3">
              <w:rPr>
                <w:rFonts w:ascii="Cordia New" w:eastAsia="Angsana New" w:cs="Cordia New" w:hint="cs"/>
                <w:sz w:val="26"/>
                <w:szCs w:val="26"/>
                <w:cs/>
              </w:rPr>
              <w:t>มี</w:t>
            </w:r>
            <w:r w:rsidRPr="00616D38">
              <w:rPr>
                <w:rFonts w:ascii="Cordia New" w:eastAsia="Angsana New" w:cs="Cordia New" w:hint="cs"/>
                <w:sz w:val="26"/>
                <w:szCs w:val="26"/>
                <w:cs/>
              </w:rPr>
              <w:t>การด้อยค่า</w:t>
            </w:r>
            <w:r w:rsidR="003F42D4">
              <w:rPr>
                <w:rFonts w:ascii="Cordia New" w:eastAsia="Angsana New" w:cs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ด้านเครดิต</w:t>
            </w:r>
          </w:p>
        </w:tc>
        <w:tc>
          <w:tcPr>
            <w:tcW w:w="1260" w:type="dxa"/>
            <w:vAlign w:val="bottom"/>
          </w:tcPr>
          <w:p w14:paraId="45C8463D" w14:textId="77777777" w:rsidR="00902E37" w:rsidRPr="004B717F" w:rsidRDefault="00902E37" w:rsidP="00362BD8">
            <w:pPr>
              <w:pStyle w:val="Header"/>
              <w:ind w:left="-108" w:right="-108"/>
              <w:jc w:val="center"/>
              <w:rPr>
                <w:rFonts w:ascii="Cordia New" w:cs="Cordia New"/>
                <w:sz w:val="26"/>
                <w:szCs w:val="26"/>
              </w:rPr>
            </w:pPr>
            <w:r w:rsidRPr="004B717F">
              <w:rPr>
                <w:rFonts w:ascii="Cordia New" w:eastAsia="Angsana New" w:cs="Cordi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B152CB" w:rsidRPr="004B717F" w14:paraId="6C5F28EC" w14:textId="77777777" w:rsidTr="00716B63">
        <w:tc>
          <w:tcPr>
            <w:tcW w:w="3690" w:type="dxa"/>
          </w:tcPr>
          <w:p w14:paraId="15187FBC" w14:textId="77777777" w:rsidR="00B152CB" w:rsidRPr="004B717F" w:rsidRDefault="00B152CB" w:rsidP="00B152CB">
            <w:pPr>
              <w:tabs>
                <w:tab w:val="left" w:pos="426"/>
              </w:tabs>
              <w:spacing w:line="320" w:lineRule="exact"/>
              <w:ind w:right="-108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20" w:type="dxa"/>
          </w:tcPr>
          <w:p w14:paraId="67E90CA9" w14:textId="698BAF7B" w:rsidR="00B152CB" w:rsidRPr="004B717F" w:rsidRDefault="00B152CB" w:rsidP="00B152CB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807</w:t>
            </w:r>
          </w:p>
        </w:tc>
        <w:tc>
          <w:tcPr>
            <w:tcW w:w="1620" w:type="dxa"/>
          </w:tcPr>
          <w:p w14:paraId="7297A687" w14:textId="282B65EC" w:rsidR="00B152CB" w:rsidRPr="004B717F" w:rsidRDefault="00B152CB" w:rsidP="00B152CB">
            <w:pPr>
              <w:pStyle w:val="Header"/>
              <w:tabs>
                <w:tab w:val="right" w:pos="930"/>
              </w:tabs>
              <w:spacing w:line="320" w:lineRule="exact"/>
              <w:ind w:left="-98" w:right="-105"/>
              <w:rPr>
                <w:rFonts w:ascii="Cordia New" w:cs="Cordia New"/>
                <w:sz w:val="26"/>
                <w:szCs w:val="26"/>
                <w:lang w:val="en-US" w:eastAsia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 w:eastAsia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47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eastAsia="en-US"/>
              </w:rPr>
              <w:t>891</w:t>
            </w:r>
          </w:p>
        </w:tc>
        <w:tc>
          <w:tcPr>
            <w:tcW w:w="1710" w:type="dxa"/>
          </w:tcPr>
          <w:p w14:paraId="3EDC81E7" w14:textId="2EEFDD19" w:rsidR="00B152CB" w:rsidRPr="004B717F" w:rsidRDefault="00B152CB" w:rsidP="00B152CB">
            <w:pPr>
              <w:pStyle w:val="Header"/>
              <w:tabs>
                <w:tab w:val="right" w:pos="1029"/>
              </w:tabs>
              <w:spacing w:line="320" w:lineRule="exact"/>
              <w:ind w:left="-54" w:right="-105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40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1260" w:type="dxa"/>
          </w:tcPr>
          <w:p w14:paraId="2C70544F" w14:textId="0FC7FFDB" w:rsidR="00B152CB" w:rsidRPr="004B717F" w:rsidRDefault="00B152CB" w:rsidP="00B152CB">
            <w:pPr>
              <w:pStyle w:val="Header"/>
              <w:tabs>
                <w:tab w:val="right" w:pos="822"/>
              </w:tabs>
              <w:spacing w:line="320" w:lineRule="exact"/>
              <w:ind w:left="-100" w:right="-105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129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846</w:t>
            </w:r>
          </w:p>
        </w:tc>
      </w:tr>
      <w:tr w:rsidR="00B152CB" w:rsidRPr="004B717F" w14:paraId="6091C926" w14:textId="77777777" w:rsidTr="00362BD8">
        <w:trPr>
          <w:trHeight w:val="342"/>
        </w:trPr>
        <w:tc>
          <w:tcPr>
            <w:tcW w:w="3690" w:type="dxa"/>
          </w:tcPr>
          <w:p w14:paraId="19B1D7DA" w14:textId="77777777" w:rsidR="00B152CB" w:rsidRPr="004B717F" w:rsidRDefault="00B152CB" w:rsidP="00B152CB">
            <w:pPr>
              <w:tabs>
                <w:tab w:val="left" w:pos="540"/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การเปลี่ยนแปลงการจัดชั้น</w:t>
            </w:r>
          </w:p>
        </w:tc>
        <w:tc>
          <w:tcPr>
            <w:tcW w:w="1620" w:type="dxa"/>
          </w:tcPr>
          <w:p w14:paraId="56B2923F" w14:textId="36037D6C" w:rsidR="00B152CB" w:rsidRPr="004B717F" w:rsidRDefault="00B152CB" w:rsidP="00B152CB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105</w:t>
            </w:r>
          </w:p>
        </w:tc>
        <w:tc>
          <w:tcPr>
            <w:tcW w:w="1620" w:type="dxa"/>
          </w:tcPr>
          <w:p w14:paraId="1BA162BD" w14:textId="13065EF4" w:rsidR="00B152CB" w:rsidRPr="004B717F" w:rsidRDefault="00B152CB" w:rsidP="00B152CB">
            <w:pPr>
              <w:pStyle w:val="Header"/>
              <w:tabs>
                <w:tab w:val="right" w:pos="930"/>
              </w:tabs>
              <w:spacing w:line="320" w:lineRule="exact"/>
              <w:ind w:right="-105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Pr="007F6A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21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040</w:t>
            </w:r>
            <w:r w:rsidRPr="007F6A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1955BD10" w14:textId="0BD00E37" w:rsidR="00B152CB" w:rsidRPr="004B717F" w:rsidRDefault="00B152CB" w:rsidP="00B152CB">
            <w:pPr>
              <w:pStyle w:val="Header"/>
              <w:tabs>
                <w:tab w:val="right" w:pos="1011"/>
              </w:tabs>
              <w:spacing w:line="320" w:lineRule="exact"/>
              <w:ind w:left="-54" w:right="-105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Pr="007F6AF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1260" w:type="dxa"/>
          </w:tcPr>
          <w:p w14:paraId="0942BE78" w14:textId="77777777" w:rsidR="00B152CB" w:rsidRPr="004B717F" w:rsidRDefault="00B152CB" w:rsidP="00B152CB">
            <w:pPr>
              <w:pStyle w:val="Header"/>
              <w:tabs>
                <w:tab w:val="left" w:pos="398"/>
                <w:tab w:val="left" w:pos="480"/>
                <w:tab w:val="right" w:pos="822"/>
              </w:tabs>
              <w:spacing w:line="320" w:lineRule="exact"/>
              <w:ind w:left="-100" w:right="-105"/>
              <w:rPr>
                <w:rFonts w:asci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Pr="007F6AF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152CB" w:rsidRPr="004B717F" w14:paraId="413F8066" w14:textId="77777777" w:rsidTr="00716B63">
        <w:tc>
          <w:tcPr>
            <w:tcW w:w="3690" w:type="dxa"/>
          </w:tcPr>
          <w:p w14:paraId="53DEA28D" w14:textId="77777777" w:rsidR="00B152CB" w:rsidRPr="004B717F" w:rsidRDefault="00B152CB" w:rsidP="00B152CB">
            <w:pPr>
              <w:tabs>
                <w:tab w:val="left" w:pos="540"/>
                <w:tab w:val="left" w:pos="1080"/>
              </w:tabs>
              <w:spacing w:line="320" w:lineRule="exact"/>
              <w:ind w:left="165" w:right="-36" w:hanging="165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>
              <w:rPr>
                <w:rFonts w:eastAsia="Angsana New"/>
                <w:sz w:val="26"/>
                <w:szCs w:val="26"/>
                <w:cs/>
              </w:rPr>
              <w:br/>
            </w:r>
            <w:r w:rsidRPr="004B717F">
              <w:rPr>
                <w:rFonts w:eastAsia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620" w:type="dxa"/>
            <w:vAlign w:val="bottom"/>
          </w:tcPr>
          <w:p w14:paraId="1F0EDCB5" w14:textId="1B4E90CA" w:rsidR="00B152CB" w:rsidRPr="004B717F" w:rsidRDefault="00B152CB" w:rsidP="00B152CB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22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375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835CB4C" w14:textId="453C0825" w:rsidR="00B152CB" w:rsidRPr="004B717F" w:rsidRDefault="00B152CB" w:rsidP="00B152CB">
            <w:pPr>
              <w:tabs>
                <w:tab w:val="right" w:pos="939"/>
              </w:tabs>
              <w:spacing w:line="320" w:lineRule="exact"/>
              <w:ind w:left="-98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876</w:t>
            </w:r>
          </w:p>
        </w:tc>
        <w:tc>
          <w:tcPr>
            <w:tcW w:w="1710" w:type="dxa"/>
            <w:vAlign w:val="bottom"/>
          </w:tcPr>
          <w:p w14:paraId="62C4D748" w14:textId="3DE8762A" w:rsidR="00B152CB" w:rsidRPr="004B717F" w:rsidRDefault="00B152CB" w:rsidP="00B152CB">
            <w:pPr>
              <w:tabs>
                <w:tab w:val="right" w:pos="1011"/>
              </w:tabs>
              <w:spacing w:line="320" w:lineRule="exact"/>
              <w:ind w:left="-54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642</w:t>
            </w:r>
          </w:p>
        </w:tc>
        <w:tc>
          <w:tcPr>
            <w:tcW w:w="1260" w:type="dxa"/>
            <w:vAlign w:val="bottom"/>
          </w:tcPr>
          <w:p w14:paraId="3483D999" w14:textId="62F4055C" w:rsidR="00B152CB" w:rsidRPr="004B717F" w:rsidRDefault="00B152CB" w:rsidP="00B152CB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39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143</w:t>
            </w:r>
          </w:p>
        </w:tc>
      </w:tr>
      <w:tr w:rsidR="00B152CB" w:rsidRPr="004B717F" w14:paraId="3DEF34E6" w14:textId="77777777" w:rsidTr="00362BD8">
        <w:tc>
          <w:tcPr>
            <w:tcW w:w="3690" w:type="dxa"/>
          </w:tcPr>
          <w:p w14:paraId="3C2D9D46" w14:textId="77777777" w:rsidR="00B152CB" w:rsidRPr="004B717F" w:rsidRDefault="00B152CB" w:rsidP="00B152CB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</w:tcPr>
          <w:p w14:paraId="3CF76690" w14:textId="532D450D" w:rsidR="00B152CB" w:rsidRPr="004B717F" w:rsidRDefault="00B152CB" w:rsidP="00B152CB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182</w:t>
            </w:r>
          </w:p>
        </w:tc>
        <w:tc>
          <w:tcPr>
            <w:tcW w:w="1620" w:type="dxa"/>
          </w:tcPr>
          <w:p w14:paraId="7A267DDF" w14:textId="1153C410" w:rsidR="00B152CB" w:rsidRPr="004B717F" w:rsidRDefault="00B152CB" w:rsidP="00B152CB">
            <w:pPr>
              <w:tabs>
                <w:tab w:val="right" w:pos="930"/>
              </w:tabs>
              <w:spacing w:line="320" w:lineRule="exact"/>
              <w:ind w:left="-98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902</w:t>
            </w:r>
          </w:p>
        </w:tc>
        <w:tc>
          <w:tcPr>
            <w:tcW w:w="1710" w:type="dxa"/>
          </w:tcPr>
          <w:p w14:paraId="31B7D2DE" w14:textId="0E4ADA91" w:rsidR="00B152CB" w:rsidRPr="004B717F" w:rsidRDefault="00B152CB" w:rsidP="00B152CB">
            <w:pPr>
              <w:tabs>
                <w:tab w:val="right" w:pos="1011"/>
              </w:tabs>
              <w:spacing w:line="320" w:lineRule="exact"/>
              <w:ind w:left="-54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715</w:t>
            </w:r>
          </w:p>
        </w:tc>
        <w:tc>
          <w:tcPr>
            <w:tcW w:w="1260" w:type="dxa"/>
          </w:tcPr>
          <w:p w14:paraId="7421560D" w14:textId="67AA79FA" w:rsidR="00B152CB" w:rsidRPr="004B717F" w:rsidRDefault="00B152CB" w:rsidP="00B152CB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36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799</w:t>
            </w:r>
          </w:p>
        </w:tc>
      </w:tr>
      <w:tr w:rsidR="00B152CB" w:rsidRPr="004B717F" w14:paraId="525C2793" w14:textId="77777777" w:rsidTr="00362BD8">
        <w:tc>
          <w:tcPr>
            <w:tcW w:w="3690" w:type="dxa"/>
          </w:tcPr>
          <w:p w14:paraId="1CCD1EEB" w14:textId="77777777" w:rsidR="00B152CB" w:rsidRPr="004B717F" w:rsidRDefault="00B152CB" w:rsidP="00B152CB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</w:tcPr>
          <w:p w14:paraId="0427DC2A" w14:textId="20ACFABE" w:rsidR="00B152CB" w:rsidRPr="004B717F" w:rsidRDefault="00B152CB" w:rsidP="00B152CB">
            <w:pPr>
              <w:tabs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21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799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0835F2FB" w14:textId="55790CA3" w:rsidR="00B152CB" w:rsidRPr="004B717F" w:rsidRDefault="00B152CB" w:rsidP="00B152CB">
            <w:pPr>
              <w:tabs>
                <w:tab w:val="right" w:pos="948"/>
              </w:tabs>
              <w:spacing w:line="320" w:lineRule="exact"/>
              <w:ind w:left="-98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11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899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14:paraId="18B731BF" w14:textId="5A3073A9" w:rsidR="00B152CB" w:rsidRPr="004B717F" w:rsidRDefault="00B152CB" w:rsidP="00B152CB">
            <w:pPr>
              <w:tabs>
                <w:tab w:val="right" w:pos="1010"/>
              </w:tabs>
              <w:spacing w:line="320" w:lineRule="exact"/>
              <w:ind w:left="-54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20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739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6FC2675" w14:textId="2644E81E" w:rsidR="00B152CB" w:rsidRPr="004B717F" w:rsidRDefault="00B152CB" w:rsidP="00B152CB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7F6AF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54</w:t>
            </w:r>
            <w:r w:rsidRPr="007F6AF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437</w:t>
            </w:r>
            <w:r w:rsidRPr="007F6AFE">
              <w:rPr>
                <w:sz w:val="26"/>
                <w:szCs w:val="26"/>
                <w:cs/>
              </w:rPr>
              <w:t>)</w:t>
            </w:r>
          </w:p>
        </w:tc>
      </w:tr>
      <w:tr w:rsidR="00B152CB" w:rsidRPr="004B717F" w14:paraId="09A0B888" w14:textId="77777777" w:rsidTr="00362BD8">
        <w:tc>
          <w:tcPr>
            <w:tcW w:w="3690" w:type="dxa"/>
          </w:tcPr>
          <w:p w14:paraId="346720C6" w14:textId="77777777" w:rsidR="00B152CB" w:rsidRPr="004B717F" w:rsidRDefault="00B152CB" w:rsidP="00B152CB">
            <w:pPr>
              <w:tabs>
                <w:tab w:val="left" w:pos="1080"/>
              </w:tabs>
              <w:spacing w:line="320" w:lineRule="exact"/>
              <w:ind w:right="-36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</w:tcPr>
          <w:p w14:paraId="736114C2" w14:textId="77777777" w:rsidR="00B152CB" w:rsidRPr="004B717F" w:rsidRDefault="00B152CB" w:rsidP="00B152CB">
            <w:pPr>
              <w:tabs>
                <w:tab w:val="left" w:pos="390"/>
                <w:tab w:val="right" w:pos="723"/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D17D85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620" w:type="dxa"/>
          </w:tcPr>
          <w:p w14:paraId="6E664598" w14:textId="77777777" w:rsidR="00B152CB" w:rsidRPr="004B717F" w:rsidRDefault="00B152CB" w:rsidP="00B152CB">
            <w:pPr>
              <w:tabs>
                <w:tab w:val="left" w:pos="345"/>
                <w:tab w:val="left" w:pos="651"/>
                <w:tab w:val="right" w:pos="923"/>
              </w:tabs>
              <w:spacing w:line="320" w:lineRule="exact"/>
              <w:ind w:left="-98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D17D85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710" w:type="dxa"/>
          </w:tcPr>
          <w:p w14:paraId="6488C071" w14:textId="77B6439C" w:rsidR="00B152CB" w:rsidRPr="004B717F" w:rsidRDefault="00B152CB" w:rsidP="00B152CB">
            <w:pPr>
              <w:tabs>
                <w:tab w:val="right" w:pos="1028"/>
              </w:tabs>
              <w:spacing w:line="320" w:lineRule="exact"/>
              <w:ind w:left="-54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D17D85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12</w:t>
            </w:r>
            <w:r w:rsidRPr="00D17D8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100</w:t>
            </w:r>
            <w:r w:rsidRPr="00D17D85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0" w:type="dxa"/>
          </w:tcPr>
          <w:p w14:paraId="6D4BA25D" w14:textId="33A99925" w:rsidR="00B152CB" w:rsidRPr="004B717F" w:rsidRDefault="00B152CB" w:rsidP="00B152CB">
            <w:pPr>
              <w:tabs>
                <w:tab w:val="left" w:pos="201"/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D17D85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12</w:t>
            </w:r>
            <w:r w:rsidRPr="00D17D8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100</w:t>
            </w:r>
            <w:r w:rsidRPr="00D17D85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B152CB" w:rsidRPr="004B717F" w14:paraId="5E97942E" w14:textId="77777777" w:rsidTr="00716B63">
        <w:tc>
          <w:tcPr>
            <w:tcW w:w="3690" w:type="dxa"/>
          </w:tcPr>
          <w:p w14:paraId="75D3FEDD" w14:textId="77777777" w:rsidR="00B152CB" w:rsidRPr="004B717F" w:rsidRDefault="00B152CB" w:rsidP="00B152CB">
            <w:pPr>
              <w:tabs>
                <w:tab w:val="left" w:pos="432"/>
              </w:tabs>
              <w:spacing w:line="320" w:lineRule="exact"/>
              <w:ind w:right="250"/>
              <w:rPr>
                <w:rFonts w:eastAsia="Angsana New"/>
                <w:sz w:val="26"/>
                <w:szCs w:val="26"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20" w:type="dxa"/>
          </w:tcPr>
          <w:p w14:paraId="60E54CBC" w14:textId="14E03C00" w:rsidR="00B152CB" w:rsidRPr="004B717F" w:rsidRDefault="00B152CB" w:rsidP="00B152CB">
            <w:pPr>
              <w:tabs>
                <w:tab w:val="left" w:pos="366"/>
                <w:tab w:val="right" w:pos="993"/>
              </w:tabs>
              <w:spacing w:line="320" w:lineRule="exact"/>
              <w:ind w:left="-108" w:right="-96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44</w:t>
            </w:r>
            <w:r w:rsidRPr="00D17D8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920</w:t>
            </w:r>
          </w:p>
        </w:tc>
        <w:tc>
          <w:tcPr>
            <w:tcW w:w="1620" w:type="dxa"/>
          </w:tcPr>
          <w:p w14:paraId="57BDAA3A" w14:textId="079A869F" w:rsidR="00B152CB" w:rsidRPr="004B717F" w:rsidRDefault="00B152CB" w:rsidP="00B152CB">
            <w:pPr>
              <w:pStyle w:val="Header"/>
              <w:tabs>
                <w:tab w:val="left" w:pos="336"/>
                <w:tab w:val="right" w:pos="921"/>
              </w:tabs>
              <w:spacing w:line="320" w:lineRule="exact"/>
              <w:ind w:left="-98" w:right="-105"/>
              <w:rPr>
                <w:rFonts w:asci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doub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49</w:t>
            </w:r>
            <w:r w:rsidRPr="00D17D85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730</w:t>
            </w:r>
          </w:p>
        </w:tc>
        <w:tc>
          <w:tcPr>
            <w:tcW w:w="1710" w:type="dxa"/>
          </w:tcPr>
          <w:p w14:paraId="22385C6C" w14:textId="6CFC1BEE" w:rsidR="00B152CB" w:rsidRPr="004B717F" w:rsidRDefault="00B152CB" w:rsidP="00B152CB">
            <w:pPr>
              <w:pStyle w:val="Header"/>
              <w:tabs>
                <w:tab w:val="left" w:pos="398"/>
                <w:tab w:val="left" w:pos="524"/>
                <w:tab w:val="right" w:pos="1019"/>
              </w:tabs>
              <w:spacing w:line="320" w:lineRule="exact"/>
              <w:ind w:left="-54" w:right="-105"/>
              <w:rPr>
                <w:rFonts w:asci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doub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44</w:t>
            </w:r>
            <w:r w:rsidRPr="00D17D85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601</w:t>
            </w:r>
          </w:p>
        </w:tc>
        <w:tc>
          <w:tcPr>
            <w:tcW w:w="1260" w:type="dxa"/>
          </w:tcPr>
          <w:p w14:paraId="673E5D8B" w14:textId="21378DB7" w:rsidR="00B152CB" w:rsidRPr="004B717F" w:rsidRDefault="00B152CB" w:rsidP="00B152CB">
            <w:pPr>
              <w:tabs>
                <w:tab w:val="right" w:pos="822"/>
              </w:tabs>
              <w:spacing w:line="320" w:lineRule="exact"/>
              <w:ind w:left="-100" w:right="-105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139</w:t>
            </w:r>
            <w:r w:rsidRPr="00D17D8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251</w:t>
            </w:r>
          </w:p>
        </w:tc>
      </w:tr>
    </w:tbl>
    <w:p w14:paraId="781C9E1F" w14:textId="77777777" w:rsidR="00902E37" w:rsidRPr="004B717F" w:rsidRDefault="00902E37" w:rsidP="006D65CF">
      <w:pPr>
        <w:tabs>
          <w:tab w:val="decimal" w:pos="8820"/>
        </w:tabs>
        <w:ind w:left="432" w:right="274"/>
        <w:rPr>
          <w:sz w:val="26"/>
          <w:szCs w:val="26"/>
          <w:cs/>
        </w:rPr>
      </w:pPr>
    </w:p>
    <w:p w14:paraId="7CEAFD4D" w14:textId="77777777" w:rsidR="00D103CF" w:rsidRPr="004B717F" w:rsidRDefault="00D103CF">
      <w:pPr>
        <w:rPr>
          <w:sz w:val="2"/>
          <w:szCs w:val="2"/>
        </w:rPr>
      </w:pPr>
      <w:r w:rsidRPr="004B717F">
        <w:rPr>
          <w:cs/>
        </w:rPr>
        <w:br w:type="page"/>
      </w:r>
    </w:p>
    <w:p w14:paraId="5E045E7E" w14:textId="77777777" w:rsidR="00E53993" w:rsidRPr="004B717F" w:rsidRDefault="00E53993" w:rsidP="00CD160C">
      <w:pPr>
        <w:numPr>
          <w:ilvl w:val="0"/>
          <w:numId w:val="7"/>
        </w:numPr>
        <w:tabs>
          <w:tab w:val="clear" w:pos="644"/>
          <w:tab w:val="num" w:pos="426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20" w:name="_Ref111662878"/>
      <w:r w:rsidRPr="004B717F">
        <w:rPr>
          <w:b/>
          <w:bCs/>
          <w:sz w:val="26"/>
          <w:szCs w:val="26"/>
          <w:cs/>
        </w:rPr>
        <w:t>ทรัพย์สินรอการขายสุทธิ</w:t>
      </w:r>
      <w:bookmarkEnd w:id="20"/>
    </w:p>
    <w:p w14:paraId="68A9FAC9" w14:textId="77777777" w:rsidR="00E53993" w:rsidRPr="004B717F" w:rsidRDefault="00E53993" w:rsidP="003D002E">
      <w:pPr>
        <w:spacing w:before="120" w:after="120"/>
        <w:ind w:left="425" w:right="272"/>
        <w:rPr>
          <w:sz w:val="26"/>
          <w:szCs w:val="26"/>
        </w:rPr>
      </w:pPr>
      <w:r w:rsidRPr="004B717F">
        <w:rPr>
          <w:sz w:val="26"/>
          <w:szCs w:val="26"/>
          <w:cs/>
        </w:rPr>
        <w:t>ทรัพย์สินรอการขาย ประกอบด้วย</w:t>
      </w:r>
    </w:p>
    <w:tbl>
      <w:tblPr>
        <w:tblW w:w="9776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673"/>
        <w:gridCol w:w="1276"/>
        <w:gridCol w:w="1275"/>
        <w:gridCol w:w="1276"/>
        <w:gridCol w:w="1276"/>
      </w:tblGrid>
      <w:tr w:rsidR="00E53993" w:rsidRPr="004B717F" w14:paraId="3E518FCC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6EA41" w14:textId="09E5C0A9" w:rsidR="00E53993" w:rsidRPr="004B717F" w:rsidRDefault="00E53993" w:rsidP="00F571B2">
            <w:pPr>
              <w:spacing w:line="340" w:lineRule="exact"/>
              <w:ind w:left="34" w:right="-135"/>
              <w:rPr>
                <w:color w:val="FF0000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59569" w14:textId="77777777" w:rsidR="00E53993" w:rsidRPr="004B717F" w:rsidRDefault="00E53993" w:rsidP="00F571B2">
            <w:pPr>
              <w:spacing w:line="340" w:lineRule="exact"/>
              <w:ind w:left="-108" w:right="34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53993" w:rsidRPr="004B717F" w14:paraId="4986D47A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656DB" w14:textId="77777777" w:rsidR="00E53993" w:rsidRPr="004B717F" w:rsidRDefault="00E53993" w:rsidP="00F571B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EEFEB" w14:textId="77777777" w:rsidR="00E53993" w:rsidRPr="004B717F" w:rsidRDefault="00E53993" w:rsidP="00F571B2">
            <w:pPr>
              <w:spacing w:line="340" w:lineRule="exact"/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3E110E" w:rsidRPr="004B717F" w14:paraId="14021614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21872" w14:textId="77777777" w:rsidR="003E110E" w:rsidRPr="004B717F" w:rsidRDefault="003E110E" w:rsidP="00F571B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0BC3D" w14:textId="09E5180C" w:rsidR="003E110E" w:rsidRPr="004B717F" w:rsidRDefault="00C34D3E" w:rsidP="00F571B2">
            <w:pPr>
              <w:spacing w:line="340" w:lineRule="exact"/>
              <w:ind w:left="-108" w:right="-119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6856A3">
              <w:rPr>
                <w:sz w:val="26"/>
                <w:szCs w:val="26"/>
                <w:u w:val="single"/>
                <w:cs/>
              </w:rPr>
              <w:t xml:space="preserve"> </w:t>
            </w:r>
            <w:r w:rsidR="006856A3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</w:tr>
      <w:tr w:rsidR="00E53993" w:rsidRPr="004B717F" w14:paraId="2D468119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5AD4C" w14:textId="77777777" w:rsidR="00E53993" w:rsidRPr="004B717F" w:rsidRDefault="00E53993" w:rsidP="00F571B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ประเภททรัพย์สินรอการขาย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00A4" w14:textId="77777777" w:rsidR="00E53993" w:rsidRPr="004B717F" w:rsidRDefault="00E53993" w:rsidP="00F571B2">
            <w:pPr>
              <w:spacing w:line="340" w:lineRule="exact"/>
              <w:ind w:left="-108" w:right="-11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ED2D3D"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39116" w14:textId="77777777" w:rsidR="00E53993" w:rsidRPr="004B717F" w:rsidRDefault="00E53993" w:rsidP="00F571B2">
            <w:pPr>
              <w:spacing w:line="340" w:lineRule="exact"/>
              <w:ind w:left="-109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1B60F" w14:textId="77777777" w:rsidR="00E53993" w:rsidRPr="004B717F" w:rsidRDefault="00E53993" w:rsidP="00F571B2">
            <w:pPr>
              <w:spacing w:line="340" w:lineRule="exact"/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238B6" w14:textId="77777777" w:rsidR="00E53993" w:rsidRPr="004B717F" w:rsidRDefault="00E53993" w:rsidP="00F571B2">
            <w:pPr>
              <w:spacing w:line="340" w:lineRule="exact"/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ยอดปลา</w:t>
            </w:r>
            <w:r w:rsidR="00E81865" w:rsidRPr="004B717F">
              <w:rPr>
                <w:sz w:val="26"/>
                <w:szCs w:val="26"/>
                <w:u w:val="single"/>
                <w:cs/>
              </w:rPr>
              <w:t>ย</w:t>
            </w:r>
            <w:r w:rsidR="00ED2D3D"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</w:tr>
      <w:tr w:rsidR="00E53993" w:rsidRPr="004B717F" w14:paraId="0F586205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373E7" w14:textId="5CD93E6A" w:rsidR="00E53993" w:rsidRPr="004B717F" w:rsidRDefault="00E53993" w:rsidP="00F571B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 ทรัพย์สินที่ได้มาจากการชำระหนี้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213E6" w14:textId="77777777" w:rsidR="00E53993" w:rsidRPr="004B717F" w:rsidRDefault="00E53993" w:rsidP="00F571B2">
            <w:pPr>
              <w:tabs>
                <w:tab w:val="decimal" w:pos="885"/>
              </w:tabs>
              <w:spacing w:line="34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3420" w14:textId="77777777" w:rsidR="00E53993" w:rsidRPr="004B717F" w:rsidRDefault="00E53993" w:rsidP="00F571B2">
            <w:pPr>
              <w:tabs>
                <w:tab w:val="decimal" w:pos="885"/>
              </w:tabs>
              <w:spacing w:line="34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673BD" w14:textId="77777777" w:rsidR="00E53993" w:rsidRPr="004B717F" w:rsidRDefault="00E53993" w:rsidP="00F571B2">
            <w:pPr>
              <w:tabs>
                <w:tab w:val="decimal" w:pos="885"/>
              </w:tabs>
              <w:spacing w:line="34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2D168" w14:textId="77777777" w:rsidR="00E53993" w:rsidRPr="004B717F" w:rsidRDefault="00E53993" w:rsidP="00F571B2">
            <w:pPr>
              <w:tabs>
                <w:tab w:val="decimal" w:pos="885"/>
              </w:tabs>
              <w:spacing w:line="340" w:lineRule="exact"/>
              <w:ind w:right="-119"/>
              <w:rPr>
                <w:sz w:val="26"/>
                <w:szCs w:val="26"/>
              </w:rPr>
            </w:pPr>
          </w:p>
        </w:tc>
      </w:tr>
      <w:tr w:rsidR="00AB0559" w:rsidRPr="004B717F" w14:paraId="67264EE4" w14:textId="77777777" w:rsidTr="0090532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5081F" w14:textId="537C103E" w:rsidR="00AB0559" w:rsidRPr="004B717F" w:rsidRDefault="00AB0559" w:rsidP="00AB0559">
            <w:pPr>
              <w:tabs>
                <w:tab w:val="left" w:pos="736"/>
                <w:tab w:val="center" w:pos="7830"/>
                <w:tab w:val="center" w:pos="9000"/>
              </w:tabs>
              <w:spacing w:line="340" w:lineRule="exact"/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อสังหาริมทรัพย์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570D7" w14:textId="38631D2F" w:rsidR="00AB0559" w:rsidRPr="004B717F" w:rsidRDefault="00AB0559" w:rsidP="00AB0559">
            <w:pPr>
              <w:tabs>
                <w:tab w:val="right" w:pos="839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C6D14E" w14:textId="6447D0E8" w:rsidR="00AB0559" w:rsidRPr="004B717F" w:rsidRDefault="00AB0559" w:rsidP="00AB0559">
            <w:pPr>
              <w:tabs>
                <w:tab w:val="right" w:pos="69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587813" w14:textId="7FC6B5C8" w:rsidR="00AB0559" w:rsidRPr="004B717F" w:rsidRDefault="00AB0559" w:rsidP="00AB0559">
            <w:pPr>
              <w:tabs>
                <w:tab w:val="right" w:pos="77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502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4978" w14:textId="2AAD24EF" w:rsidR="00AB0559" w:rsidRPr="004B717F" w:rsidRDefault="00AB0559" w:rsidP="00AB0559">
            <w:pPr>
              <w:tabs>
                <w:tab w:val="right" w:pos="885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833</w:t>
            </w:r>
            <w:r>
              <w:rPr>
                <w:sz w:val="26"/>
                <w:szCs w:val="26"/>
                <w:cs/>
              </w:rPr>
              <w:t>*</w:t>
            </w:r>
          </w:p>
        </w:tc>
      </w:tr>
      <w:tr w:rsidR="00AB0559" w:rsidRPr="004B717F" w14:paraId="29C84915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D79EA" w14:textId="378B8998" w:rsidR="00AB0559" w:rsidRPr="004B717F" w:rsidRDefault="00AB0559" w:rsidP="00AB0559">
            <w:pPr>
              <w:tabs>
                <w:tab w:val="left" w:pos="736"/>
                <w:tab w:val="center" w:pos="7830"/>
                <w:tab w:val="center" w:pos="9000"/>
              </w:tabs>
              <w:spacing w:line="340" w:lineRule="exact"/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 xml:space="preserve"> สังหาริมทรัพย์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2ACDDD" w14:textId="6ADD6E80" w:rsidR="00AB0559" w:rsidRPr="004B717F" w:rsidRDefault="00AB0559" w:rsidP="00AB0559">
            <w:pPr>
              <w:tabs>
                <w:tab w:val="left" w:pos="387"/>
                <w:tab w:val="right" w:pos="837"/>
              </w:tabs>
              <w:ind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28788C" w14:textId="2C26341C" w:rsidR="00AB0559" w:rsidRPr="004B717F" w:rsidRDefault="00AB0559" w:rsidP="00AB0559">
            <w:pPr>
              <w:tabs>
                <w:tab w:val="left" w:pos="151"/>
                <w:tab w:val="right" w:pos="69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A53DA5" w14:textId="1E5043F8" w:rsidR="00AB0559" w:rsidRPr="004B717F" w:rsidRDefault="00AB0559" w:rsidP="00AB0559">
            <w:pPr>
              <w:tabs>
                <w:tab w:val="left" w:pos="224"/>
                <w:tab w:val="right" w:pos="776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580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3AB1EB" w14:textId="6FABE9A5" w:rsidR="00AB0559" w:rsidRPr="004B717F" w:rsidRDefault="00AB0559" w:rsidP="00AB0559">
            <w:pPr>
              <w:tabs>
                <w:tab w:val="left" w:pos="387"/>
                <w:tab w:val="right" w:pos="837"/>
              </w:tabs>
              <w:ind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60</w:t>
            </w:r>
          </w:p>
        </w:tc>
      </w:tr>
      <w:tr w:rsidR="00AB0559" w:rsidRPr="004B717F" w14:paraId="4EAF43E5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873C3" w14:textId="77777777" w:rsidR="00AB0559" w:rsidRPr="004B717F" w:rsidRDefault="00AB0559" w:rsidP="00AB0559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left="101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6DBE1A" w14:textId="022DF716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22E97A" w14:textId="5475516F" w:rsidR="00AB0559" w:rsidRPr="004B717F" w:rsidRDefault="00AB0559" w:rsidP="00AB0559">
            <w:pPr>
              <w:tabs>
                <w:tab w:val="right" w:pos="69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63B4E0" w14:textId="3CA51181" w:rsidR="00AB0559" w:rsidRPr="004B717F" w:rsidRDefault="00AB0559" w:rsidP="00AB0559">
            <w:pPr>
              <w:tabs>
                <w:tab w:val="right" w:pos="77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082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EE120" w14:textId="300F6DF5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893</w:t>
            </w:r>
          </w:p>
        </w:tc>
      </w:tr>
      <w:tr w:rsidR="00AB0559" w:rsidRPr="004B717F" w14:paraId="2DB516D9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C75AB" w14:textId="57467B12" w:rsidR="00AB0559" w:rsidRPr="004B717F" w:rsidRDefault="00AB0559" w:rsidP="00AB0559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>. 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CAF3EB" w14:textId="4C611BD4" w:rsidR="00AB0559" w:rsidRPr="004B717F" w:rsidRDefault="00AB0559" w:rsidP="00AB0559">
            <w:pPr>
              <w:tabs>
                <w:tab w:val="left" w:pos="387"/>
                <w:tab w:val="right" w:pos="837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FC4D32" w14:textId="77777777" w:rsidR="00AB0559" w:rsidRPr="004B717F" w:rsidRDefault="00AB0559" w:rsidP="00C34D3E">
            <w:pPr>
              <w:tabs>
                <w:tab w:val="left" w:pos="163"/>
                <w:tab w:val="center" w:pos="420"/>
                <w:tab w:val="right" w:pos="69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>-</w:t>
            </w:r>
            <w:r w:rsidR="00A32FA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2A544E" w14:textId="670467BD" w:rsidR="00AB0559" w:rsidRPr="004B717F" w:rsidRDefault="00AB0559" w:rsidP="00AB0559">
            <w:pPr>
              <w:tabs>
                <w:tab w:val="left" w:pos="224"/>
                <w:tab w:val="right" w:pos="776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67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F0DF58" w14:textId="654CEBA6" w:rsidR="00AB0559" w:rsidRPr="004B717F" w:rsidRDefault="00AB0559" w:rsidP="00AB0559">
            <w:pPr>
              <w:tabs>
                <w:tab w:val="left" w:pos="387"/>
                <w:tab w:val="right" w:pos="837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206</w:t>
            </w:r>
          </w:p>
        </w:tc>
      </w:tr>
      <w:tr w:rsidR="00AB0559" w:rsidRPr="004B717F" w14:paraId="45510D28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A618B" w14:textId="77777777" w:rsidR="00AB0559" w:rsidRPr="004B717F" w:rsidRDefault="00AB0559" w:rsidP="00AB0559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BCDBC0" w14:textId="4A047690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472ED1" w14:textId="7A1A7200" w:rsidR="00AB0559" w:rsidRPr="004B717F" w:rsidRDefault="00AB0559" w:rsidP="00AB0559">
            <w:pPr>
              <w:tabs>
                <w:tab w:val="right" w:pos="69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AB055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DBC824" w14:textId="4DB2D61F" w:rsidR="00AB0559" w:rsidRPr="004B717F" w:rsidRDefault="00AB0559" w:rsidP="00AB0559">
            <w:pPr>
              <w:tabs>
                <w:tab w:val="right" w:pos="77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149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9DA1B" w14:textId="3CB60A8A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099</w:t>
            </w:r>
          </w:p>
        </w:tc>
      </w:tr>
      <w:tr w:rsidR="00AB0559" w:rsidRPr="004B717F" w14:paraId="15DA38D7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29F15" w14:textId="77777777" w:rsidR="00AB0559" w:rsidRPr="004B717F" w:rsidRDefault="00AB0559" w:rsidP="00AB0559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right="-119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4DC385" w14:textId="23F72CE7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975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528576" w14:textId="44005C59" w:rsidR="00AB0559" w:rsidRPr="004B717F" w:rsidRDefault="00AB0559" w:rsidP="00AB0559">
            <w:pPr>
              <w:tabs>
                <w:tab w:val="left" w:pos="149"/>
                <w:tab w:val="right" w:pos="69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412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D69F91" w14:textId="0E33499E" w:rsidR="00AB0559" w:rsidRPr="004B717F" w:rsidRDefault="00AB0559" w:rsidP="00AB0559">
            <w:pPr>
              <w:tabs>
                <w:tab w:val="left" w:pos="224"/>
                <w:tab w:val="right" w:pos="776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B42AC9" w14:textId="0D859AF9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548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AB0559" w:rsidRPr="004B717F" w14:paraId="0DA9E40B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33F15" w14:textId="77777777" w:rsidR="00AB0559" w:rsidRPr="004B717F" w:rsidRDefault="00AB0559" w:rsidP="00AB0559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4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580490" w14:textId="0F1F7C89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B3CC93" w14:textId="12A17E41" w:rsidR="00AB0559" w:rsidRPr="004B717F" w:rsidRDefault="00AB0559" w:rsidP="00AB0559">
            <w:pPr>
              <w:tabs>
                <w:tab w:val="left" w:pos="151"/>
                <w:tab w:val="right" w:pos="691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 w:rsidRPr="00AB0559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BBE915" w14:textId="77667F5E" w:rsidR="00AB0559" w:rsidRPr="004B717F" w:rsidRDefault="00AB0559" w:rsidP="00AB0559">
            <w:pPr>
              <w:tabs>
                <w:tab w:val="right" w:pos="776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310</w:t>
            </w:r>
            <w:r w:rsidRPr="00F05984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E9C7FB" w14:textId="37F6A194" w:rsidR="00AB0559" w:rsidRPr="004B717F" w:rsidRDefault="00AB0559" w:rsidP="00AB0559">
            <w:pPr>
              <w:tabs>
                <w:tab w:val="right" w:pos="837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551</w:t>
            </w:r>
          </w:p>
        </w:tc>
      </w:tr>
    </w:tbl>
    <w:p w14:paraId="499E3736" w14:textId="77777777" w:rsidR="00AD2836" w:rsidRPr="004B717F" w:rsidRDefault="00E53993" w:rsidP="003D002E">
      <w:pPr>
        <w:spacing w:before="120"/>
        <w:ind w:left="518" w:hanging="158"/>
        <w:jc w:val="thaiDistribute"/>
        <w:rPr>
          <w:sz w:val="22"/>
          <w:szCs w:val="22"/>
          <w:cs/>
        </w:rPr>
      </w:pPr>
      <w:r w:rsidRPr="004B717F">
        <w:rPr>
          <w:sz w:val="22"/>
          <w:szCs w:val="22"/>
          <w:cs/>
        </w:rPr>
        <w:t xml:space="preserve">* </w:t>
      </w:r>
      <w:r w:rsidR="00C50737" w:rsidRPr="004B717F">
        <w:rPr>
          <w:sz w:val="22"/>
          <w:szCs w:val="22"/>
          <w:cs/>
        </w:rPr>
        <w:t xml:space="preserve"> </w:t>
      </w:r>
      <w:r w:rsidR="00AD2836" w:rsidRPr="00AB0559">
        <w:rPr>
          <w:rFonts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ของธนาคารแห่งประเทศไทย</w:t>
      </w:r>
    </w:p>
    <w:p w14:paraId="55B8FBD1" w14:textId="2DA4C4CD" w:rsidR="00E53993" w:rsidRPr="004B717F" w:rsidRDefault="00AD2836" w:rsidP="003D002E">
      <w:pPr>
        <w:spacing w:before="120"/>
        <w:ind w:left="518" w:hanging="158"/>
        <w:jc w:val="thaiDistribute"/>
        <w:rPr>
          <w:sz w:val="22"/>
          <w:szCs w:val="22"/>
        </w:rPr>
      </w:pPr>
      <w:r w:rsidRPr="004B717F">
        <w:rPr>
          <w:rFonts w:hint="cs"/>
          <w:sz w:val="22"/>
          <w:szCs w:val="22"/>
          <w:cs/>
        </w:rPr>
        <w:t xml:space="preserve">    </w:t>
      </w:r>
      <w:r w:rsidR="00E53993" w:rsidRPr="004B717F">
        <w:rPr>
          <w:sz w:val="22"/>
          <w:szCs w:val="22"/>
          <w:cs/>
        </w:rPr>
        <w:t xml:space="preserve">ณ วันที่ </w:t>
      </w:r>
      <w:r w:rsidR="00C34D3E" w:rsidRPr="00C34D3E">
        <w:rPr>
          <w:sz w:val="22"/>
          <w:szCs w:val="22"/>
        </w:rPr>
        <w:t>30</w:t>
      </w:r>
      <w:r w:rsidR="00ED2D3D" w:rsidRPr="004B717F">
        <w:rPr>
          <w:rFonts w:hint="cs"/>
          <w:sz w:val="22"/>
          <w:szCs w:val="22"/>
          <w:cs/>
        </w:rPr>
        <w:t xml:space="preserve"> </w:t>
      </w:r>
      <w:r w:rsidR="00F571B2">
        <w:rPr>
          <w:rFonts w:hint="cs"/>
          <w:sz w:val="22"/>
          <w:szCs w:val="22"/>
          <w:cs/>
        </w:rPr>
        <w:t>มิถุนายน</w:t>
      </w:r>
      <w:r w:rsidR="00180B8D" w:rsidRPr="004B717F">
        <w:rPr>
          <w:sz w:val="22"/>
          <w:szCs w:val="22"/>
          <w:cs/>
        </w:rPr>
        <w:t xml:space="preserve"> </w:t>
      </w:r>
      <w:r w:rsidR="00C34D3E" w:rsidRPr="00C34D3E">
        <w:rPr>
          <w:sz w:val="22"/>
          <w:szCs w:val="22"/>
        </w:rPr>
        <w:t>2565</w:t>
      </w:r>
      <w:r w:rsidR="00E53993" w:rsidRPr="004B717F">
        <w:rPr>
          <w:sz w:val="22"/>
          <w:szCs w:val="22"/>
          <w:cs/>
        </w:rPr>
        <w:t xml:space="preserve"> มูลค่าของอสังหาริมทรัพย์รอการขายที่ได้จากการชำระหนี้ แยกเป็นมูลค่าที่ประเมินราคาโดยผู้ประเมินภายนอก และผู้ประเมินภายใน จำนวน </w:t>
      </w:r>
      <w:r w:rsidR="00C34D3E" w:rsidRPr="00C34D3E">
        <w:rPr>
          <w:sz w:val="22"/>
          <w:szCs w:val="22"/>
        </w:rPr>
        <w:t>22</w:t>
      </w:r>
      <w:r w:rsidR="00AB0559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077</w:t>
      </w:r>
      <w:r w:rsidR="00AB0559">
        <w:rPr>
          <w:sz w:val="22"/>
          <w:szCs w:val="22"/>
        </w:rPr>
        <w:t xml:space="preserve"> </w:t>
      </w:r>
      <w:r w:rsidR="00E53993" w:rsidRPr="004B717F">
        <w:rPr>
          <w:sz w:val="22"/>
          <w:szCs w:val="22"/>
          <w:cs/>
        </w:rPr>
        <w:t xml:space="preserve">ล้านบาท และ </w:t>
      </w:r>
      <w:r w:rsidR="00C34D3E" w:rsidRPr="00C34D3E">
        <w:rPr>
          <w:sz w:val="22"/>
          <w:szCs w:val="22"/>
        </w:rPr>
        <w:t>24</w:t>
      </w:r>
      <w:r w:rsidR="00AB0559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756</w:t>
      </w:r>
      <w:r w:rsidR="0042203B" w:rsidRPr="004B717F">
        <w:rPr>
          <w:sz w:val="22"/>
          <w:szCs w:val="22"/>
          <w:cs/>
        </w:rPr>
        <w:t xml:space="preserve"> </w:t>
      </w:r>
      <w:r w:rsidR="00E53993" w:rsidRPr="004B717F">
        <w:rPr>
          <w:sz w:val="22"/>
          <w:szCs w:val="22"/>
          <w:cs/>
        </w:rPr>
        <w:t>ล้านบาท ตามลำดับ</w:t>
      </w:r>
    </w:p>
    <w:p w14:paraId="34A15BAA" w14:textId="77777777" w:rsidR="00DF31C6" w:rsidRPr="004B717F" w:rsidRDefault="00DF31C6">
      <w:pPr>
        <w:rPr>
          <w:sz w:val="26"/>
          <w:szCs w:val="26"/>
        </w:rPr>
      </w:pPr>
    </w:p>
    <w:tbl>
      <w:tblPr>
        <w:tblW w:w="9776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673"/>
        <w:gridCol w:w="1276"/>
        <w:gridCol w:w="1275"/>
        <w:gridCol w:w="1276"/>
        <w:gridCol w:w="1276"/>
      </w:tblGrid>
      <w:tr w:rsidR="00E53993" w:rsidRPr="004B717F" w14:paraId="135CE3DD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6153" w14:textId="5FE04456" w:rsidR="00E53993" w:rsidRPr="004B717F" w:rsidRDefault="00E53993" w:rsidP="00707910">
            <w:pPr>
              <w:ind w:left="34" w:right="-135"/>
              <w:rPr>
                <w:color w:val="FF0000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07B75" w14:textId="77777777" w:rsidR="00E53993" w:rsidRPr="004B717F" w:rsidRDefault="00E53993" w:rsidP="00D103CF">
            <w:pPr>
              <w:ind w:left="-108" w:right="34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53993" w:rsidRPr="004B717F" w14:paraId="082D07BB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5D24" w14:textId="77777777" w:rsidR="00E53993" w:rsidRPr="004B717F" w:rsidRDefault="00E53993" w:rsidP="00D103CF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81CFD" w14:textId="77777777" w:rsidR="00E53993" w:rsidRPr="004B717F" w:rsidRDefault="00E53993" w:rsidP="00D103CF">
            <w:pPr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E53993" w:rsidRPr="004B717F" w14:paraId="43469520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E411D" w14:textId="77777777" w:rsidR="00E53993" w:rsidRPr="004B717F" w:rsidRDefault="00E53993" w:rsidP="00D103CF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4C781" w14:textId="1F4046DD" w:rsidR="00E53993" w:rsidRPr="004B717F" w:rsidRDefault="00C34D3E" w:rsidP="006D65CF">
            <w:pPr>
              <w:ind w:left="-108" w:right="-119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6856A3">
              <w:rPr>
                <w:sz w:val="26"/>
                <w:szCs w:val="26"/>
                <w:u w:val="single"/>
                <w:cs/>
              </w:rPr>
              <w:t xml:space="preserve"> </w:t>
            </w:r>
            <w:r w:rsidR="006856A3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E53993" w:rsidRPr="004B717F" w14:paraId="22C5E35B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3D0BC" w14:textId="77777777" w:rsidR="00E53993" w:rsidRPr="004B717F" w:rsidRDefault="00E53993" w:rsidP="00D103CF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ประเภททรัพย์สินรอการขาย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B6330" w14:textId="77777777" w:rsidR="00E53993" w:rsidRPr="004B717F" w:rsidRDefault="00E53993" w:rsidP="00D103CF">
            <w:pPr>
              <w:ind w:left="-108" w:right="-11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8E654" w14:textId="77777777" w:rsidR="00E53993" w:rsidRPr="004B717F" w:rsidRDefault="00E53993" w:rsidP="00D103CF">
            <w:pPr>
              <w:ind w:left="-109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8FFB4" w14:textId="77777777" w:rsidR="00E53993" w:rsidRPr="004B717F" w:rsidRDefault="00E53993" w:rsidP="00D103CF">
            <w:pPr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67867" w14:textId="77777777" w:rsidR="00E53993" w:rsidRPr="004B717F" w:rsidRDefault="00E53993" w:rsidP="00D103CF">
            <w:pPr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ยอดปลายปี</w:t>
            </w:r>
          </w:p>
        </w:tc>
      </w:tr>
      <w:tr w:rsidR="00E53993" w:rsidRPr="004B717F" w14:paraId="6DBAAC03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FEF08" w14:textId="1C9947BA" w:rsidR="00E53993" w:rsidRPr="004B717F" w:rsidRDefault="00E53993" w:rsidP="00D103CF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 ทรัพย์สินที่ได้มาจากการชำระหนี้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1B8A2" w14:textId="77777777" w:rsidR="00E53993" w:rsidRPr="004B717F" w:rsidRDefault="00E53993" w:rsidP="00D103CF">
            <w:pPr>
              <w:tabs>
                <w:tab w:val="decimal" w:pos="885"/>
              </w:tabs>
              <w:ind w:right="-119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4F791" w14:textId="77777777" w:rsidR="00E53993" w:rsidRPr="004B717F" w:rsidRDefault="00E53993" w:rsidP="00D103CF">
            <w:pPr>
              <w:tabs>
                <w:tab w:val="decimal" w:pos="885"/>
              </w:tabs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A51E9" w14:textId="77777777" w:rsidR="00E53993" w:rsidRPr="004B717F" w:rsidRDefault="00E53993" w:rsidP="00D103CF">
            <w:pPr>
              <w:tabs>
                <w:tab w:val="decimal" w:pos="885"/>
              </w:tabs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5487D" w14:textId="77777777" w:rsidR="00E53993" w:rsidRPr="004B717F" w:rsidRDefault="00E53993" w:rsidP="00D103CF">
            <w:pPr>
              <w:tabs>
                <w:tab w:val="decimal" w:pos="885"/>
              </w:tabs>
              <w:ind w:right="-119"/>
              <w:rPr>
                <w:sz w:val="26"/>
                <w:szCs w:val="26"/>
              </w:rPr>
            </w:pPr>
          </w:p>
        </w:tc>
      </w:tr>
      <w:tr w:rsidR="006856A3" w:rsidRPr="004B717F" w14:paraId="5A6EDFF8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5EFAB" w14:textId="42A02906" w:rsidR="006856A3" w:rsidRPr="004B717F" w:rsidRDefault="006856A3" w:rsidP="006856A3">
            <w:pPr>
              <w:tabs>
                <w:tab w:val="left" w:pos="736"/>
                <w:tab w:val="center" w:pos="7830"/>
                <w:tab w:val="center" w:pos="9000"/>
              </w:tabs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อสังหาริมทรัพย์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84146" w14:textId="295FD497" w:rsidR="006856A3" w:rsidRPr="004B717F" w:rsidRDefault="006856A3" w:rsidP="006856A3">
            <w:pPr>
              <w:tabs>
                <w:tab w:val="right" w:pos="84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DCDF36" w14:textId="41DAD512" w:rsidR="006856A3" w:rsidRPr="004B717F" w:rsidRDefault="006856A3" w:rsidP="006856A3">
            <w:pPr>
              <w:tabs>
                <w:tab w:val="right" w:pos="69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6C1115" w14:textId="5713BC74" w:rsidR="006856A3" w:rsidRPr="004B717F" w:rsidRDefault="006856A3" w:rsidP="006856A3">
            <w:pPr>
              <w:tabs>
                <w:tab w:val="right" w:pos="77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196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80CC5" w14:textId="260F5BCC" w:rsidR="006856A3" w:rsidRPr="004B717F" w:rsidRDefault="006856A3" w:rsidP="006856A3">
            <w:pPr>
              <w:tabs>
                <w:tab w:val="right" w:pos="1024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926</w:t>
            </w:r>
            <w:r>
              <w:rPr>
                <w:sz w:val="26"/>
                <w:szCs w:val="26"/>
                <w:cs/>
              </w:rPr>
              <w:t>**</w:t>
            </w:r>
          </w:p>
        </w:tc>
      </w:tr>
      <w:tr w:rsidR="006856A3" w:rsidRPr="004B717F" w14:paraId="1DE463B0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3176A" w14:textId="5ED8FF96" w:rsidR="006856A3" w:rsidRPr="004B717F" w:rsidRDefault="006856A3" w:rsidP="006856A3">
            <w:pPr>
              <w:tabs>
                <w:tab w:val="left" w:pos="736"/>
                <w:tab w:val="center" w:pos="7830"/>
                <w:tab w:val="center" w:pos="9000"/>
              </w:tabs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 xml:space="preserve"> สังหาริมทรัพย์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F6340C" w14:textId="7959A4F0" w:rsidR="006856A3" w:rsidRPr="004B717F" w:rsidRDefault="006856A3" w:rsidP="006856A3">
            <w:pPr>
              <w:tabs>
                <w:tab w:val="left" w:pos="326"/>
                <w:tab w:val="right" w:pos="845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377179" w14:textId="6E5A01EB" w:rsidR="006856A3" w:rsidRPr="004B717F" w:rsidRDefault="006856A3" w:rsidP="006856A3">
            <w:pPr>
              <w:tabs>
                <w:tab w:val="left" w:pos="151"/>
                <w:tab w:val="right" w:pos="69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0902E1" w14:textId="06C94877" w:rsidR="006856A3" w:rsidRPr="004B717F" w:rsidRDefault="006856A3" w:rsidP="006856A3">
            <w:pPr>
              <w:tabs>
                <w:tab w:val="left" w:pos="224"/>
                <w:tab w:val="right" w:pos="776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759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C03600" w14:textId="1E6D57F0" w:rsidR="006856A3" w:rsidRPr="004B717F" w:rsidRDefault="006856A3" w:rsidP="006856A3">
            <w:pPr>
              <w:tabs>
                <w:tab w:val="left" w:pos="387"/>
                <w:tab w:val="right" w:pos="837"/>
              </w:tabs>
              <w:ind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90</w:t>
            </w:r>
          </w:p>
        </w:tc>
      </w:tr>
      <w:tr w:rsidR="006856A3" w:rsidRPr="004B717F" w14:paraId="7A6682B1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10791" w14:textId="77777777" w:rsidR="006856A3" w:rsidRPr="004B717F" w:rsidRDefault="006856A3" w:rsidP="006856A3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left="101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1C1B18" w14:textId="4006C42C" w:rsidR="006856A3" w:rsidRPr="004B717F" w:rsidRDefault="006856A3" w:rsidP="006856A3">
            <w:pPr>
              <w:tabs>
                <w:tab w:val="right" w:pos="84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484441" w14:textId="786BFBB0" w:rsidR="006856A3" w:rsidRPr="004B717F" w:rsidRDefault="006856A3" w:rsidP="006856A3">
            <w:pPr>
              <w:tabs>
                <w:tab w:val="right" w:pos="69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22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6F57F8" w14:textId="4E7F1761" w:rsidR="006856A3" w:rsidRPr="004B717F" w:rsidRDefault="006856A3" w:rsidP="006856A3">
            <w:pPr>
              <w:tabs>
                <w:tab w:val="right" w:pos="77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955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8E7D37" w14:textId="57672FE6" w:rsidR="006856A3" w:rsidRPr="004B717F" w:rsidRDefault="006856A3" w:rsidP="006856A3">
            <w:pPr>
              <w:tabs>
                <w:tab w:val="right" w:pos="837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016</w:t>
            </w:r>
          </w:p>
        </w:tc>
      </w:tr>
      <w:tr w:rsidR="006856A3" w:rsidRPr="004B717F" w14:paraId="3941D7FC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0A6BA" w14:textId="2EF04836" w:rsidR="006856A3" w:rsidRPr="004B717F" w:rsidRDefault="006856A3" w:rsidP="006856A3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>. 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9131A" w14:textId="63EEBB7C" w:rsidR="006856A3" w:rsidRPr="004B717F" w:rsidRDefault="006856A3" w:rsidP="006856A3">
            <w:pPr>
              <w:tabs>
                <w:tab w:val="left" w:pos="326"/>
                <w:tab w:val="right" w:pos="845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5E84A5" w14:textId="00DE2265" w:rsidR="006856A3" w:rsidRPr="004B717F" w:rsidRDefault="006856A3" w:rsidP="006856A3">
            <w:pPr>
              <w:tabs>
                <w:tab w:val="left" w:pos="163"/>
                <w:tab w:val="right" w:pos="69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12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136A43" w14:textId="5F16BF95" w:rsidR="006856A3" w:rsidRPr="004B717F" w:rsidRDefault="006856A3" w:rsidP="006856A3">
            <w:pPr>
              <w:tabs>
                <w:tab w:val="left" w:pos="224"/>
                <w:tab w:val="right" w:pos="776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221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E04848" w14:textId="6C6D5DFA" w:rsidR="006856A3" w:rsidRPr="004B717F" w:rsidRDefault="006856A3" w:rsidP="006856A3">
            <w:pPr>
              <w:tabs>
                <w:tab w:val="left" w:pos="387"/>
                <w:tab w:val="right" w:pos="837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273</w:t>
            </w:r>
          </w:p>
        </w:tc>
      </w:tr>
      <w:tr w:rsidR="006856A3" w:rsidRPr="004B717F" w14:paraId="0C21C988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7B2B1" w14:textId="77777777" w:rsidR="006856A3" w:rsidRPr="004B717F" w:rsidRDefault="006856A3" w:rsidP="006856A3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5F0976" w14:textId="5F86CFEE" w:rsidR="006856A3" w:rsidRPr="004B717F" w:rsidRDefault="006856A3" w:rsidP="006856A3">
            <w:pPr>
              <w:tabs>
                <w:tab w:val="right" w:pos="84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FAF9E9" w14:textId="5E9E7798" w:rsidR="006856A3" w:rsidRPr="004B717F" w:rsidRDefault="006856A3" w:rsidP="006856A3">
            <w:pPr>
              <w:tabs>
                <w:tab w:val="right" w:pos="69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525E32" w14:textId="4AF38C19" w:rsidR="006856A3" w:rsidRPr="004B717F" w:rsidRDefault="006856A3" w:rsidP="006856A3">
            <w:pPr>
              <w:tabs>
                <w:tab w:val="right" w:pos="77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176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F49C6C" w14:textId="53522FEE" w:rsidR="006856A3" w:rsidRPr="004B717F" w:rsidRDefault="006856A3" w:rsidP="006856A3">
            <w:pPr>
              <w:tabs>
                <w:tab w:val="right" w:pos="837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289</w:t>
            </w:r>
          </w:p>
        </w:tc>
      </w:tr>
      <w:tr w:rsidR="006856A3" w:rsidRPr="004B717F" w14:paraId="363D1145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D2846" w14:textId="77777777" w:rsidR="006856A3" w:rsidRPr="004B717F" w:rsidRDefault="006856A3" w:rsidP="006856A3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right="-119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3EABF1" w14:textId="08A8F5EF" w:rsidR="006856A3" w:rsidRPr="004B717F" w:rsidRDefault="006856A3" w:rsidP="006856A3">
            <w:pPr>
              <w:tabs>
                <w:tab w:val="right" w:pos="845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435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572454" w14:textId="0938AE31" w:rsidR="006856A3" w:rsidRPr="004B717F" w:rsidRDefault="006856A3" w:rsidP="006856A3">
            <w:pPr>
              <w:tabs>
                <w:tab w:val="left" w:pos="149"/>
                <w:tab w:val="right" w:pos="69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264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1973F3" w14:textId="05982E2A" w:rsidR="006856A3" w:rsidRPr="004B717F" w:rsidRDefault="006856A3" w:rsidP="006856A3">
            <w:pPr>
              <w:tabs>
                <w:tab w:val="left" w:pos="224"/>
                <w:tab w:val="right" w:pos="776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81E50D" w14:textId="58B842F6" w:rsidR="006856A3" w:rsidRPr="004B717F" w:rsidRDefault="006856A3" w:rsidP="006856A3">
            <w:pPr>
              <w:tabs>
                <w:tab w:val="right" w:pos="837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975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6856A3" w:rsidRPr="004B717F" w14:paraId="04BAB9BF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C4D1F" w14:textId="77777777" w:rsidR="006856A3" w:rsidRPr="004B717F" w:rsidRDefault="006856A3" w:rsidP="006856A3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B77BEC" w14:textId="2C76C30C" w:rsidR="006856A3" w:rsidRPr="004B717F" w:rsidRDefault="006856A3" w:rsidP="006856A3">
            <w:pPr>
              <w:tabs>
                <w:tab w:val="right" w:pos="845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19E886" w14:textId="2B3BF902" w:rsidR="006856A3" w:rsidRPr="004B717F" w:rsidRDefault="006856A3" w:rsidP="006856A3">
            <w:pPr>
              <w:tabs>
                <w:tab w:val="left" w:pos="151"/>
                <w:tab w:val="right" w:pos="691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20</w:t>
            </w:r>
            <w:r w:rsidRPr="00F0598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FA23B6" w14:textId="530C318F" w:rsidR="006856A3" w:rsidRPr="004B717F" w:rsidRDefault="006856A3" w:rsidP="006856A3">
            <w:pPr>
              <w:tabs>
                <w:tab w:val="right" w:pos="776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6</w:t>
            </w:r>
            <w:r w:rsidRPr="00F0598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452</w:t>
            </w:r>
            <w:r w:rsidRPr="00F05984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38DE73" w14:textId="3BFC0D9E" w:rsidR="006856A3" w:rsidRPr="004B717F" w:rsidRDefault="006856A3" w:rsidP="006856A3">
            <w:pPr>
              <w:tabs>
                <w:tab w:val="right" w:pos="837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314</w:t>
            </w:r>
          </w:p>
        </w:tc>
      </w:tr>
    </w:tbl>
    <w:p w14:paraId="0A74914F" w14:textId="62817AF5" w:rsidR="00E53993" w:rsidRPr="004B717F" w:rsidRDefault="00396B33" w:rsidP="003D002E">
      <w:pPr>
        <w:spacing w:before="120"/>
        <w:ind w:left="576" w:hanging="216"/>
        <w:jc w:val="thaiDistribute"/>
        <w:rPr>
          <w:sz w:val="22"/>
          <w:szCs w:val="22"/>
        </w:rPr>
      </w:pPr>
      <w:r w:rsidRPr="004B717F">
        <w:rPr>
          <w:sz w:val="22"/>
          <w:szCs w:val="22"/>
          <w:cs/>
        </w:rPr>
        <w:t>*</w:t>
      </w:r>
      <w:r w:rsidR="00E53993" w:rsidRPr="004B717F">
        <w:rPr>
          <w:sz w:val="22"/>
          <w:szCs w:val="22"/>
          <w:cs/>
        </w:rPr>
        <w:t xml:space="preserve">* </w:t>
      </w:r>
      <w:r w:rsidR="00F571B2" w:rsidRPr="00F571B2">
        <w:rPr>
          <w:sz w:val="22"/>
          <w:szCs w:val="22"/>
          <w:cs/>
        </w:rPr>
        <w:t xml:space="preserve">ณ วันที่ </w:t>
      </w:r>
      <w:r w:rsidR="00C34D3E" w:rsidRPr="00C34D3E">
        <w:rPr>
          <w:sz w:val="22"/>
          <w:szCs w:val="22"/>
        </w:rPr>
        <w:t>31</w:t>
      </w:r>
      <w:r w:rsidR="00F571B2" w:rsidRPr="00F571B2">
        <w:rPr>
          <w:sz w:val="22"/>
          <w:szCs w:val="22"/>
          <w:cs/>
        </w:rPr>
        <w:t xml:space="preserve"> ธันวาคม </w:t>
      </w:r>
      <w:r w:rsidR="00C34D3E" w:rsidRPr="00C34D3E">
        <w:rPr>
          <w:sz w:val="22"/>
          <w:szCs w:val="22"/>
        </w:rPr>
        <w:t>2564</w:t>
      </w:r>
      <w:r w:rsidR="00F571B2" w:rsidRPr="00F571B2">
        <w:rPr>
          <w:sz w:val="22"/>
          <w:szCs w:val="22"/>
          <w:cs/>
        </w:rPr>
        <w:t xml:space="preserve"> มูลค่าของอสังหาริมทรัพย์รอการขายที่ได้จากการชำระหนี้ แยกเป็นมูลค่าที่ประเมินราคาโดยผู้ประเมินภายนอก และผู้ประเมินภายใน จำนวน </w:t>
      </w:r>
      <w:r w:rsidR="00C34D3E" w:rsidRPr="00C34D3E">
        <w:rPr>
          <w:sz w:val="22"/>
          <w:szCs w:val="22"/>
        </w:rPr>
        <w:t>21</w:t>
      </w:r>
      <w:r w:rsidR="00F571B2" w:rsidRPr="00F571B2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550</w:t>
      </w:r>
      <w:r w:rsidR="00F571B2" w:rsidRPr="00F571B2">
        <w:rPr>
          <w:sz w:val="22"/>
          <w:szCs w:val="22"/>
          <w:cs/>
        </w:rPr>
        <w:t xml:space="preserve"> ล้านบาท และ </w:t>
      </w:r>
      <w:r w:rsidR="00C34D3E" w:rsidRPr="00C34D3E">
        <w:rPr>
          <w:sz w:val="22"/>
          <w:szCs w:val="22"/>
        </w:rPr>
        <w:t>24</w:t>
      </w:r>
      <w:r w:rsidR="00F571B2" w:rsidRPr="00F571B2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376</w:t>
      </w:r>
      <w:r w:rsidR="00F571B2" w:rsidRPr="00F571B2">
        <w:rPr>
          <w:sz w:val="22"/>
          <w:szCs w:val="22"/>
          <w:cs/>
        </w:rPr>
        <w:t xml:space="preserve"> ล้านบาท ตามลำดับ</w:t>
      </w:r>
    </w:p>
    <w:p w14:paraId="34F72AAA" w14:textId="77777777" w:rsidR="003E110E" w:rsidRPr="004B717F" w:rsidRDefault="00D103CF" w:rsidP="003E110E">
      <w:pPr>
        <w:spacing w:before="120" w:after="120"/>
        <w:ind w:left="364" w:right="-14" w:hanging="191"/>
        <w:jc w:val="thaiDistribute"/>
        <w:rPr>
          <w:sz w:val="2"/>
          <w:szCs w:val="2"/>
        </w:rPr>
      </w:pPr>
      <w:r w:rsidRPr="004B717F">
        <w:rPr>
          <w:sz w:val="26"/>
          <w:szCs w:val="26"/>
          <w:cs/>
        </w:rPr>
        <w:br w:type="page"/>
      </w:r>
    </w:p>
    <w:tbl>
      <w:tblPr>
        <w:tblW w:w="9776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673"/>
        <w:gridCol w:w="1275"/>
        <w:gridCol w:w="1276"/>
        <w:gridCol w:w="1276"/>
        <w:gridCol w:w="1276"/>
      </w:tblGrid>
      <w:tr w:rsidR="0015096D" w:rsidRPr="004B717F" w14:paraId="716B259D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C809F" w14:textId="32C4E3BA" w:rsidR="0015096D" w:rsidRPr="004B717F" w:rsidRDefault="0015096D" w:rsidP="00312B55">
            <w:pPr>
              <w:spacing w:line="300" w:lineRule="exact"/>
              <w:ind w:left="34" w:right="-135"/>
              <w:rPr>
                <w:color w:val="FF0000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0478" w14:textId="77777777" w:rsidR="0015096D" w:rsidRPr="004B717F" w:rsidRDefault="0015096D" w:rsidP="00312B55">
            <w:pPr>
              <w:spacing w:line="300" w:lineRule="exact"/>
              <w:ind w:left="-36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15096D" w:rsidRPr="004B717F" w14:paraId="70A3A1D8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EF6D1" w14:textId="77777777" w:rsidR="0015096D" w:rsidRPr="004B717F" w:rsidRDefault="0015096D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704B" w14:textId="77777777" w:rsidR="0015096D" w:rsidRPr="004B717F" w:rsidRDefault="0015096D" w:rsidP="00312B55">
            <w:pPr>
              <w:spacing w:line="300" w:lineRule="exact"/>
              <w:ind w:left="-36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15096D" w:rsidRPr="004B717F" w14:paraId="34E67A20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4C8F0" w14:textId="77777777" w:rsidR="0015096D" w:rsidRPr="004B717F" w:rsidRDefault="0015096D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8791" w14:textId="501D7E0A" w:rsidR="0015096D" w:rsidRPr="004B717F" w:rsidRDefault="00C34D3E" w:rsidP="00312B55">
            <w:pPr>
              <w:spacing w:line="300" w:lineRule="exact"/>
              <w:ind w:left="-36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12B55">
              <w:rPr>
                <w:sz w:val="26"/>
                <w:szCs w:val="26"/>
                <w:u w:val="single"/>
                <w:cs/>
              </w:rPr>
              <w:t xml:space="preserve"> </w:t>
            </w:r>
            <w:r w:rsidR="00312B55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</w:tr>
      <w:tr w:rsidR="0015096D" w:rsidRPr="004B717F" w14:paraId="5E154F10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FD2A" w14:textId="77777777" w:rsidR="0015096D" w:rsidRPr="004B717F" w:rsidRDefault="0015096D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ประเภททรัพย์สินรอการขาย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D813" w14:textId="77777777" w:rsidR="0015096D" w:rsidRPr="004B717F" w:rsidRDefault="0015096D" w:rsidP="00312B55">
            <w:pPr>
              <w:spacing w:line="300" w:lineRule="exact"/>
              <w:ind w:left="-108" w:right="-11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ED2D3D"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23FF" w14:textId="77777777" w:rsidR="0015096D" w:rsidRPr="004B717F" w:rsidRDefault="0015096D" w:rsidP="00312B55">
            <w:pPr>
              <w:spacing w:line="300" w:lineRule="exact"/>
              <w:ind w:left="-109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D856" w14:textId="77777777" w:rsidR="0015096D" w:rsidRPr="004B717F" w:rsidRDefault="0015096D" w:rsidP="00312B55">
            <w:pPr>
              <w:spacing w:line="300" w:lineRule="exact"/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27E6" w14:textId="77777777" w:rsidR="0015096D" w:rsidRPr="004B717F" w:rsidRDefault="0015096D" w:rsidP="00312B55">
            <w:pPr>
              <w:spacing w:line="300" w:lineRule="exact"/>
              <w:ind w:left="-108"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ยอดปลาย</w:t>
            </w:r>
            <w:r w:rsidR="00ED2D3D"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</w:tr>
      <w:tr w:rsidR="0015096D" w:rsidRPr="004B717F" w14:paraId="0D72E068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6EE9A" w14:textId="5F88D4B9" w:rsidR="0015096D" w:rsidRPr="004B717F" w:rsidRDefault="0015096D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 ทรัพย์สินที่ได้มาจากการชำระหนี้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C8953" w14:textId="77777777" w:rsidR="0015096D" w:rsidRPr="004B717F" w:rsidRDefault="0015096D" w:rsidP="00312B55">
            <w:pPr>
              <w:tabs>
                <w:tab w:val="decimal" w:pos="885"/>
              </w:tabs>
              <w:spacing w:line="30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D06E6" w14:textId="77777777" w:rsidR="0015096D" w:rsidRPr="004B717F" w:rsidRDefault="0015096D" w:rsidP="00312B55">
            <w:pPr>
              <w:tabs>
                <w:tab w:val="decimal" w:pos="885"/>
              </w:tabs>
              <w:spacing w:line="30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E85EA" w14:textId="77777777" w:rsidR="0015096D" w:rsidRPr="004B717F" w:rsidRDefault="0015096D" w:rsidP="00312B55">
            <w:pPr>
              <w:tabs>
                <w:tab w:val="decimal" w:pos="885"/>
              </w:tabs>
              <w:spacing w:line="30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42C43" w14:textId="77777777" w:rsidR="0015096D" w:rsidRPr="004B717F" w:rsidRDefault="0015096D" w:rsidP="00312B55">
            <w:pPr>
              <w:tabs>
                <w:tab w:val="decimal" w:pos="885"/>
              </w:tabs>
              <w:spacing w:line="300" w:lineRule="exact"/>
              <w:ind w:right="-119"/>
              <w:rPr>
                <w:sz w:val="26"/>
                <w:szCs w:val="26"/>
              </w:rPr>
            </w:pPr>
          </w:p>
        </w:tc>
      </w:tr>
      <w:tr w:rsidR="006173D4" w:rsidRPr="004B717F" w14:paraId="63548D33" w14:textId="77777777" w:rsidTr="0090532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7B600" w14:textId="5FBE8ED5" w:rsidR="006173D4" w:rsidRPr="004B717F" w:rsidRDefault="006173D4" w:rsidP="006173D4">
            <w:pPr>
              <w:tabs>
                <w:tab w:val="left" w:pos="736"/>
                <w:tab w:val="center" w:pos="7830"/>
                <w:tab w:val="center" w:pos="9000"/>
              </w:tabs>
              <w:spacing w:line="300" w:lineRule="exact"/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อสังหาริมทรัพย์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DC4AA" w14:textId="41C73EF6" w:rsidR="006173D4" w:rsidRPr="004B717F" w:rsidRDefault="006173D4" w:rsidP="006173D4">
            <w:pPr>
              <w:tabs>
                <w:tab w:val="right" w:pos="822"/>
              </w:tabs>
              <w:spacing w:line="320" w:lineRule="exact"/>
              <w:ind w:right="-11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5E7D1B" w14:textId="5F69B611" w:rsidR="006173D4" w:rsidRPr="004B717F" w:rsidRDefault="006173D4" w:rsidP="006173D4">
            <w:pPr>
              <w:tabs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F25C5C" w14:textId="6C96461A" w:rsidR="006173D4" w:rsidRPr="004B717F" w:rsidRDefault="006173D4" w:rsidP="006173D4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499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1050" w14:textId="5DE3D0A4" w:rsidR="006173D4" w:rsidRPr="004B717F" w:rsidRDefault="006173D4" w:rsidP="000058DB">
            <w:pPr>
              <w:tabs>
                <w:tab w:val="right" w:pos="964"/>
              </w:tabs>
              <w:spacing w:line="320" w:lineRule="exact"/>
              <w:ind w:right="-11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819</w:t>
            </w:r>
            <w:r>
              <w:rPr>
                <w:sz w:val="26"/>
                <w:szCs w:val="26"/>
                <w:cs/>
              </w:rPr>
              <w:t>**</w:t>
            </w:r>
          </w:p>
        </w:tc>
      </w:tr>
      <w:tr w:rsidR="006173D4" w:rsidRPr="004B717F" w14:paraId="07E88FD4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9C9F3" w14:textId="1660F3AF" w:rsidR="006173D4" w:rsidRPr="004B717F" w:rsidRDefault="006173D4" w:rsidP="006173D4">
            <w:pPr>
              <w:tabs>
                <w:tab w:val="left" w:pos="736"/>
                <w:tab w:val="center" w:pos="7830"/>
                <w:tab w:val="center" w:pos="9000"/>
              </w:tabs>
              <w:spacing w:line="300" w:lineRule="exact"/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 xml:space="preserve"> 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8542C0" w14:textId="170538CE" w:rsidR="006173D4" w:rsidRPr="004B717F" w:rsidRDefault="006173D4" w:rsidP="006173D4">
            <w:pPr>
              <w:tabs>
                <w:tab w:val="left" w:pos="317"/>
                <w:tab w:val="right" w:pos="821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5E8090" w14:textId="77777777" w:rsidR="006173D4" w:rsidRPr="004B717F" w:rsidRDefault="006173D4" w:rsidP="006173D4">
            <w:pPr>
              <w:pStyle w:val="Header"/>
              <w:tabs>
                <w:tab w:val="clear" w:pos="4153"/>
                <w:tab w:val="clear" w:pos="8306"/>
                <w:tab w:val="left" w:pos="216"/>
                <w:tab w:val="center" w:pos="475"/>
                <w:tab w:val="right" w:pos="781"/>
              </w:tabs>
              <w:spacing w:line="320" w:lineRule="exact"/>
              <w:ind w:right="-302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  <w:t>-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6F2B8" w14:textId="2890BF26" w:rsidR="006173D4" w:rsidRPr="004B717F" w:rsidRDefault="006173D4" w:rsidP="006173D4">
            <w:pPr>
              <w:tabs>
                <w:tab w:val="left" w:pos="311"/>
                <w:tab w:val="center" w:pos="581"/>
                <w:tab w:val="right" w:pos="851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24</w:t>
            </w:r>
            <w:r w:rsidRPr="006173D4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4A77F4" w14:textId="77777777" w:rsidR="006173D4" w:rsidRPr="004B717F" w:rsidRDefault="006173D4" w:rsidP="006173D4">
            <w:pPr>
              <w:tabs>
                <w:tab w:val="left" w:pos="317"/>
                <w:tab w:val="center" w:pos="543"/>
                <w:tab w:val="right" w:pos="821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6173D4" w:rsidRPr="004B717F" w14:paraId="027934A0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76BA" w14:textId="77777777" w:rsidR="006173D4" w:rsidRPr="004B717F" w:rsidRDefault="006173D4" w:rsidP="006173D4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left="101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F1BF0C" w14:textId="220938BD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3B0468" w14:textId="7CF2C7E6" w:rsidR="006173D4" w:rsidRPr="004B717F" w:rsidRDefault="006173D4" w:rsidP="006173D4">
            <w:pPr>
              <w:tabs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6173D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4C37A" w14:textId="03D791CA" w:rsidR="006173D4" w:rsidRPr="004B717F" w:rsidRDefault="006173D4" w:rsidP="006173D4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523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6BF3EB" w14:textId="758EA718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819</w:t>
            </w:r>
          </w:p>
        </w:tc>
      </w:tr>
      <w:tr w:rsidR="006173D4" w:rsidRPr="004B717F" w14:paraId="0B0C3624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47EB8" w14:textId="441DD153" w:rsidR="006173D4" w:rsidRPr="004B717F" w:rsidRDefault="006173D4" w:rsidP="006173D4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>. 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DE4A35" w14:textId="32720B68" w:rsidR="006173D4" w:rsidRPr="004B717F" w:rsidRDefault="006173D4" w:rsidP="006173D4">
            <w:pPr>
              <w:tabs>
                <w:tab w:val="left" w:pos="317"/>
                <w:tab w:val="right" w:pos="837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D19EB5" w14:textId="77777777" w:rsidR="006173D4" w:rsidRPr="004B717F" w:rsidRDefault="006173D4" w:rsidP="006173D4">
            <w:pPr>
              <w:pStyle w:val="Header"/>
              <w:tabs>
                <w:tab w:val="clear" w:pos="4153"/>
                <w:tab w:val="clear" w:pos="8306"/>
                <w:tab w:val="left" w:pos="216"/>
                <w:tab w:val="center" w:pos="476"/>
                <w:tab w:val="right" w:pos="782"/>
              </w:tabs>
              <w:spacing w:line="320" w:lineRule="exact"/>
              <w:ind w:right="-302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  <w:t>-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C25C39" w14:textId="2F57AC53" w:rsidR="006173D4" w:rsidRPr="004B717F" w:rsidRDefault="006173D4" w:rsidP="006173D4">
            <w:pPr>
              <w:tabs>
                <w:tab w:val="left" w:pos="317"/>
                <w:tab w:val="right" w:pos="885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67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58C1B5" w14:textId="584D9634" w:rsidR="006173D4" w:rsidRPr="004B717F" w:rsidRDefault="006173D4" w:rsidP="006173D4">
            <w:pPr>
              <w:tabs>
                <w:tab w:val="left" w:pos="317"/>
                <w:tab w:val="right" w:pos="837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206</w:t>
            </w:r>
          </w:p>
        </w:tc>
      </w:tr>
      <w:tr w:rsidR="006173D4" w:rsidRPr="004B717F" w14:paraId="5F0D5E85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5C071" w14:textId="77777777" w:rsidR="006173D4" w:rsidRPr="004B717F" w:rsidRDefault="006173D4" w:rsidP="006173D4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34A630" w14:textId="0B976FDB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D85216" w14:textId="73E6C62C" w:rsidR="006173D4" w:rsidRPr="004B717F" w:rsidRDefault="006173D4" w:rsidP="006173D4">
            <w:pPr>
              <w:tabs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6173D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D1D6E1" w14:textId="7241A6B4" w:rsidR="006173D4" w:rsidRPr="004B717F" w:rsidRDefault="006173D4" w:rsidP="006173D4">
            <w:pPr>
              <w:tabs>
                <w:tab w:val="right" w:pos="885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590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2D5B1D" w14:textId="6E50E89E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025</w:t>
            </w:r>
          </w:p>
        </w:tc>
      </w:tr>
      <w:tr w:rsidR="006173D4" w:rsidRPr="004B717F" w14:paraId="24EDB08B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FFF3E" w14:textId="77777777" w:rsidR="006173D4" w:rsidRPr="004B717F" w:rsidRDefault="006173D4" w:rsidP="006173D4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1FA8B7" w14:textId="328F0350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915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986159" w14:textId="78710B3F" w:rsidR="006173D4" w:rsidRPr="004B717F" w:rsidRDefault="006173D4" w:rsidP="006173D4">
            <w:pPr>
              <w:tabs>
                <w:tab w:val="left" w:pos="217"/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399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DB90AF" w14:textId="2AA48430" w:rsidR="006173D4" w:rsidRPr="004B717F" w:rsidRDefault="006173D4" w:rsidP="006173D4">
            <w:pPr>
              <w:tabs>
                <w:tab w:val="left" w:pos="314"/>
                <w:tab w:val="right" w:pos="854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4A856E" w14:textId="080701C7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499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6173D4" w:rsidRPr="004B717F" w14:paraId="2C0578FE" w14:textId="77777777" w:rsidTr="000F2579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A8768" w14:textId="77777777" w:rsidR="006173D4" w:rsidRPr="004B717F" w:rsidRDefault="006173D4" w:rsidP="006173D4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0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49827D" w14:textId="042C937F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1FC9DA" w14:textId="0C0F1F3F" w:rsidR="006173D4" w:rsidRPr="004B717F" w:rsidRDefault="006173D4" w:rsidP="006173D4">
            <w:pPr>
              <w:tabs>
                <w:tab w:val="left" w:pos="216"/>
                <w:tab w:val="right" w:pos="782"/>
              </w:tabs>
              <w:spacing w:line="320" w:lineRule="exact"/>
              <w:ind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8FA53C" w14:textId="5D6176F1" w:rsidR="006173D4" w:rsidRPr="004B717F" w:rsidRDefault="006173D4" w:rsidP="006173D4">
            <w:pPr>
              <w:tabs>
                <w:tab w:val="left" w:pos="314"/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Pr="00F05984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6</w:t>
            </w:r>
            <w:r w:rsidRPr="00F0598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775</w:t>
            </w:r>
            <w:r w:rsidRPr="00F05984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C2BE25" w14:textId="51E64E75" w:rsidR="006173D4" w:rsidRPr="004B717F" w:rsidRDefault="006173D4" w:rsidP="006173D4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43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526</w:t>
            </w:r>
          </w:p>
        </w:tc>
      </w:tr>
    </w:tbl>
    <w:p w14:paraId="68FF8329" w14:textId="77777777" w:rsidR="00C50737" w:rsidRPr="004B717F" w:rsidRDefault="006D65CF" w:rsidP="00C50737">
      <w:pPr>
        <w:spacing w:before="120"/>
        <w:ind w:left="567" w:hanging="158"/>
        <w:jc w:val="thaiDistribute"/>
        <w:rPr>
          <w:sz w:val="22"/>
          <w:szCs w:val="22"/>
          <w:cs/>
        </w:rPr>
      </w:pPr>
      <w:r w:rsidRPr="004B717F">
        <w:rPr>
          <w:sz w:val="22"/>
          <w:szCs w:val="22"/>
          <w:cs/>
        </w:rPr>
        <w:t xml:space="preserve">* </w:t>
      </w:r>
      <w:r w:rsidR="00C50737" w:rsidRPr="004B717F">
        <w:rPr>
          <w:sz w:val="22"/>
          <w:szCs w:val="22"/>
          <w:cs/>
        </w:rPr>
        <w:t xml:space="preserve"> </w:t>
      </w:r>
      <w:r w:rsidR="00C50737" w:rsidRPr="006173D4">
        <w:rPr>
          <w:rFonts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ของธนาคารแห่งประเทศไทย</w:t>
      </w:r>
    </w:p>
    <w:p w14:paraId="2D57A266" w14:textId="317A2F0A" w:rsidR="006D65CF" w:rsidRPr="004B717F" w:rsidRDefault="00C50737" w:rsidP="00C50737">
      <w:pPr>
        <w:tabs>
          <w:tab w:val="left" w:pos="567"/>
        </w:tabs>
        <w:spacing w:before="120"/>
        <w:jc w:val="thaiDistribute"/>
        <w:rPr>
          <w:sz w:val="22"/>
          <w:szCs w:val="22"/>
        </w:rPr>
      </w:pPr>
      <w:r w:rsidRPr="004B717F">
        <w:rPr>
          <w:sz w:val="22"/>
          <w:szCs w:val="22"/>
          <w:cs/>
        </w:rPr>
        <w:tab/>
      </w:r>
      <w:r w:rsidR="006D65CF" w:rsidRPr="004B717F">
        <w:rPr>
          <w:sz w:val="22"/>
          <w:szCs w:val="22"/>
          <w:cs/>
        </w:rPr>
        <w:t xml:space="preserve">ณ วันที่ </w:t>
      </w:r>
      <w:r w:rsidR="00C34D3E" w:rsidRPr="00C34D3E">
        <w:rPr>
          <w:sz w:val="22"/>
          <w:szCs w:val="22"/>
        </w:rPr>
        <w:t>30</w:t>
      </w:r>
      <w:r w:rsidR="00ED2D3D" w:rsidRPr="004B717F">
        <w:rPr>
          <w:rFonts w:hint="cs"/>
          <w:sz w:val="22"/>
          <w:szCs w:val="22"/>
          <w:cs/>
        </w:rPr>
        <w:t xml:space="preserve"> </w:t>
      </w:r>
      <w:r w:rsidR="00312B55">
        <w:rPr>
          <w:rFonts w:hint="cs"/>
          <w:sz w:val="22"/>
          <w:szCs w:val="22"/>
          <w:cs/>
        </w:rPr>
        <w:t>มิถุนายน</w:t>
      </w:r>
      <w:r w:rsidR="00180B8D" w:rsidRPr="004B717F">
        <w:rPr>
          <w:sz w:val="22"/>
          <w:szCs w:val="22"/>
          <w:cs/>
        </w:rPr>
        <w:t xml:space="preserve"> </w:t>
      </w:r>
      <w:r w:rsidR="00C34D3E" w:rsidRPr="00C34D3E">
        <w:rPr>
          <w:sz w:val="22"/>
          <w:szCs w:val="22"/>
        </w:rPr>
        <w:t>2565</w:t>
      </w:r>
      <w:r w:rsidR="006D65CF" w:rsidRPr="004B717F">
        <w:rPr>
          <w:sz w:val="22"/>
          <w:szCs w:val="22"/>
          <w:cs/>
        </w:rPr>
        <w:t xml:space="preserve"> มูลค่าของอสังหาริมทรัพย์รอการขายที่ได้จากการชำระหนี้ แยกเป็นมูลค่าที่ประเมินราคาโดยผู้ประเมินภายนอก และผู้ประเมิน</w:t>
      </w:r>
      <w:r w:rsidRPr="004B717F">
        <w:rPr>
          <w:sz w:val="22"/>
          <w:szCs w:val="22"/>
          <w:cs/>
        </w:rPr>
        <w:tab/>
      </w:r>
      <w:r w:rsidR="006D65CF" w:rsidRPr="004B717F">
        <w:rPr>
          <w:sz w:val="22"/>
          <w:szCs w:val="22"/>
          <w:cs/>
        </w:rPr>
        <w:t xml:space="preserve">ภายใน จำนวน </w:t>
      </w:r>
      <w:r w:rsidR="00C34D3E" w:rsidRPr="00C34D3E">
        <w:rPr>
          <w:sz w:val="22"/>
          <w:szCs w:val="22"/>
        </w:rPr>
        <w:t>22</w:t>
      </w:r>
      <w:r w:rsidR="006173D4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063</w:t>
      </w:r>
      <w:r w:rsidR="006D65CF" w:rsidRPr="004B717F">
        <w:rPr>
          <w:sz w:val="22"/>
          <w:szCs w:val="22"/>
          <w:cs/>
        </w:rPr>
        <w:t xml:space="preserve"> ล้านบาท และ </w:t>
      </w:r>
      <w:r w:rsidR="00C34D3E" w:rsidRPr="00C34D3E">
        <w:rPr>
          <w:sz w:val="22"/>
          <w:szCs w:val="22"/>
        </w:rPr>
        <w:t>24</w:t>
      </w:r>
      <w:r w:rsidR="006173D4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756</w:t>
      </w:r>
      <w:r w:rsidR="006D65CF" w:rsidRPr="004B717F">
        <w:rPr>
          <w:sz w:val="22"/>
          <w:szCs w:val="22"/>
          <w:cs/>
        </w:rPr>
        <w:t xml:space="preserve"> ล้านบาท ตามลำดับ</w:t>
      </w:r>
    </w:p>
    <w:p w14:paraId="15FDE91E" w14:textId="77777777" w:rsidR="00E53993" w:rsidRPr="00312B55" w:rsidRDefault="00E53993" w:rsidP="00E53993">
      <w:pPr>
        <w:rPr>
          <w:sz w:val="16"/>
          <w:szCs w:val="16"/>
        </w:rPr>
      </w:pPr>
    </w:p>
    <w:tbl>
      <w:tblPr>
        <w:tblW w:w="9776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673"/>
        <w:gridCol w:w="1275"/>
        <w:gridCol w:w="1276"/>
        <w:gridCol w:w="1276"/>
        <w:gridCol w:w="1276"/>
      </w:tblGrid>
      <w:tr w:rsidR="0015096D" w:rsidRPr="004B717F" w14:paraId="77C25E8A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4D101" w14:textId="7ECDCE5E" w:rsidR="0015096D" w:rsidRPr="004B717F" w:rsidRDefault="0015096D" w:rsidP="00AE21F2">
            <w:pPr>
              <w:spacing w:line="320" w:lineRule="exact"/>
              <w:ind w:left="34" w:right="-135"/>
              <w:rPr>
                <w:color w:val="FF0000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2FA8B" w14:textId="77777777" w:rsidR="0015096D" w:rsidRPr="004B717F" w:rsidRDefault="0015096D" w:rsidP="00AE21F2">
            <w:pPr>
              <w:spacing w:line="320" w:lineRule="exact"/>
              <w:ind w:left="-36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15096D" w:rsidRPr="004B717F" w14:paraId="20B081C8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1CF3D" w14:textId="77777777" w:rsidR="0015096D" w:rsidRPr="004B717F" w:rsidRDefault="0015096D" w:rsidP="00AE21F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841C9" w14:textId="77777777" w:rsidR="0015096D" w:rsidRPr="004B717F" w:rsidRDefault="0015096D" w:rsidP="00AE21F2">
            <w:pPr>
              <w:spacing w:line="320" w:lineRule="exact"/>
              <w:ind w:left="-36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15096D" w:rsidRPr="004B717F" w14:paraId="4F24128E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F8D41" w14:textId="77777777" w:rsidR="0015096D" w:rsidRPr="004B717F" w:rsidRDefault="0015096D" w:rsidP="00AE21F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left="169" w:right="-119"/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AC7EA" w14:textId="726D5988" w:rsidR="0015096D" w:rsidRPr="004B717F" w:rsidRDefault="00C34D3E" w:rsidP="00AE21F2">
            <w:pPr>
              <w:spacing w:line="320" w:lineRule="exact"/>
              <w:ind w:left="-36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12B55">
              <w:rPr>
                <w:sz w:val="26"/>
                <w:szCs w:val="26"/>
                <w:u w:val="single"/>
                <w:cs/>
              </w:rPr>
              <w:t xml:space="preserve"> </w:t>
            </w:r>
            <w:r w:rsidR="00312B55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5096D" w:rsidRPr="004B717F" w14:paraId="44AC11B0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8B46B" w14:textId="77777777" w:rsidR="0015096D" w:rsidRPr="004B717F" w:rsidRDefault="0015096D" w:rsidP="00AE21F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ประเภททรัพย์สินรอการขาย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E36C0" w14:textId="77777777" w:rsidR="0015096D" w:rsidRPr="004B717F" w:rsidRDefault="0015096D" w:rsidP="00AE21F2">
            <w:pPr>
              <w:spacing w:line="320" w:lineRule="exact"/>
              <w:ind w:left="-36" w:right="-16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4156" w14:textId="77777777" w:rsidR="0015096D" w:rsidRPr="004B717F" w:rsidRDefault="0015096D" w:rsidP="00AE21F2">
            <w:pPr>
              <w:spacing w:line="320" w:lineRule="exact"/>
              <w:ind w:left="-58" w:right="-135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25510" w14:textId="77777777" w:rsidR="0015096D" w:rsidRPr="004B717F" w:rsidRDefault="0015096D" w:rsidP="00AE21F2">
            <w:pPr>
              <w:spacing w:line="320" w:lineRule="exact"/>
              <w:ind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611F7" w14:textId="77777777" w:rsidR="0015096D" w:rsidRPr="004B717F" w:rsidRDefault="0015096D" w:rsidP="00AE21F2">
            <w:pPr>
              <w:spacing w:line="320" w:lineRule="exact"/>
              <w:ind w:right="-11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ยอดปลายปี</w:t>
            </w:r>
          </w:p>
        </w:tc>
      </w:tr>
      <w:tr w:rsidR="0015096D" w:rsidRPr="004B717F" w14:paraId="1A0A6912" w14:textId="77777777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F686D" w14:textId="7AA276F5" w:rsidR="0015096D" w:rsidRPr="004B717F" w:rsidRDefault="0015096D" w:rsidP="00AE21F2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 ทรัพย์สินที่ได้มาจากการชำระหนี้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5EF1E" w14:textId="77777777" w:rsidR="0015096D" w:rsidRPr="004B717F" w:rsidRDefault="0015096D" w:rsidP="00AE21F2">
            <w:pPr>
              <w:tabs>
                <w:tab w:val="decimal" w:pos="885"/>
              </w:tabs>
              <w:spacing w:line="32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343B7" w14:textId="77777777" w:rsidR="0015096D" w:rsidRPr="004B717F" w:rsidRDefault="0015096D" w:rsidP="00AE21F2">
            <w:pPr>
              <w:tabs>
                <w:tab w:val="decimal" w:pos="885"/>
              </w:tabs>
              <w:spacing w:line="32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99A06" w14:textId="77777777" w:rsidR="0015096D" w:rsidRPr="004B717F" w:rsidRDefault="0015096D" w:rsidP="00AE21F2">
            <w:pPr>
              <w:tabs>
                <w:tab w:val="decimal" w:pos="885"/>
              </w:tabs>
              <w:spacing w:line="320" w:lineRule="exact"/>
              <w:ind w:right="-119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6AA26" w14:textId="77777777" w:rsidR="0015096D" w:rsidRPr="004B717F" w:rsidRDefault="0015096D" w:rsidP="00AE21F2">
            <w:pPr>
              <w:tabs>
                <w:tab w:val="decimal" w:pos="885"/>
              </w:tabs>
              <w:spacing w:line="320" w:lineRule="exact"/>
              <w:ind w:right="-119"/>
              <w:rPr>
                <w:sz w:val="26"/>
                <w:szCs w:val="26"/>
              </w:rPr>
            </w:pPr>
          </w:p>
        </w:tc>
      </w:tr>
      <w:tr w:rsidR="00F571B2" w:rsidRPr="004B717F" w14:paraId="604E65E4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D9548" w14:textId="5AED4F0C" w:rsidR="00F571B2" w:rsidRPr="004B717F" w:rsidRDefault="00F571B2" w:rsidP="00F571B2">
            <w:pPr>
              <w:tabs>
                <w:tab w:val="left" w:pos="736"/>
                <w:tab w:val="center" w:pos="7830"/>
                <w:tab w:val="center" w:pos="9000"/>
              </w:tabs>
              <w:spacing w:line="320" w:lineRule="exact"/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อสังหาริมทรัพย์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04B869" w14:textId="2B367D48" w:rsidR="00F571B2" w:rsidRPr="004B717F" w:rsidRDefault="00F571B2" w:rsidP="00F571B2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235209" w14:textId="75315120" w:rsidR="00F571B2" w:rsidRPr="004B717F" w:rsidRDefault="00F571B2" w:rsidP="00F571B2">
            <w:pPr>
              <w:tabs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0EFE76" w14:textId="0991A016" w:rsidR="00F571B2" w:rsidRPr="004B717F" w:rsidRDefault="00F571B2" w:rsidP="00F571B2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194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AA84" w14:textId="5F854A63" w:rsidR="00F571B2" w:rsidRPr="004B717F" w:rsidRDefault="00312B55" w:rsidP="00F571B2">
            <w:pPr>
              <w:tabs>
                <w:tab w:val="right" w:pos="964"/>
              </w:tabs>
              <w:spacing w:line="320" w:lineRule="exact"/>
              <w:ind w:right="-11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</w:t>
            </w:r>
            <w:r w:rsidR="00F571B2"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909</w:t>
            </w:r>
            <w:r>
              <w:rPr>
                <w:sz w:val="26"/>
                <w:szCs w:val="26"/>
                <w:cs/>
              </w:rPr>
              <w:t>**</w:t>
            </w:r>
          </w:p>
        </w:tc>
      </w:tr>
      <w:tr w:rsidR="00312B55" w:rsidRPr="004B717F" w14:paraId="1C69B815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7BC43" w14:textId="14AD0EF7" w:rsidR="00312B55" w:rsidRPr="004B717F" w:rsidRDefault="00312B55" w:rsidP="00312B55">
            <w:pPr>
              <w:tabs>
                <w:tab w:val="left" w:pos="736"/>
                <w:tab w:val="center" w:pos="7830"/>
                <w:tab w:val="center" w:pos="9000"/>
              </w:tabs>
              <w:spacing w:line="320" w:lineRule="exact"/>
              <w:ind w:left="425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.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 xml:space="preserve"> 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EE2769" w14:textId="7FD32B54" w:rsidR="00312B55" w:rsidRPr="004B717F" w:rsidRDefault="00312B55" w:rsidP="00312B55">
            <w:pPr>
              <w:tabs>
                <w:tab w:val="left" w:pos="348"/>
                <w:tab w:val="right" w:pos="884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6AD583" w14:textId="77777777" w:rsidR="00312B55" w:rsidRPr="004B717F" w:rsidRDefault="00312B55" w:rsidP="00312B55">
            <w:pPr>
              <w:pStyle w:val="Header"/>
              <w:tabs>
                <w:tab w:val="clear" w:pos="4153"/>
                <w:tab w:val="clear" w:pos="8306"/>
                <w:tab w:val="left" w:pos="216"/>
                <w:tab w:val="center" w:pos="475"/>
                <w:tab w:val="right" w:pos="781"/>
              </w:tabs>
              <w:spacing w:line="320" w:lineRule="exact"/>
              <w:ind w:right="-302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  <w:t>-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DF1C8" w14:textId="77777777" w:rsidR="00312B55" w:rsidRPr="004B717F" w:rsidRDefault="00312B55" w:rsidP="00312B55">
            <w:pPr>
              <w:tabs>
                <w:tab w:val="left" w:pos="311"/>
                <w:tab w:val="center" w:pos="581"/>
                <w:tab w:val="right" w:pos="851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8174C6" w14:textId="14E26C98" w:rsidR="00312B55" w:rsidRPr="004B717F" w:rsidRDefault="00312B55" w:rsidP="00312B55">
            <w:pPr>
              <w:tabs>
                <w:tab w:val="left" w:pos="317"/>
                <w:tab w:val="right" w:pos="821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24</w:t>
            </w:r>
          </w:p>
        </w:tc>
      </w:tr>
      <w:tr w:rsidR="00312B55" w:rsidRPr="004B717F" w14:paraId="3E2F73E0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C38A" w14:textId="77777777" w:rsidR="00312B55" w:rsidRPr="004B717F" w:rsidRDefault="00312B55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left="101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A54AAA" w14:textId="2DB3FB0D" w:rsidR="00312B55" w:rsidRPr="004B717F" w:rsidRDefault="00312B55" w:rsidP="00312B55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2E4B2E" w14:textId="629A8EF1" w:rsidR="00312B55" w:rsidRPr="004B717F" w:rsidRDefault="00312B55" w:rsidP="00312B55">
            <w:pPr>
              <w:tabs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06DB15" w14:textId="61D1BC36" w:rsidR="00312B55" w:rsidRPr="004B717F" w:rsidRDefault="00312B55" w:rsidP="00312B55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194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0F9763" w14:textId="77F577CB" w:rsidR="00312B55" w:rsidRPr="004B717F" w:rsidRDefault="00312B55" w:rsidP="00312B55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933</w:t>
            </w:r>
          </w:p>
        </w:tc>
      </w:tr>
      <w:tr w:rsidR="00312B55" w:rsidRPr="004B717F" w14:paraId="0577471A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D3A15" w14:textId="2D5E2958" w:rsidR="00312B55" w:rsidRPr="004B717F" w:rsidRDefault="00312B55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left="169"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>. 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82A0C14" w14:textId="291BF87A" w:rsidR="00312B55" w:rsidRPr="004B717F" w:rsidRDefault="00312B55" w:rsidP="00312B55">
            <w:pPr>
              <w:tabs>
                <w:tab w:val="left" w:pos="348"/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1E0394" w14:textId="08029137" w:rsidR="00312B55" w:rsidRPr="004B717F" w:rsidRDefault="00312B55" w:rsidP="00312B55">
            <w:pPr>
              <w:pStyle w:val="Header"/>
              <w:tabs>
                <w:tab w:val="clear" w:pos="4153"/>
                <w:tab w:val="clear" w:pos="8306"/>
                <w:tab w:val="left" w:pos="216"/>
                <w:tab w:val="center" w:pos="476"/>
                <w:tab w:val="right" w:pos="782"/>
              </w:tabs>
              <w:spacing w:line="320" w:lineRule="exact"/>
              <w:ind w:right="-302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12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7C13F7" w14:textId="119F9E16" w:rsidR="00312B55" w:rsidRPr="004B717F" w:rsidRDefault="00312B55" w:rsidP="00312B55">
            <w:pPr>
              <w:tabs>
                <w:tab w:val="left" w:pos="317"/>
                <w:tab w:val="right" w:pos="885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221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16C457" w14:textId="48BEEB9A" w:rsidR="00312B55" w:rsidRPr="004B717F" w:rsidRDefault="00312B55" w:rsidP="00312B55">
            <w:pPr>
              <w:tabs>
                <w:tab w:val="left" w:pos="317"/>
                <w:tab w:val="right" w:pos="837"/>
              </w:tabs>
              <w:spacing w:line="320" w:lineRule="exact"/>
              <w:ind w:right="-1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273</w:t>
            </w:r>
          </w:p>
        </w:tc>
      </w:tr>
      <w:tr w:rsidR="00312B55" w:rsidRPr="004B717F" w14:paraId="0DAE9786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6FE9" w14:textId="77777777" w:rsidR="00312B55" w:rsidRPr="004B717F" w:rsidRDefault="00312B55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A511B7" w14:textId="1AC268CE" w:rsidR="00312B55" w:rsidRPr="004B717F" w:rsidRDefault="00312B55" w:rsidP="00312B55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A56BAD" w14:textId="17402FFB" w:rsidR="00312B55" w:rsidRPr="004B717F" w:rsidRDefault="00312B55" w:rsidP="00312B55">
            <w:pPr>
              <w:tabs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20AFA7" w14:textId="0E3CCD5E" w:rsidR="00312B55" w:rsidRPr="004B717F" w:rsidRDefault="00312B55" w:rsidP="00312B55">
            <w:pPr>
              <w:tabs>
                <w:tab w:val="right" w:pos="885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F05984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</w:t>
            </w:r>
            <w:r w:rsidRPr="00F0598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415</w:t>
            </w:r>
            <w:r w:rsidRPr="00F05984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FF7169" w14:textId="08DB0FD0" w:rsidR="00312B55" w:rsidRPr="004B717F" w:rsidRDefault="00312B55" w:rsidP="00312B55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206</w:t>
            </w:r>
          </w:p>
        </w:tc>
      </w:tr>
      <w:tr w:rsidR="00312B55" w:rsidRPr="004B717F" w14:paraId="53D2DB39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7A301" w14:textId="77777777" w:rsidR="00312B55" w:rsidRPr="004B717F" w:rsidRDefault="00312B55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right="-119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หัก</w:t>
            </w:r>
            <w:r w:rsidRPr="004B717F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354777" w14:textId="5C2FDB0B" w:rsidR="00312B55" w:rsidRPr="004B717F" w:rsidRDefault="00312B55" w:rsidP="00312B55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380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035B80" w14:textId="35FF4634" w:rsidR="00312B55" w:rsidRPr="004B717F" w:rsidRDefault="00312B55" w:rsidP="00312B55">
            <w:pPr>
              <w:tabs>
                <w:tab w:val="left" w:pos="217"/>
                <w:tab w:val="right" w:pos="781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206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DA0AFB" w14:textId="35D3A9C6" w:rsidR="00312B55" w:rsidRPr="004B717F" w:rsidRDefault="00312B55" w:rsidP="00312B55">
            <w:pPr>
              <w:tabs>
                <w:tab w:val="left" w:pos="314"/>
                <w:tab w:val="right" w:pos="854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E3EB9E" w14:textId="2C369B9B" w:rsidR="00312B55" w:rsidRPr="004B717F" w:rsidRDefault="00312B55" w:rsidP="00312B55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915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312B55" w:rsidRPr="004B717F" w14:paraId="44FE6995" w14:textId="77777777" w:rsidTr="00A10F1D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0F6D7" w14:textId="77777777" w:rsidR="00312B55" w:rsidRPr="004B717F" w:rsidRDefault="00312B55" w:rsidP="00312B55">
            <w:pPr>
              <w:tabs>
                <w:tab w:val="left" w:pos="452"/>
                <w:tab w:val="left" w:pos="736"/>
                <w:tab w:val="center" w:pos="7830"/>
                <w:tab w:val="center" w:pos="9000"/>
              </w:tabs>
              <w:spacing w:line="320" w:lineRule="exact"/>
              <w:ind w:right="-119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7A8DD8" w14:textId="14F1C614" w:rsidR="00312B55" w:rsidRPr="004B717F" w:rsidRDefault="00312B55" w:rsidP="00312B55">
            <w:pPr>
              <w:tabs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A054FB" w14:textId="56B3EC95" w:rsidR="00312B55" w:rsidRPr="004B717F" w:rsidRDefault="00312B55" w:rsidP="00312B55">
            <w:pPr>
              <w:tabs>
                <w:tab w:val="left" w:pos="216"/>
                <w:tab w:val="right" w:pos="782"/>
              </w:tabs>
              <w:spacing w:line="320" w:lineRule="exact"/>
              <w:ind w:right="-115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20</w:t>
            </w:r>
            <w:r w:rsidRPr="00F0598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E92642" w14:textId="67385A45" w:rsidR="00312B55" w:rsidRPr="004B717F" w:rsidRDefault="00312B55" w:rsidP="00312B55">
            <w:pPr>
              <w:tabs>
                <w:tab w:val="left" w:pos="314"/>
                <w:tab w:val="right" w:pos="884"/>
              </w:tabs>
              <w:spacing w:line="320" w:lineRule="exact"/>
              <w:ind w:right="-119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Pr="00F05984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5</w:t>
            </w:r>
            <w:r w:rsidRPr="00F0598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744</w:t>
            </w:r>
            <w:r w:rsidRPr="00F05984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6D87C5" w14:textId="7E99D8CB" w:rsidR="00312B55" w:rsidRPr="004B717F" w:rsidRDefault="00312B55" w:rsidP="00312B55">
            <w:pPr>
              <w:tabs>
                <w:tab w:val="right" w:pos="837"/>
              </w:tabs>
              <w:spacing w:line="320" w:lineRule="exact"/>
              <w:ind w:right="-119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291</w:t>
            </w:r>
          </w:p>
        </w:tc>
      </w:tr>
    </w:tbl>
    <w:p w14:paraId="6F254AE0" w14:textId="344C37D4" w:rsidR="006D65CF" w:rsidRPr="004B717F" w:rsidRDefault="006D65CF" w:rsidP="006D65CF">
      <w:pPr>
        <w:spacing w:before="120"/>
        <w:ind w:left="576" w:hanging="216"/>
        <w:jc w:val="thaiDistribute"/>
        <w:rPr>
          <w:sz w:val="22"/>
          <w:szCs w:val="22"/>
        </w:rPr>
      </w:pPr>
      <w:r w:rsidRPr="004B717F">
        <w:rPr>
          <w:sz w:val="22"/>
          <w:szCs w:val="22"/>
          <w:cs/>
        </w:rPr>
        <w:t xml:space="preserve">** ณ วันที่ </w:t>
      </w:r>
      <w:r w:rsidR="00C34D3E" w:rsidRPr="00C34D3E">
        <w:rPr>
          <w:sz w:val="22"/>
          <w:szCs w:val="22"/>
        </w:rPr>
        <w:t>31</w:t>
      </w:r>
      <w:r w:rsidRPr="004B717F">
        <w:rPr>
          <w:sz w:val="22"/>
          <w:szCs w:val="22"/>
          <w:cs/>
        </w:rPr>
        <w:t xml:space="preserve"> ธันวาคม </w:t>
      </w:r>
      <w:r w:rsidR="00C34D3E" w:rsidRPr="00C34D3E">
        <w:rPr>
          <w:sz w:val="22"/>
          <w:szCs w:val="22"/>
        </w:rPr>
        <w:t>2564</w:t>
      </w:r>
      <w:r w:rsidRPr="004B717F">
        <w:rPr>
          <w:sz w:val="22"/>
          <w:szCs w:val="22"/>
          <w:cs/>
        </w:rPr>
        <w:t xml:space="preserve"> มูลค่าของอสังหาริมทรัพย์รอการขายที่ได้จากการชำระหนี้ แยกเป็นมูลค่าที่ประเมินราคาโดยผู้ประเมินภายนอก และผู้ประเมินภายใน จำนวน </w:t>
      </w:r>
      <w:r w:rsidR="00C34D3E" w:rsidRPr="00C34D3E">
        <w:rPr>
          <w:sz w:val="22"/>
          <w:szCs w:val="22"/>
        </w:rPr>
        <w:t>21</w:t>
      </w:r>
      <w:r w:rsidR="00312B55" w:rsidRPr="00312B55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533</w:t>
      </w:r>
      <w:r w:rsidR="00180B8D" w:rsidRPr="004B717F">
        <w:rPr>
          <w:sz w:val="22"/>
          <w:szCs w:val="22"/>
          <w:cs/>
        </w:rPr>
        <w:t xml:space="preserve"> ล้านบาท และ </w:t>
      </w:r>
      <w:r w:rsidR="00C34D3E" w:rsidRPr="00C34D3E">
        <w:rPr>
          <w:sz w:val="22"/>
          <w:szCs w:val="22"/>
        </w:rPr>
        <w:t>24</w:t>
      </w:r>
      <w:r w:rsidR="00312B55" w:rsidRPr="00312B55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376</w:t>
      </w:r>
      <w:r w:rsidR="00312B55">
        <w:rPr>
          <w:sz w:val="22"/>
          <w:szCs w:val="22"/>
          <w:cs/>
        </w:rPr>
        <w:t xml:space="preserve"> </w:t>
      </w:r>
      <w:r w:rsidRPr="004B717F">
        <w:rPr>
          <w:sz w:val="22"/>
          <w:szCs w:val="22"/>
          <w:cs/>
        </w:rPr>
        <w:t>ล้านบาท ตามลำดับ</w:t>
      </w:r>
    </w:p>
    <w:p w14:paraId="04B653BD" w14:textId="77777777" w:rsidR="00C07B23" w:rsidRPr="004B717F" w:rsidRDefault="00D427BB" w:rsidP="0048142F">
      <w:pPr>
        <w:spacing w:before="120"/>
        <w:ind w:left="357" w:right="-11" w:hanging="215"/>
        <w:jc w:val="thaiDistribute"/>
        <w:rPr>
          <w:rFonts w:eastAsia="Angsana New"/>
          <w:sz w:val="26"/>
          <w:szCs w:val="26"/>
        </w:rPr>
      </w:pPr>
      <w:r w:rsidRPr="004B717F">
        <w:rPr>
          <w:rFonts w:eastAsia="Angsana New"/>
          <w:sz w:val="26"/>
          <w:szCs w:val="26"/>
          <w:cs/>
        </w:rPr>
        <w:t>กำไร</w:t>
      </w:r>
      <w:r w:rsidR="00535681">
        <w:rPr>
          <w:rFonts w:eastAsia="Angsana New" w:hint="cs"/>
          <w:sz w:val="26"/>
          <w:szCs w:val="26"/>
          <w:cs/>
        </w:rPr>
        <w:t xml:space="preserve"> (ขาดทุน) </w:t>
      </w:r>
      <w:r w:rsidR="001B6AAE" w:rsidRPr="004B717F">
        <w:rPr>
          <w:rFonts w:eastAsia="Angsana New" w:hint="cs"/>
          <w:sz w:val="26"/>
          <w:szCs w:val="26"/>
          <w:cs/>
        </w:rPr>
        <w:t>จากการขาย</w:t>
      </w:r>
      <w:r w:rsidR="00C07B23" w:rsidRPr="004B717F">
        <w:rPr>
          <w:rFonts w:eastAsia="Angsana New" w:hint="cs"/>
          <w:sz w:val="26"/>
          <w:szCs w:val="26"/>
          <w:cs/>
        </w:rPr>
        <w:t>ทรัพย</w:t>
      </w:r>
      <w:r w:rsidR="001B6AAE" w:rsidRPr="004B717F">
        <w:rPr>
          <w:rFonts w:eastAsia="Angsana New" w:hint="cs"/>
          <w:sz w:val="26"/>
          <w:szCs w:val="26"/>
          <w:cs/>
        </w:rPr>
        <w:t>์สิน</w:t>
      </w:r>
      <w:r w:rsidR="00C07B23" w:rsidRPr="004B717F">
        <w:rPr>
          <w:rFonts w:eastAsia="Angsana New" w:hint="cs"/>
          <w:sz w:val="26"/>
          <w:szCs w:val="26"/>
          <w:cs/>
        </w:rPr>
        <w:t>รอ</w:t>
      </w:r>
      <w:r w:rsidR="001B6AAE" w:rsidRPr="004B717F">
        <w:rPr>
          <w:rFonts w:eastAsia="Angsana New" w:hint="cs"/>
          <w:sz w:val="26"/>
          <w:szCs w:val="26"/>
          <w:cs/>
        </w:rPr>
        <w:t>การ</w:t>
      </w:r>
      <w:r w:rsidR="00C07B23" w:rsidRPr="004B717F">
        <w:rPr>
          <w:rFonts w:eastAsia="Angsana New" w:hint="cs"/>
          <w:sz w:val="26"/>
          <w:szCs w:val="26"/>
          <w:cs/>
        </w:rPr>
        <w:t>ขาย มีดังนี้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C07B23" w:rsidRPr="004B717F" w14:paraId="0DE0CB1A" w14:textId="77777777" w:rsidTr="00BC70D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B71D8D" w14:textId="2A0B543B" w:rsidR="00C07B23" w:rsidRPr="004B717F" w:rsidRDefault="00C07B23" w:rsidP="00384D7C">
            <w:pPr>
              <w:tabs>
                <w:tab w:val="center" w:pos="4770"/>
                <w:tab w:val="decimal" w:pos="8820"/>
              </w:tabs>
              <w:spacing w:line="300" w:lineRule="exact"/>
              <w:ind w:left="75" w:right="-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58449" w14:textId="77777777" w:rsidR="00C07B23" w:rsidRPr="004B717F" w:rsidRDefault="00C07B23" w:rsidP="00AE21F2">
            <w:pPr>
              <w:spacing w:line="300" w:lineRule="exact"/>
              <w:ind w:left="-36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07B23" w:rsidRPr="004B717F" w14:paraId="61B5C089" w14:textId="77777777" w:rsidTr="00776EB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C4B1D" w14:textId="77777777" w:rsidR="00C07B23" w:rsidRPr="004B717F" w:rsidRDefault="00C07B23" w:rsidP="00AE21F2">
            <w:pPr>
              <w:tabs>
                <w:tab w:val="left" w:pos="540"/>
              </w:tabs>
              <w:spacing w:line="300" w:lineRule="exact"/>
              <w:jc w:val="both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A4086" w14:textId="77777777" w:rsidR="00C07B23" w:rsidRPr="004B717F" w:rsidRDefault="00C07B23" w:rsidP="00AE21F2">
            <w:pPr>
              <w:spacing w:line="300" w:lineRule="exact"/>
              <w:ind w:left="-36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A15DF" w14:textId="77777777" w:rsidR="00C07B23" w:rsidRPr="004B717F" w:rsidRDefault="00C07B23" w:rsidP="00AE21F2">
            <w:pPr>
              <w:spacing w:line="300" w:lineRule="exact"/>
              <w:ind w:left="-36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F81DA7" w:rsidRPr="004B717F" w14:paraId="353BCD9E" w14:textId="77777777" w:rsidTr="00776EB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4A82E46" w14:textId="77777777" w:rsidR="00F81DA7" w:rsidRPr="004B717F" w:rsidRDefault="00F81DA7" w:rsidP="00F81DA7">
            <w:pPr>
              <w:tabs>
                <w:tab w:val="left" w:pos="540"/>
              </w:tabs>
              <w:spacing w:line="300" w:lineRule="exact"/>
              <w:jc w:val="both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3F97E" w14:textId="2F945953" w:rsidR="00F81DA7" w:rsidRPr="00AF494C" w:rsidRDefault="00C34D3E" w:rsidP="00F81DA7">
            <w:pPr>
              <w:spacing w:line="300" w:lineRule="exact"/>
              <w:ind w:left="-110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F81DA7">
              <w:rPr>
                <w:sz w:val="26"/>
                <w:szCs w:val="26"/>
                <w:u w:val="single"/>
                <w:cs/>
              </w:rPr>
              <w:t xml:space="preserve"> </w:t>
            </w:r>
            <w:r w:rsidR="00F81DA7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703E2" w14:textId="77F21B49" w:rsidR="00F81DA7" w:rsidRPr="00AF494C" w:rsidRDefault="00C34D3E" w:rsidP="00F81DA7">
            <w:pPr>
              <w:spacing w:line="300" w:lineRule="exact"/>
              <w:ind w:left="-110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F81DA7">
              <w:rPr>
                <w:sz w:val="26"/>
                <w:szCs w:val="26"/>
                <w:u w:val="single"/>
                <w:cs/>
              </w:rPr>
              <w:t xml:space="preserve"> </w:t>
            </w:r>
            <w:r w:rsidR="00F81DA7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CB5EA" w14:textId="0E676611" w:rsidR="00F81DA7" w:rsidRPr="00AF494C" w:rsidRDefault="00C34D3E" w:rsidP="00F81DA7">
            <w:pPr>
              <w:spacing w:line="300" w:lineRule="exact"/>
              <w:ind w:left="-110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F81DA7">
              <w:rPr>
                <w:sz w:val="26"/>
                <w:szCs w:val="26"/>
                <w:u w:val="single"/>
                <w:cs/>
              </w:rPr>
              <w:t xml:space="preserve"> </w:t>
            </w:r>
            <w:r w:rsidR="00F81DA7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BB06B" w14:textId="72F6EC4B" w:rsidR="00F81DA7" w:rsidRPr="00AF494C" w:rsidRDefault="00C34D3E" w:rsidP="00F81DA7">
            <w:pPr>
              <w:spacing w:line="300" w:lineRule="exact"/>
              <w:ind w:left="-110" w:right="-110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F81DA7">
              <w:rPr>
                <w:sz w:val="26"/>
                <w:szCs w:val="26"/>
                <w:u w:val="single"/>
                <w:cs/>
              </w:rPr>
              <w:t xml:space="preserve"> </w:t>
            </w:r>
            <w:r w:rsidR="00F81DA7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AB0559" w:rsidRPr="004B717F" w14:paraId="48EC5163" w14:textId="77777777" w:rsidTr="00776EB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24BEA95" w14:textId="77777777" w:rsidR="00AB0559" w:rsidRPr="004B717F" w:rsidRDefault="00AB0559" w:rsidP="00AB0559">
            <w:pPr>
              <w:tabs>
                <w:tab w:val="left" w:pos="540"/>
              </w:tabs>
              <w:spacing w:line="300" w:lineRule="exact"/>
              <w:ind w:left="38"/>
              <w:rPr>
                <w:rFonts w:eastAsia="Angsana New"/>
                <w:sz w:val="26"/>
                <w:szCs w:val="26"/>
                <w:cs/>
              </w:rPr>
            </w:pPr>
            <w:r w:rsidRPr="004B717F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rFonts w:eastAsia="Angsana New"/>
                <w:sz w:val="26"/>
                <w:szCs w:val="26"/>
                <w:cs/>
              </w:rPr>
              <w:t>กำไร</w:t>
            </w:r>
            <w:r>
              <w:rPr>
                <w:rFonts w:eastAsia="Angsana New" w:hint="cs"/>
                <w:sz w:val="26"/>
                <w:szCs w:val="26"/>
                <w:cs/>
              </w:rPr>
              <w:t xml:space="preserve"> (ขาดทุน) </w:t>
            </w:r>
            <w:r w:rsidRPr="004B717F">
              <w:rPr>
                <w:rFonts w:eastAsia="Angsana New" w:hint="cs"/>
                <w:sz w:val="26"/>
                <w:szCs w:val="26"/>
                <w:cs/>
              </w:rPr>
              <w:t>จากการขายทรัพย์สินรอการขาย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733B35" w14:textId="5316593A" w:rsidR="00AB0559" w:rsidRPr="004B717F" w:rsidRDefault="00AB0559" w:rsidP="00AB0559">
            <w:pPr>
              <w:tabs>
                <w:tab w:val="left" w:pos="0"/>
                <w:tab w:val="center" w:pos="634"/>
                <w:tab w:val="right" w:pos="1243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B33B5D" w14:textId="61CB7106" w:rsidR="00AB0559" w:rsidRPr="00AF494C" w:rsidRDefault="00AB0559" w:rsidP="00AB0559">
            <w:pPr>
              <w:spacing w:line="300" w:lineRule="exact"/>
              <w:ind w:right="-74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F95A32" w14:textId="3847ADF6" w:rsidR="00AB0559" w:rsidRPr="004B717F" w:rsidRDefault="00AB0559" w:rsidP="00AB0559">
            <w:pPr>
              <w:tabs>
                <w:tab w:val="left" w:pos="0"/>
                <w:tab w:val="center" w:pos="634"/>
                <w:tab w:val="right" w:pos="1243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05E9EF" w14:textId="5813F5DD" w:rsidR="00AB0559" w:rsidRPr="004B717F" w:rsidRDefault="00AB0559" w:rsidP="00AB0559">
            <w:pPr>
              <w:tabs>
                <w:tab w:val="left" w:pos="0"/>
                <w:tab w:val="center" w:pos="634"/>
                <w:tab w:val="right" w:pos="1243"/>
              </w:tabs>
              <w:spacing w:line="300" w:lineRule="exact"/>
              <w:ind w:right="-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66</w:t>
            </w:r>
          </w:p>
        </w:tc>
      </w:tr>
    </w:tbl>
    <w:p w14:paraId="2CFB1B75" w14:textId="77777777" w:rsidR="00953408" w:rsidRPr="004B717F" w:rsidRDefault="00953408" w:rsidP="003E7F70">
      <w:pPr>
        <w:ind w:right="389"/>
        <w:outlineLvl w:val="0"/>
        <w:rPr>
          <w:b/>
          <w:bCs/>
          <w:sz w:val="26"/>
          <w:szCs w:val="26"/>
          <w:cs/>
        </w:rPr>
        <w:sectPr w:rsidR="00953408" w:rsidRPr="004B717F" w:rsidSect="00CB76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016" w:right="720" w:bottom="2275" w:left="1440" w:header="850" w:footer="562" w:gutter="0"/>
          <w:pgNumType w:start="18"/>
          <w:cols w:space="720"/>
          <w:docGrid w:linePitch="381"/>
        </w:sectPr>
      </w:pPr>
    </w:p>
    <w:p w14:paraId="38591ED6" w14:textId="77777777" w:rsidR="00D3261C" w:rsidRPr="004B717F" w:rsidRDefault="00D3261C" w:rsidP="00CD160C">
      <w:pPr>
        <w:numPr>
          <w:ilvl w:val="0"/>
          <w:numId w:val="7"/>
        </w:numPr>
        <w:tabs>
          <w:tab w:val="clear" w:pos="644"/>
          <w:tab w:val="num" w:pos="426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21" w:name="_Ref111662882"/>
      <w:r w:rsidRPr="004B717F">
        <w:rPr>
          <w:b/>
          <w:bCs/>
          <w:sz w:val="26"/>
          <w:szCs w:val="26"/>
          <w:cs/>
        </w:rPr>
        <w:lastRenderedPageBreak/>
        <w:t>ที่ดิน อาคารและอุปกรณ์สุทธิ</w:t>
      </w:r>
      <w:bookmarkEnd w:id="21"/>
    </w:p>
    <w:p w14:paraId="4E00CE95" w14:textId="77777777" w:rsidR="00BE4F89" w:rsidRPr="004B717F" w:rsidRDefault="00993AA2" w:rsidP="00622748">
      <w:pPr>
        <w:tabs>
          <w:tab w:val="left" w:pos="441"/>
        </w:tabs>
        <w:spacing w:before="40" w:after="40"/>
        <w:ind w:right="-11"/>
        <w:rPr>
          <w:sz w:val="2"/>
          <w:szCs w:val="2"/>
        </w:rPr>
      </w:pPr>
      <w:r w:rsidRPr="004B717F">
        <w:rPr>
          <w:sz w:val="26"/>
          <w:szCs w:val="26"/>
        </w:rPr>
        <w:tab/>
      </w:r>
      <w:r w:rsidR="00D21678" w:rsidRPr="004B717F">
        <w:rPr>
          <w:sz w:val="26"/>
          <w:szCs w:val="26"/>
          <w:cs/>
        </w:rPr>
        <w:t>การเปลี่ยนแปลงในที่ดิน อาคารและอุปกรณ์</w:t>
      </w:r>
      <w:r w:rsidR="00E3496F" w:rsidRPr="004B717F">
        <w:rPr>
          <w:sz w:val="26"/>
          <w:szCs w:val="26"/>
          <w:cs/>
        </w:rPr>
        <w:t xml:space="preserve"> </w:t>
      </w:r>
      <w:r w:rsidR="00D21678" w:rsidRPr="004B717F">
        <w:rPr>
          <w:sz w:val="26"/>
          <w:szCs w:val="26"/>
          <w:cs/>
        </w:rPr>
        <w:t>สรุปได้ดังนี้</w:t>
      </w:r>
    </w:p>
    <w:tbl>
      <w:tblPr>
        <w:tblW w:w="14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878"/>
        <w:gridCol w:w="859"/>
        <w:gridCol w:w="860"/>
        <w:gridCol w:w="704"/>
        <w:gridCol w:w="876"/>
        <w:gridCol w:w="881"/>
        <w:gridCol w:w="860"/>
        <w:gridCol w:w="860"/>
        <w:gridCol w:w="706"/>
        <w:gridCol w:w="946"/>
        <w:gridCol w:w="899"/>
        <w:gridCol w:w="761"/>
        <w:gridCol w:w="908"/>
        <w:gridCol w:w="895"/>
        <w:gridCol w:w="947"/>
      </w:tblGrid>
      <w:tr w:rsidR="00BA1086" w:rsidRPr="004B717F" w14:paraId="35D03367" w14:textId="77777777" w:rsidTr="00026BE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00217FA" w14:textId="5475DAEE" w:rsidR="00BA1086" w:rsidRPr="004B717F" w:rsidRDefault="00BA1086" w:rsidP="00C34D3E">
            <w:pPr>
              <w:spacing w:line="320" w:lineRule="exact"/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28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B5E903C" w14:textId="77777777" w:rsidR="00BA1086" w:rsidRPr="004B717F" w:rsidRDefault="00BA1086" w:rsidP="00C34D3E">
            <w:pPr>
              <w:spacing w:line="320" w:lineRule="exact"/>
              <w:ind w:left="-108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BA1086" w:rsidRPr="004B717F" w14:paraId="575B899E" w14:textId="77777777" w:rsidTr="00026BE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F50B596" w14:textId="77777777" w:rsidR="00BA1086" w:rsidRPr="004B717F" w:rsidRDefault="00BA1086" w:rsidP="00C34D3E">
            <w:pPr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128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52F3B1" w14:textId="77777777" w:rsidR="00BA1086" w:rsidRPr="004B717F" w:rsidRDefault="00BA1086" w:rsidP="00C34D3E">
            <w:pPr>
              <w:spacing w:line="32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BA1086" w:rsidRPr="004B717F" w14:paraId="04C42F7E" w14:textId="77777777" w:rsidTr="00026BE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DBB54B4" w14:textId="77777777" w:rsidR="00BA1086" w:rsidRPr="004B717F" w:rsidRDefault="00BA1086" w:rsidP="00C34D3E">
            <w:pPr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128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6AD6338" w14:textId="0BCF6D1C" w:rsidR="00BA1086" w:rsidRPr="004B717F" w:rsidRDefault="00C34D3E" w:rsidP="00C34D3E">
            <w:pPr>
              <w:spacing w:line="32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716B63">
              <w:rPr>
                <w:rFonts w:hint="cs"/>
                <w:sz w:val="24"/>
                <w:szCs w:val="24"/>
                <w:u w:val="single"/>
                <w:cs/>
              </w:rPr>
              <w:t xml:space="preserve"> 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</w:tr>
      <w:tr w:rsidR="00BA1086" w:rsidRPr="004B717F" w14:paraId="1CC0AE4D" w14:textId="77777777" w:rsidTr="00026BE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55EA792" w14:textId="77777777" w:rsidR="00BA1086" w:rsidRPr="004B717F" w:rsidRDefault="00BA1086" w:rsidP="00C34D3E">
            <w:pPr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41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4F9216" w14:textId="77777777" w:rsidR="00BA1086" w:rsidRPr="004B717F" w:rsidRDefault="00BA1086" w:rsidP="00C34D3E">
            <w:pPr>
              <w:tabs>
                <w:tab w:val="left" w:pos="-48"/>
                <w:tab w:val="center" w:pos="1932"/>
                <w:tab w:val="right" w:pos="3912"/>
              </w:tabs>
              <w:spacing w:line="32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A42E2F" w14:textId="77777777" w:rsidR="00BA1086" w:rsidRPr="004B717F" w:rsidRDefault="00BA1086" w:rsidP="00C34D3E">
            <w:pPr>
              <w:tabs>
                <w:tab w:val="left" w:pos="-49"/>
                <w:tab w:val="center" w:pos="1980"/>
                <w:tab w:val="right" w:pos="4030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การเปลี่ยนแปลงค่าเสื่อมราคาสะสม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C92E6" w14:textId="77777777" w:rsidR="00BA1086" w:rsidRPr="004B717F" w:rsidRDefault="00BA1086" w:rsidP="00C34D3E">
            <w:pPr>
              <w:tabs>
                <w:tab w:val="left" w:pos="0"/>
                <w:tab w:val="center" w:pos="1192"/>
                <w:tab w:val="right" w:pos="2362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ค่าเผื่อการด้อยค่า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4284" w14:textId="77777777" w:rsidR="00BA1086" w:rsidRPr="004B717F" w:rsidRDefault="00BA1086" w:rsidP="00C34D3E">
            <w:pPr>
              <w:tabs>
                <w:tab w:val="left" w:pos="0"/>
                <w:tab w:val="center" w:pos="794"/>
                <w:tab w:val="right" w:pos="1643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</w:tr>
      <w:tr w:rsidR="00026BE8" w:rsidRPr="004B717F" w14:paraId="3880E5D6" w14:textId="77777777" w:rsidTr="00E3496F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6EB8C7A" w14:textId="77777777" w:rsidR="00026BE8" w:rsidRPr="004B717F" w:rsidRDefault="00026BE8" w:rsidP="00C34D3E">
            <w:pPr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E941" w14:textId="77777777" w:rsidR="00026BE8" w:rsidRPr="004B717F" w:rsidRDefault="00026BE8" w:rsidP="00C34D3E">
            <w:pPr>
              <w:spacing w:line="32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</w:t>
            </w:r>
            <w:r w:rsidR="00A64BD9" w:rsidRPr="004B717F">
              <w:rPr>
                <w:sz w:val="24"/>
                <w:szCs w:val="24"/>
                <w:u w:val="single"/>
                <w:cs/>
              </w:rPr>
              <w:t>ต้น</w:t>
            </w:r>
            <w:r w:rsidR="00716B63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A9940A5" w14:textId="77777777" w:rsidR="00026BE8" w:rsidRPr="004B717F" w:rsidRDefault="00026BE8" w:rsidP="00C34D3E">
            <w:pPr>
              <w:spacing w:line="32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เพิ่มขึ้น/</w:t>
            </w:r>
            <w:r w:rsidRPr="004B717F">
              <w:rPr>
                <w:sz w:val="24"/>
                <w:szCs w:val="24"/>
                <w:u w:val="single"/>
                <w:cs/>
              </w:rPr>
              <w:br/>
              <w:t>รับโอน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6451F891" w14:textId="77777777" w:rsidR="00026BE8" w:rsidRPr="004B717F" w:rsidRDefault="00026BE8" w:rsidP="00C34D3E">
            <w:pPr>
              <w:spacing w:line="32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37B9D1FB" w14:textId="77777777" w:rsidR="00026BE8" w:rsidRPr="004B717F" w:rsidRDefault="00026BE8" w:rsidP="00C34D3E">
            <w:pPr>
              <w:spacing w:line="320" w:lineRule="exact"/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EB954F6" w14:textId="77777777" w:rsidR="00026BE8" w:rsidRPr="004B717F" w:rsidRDefault="00026BE8" w:rsidP="00C34D3E">
            <w:pPr>
              <w:spacing w:line="32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56FD45D8" w14:textId="77777777" w:rsidR="00026BE8" w:rsidRPr="004B717F" w:rsidRDefault="00026BE8" w:rsidP="00C34D3E">
            <w:pPr>
              <w:spacing w:line="320" w:lineRule="exact"/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D6D5FA3" w14:textId="77777777" w:rsidR="00026BE8" w:rsidRPr="004B717F" w:rsidRDefault="00026BE8" w:rsidP="00C34D3E">
            <w:pPr>
              <w:spacing w:line="320" w:lineRule="exact"/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77FAC6D4" w14:textId="77777777" w:rsidR="00026BE8" w:rsidRPr="004B717F" w:rsidRDefault="00026BE8" w:rsidP="00C34D3E">
            <w:pPr>
              <w:spacing w:line="32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716B63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AAAB251" w14:textId="77777777" w:rsidR="00026BE8" w:rsidRPr="004B717F" w:rsidRDefault="00026BE8" w:rsidP="00C34D3E">
            <w:pPr>
              <w:spacing w:line="320" w:lineRule="exact"/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3187BEA5" w14:textId="77777777" w:rsidR="00026BE8" w:rsidRPr="004B717F" w:rsidRDefault="00026BE8" w:rsidP="00C34D3E">
            <w:pPr>
              <w:spacing w:line="32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</w:t>
            </w:r>
            <w:r w:rsidR="00A64BD9" w:rsidRPr="004B717F">
              <w:rPr>
                <w:sz w:val="24"/>
                <w:szCs w:val="24"/>
                <w:u w:val="single"/>
                <w:cs/>
              </w:rPr>
              <w:t>ต้น</w:t>
            </w:r>
            <w:r w:rsidR="00970ABC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3FA98507" w14:textId="77777777" w:rsidR="00026BE8" w:rsidRPr="004B717F" w:rsidRDefault="00026BE8" w:rsidP="00C34D3E">
            <w:pPr>
              <w:tabs>
                <w:tab w:val="left" w:pos="782"/>
                <w:tab w:val="decimal" w:pos="4320"/>
              </w:tabs>
              <w:spacing w:line="32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ค่าเสื่อมราคา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65612326" w14:textId="77777777" w:rsidR="00026BE8" w:rsidRPr="004B717F" w:rsidRDefault="00026BE8" w:rsidP="00C34D3E">
            <w:pPr>
              <w:spacing w:line="32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5A8E5F31" w14:textId="77777777" w:rsidR="00026BE8" w:rsidRPr="004B717F" w:rsidRDefault="00026BE8" w:rsidP="00C34D3E">
            <w:pPr>
              <w:spacing w:line="320" w:lineRule="exact"/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22E6B458" w14:textId="77777777" w:rsidR="00026BE8" w:rsidRPr="004B717F" w:rsidRDefault="00026BE8" w:rsidP="00C34D3E">
            <w:pPr>
              <w:spacing w:line="32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07A149C5" w14:textId="77777777" w:rsidR="00026BE8" w:rsidRPr="004B717F" w:rsidRDefault="00026BE8" w:rsidP="00C34D3E">
            <w:pPr>
              <w:spacing w:line="320" w:lineRule="exact"/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197CE13" w14:textId="77777777" w:rsidR="00026BE8" w:rsidRPr="004B717F" w:rsidRDefault="00026BE8" w:rsidP="00C34D3E">
            <w:pPr>
              <w:spacing w:line="320" w:lineRule="exact"/>
              <w:ind w:left="-107" w:right="-108"/>
              <w:jc w:val="center"/>
              <w:rPr>
                <w:sz w:val="24"/>
                <w:szCs w:val="24"/>
                <w:u w:val="single"/>
              </w:rPr>
            </w:pPr>
          </w:p>
          <w:p w14:paraId="47C9A1FE" w14:textId="77777777" w:rsidR="00026BE8" w:rsidRPr="004B717F" w:rsidRDefault="00026BE8" w:rsidP="00C34D3E">
            <w:pPr>
              <w:spacing w:line="320" w:lineRule="exact"/>
              <w:ind w:left="-107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970ABC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58671D" w14:textId="77777777" w:rsidR="00026BE8" w:rsidRPr="004B717F" w:rsidRDefault="00026BE8" w:rsidP="00C34D3E">
            <w:pPr>
              <w:spacing w:line="320" w:lineRule="exact"/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63789535" w14:textId="77777777" w:rsidR="00026BE8" w:rsidRPr="004B717F" w:rsidRDefault="00026BE8" w:rsidP="00C34D3E">
            <w:pPr>
              <w:spacing w:line="320" w:lineRule="exact"/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</w:t>
            </w:r>
            <w:r w:rsidR="00A64BD9" w:rsidRPr="004B717F">
              <w:rPr>
                <w:sz w:val="24"/>
                <w:szCs w:val="24"/>
                <w:u w:val="single"/>
                <w:cs/>
              </w:rPr>
              <w:t>ต้น</w:t>
            </w:r>
            <w:r w:rsidR="00970ABC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0EBA5" w14:textId="77777777" w:rsidR="00026BE8" w:rsidRPr="004B717F" w:rsidRDefault="000D62DA" w:rsidP="00C34D3E">
            <w:pPr>
              <w:spacing w:line="320" w:lineRule="exact"/>
              <w:ind w:left="-108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(</w:t>
            </w:r>
            <w:r w:rsidR="00026BE8" w:rsidRPr="004B717F">
              <w:rPr>
                <w:rFonts w:hint="cs"/>
                <w:sz w:val="24"/>
                <w:szCs w:val="24"/>
                <w:u w:val="single"/>
                <w:cs/>
              </w:rPr>
              <w:t>ลดลง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25CE72A" w14:textId="77777777" w:rsidR="00026BE8" w:rsidRPr="004B717F" w:rsidRDefault="00026BE8" w:rsidP="00C34D3E">
            <w:pPr>
              <w:spacing w:line="320" w:lineRule="exact"/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511D285F" w14:textId="77777777" w:rsidR="00026BE8" w:rsidRPr="004B717F" w:rsidRDefault="00026BE8" w:rsidP="00C34D3E">
            <w:pPr>
              <w:spacing w:line="32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970ABC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6A2B6DA" w14:textId="77777777" w:rsidR="00026BE8" w:rsidRPr="004B717F" w:rsidRDefault="00026BE8" w:rsidP="00C34D3E">
            <w:pPr>
              <w:spacing w:line="320" w:lineRule="exact"/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0B4DAA15" w14:textId="77777777" w:rsidR="00026BE8" w:rsidRPr="004B717F" w:rsidRDefault="00026BE8" w:rsidP="00C34D3E">
            <w:pPr>
              <w:spacing w:line="320" w:lineRule="exact"/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</w:t>
            </w:r>
            <w:r w:rsidR="00A64BD9" w:rsidRPr="004B717F">
              <w:rPr>
                <w:sz w:val="24"/>
                <w:szCs w:val="24"/>
                <w:u w:val="single"/>
                <w:cs/>
              </w:rPr>
              <w:t>ต้น</w:t>
            </w:r>
            <w:r w:rsidR="00970ABC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D8295C9" w14:textId="77777777" w:rsidR="00026BE8" w:rsidRPr="004B717F" w:rsidRDefault="00026BE8" w:rsidP="00C34D3E">
            <w:pPr>
              <w:spacing w:line="320" w:lineRule="exact"/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55B915A9" w14:textId="77777777" w:rsidR="00026BE8" w:rsidRPr="004B717F" w:rsidRDefault="00026BE8" w:rsidP="00C34D3E">
            <w:pPr>
              <w:spacing w:line="32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970ABC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</w:tr>
      <w:tr w:rsidR="00026BE8" w:rsidRPr="004B717F" w14:paraId="49A36CA3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1CBB" w14:textId="77777777" w:rsidR="00026BE8" w:rsidRPr="004B717F" w:rsidRDefault="00026BE8" w:rsidP="00C34D3E">
            <w:pPr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1118C" w14:textId="77777777" w:rsidR="00026BE8" w:rsidRPr="004B717F" w:rsidRDefault="00026BE8" w:rsidP="00C34D3E">
            <w:pPr>
              <w:tabs>
                <w:tab w:val="decimal" w:pos="540"/>
              </w:tabs>
              <w:spacing w:line="320" w:lineRule="exact"/>
              <w:ind w:left="-108" w:right="-117"/>
              <w:rPr>
                <w:sz w:val="24"/>
                <w:szCs w:val="24"/>
                <w:lang w:eastAsia="ja-JP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C2AD2A4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FD2EB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B463B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2" w:right="-103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21C80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C36E3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27AE2" w14:textId="77777777" w:rsidR="00026BE8" w:rsidRPr="004B717F" w:rsidRDefault="00026BE8" w:rsidP="00C34D3E">
            <w:pPr>
              <w:tabs>
                <w:tab w:val="left" w:pos="78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51C0F077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8" w:right="-113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1D5E031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6A546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AFF3071" w14:textId="77777777" w:rsidR="00026BE8" w:rsidRPr="004B717F" w:rsidRDefault="00026BE8" w:rsidP="00C34D3E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0AF239DE" w14:textId="77777777" w:rsidR="00026BE8" w:rsidRPr="004B717F" w:rsidRDefault="00026BE8" w:rsidP="00C34D3E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9A2B2D3" w14:textId="77777777" w:rsidR="00026BE8" w:rsidRPr="004B717F" w:rsidRDefault="00026BE8" w:rsidP="00C34D3E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2EC78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left="-102" w:right="-113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68AB1" w14:textId="77777777" w:rsidR="00026BE8" w:rsidRPr="004B717F" w:rsidRDefault="00026BE8" w:rsidP="00C34D3E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</w:tr>
      <w:tr w:rsidR="00C1625D" w:rsidRPr="004B717F" w14:paraId="181D7471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B75DE" w14:textId="77777777" w:rsidR="00C1625D" w:rsidRPr="004B717F" w:rsidRDefault="00C1625D" w:rsidP="00C34D3E">
            <w:pPr>
              <w:tabs>
                <w:tab w:val="left" w:pos="176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59886" w14:textId="2F7F8DC3" w:rsidR="00C1625D" w:rsidRPr="004B717F" w:rsidRDefault="00C1625D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4528FC1C" w14:textId="77777777" w:rsidR="00C1625D" w:rsidRPr="004B717F" w:rsidRDefault="00C1625D" w:rsidP="00C34D3E">
            <w:pPr>
              <w:tabs>
                <w:tab w:val="center" w:pos="301"/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9730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0DE30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89170" w14:textId="5E7D24DC" w:rsidR="00C1625D" w:rsidRPr="004B717F" w:rsidRDefault="00C1625D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0196F" w14:textId="77777777" w:rsidR="00C1625D" w:rsidRPr="004B717F" w:rsidRDefault="00C1625D" w:rsidP="00C34D3E">
            <w:pPr>
              <w:tabs>
                <w:tab w:val="center" w:pos="38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C5D16" w14:textId="77777777" w:rsidR="00C1625D" w:rsidRPr="004B717F" w:rsidRDefault="00C1625D" w:rsidP="00C34D3E">
            <w:pPr>
              <w:tabs>
                <w:tab w:val="center" w:pos="317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C03D0" w14:textId="77777777" w:rsidR="00C1625D" w:rsidRPr="004B717F" w:rsidRDefault="00C1625D" w:rsidP="00C34D3E">
            <w:pPr>
              <w:tabs>
                <w:tab w:val="center" w:pos="259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0EEA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8045E" w14:textId="77777777" w:rsidR="00C1625D" w:rsidRPr="004B717F" w:rsidRDefault="00C1625D" w:rsidP="00C34D3E">
            <w:pPr>
              <w:tabs>
                <w:tab w:val="center" w:pos="38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0DC706D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DD1E" w14:textId="77777777" w:rsidR="00C1625D" w:rsidRPr="004B717F" w:rsidRDefault="00C1625D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51C815E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19BD933" w14:textId="39DAC24B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E862A7" w14:textId="32733EF4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850</w:t>
            </w:r>
          </w:p>
        </w:tc>
      </w:tr>
      <w:tr w:rsidR="00C1625D" w:rsidRPr="004B717F" w14:paraId="7E417B50" w14:textId="77777777" w:rsidTr="003C3E2C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8C960" w14:textId="77777777" w:rsidR="00C1625D" w:rsidRPr="004B717F" w:rsidRDefault="00C1625D" w:rsidP="00C34D3E">
            <w:pPr>
              <w:tabs>
                <w:tab w:val="left" w:pos="176"/>
                <w:tab w:val="left" w:pos="394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35CE" w14:textId="422AD1B9" w:rsidR="00C1625D" w:rsidRPr="004B717F" w:rsidRDefault="00C1625D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C76CFB7" w14:textId="752CD2C1" w:rsidR="00C1625D" w:rsidRPr="004B717F" w:rsidRDefault="00C1625D" w:rsidP="00C34D3E">
            <w:pPr>
              <w:tabs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526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7BF1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ABEF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D26E" w14:textId="73AB6061" w:rsidR="00C1625D" w:rsidRPr="004B717F" w:rsidRDefault="00A64F55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635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3A14D" w14:textId="77777777" w:rsidR="00C1625D" w:rsidRPr="004B717F" w:rsidRDefault="00C1625D" w:rsidP="00C34D3E">
            <w:pPr>
              <w:tabs>
                <w:tab w:val="center" w:pos="386"/>
              </w:tabs>
              <w:spacing w:line="320" w:lineRule="exact"/>
              <w:ind w:left="-107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FCA90" w14:textId="77777777" w:rsidR="00C1625D" w:rsidRPr="004B717F" w:rsidRDefault="00C1625D" w:rsidP="00C34D3E">
            <w:pPr>
              <w:tabs>
                <w:tab w:val="center" w:pos="317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AA3A5" w14:textId="77777777" w:rsidR="00C1625D" w:rsidRPr="004B717F" w:rsidRDefault="00C1625D" w:rsidP="00C34D3E">
            <w:pPr>
              <w:tabs>
                <w:tab w:val="center" w:pos="259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C6A8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61370" w14:textId="77777777" w:rsidR="00C1625D" w:rsidRPr="004B717F" w:rsidRDefault="00C1625D" w:rsidP="00C34D3E">
            <w:pPr>
              <w:tabs>
                <w:tab w:val="center" w:pos="38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8D4ABFF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7164C" w14:textId="77777777" w:rsidR="00C1625D" w:rsidRPr="004B717F" w:rsidRDefault="00C1625D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37F5873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EA67" w14:textId="7BD431AF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34DA" w14:textId="00FA105A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="00711864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635</w:t>
            </w:r>
          </w:p>
        </w:tc>
      </w:tr>
      <w:tr w:rsidR="00C1625D" w:rsidRPr="004B717F" w14:paraId="17964D90" w14:textId="77777777" w:rsidTr="003C3E2C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4B063" w14:textId="77777777" w:rsidR="00C1625D" w:rsidRPr="004B717F" w:rsidRDefault="00C1625D" w:rsidP="00C34D3E">
            <w:pPr>
              <w:tabs>
                <w:tab w:val="left" w:pos="176"/>
                <w:tab w:val="left" w:pos="394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ส่วนที่ตีราคาลดลง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9769" w14:textId="3D7F3CD5" w:rsidR="00C1625D" w:rsidRPr="004B717F" w:rsidRDefault="00C1625D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0AB081FF" w14:textId="73A5E221" w:rsidR="00C1625D" w:rsidRPr="004B717F" w:rsidRDefault="00C1625D" w:rsidP="00C34D3E">
            <w:pPr>
              <w:tabs>
                <w:tab w:val="center" w:pos="301"/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C7DD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33E9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6E8D" w14:textId="5DF279A6" w:rsidR="00C1625D" w:rsidRPr="004B717F" w:rsidRDefault="00C1625D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92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4E944" w14:textId="77777777" w:rsidR="00C1625D" w:rsidRPr="004B717F" w:rsidRDefault="00C1625D" w:rsidP="00C34D3E">
            <w:pPr>
              <w:tabs>
                <w:tab w:val="center" w:pos="38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5D1EF" w14:textId="77777777" w:rsidR="00C1625D" w:rsidRPr="004B717F" w:rsidRDefault="00C1625D" w:rsidP="00C34D3E">
            <w:pPr>
              <w:tabs>
                <w:tab w:val="center" w:pos="317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39DF6" w14:textId="77777777" w:rsidR="00C1625D" w:rsidRPr="004B717F" w:rsidRDefault="00C1625D" w:rsidP="00C34D3E">
            <w:pPr>
              <w:tabs>
                <w:tab w:val="center" w:pos="259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9B92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E22A" w14:textId="77777777" w:rsidR="00C1625D" w:rsidRPr="004B717F" w:rsidRDefault="00C1625D" w:rsidP="00C34D3E">
            <w:pPr>
              <w:tabs>
                <w:tab w:val="center" w:pos="38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81452F3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317C" w14:textId="77777777" w:rsidR="00C1625D" w:rsidRPr="004B717F" w:rsidRDefault="00C1625D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DA299A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AE4B2" w14:textId="1936A0A2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3BC8" w14:textId="273122D4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92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</w:tr>
      <w:tr w:rsidR="00C1625D" w:rsidRPr="004B717F" w14:paraId="26DC5395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A41FC" w14:textId="77777777" w:rsidR="00C1625D" w:rsidRPr="004B717F" w:rsidRDefault="00C1625D" w:rsidP="00C34D3E">
            <w:pPr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rStyle w:val="PageNumber"/>
                <w:rFonts w:ascii="Cordia New" w:hAnsi="Cordia New" w:cs="Cordia New"/>
                <w:sz w:val="24"/>
                <w:szCs w:val="24"/>
                <w:cs/>
              </w:rPr>
              <w:t>อ</w:t>
            </w:r>
            <w:r w:rsidRPr="004B717F">
              <w:rPr>
                <w:sz w:val="24"/>
                <w:szCs w:val="24"/>
                <w:cs/>
              </w:rPr>
              <w:t>าคาร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254FB" w14:textId="77777777" w:rsidR="00C1625D" w:rsidRPr="004B717F" w:rsidRDefault="00C1625D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1F32BE1" w14:textId="77777777" w:rsidR="00C1625D" w:rsidRPr="004B717F" w:rsidRDefault="00C1625D" w:rsidP="00C34D3E">
            <w:pPr>
              <w:tabs>
                <w:tab w:val="right" w:pos="50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129B" w14:textId="77777777" w:rsidR="00C1625D" w:rsidRPr="004B717F" w:rsidRDefault="00C1625D" w:rsidP="00C34D3E">
            <w:pPr>
              <w:tabs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33C1A32B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D80D0" w14:textId="77777777" w:rsidR="00C1625D" w:rsidRPr="004B717F" w:rsidRDefault="00C1625D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37D63" w14:textId="77777777" w:rsidR="00C1625D" w:rsidRPr="004B717F" w:rsidRDefault="00C1625D" w:rsidP="00C34D3E">
            <w:pPr>
              <w:tabs>
                <w:tab w:val="right" w:pos="601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DFFEE" w14:textId="77777777" w:rsidR="00C1625D" w:rsidRPr="004B717F" w:rsidRDefault="00C1625D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01371" w14:textId="77777777" w:rsidR="00C1625D" w:rsidRPr="004B717F" w:rsidRDefault="00C1625D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0E56C8EB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6A462" w14:textId="77777777" w:rsidR="00C1625D" w:rsidRPr="004B717F" w:rsidRDefault="00C1625D" w:rsidP="00C34D3E">
            <w:pPr>
              <w:tabs>
                <w:tab w:val="right" w:pos="601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6BD023E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3C0BD8AB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D83F14A" w14:textId="77777777" w:rsidR="00C1625D" w:rsidRPr="004B717F" w:rsidRDefault="00C1625D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C5D34" w14:textId="77777777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06C01" w14:textId="77777777" w:rsidR="00C1625D" w:rsidRPr="004B717F" w:rsidRDefault="00C1625D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64204F" w:rsidRPr="004B717F" w14:paraId="5D2A2962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4049" w14:textId="77777777" w:rsidR="0064204F" w:rsidRPr="004B717F" w:rsidRDefault="0064204F" w:rsidP="00C34D3E">
            <w:pPr>
              <w:tabs>
                <w:tab w:val="left" w:pos="176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22376" w14:textId="7F96A87E" w:rsidR="0064204F" w:rsidRPr="004B717F" w:rsidRDefault="0064204F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296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9A731EC" w14:textId="7C7292FE" w:rsidR="0064204F" w:rsidRPr="004B717F" w:rsidRDefault="0064204F" w:rsidP="00C34D3E">
            <w:pPr>
              <w:tabs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167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EC3A" w14:textId="0C5DE326" w:rsidR="0064204F" w:rsidRPr="004B717F" w:rsidRDefault="0064204F" w:rsidP="00C34D3E">
            <w:pPr>
              <w:tabs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36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171B" w14:textId="77777777" w:rsidR="0064204F" w:rsidRPr="004B717F" w:rsidRDefault="0064204F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C3CD3" w14:textId="4CC19582" w:rsidR="0064204F" w:rsidRPr="004B717F" w:rsidRDefault="0064204F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427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65892" w14:textId="6E1D88FB" w:rsidR="0064204F" w:rsidRPr="004B717F" w:rsidRDefault="0064204F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542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0C4DC" w14:textId="78091342" w:rsidR="0064204F" w:rsidRPr="004B717F" w:rsidRDefault="0064204F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D1471" w14:textId="0DA29863" w:rsidR="0064204F" w:rsidRPr="004B717F" w:rsidRDefault="0064204F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423D" w14:textId="77777777" w:rsidR="0064204F" w:rsidRPr="004B717F" w:rsidRDefault="0064204F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7FC7F" w14:textId="3A111C8A" w:rsidR="0064204F" w:rsidRPr="004B717F" w:rsidRDefault="0064204F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734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65E61E9" w14:textId="7566AC6C" w:rsidR="0064204F" w:rsidRPr="004B717F" w:rsidRDefault="0064204F" w:rsidP="00C34D3E">
            <w:pPr>
              <w:tabs>
                <w:tab w:val="right" w:pos="418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164F" w14:textId="77777777" w:rsidR="0064204F" w:rsidRPr="004B717F" w:rsidRDefault="0064204F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67DFC3" w14:textId="14A4838B" w:rsidR="0064204F" w:rsidRPr="004B717F" w:rsidRDefault="0064204F" w:rsidP="00C34D3E">
            <w:pPr>
              <w:tabs>
                <w:tab w:val="right" w:pos="418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040D7" w14:textId="5BA17B50" w:rsidR="0064204F" w:rsidRPr="004B717F" w:rsidRDefault="0064204F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744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43B78" w14:textId="39ADE9C9" w:rsidR="0064204F" w:rsidRPr="004B717F" w:rsidRDefault="0064204F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683</w:t>
            </w:r>
          </w:p>
        </w:tc>
      </w:tr>
      <w:tr w:rsidR="005C5F84" w:rsidRPr="004B717F" w14:paraId="10AA56F7" w14:textId="77777777" w:rsidTr="003C3E2C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76AF" w14:textId="77777777" w:rsidR="005C5F84" w:rsidRPr="004B717F" w:rsidRDefault="005C5F84" w:rsidP="00C34D3E">
            <w:pPr>
              <w:tabs>
                <w:tab w:val="left" w:pos="176"/>
                <w:tab w:val="left" w:pos="394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ส่วนที่ตีราคาเพิ่ม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FE87F" w14:textId="29FD390C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2573092" w14:textId="1554B545" w:rsidR="005C5F84" w:rsidRPr="004B717F" w:rsidRDefault="005C5F84" w:rsidP="00C34D3E">
            <w:pPr>
              <w:tabs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71</w:t>
            </w:r>
            <w:r w:rsidR="00C34D3E" w:rsidRPr="00C34D3E">
              <w:rPr>
                <w:rFonts w:hint="cs"/>
                <w:sz w:val="24"/>
                <w:szCs w:val="24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221E" w14:textId="40DE7A56" w:rsidR="005C5F84" w:rsidRPr="004B717F" w:rsidRDefault="005C5F84" w:rsidP="00C34D3E">
            <w:pPr>
              <w:tabs>
                <w:tab w:val="center" w:pos="288"/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7A8B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EF54" w14:textId="58D2F68A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950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3246" w14:textId="0FF10BCD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777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6938" w14:textId="79D8FA09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F41" w14:textId="77777777" w:rsidR="005C5F84" w:rsidRPr="004B717F" w:rsidRDefault="005C5F84" w:rsidP="00C34D3E">
            <w:pPr>
              <w:tabs>
                <w:tab w:val="center" w:pos="259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E3625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18DC" w14:textId="17711050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A668D94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68EA" w14:textId="77777777" w:rsidR="005C5F84" w:rsidRPr="004B717F" w:rsidRDefault="005C5F84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38FC67B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1E9F" w14:textId="5D482237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458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8D9B" w14:textId="735408DF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033</w:t>
            </w:r>
          </w:p>
        </w:tc>
      </w:tr>
      <w:tr w:rsidR="005C5F84" w:rsidRPr="004B717F" w14:paraId="1A95CDC7" w14:textId="77777777" w:rsidTr="003C3E2C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70BAF" w14:textId="77777777" w:rsidR="005C5F84" w:rsidRPr="004B717F" w:rsidRDefault="005C5F84" w:rsidP="00C34D3E">
            <w:pPr>
              <w:tabs>
                <w:tab w:val="left" w:pos="176"/>
                <w:tab w:val="left" w:pos="394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ส่วนที่ตีราคาลดลง 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1D20" w14:textId="753C3D4E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237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0B24BD7" w14:textId="603C61AB" w:rsidR="005C5F84" w:rsidRPr="004B717F" w:rsidRDefault="005C5F84" w:rsidP="00C34D3E">
            <w:pPr>
              <w:tabs>
                <w:tab w:val="center" w:pos="301"/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2A34" w14:textId="77777777" w:rsidR="005C5F84" w:rsidRPr="004B717F" w:rsidRDefault="005C5F84" w:rsidP="00C34D3E">
            <w:pPr>
              <w:tabs>
                <w:tab w:val="center" w:pos="285"/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0872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EB7C" w14:textId="538EEFF7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225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AC75E" w14:textId="52B1F026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136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3A64" w14:textId="6DBED669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FCE9F" w14:textId="77777777" w:rsidR="005C5F84" w:rsidRPr="004B717F" w:rsidRDefault="005C5F84" w:rsidP="00C34D3E">
            <w:pPr>
              <w:tabs>
                <w:tab w:val="center" w:pos="259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5765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88EB" w14:textId="0F10079B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146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BB8874C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460D" w14:textId="77777777" w:rsidR="005C5F84" w:rsidRPr="004B717F" w:rsidRDefault="005C5F84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2B3996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19AB" w14:textId="71747802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775C" w14:textId="714457F8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79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</w:tr>
      <w:tr w:rsidR="005C5F84" w:rsidRPr="004B717F" w14:paraId="22C1F64F" w14:textId="77777777" w:rsidTr="003C3E2C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41E78" w14:textId="77777777" w:rsidR="005C5F84" w:rsidRPr="004B717F" w:rsidRDefault="005C5F84" w:rsidP="00C34D3E">
            <w:pPr>
              <w:tabs>
                <w:tab w:val="left" w:pos="176"/>
                <w:tab w:val="left" w:pos="394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8689" w14:textId="7E2F949F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062FE4D" w14:textId="06D788F6" w:rsidR="005C5F84" w:rsidRPr="004B717F" w:rsidRDefault="005C5F84" w:rsidP="00C34D3E">
            <w:pPr>
              <w:tabs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325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B115" w14:textId="0BDA6F35" w:rsidR="005C5F84" w:rsidRPr="004B717F" w:rsidRDefault="005C5F84" w:rsidP="00C34D3E">
            <w:pPr>
              <w:tabs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35B0" w14:textId="2F48DBA1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="00C34D3E" w:rsidRPr="00C34D3E">
              <w:rPr>
                <w:rFonts w:hint="cs"/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9094" w14:textId="645DD624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</w:t>
            </w:r>
            <w:r w:rsidR="00C34D3E" w:rsidRPr="00C34D3E">
              <w:rPr>
                <w:rFonts w:hint="cs"/>
                <w:sz w:val="24"/>
                <w:szCs w:val="24"/>
              </w:rPr>
              <w:t>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F7056" w14:textId="72B117CA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53C4D" w14:textId="5AB205B8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528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7447E" w14:textId="26E728D4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3</w:t>
            </w:r>
            <w:r w:rsidR="00C34D3E" w:rsidRPr="00C34D3E">
              <w:rPr>
                <w:rFonts w:hint="cs"/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6C8B" w14:textId="22B5B593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rFonts w:hint="cs"/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FD102" w14:textId="1D0235D7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349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C4222A0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395A" w14:textId="77777777" w:rsidR="005C5F84" w:rsidRPr="004B717F" w:rsidRDefault="005C5F84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1A01ABE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EDE31" w14:textId="3CC218D7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645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B851" w14:textId="6921E1D4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</w:t>
            </w:r>
            <w:r w:rsidR="00C34D3E" w:rsidRPr="00C34D3E">
              <w:rPr>
                <w:rFonts w:hint="cs"/>
                <w:sz w:val="24"/>
                <w:szCs w:val="24"/>
              </w:rPr>
              <w:t>60</w:t>
            </w:r>
          </w:p>
        </w:tc>
      </w:tr>
      <w:tr w:rsidR="005C5F84" w:rsidRPr="004B717F" w14:paraId="72C5506E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30A59" w14:textId="77777777" w:rsidR="005C5F84" w:rsidRPr="004B717F" w:rsidRDefault="005C5F84" w:rsidP="00C34D3E">
            <w:pPr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09D0D" w14:textId="77777777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815AF5A" w14:textId="77777777" w:rsidR="005C5F84" w:rsidRPr="004B717F" w:rsidRDefault="005C5F84" w:rsidP="00C34D3E">
            <w:pPr>
              <w:tabs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4C8F2" w14:textId="77777777" w:rsidR="005C5F84" w:rsidRPr="004B717F" w:rsidRDefault="005C5F84" w:rsidP="00C34D3E">
            <w:pPr>
              <w:tabs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3CD96B2" w14:textId="77777777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2001" w14:textId="77777777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8B12" w14:textId="77777777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F2109" w14:textId="77777777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1489" w14:textId="77777777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5F67A36F" w14:textId="77777777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5C719" w14:textId="77777777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0E3C187" w14:textId="77777777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C8441C5" w14:textId="77777777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8DBE15C" w14:textId="77777777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14224" w14:textId="77777777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33001" w14:textId="77777777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5C5F84" w:rsidRPr="004B717F" w14:paraId="7A07AA5D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8366" w14:textId="77777777" w:rsidR="005C5F84" w:rsidRPr="004B717F" w:rsidRDefault="005C5F84" w:rsidP="00C34D3E">
            <w:pPr>
              <w:tabs>
                <w:tab w:val="left" w:pos="176"/>
                <w:tab w:val="left" w:pos="394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CA836" w14:textId="6738E7E0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482DF662" w14:textId="46EF7A70" w:rsidR="005C5F84" w:rsidRPr="004B717F" w:rsidRDefault="005C5F84" w:rsidP="00C34D3E">
            <w:pPr>
              <w:tabs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672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1F47B" w14:textId="20060D26" w:rsidR="005C5F84" w:rsidRPr="004B717F" w:rsidRDefault="005C5F84" w:rsidP="00C34D3E">
            <w:pPr>
              <w:tabs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642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311CD539" w14:textId="4A4875C5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AA93" w14:textId="0A28943B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</w:t>
            </w:r>
            <w:r w:rsidR="00C34D3E" w:rsidRPr="00C34D3E">
              <w:rPr>
                <w:rFonts w:hint="cs"/>
                <w:sz w:val="24"/>
                <w:szCs w:val="24"/>
              </w:rPr>
              <w:t>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88C16" w14:textId="0000CDEC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31B29" w14:textId="414E87FD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</w:t>
            </w:r>
            <w:r w:rsidR="00C34D3E" w:rsidRPr="00C34D3E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5AE57" w14:textId="2AF9750C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60</w:t>
            </w:r>
            <w:r w:rsidR="00C34D3E" w:rsidRPr="00C34D3E">
              <w:rPr>
                <w:rFonts w:hint="cs"/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67AE0D27" w14:textId="45658063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B914C" w14:textId="4F8AE9BC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403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741DB50" w14:textId="7CCE8537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4876993" w14:textId="69662A36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9E9FA41" w14:textId="5DB2FE34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25EE4" w14:textId="15B27366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023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F0B0B" w14:textId="307D8CAA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16</w:t>
            </w:r>
            <w:r w:rsidR="00C34D3E" w:rsidRPr="00C34D3E">
              <w:rPr>
                <w:rFonts w:hint="cs"/>
                <w:sz w:val="24"/>
                <w:szCs w:val="24"/>
              </w:rPr>
              <w:t>3</w:t>
            </w:r>
          </w:p>
        </w:tc>
      </w:tr>
      <w:tr w:rsidR="005C5F84" w:rsidRPr="004B717F" w14:paraId="54CB9983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FBE47" w14:textId="77777777" w:rsidR="005C5F84" w:rsidRPr="004B717F" w:rsidRDefault="005C5F84" w:rsidP="00C34D3E">
            <w:pPr>
              <w:tabs>
                <w:tab w:val="left" w:pos="176"/>
                <w:tab w:val="left" w:pos="394"/>
              </w:tabs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สิทธิการใช้อุปกรณ์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37373" w14:textId="5885AA82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917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200CB76" w14:textId="3D7F9D8B" w:rsidR="005C5F84" w:rsidRPr="004B717F" w:rsidRDefault="005C5F84" w:rsidP="00C34D3E">
            <w:pPr>
              <w:tabs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241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A28B0" w14:textId="5942994E" w:rsidR="005C5F84" w:rsidRPr="004B717F" w:rsidRDefault="005C5F84" w:rsidP="00C34D3E">
            <w:pPr>
              <w:tabs>
                <w:tab w:val="right" w:pos="568"/>
              </w:tabs>
              <w:spacing w:line="32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B1F8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33C40" w14:textId="3BDE8C0A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157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B5632" w14:textId="569A5CA7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851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661DA" w14:textId="601FC8F1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4D00D" w14:textId="77777777" w:rsidR="005C5F84" w:rsidRPr="004B717F" w:rsidRDefault="005C5F84" w:rsidP="00C34D3E">
            <w:pPr>
              <w:tabs>
                <w:tab w:val="center" w:pos="259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3839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FB0B6" w14:textId="69A1402F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081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ECF7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9813" w14:textId="77777777" w:rsidR="005C5F84" w:rsidRPr="004B717F" w:rsidRDefault="005C5F84" w:rsidP="00C34D3E">
            <w:pPr>
              <w:tabs>
                <w:tab w:val="center" w:pos="232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CA4D" w14:textId="77777777" w:rsidR="005C5F84" w:rsidRPr="004B717F" w:rsidRDefault="005C5F84" w:rsidP="00C34D3E">
            <w:pPr>
              <w:tabs>
                <w:tab w:val="center" w:pos="271"/>
              </w:tabs>
              <w:spacing w:line="32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A4B2" w14:textId="26FF32EA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066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F0765" w14:textId="6ADEEE6B" w:rsidR="005C5F84" w:rsidRPr="004B717F" w:rsidRDefault="005C5F84" w:rsidP="00C34D3E">
            <w:pPr>
              <w:tabs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076</w:t>
            </w:r>
          </w:p>
        </w:tc>
      </w:tr>
      <w:tr w:rsidR="005C5F84" w:rsidRPr="004B717F" w14:paraId="31840F82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D1F1E" w14:textId="77777777" w:rsidR="005C5F84" w:rsidRPr="004B717F" w:rsidRDefault="005C5F84" w:rsidP="00C34D3E">
            <w:pPr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F8449" w14:textId="3952E74D" w:rsidR="005C5F84" w:rsidRPr="004B717F" w:rsidRDefault="005C5F84" w:rsidP="00C34D3E">
            <w:pPr>
              <w:tabs>
                <w:tab w:val="left" w:pos="138"/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AF2BBD0" w14:textId="46F6767D" w:rsidR="005C5F84" w:rsidRPr="004B717F" w:rsidRDefault="005C5F84" w:rsidP="00C34D3E">
            <w:pPr>
              <w:tabs>
                <w:tab w:val="left" w:pos="111"/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45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E57D" w14:textId="20E398AB" w:rsidR="005C5F84" w:rsidRPr="004B717F" w:rsidRDefault="005C5F84" w:rsidP="00C34D3E">
            <w:pPr>
              <w:tabs>
                <w:tab w:val="left" w:pos="51"/>
                <w:tab w:val="right" w:pos="568"/>
              </w:tabs>
              <w:spacing w:line="320" w:lineRule="exact"/>
              <w:ind w:left="-104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128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23FDED3" w14:textId="77777777" w:rsidR="005C5F84" w:rsidRPr="004B717F" w:rsidRDefault="005C5F84" w:rsidP="00C34D3E">
            <w:pPr>
              <w:tabs>
                <w:tab w:val="left" w:pos="130"/>
                <w:tab w:val="center" w:pos="272"/>
                <w:tab w:val="right" w:pos="413"/>
              </w:tabs>
              <w:spacing w:line="32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42C94" w14:textId="51FEECB0" w:rsidR="005C5F84" w:rsidRPr="004B717F" w:rsidRDefault="005C5F84" w:rsidP="00C34D3E">
            <w:pPr>
              <w:tabs>
                <w:tab w:val="left" w:pos="138"/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F0123" w14:textId="77777777" w:rsidR="005C5F84" w:rsidRPr="004B717F" w:rsidRDefault="005C5F84" w:rsidP="00C34D3E">
            <w:pPr>
              <w:tabs>
                <w:tab w:val="left" w:pos="154"/>
                <w:tab w:val="center" w:pos="386"/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B4740" w14:textId="77777777" w:rsidR="005C5F84" w:rsidRPr="004B717F" w:rsidRDefault="005C5F84" w:rsidP="00C34D3E">
            <w:pPr>
              <w:tabs>
                <w:tab w:val="left" w:pos="100"/>
                <w:tab w:val="center" w:pos="318"/>
                <w:tab w:val="right" w:pos="519"/>
              </w:tabs>
              <w:spacing w:line="320" w:lineRule="exact"/>
              <w:ind w:left="-108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92A2E" w14:textId="77777777" w:rsidR="005C5F84" w:rsidRPr="004B717F" w:rsidRDefault="005C5F84" w:rsidP="00C34D3E">
            <w:pPr>
              <w:tabs>
                <w:tab w:val="left" w:pos="25"/>
                <w:tab w:val="center" w:pos="259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12425F0" w14:textId="77777777" w:rsidR="005C5F84" w:rsidRPr="004B717F" w:rsidRDefault="005C5F84" w:rsidP="00C34D3E">
            <w:pPr>
              <w:tabs>
                <w:tab w:val="left" w:pos="130"/>
                <w:tab w:val="center" w:pos="274"/>
                <w:tab w:val="right" w:pos="413"/>
              </w:tabs>
              <w:spacing w:line="32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0525D" w14:textId="77777777" w:rsidR="005C5F84" w:rsidRPr="004B717F" w:rsidRDefault="005C5F84" w:rsidP="00C34D3E">
            <w:pPr>
              <w:tabs>
                <w:tab w:val="left" w:pos="154"/>
                <w:tab w:val="center" w:pos="386"/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CF47C18" w14:textId="77777777" w:rsidR="005C5F84" w:rsidRPr="004B717F" w:rsidRDefault="005C5F84" w:rsidP="00C34D3E">
            <w:pPr>
              <w:tabs>
                <w:tab w:val="left" w:pos="130"/>
                <w:tab w:val="center" w:pos="272"/>
                <w:tab w:val="right" w:pos="413"/>
              </w:tabs>
              <w:spacing w:line="32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A499B68" w14:textId="77777777" w:rsidR="005C5F84" w:rsidRPr="004B717F" w:rsidRDefault="005C5F84" w:rsidP="00C34D3E">
            <w:pPr>
              <w:tabs>
                <w:tab w:val="left" w:pos="58"/>
                <w:tab w:val="center" w:pos="232"/>
                <w:tab w:val="right" w:pos="413"/>
              </w:tabs>
              <w:spacing w:line="32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4DBB3D4" w14:textId="77777777" w:rsidR="005C5F84" w:rsidRPr="004B717F" w:rsidRDefault="005C5F84" w:rsidP="00C34D3E">
            <w:pPr>
              <w:tabs>
                <w:tab w:val="left" w:pos="130"/>
                <w:tab w:val="center" w:pos="272"/>
                <w:tab w:val="right" w:pos="413"/>
              </w:tabs>
              <w:spacing w:line="32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EBE0E" w14:textId="6D2C1D25" w:rsidR="005C5F84" w:rsidRPr="004B717F" w:rsidRDefault="005C5F84" w:rsidP="00C34D3E">
            <w:pPr>
              <w:tabs>
                <w:tab w:val="left" w:pos="79"/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E0A76" w14:textId="73FBC832" w:rsidR="005C5F84" w:rsidRPr="004B717F" w:rsidRDefault="005C5F84" w:rsidP="00C34D3E">
            <w:pPr>
              <w:tabs>
                <w:tab w:val="left" w:pos="79"/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103</w:t>
            </w:r>
          </w:p>
        </w:tc>
      </w:tr>
      <w:tr w:rsidR="005C5F84" w:rsidRPr="004B717F" w14:paraId="09467269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C25F" w14:textId="77777777" w:rsidR="005C5F84" w:rsidRPr="004B717F" w:rsidRDefault="005C5F84" w:rsidP="00C34D3E">
            <w:pPr>
              <w:tabs>
                <w:tab w:val="left" w:pos="46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48FAD" w14:textId="47051993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100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423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118BF89" w14:textId="5166DCA7" w:rsidR="005C5F84" w:rsidRPr="004B717F" w:rsidRDefault="005C5F84" w:rsidP="00C34D3E">
            <w:pPr>
              <w:tabs>
                <w:tab w:val="left" w:pos="111"/>
                <w:tab w:val="right" w:pos="533"/>
              </w:tabs>
              <w:spacing w:line="320" w:lineRule="exact"/>
              <w:ind w:left="-113" w:right="-113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</w:t>
            </w:r>
            <w:r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</w:t>
            </w:r>
            <w:r w:rsidR="00C34D3E" w:rsidRPr="00C34D3E">
              <w:rPr>
                <w:rFonts w:hint="cs"/>
                <w:sz w:val="24"/>
                <w:szCs w:val="24"/>
                <w:u w:val="double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9C85" w14:textId="157C86F6" w:rsidR="005C5F84" w:rsidRPr="004B717F" w:rsidRDefault="005C5F84" w:rsidP="00C34D3E">
            <w:pPr>
              <w:tabs>
                <w:tab w:val="right" w:pos="568"/>
              </w:tabs>
              <w:spacing w:line="320" w:lineRule="exact"/>
              <w:ind w:left="-104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90</w:t>
            </w:r>
            <w:r w:rsidR="00C34D3E" w:rsidRPr="00C34D3E">
              <w:rPr>
                <w:rFonts w:hint="cs"/>
                <w:sz w:val="24"/>
                <w:szCs w:val="24"/>
                <w:u w:val="double"/>
              </w:rPr>
              <w:t>8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7198B89" w14:textId="68B4E71C" w:rsidR="005C5F84" w:rsidRPr="004B717F" w:rsidRDefault="005C5F84" w:rsidP="00C34D3E">
            <w:pPr>
              <w:tabs>
                <w:tab w:val="left" w:pos="130"/>
                <w:tab w:val="right" w:pos="413"/>
              </w:tabs>
              <w:spacing w:line="32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14</w:t>
            </w:r>
            <w:r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ACBEE" w14:textId="216F5D0E" w:rsidR="005C5F84" w:rsidRPr="004B717F" w:rsidRDefault="005C5F84" w:rsidP="00C34D3E">
            <w:pPr>
              <w:tabs>
                <w:tab w:val="right" w:pos="611"/>
              </w:tabs>
              <w:spacing w:line="320" w:lineRule="exact"/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104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E360A" w14:textId="4D9D7562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391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BE989" w14:textId="7DBDFD27" w:rsidR="005C5F84" w:rsidRPr="004B717F" w:rsidRDefault="005C5F84" w:rsidP="00C34D3E">
            <w:pPr>
              <w:tabs>
                <w:tab w:val="left" w:pos="100"/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60</w:t>
            </w:r>
            <w:r w:rsidR="00C34D3E" w:rsidRPr="00C34D3E">
              <w:rPr>
                <w:rFonts w:hint="cs"/>
                <w:sz w:val="24"/>
                <w:szCs w:val="24"/>
                <w:u w:val="double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B06AF" w14:textId="3C7278AF" w:rsidR="005C5F84" w:rsidRPr="004B717F" w:rsidRDefault="005C5F84" w:rsidP="00C34D3E">
            <w:pPr>
              <w:tabs>
                <w:tab w:val="right" w:pos="519"/>
              </w:tabs>
              <w:spacing w:line="320" w:lineRule="exact"/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657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FAC4037" w14:textId="4D5415AC" w:rsidR="005C5F84" w:rsidRPr="004B717F" w:rsidRDefault="005C5F84" w:rsidP="00C34D3E">
            <w:pPr>
              <w:tabs>
                <w:tab w:val="left" w:pos="130"/>
                <w:tab w:val="right" w:pos="413"/>
              </w:tabs>
              <w:spacing w:line="32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rFonts w:hint="cs"/>
                <w:sz w:val="24"/>
                <w:szCs w:val="24"/>
                <w:u w:val="double"/>
              </w:rPr>
              <w:t>4</w:t>
            </w:r>
            <w:r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85340" w14:textId="5B119BA4" w:rsidR="005C5F84" w:rsidRPr="004B717F" w:rsidRDefault="005C5F84" w:rsidP="00C34D3E">
            <w:pPr>
              <w:tabs>
                <w:tab w:val="right" w:pos="646"/>
              </w:tabs>
              <w:spacing w:line="320" w:lineRule="exact"/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338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C0E8CDA" w14:textId="3E8817F3" w:rsidR="005C5F84" w:rsidRPr="004B717F" w:rsidRDefault="005C5F84" w:rsidP="00C34D3E">
            <w:pPr>
              <w:tabs>
                <w:tab w:val="left" w:pos="130"/>
                <w:tab w:val="right" w:pos="413"/>
              </w:tabs>
              <w:spacing w:line="32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161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53E4F6E" w14:textId="7CF576E5" w:rsidR="005C5F84" w:rsidRPr="004B717F" w:rsidRDefault="005C5F84" w:rsidP="00C34D3E">
            <w:pPr>
              <w:tabs>
                <w:tab w:val="right" w:pos="413"/>
              </w:tabs>
              <w:spacing w:line="32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10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279E655" w14:textId="0C27EB20" w:rsidR="005C5F84" w:rsidRPr="004B717F" w:rsidRDefault="005C5F84" w:rsidP="00C34D3E">
            <w:pPr>
              <w:tabs>
                <w:tab w:val="left" w:pos="130"/>
                <w:tab w:val="right" w:pos="413"/>
              </w:tabs>
              <w:spacing w:line="32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151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62DA2" w14:textId="2A4D903E" w:rsidR="005C5F84" w:rsidRPr="004B717F" w:rsidRDefault="005C5F84" w:rsidP="00C34D3E">
            <w:pPr>
              <w:tabs>
                <w:tab w:val="left" w:pos="79"/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871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18921" w14:textId="5B330743" w:rsidR="005C5F84" w:rsidRPr="004B717F" w:rsidRDefault="005C5F84" w:rsidP="00C34D3E">
            <w:pPr>
              <w:tabs>
                <w:tab w:val="left" w:pos="79"/>
                <w:tab w:val="right" w:pos="606"/>
              </w:tabs>
              <w:spacing w:line="320" w:lineRule="exact"/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732</w:t>
            </w:r>
          </w:p>
        </w:tc>
      </w:tr>
    </w:tbl>
    <w:p w14:paraId="6E9FDB31" w14:textId="77777777" w:rsidR="00AE2D94" w:rsidRPr="004B717F" w:rsidRDefault="00AE2D94">
      <w:pPr>
        <w:rPr>
          <w:sz w:val="2"/>
          <w:szCs w:val="2"/>
        </w:rPr>
      </w:pPr>
    </w:p>
    <w:p w14:paraId="05A8D7B9" w14:textId="77777777" w:rsidR="00EF3D85" w:rsidRPr="004B717F" w:rsidRDefault="00246DF9" w:rsidP="0046311E">
      <w:pPr>
        <w:rPr>
          <w:sz w:val="26"/>
          <w:szCs w:val="26"/>
          <w:cs/>
        </w:rPr>
      </w:pPr>
      <w:r w:rsidRPr="004B717F">
        <w:rPr>
          <w:sz w:val="20"/>
          <w:szCs w:val="20"/>
        </w:rPr>
        <w:br/>
      </w:r>
    </w:p>
    <w:p w14:paraId="39687D7E" w14:textId="77777777" w:rsidR="00312D79" w:rsidRPr="004B717F" w:rsidRDefault="00312D79" w:rsidP="0046311E">
      <w:pPr>
        <w:rPr>
          <w:sz w:val="26"/>
          <w:szCs w:val="26"/>
        </w:rPr>
      </w:pPr>
    </w:p>
    <w:p w14:paraId="78A327D5" w14:textId="77777777" w:rsidR="00BE3F55" w:rsidRPr="004B717F" w:rsidRDefault="00BE3F55">
      <w:r w:rsidRPr="004B717F">
        <w:rPr>
          <w:cs/>
        </w:rPr>
        <w:br w:type="page"/>
      </w:r>
    </w:p>
    <w:tbl>
      <w:tblPr>
        <w:tblW w:w="14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878"/>
        <w:gridCol w:w="859"/>
        <w:gridCol w:w="860"/>
        <w:gridCol w:w="704"/>
        <w:gridCol w:w="876"/>
        <w:gridCol w:w="881"/>
        <w:gridCol w:w="860"/>
        <w:gridCol w:w="860"/>
        <w:gridCol w:w="706"/>
        <w:gridCol w:w="946"/>
        <w:gridCol w:w="899"/>
        <w:gridCol w:w="761"/>
        <w:gridCol w:w="908"/>
        <w:gridCol w:w="895"/>
        <w:gridCol w:w="947"/>
      </w:tblGrid>
      <w:tr w:rsidR="00B17A45" w:rsidRPr="004B717F" w14:paraId="3D32F342" w14:textId="77777777" w:rsidTr="00B17A45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63C0726" w14:textId="1FBA1B47" w:rsidR="00B17A45" w:rsidRPr="004B717F" w:rsidRDefault="00B17A45" w:rsidP="00B17A45">
            <w:pPr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28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EAFE84" w14:textId="77777777" w:rsidR="00B17A45" w:rsidRPr="004B717F" w:rsidRDefault="00B17A45" w:rsidP="00B17A45">
            <w:pPr>
              <w:ind w:left="-108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B17A45" w:rsidRPr="004B717F" w14:paraId="562F4996" w14:textId="77777777" w:rsidTr="00B17A45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6AAF4A1" w14:textId="77777777" w:rsidR="00B17A45" w:rsidRPr="004B717F" w:rsidRDefault="00B17A45" w:rsidP="00B17A45">
            <w:pPr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28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777B388" w14:textId="77777777" w:rsidR="00B17A45" w:rsidRPr="004B717F" w:rsidRDefault="00B17A45" w:rsidP="00A54F72">
            <w:pPr>
              <w:ind w:left="-108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B17A45" w:rsidRPr="004B717F" w14:paraId="41FE72C7" w14:textId="77777777" w:rsidTr="00B17A45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F26EFE2" w14:textId="77777777" w:rsidR="00B17A45" w:rsidRPr="004B717F" w:rsidRDefault="00B17A45" w:rsidP="00B17A45">
            <w:pPr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28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3CD9CA0" w14:textId="271990DD" w:rsidR="00B17A45" w:rsidRPr="004B717F" w:rsidRDefault="00C34D3E" w:rsidP="00716B63">
            <w:pPr>
              <w:ind w:left="-108"/>
              <w:jc w:val="center"/>
              <w:rPr>
                <w:sz w:val="24"/>
                <w:szCs w:val="24"/>
                <w:u w:val="single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716B63">
              <w:rPr>
                <w:sz w:val="24"/>
                <w:szCs w:val="24"/>
                <w:u w:val="single"/>
                <w:cs/>
              </w:rPr>
              <w:t xml:space="preserve"> </w:t>
            </w:r>
            <w:r w:rsidR="00716B63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B17A45" w:rsidRPr="004B717F" w14:paraId="16B51C56" w14:textId="77777777" w:rsidTr="00A10F1D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9860F2A" w14:textId="77777777" w:rsidR="00B17A45" w:rsidRPr="004B717F" w:rsidRDefault="00B17A45" w:rsidP="00A10F1D">
            <w:pPr>
              <w:spacing w:line="28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41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00940E" w14:textId="77777777" w:rsidR="00B17A45" w:rsidRPr="004B717F" w:rsidRDefault="00B17A45" w:rsidP="00A10F1D">
            <w:pPr>
              <w:tabs>
                <w:tab w:val="left" w:pos="-48"/>
                <w:tab w:val="center" w:pos="1932"/>
                <w:tab w:val="right" w:pos="3912"/>
              </w:tabs>
              <w:spacing w:line="28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3C8FBD" w14:textId="77777777" w:rsidR="00B17A45" w:rsidRPr="004B717F" w:rsidRDefault="00B17A45" w:rsidP="00A10F1D">
            <w:pPr>
              <w:tabs>
                <w:tab w:val="left" w:pos="-49"/>
                <w:tab w:val="center" w:pos="1980"/>
                <w:tab w:val="right" w:pos="4030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การเปลี่ยนแปลงค่าเสื่อมราคาสะสม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31767" w14:textId="77777777" w:rsidR="00B17A45" w:rsidRPr="004B717F" w:rsidRDefault="00B17A45" w:rsidP="00A10F1D">
            <w:pPr>
              <w:tabs>
                <w:tab w:val="left" w:pos="0"/>
                <w:tab w:val="center" w:pos="1192"/>
                <w:tab w:val="right" w:pos="2362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ค่าเผื่อการด้อยค่า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5D124" w14:textId="77777777" w:rsidR="00B17A45" w:rsidRPr="004B717F" w:rsidRDefault="00B17A45" w:rsidP="00A10F1D">
            <w:pPr>
              <w:tabs>
                <w:tab w:val="left" w:pos="0"/>
                <w:tab w:val="center" w:pos="794"/>
                <w:tab w:val="right" w:pos="1643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</w:tr>
      <w:tr w:rsidR="00B17A45" w:rsidRPr="004B717F" w14:paraId="7B732FBE" w14:textId="77777777" w:rsidTr="00A10F1D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D0CC2F1" w14:textId="77777777" w:rsidR="00B17A45" w:rsidRPr="004B717F" w:rsidRDefault="00B17A45" w:rsidP="00A10F1D">
            <w:pPr>
              <w:spacing w:line="28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7E21" w14:textId="77777777" w:rsidR="00B17A45" w:rsidRPr="004B717F" w:rsidRDefault="00B17A45" w:rsidP="00A10F1D">
            <w:pPr>
              <w:spacing w:line="28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  <w:r w:rsidRPr="004B717F">
              <w:rPr>
                <w:sz w:val="24"/>
                <w:szCs w:val="24"/>
                <w:cs/>
              </w:rPr>
              <w:t>**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AB68503" w14:textId="77777777" w:rsidR="00B17A45" w:rsidRPr="004B717F" w:rsidRDefault="00B17A45" w:rsidP="00A10F1D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เพิ่มขึ้น/</w:t>
            </w:r>
            <w:r w:rsidRPr="004B717F">
              <w:rPr>
                <w:sz w:val="24"/>
                <w:szCs w:val="24"/>
                <w:u w:val="single"/>
                <w:cs/>
              </w:rPr>
              <w:br/>
              <w:t>รับโอน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719B9CE" w14:textId="77777777" w:rsidR="00B17A45" w:rsidRPr="004B717F" w:rsidRDefault="00B17A45" w:rsidP="00A10F1D">
            <w:pPr>
              <w:spacing w:line="28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20F9D507" w14:textId="77777777" w:rsidR="00B17A45" w:rsidRPr="004B717F" w:rsidRDefault="00B17A45" w:rsidP="00A10F1D">
            <w:pPr>
              <w:spacing w:line="280" w:lineRule="exact"/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2B6E2212" w14:textId="77777777" w:rsidR="00B17A45" w:rsidRPr="004B717F" w:rsidRDefault="00B17A45" w:rsidP="00A10F1D">
            <w:pPr>
              <w:spacing w:line="28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3B1DCCAE" w14:textId="77777777" w:rsidR="00B17A45" w:rsidRPr="004B717F" w:rsidRDefault="00B17A45" w:rsidP="00A10F1D">
            <w:pPr>
              <w:spacing w:line="280" w:lineRule="exact"/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141F546" w14:textId="77777777" w:rsidR="00B17A45" w:rsidRPr="004B717F" w:rsidRDefault="00B17A45" w:rsidP="00A10F1D">
            <w:pPr>
              <w:spacing w:line="280" w:lineRule="exact"/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5A6B2B89" w14:textId="77777777" w:rsidR="00B17A45" w:rsidRPr="004B717F" w:rsidRDefault="00B17A45" w:rsidP="00A10F1D">
            <w:pPr>
              <w:spacing w:line="28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C720DF2" w14:textId="77777777" w:rsidR="00B17A45" w:rsidRPr="004B717F" w:rsidRDefault="00B17A45" w:rsidP="00A10F1D">
            <w:pPr>
              <w:spacing w:line="280" w:lineRule="exact"/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1E8DE6CA" w14:textId="77777777" w:rsidR="00B17A45" w:rsidRPr="004B717F" w:rsidRDefault="00B17A45" w:rsidP="00A10F1D">
            <w:pPr>
              <w:spacing w:line="28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ยอดต้นปี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4DBA01C" w14:textId="77777777" w:rsidR="00B17A45" w:rsidRPr="004B717F" w:rsidRDefault="00B17A45" w:rsidP="00A10F1D">
            <w:pPr>
              <w:tabs>
                <w:tab w:val="left" w:pos="782"/>
                <w:tab w:val="decimal" w:pos="4320"/>
              </w:tabs>
              <w:spacing w:line="28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ค่าเสื่อมราคา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389A2C03" w14:textId="77777777" w:rsidR="00B17A45" w:rsidRPr="004B717F" w:rsidRDefault="00B17A45" w:rsidP="00A10F1D">
            <w:pPr>
              <w:spacing w:line="28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0D9740C4" w14:textId="77777777" w:rsidR="00B17A45" w:rsidRPr="004B717F" w:rsidRDefault="00B17A45" w:rsidP="00A10F1D">
            <w:pPr>
              <w:spacing w:line="280" w:lineRule="exact"/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E9C523A" w14:textId="77777777" w:rsidR="00B17A45" w:rsidRPr="004B717F" w:rsidRDefault="00B17A45" w:rsidP="00A10F1D">
            <w:pPr>
              <w:spacing w:line="28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4E0B6FA8" w14:textId="77777777" w:rsidR="00B17A45" w:rsidRPr="004B717F" w:rsidRDefault="00B17A45" w:rsidP="00A10F1D">
            <w:pPr>
              <w:spacing w:line="280" w:lineRule="exact"/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7C77226" w14:textId="77777777" w:rsidR="00B17A45" w:rsidRPr="004B717F" w:rsidRDefault="00B17A45" w:rsidP="00A10F1D">
            <w:pPr>
              <w:spacing w:line="280" w:lineRule="exact"/>
              <w:ind w:left="-107" w:right="-108"/>
              <w:jc w:val="center"/>
              <w:rPr>
                <w:sz w:val="24"/>
                <w:szCs w:val="24"/>
                <w:u w:val="single"/>
              </w:rPr>
            </w:pPr>
          </w:p>
          <w:p w14:paraId="2972E7C9" w14:textId="77777777" w:rsidR="00B17A45" w:rsidRPr="004B717F" w:rsidRDefault="00B17A45" w:rsidP="00A10F1D">
            <w:pPr>
              <w:spacing w:line="280" w:lineRule="exact"/>
              <w:ind w:left="-107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832C48A" w14:textId="77777777" w:rsidR="00B17A45" w:rsidRPr="004B717F" w:rsidRDefault="00B17A45" w:rsidP="00A10F1D">
            <w:pPr>
              <w:spacing w:line="280" w:lineRule="exact"/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0EAAB6A8" w14:textId="77777777" w:rsidR="00B17A45" w:rsidRPr="004B717F" w:rsidRDefault="00B17A45" w:rsidP="00A10F1D">
            <w:pPr>
              <w:spacing w:line="280" w:lineRule="exact"/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ยอดต้นปี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FA50" w14:textId="77777777" w:rsidR="00B17A45" w:rsidRPr="004B717F" w:rsidRDefault="00B17A45" w:rsidP="00A10F1D">
            <w:pPr>
              <w:spacing w:line="280" w:lineRule="exact"/>
              <w:ind w:left="-108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</w:rPr>
              <w:br/>
            </w:r>
            <w:r w:rsidRPr="004B717F">
              <w:rPr>
                <w:sz w:val="24"/>
                <w:szCs w:val="24"/>
                <w:u w:val="single"/>
                <w:cs/>
              </w:rPr>
              <w:t>(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ลดลง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CE89A23" w14:textId="77777777" w:rsidR="00B17A45" w:rsidRPr="004B717F" w:rsidRDefault="00B17A45" w:rsidP="00A10F1D">
            <w:pPr>
              <w:spacing w:line="280" w:lineRule="exact"/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326E3111" w14:textId="77777777" w:rsidR="00B17A45" w:rsidRPr="004B717F" w:rsidRDefault="00B17A45" w:rsidP="00A10F1D">
            <w:pPr>
              <w:spacing w:line="28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85D38DC" w14:textId="77777777" w:rsidR="00B17A45" w:rsidRPr="004B717F" w:rsidRDefault="00B17A45" w:rsidP="00A10F1D">
            <w:pPr>
              <w:spacing w:line="280" w:lineRule="exact"/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3B5B280A" w14:textId="77777777" w:rsidR="00B17A45" w:rsidRPr="004B717F" w:rsidRDefault="00B17A45" w:rsidP="00A10F1D">
            <w:pPr>
              <w:spacing w:line="280" w:lineRule="exact"/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ยอดต้นปี</w:t>
            </w:r>
            <w:r w:rsidRPr="004B717F">
              <w:rPr>
                <w:sz w:val="24"/>
                <w:szCs w:val="24"/>
                <w:cs/>
              </w:rPr>
              <w:t>**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31BD27D" w14:textId="77777777" w:rsidR="00B17A45" w:rsidRPr="004B717F" w:rsidRDefault="00B17A45" w:rsidP="00A10F1D">
            <w:pPr>
              <w:spacing w:line="280" w:lineRule="exact"/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4D66CA7E" w14:textId="77777777" w:rsidR="00B17A45" w:rsidRPr="004B717F" w:rsidRDefault="00B17A45" w:rsidP="00A10F1D">
            <w:pPr>
              <w:spacing w:line="28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</w:tr>
      <w:tr w:rsidR="00B17A45" w:rsidRPr="004B717F" w14:paraId="74AA9AD5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B826A" w14:textId="77777777" w:rsidR="00B17A45" w:rsidRPr="004B717F" w:rsidRDefault="00B17A45" w:rsidP="00A10F1D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6CFB0" w14:textId="77777777" w:rsidR="00B17A45" w:rsidRPr="004B717F" w:rsidRDefault="00B17A45" w:rsidP="00A10F1D">
            <w:pPr>
              <w:tabs>
                <w:tab w:val="decimal" w:pos="540"/>
              </w:tabs>
              <w:spacing w:line="280" w:lineRule="exact"/>
              <w:ind w:left="-108" w:right="-117"/>
              <w:rPr>
                <w:sz w:val="24"/>
                <w:szCs w:val="24"/>
                <w:lang w:eastAsia="ja-JP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11A48BD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53E2C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EEAB7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2" w:right="-103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F21F5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685AC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3173E" w14:textId="77777777" w:rsidR="00B17A45" w:rsidRPr="004B717F" w:rsidRDefault="00B17A45" w:rsidP="00A10F1D">
            <w:pPr>
              <w:tabs>
                <w:tab w:val="left" w:pos="78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52F4D63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8" w:right="-113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22B89AB8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450D3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96D692B" w14:textId="77777777" w:rsidR="00B17A45" w:rsidRPr="004B717F" w:rsidRDefault="00B17A45" w:rsidP="00A10F1D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5689181" w14:textId="77777777" w:rsidR="00B17A45" w:rsidRPr="004B717F" w:rsidRDefault="00B17A45" w:rsidP="00A10F1D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A2D782" w14:textId="77777777" w:rsidR="00B17A45" w:rsidRPr="004B717F" w:rsidRDefault="00B17A45" w:rsidP="00A10F1D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614D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left="-102" w:right="-113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BC754" w14:textId="77777777" w:rsidR="00B17A45" w:rsidRPr="004B717F" w:rsidRDefault="00B17A45" w:rsidP="00A10F1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280" w:lineRule="exact"/>
              <w:ind w:right="-108"/>
              <w:rPr>
                <w:sz w:val="24"/>
                <w:szCs w:val="24"/>
              </w:rPr>
            </w:pPr>
          </w:p>
        </w:tc>
      </w:tr>
      <w:tr w:rsidR="00716B63" w:rsidRPr="004B717F" w14:paraId="0551A9AB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2DBDB" w14:textId="77777777" w:rsidR="00716B63" w:rsidRPr="004B717F" w:rsidRDefault="00716B63" w:rsidP="00716B63">
            <w:pPr>
              <w:tabs>
                <w:tab w:val="left" w:pos="176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951C7" w14:textId="07874AEE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849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8830461" w14:textId="5A1EE8F9" w:rsidR="00716B63" w:rsidRPr="004B717F" w:rsidRDefault="00716B63" w:rsidP="00716B63">
            <w:pPr>
              <w:tabs>
                <w:tab w:val="center" w:pos="301"/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C2D8" w14:textId="2A6BE4B2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CEDA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8118" w14:textId="5F3E520B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7852" w14:textId="77777777" w:rsidR="00716B63" w:rsidRPr="004B717F" w:rsidRDefault="00716B63" w:rsidP="00716B63">
            <w:pPr>
              <w:tabs>
                <w:tab w:val="center" w:pos="288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7AC58" w14:textId="77777777" w:rsidR="00716B63" w:rsidRPr="004B717F" w:rsidRDefault="00716B63" w:rsidP="00716B63">
            <w:pPr>
              <w:tabs>
                <w:tab w:val="center" w:pos="317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B7B8A" w14:textId="77777777" w:rsidR="00716B63" w:rsidRPr="004B717F" w:rsidRDefault="00716B63" w:rsidP="00716B63">
            <w:pPr>
              <w:tabs>
                <w:tab w:val="center" w:pos="259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5998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CC474" w14:textId="77777777" w:rsidR="00716B63" w:rsidRPr="004B717F" w:rsidRDefault="00716B63" w:rsidP="00716B63">
            <w:pPr>
              <w:tabs>
                <w:tab w:val="center" w:pos="386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F3984BB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FE08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70F5BBC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33F2B8A" w14:textId="2BB35D1E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849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9762AB8" w14:textId="0EA6A9B6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850</w:t>
            </w:r>
          </w:p>
        </w:tc>
      </w:tr>
      <w:tr w:rsidR="00716B63" w:rsidRPr="004B717F" w14:paraId="74001B61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A9EA" w14:textId="77777777" w:rsidR="00716B63" w:rsidRPr="004B717F" w:rsidRDefault="00716B63" w:rsidP="00716B63">
            <w:pPr>
              <w:tabs>
                <w:tab w:val="left" w:pos="176"/>
                <w:tab w:val="left" w:pos="394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ส่วนที่ตีราคาเพิ่ม*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309A" w14:textId="0A9ABAC1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2825F70" w14:textId="63A9EF3D" w:rsidR="00716B63" w:rsidRPr="004B717F" w:rsidRDefault="00716B63" w:rsidP="00716B63">
            <w:pPr>
              <w:tabs>
                <w:tab w:val="center" w:pos="301"/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F6D9" w14:textId="3F13425A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AE48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FCFD" w14:textId="7ED4DB0E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14110" w14:textId="77777777" w:rsidR="00716B63" w:rsidRPr="004B717F" w:rsidRDefault="00716B63" w:rsidP="00716B63">
            <w:pPr>
              <w:tabs>
                <w:tab w:val="center" w:pos="288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9E3C5" w14:textId="77777777" w:rsidR="00716B63" w:rsidRPr="004B717F" w:rsidRDefault="00716B63" w:rsidP="00716B63">
            <w:pPr>
              <w:tabs>
                <w:tab w:val="center" w:pos="317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D80E" w14:textId="77777777" w:rsidR="00716B63" w:rsidRPr="004B717F" w:rsidRDefault="00716B63" w:rsidP="00716B63">
            <w:pPr>
              <w:tabs>
                <w:tab w:val="center" w:pos="259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629C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7C620" w14:textId="77777777" w:rsidR="00716B63" w:rsidRPr="004B717F" w:rsidRDefault="00716B63" w:rsidP="00716B63">
            <w:pPr>
              <w:tabs>
                <w:tab w:val="center" w:pos="386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9017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B3B8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057933B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7FBCE" w14:textId="4B5884CE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B83F" w14:textId="74E1DF4D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109</w:t>
            </w:r>
          </w:p>
        </w:tc>
      </w:tr>
      <w:tr w:rsidR="00716B63" w:rsidRPr="004B717F" w14:paraId="14F91455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757EB" w14:textId="77777777" w:rsidR="00716B63" w:rsidRPr="004B717F" w:rsidRDefault="00716B63" w:rsidP="00716B63">
            <w:pPr>
              <w:tabs>
                <w:tab w:val="left" w:pos="176"/>
                <w:tab w:val="left" w:pos="394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ส่วนที่ตีราคาลดลง</w:t>
            </w:r>
            <w:r w:rsidRPr="004B717F">
              <w:rPr>
                <w:rFonts w:hint="cs"/>
                <w:sz w:val="24"/>
                <w:szCs w:val="24"/>
                <w:cs/>
              </w:rPr>
              <w:t>*</w:t>
            </w:r>
            <w:r w:rsidRPr="004B717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99A0" w14:textId="7F3E2B79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4966855D" w14:textId="77777777" w:rsidR="00716B63" w:rsidRPr="004B717F" w:rsidRDefault="00716B63" w:rsidP="00716B63">
            <w:pPr>
              <w:tabs>
                <w:tab w:val="center" w:pos="301"/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0C62" w14:textId="77777777" w:rsidR="00716B63" w:rsidRPr="004B717F" w:rsidRDefault="00716B63" w:rsidP="00716B63">
            <w:pPr>
              <w:tabs>
                <w:tab w:val="center" w:pos="285"/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165E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FD46" w14:textId="772831C6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3A46" w14:textId="77777777" w:rsidR="00716B63" w:rsidRPr="004B717F" w:rsidRDefault="00716B63" w:rsidP="00716B63">
            <w:pPr>
              <w:tabs>
                <w:tab w:val="center" w:pos="288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A7316" w14:textId="77777777" w:rsidR="00716B63" w:rsidRPr="004B717F" w:rsidRDefault="00716B63" w:rsidP="00716B63">
            <w:pPr>
              <w:tabs>
                <w:tab w:val="center" w:pos="317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DDCCD" w14:textId="77777777" w:rsidR="00716B63" w:rsidRPr="004B717F" w:rsidRDefault="00716B63" w:rsidP="00716B63">
            <w:pPr>
              <w:tabs>
                <w:tab w:val="center" w:pos="259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54BA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B3C82" w14:textId="77777777" w:rsidR="00716B63" w:rsidRPr="004B717F" w:rsidRDefault="00716B63" w:rsidP="00716B63">
            <w:pPr>
              <w:tabs>
                <w:tab w:val="center" w:pos="386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385E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52C8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B5C7408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4BA6" w14:textId="17579060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D2C8" w14:textId="65F15213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</w:tr>
      <w:tr w:rsidR="00716B63" w:rsidRPr="004B717F" w14:paraId="06207EC6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DB3E8" w14:textId="77777777" w:rsidR="00716B63" w:rsidRPr="004B717F" w:rsidRDefault="00716B63" w:rsidP="00716B63">
            <w:pPr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rStyle w:val="PageNumber"/>
                <w:rFonts w:ascii="Cordia New" w:hAnsi="Cordia New" w:cs="Cordia New"/>
                <w:sz w:val="24"/>
                <w:szCs w:val="24"/>
                <w:cs/>
              </w:rPr>
              <w:t>อ</w:t>
            </w:r>
            <w:r w:rsidRPr="004B717F">
              <w:rPr>
                <w:sz w:val="24"/>
                <w:szCs w:val="24"/>
                <w:cs/>
              </w:rPr>
              <w:t>าคาร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B9983" w14:textId="77777777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67CDBFA" w14:textId="77777777" w:rsidR="00716B63" w:rsidRPr="004B717F" w:rsidRDefault="00716B63" w:rsidP="00716B63">
            <w:pPr>
              <w:tabs>
                <w:tab w:val="right" w:pos="50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F829" w14:textId="77777777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2B0293F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AFC07" w14:textId="77777777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35D7A" w14:textId="77777777" w:rsidR="00716B63" w:rsidRPr="004B717F" w:rsidRDefault="00716B63" w:rsidP="00716B63">
            <w:pPr>
              <w:tabs>
                <w:tab w:val="right" w:pos="601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6065C" w14:textId="77777777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EC6C5" w14:textId="77777777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3FC5B1D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068CA" w14:textId="77777777" w:rsidR="00716B63" w:rsidRPr="004B717F" w:rsidRDefault="00716B63" w:rsidP="00716B63">
            <w:pPr>
              <w:tabs>
                <w:tab w:val="right" w:pos="601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900CD99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3EDC339C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B4B706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E225E" w14:textId="77777777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94B0A" w14:textId="77777777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716B63" w:rsidRPr="004B717F" w14:paraId="46E2575F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C37FD" w14:textId="77777777" w:rsidR="00716B63" w:rsidRPr="004B717F" w:rsidRDefault="00716B63" w:rsidP="00716B63">
            <w:pPr>
              <w:tabs>
                <w:tab w:val="left" w:pos="176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CB862" w14:textId="2B3FFDAA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084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86A486A" w14:textId="576D0CCB" w:rsidR="00716B63" w:rsidRPr="004B717F" w:rsidRDefault="00716B63" w:rsidP="00716B63">
            <w:pPr>
              <w:tabs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232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E8EC" w14:textId="1C35249B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541D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3C715" w14:textId="378C32E2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296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6417" w14:textId="526B3919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126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1C31C" w14:textId="08878445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425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6F3A6" w14:textId="06B069B9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DF0D" w14:textId="1880B00D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2D4F4" w14:textId="4E9036F2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542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F608FAB" w14:textId="09F28ADA" w:rsidR="00716B63" w:rsidRPr="004B717F" w:rsidRDefault="00716B63" w:rsidP="00716B63">
            <w:pPr>
              <w:tabs>
                <w:tab w:val="right" w:pos="414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9D37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2C017D4" w14:textId="09BE30FE" w:rsidR="00716B63" w:rsidRPr="004B717F" w:rsidRDefault="00716B63" w:rsidP="00716B63">
            <w:pPr>
              <w:tabs>
                <w:tab w:val="right" w:pos="418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F97C" w14:textId="3A364C74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948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5B8E0" w14:textId="5D20F3B6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744</w:t>
            </w:r>
          </w:p>
        </w:tc>
      </w:tr>
      <w:tr w:rsidR="00716B63" w:rsidRPr="004B717F" w14:paraId="74E01C91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EA3DC" w14:textId="77777777" w:rsidR="00716B63" w:rsidRPr="004B717F" w:rsidRDefault="00716B63" w:rsidP="00716B63">
            <w:pPr>
              <w:tabs>
                <w:tab w:val="left" w:pos="176"/>
                <w:tab w:val="left" w:pos="394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ส่วนที่ตีราคาเพิ่ม*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32A6" w14:textId="47068362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EA0CA5E" w14:textId="38599F13" w:rsidR="00716B63" w:rsidRPr="004B717F" w:rsidRDefault="00716B63" w:rsidP="00716B63">
            <w:pPr>
              <w:tabs>
                <w:tab w:val="center" w:pos="301"/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5D9A" w14:textId="69C8E078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B4B0" w14:textId="2B14A196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9251" w14:textId="5B68D87E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E0C1" w14:textId="7171010F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497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0FDA" w14:textId="1DBBFD64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278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FD976" w14:textId="44D058A9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77B5" w14:textId="7C052509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2D8D" w14:textId="2F9501AB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777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490C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2E7E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D1E8F82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521B" w14:textId="47363712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735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B486" w14:textId="784E8935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458</w:t>
            </w:r>
          </w:p>
        </w:tc>
      </w:tr>
      <w:tr w:rsidR="00716B63" w:rsidRPr="004B717F" w14:paraId="5D400651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4E71A" w14:textId="77777777" w:rsidR="00716B63" w:rsidRPr="004B717F" w:rsidRDefault="00716B63" w:rsidP="00716B63">
            <w:pPr>
              <w:tabs>
                <w:tab w:val="left" w:pos="176"/>
                <w:tab w:val="left" w:pos="394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ส่วนที่ตีราคาลดลง</w:t>
            </w:r>
            <w:r w:rsidRPr="004B717F">
              <w:rPr>
                <w:rFonts w:hint="cs"/>
                <w:sz w:val="24"/>
                <w:szCs w:val="24"/>
                <w:cs/>
              </w:rPr>
              <w:t>*</w:t>
            </w:r>
            <w:r w:rsidRPr="004B717F">
              <w:rPr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C290" w14:textId="3722E382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237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9BEDA4A" w14:textId="77777777" w:rsidR="00716B63" w:rsidRPr="004B717F" w:rsidRDefault="00716B63" w:rsidP="00716B63">
            <w:pPr>
              <w:tabs>
                <w:tab w:val="center" w:pos="301"/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29C5" w14:textId="77777777" w:rsidR="00716B63" w:rsidRPr="004B717F" w:rsidRDefault="00716B63" w:rsidP="00716B63">
            <w:pPr>
              <w:tabs>
                <w:tab w:val="center" w:pos="285"/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18BA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46DB" w14:textId="2CBAAA97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237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E446" w14:textId="3542F8C5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2B6C" w14:textId="0BFD3CD7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B877B" w14:textId="77777777" w:rsidR="00716B63" w:rsidRPr="004B717F" w:rsidRDefault="00716B63" w:rsidP="00716B63">
            <w:pPr>
              <w:tabs>
                <w:tab w:val="center" w:pos="259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4AD5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9C5A" w14:textId="6D04F881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136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13C5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35B2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DCAD24C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5EEA" w14:textId="6316F807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FE6A" w14:textId="4AE83634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</w:tr>
      <w:tr w:rsidR="00716B63" w:rsidRPr="004B717F" w14:paraId="386EBBE6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F3B25" w14:textId="77777777" w:rsidR="00716B63" w:rsidRPr="004B717F" w:rsidRDefault="00716B63" w:rsidP="00716B63">
            <w:pPr>
              <w:tabs>
                <w:tab w:val="left" w:pos="176"/>
                <w:tab w:val="left" w:pos="394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05F6" w14:textId="3C8E0617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413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46A6A3B" w14:textId="1E7D6BE8" w:rsidR="00716B63" w:rsidRPr="004B717F" w:rsidRDefault="00716B63" w:rsidP="00716B63">
            <w:pPr>
              <w:tabs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229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5EA8" w14:textId="0E5C97A6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164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2B5F" w14:textId="51E490AD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BB44" w14:textId="0B173549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72527" w14:textId="5E67E2B7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799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90FF9" w14:textId="2456AF69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142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6B63F" w14:textId="47E6E744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84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A7338" w14:textId="1980E2F9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2E723" w14:textId="25E38F60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019B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739F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DEC6C36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181A" w14:textId="08DC1A28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614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7809" w14:textId="0FF8D866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645</w:t>
            </w:r>
          </w:p>
        </w:tc>
      </w:tr>
      <w:tr w:rsidR="00716B63" w:rsidRPr="004B717F" w14:paraId="5203B4BB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B3D1A" w14:textId="77777777" w:rsidR="00716B63" w:rsidRPr="004B717F" w:rsidRDefault="00716B63" w:rsidP="00716B63">
            <w:pPr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BA0E" w14:textId="77777777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99579FD" w14:textId="77777777" w:rsidR="00716B63" w:rsidRPr="004B717F" w:rsidRDefault="00716B63" w:rsidP="00716B63">
            <w:pPr>
              <w:tabs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59CA7" w14:textId="77777777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39077FEB" w14:textId="77777777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33E9F" w14:textId="77777777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65B50" w14:textId="77777777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9E827" w14:textId="77777777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BDCB5" w14:textId="77777777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220F02F8" w14:textId="77777777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19732" w14:textId="77777777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3422E5C" w14:textId="77777777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0CF9470F" w14:textId="77777777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227B070" w14:textId="77777777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8960C" w14:textId="77777777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130A2" w14:textId="77777777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716B63" w:rsidRPr="004B717F" w14:paraId="03747BA9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949C4" w14:textId="77777777" w:rsidR="00716B63" w:rsidRPr="004B717F" w:rsidRDefault="00716B63" w:rsidP="00716B63">
            <w:pPr>
              <w:tabs>
                <w:tab w:val="left" w:pos="176"/>
                <w:tab w:val="left" w:pos="394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FCA41" w14:textId="01743559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98F08BC" w14:textId="2B0247AA" w:rsidR="00716B63" w:rsidRPr="004B717F" w:rsidRDefault="00716B63" w:rsidP="00716B63">
            <w:pPr>
              <w:tabs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994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F0E80" w14:textId="58EFE9D0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330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6EC4E98" w14:textId="434B2B04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FEE12" w14:textId="5E50489E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CDBA3" w14:textId="6D9E2871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2F7C7" w14:textId="50D5B993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84591" w14:textId="4D3BE574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5DB18EF6" w14:textId="6B7DC532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6518C" w14:textId="6F7398B3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633746C" w14:textId="1E0E3F54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408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F064A26" w14:textId="33977E42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257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575179" w14:textId="420C748D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D553D" w14:textId="2665E2D4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416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BED8A" w14:textId="57D8C52C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023</w:t>
            </w:r>
          </w:p>
        </w:tc>
      </w:tr>
      <w:tr w:rsidR="00716B63" w:rsidRPr="004B717F" w14:paraId="28729441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8C289" w14:textId="77777777" w:rsidR="00716B63" w:rsidRPr="004B717F" w:rsidRDefault="00716B63" w:rsidP="00716B63">
            <w:pPr>
              <w:tabs>
                <w:tab w:val="left" w:pos="176"/>
                <w:tab w:val="left" w:pos="394"/>
              </w:tabs>
              <w:spacing w:line="28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สิทธิการใช้อุปกรณ์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BC7D5" w14:textId="1D0E63BA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524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3FDE37C" w14:textId="2D2FE937" w:rsidR="00716B63" w:rsidRPr="004B717F" w:rsidRDefault="00716B63" w:rsidP="00716B63">
            <w:pPr>
              <w:tabs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417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CF338" w14:textId="4B7F3A57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B032" w14:textId="0A95D441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32396" w14:textId="2B0A33B5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917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91EE3" w14:textId="50AC1593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2E2CD" w14:textId="476F16C2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454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A15E" w14:textId="33B0E015" w:rsidR="00716B63" w:rsidRPr="004B717F" w:rsidRDefault="00716B63" w:rsidP="00716B63">
            <w:pPr>
              <w:tabs>
                <w:tab w:val="center" w:pos="259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9D9D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583A7" w14:textId="3574DC8E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851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5B90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5824" w14:textId="77777777" w:rsidR="00716B63" w:rsidRPr="004B717F" w:rsidRDefault="00716B63" w:rsidP="00716B63">
            <w:pPr>
              <w:tabs>
                <w:tab w:val="center" w:pos="23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12BB" w14:textId="77777777" w:rsidR="00716B63" w:rsidRPr="004B717F" w:rsidRDefault="00716B63" w:rsidP="00716B63">
            <w:pPr>
              <w:tabs>
                <w:tab w:val="center" w:pos="271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A4582" w14:textId="698C283D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117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96132" w14:textId="18DAA95C" w:rsidR="00716B63" w:rsidRPr="004B717F" w:rsidRDefault="00716B63" w:rsidP="00716B63">
            <w:pPr>
              <w:tabs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066</w:t>
            </w:r>
          </w:p>
        </w:tc>
      </w:tr>
      <w:tr w:rsidR="00716B63" w:rsidRPr="004B717F" w14:paraId="07731A15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E5A54" w14:textId="77777777" w:rsidR="00716B63" w:rsidRPr="004B717F" w:rsidRDefault="00716B63" w:rsidP="00716B63">
            <w:pPr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C24C1" w14:textId="6AAD119B" w:rsidR="00716B63" w:rsidRPr="004B717F" w:rsidRDefault="00716B63" w:rsidP="00716B63">
            <w:pPr>
              <w:tabs>
                <w:tab w:val="left" w:pos="31"/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60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FAACA97" w14:textId="685F8801" w:rsidR="00716B63" w:rsidRPr="004B717F" w:rsidRDefault="00716B63" w:rsidP="00716B63">
            <w:pPr>
              <w:tabs>
                <w:tab w:val="left" w:pos="111"/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172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AF1D3" w14:textId="313FAE37" w:rsidR="00716B63" w:rsidRPr="004B717F" w:rsidRDefault="00716B63" w:rsidP="00716B63">
            <w:pPr>
              <w:tabs>
                <w:tab w:val="left" w:pos="51"/>
                <w:tab w:val="right" w:pos="568"/>
              </w:tabs>
              <w:spacing w:line="280" w:lineRule="exact"/>
              <w:ind w:left="-104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46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288C05DE" w14:textId="77777777" w:rsidR="00716B63" w:rsidRPr="004B717F" w:rsidRDefault="00716B63" w:rsidP="00716B63">
            <w:pPr>
              <w:tabs>
                <w:tab w:val="left" w:pos="130"/>
                <w:tab w:val="center" w:pos="272"/>
                <w:tab w:val="right" w:pos="41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9E3CD" w14:textId="6BE07165" w:rsidR="00716B63" w:rsidRPr="004B717F" w:rsidRDefault="00716B63" w:rsidP="00716B63">
            <w:pPr>
              <w:tabs>
                <w:tab w:val="left" w:pos="138"/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4F442" w14:textId="77777777" w:rsidR="00716B63" w:rsidRPr="004B717F" w:rsidRDefault="00716B63" w:rsidP="00716B63">
            <w:pPr>
              <w:tabs>
                <w:tab w:val="left" w:pos="32"/>
                <w:tab w:val="center" w:pos="288"/>
                <w:tab w:val="right" w:pos="545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B5814" w14:textId="77777777" w:rsidR="00716B63" w:rsidRPr="004B717F" w:rsidRDefault="00716B63" w:rsidP="00716B63">
            <w:pPr>
              <w:tabs>
                <w:tab w:val="left" w:pos="100"/>
                <w:tab w:val="center" w:pos="318"/>
                <w:tab w:val="right" w:pos="519"/>
              </w:tabs>
              <w:spacing w:line="280" w:lineRule="exact"/>
              <w:ind w:left="-108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EB168" w14:textId="77777777" w:rsidR="00716B63" w:rsidRPr="004B717F" w:rsidRDefault="00716B63" w:rsidP="00716B63">
            <w:pPr>
              <w:tabs>
                <w:tab w:val="left" w:pos="25"/>
                <w:tab w:val="center" w:pos="259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5EA8E12F" w14:textId="77777777" w:rsidR="00716B63" w:rsidRPr="004B717F" w:rsidRDefault="00716B63" w:rsidP="00716B63">
            <w:pPr>
              <w:tabs>
                <w:tab w:val="left" w:pos="130"/>
                <w:tab w:val="center" w:pos="274"/>
                <w:tab w:val="right" w:pos="41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3B267" w14:textId="77777777" w:rsidR="00716B63" w:rsidRPr="004B717F" w:rsidRDefault="00716B63" w:rsidP="00716B63">
            <w:pPr>
              <w:tabs>
                <w:tab w:val="left" w:pos="154"/>
                <w:tab w:val="center" w:pos="386"/>
                <w:tab w:val="right" w:pos="646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76FC33A" w14:textId="77777777" w:rsidR="00716B63" w:rsidRPr="004B717F" w:rsidRDefault="00716B63" w:rsidP="00716B63">
            <w:pPr>
              <w:tabs>
                <w:tab w:val="left" w:pos="130"/>
                <w:tab w:val="center" w:pos="272"/>
                <w:tab w:val="right" w:pos="41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5A16F8C" w14:textId="77777777" w:rsidR="00716B63" w:rsidRPr="004B717F" w:rsidRDefault="00716B63" w:rsidP="00716B63">
            <w:pPr>
              <w:tabs>
                <w:tab w:val="left" w:pos="58"/>
                <w:tab w:val="center" w:pos="232"/>
                <w:tab w:val="right" w:pos="41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D4121C8" w14:textId="77777777" w:rsidR="00716B63" w:rsidRPr="004B717F" w:rsidRDefault="00716B63" w:rsidP="00716B63">
            <w:pPr>
              <w:tabs>
                <w:tab w:val="left" w:pos="130"/>
                <w:tab w:val="center" w:pos="272"/>
                <w:tab w:val="right" w:pos="41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9B9EB" w14:textId="0B1EC341" w:rsidR="00716B63" w:rsidRPr="004B717F" w:rsidRDefault="00716B63" w:rsidP="00716B63">
            <w:pPr>
              <w:tabs>
                <w:tab w:val="left" w:pos="79"/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E320F" w14:textId="54FFAE0C" w:rsidR="00716B63" w:rsidRPr="004B717F" w:rsidRDefault="00716B63" w:rsidP="00716B63">
            <w:pPr>
              <w:tabs>
                <w:tab w:val="left" w:pos="79"/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186</w:t>
            </w:r>
          </w:p>
        </w:tc>
      </w:tr>
      <w:tr w:rsidR="00716B63" w:rsidRPr="004B717F" w14:paraId="7A4D91CA" w14:textId="77777777" w:rsidTr="00A74236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C46AF" w14:textId="77777777" w:rsidR="00716B63" w:rsidRPr="004B717F" w:rsidRDefault="00716B63" w:rsidP="00716B63">
            <w:pPr>
              <w:tabs>
                <w:tab w:val="left" w:pos="4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0841D" w14:textId="1C603E0B" w:rsidR="00716B63" w:rsidRPr="004B717F" w:rsidRDefault="00716B63" w:rsidP="00716B63">
            <w:pPr>
              <w:tabs>
                <w:tab w:val="right" w:pos="582"/>
              </w:tabs>
              <w:spacing w:line="280" w:lineRule="exact"/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100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921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0090C86" w14:textId="12FE37AD" w:rsidR="00716B63" w:rsidRPr="004B717F" w:rsidRDefault="00716B63" w:rsidP="00716B63">
            <w:pPr>
              <w:tabs>
                <w:tab w:val="left" w:pos="111"/>
                <w:tab w:val="right" w:pos="533"/>
              </w:tabs>
              <w:spacing w:line="280" w:lineRule="exact"/>
              <w:ind w:left="-113" w:right="-113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060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24F2A" w14:textId="7969F5A0" w:rsidR="00716B63" w:rsidRPr="004B717F" w:rsidRDefault="00716B63" w:rsidP="00716B63">
            <w:pPr>
              <w:tabs>
                <w:tab w:val="right" w:pos="568"/>
              </w:tabs>
              <w:spacing w:line="280" w:lineRule="exact"/>
              <w:ind w:left="-104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595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313F0F9" w14:textId="511D2EB5" w:rsidR="00716B63" w:rsidRPr="004B717F" w:rsidRDefault="00716B63" w:rsidP="00716B63">
            <w:pPr>
              <w:tabs>
                <w:tab w:val="left" w:pos="130"/>
                <w:tab w:val="right" w:pos="41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05DD2" w14:textId="0EEC80B9" w:rsidR="00716B63" w:rsidRPr="004B717F" w:rsidRDefault="00716B63" w:rsidP="00716B63">
            <w:pPr>
              <w:tabs>
                <w:tab w:val="right" w:pos="611"/>
              </w:tabs>
              <w:spacing w:line="280" w:lineRule="exact"/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100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423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C0135" w14:textId="6EB07D27" w:rsidR="00716B63" w:rsidRPr="004B717F" w:rsidRDefault="00716B63" w:rsidP="00716B63">
            <w:pPr>
              <w:tabs>
                <w:tab w:val="right" w:pos="545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873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6FF68" w14:textId="4D467C3B" w:rsidR="00716B63" w:rsidRPr="004B717F" w:rsidRDefault="00716B63" w:rsidP="00716B63">
            <w:pPr>
              <w:tabs>
                <w:tab w:val="left" w:pos="100"/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598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1189D" w14:textId="4BAFC001" w:rsidR="00716B63" w:rsidRPr="004B717F" w:rsidRDefault="00716B63" w:rsidP="00716B63">
            <w:pPr>
              <w:tabs>
                <w:tab w:val="right" w:pos="519"/>
              </w:tabs>
              <w:spacing w:line="280" w:lineRule="exact"/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094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80A3C17" w14:textId="7192634D" w:rsidR="00716B63" w:rsidRPr="004B717F" w:rsidRDefault="00716B63" w:rsidP="00716B63">
            <w:pPr>
              <w:tabs>
                <w:tab w:val="left" w:pos="130"/>
                <w:tab w:val="right" w:pos="41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01E57" w14:textId="56A6709F" w:rsidR="00716B63" w:rsidRPr="004B717F" w:rsidRDefault="00716B63" w:rsidP="00716B63">
            <w:pPr>
              <w:tabs>
                <w:tab w:val="right" w:pos="646"/>
              </w:tabs>
              <w:spacing w:line="280" w:lineRule="exact"/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391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E88BD3B" w14:textId="7F222FA9" w:rsidR="00716B63" w:rsidRPr="004B717F" w:rsidRDefault="00716B63" w:rsidP="00716B63">
            <w:pPr>
              <w:tabs>
                <w:tab w:val="left" w:pos="130"/>
                <w:tab w:val="right" w:pos="41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418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ED0612B" w14:textId="0F39C856" w:rsidR="00716B63" w:rsidRPr="004B717F" w:rsidRDefault="00716B63" w:rsidP="00716B63">
            <w:pPr>
              <w:tabs>
                <w:tab w:val="right" w:pos="41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257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B2C7534" w14:textId="22B572C8" w:rsidR="00716B63" w:rsidRPr="004B717F" w:rsidRDefault="00716B63" w:rsidP="00716B63">
            <w:pPr>
              <w:tabs>
                <w:tab w:val="left" w:pos="130"/>
                <w:tab w:val="right" w:pos="41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161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929C7" w14:textId="4A631E5F" w:rsidR="00716B63" w:rsidRPr="004B717F" w:rsidRDefault="00716B63" w:rsidP="00716B63">
            <w:pPr>
              <w:tabs>
                <w:tab w:val="left" w:pos="79"/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57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630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481A0" w14:textId="47F74CD0" w:rsidR="00716B63" w:rsidRPr="004B717F" w:rsidRDefault="00716B63" w:rsidP="00716B63">
            <w:pPr>
              <w:tabs>
                <w:tab w:val="left" w:pos="79"/>
                <w:tab w:val="right" w:pos="606"/>
              </w:tabs>
              <w:spacing w:line="280" w:lineRule="exact"/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871</w:t>
            </w:r>
          </w:p>
        </w:tc>
      </w:tr>
    </w:tbl>
    <w:p w14:paraId="0CDEFB35" w14:textId="0519EC49" w:rsidR="00BE3F55" w:rsidRPr="004B717F" w:rsidRDefault="00BE3F55" w:rsidP="00716B63">
      <w:pPr>
        <w:spacing w:before="120"/>
        <w:rPr>
          <w:sz w:val="20"/>
          <w:szCs w:val="20"/>
        </w:rPr>
      </w:pPr>
      <w:r w:rsidRPr="004B717F">
        <w:rPr>
          <w:sz w:val="20"/>
          <w:szCs w:val="20"/>
          <w:cs/>
        </w:rPr>
        <w:t xml:space="preserve">* บริษัทย่อยตีราคาในปี </w:t>
      </w:r>
      <w:r w:rsidR="00C34D3E" w:rsidRPr="00C34D3E">
        <w:rPr>
          <w:sz w:val="20"/>
          <w:szCs w:val="20"/>
        </w:rPr>
        <w:t>2563</w:t>
      </w:r>
      <w:r w:rsidRPr="004B717F">
        <w:rPr>
          <w:sz w:val="20"/>
          <w:szCs w:val="20"/>
        </w:rPr>
        <w:br/>
      </w:r>
      <w:r w:rsidRPr="004B717F">
        <w:rPr>
          <w:sz w:val="20"/>
          <w:szCs w:val="20"/>
          <w:cs/>
        </w:rPr>
        <w:t xml:space="preserve">** </w:t>
      </w:r>
      <w:r w:rsidRPr="004B717F">
        <w:rPr>
          <w:rFonts w:hint="cs"/>
          <w:sz w:val="20"/>
          <w:szCs w:val="20"/>
          <w:cs/>
        </w:rPr>
        <w:t xml:space="preserve">รวมผลกระทบจากการใช้มาตรฐานรายงานทางการเงินฉบับที่ </w:t>
      </w:r>
      <w:r w:rsidR="00C34D3E" w:rsidRPr="00C34D3E">
        <w:rPr>
          <w:sz w:val="20"/>
          <w:szCs w:val="20"/>
        </w:rPr>
        <w:t>16</w:t>
      </w:r>
      <w:r w:rsidRPr="004B717F">
        <w:rPr>
          <w:sz w:val="20"/>
          <w:szCs w:val="20"/>
          <w:cs/>
        </w:rPr>
        <w:t xml:space="preserve"> </w:t>
      </w:r>
    </w:p>
    <w:p w14:paraId="6157C771" w14:textId="7A03F2A3" w:rsidR="007B734E" w:rsidRPr="004B717F" w:rsidRDefault="00587A75" w:rsidP="00B17A45">
      <w:pPr>
        <w:spacing w:before="120"/>
        <w:ind w:right="-1678"/>
        <w:jc w:val="both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ณ วันที่ </w:t>
      </w:r>
      <w:r w:rsidR="00C34D3E" w:rsidRPr="00C34D3E">
        <w:rPr>
          <w:sz w:val="26"/>
          <w:szCs w:val="26"/>
        </w:rPr>
        <w:t>30</w:t>
      </w:r>
      <w:r w:rsidR="00716B63">
        <w:rPr>
          <w:sz w:val="26"/>
          <w:szCs w:val="26"/>
          <w:cs/>
        </w:rPr>
        <w:t xml:space="preserve"> </w:t>
      </w:r>
      <w:r w:rsidR="00716B63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716B63">
        <w:rPr>
          <w:sz w:val="26"/>
          <w:szCs w:val="26"/>
          <w:cs/>
        </w:rPr>
        <w:t xml:space="preserve"> </w:t>
      </w:r>
      <w:r w:rsidR="00716B63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ธันวาคม </w:t>
      </w:r>
      <w:r w:rsidR="00C34D3E" w:rsidRPr="00C34D3E">
        <w:rPr>
          <w:sz w:val="26"/>
          <w:szCs w:val="26"/>
        </w:rPr>
        <w:t>2564</w:t>
      </w:r>
      <w:r w:rsidR="00D831D8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มีอาคารและอุปกรณ์ราคาทุนรวม </w:t>
      </w:r>
      <w:r w:rsidR="00C34D3E" w:rsidRPr="00C34D3E">
        <w:rPr>
          <w:sz w:val="26"/>
          <w:szCs w:val="26"/>
        </w:rPr>
        <w:t>17</w:t>
      </w:r>
      <w:r w:rsidR="00B646D9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560</w:t>
      </w:r>
      <w:r w:rsidR="00B646D9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ล้านบาท และ </w:t>
      </w:r>
      <w:r w:rsidR="00C34D3E" w:rsidRPr="00C34D3E">
        <w:rPr>
          <w:sz w:val="26"/>
          <w:szCs w:val="26"/>
        </w:rPr>
        <w:t>16</w:t>
      </w:r>
      <w:r w:rsidR="00716B63" w:rsidRPr="004B717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021</w:t>
      </w:r>
      <w:r w:rsidRPr="004B717F">
        <w:rPr>
          <w:sz w:val="26"/>
          <w:szCs w:val="26"/>
          <w:cs/>
        </w:rPr>
        <w:t xml:space="preserve"> ล้านบาท ตามลำดับ ที่คิดค่าเสื่อมราคาทั้งจำนวนแล้วแต่ยังใช้งานอยู่</w:t>
      </w:r>
    </w:p>
    <w:p w14:paraId="7F8B13D0" w14:textId="77777777" w:rsidR="00067959" w:rsidRPr="004B717F" w:rsidRDefault="00067959" w:rsidP="000F6890">
      <w:pPr>
        <w:ind w:right="-1677"/>
        <w:jc w:val="both"/>
        <w:rPr>
          <w:sz w:val="26"/>
          <w:szCs w:val="26"/>
        </w:rPr>
      </w:pPr>
    </w:p>
    <w:p w14:paraId="158403A2" w14:textId="77777777" w:rsidR="00E3496F" w:rsidRPr="004B717F" w:rsidRDefault="00E3496F" w:rsidP="000F6890">
      <w:pPr>
        <w:ind w:right="-1677"/>
        <w:jc w:val="both"/>
        <w:rPr>
          <w:sz w:val="26"/>
          <w:szCs w:val="26"/>
        </w:rPr>
      </w:pPr>
    </w:p>
    <w:p w14:paraId="048C1514" w14:textId="77777777" w:rsidR="00D427BB" w:rsidRPr="004B717F" w:rsidRDefault="00D427BB" w:rsidP="000F6890">
      <w:pPr>
        <w:ind w:right="-1677"/>
        <w:jc w:val="both"/>
        <w:rPr>
          <w:sz w:val="26"/>
          <w:szCs w:val="26"/>
        </w:rPr>
      </w:pPr>
    </w:p>
    <w:tbl>
      <w:tblPr>
        <w:tblW w:w="1431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98"/>
        <w:gridCol w:w="875"/>
        <w:gridCol w:w="857"/>
        <w:gridCol w:w="820"/>
        <w:gridCol w:w="720"/>
        <w:gridCol w:w="852"/>
        <w:gridCol w:w="881"/>
        <w:gridCol w:w="860"/>
        <w:gridCol w:w="800"/>
        <w:gridCol w:w="719"/>
        <w:gridCol w:w="915"/>
        <w:gridCol w:w="899"/>
        <w:gridCol w:w="738"/>
        <w:gridCol w:w="841"/>
        <w:gridCol w:w="938"/>
        <w:gridCol w:w="904"/>
      </w:tblGrid>
      <w:tr w:rsidR="004D1227" w:rsidRPr="004B717F" w14:paraId="3796DC61" w14:textId="77777777" w:rsidTr="004C4DDA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D114EB9" w14:textId="40E540B7" w:rsidR="004D1227" w:rsidRPr="004B717F" w:rsidRDefault="004D1227" w:rsidP="008875B4">
            <w:pPr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261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C05DA5C" w14:textId="77777777" w:rsidR="004D1227" w:rsidRPr="004B717F" w:rsidRDefault="004D1227" w:rsidP="00E6297F">
            <w:pPr>
              <w:ind w:left="-108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4D1227" w:rsidRPr="004B717F" w14:paraId="42D354F4" w14:textId="77777777" w:rsidTr="004C4DDA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19150E0" w14:textId="77777777" w:rsidR="004D1227" w:rsidRPr="004B717F" w:rsidRDefault="004D1227" w:rsidP="00E6297F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261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ED880D6" w14:textId="77777777" w:rsidR="004D1227" w:rsidRPr="004B717F" w:rsidRDefault="004D1227" w:rsidP="00E6297F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เฉพาะธนาคาร</w:t>
            </w:r>
          </w:p>
        </w:tc>
      </w:tr>
      <w:tr w:rsidR="004D1227" w:rsidRPr="004B717F" w14:paraId="14232047" w14:textId="77777777" w:rsidTr="004C4DDA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06EEBDC" w14:textId="77777777" w:rsidR="004D1227" w:rsidRPr="004B717F" w:rsidRDefault="004D1227" w:rsidP="00E6297F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261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A5B1AE1" w14:textId="47C3B6EE" w:rsidR="004D1227" w:rsidRPr="004B717F" w:rsidRDefault="00C34D3E" w:rsidP="0041651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30</w:t>
            </w:r>
            <w:r w:rsidR="0041651B">
              <w:rPr>
                <w:sz w:val="24"/>
                <w:szCs w:val="24"/>
                <w:u w:val="single"/>
                <w:cs/>
              </w:rPr>
              <w:t xml:space="preserve"> </w:t>
            </w:r>
            <w:r w:rsidR="0041651B">
              <w:rPr>
                <w:rFonts w:hint="cs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C34D3E">
              <w:rPr>
                <w:sz w:val="24"/>
                <w:szCs w:val="24"/>
                <w:u w:val="single"/>
              </w:rPr>
              <w:t>2565</w:t>
            </w:r>
          </w:p>
        </w:tc>
      </w:tr>
      <w:tr w:rsidR="004D1227" w:rsidRPr="004B717F" w14:paraId="16E2A2AC" w14:textId="77777777" w:rsidTr="00DF1D8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29A050F" w14:textId="77777777" w:rsidR="004D1227" w:rsidRPr="004B717F" w:rsidRDefault="004D1227" w:rsidP="00E6297F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41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C0CBF2" w14:textId="77777777" w:rsidR="004D1227" w:rsidRPr="004B717F" w:rsidRDefault="004D1227" w:rsidP="00DF1D85">
            <w:pPr>
              <w:tabs>
                <w:tab w:val="left" w:pos="-48"/>
                <w:tab w:val="center" w:pos="1878"/>
                <w:tab w:val="right" w:pos="3893"/>
              </w:tabs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5CBEEF" w14:textId="77777777" w:rsidR="004D1227" w:rsidRPr="004B717F" w:rsidRDefault="004D1227" w:rsidP="00DF1D85">
            <w:pPr>
              <w:tabs>
                <w:tab w:val="left" w:pos="-49"/>
                <w:tab w:val="center" w:pos="2012"/>
                <w:tab w:val="right" w:pos="3957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การเปลี่ยนแปลงค่าเสื่อมราคาสะสม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59D42" w14:textId="77777777" w:rsidR="004D1227" w:rsidRPr="004B717F" w:rsidRDefault="004D1227" w:rsidP="00DF1D85">
            <w:pPr>
              <w:tabs>
                <w:tab w:val="left" w:pos="0"/>
                <w:tab w:val="center" w:pos="1192"/>
                <w:tab w:val="right" w:pos="2253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ค่าเผื่อการด้อยค่า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EBCEE" w14:textId="77777777" w:rsidR="004D1227" w:rsidRPr="004B717F" w:rsidRDefault="004D1227" w:rsidP="00167915">
            <w:pPr>
              <w:tabs>
                <w:tab w:val="left" w:pos="0"/>
                <w:tab w:val="center" w:pos="834"/>
                <w:tab w:val="right" w:pos="1615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</w:tr>
      <w:tr w:rsidR="00DF1D85" w:rsidRPr="004B717F" w14:paraId="0ECFD259" w14:textId="77777777" w:rsidTr="00DF1D8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F875A68" w14:textId="77777777" w:rsidR="00DF1D85" w:rsidRPr="004B717F" w:rsidRDefault="00DF1D85" w:rsidP="00DF1D85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6A40AEA" w14:textId="77777777" w:rsidR="00DF1D85" w:rsidRPr="004B717F" w:rsidRDefault="00DF1D85" w:rsidP="00DF1D85">
            <w:pPr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6E43A99E" w14:textId="77777777" w:rsidR="00DF1D85" w:rsidRPr="004B717F" w:rsidRDefault="00DF1D85" w:rsidP="00DF1D85">
            <w:pPr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</w:t>
            </w:r>
            <w:r w:rsidR="0041651B">
              <w:rPr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4CF00D8" w14:textId="77777777" w:rsidR="00DF1D85" w:rsidRPr="004B717F" w:rsidRDefault="00DF1D85" w:rsidP="00DF1D85">
            <w:pPr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เพิ่มขึ้น/</w:t>
            </w:r>
            <w:r w:rsidRPr="004B717F">
              <w:rPr>
                <w:sz w:val="24"/>
                <w:szCs w:val="24"/>
                <w:u w:val="single"/>
                <w:cs/>
              </w:rPr>
              <w:br/>
              <w:t>รับโอน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4602E6C" w14:textId="77777777" w:rsidR="00DF1D85" w:rsidRPr="004B717F" w:rsidRDefault="00DF1D85" w:rsidP="00DF1D85">
            <w:pPr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78E19170" w14:textId="77777777" w:rsidR="00DF1D85" w:rsidRPr="004B717F" w:rsidRDefault="00DF1D85" w:rsidP="00DF1D85">
            <w:pPr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957C56" w14:textId="77777777" w:rsidR="00DF1D85" w:rsidRPr="004B717F" w:rsidRDefault="00DF1D85" w:rsidP="00DF1D85">
            <w:pPr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01CFB275" w14:textId="77777777" w:rsidR="00DF1D85" w:rsidRPr="004B717F" w:rsidRDefault="00DF1D85" w:rsidP="00DF1D85">
            <w:pPr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7FDE35C" w14:textId="77777777" w:rsidR="00DF1D85" w:rsidRPr="004B717F" w:rsidRDefault="00DF1D85" w:rsidP="00DF1D85">
            <w:pPr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02080FE3" w14:textId="77777777" w:rsidR="00DF1D85" w:rsidRPr="004B717F" w:rsidRDefault="00DF1D85" w:rsidP="00DF1D85">
            <w:pPr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41651B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A5618ED" w14:textId="77777777" w:rsidR="00DF1D85" w:rsidRPr="004B717F" w:rsidRDefault="00DF1D85" w:rsidP="00DF1D85">
            <w:pPr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2406E054" w14:textId="77777777" w:rsidR="00DF1D85" w:rsidRPr="004B717F" w:rsidRDefault="00DF1D85" w:rsidP="00DF1D85">
            <w:pPr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</w:t>
            </w:r>
            <w:r w:rsidR="0041651B">
              <w:rPr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36D8CD63" w14:textId="77777777" w:rsidR="00DF1D85" w:rsidRPr="004B717F" w:rsidRDefault="00DF1D85" w:rsidP="00DF1D85">
            <w:pPr>
              <w:tabs>
                <w:tab w:val="left" w:pos="782"/>
                <w:tab w:val="decimal" w:pos="43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ค่าเสื่อมราคา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64C1DDE" w14:textId="77777777" w:rsidR="00DF1D85" w:rsidRPr="004B717F" w:rsidRDefault="00DF1D85" w:rsidP="00DF1D85">
            <w:pPr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21228B64" w14:textId="77777777" w:rsidR="00DF1D85" w:rsidRPr="004B717F" w:rsidRDefault="00DF1D85" w:rsidP="00DF1D85">
            <w:pPr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54A4894" w14:textId="77777777" w:rsidR="00DF1D85" w:rsidRPr="004B717F" w:rsidRDefault="00DF1D85" w:rsidP="00DF1D85">
            <w:pPr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4DCF3A05" w14:textId="77777777" w:rsidR="00DF1D85" w:rsidRPr="004B717F" w:rsidRDefault="00DF1D85" w:rsidP="00DF1D85">
            <w:pPr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1F1AD02" w14:textId="77777777" w:rsidR="00DF1D85" w:rsidRPr="004B717F" w:rsidRDefault="00DF1D85" w:rsidP="00DF1D85">
            <w:pPr>
              <w:ind w:left="-107" w:right="-108"/>
              <w:jc w:val="center"/>
              <w:rPr>
                <w:sz w:val="24"/>
                <w:szCs w:val="24"/>
                <w:u w:val="single"/>
              </w:rPr>
            </w:pPr>
          </w:p>
          <w:p w14:paraId="4F86DB60" w14:textId="77777777" w:rsidR="00DF1D85" w:rsidRPr="004B717F" w:rsidRDefault="00DF1D85" w:rsidP="00DF1D85">
            <w:pPr>
              <w:ind w:left="-107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41651B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39ACDD1" w14:textId="77777777" w:rsidR="00DF1D85" w:rsidRPr="004B717F" w:rsidRDefault="00DF1D85" w:rsidP="00DF1D85">
            <w:pPr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64D67987" w14:textId="77777777" w:rsidR="00DF1D85" w:rsidRPr="004B717F" w:rsidRDefault="00DF1D85" w:rsidP="00DF1D85">
            <w:pPr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</w:t>
            </w:r>
            <w:r w:rsidR="0041651B">
              <w:rPr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2F80" w14:textId="77777777" w:rsidR="00DF1D85" w:rsidRPr="004B717F" w:rsidRDefault="00DF1D85" w:rsidP="00DF1D85">
            <w:pPr>
              <w:ind w:left="-108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(ลดลง)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F87F3DA" w14:textId="77777777" w:rsidR="00DF1D85" w:rsidRPr="004B717F" w:rsidRDefault="00DF1D85" w:rsidP="00DF1D85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0DA2CE6F" w14:textId="77777777" w:rsidR="00DF1D85" w:rsidRPr="004B717F" w:rsidRDefault="00DF1D85" w:rsidP="00DF1D8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41651B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9D642CE" w14:textId="77777777" w:rsidR="00DF1D85" w:rsidRPr="004B717F" w:rsidRDefault="00DF1D85" w:rsidP="00DF1D85">
            <w:pPr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6BCDA170" w14:textId="77777777" w:rsidR="00DF1D85" w:rsidRPr="004B717F" w:rsidRDefault="00DF1D85" w:rsidP="00DF1D85">
            <w:pPr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</w:t>
            </w:r>
            <w:r w:rsidR="0041651B">
              <w:rPr>
                <w:sz w:val="24"/>
                <w:szCs w:val="24"/>
                <w:u w:val="single"/>
                <w:cs/>
              </w:rPr>
              <w:t>งวด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AB74644" w14:textId="77777777" w:rsidR="00DF1D85" w:rsidRPr="004B717F" w:rsidRDefault="00DF1D85" w:rsidP="00DF1D85">
            <w:pPr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740F6CDA" w14:textId="77777777" w:rsidR="00DF1D85" w:rsidRPr="004B717F" w:rsidRDefault="00DF1D85" w:rsidP="00DF1D8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="0041651B">
              <w:rPr>
                <w:rFonts w:hint="cs"/>
                <w:sz w:val="24"/>
                <w:szCs w:val="24"/>
                <w:u w:val="single"/>
                <w:cs/>
              </w:rPr>
              <w:t>งวด</w:t>
            </w:r>
          </w:p>
        </w:tc>
      </w:tr>
      <w:tr w:rsidR="00DF1D85" w:rsidRPr="004B717F" w14:paraId="52E115B7" w14:textId="77777777" w:rsidTr="00DF1D8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54A37" w14:textId="77777777" w:rsidR="00DF1D85" w:rsidRPr="004B717F" w:rsidRDefault="00DF1D85" w:rsidP="00DF1D85">
            <w:pPr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D0E6E" w14:textId="77777777" w:rsidR="00DF1D85" w:rsidRPr="004B717F" w:rsidRDefault="00DF1D85" w:rsidP="00DF1D85">
            <w:pPr>
              <w:tabs>
                <w:tab w:val="decimal" w:pos="540"/>
              </w:tabs>
              <w:ind w:left="-108" w:right="-117"/>
              <w:rPr>
                <w:sz w:val="24"/>
                <w:szCs w:val="24"/>
                <w:lang w:eastAsia="ja-JP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BDF3B65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7CB0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1A5477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71B9F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B53B0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6783B" w14:textId="77777777" w:rsidR="00DF1D85" w:rsidRPr="004B717F" w:rsidRDefault="00DF1D85" w:rsidP="00DF1D85">
            <w:pPr>
              <w:tabs>
                <w:tab w:val="left" w:pos="78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F46F3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2" w:right="-103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5931B81C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7" w:right="-108"/>
              <w:rPr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0F039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7" w:right="-108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EBCA3AE" w14:textId="77777777" w:rsidR="00DF1D85" w:rsidRPr="004B717F" w:rsidRDefault="00DF1D85" w:rsidP="00DF1D85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5E03669" w14:textId="77777777" w:rsidR="00DF1D85" w:rsidRPr="004B717F" w:rsidRDefault="00DF1D85" w:rsidP="00DF1D85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59418B6" w14:textId="77777777" w:rsidR="00DF1D85" w:rsidRPr="004B717F" w:rsidRDefault="00DF1D85" w:rsidP="00DF1D85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4CB4B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left="-102" w:right="-113"/>
              <w:rPr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D989" w14:textId="77777777" w:rsidR="00DF1D85" w:rsidRPr="004B717F" w:rsidRDefault="00DF1D85" w:rsidP="00DF1D8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right="-108"/>
              <w:rPr>
                <w:sz w:val="24"/>
                <w:szCs w:val="24"/>
              </w:rPr>
            </w:pPr>
          </w:p>
        </w:tc>
      </w:tr>
      <w:tr w:rsidR="00CB4124" w:rsidRPr="004B717F" w14:paraId="159E8A34" w14:textId="77777777" w:rsidTr="00C50A9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AE91F" w14:textId="77777777" w:rsidR="00CB4124" w:rsidRPr="004B717F" w:rsidRDefault="00CB4124" w:rsidP="00CB4124">
            <w:pPr>
              <w:tabs>
                <w:tab w:val="left" w:pos="17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E035B" w14:textId="49A06F4A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A3A3" w14:textId="77777777" w:rsidR="00CB4124" w:rsidRPr="004B717F" w:rsidRDefault="00CB4124" w:rsidP="00C50A95">
            <w:pPr>
              <w:tabs>
                <w:tab w:val="center" w:pos="317"/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95511" w14:textId="77777777" w:rsidR="00CB4124" w:rsidRPr="004B717F" w:rsidRDefault="00CB4124" w:rsidP="00C50A95">
            <w:pPr>
              <w:tabs>
                <w:tab w:val="center" w:pos="291"/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15781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699AC" w14:textId="13FD0F85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242F6" w14:textId="77777777" w:rsidR="00CB4124" w:rsidRPr="004B717F" w:rsidRDefault="00CB4124" w:rsidP="00C50A95">
            <w:pPr>
              <w:tabs>
                <w:tab w:val="center" w:pos="38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FAB4A" w14:textId="77777777" w:rsidR="00CB4124" w:rsidRPr="004B717F" w:rsidRDefault="00CB4124" w:rsidP="00C50A95">
            <w:pPr>
              <w:tabs>
                <w:tab w:val="center" w:pos="317"/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AFA24" w14:textId="77777777" w:rsidR="00CB4124" w:rsidRPr="004B717F" w:rsidRDefault="00CB4124" w:rsidP="00C50A95">
            <w:pPr>
              <w:tabs>
                <w:tab w:val="center" w:pos="32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B2320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F599D" w14:textId="77777777" w:rsidR="00CB4124" w:rsidRPr="004B717F" w:rsidRDefault="00CB4124" w:rsidP="00C50A95">
            <w:pPr>
              <w:tabs>
                <w:tab w:val="center" w:pos="38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DD7D0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D4976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81A4C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594B3" w14:textId="03289303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66E9F" w14:textId="7CA55FBB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178</w:t>
            </w:r>
          </w:p>
        </w:tc>
      </w:tr>
      <w:tr w:rsidR="00CB4124" w:rsidRPr="004B717F" w14:paraId="0B9DB4D8" w14:textId="77777777" w:rsidTr="00C50A9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A875" w14:textId="77777777" w:rsidR="00CB4124" w:rsidRPr="004B717F" w:rsidRDefault="00CB4124" w:rsidP="00CB4124">
            <w:pPr>
              <w:tabs>
                <w:tab w:val="left" w:pos="176"/>
                <w:tab w:val="left" w:pos="39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379DA" w14:textId="4F1BD85C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68905" w14:textId="3DE2A523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36328" w14:textId="77777777" w:rsidR="00CB4124" w:rsidRPr="004B717F" w:rsidRDefault="00CB4124" w:rsidP="00C50A95">
            <w:pPr>
              <w:tabs>
                <w:tab w:val="center" w:pos="291"/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F9CF2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4B838" w14:textId="6396A233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="00BC57E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196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C210C" w14:textId="77777777" w:rsidR="00CB4124" w:rsidRPr="004B717F" w:rsidRDefault="00CB4124" w:rsidP="00C50A95">
            <w:pPr>
              <w:tabs>
                <w:tab w:val="center" w:pos="38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A7FF" w14:textId="77777777" w:rsidR="00CB4124" w:rsidRPr="004B717F" w:rsidRDefault="00CB4124" w:rsidP="00C50A95">
            <w:pPr>
              <w:tabs>
                <w:tab w:val="center" w:pos="317"/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5A4EC" w14:textId="77777777" w:rsidR="00CB4124" w:rsidRPr="004B717F" w:rsidRDefault="00CB4124" w:rsidP="00C50A95">
            <w:pPr>
              <w:tabs>
                <w:tab w:val="center" w:pos="32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4CFEC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95093" w14:textId="77777777" w:rsidR="00CB4124" w:rsidRPr="004B717F" w:rsidRDefault="00CB4124" w:rsidP="00C50A95">
            <w:pPr>
              <w:tabs>
                <w:tab w:val="center" w:pos="38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4E7F3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3393A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7721C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188BE" w14:textId="3CB1FAD9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7C282" w14:textId="45027313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="0093404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196</w:t>
            </w:r>
          </w:p>
        </w:tc>
      </w:tr>
      <w:tr w:rsidR="00CB4124" w:rsidRPr="004B717F" w14:paraId="5D50EE03" w14:textId="77777777" w:rsidTr="00C50A9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F7E1D" w14:textId="77777777" w:rsidR="00CB4124" w:rsidRPr="004B717F" w:rsidRDefault="00CB4124" w:rsidP="00CB4124">
            <w:pPr>
              <w:tabs>
                <w:tab w:val="left" w:pos="176"/>
                <w:tab w:val="left" w:pos="39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ส่วนที่ตีราคาลดลง 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5E87E" w14:textId="62FAD65D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4E7F7" w14:textId="164A392D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3BF6F" w14:textId="77777777" w:rsidR="00CB4124" w:rsidRPr="004B717F" w:rsidRDefault="00CB4124" w:rsidP="00C50A95">
            <w:pPr>
              <w:tabs>
                <w:tab w:val="center" w:pos="291"/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3AA7E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05AD8" w14:textId="00D93D74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68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9FDB7" w14:textId="77777777" w:rsidR="00CB4124" w:rsidRPr="004B717F" w:rsidRDefault="00CB4124" w:rsidP="00C50A95">
            <w:pPr>
              <w:tabs>
                <w:tab w:val="center" w:pos="38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728E1" w14:textId="77777777" w:rsidR="00CB4124" w:rsidRPr="004B717F" w:rsidRDefault="00CB4124" w:rsidP="00C50A95">
            <w:pPr>
              <w:tabs>
                <w:tab w:val="center" w:pos="317"/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7F996" w14:textId="77777777" w:rsidR="00CB4124" w:rsidRPr="004B717F" w:rsidRDefault="00CB4124" w:rsidP="00C50A95">
            <w:pPr>
              <w:tabs>
                <w:tab w:val="center" w:pos="32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ABA8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C46C4" w14:textId="77777777" w:rsidR="00CB4124" w:rsidRPr="004B717F" w:rsidRDefault="00CB4124" w:rsidP="00C50A95">
            <w:pPr>
              <w:tabs>
                <w:tab w:val="center" w:pos="38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3ABFD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9DA22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2204B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DC432" w14:textId="7B684977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A208" w14:textId="625D7A0D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68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</w:tr>
      <w:tr w:rsidR="00CB4124" w:rsidRPr="004B717F" w14:paraId="44CAAD44" w14:textId="77777777" w:rsidTr="00DF1D8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7D285" w14:textId="77777777" w:rsidR="00CB4124" w:rsidRPr="004B717F" w:rsidRDefault="00CB4124" w:rsidP="00CB4124">
            <w:pPr>
              <w:ind w:right="-108"/>
              <w:rPr>
                <w:sz w:val="24"/>
                <w:szCs w:val="24"/>
              </w:rPr>
            </w:pPr>
            <w:r w:rsidRPr="004B717F">
              <w:rPr>
                <w:rStyle w:val="PageNumber"/>
                <w:rFonts w:ascii="Cordia New" w:hAnsi="Cordia New" w:cs="Cordia New"/>
                <w:sz w:val="24"/>
                <w:szCs w:val="24"/>
                <w:cs/>
              </w:rPr>
              <w:t>อ</w:t>
            </w:r>
            <w:r w:rsidRPr="004B717F">
              <w:rPr>
                <w:sz w:val="24"/>
                <w:szCs w:val="24"/>
                <w:cs/>
              </w:rPr>
              <w:t>าคาร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3DB3D" w14:textId="77777777" w:rsidR="00CB4124" w:rsidRPr="004B717F" w:rsidRDefault="00CB4124" w:rsidP="00CB4124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05E5900" w14:textId="77777777" w:rsidR="00CB4124" w:rsidRPr="004B717F" w:rsidRDefault="00CB4124" w:rsidP="00CB4124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246C" w14:textId="77777777" w:rsidR="00CB4124" w:rsidRPr="004B717F" w:rsidRDefault="00CB4124" w:rsidP="00CB4124">
            <w:pPr>
              <w:tabs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473D37" w14:textId="77777777" w:rsidR="00CB4124" w:rsidRPr="004B717F" w:rsidRDefault="00CB4124" w:rsidP="00CB4124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45C18" w14:textId="77777777" w:rsidR="00CB4124" w:rsidRPr="004B717F" w:rsidRDefault="00CB4124" w:rsidP="00CB4124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DDAF6" w14:textId="77777777" w:rsidR="00CB4124" w:rsidRPr="004B717F" w:rsidRDefault="00CB4124" w:rsidP="00CB4124">
            <w:pPr>
              <w:tabs>
                <w:tab w:val="right" w:pos="601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5EBD4" w14:textId="77777777" w:rsidR="00CB4124" w:rsidRPr="004B717F" w:rsidRDefault="00CB4124" w:rsidP="00CB4124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C50366" w14:textId="77777777" w:rsidR="00CB4124" w:rsidRPr="004B717F" w:rsidRDefault="00CB4124" w:rsidP="00CB4124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1B2042BD" w14:textId="77777777" w:rsidR="00CB4124" w:rsidRPr="004B717F" w:rsidRDefault="00CB4124" w:rsidP="00CB4124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089A" w14:textId="77777777" w:rsidR="00CB4124" w:rsidRPr="004B717F" w:rsidRDefault="00CB4124" w:rsidP="00CB4124">
            <w:pPr>
              <w:tabs>
                <w:tab w:val="right" w:pos="601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C2FE1C5" w14:textId="77777777" w:rsidR="00CB4124" w:rsidRPr="004B717F" w:rsidRDefault="00CB4124" w:rsidP="00CB4124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3F53D01" w14:textId="77777777" w:rsidR="00CB4124" w:rsidRPr="004B717F" w:rsidRDefault="00CB4124" w:rsidP="00CB4124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231FB58" w14:textId="77777777" w:rsidR="00CB4124" w:rsidRPr="004B717F" w:rsidRDefault="00CB4124" w:rsidP="00CB4124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450B7" w14:textId="77777777" w:rsidR="00CB4124" w:rsidRPr="004B717F" w:rsidRDefault="00CB4124" w:rsidP="00CB4124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925C5" w14:textId="77777777" w:rsidR="00CB4124" w:rsidRPr="004B717F" w:rsidRDefault="00CB4124" w:rsidP="00CB4124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CB4124" w:rsidRPr="004B717F" w14:paraId="047F1EE5" w14:textId="77777777" w:rsidTr="00AF78B1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5EB1C" w14:textId="77777777" w:rsidR="00CB4124" w:rsidRPr="004B717F" w:rsidRDefault="00CB4124" w:rsidP="00CB4124">
            <w:pPr>
              <w:tabs>
                <w:tab w:val="left" w:pos="17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9701C" w14:textId="47612520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7A4E9AF7" w14:textId="41426170" w:rsidR="00CB4124" w:rsidRPr="004B717F" w:rsidRDefault="00CB4124" w:rsidP="00C50A95">
            <w:pPr>
              <w:tabs>
                <w:tab w:val="right" w:pos="519"/>
              </w:tabs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BE9CC" w14:textId="6DA06CE0" w:rsidR="00CB4124" w:rsidRPr="004B717F" w:rsidRDefault="00CB4124" w:rsidP="00C50A95">
            <w:pPr>
              <w:tabs>
                <w:tab w:val="center" w:pos="291"/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F885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F61C" w14:textId="00A4CC61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="00BC57E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847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46A4F" w14:textId="6DE7618A" w:rsidR="00CB4124" w:rsidRPr="004B717F" w:rsidRDefault="00CB4124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F463F" w14:textId="0F9F5A36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A7F2" w14:textId="4F70D4A4" w:rsidR="00CB4124" w:rsidRPr="004B717F" w:rsidRDefault="00CB4124" w:rsidP="00C50A95">
            <w:pPr>
              <w:tabs>
                <w:tab w:val="right" w:pos="59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A637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64167" w14:textId="18BA0319" w:rsidR="00CB4124" w:rsidRPr="004B717F" w:rsidRDefault="00CB4124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235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397F9CF" w14:textId="6DD1C945" w:rsidR="00CB4124" w:rsidRPr="004B717F" w:rsidRDefault="00CB4124" w:rsidP="00C50A95">
            <w:pPr>
              <w:tabs>
                <w:tab w:val="right" w:pos="413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85781E5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01F063C" w14:textId="784D5AC7" w:rsidR="00CB4124" w:rsidRPr="004B717F" w:rsidRDefault="00CB4124" w:rsidP="00C50A95">
            <w:pPr>
              <w:tabs>
                <w:tab w:val="right" w:pos="413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EEFB0" w14:textId="0E13CB99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651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DD5C7" w14:textId="0A07F979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602</w:t>
            </w:r>
          </w:p>
        </w:tc>
      </w:tr>
      <w:tr w:rsidR="00CB4124" w:rsidRPr="004B717F" w14:paraId="70AA2EF4" w14:textId="77777777" w:rsidTr="00AF78B1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0EFD7" w14:textId="77777777" w:rsidR="00CB4124" w:rsidRPr="004B717F" w:rsidRDefault="00CB4124" w:rsidP="00CB4124">
            <w:pPr>
              <w:tabs>
                <w:tab w:val="left" w:pos="176"/>
                <w:tab w:val="left" w:pos="39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CADF" w14:textId="1284FBD2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154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C9698" w14:textId="567ED66B" w:rsidR="00CB4124" w:rsidRPr="004B717F" w:rsidRDefault="00CB4124" w:rsidP="00C50A95">
            <w:pPr>
              <w:tabs>
                <w:tab w:val="center" w:pos="317"/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A06EE" w14:textId="77777777" w:rsidR="00CB4124" w:rsidRPr="004B717F" w:rsidRDefault="00CB4124" w:rsidP="00C50A95">
            <w:pPr>
              <w:tabs>
                <w:tab w:val="center" w:pos="291"/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BDC3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D1DB" w14:textId="044D2E85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="00BC57E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868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AD99" w14:textId="642FF4AF" w:rsidR="00CB4124" w:rsidRPr="004B717F" w:rsidRDefault="00CB4124" w:rsidP="00C50A95">
            <w:pPr>
              <w:tabs>
                <w:tab w:val="right" w:pos="64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787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CE48" w14:textId="22392683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51D6" w14:textId="77777777" w:rsidR="00CB4124" w:rsidRPr="004B717F" w:rsidRDefault="00CB4124" w:rsidP="00C50A95">
            <w:pPr>
              <w:tabs>
                <w:tab w:val="center" w:pos="32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42A0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1E3B2" w14:textId="53E5B5CB" w:rsidR="00CB4124" w:rsidRPr="004B717F" w:rsidRDefault="00CB4124" w:rsidP="00C50A95">
            <w:pPr>
              <w:tabs>
                <w:tab w:val="right" w:pos="64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883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E8F9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12E72F8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7E1F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1FA4" w14:textId="4BB23189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367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88C8" w14:textId="3052A711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985</w:t>
            </w:r>
          </w:p>
        </w:tc>
      </w:tr>
      <w:tr w:rsidR="00CB4124" w:rsidRPr="004B717F" w14:paraId="40D3DB88" w14:textId="77777777" w:rsidTr="00AF78B1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83FB9" w14:textId="77777777" w:rsidR="00CB4124" w:rsidRPr="004B717F" w:rsidRDefault="00CB4124" w:rsidP="00CB4124">
            <w:pPr>
              <w:tabs>
                <w:tab w:val="left" w:pos="176"/>
                <w:tab w:val="left" w:pos="394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ส่วนที่ตีราคาลดลง  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8A6D" w14:textId="1853251E" w:rsidR="00CB4124" w:rsidRPr="004B717F" w:rsidRDefault="00CB4124" w:rsidP="00C50A95">
            <w:pPr>
              <w:tabs>
                <w:tab w:val="right" w:pos="601"/>
              </w:tabs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123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858DB" w14:textId="063B25BB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59A8F" w14:textId="77777777" w:rsidR="00CB4124" w:rsidRPr="004B717F" w:rsidRDefault="00CB4124" w:rsidP="00C50A95">
            <w:pPr>
              <w:tabs>
                <w:tab w:val="center" w:pos="291"/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720FD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56DD" w14:textId="19B5A181" w:rsidR="00CB4124" w:rsidRPr="004B717F" w:rsidRDefault="00CB4124" w:rsidP="00C50A95">
            <w:pPr>
              <w:tabs>
                <w:tab w:val="right" w:pos="601"/>
              </w:tabs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111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24AB" w14:textId="76CE895B" w:rsidR="00CB4124" w:rsidRPr="004B717F" w:rsidRDefault="00CB4124" w:rsidP="00C50A95">
            <w:pPr>
              <w:tabs>
                <w:tab w:val="right" w:pos="64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796D" w14:textId="47C01AB6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4B79" w14:textId="77777777" w:rsidR="00CB4124" w:rsidRPr="004B717F" w:rsidRDefault="00CB4124" w:rsidP="00C50A95">
            <w:pPr>
              <w:tabs>
                <w:tab w:val="center" w:pos="32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4AFC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59D9" w14:textId="78E4EFA4" w:rsidR="00CB4124" w:rsidRPr="004B717F" w:rsidRDefault="00CB4124" w:rsidP="00C50A95">
            <w:pPr>
              <w:tabs>
                <w:tab w:val="right" w:pos="646"/>
              </w:tabs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137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AB6D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8256D62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1AF2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A7A8" w14:textId="44DC70F8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A788" w14:textId="68CBE6A4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26</w:t>
            </w:r>
          </w:p>
        </w:tc>
      </w:tr>
      <w:tr w:rsidR="00CB4124" w:rsidRPr="004B717F" w14:paraId="08CDD9E9" w14:textId="77777777" w:rsidTr="00AF78B1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9C30E" w14:textId="77777777" w:rsidR="00CB4124" w:rsidRPr="004B717F" w:rsidRDefault="00CB4124" w:rsidP="00CB4124">
            <w:pPr>
              <w:tabs>
                <w:tab w:val="left" w:pos="0"/>
                <w:tab w:val="left" w:pos="176"/>
              </w:tabs>
              <w:ind w:right="-115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CB0FA" w14:textId="469566F4" w:rsidR="00CB4124" w:rsidRPr="004B717F" w:rsidRDefault="00CB4124" w:rsidP="00C50A95">
            <w:pPr>
              <w:tabs>
                <w:tab w:val="right" w:pos="601"/>
              </w:tabs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087E25D7" w14:textId="7D342C5C" w:rsidR="00CB4124" w:rsidRPr="004B717F" w:rsidRDefault="00CB4124" w:rsidP="00C50A95">
            <w:pPr>
              <w:tabs>
                <w:tab w:val="right" w:pos="519"/>
              </w:tabs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291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535D" w14:textId="4B41DAD5" w:rsidR="00CB4124" w:rsidRPr="004B717F" w:rsidRDefault="00CB4124" w:rsidP="00C50A95">
            <w:pPr>
              <w:tabs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01B6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B5E50" w14:textId="159E0C10" w:rsidR="00CB4124" w:rsidRPr="004B717F" w:rsidRDefault="00CB4124" w:rsidP="00C50A95">
            <w:pPr>
              <w:tabs>
                <w:tab w:val="right" w:pos="601"/>
              </w:tabs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197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DE992" w14:textId="79AD377B" w:rsidR="00CB4124" w:rsidRPr="004B717F" w:rsidRDefault="00CB4124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65CF6" w14:textId="62CE9DE1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978F174" w14:textId="0FDA25A2" w:rsidR="00CB4124" w:rsidRPr="004B717F" w:rsidRDefault="00CB4124" w:rsidP="00C50A95">
            <w:pPr>
              <w:tabs>
                <w:tab w:val="right" w:pos="59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30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3CFCC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7AB17" w14:textId="118F4C6C" w:rsidR="00CB4124" w:rsidRPr="004B717F" w:rsidRDefault="00CB4124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130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B4D14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158A2D4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5917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57212" w14:textId="0563CE38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5BE2E" w14:textId="2D931B68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067</w:t>
            </w:r>
          </w:p>
        </w:tc>
      </w:tr>
      <w:tr w:rsidR="00CB4124" w:rsidRPr="004B717F" w14:paraId="018DC26C" w14:textId="77777777" w:rsidTr="00DF1D8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D6D80" w14:textId="77777777" w:rsidR="00CB4124" w:rsidRPr="004B717F" w:rsidRDefault="00CB4124" w:rsidP="00CB4124">
            <w:pPr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A7A2" w14:textId="77777777" w:rsidR="00CB4124" w:rsidRPr="004B717F" w:rsidRDefault="00CB4124" w:rsidP="00CB4124">
            <w:pPr>
              <w:tabs>
                <w:tab w:val="right" w:pos="601"/>
              </w:tabs>
              <w:spacing w:line="30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7401CD69" w14:textId="77777777" w:rsidR="00CB4124" w:rsidRPr="004B717F" w:rsidRDefault="00CB4124" w:rsidP="00CB4124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23401" w14:textId="77777777" w:rsidR="00CB4124" w:rsidRPr="004B717F" w:rsidRDefault="00CB4124" w:rsidP="00CB4124">
            <w:pPr>
              <w:tabs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01AB69" w14:textId="77777777" w:rsidR="00CB4124" w:rsidRPr="004B717F" w:rsidRDefault="00CB4124" w:rsidP="00CB4124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99297" w14:textId="77777777" w:rsidR="00CB4124" w:rsidRPr="004B717F" w:rsidRDefault="00CB4124" w:rsidP="00CB4124">
            <w:pPr>
              <w:tabs>
                <w:tab w:val="right" w:pos="601"/>
              </w:tabs>
              <w:spacing w:line="30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99493" w14:textId="77777777" w:rsidR="00CB4124" w:rsidRPr="004B717F" w:rsidRDefault="00CB4124" w:rsidP="00CB4124">
            <w:pPr>
              <w:tabs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5D6FE" w14:textId="77777777" w:rsidR="00CB4124" w:rsidRPr="004B717F" w:rsidRDefault="00CB4124" w:rsidP="00CB4124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9F5B765" w14:textId="77777777" w:rsidR="00CB4124" w:rsidRPr="004B717F" w:rsidRDefault="00CB4124" w:rsidP="00CB4124">
            <w:pPr>
              <w:tabs>
                <w:tab w:val="right" w:pos="599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128997E7" w14:textId="77777777" w:rsidR="00CB4124" w:rsidRPr="004B717F" w:rsidRDefault="00CB4124" w:rsidP="00CB4124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53636" w14:textId="77777777" w:rsidR="00CB4124" w:rsidRPr="004B717F" w:rsidRDefault="00CB4124" w:rsidP="00CB4124">
            <w:pPr>
              <w:tabs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E4D7F6C" w14:textId="77777777" w:rsidR="00CB4124" w:rsidRPr="004B717F" w:rsidRDefault="00CB4124" w:rsidP="00CB4124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E1E28DB" w14:textId="77777777" w:rsidR="00CB4124" w:rsidRPr="004B717F" w:rsidRDefault="00CB4124" w:rsidP="00CB4124">
            <w:pPr>
              <w:tabs>
                <w:tab w:val="right" w:pos="499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6120C23" w14:textId="77777777" w:rsidR="00CB4124" w:rsidRPr="004B717F" w:rsidRDefault="00CB4124" w:rsidP="00CB4124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8657E" w14:textId="77777777" w:rsidR="00CB4124" w:rsidRPr="004B717F" w:rsidRDefault="00CB4124" w:rsidP="00CB4124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A7740" w14:textId="77777777" w:rsidR="00CB4124" w:rsidRPr="004B717F" w:rsidRDefault="00CB4124" w:rsidP="00CB4124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BC57E7" w:rsidRPr="004B717F" w14:paraId="271CE988" w14:textId="77777777" w:rsidTr="00AF78B1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8597D" w14:textId="77777777" w:rsidR="00BC57E7" w:rsidRPr="004B717F" w:rsidRDefault="00BC57E7" w:rsidP="00BC57E7">
            <w:pPr>
              <w:tabs>
                <w:tab w:val="left" w:pos="176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DE95A" w14:textId="5F682093" w:rsidR="00BC57E7" w:rsidRPr="004B717F" w:rsidRDefault="00BC57E7" w:rsidP="00C50A95">
            <w:pPr>
              <w:tabs>
                <w:tab w:val="right" w:pos="601"/>
              </w:tabs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E2DF7F0" w14:textId="314EBA61" w:rsidR="00BC57E7" w:rsidRPr="004B717F" w:rsidRDefault="00BC57E7" w:rsidP="00C50A95">
            <w:pPr>
              <w:tabs>
                <w:tab w:val="right" w:pos="519"/>
              </w:tabs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D8EA6" w14:textId="20BFD2F9" w:rsidR="00BC57E7" w:rsidRPr="004B717F" w:rsidRDefault="00BC57E7" w:rsidP="00C50A95">
            <w:pPr>
              <w:tabs>
                <w:tab w:val="right" w:pos="570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505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55B0" w14:textId="327F7EAF" w:rsidR="00BC57E7" w:rsidRPr="004B717F" w:rsidRDefault="00BC57E7" w:rsidP="00C50A95">
            <w:pPr>
              <w:tabs>
                <w:tab w:val="right" w:pos="413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2238A" w14:textId="5AC9BCAF" w:rsidR="00BC57E7" w:rsidRPr="004B717F" w:rsidRDefault="00BC57E7" w:rsidP="00C50A95">
            <w:pPr>
              <w:tabs>
                <w:tab w:val="right" w:pos="601"/>
              </w:tabs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534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A66D5" w14:textId="25CCF068" w:rsidR="00BC57E7" w:rsidRPr="004B717F" w:rsidRDefault="00BC57E7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811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7E354" w14:textId="09DCEA9E" w:rsidR="00BC57E7" w:rsidRPr="004B717F" w:rsidRDefault="00BC57E7" w:rsidP="00C50A95">
            <w:pPr>
              <w:tabs>
                <w:tab w:val="center" w:pos="317"/>
                <w:tab w:val="right" w:pos="519"/>
              </w:tabs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0F8E135" w14:textId="3309621D" w:rsidR="00BC57E7" w:rsidRPr="004B717F" w:rsidRDefault="00BC57E7" w:rsidP="00C50A95">
            <w:pPr>
              <w:tabs>
                <w:tab w:val="right" w:pos="59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478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AA57" w14:textId="27943A8D" w:rsidR="00BC57E7" w:rsidRPr="004B717F" w:rsidRDefault="00BC57E7" w:rsidP="00C50A95">
            <w:pPr>
              <w:tabs>
                <w:tab w:val="right" w:pos="413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7774A" w14:textId="10641B36" w:rsidR="00BC57E7" w:rsidRPr="004B717F" w:rsidRDefault="00BC57E7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599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55827C0" w14:textId="0232051E" w:rsidR="00BC57E7" w:rsidRPr="004B717F" w:rsidRDefault="00BC57E7" w:rsidP="00C50A95">
            <w:pPr>
              <w:tabs>
                <w:tab w:val="right" w:pos="413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1F9D0BD" w14:textId="7053235E" w:rsidR="00BC57E7" w:rsidRPr="004B717F" w:rsidRDefault="00BC57E7" w:rsidP="00C50A95">
            <w:pPr>
              <w:tabs>
                <w:tab w:val="right" w:pos="49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7C989EC" w14:textId="7EF4187B" w:rsidR="00BC57E7" w:rsidRPr="004B717F" w:rsidRDefault="00BC57E7" w:rsidP="00C50A95">
            <w:pPr>
              <w:tabs>
                <w:tab w:val="right" w:pos="413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D0378" w14:textId="72A1A3E4" w:rsidR="00BC57E7" w:rsidRPr="004B717F" w:rsidRDefault="00BC57E7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463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AF02E" w14:textId="6A54D262" w:rsidR="00BC57E7" w:rsidRPr="004B717F" w:rsidRDefault="00BC57E7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794</w:t>
            </w:r>
          </w:p>
        </w:tc>
      </w:tr>
      <w:tr w:rsidR="00CB4124" w:rsidRPr="004B717F" w14:paraId="69B21506" w14:textId="77777777" w:rsidTr="003C3E2C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D190" w14:textId="77777777" w:rsidR="00CB4124" w:rsidRPr="004B717F" w:rsidRDefault="00CB4124" w:rsidP="00CB4124">
            <w:pPr>
              <w:tabs>
                <w:tab w:val="left" w:pos="176"/>
              </w:tabs>
              <w:ind w:right="-115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สิทธิการใช้อุปกรณ์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3BE8" w14:textId="23BD0B7F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15A0EC6" w14:textId="24AF7158" w:rsidR="00CB4124" w:rsidRPr="004B717F" w:rsidRDefault="00CB4124" w:rsidP="00C50A95">
            <w:pPr>
              <w:tabs>
                <w:tab w:val="right" w:pos="519"/>
              </w:tabs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6D17" w14:textId="1D01DAB6" w:rsidR="00CB4124" w:rsidRPr="004B717F" w:rsidRDefault="00CB4124" w:rsidP="00C50A95">
            <w:pPr>
              <w:tabs>
                <w:tab w:val="right" w:pos="573"/>
              </w:tabs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D6CF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B99AB" w14:textId="0F21E335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969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30020" w14:textId="45DC3EFA" w:rsidR="00CB4124" w:rsidRPr="004B717F" w:rsidRDefault="00CB4124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791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89EA6" w14:textId="73FE768D" w:rsidR="00CB4124" w:rsidRPr="004B717F" w:rsidRDefault="00CB4124" w:rsidP="00C50A95">
            <w:pPr>
              <w:tabs>
                <w:tab w:val="right" w:pos="519"/>
              </w:tabs>
              <w:ind w:left="-108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12B03AC" w14:textId="77777777" w:rsidR="00CB4124" w:rsidRPr="004B717F" w:rsidRDefault="00CB4124" w:rsidP="00C50A95">
            <w:pPr>
              <w:tabs>
                <w:tab w:val="center" w:pos="331"/>
                <w:tab w:val="right" w:pos="599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AE43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1EC79" w14:textId="0C861F89" w:rsidR="00CB4124" w:rsidRPr="004B717F" w:rsidRDefault="00CB4124" w:rsidP="00C50A95">
            <w:pPr>
              <w:tabs>
                <w:tab w:val="right" w:pos="646"/>
              </w:tabs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="00BC57E7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B747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6D8BFB0" w14:textId="77777777" w:rsidR="00CB4124" w:rsidRPr="004B717F" w:rsidRDefault="00CB4124" w:rsidP="00C50A95">
            <w:pPr>
              <w:tabs>
                <w:tab w:val="center" w:pos="312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92D1" w14:textId="77777777" w:rsidR="00CB4124" w:rsidRPr="004B717F" w:rsidRDefault="00CB4124" w:rsidP="00C50A95">
            <w:pPr>
              <w:tabs>
                <w:tab w:val="center" w:pos="271"/>
              </w:tabs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3182A" w14:textId="2BDC609B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975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304F5" w14:textId="57520708" w:rsidR="00CB4124" w:rsidRPr="004B717F" w:rsidRDefault="00CB4124" w:rsidP="00C50A95">
            <w:pPr>
              <w:tabs>
                <w:tab w:val="right" w:pos="606"/>
              </w:tabs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969</w:t>
            </w:r>
          </w:p>
        </w:tc>
      </w:tr>
      <w:tr w:rsidR="00CB4124" w:rsidRPr="004B717F" w14:paraId="7DA07F9C" w14:textId="77777777" w:rsidTr="00DF1D85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D8847" w14:textId="77777777" w:rsidR="00CB4124" w:rsidRPr="004B717F" w:rsidRDefault="00CB4124" w:rsidP="00CB4124">
            <w:pPr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20AB9" w14:textId="5794EEEE" w:rsidR="00CB4124" w:rsidRPr="004B717F" w:rsidRDefault="00CB4124" w:rsidP="00C50A95">
            <w:pPr>
              <w:tabs>
                <w:tab w:val="left" w:pos="119"/>
                <w:tab w:val="right" w:pos="601"/>
              </w:tabs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168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F2229A8" w14:textId="0B29D769" w:rsidR="00CB4124" w:rsidRPr="004B717F" w:rsidRDefault="00CB4124" w:rsidP="00C50A95">
            <w:pPr>
              <w:tabs>
                <w:tab w:val="left" w:pos="117"/>
                <w:tab w:val="right" w:pos="519"/>
              </w:tabs>
              <w:ind w:left="-113" w:right="-113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4F2B0" w14:textId="327F1C64" w:rsidR="00CB4124" w:rsidRPr="004B717F" w:rsidRDefault="00CB4124" w:rsidP="00C50A95">
            <w:pPr>
              <w:tabs>
                <w:tab w:val="left" w:pos="66"/>
                <w:tab w:val="right" w:pos="573"/>
              </w:tabs>
              <w:ind w:left="-104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114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FF2FEB" w14:textId="77777777" w:rsidR="00CB4124" w:rsidRPr="004B717F" w:rsidRDefault="00CB4124" w:rsidP="00C50A95">
            <w:pPr>
              <w:tabs>
                <w:tab w:val="left" w:pos="130"/>
                <w:tab w:val="center" w:pos="274"/>
                <w:tab w:val="right" w:pos="413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E0616" w14:textId="601963F7" w:rsidR="00CB4124" w:rsidRPr="004B717F" w:rsidRDefault="00CB4124" w:rsidP="00C50A95">
            <w:pPr>
              <w:tabs>
                <w:tab w:val="left" w:pos="119"/>
                <w:tab w:val="right" w:pos="601"/>
              </w:tabs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C7147" w14:textId="77777777" w:rsidR="00CB4124" w:rsidRPr="004B717F" w:rsidRDefault="00CB4124" w:rsidP="00C50A95">
            <w:pPr>
              <w:tabs>
                <w:tab w:val="left" w:pos="121"/>
                <w:tab w:val="center" w:pos="386"/>
                <w:tab w:val="right" w:pos="646"/>
              </w:tabs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2913A" w14:textId="77777777" w:rsidR="00CB4124" w:rsidRPr="004B717F" w:rsidRDefault="00CB4124" w:rsidP="00C50A95">
            <w:pPr>
              <w:tabs>
                <w:tab w:val="left" w:pos="100"/>
                <w:tab w:val="center" w:pos="318"/>
                <w:tab w:val="right" w:pos="519"/>
              </w:tabs>
              <w:ind w:left="-108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F7A2F25" w14:textId="77777777" w:rsidR="00CB4124" w:rsidRPr="004B717F" w:rsidRDefault="00CB4124" w:rsidP="00C50A95">
            <w:pPr>
              <w:tabs>
                <w:tab w:val="left" w:pos="59"/>
                <w:tab w:val="center" w:pos="331"/>
                <w:tab w:val="right" w:pos="599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D6F6672" w14:textId="77777777" w:rsidR="00CB4124" w:rsidRPr="004B717F" w:rsidRDefault="00CB4124" w:rsidP="00C50A95">
            <w:pPr>
              <w:tabs>
                <w:tab w:val="left" w:pos="130"/>
                <w:tab w:val="center" w:pos="274"/>
                <w:tab w:val="right" w:pos="413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A129C" w14:textId="77777777" w:rsidR="00CB4124" w:rsidRPr="004B717F" w:rsidRDefault="00CB4124" w:rsidP="00C50A95">
            <w:pPr>
              <w:tabs>
                <w:tab w:val="left" w:pos="121"/>
                <w:tab w:val="center" w:pos="386"/>
                <w:tab w:val="right" w:pos="646"/>
              </w:tabs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E68B36E" w14:textId="77777777" w:rsidR="00CB4124" w:rsidRPr="004B717F" w:rsidRDefault="00CB4124" w:rsidP="00C50A95">
            <w:pPr>
              <w:tabs>
                <w:tab w:val="left" w:pos="130"/>
                <w:tab w:val="center" w:pos="272"/>
                <w:tab w:val="right" w:pos="413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1B844BF" w14:textId="77777777" w:rsidR="00CB4124" w:rsidRPr="004B717F" w:rsidRDefault="00CB4124" w:rsidP="00C50A95">
            <w:pPr>
              <w:tabs>
                <w:tab w:val="left" w:pos="131"/>
                <w:tab w:val="center" w:pos="312"/>
                <w:tab w:val="right" w:pos="499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5323FA8" w14:textId="77777777" w:rsidR="00CB4124" w:rsidRPr="004B717F" w:rsidRDefault="00CB4124" w:rsidP="00C50A95">
            <w:pPr>
              <w:tabs>
                <w:tab w:val="left" w:pos="130"/>
                <w:tab w:val="center" w:pos="272"/>
                <w:tab w:val="right" w:pos="413"/>
              </w:tabs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0FBEE" w14:textId="474C715B" w:rsidR="00CB4124" w:rsidRPr="004B717F" w:rsidRDefault="00CB4124" w:rsidP="00C50A95">
            <w:pPr>
              <w:tabs>
                <w:tab w:val="left" w:pos="88"/>
                <w:tab w:val="right" w:pos="606"/>
              </w:tabs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168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DA284" w14:textId="760794A6" w:rsidR="00CB4124" w:rsidRPr="004B717F" w:rsidRDefault="00CB4124" w:rsidP="00C50A95">
            <w:pPr>
              <w:tabs>
                <w:tab w:val="left" w:pos="88"/>
                <w:tab w:val="right" w:pos="606"/>
              </w:tabs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89</w:t>
            </w:r>
          </w:p>
        </w:tc>
      </w:tr>
      <w:tr w:rsidR="00CB4124" w:rsidRPr="004B717F" w14:paraId="68C354B4" w14:textId="77777777" w:rsidTr="00DF1D85">
        <w:trPr>
          <w:trHeight w:val="111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C85D3" w14:textId="77777777" w:rsidR="00CB4124" w:rsidRPr="004B717F" w:rsidRDefault="00CB4124" w:rsidP="00CB4124">
            <w:pPr>
              <w:tabs>
                <w:tab w:val="left" w:pos="460"/>
              </w:tabs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6B6C2" w14:textId="09190730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F8E18C6" w14:textId="491DE39A" w:rsidR="00CB4124" w:rsidRPr="004B717F" w:rsidRDefault="00CB4124" w:rsidP="00C50A95">
            <w:pPr>
              <w:tabs>
                <w:tab w:val="right" w:pos="519"/>
              </w:tabs>
              <w:ind w:left="-113" w:right="-113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564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95E23" w14:textId="52644C76" w:rsidR="00CB4124" w:rsidRPr="004B717F" w:rsidRDefault="00CB4124" w:rsidP="00C50A95">
            <w:pPr>
              <w:tabs>
                <w:tab w:val="right" w:pos="570"/>
              </w:tabs>
              <w:ind w:left="-104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736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7D485F" w14:textId="630D68F6" w:rsidR="00CB4124" w:rsidRPr="004B717F" w:rsidRDefault="00CB4124" w:rsidP="00C50A95">
            <w:pPr>
              <w:tabs>
                <w:tab w:val="left" w:pos="130"/>
                <w:tab w:val="right" w:pos="413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E2E50" w14:textId="25AD827A" w:rsidR="00CB4124" w:rsidRPr="004B717F" w:rsidRDefault="00CB4124" w:rsidP="00C50A95">
            <w:pPr>
              <w:tabs>
                <w:tab w:val="right" w:pos="601"/>
              </w:tabs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B00B" w14:textId="1133C0BC" w:rsidR="00CB4124" w:rsidRPr="004B717F" w:rsidRDefault="00CB4124" w:rsidP="00C50A95">
            <w:pPr>
              <w:tabs>
                <w:tab w:val="left" w:pos="121"/>
                <w:tab w:val="right" w:pos="646"/>
              </w:tabs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56EEF" w14:textId="7EE15339" w:rsidR="00CB4124" w:rsidRPr="004B717F" w:rsidRDefault="00CB4124" w:rsidP="00C50A95">
            <w:pPr>
              <w:tabs>
                <w:tab w:val="right" w:pos="519"/>
              </w:tabs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BCDB7F8" w14:textId="0790ED59" w:rsidR="00CB4124" w:rsidRPr="004B717F" w:rsidRDefault="00CB4124" w:rsidP="00C50A95">
            <w:pPr>
              <w:tabs>
                <w:tab w:val="left" w:pos="59"/>
                <w:tab w:val="right" w:pos="599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506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3E176336" w14:textId="50F38381" w:rsidR="00CB4124" w:rsidRPr="004B717F" w:rsidRDefault="00CB4124" w:rsidP="00C50A95">
            <w:pPr>
              <w:tabs>
                <w:tab w:val="left" w:pos="130"/>
                <w:tab w:val="right" w:pos="413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5D859" w14:textId="13EB0EAD" w:rsidR="00CB4124" w:rsidRPr="004B717F" w:rsidRDefault="00CB4124" w:rsidP="00C50A95">
            <w:pPr>
              <w:tabs>
                <w:tab w:val="left" w:pos="121"/>
                <w:tab w:val="right" w:pos="646"/>
              </w:tabs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39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710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C899DFA" w14:textId="1665B1E3" w:rsidR="00CB4124" w:rsidRPr="004B717F" w:rsidRDefault="00CB4124" w:rsidP="00C50A95">
            <w:pPr>
              <w:tabs>
                <w:tab w:val="left" w:pos="130"/>
                <w:tab w:val="right" w:pos="413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161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67E833E" w14:textId="53B3F517" w:rsidR="00CB4124" w:rsidRPr="004B717F" w:rsidRDefault="00CB4124" w:rsidP="00C50A95">
            <w:pPr>
              <w:tabs>
                <w:tab w:val="left" w:pos="131"/>
                <w:tab w:val="right" w:pos="499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10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E7DD270" w14:textId="6463074D" w:rsidR="00CB4124" w:rsidRPr="004B717F" w:rsidRDefault="00CB4124" w:rsidP="00C50A95">
            <w:pPr>
              <w:tabs>
                <w:tab w:val="left" w:pos="130"/>
                <w:tab w:val="right" w:pos="413"/>
              </w:tabs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F08B2" w14:textId="6516CEAF" w:rsidR="00CB4124" w:rsidRPr="004B717F" w:rsidRDefault="00CB4124" w:rsidP="00C50A95">
            <w:pPr>
              <w:tabs>
                <w:tab w:val="left" w:pos="88"/>
                <w:tab w:val="right" w:pos="606"/>
              </w:tabs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696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982A" w14:textId="7DCBFDFB" w:rsidR="00CB4124" w:rsidRPr="004B717F" w:rsidRDefault="00CB4124" w:rsidP="00C50A95">
            <w:pPr>
              <w:tabs>
                <w:tab w:val="left" w:pos="88"/>
                <w:tab w:val="right" w:pos="606"/>
              </w:tabs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838</w:t>
            </w:r>
          </w:p>
        </w:tc>
      </w:tr>
    </w:tbl>
    <w:p w14:paraId="2895683D" w14:textId="77777777" w:rsidR="002E5E52" w:rsidRPr="004B717F" w:rsidRDefault="002E5E52" w:rsidP="00F03DF2">
      <w:pPr>
        <w:spacing w:before="120"/>
        <w:ind w:right="-1227"/>
        <w:jc w:val="both"/>
        <w:rPr>
          <w:sz w:val="26"/>
          <w:szCs w:val="26"/>
        </w:rPr>
      </w:pPr>
    </w:p>
    <w:p w14:paraId="06CCC6C1" w14:textId="77777777" w:rsidR="00F06648" w:rsidRPr="004B717F" w:rsidRDefault="00F06648" w:rsidP="00F03DF2">
      <w:pPr>
        <w:spacing w:before="120"/>
        <w:ind w:right="-1227"/>
        <w:jc w:val="both"/>
        <w:rPr>
          <w:sz w:val="26"/>
          <w:szCs w:val="26"/>
        </w:rPr>
      </w:pPr>
    </w:p>
    <w:p w14:paraId="78F17E60" w14:textId="77777777" w:rsidR="00A861E6" w:rsidRPr="004B717F" w:rsidRDefault="00A861E6" w:rsidP="00DB111B">
      <w:pPr>
        <w:spacing w:before="120"/>
        <w:ind w:right="-1677"/>
        <w:jc w:val="both"/>
        <w:rPr>
          <w:sz w:val="12"/>
          <w:szCs w:val="12"/>
        </w:rPr>
      </w:pPr>
    </w:p>
    <w:p w14:paraId="638A25C7" w14:textId="77777777" w:rsidR="00D427BB" w:rsidRPr="004B717F" w:rsidRDefault="00D427BB" w:rsidP="00DB111B">
      <w:pPr>
        <w:spacing w:before="120"/>
        <w:ind w:right="-1677"/>
        <w:jc w:val="both"/>
        <w:rPr>
          <w:sz w:val="12"/>
          <w:szCs w:val="12"/>
        </w:rPr>
      </w:pPr>
    </w:p>
    <w:tbl>
      <w:tblPr>
        <w:tblW w:w="1417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99"/>
        <w:gridCol w:w="876"/>
        <w:gridCol w:w="858"/>
        <w:gridCol w:w="859"/>
        <w:gridCol w:w="720"/>
        <w:gridCol w:w="850"/>
        <w:gridCol w:w="801"/>
        <w:gridCol w:w="860"/>
        <w:gridCol w:w="892"/>
        <w:gridCol w:w="719"/>
        <w:gridCol w:w="851"/>
        <w:gridCol w:w="12"/>
        <w:gridCol w:w="774"/>
        <w:gridCol w:w="761"/>
        <w:gridCol w:w="801"/>
        <w:gridCol w:w="906"/>
        <w:gridCol w:w="936"/>
      </w:tblGrid>
      <w:tr w:rsidR="00A54F72" w:rsidRPr="004B717F" w14:paraId="609C49F5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5D83BB4" w14:textId="24CF77C3" w:rsidR="00A54F72" w:rsidRPr="004B717F" w:rsidRDefault="00A54F72" w:rsidP="0041651B">
            <w:pPr>
              <w:spacing w:line="300" w:lineRule="exact"/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24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3773E43" w14:textId="77777777" w:rsidR="00A54F72" w:rsidRPr="004B717F" w:rsidRDefault="00A54F72" w:rsidP="0041651B">
            <w:pPr>
              <w:spacing w:line="300" w:lineRule="exact"/>
              <w:ind w:left="-108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A54F72" w:rsidRPr="004B717F" w14:paraId="0DEA8750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6CE2FFE" w14:textId="77777777" w:rsidR="00A54F72" w:rsidRPr="004B717F" w:rsidRDefault="00A54F72" w:rsidP="0041651B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124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F140402" w14:textId="77777777" w:rsidR="00A54F72" w:rsidRPr="004B717F" w:rsidRDefault="00A54F72" w:rsidP="0041651B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เฉพาะธนาคาร</w:t>
            </w:r>
          </w:p>
        </w:tc>
      </w:tr>
      <w:tr w:rsidR="00A54F72" w:rsidRPr="004B717F" w14:paraId="466A0452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955BF95" w14:textId="77777777" w:rsidR="00A54F72" w:rsidRPr="004B717F" w:rsidRDefault="00A54F72" w:rsidP="0041651B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124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9A3A7D2" w14:textId="2DA3F499" w:rsidR="00A54F72" w:rsidRPr="004B717F" w:rsidRDefault="00C34D3E" w:rsidP="0041651B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  <w:u w:val="single"/>
              </w:rPr>
              <w:t>31</w:t>
            </w:r>
            <w:r w:rsidR="00970ABC">
              <w:rPr>
                <w:sz w:val="24"/>
                <w:szCs w:val="24"/>
                <w:u w:val="single"/>
                <w:cs/>
              </w:rPr>
              <w:t xml:space="preserve"> </w:t>
            </w:r>
            <w:r w:rsidR="00970ABC">
              <w:rPr>
                <w:rFonts w:hint="cs"/>
                <w:sz w:val="24"/>
                <w:szCs w:val="24"/>
                <w:u w:val="single"/>
                <w:cs/>
              </w:rPr>
              <w:t xml:space="preserve">ธันวาคม </w:t>
            </w:r>
            <w:r w:rsidRPr="00C34D3E">
              <w:rPr>
                <w:sz w:val="24"/>
                <w:szCs w:val="24"/>
                <w:u w:val="single"/>
              </w:rPr>
              <w:t>2564</w:t>
            </w:r>
          </w:p>
        </w:tc>
      </w:tr>
      <w:tr w:rsidR="00A54F72" w:rsidRPr="004B717F" w14:paraId="2310EF80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C34A03E" w14:textId="77777777" w:rsidR="00A54F72" w:rsidRPr="004B717F" w:rsidRDefault="00A54F72" w:rsidP="0041651B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41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F45E4A" w14:textId="77777777" w:rsidR="00A54F72" w:rsidRPr="004B717F" w:rsidRDefault="00A54F72" w:rsidP="0041651B">
            <w:pPr>
              <w:tabs>
                <w:tab w:val="left" w:pos="-48"/>
                <w:tab w:val="center" w:pos="2015"/>
                <w:tab w:val="right" w:pos="3999"/>
              </w:tabs>
              <w:spacing w:line="30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41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D208C8" w14:textId="77777777" w:rsidR="00A54F72" w:rsidRPr="004B717F" w:rsidRDefault="00A54F72" w:rsidP="0041651B">
            <w:pPr>
              <w:tabs>
                <w:tab w:val="left" w:pos="-49"/>
                <w:tab w:val="center" w:pos="1969"/>
                <w:tab w:val="right" w:pos="3912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  <w:t>การเปลี่ยนแปลงค่าเสื่อมราคาสะสม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7E0F0" w14:textId="77777777" w:rsidR="00A54F72" w:rsidRPr="004B717F" w:rsidRDefault="00A54F72" w:rsidP="0041651B">
            <w:pPr>
              <w:tabs>
                <w:tab w:val="left" w:pos="0"/>
                <w:tab w:val="center" w:pos="1099"/>
                <w:tab w:val="right" w:pos="2119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ค่าเผื่อการด้อยค่า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D0976" w14:textId="77777777" w:rsidR="00A54F72" w:rsidRPr="004B717F" w:rsidRDefault="00A54F72" w:rsidP="0041651B">
            <w:pPr>
              <w:tabs>
                <w:tab w:val="left" w:pos="0"/>
                <w:tab w:val="center" w:pos="739"/>
                <w:tab w:val="right" w:pos="1616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</w:p>
        </w:tc>
      </w:tr>
      <w:tr w:rsidR="00970ABC" w:rsidRPr="004B717F" w14:paraId="14434466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BC0D019" w14:textId="77777777" w:rsidR="00970ABC" w:rsidRPr="004B717F" w:rsidRDefault="00970ABC" w:rsidP="0041651B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EFC3DAE" w14:textId="77777777" w:rsidR="00970ABC" w:rsidRPr="004B717F" w:rsidRDefault="00970ABC" w:rsidP="0041651B">
            <w:pPr>
              <w:spacing w:line="300" w:lineRule="exact"/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7DD6F394" w14:textId="77777777" w:rsidR="00970ABC" w:rsidRPr="004B717F" w:rsidRDefault="00970ABC" w:rsidP="0041651B">
            <w:pPr>
              <w:spacing w:line="30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ยอดต้นปี</w:t>
            </w:r>
            <w:r w:rsidRPr="004B717F">
              <w:rPr>
                <w:sz w:val="24"/>
                <w:szCs w:val="24"/>
                <w:cs/>
              </w:rPr>
              <w:t>*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A4B7DE3" w14:textId="77777777" w:rsidR="00970ABC" w:rsidRPr="004B717F" w:rsidRDefault="00970ABC" w:rsidP="0041651B">
            <w:pPr>
              <w:spacing w:line="30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เพิ่มขึ้น/</w:t>
            </w:r>
            <w:r w:rsidRPr="004B717F">
              <w:rPr>
                <w:sz w:val="24"/>
                <w:szCs w:val="24"/>
                <w:u w:val="single"/>
                <w:cs/>
              </w:rPr>
              <w:br/>
              <w:t>รับโอน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D293086" w14:textId="77777777" w:rsidR="00970ABC" w:rsidRPr="004B717F" w:rsidRDefault="00970ABC" w:rsidP="0041651B">
            <w:pPr>
              <w:spacing w:line="30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30377453" w14:textId="77777777" w:rsidR="00970ABC" w:rsidRPr="004B717F" w:rsidRDefault="00970ABC" w:rsidP="0041651B">
            <w:pPr>
              <w:spacing w:line="300" w:lineRule="exact"/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766081" w14:textId="77777777" w:rsidR="00970ABC" w:rsidRPr="004B717F" w:rsidRDefault="00970ABC" w:rsidP="0041651B">
            <w:pPr>
              <w:spacing w:line="30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0A61123A" w14:textId="77777777" w:rsidR="00970ABC" w:rsidRPr="004B717F" w:rsidRDefault="00970ABC" w:rsidP="0041651B">
            <w:pPr>
              <w:spacing w:line="300" w:lineRule="exact"/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04FAFC" w14:textId="77777777" w:rsidR="00970ABC" w:rsidRPr="004B717F" w:rsidRDefault="00970ABC" w:rsidP="0041651B">
            <w:pPr>
              <w:spacing w:line="300" w:lineRule="exact"/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5F1D6D10" w14:textId="77777777" w:rsidR="00970ABC" w:rsidRPr="004B717F" w:rsidRDefault="00970ABC" w:rsidP="0041651B">
            <w:pPr>
              <w:spacing w:line="30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6EDDEA6" w14:textId="77777777" w:rsidR="00970ABC" w:rsidRPr="004B717F" w:rsidRDefault="00970ABC" w:rsidP="0041651B">
            <w:pPr>
              <w:spacing w:line="300" w:lineRule="exact"/>
              <w:ind w:left="-108" w:right="-117"/>
              <w:jc w:val="center"/>
              <w:rPr>
                <w:sz w:val="24"/>
                <w:szCs w:val="24"/>
                <w:u w:val="single"/>
              </w:rPr>
            </w:pPr>
          </w:p>
          <w:p w14:paraId="6E8345FE" w14:textId="77777777" w:rsidR="00970ABC" w:rsidRPr="004B717F" w:rsidRDefault="00970ABC" w:rsidP="0041651B">
            <w:pPr>
              <w:spacing w:line="300" w:lineRule="exact"/>
              <w:ind w:left="-108" w:right="-117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ยอดต้นปี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3D210A40" w14:textId="77777777" w:rsidR="00970ABC" w:rsidRPr="004B717F" w:rsidRDefault="00970ABC" w:rsidP="0041651B">
            <w:pPr>
              <w:tabs>
                <w:tab w:val="left" w:pos="782"/>
                <w:tab w:val="decimal" w:pos="4320"/>
              </w:tabs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ค่าเสื่อมราคา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3792FF29" w14:textId="77777777" w:rsidR="00970ABC" w:rsidRPr="004B717F" w:rsidRDefault="00970ABC" w:rsidP="0041651B">
            <w:pPr>
              <w:spacing w:line="30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จำหน่าย/</w:t>
            </w:r>
          </w:p>
          <w:p w14:paraId="1D538D6E" w14:textId="77777777" w:rsidR="00970ABC" w:rsidRPr="004B717F" w:rsidRDefault="00970ABC" w:rsidP="0041651B">
            <w:pPr>
              <w:spacing w:line="300" w:lineRule="exact"/>
              <w:ind w:left="-104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โอนออก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9657E05" w14:textId="77777777" w:rsidR="00970ABC" w:rsidRPr="004B717F" w:rsidRDefault="00970ABC" w:rsidP="0041651B">
            <w:pPr>
              <w:spacing w:line="300" w:lineRule="exact"/>
              <w:ind w:left="-102" w:right="-103"/>
              <w:jc w:val="center"/>
              <w:rPr>
                <w:sz w:val="24"/>
                <w:szCs w:val="24"/>
                <w:u w:val="single"/>
              </w:rPr>
            </w:pPr>
          </w:p>
          <w:p w14:paraId="35A03D1D" w14:textId="77777777" w:rsidR="00970ABC" w:rsidRPr="004B717F" w:rsidRDefault="00970ABC" w:rsidP="0041651B">
            <w:pPr>
              <w:spacing w:line="300" w:lineRule="exact"/>
              <w:ind w:left="-102" w:right="-103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555D52" w14:textId="77777777" w:rsidR="00970ABC" w:rsidRPr="004B717F" w:rsidRDefault="00970ABC" w:rsidP="0041651B">
            <w:pPr>
              <w:spacing w:line="300" w:lineRule="exact"/>
              <w:ind w:left="-107" w:right="-108"/>
              <w:jc w:val="center"/>
              <w:rPr>
                <w:sz w:val="24"/>
                <w:szCs w:val="24"/>
                <w:u w:val="single"/>
              </w:rPr>
            </w:pPr>
          </w:p>
          <w:p w14:paraId="68EA002F" w14:textId="77777777" w:rsidR="00970ABC" w:rsidRPr="004B717F" w:rsidRDefault="00970ABC" w:rsidP="0041651B">
            <w:pPr>
              <w:spacing w:line="300" w:lineRule="exact"/>
              <w:ind w:left="-107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5EC67" w14:textId="77777777" w:rsidR="00970ABC" w:rsidRPr="004B717F" w:rsidRDefault="00970ABC" w:rsidP="0041651B">
            <w:pPr>
              <w:spacing w:line="300" w:lineRule="exact"/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081B29C0" w14:textId="77777777" w:rsidR="00970ABC" w:rsidRPr="004B717F" w:rsidRDefault="00970ABC" w:rsidP="0041651B">
            <w:pPr>
              <w:spacing w:line="300" w:lineRule="exact"/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ยอดต้นปี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67D2" w14:textId="77777777" w:rsidR="00970ABC" w:rsidRPr="004B717F" w:rsidRDefault="00970ABC" w:rsidP="0041651B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(ลดลง)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4249831" w14:textId="77777777" w:rsidR="00970ABC" w:rsidRPr="004B717F" w:rsidRDefault="00970ABC" w:rsidP="0041651B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2AEF4C6B" w14:textId="77777777" w:rsidR="00970ABC" w:rsidRPr="004B717F" w:rsidRDefault="00970ABC" w:rsidP="0041651B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9537CB0" w14:textId="77777777" w:rsidR="00970ABC" w:rsidRPr="004B717F" w:rsidRDefault="00970ABC" w:rsidP="0041651B">
            <w:pPr>
              <w:spacing w:line="300" w:lineRule="exact"/>
              <w:ind w:left="-102" w:right="-113"/>
              <w:jc w:val="center"/>
              <w:rPr>
                <w:sz w:val="24"/>
                <w:szCs w:val="24"/>
                <w:u w:val="single"/>
              </w:rPr>
            </w:pPr>
          </w:p>
          <w:p w14:paraId="52E34148" w14:textId="77777777" w:rsidR="00970ABC" w:rsidRPr="004B717F" w:rsidRDefault="00970ABC" w:rsidP="0041651B">
            <w:pPr>
              <w:spacing w:line="300" w:lineRule="exact"/>
              <w:ind w:left="-102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ยอดต้นปี</w:t>
            </w:r>
            <w:r w:rsidRPr="004B717F">
              <w:rPr>
                <w:rFonts w:hint="cs"/>
                <w:sz w:val="24"/>
                <w:szCs w:val="24"/>
                <w:cs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4C3CB9" w14:textId="77777777" w:rsidR="00970ABC" w:rsidRPr="004B717F" w:rsidRDefault="00970ABC" w:rsidP="0041651B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u w:val="single"/>
              </w:rPr>
            </w:pPr>
          </w:p>
          <w:p w14:paraId="4EC26FAE" w14:textId="77777777" w:rsidR="00970ABC" w:rsidRPr="004B717F" w:rsidRDefault="00970ABC" w:rsidP="0041651B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4"/>
                <w:szCs w:val="24"/>
                <w:u w:val="single"/>
                <w:cs/>
              </w:rPr>
              <w:t>ปี</w:t>
            </w:r>
          </w:p>
        </w:tc>
      </w:tr>
      <w:tr w:rsidR="00970ABC" w:rsidRPr="004B717F" w14:paraId="0FBE20B0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3BCE4" w14:textId="77777777" w:rsidR="00970ABC" w:rsidRPr="004B717F" w:rsidRDefault="00970ABC" w:rsidP="0041651B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26DBD" w14:textId="77777777" w:rsidR="00970ABC" w:rsidRPr="004B717F" w:rsidRDefault="00970ABC" w:rsidP="0041651B">
            <w:pPr>
              <w:tabs>
                <w:tab w:val="decimal" w:pos="540"/>
              </w:tabs>
              <w:spacing w:line="300" w:lineRule="exact"/>
              <w:ind w:left="-108" w:right="-117"/>
              <w:rPr>
                <w:sz w:val="24"/>
                <w:szCs w:val="24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B88CFB0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47FA8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F23F73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8FC83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C1058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BE93F" w14:textId="77777777" w:rsidR="00970ABC" w:rsidRPr="004B717F" w:rsidRDefault="00970ABC" w:rsidP="0041651B">
            <w:pPr>
              <w:tabs>
                <w:tab w:val="left" w:pos="78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FD13B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2" w:right="-103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B8A98E1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7BE6A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0B7B4" w14:textId="77777777" w:rsidR="00970ABC" w:rsidRPr="004B717F" w:rsidRDefault="00970ABC" w:rsidP="0041651B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9C4745E" w14:textId="77777777" w:rsidR="00970ABC" w:rsidRPr="004B717F" w:rsidRDefault="00970ABC" w:rsidP="0041651B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0B11D48" w14:textId="77777777" w:rsidR="00970ABC" w:rsidRPr="004B717F" w:rsidRDefault="00970ABC" w:rsidP="0041651B">
            <w:pPr>
              <w:tabs>
                <w:tab w:val="left" w:pos="-12"/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D128C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left="-102" w:right="-113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51F7" w14:textId="77777777" w:rsidR="00970ABC" w:rsidRPr="004B717F" w:rsidRDefault="00970ABC" w:rsidP="0041651B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00" w:lineRule="exact"/>
              <w:ind w:right="-108"/>
              <w:rPr>
                <w:sz w:val="24"/>
                <w:szCs w:val="24"/>
              </w:rPr>
            </w:pPr>
          </w:p>
        </w:tc>
      </w:tr>
      <w:tr w:rsidR="00970ABC" w:rsidRPr="004B717F" w14:paraId="06AFAE38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8BD02" w14:textId="77777777" w:rsidR="00970ABC" w:rsidRPr="004B717F" w:rsidRDefault="00970ABC" w:rsidP="0041651B">
            <w:pPr>
              <w:tabs>
                <w:tab w:val="left" w:pos="176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7AAA0" w14:textId="02BEFA96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99F1A" w14:textId="0FF5BED8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9A6A0" w14:textId="77777777" w:rsidR="00970ABC" w:rsidRPr="004B717F" w:rsidRDefault="00970ABC" w:rsidP="0041651B">
            <w:pPr>
              <w:tabs>
                <w:tab w:val="center" w:pos="291"/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1D78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95A2A" w14:textId="22B68A97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4C15F" w14:textId="77777777" w:rsidR="00970ABC" w:rsidRPr="004B717F" w:rsidRDefault="00970ABC" w:rsidP="0041651B">
            <w:pPr>
              <w:tabs>
                <w:tab w:val="center" w:pos="288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B1142" w14:textId="77777777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F036" w14:textId="77777777" w:rsidR="00970ABC" w:rsidRPr="004B717F" w:rsidRDefault="00970ABC" w:rsidP="0041651B">
            <w:pPr>
              <w:tabs>
                <w:tab w:val="center" w:pos="32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1C48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F001A" w14:textId="77777777" w:rsidR="00970ABC" w:rsidRPr="004B717F" w:rsidRDefault="00970ABC" w:rsidP="0041651B">
            <w:pPr>
              <w:tabs>
                <w:tab w:val="center" w:pos="386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3A85C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A5E8CC5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84B0FA6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2A421FB" w14:textId="40E19405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B86962" w14:textId="35F68EDD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178</w:t>
            </w:r>
          </w:p>
        </w:tc>
      </w:tr>
      <w:tr w:rsidR="00970ABC" w:rsidRPr="004B717F" w14:paraId="500386FD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B571D" w14:textId="77777777" w:rsidR="00970ABC" w:rsidRPr="004B717F" w:rsidRDefault="00970ABC" w:rsidP="0041651B">
            <w:pPr>
              <w:tabs>
                <w:tab w:val="left" w:pos="176"/>
                <w:tab w:val="left" w:pos="394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2EC" w14:textId="238D63FB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668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1FB33" w14:textId="0B6992D9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EA9D8" w14:textId="77777777" w:rsidR="00970ABC" w:rsidRPr="004B717F" w:rsidRDefault="00970ABC" w:rsidP="0041651B">
            <w:pPr>
              <w:tabs>
                <w:tab w:val="center" w:pos="291"/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A6E5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A0D1" w14:textId="3ADEA40D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F550F" w14:textId="77777777" w:rsidR="00970ABC" w:rsidRPr="004B717F" w:rsidRDefault="00970ABC" w:rsidP="0041651B">
            <w:pPr>
              <w:tabs>
                <w:tab w:val="center" w:pos="288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EDFD6" w14:textId="77777777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0835" w14:textId="77777777" w:rsidR="00970ABC" w:rsidRPr="004B717F" w:rsidRDefault="00970ABC" w:rsidP="0041651B">
            <w:pPr>
              <w:tabs>
                <w:tab w:val="center" w:pos="32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AF92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55778" w14:textId="77777777" w:rsidR="00970ABC" w:rsidRPr="004B717F" w:rsidRDefault="00970ABC" w:rsidP="0041651B">
            <w:pPr>
              <w:tabs>
                <w:tab w:val="center" w:pos="386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71DC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5B1C18B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A2F2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199F" w14:textId="22439812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BE54" w14:textId="15C16515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670</w:t>
            </w:r>
          </w:p>
        </w:tc>
      </w:tr>
      <w:tr w:rsidR="00970ABC" w:rsidRPr="004B717F" w14:paraId="0C7DDC46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7619" w14:textId="77777777" w:rsidR="00970ABC" w:rsidRPr="004B717F" w:rsidRDefault="00970ABC" w:rsidP="0041651B">
            <w:pPr>
              <w:tabs>
                <w:tab w:val="left" w:pos="176"/>
                <w:tab w:val="left" w:pos="394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ส่วนที่ตีราคาลดลง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5CEB" w14:textId="71CE68B3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A9A49" w14:textId="77777777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DA030" w14:textId="77777777" w:rsidR="00970ABC" w:rsidRPr="004B717F" w:rsidRDefault="00970ABC" w:rsidP="0041651B">
            <w:pPr>
              <w:tabs>
                <w:tab w:val="center" w:pos="291"/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17B8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D638" w14:textId="35B18F76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7FD28" w14:textId="77777777" w:rsidR="00970ABC" w:rsidRPr="004B717F" w:rsidRDefault="00970ABC" w:rsidP="0041651B">
            <w:pPr>
              <w:tabs>
                <w:tab w:val="center" w:pos="288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7C711" w14:textId="77777777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A15A" w14:textId="77777777" w:rsidR="00970ABC" w:rsidRPr="004B717F" w:rsidRDefault="00970ABC" w:rsidP="0041651B">
            <w:pPr>
              <w:tabs>
                <w:tab w:val="center" w:pos="32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F327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B09DE" w14:textId="77777777" w:rsidR="00970ABC" w:rsidRPr="004B717F" w:rsidRDefault="00970ABC" w:rsidP="0041651B">
            <w:pPr>
              <w:tabs>
                <w:tab w:val="center" w:pos="386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564D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8A99AD7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2643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B15A" w14:textId="6A946125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C1CE" w14:textId="45D8AAB5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85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</w:tr>
      <w:tr w:rsidR="00970ABC" w:rsidRPr="004B717F" w14:paraId="380666FA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81423" w14:textId="77777777" w:rsidR="00970ABC" w:rsidRPr="004B717F" w:rsidRDefault="00970ABC" w:rsidP="0041651B">
            <w:pPr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rStyle w:val="PageNumber"/>
                <w:rFonts w:ascii="Cordia New" w:hAnsi="Cordia New" w:cs="Cordia New"/>
                <w:sz w:val="24"/>
                <w:szCs w:val="24"/>
                <w:cs/>
              </w:rPr>
              <w:t>อ</w:t>
            </w:r>
            <w:r w:rsidRPr="004B717F">
              <w:rPr>
                <w:sz w:val="24"/>
                <w:szCs w:val="24"/>
                <w:cs/>
              </w:rPr>
              <w:t>าคาร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97116" w14:textId="77777777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F6421D3" w14:textId="77777777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6467" w14:textId="77777777" w:rsidR="00970ABC" w:rsidRPr="004B717F" w:rsidRDefault="00970ABC" w:rsidP="0041651B">
            <w:pPr>
              <w:tabs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82D1EE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C83E2" w14:textId="77777777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C4893" w14:textId="77777777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8F036" w14:textId="77777777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4DC44C64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7EB36D12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C3616" w14:textId="77777777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3CF39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3E118065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776F7E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D1595" w14:textId="77777777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2AE" w14:textId="77777777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970ABC" w:rsidRPr="004B717F" w14:paraId="4AF2CB45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94F86" w14:textId="77777777" w:rsidR="00970ABC" w:rsidRPr="004B717F" w:rsidRDefault="00970ABC" w:rsidP="0041651B">
            <w:pPr>
              <w:tabs>
                <w:tab w:val="left" w:pos="176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CA531" w14:textId="74AA2BC1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499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73A16A6" w14:textId="627BD72F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3D3F2" w14:textId="3C3124BF" w:rsidR="00970ABC" w:rsidRPr="004B717F" w:rsidRDefault="00970ABC" w:rsidP="0041651B">
            <w:pPr>
              <w:tabs>
                <w:tab w:val="center" w:pos="291"/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A548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FA81A" w14:textId="02CDCFD6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0CB7C" w14:textId="35F2EEAA" w:rsidR="00970ABC" w:rsidRPr="004B717F" w:rsidRDefault="00970ABC" w:rsidP="0041651B">
            <w:pPr>
              <w:tabs>
                <w:tab w:val="right" w:pos="545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670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B05F2" w14:textId="03AAC91C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369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1411" w14:textId="3D5C8B9E" w:rsidR="00970ABC" w:rsidRPr="004B717F" w:rsidRDefault="00970ABC" w:rsidP="0041651B">
            <w:pPr>
              <w:tabs>
                <w:tab w:val="right" w:pos="59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B361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47CF6" w14:textId="708CBBF9" w:rsidR="00970ABC" w:rsidRPr="004B717F" w:rsidRDefault="00970ABC" w:rsidP="0041651B">
            <w:pPr>
              <w:tabs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8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AB259" w14:textId="3E81C0A4" w:rsidR="00970ABC" w:rsidRPr="004B717F" w:rsidRDefault="00970ABC" w:rsidP="0041651B">
            <w:pPr>
              <w:tabs>
                <w:tab w:val="right" w:pos="414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688D706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AADE117" w14:textId="242A178E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0F603" w14:textId="0547A20B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AB5F2" w14:textId="784F0483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651</w:t>
            </w:r>
          </w:p>
        </w:tc>
      </w:tr>
      <w:tr w:rsidR="00970ABC" w:rsidRPr="004B717F" w14:paraId="03C14B0A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D0569" w14:textId="77777777" w:rsidR="00970ABC" w:rsidRPr="004B717F" w:rsidRDefault="00970ABC" w:rsidP="0041651B">
            <w:pPr>
              <w:tabs>
                <w:tab w:val="left" w:pos="176"/>
                <w:tab w:val="left" w:pos="394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63D5" w14:textId="24850068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153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3E8A6" w14:textId="61D356D4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1554" w14:textId="77777777" w:rsidR="00970ABC" w:rsidRPr="004B717F" w:rsidRDefault="00970ABC" w:rsidP="0041651B">
            <w:pPr>
              <w:tabs>
                <w:tab w:val="center" w:pos="291"/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F601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70EF" w14:textId="07635AD7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154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E624F" w14:textId="41B2F10B" w:rsidR="00970ABC" w:rsidRPr="004B717F" w:rsidRDefault="00970ABC" w:rsidP="0041651B">
            <w:pPr>
              <w:tabs>
                <w:tab w:val="right" w:pos="545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587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E303E" w14:textId="7C758A2A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F34" w14:textId="77777777" w:rsidR="00970ABC" w:rsidRPr="004B717F" w:rsidRDefault="00970ABC" w:rsidP="0041651B">
            <w:pPr>
              <w:tabs>
                <w:tab w:val="center" w:pos="32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D3F9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B854" w14:textId="154D0FB6" w:rsidR="00970ABC" w:rsidRPr="004B717F" w:rsidRDefault="00970ABC" w:rsidP="0041651B">
            <w:pPr>
              <w:tabs>
                <w:tab w:val="right" w:pos="646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787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3561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4F03A580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027B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90081" w14:textId="26ACB432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03D8" w14:textId="53C7521B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367</w:t>
            </w:r>
          </w:p>
        </w:tc>
      </w:tr>
      <w:tr w:rsidR="00970ABC" w:rsidRPr="004B717F" w14:paraId="32CEA894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882BF" w14:textId="77777777" w:rsidR="00970ABC" w:rsidRPr="004B717F" w:rsidRDefault="00970ABC" w:rsidP="0041651B">
            <w:pPr>
              <w:tabs>
                <w:tab w:val="left" w:pos="176"/>
                <w:tab w:val="left" w:pos="394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ส่วนที่ตีราคาลดลง 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C9123" w14:textId="5FBA7293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123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8A496" w14:textId="77777777" w:rsidR="00970ABC" w:rsidRPr="004B717F" w:rsidRDefault="00970ABC" w:rsidP="0041651B">
            <w:pPr>
              <w:tabs>
                <w:tab w:val="center" w:pos="317"/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EE328" w14:textId="77777777" w:rsidR="00970ABC" w:rsidRPr="004B717F" w:rsidRDefault="00970ABC" w:rsidP="0041651B">
            <w:pPr>
              <w:tabs>
                <w:tab w:val="center" w:pos="291"/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D7F7A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2E3B" w14:textId="01B55B33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123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A6F23" w14:textId="1C2FD70F" w:rsidR="00970ABC" w:rsidRPr="004B717F" w:rsidRDefault="00970ABC" w:rsidP="0041651B">
            <w:pPr>
              <w:tabs>
                <w:tab w:val="right" w:pos="545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121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68C87" w14:textId="11332F41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BF5B" w14:textId="77777777" w:rsidR="00970ABC" w:rsidRPr="004B717F" w:rsidRDefault="00970ABC" w:rsidP="0041651B">
            <w:pPr>
              <w:tabs>
                <w:tab w:val="center" w:pos="32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D542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1E98" w14:textId="3935323B" w:rsidR="00970ABC" w:rsidRPr="004B717F" w:rsidRDefault="00970ABC" w:rsidP="0041651B">
            <w:pPr>
              <w:tabs>
                <w:tab w:val="right" w:pos="646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128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A69FD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39E0CE4D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2D14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0839" w14:textId="5CAEDDB0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2FC6" w14:textId="6A3B2DC7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</w:tr>
      <w:tr w:rsidR="00970ABC" w:rsidRPr="004B717F" w14:paraId="492A9587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6141A" w14:textId="77777777" w:rsidR="00970ABC" w:rsidRPr="004B717F" w:rsidRDefault="00970ABC" w:rsidP="0041651B">
            <w:pPr>
              <w:tabs>
                <w:tab w:val="left" w:pos="0"/>
                <w:tab w:val="left" w:pos="176"/>
              </w:tabs>
              <w:spacing w:line="300" w:lineRule="exact"/>
              <w:ind w:right="-115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DF738" w14:textId="60BE28A6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188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6620E03" w14:textId="13B957A4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913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06DDF" w14:textId="3A852907" w:rsidR="00970ABC" w:rsidRPr="004B717F" w:rsidRDefault="00970ABC" w:rsidP="0041651B">
            <w:pPr>
              <w:tabs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95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C354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933A6" w14:textId="26BA5851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006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F41BD" w14:textId="556F3F2E" w:rsidR="00970ABC" w:rsidRPr="004B717F" w:rsidRDefault="00970ABC" w:rsidP="0041651B">
            <w:pPr>
              <w:tabs>
                <w:tab w:val="right" w:pos="545"/>
              </w:tabs>
              <w:spacing w:line="300" w:lineRule="exact"/>
              <w:ind w:left="-107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739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9F914" w14:textId="34DEC018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989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36D55333" w14:textId="54D05914" w:rsidR="00970ABC" w:rsidRPr="004B717F" w:rsidRDefault="00970ABC" w:rsidP="0041651B">
            <w:pPr>
              <w:tabs>
                <w:tab w:val="right" w:pos="59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AAB0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1EFA3" w14:textId="4B0E8E3D" w:rsidR="00970ABC" w:rsidRPr="004B717F" w:rsidRDefault="00970ABC" w:rsidP="0041651B">
            <w:pPr>
              <w:tabs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702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27EB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527F24D5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DDA3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7A363" w14:textId="14E0A9D3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D977" w14:textId="5512D4E5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304</w:t>
            </w:r>
          </w:p>
        </w:tc>
      </w:tr>
      <w:tr w:rsidR="00970ABC" w:rsidRPr="004B717F" w14:paraId="6703A2EA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73A15" w14:textId="77777777" w:rsidR="00970ABC" w:rsidRPr="004B717F" w:rsidRDefault="00970ABC" w:rsidP="0041651B">
            <w:pPr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E987" w14:textId="77777777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E7ADF33" w14:textId="77777777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17B5F" w14:textId="77777777" w:rsidR="00970ABC" w:rsidRPr="004B717F" w:rsidRDefault="00970ABC" w:rsidP="0041651B">
            <w:pPr>
              <w:tabs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6CF2B" w14:textId="77777777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66E6E" w14:textId="77777777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right="-117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72237" w14:textId="77777777" w:rsidR="00970ABC" w:rsidRPr="004B717F" w:rsidRDefault="00970ABC" w:rsidP="0041651B">
            <w:pPr>
              <w:tabs>
                <w:tab w:val="right" w:pos="545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870ED" w14:textId="77777777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5840D883" w14:textId="77777777" w:rsidR="00970ABC" w:rsidRPr="004B717F" w:rsidRDefault="00970ABC" w:rsidP="0041651B">
            <w:pPr>
              <w:tabs>
                <w:tab w:val="right" w:pos="599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ABEFE11" w14:textId="77777777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5C245" w14:textId="77777777" w:rsidR="00970ABC" w:rsidRPr="004B717F" w:rsidRDefault="00970ABC" w:rsidP="0041651B">
            <w:pPr>
              <w:tabs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AA0B6" w14:textId="77777777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1A14698B" w14:textId="77777777" w:rsidR="00970ABC" w:rsidRPr="004B717F" w:rsidRDefault="00970ABC" w:rsidP="0041651B">
            <w:pPr>
              <w:tabs>
                <w:tab w:val="right" w:pos="499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C21C40D" w14:textId="77777777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AF64C" w14:textId="77777777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797B3" w14:textId="77777777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</w:p>
        </w:tc>
      </w:tr>
      <w:tr w:rsidR="00970ABC" w:rsidRPr="004B717F" w14:paraId="5F1379D7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DD2A3" w14:textId="77777777" w:rsidR="00970ABC" w:rsidRPr="004B717F" w:rsidRDefault="00970ABC" w:rsidP="0041651B">
            <w:pPr>
              <w:tabs>
                <w:tab w:val="left" w:pos="176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672B6" w14:textId="6ABCEDE7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829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5FB6C23" w14:textId="605A2E16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687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04126" w14:textId="5BD900D1" w:rsidR="00970ABC" w:rsidRPr="004B717F" w:rsidRDefault="00970ABC" w:rsidP="0041651B">
            <w:pPr>
              <w:tabs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096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01EC1" w14:textId="3638F2DF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8A4B0" w14:textId="00C55D4A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425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ADDC" w14:textId="5B718A71" w:rsidR="00970ABC" w:rsidRPr="004B717F" w:rsidRDefault="00970ABC" w:rsidP="0041651B">
            <w:pPr>
              <w:tabs>
                <w:tab w:val="right" w:pos="545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4940F" w14:textId="462FD899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742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4F80D3B2" w14:textId="665CDD3C" w:rsidR="00970ABC" w:rsidRPr="004B717F" w:rsidRDefault="00970ABC" w:rsidP="0041651B">
            <w:pPr>
              <w:tabs>
                <w:tab w:val="right" w:pos="59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854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421C" w14:textId="5DA06C7D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2FBF8" w14:textId="01A6582A" w:rsidR="00970ABC" w:rsidRPr="004B717F" w:rsidRDefault="00970ABC" w:rsidP="0041651B">
            <w:pPr>
              <w:tabs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94417" w14:textId="78755EF1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408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4F660EE1" w14:textId="5F4F85A4" w:rsidR="00970ABC" w:rsidRPr="004B717F" w:rsidRDefault="00970ABC" w:rsidP="0041651B">
            <w:pPr>
              <w:tabs>
                <w:tab w:val="right" w:pos="49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257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955B67E" w14:textId="092663B4" w:rsidR="00970ABC" w:rsidRPr="004B717F" w:rsidRDefault="00970ABC" w:rsidP="0041651B">
            <w:pPr>
              <w:tabs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151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6B0B5" w14:textId="2194639B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5B452" w14:textId="19AF7155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463</w:t>
            </w:r>
          </w:p>
        </w:tc>
      </w:tr>
      <w:tr w:rsidR="00970ABC" w:rsidRPr="004B717F" w14:paraId="3E56A43D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614F6" w14:textId="77777777" w:rsidR="00970ABC" w:rsidRPr="004B717F" w:rsidRDefault="00970ABC" w:rsidP="0041651B">
            <w:pPr>
              <w:tabs>
                <w:tab w:val="left" w:pos="176"/>
              </w:tabs>
              <w:spacing w:line="300" w:lineRule="exact"/>
              <w:ind w:right="-115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rFonts w:hint="cs"/>
                <w:sz w:val="24"/>
                <w:szCs w:val="24"/>
                <w:cs/>
              </w:rPr>
              <w:t>สิทธิการใช้อุปกรณ์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ECB66" w14:textId="5731C7BD" w:rsidR="00970ABC" w:rsidRPr="004B717F" w:rsidRDefault="00970ABC" w:rsidP="0041651B">
            <w:pPr>
              <w:tabs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423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A5E046F" w14:textId="58AB0E46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355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D043F" w14:textId="6A6C9B0E" w:rsidR="00970ABC" w:rsidRPr="004B717F" w:rsidRDefault="00970ABC" w:rsidP="0041651B">
            <w:pPr>
              <w:tabs>
                <w:tab w:val="right" w:pos="573"/>
              </w:tabs>
              <w:spacing w:line="300" w:lineRule="exact"/>
              <w:ind w:left="-104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12</w:t>
            </w:r>
            <w:r w:rsidRPr="004B717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AA45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8FA8D" w14:textId="50692828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766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0B2C3" w14:textId="5AFC2418" w:rsidR="00970ABC" w:rsidRPr="004B717F" w:rsidRDefault="00970ABC" w:rsidP="0041651B">
            <w:pPr>
              <w:tabs>
                <w:tab w:val="right" w:pos="545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BDE0" w14:textId="057DD1F4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416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52DF2ED0" w14:textId="77777777" w:rsidR="00970ABC" w:rsidRPr="004B717F" w:rsidRDefault="00970ABC" w:rsidP="0041651B">
            <w:pPr>
              <w:tabs>
                <w:tab w:val="center" w:pos="331"/>
                <w:tab w:val="right" w:pos="599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5BE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5DE3F" w14:textId="3AC8B65C" w:rsidR="00970ABC" w:rsidRPr="004B717F" w:rsidRDefault="00970ABC" w:rsidP="0041651B">
            <w:pPr>
              <w:tabs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791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BD0A9" w14:textId="77777777" w:rsidR="00970ABC" w:rsidRPr="004B717F" w:rsidRDefault="00970ABC" w:rsidP="0041651B">
            <w:pPr>
              <w:tabs>
                <w:tab w:val="center" w:pos="272"/>
                <w:tab w:val="right" w:pos="413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05009899" w14:textId="77777777" w:rsidR="00970ABC" w:rsidRPr="004B717F" w:rsidRDefault="00970ABC" w:rsidP="0041651B">
            <w:pPr>
              <w:tabs>
                <w:tab w:val="center" w:pos="312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D7B7" w14:textId="77777777" w:rsidR="00970ABC" w:rsidRPr="004B717F" w:rsidRDefault="00970ABC" w:rsidP="0041651B">
            <w:pPr>
              <w:tabs>
                <w:tab w:val="center" w:pos="271"/>
              </w:tabs>
              <w:spacing w:line="30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22874" w14:textId="16630926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048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69A9E" w14:textId="072781CF" w:rsidR="00970ABC" w:rsidRPr="004B717F" w:rsidRDefault="00970ABC" w:rsidP="0041651B">
            <w:pPr>
              <w:tabs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975</w:t>
            </w:r>
          </w:p>
        </w:tc>
      </w:tr>
      <w:tr w:rsidR="00970ABC" w:rsidRPr="004B717F" w14:paraId="43DA7D81" w14:textId="77777777" w:rsidTr="00970ABC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84AA" w14:textId="77777777" w:rsidR="00970ABC" w:rsidRPr="004B717F" w:rsidRDefault="00970ABC" w:rsidP="0041651B">
            <w:pPr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32B0" w14:textId="54AC6918" w:rsidR="00970ABC" w:rsidRPr="004B717F" w:rsidRDefault="00970ABC" w:rsidP="0041651B">
            <w:pPr>
              <w:tabs>
                <w:tab w:val="left" w:pos="75"/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F7A8E56" w14:textId="14C976B8" w:rsidR="00970ABC" w:rsidRPr="004B717F" w:rsidRDefault="00970ABC" w:rsidP="0041651B">
            <w:pPr>
              <w:tabs>
                <w:tab w:val="left" w:pos="117"/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150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35195" w14:textId="7B81C06F" w:rsidR="00970ABC" w:rsidRPr="004B717F" w:rsidRDefault="00970ABC" w:rsidP="0041651B">
            <w:pPr>
              <w:tabs>
                <w:tab w:val="left" w:pos="66"/>
                <w:tab w:val="right" w:pos="573"/>
              </w:tabs>
              <w:spacing w:line="300" w:lineRule="exact"/>
              <w:ind w:left="-104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(</w:t>
            </w:r>
            <w:r w:rsidR="00C34D3E" w:rsidRPr="00C34D3E">
              <w:rPr>
                <w:sz w:val="24"/>
                <w:szCs w:val="24"/>
                <w:u w:val="single"/>
              </w:rPr>
              <w:t>35</w:t>
            </w:r>
            <w:r w:rsidRPr="004B717F">
              <w:rPr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4DA0E4" w14:textId="77777777" w:rsidR="00970ABC" w:rsidRPr="004B717F" w:rsidRDefault="00970ABC" w:rsidP="0041651B">
            <w:pPr>
              <w:tabs>
                <w:tab w:val="left" w:pos="130"/>
                <w:tab w:val="center" w:pos="274"/>
                <w:tab w:val="right" w:pos="413"/>
              </w:tabs>
              <w:spacing w:line="30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2038E" w14:textId="047036CE" w:rsidR="00970ABC" w:rsidRPr="004B717F" w:rsidRDefault="00970ABC" w:rsidP="0041651B">
            <w:pPr>
              <w:tabs>
                <w:tab w:val="left" w:pos="119"/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168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EFEF4" w14:textId="77777777" w:rsidR="00970ABC" w:rsidRPr="004B717F" w:rsidRDefault="00970ABC" w:rsidP="0041651B">
            <w:pPr>
              <w:tabs>
                <w:tab w:val="left" w:pos="32"/>
                <w:tab w:val="center" w:pos="288"/>
                <w:tab w:val="right" w:pos="545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7C278" w14:textId="77777777" w:rsidR="00970ABC" w:rsidRPr="004B717F" w:rsidRDefault="00970ABC" w:rsidP="0041651B">
            <w:pPr>
              <w:tabs>
                <w:tab w:val="left" w:pos="100"/>
                <w:tab w:val="center" w:pos="318"/>
                <w:tab w:val="right" w:pos="519"/>
              </w:tabs>
              <w:spacing w:line="300" w:lineRule="exact"/>
              <w:ind w:left="-108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18AC2853" w14:textId="77777777" w:rsidR="00970ABC" w:rsidRPr="004B717F" w:rsidRDefault="00970ABC" w:rsidP="0041651B">
            <w:pPr>
              <w:tabs>
                <w:tab w:val="left" w:pos="59"/>
                <w:tab w:val="center" w:pos="331"/>
                <w:tab w:val="right" w:pos="599"/>
              </w:tabs>
              <w:spacing w:line="30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1F93AA82" w14:textId="77777777" w:rsidR="00970ABC" w:rsidRPr="004B717F" w:rsidRDefault="00970ABC" w:rsidP="0041651B">
            <w:pPr>
              <w:tabs>
                <w:tab w:val="left" w:pos="130"/>
                <w:tab w:val="center" w:pos="274"/>
                <w:tab w:val="right" w:pos="413"/>
              </w:tabs>
              <w:spacing w:line="30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0F319" w14:textId="77777777" w:rsidR="00970ABC" w:rsidRPr="004B717F" w:rsidRDefault="00970ABC" w:rsidP="0041651B">
            <w:pPr>
              <w:tabs>
                <w:tab w:val="left" w:pos="121"/>
                <w:tab w:val="center" w:pos="386"/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EC" w14:textId="77777777" w:rsidR="00970ABC" w:rsidRPr="004B717F" w:rsidRDefault="00970ABC" w:rsidP="0041651B">
            <w:pPr>
              <w:tabs>
                <w:tab w:val="left" w:pos="130"/>
                <w:tab w:val="center" w:pos="272"/>
                <w:tab w:val="right" w:pos="413"/>
              </w:tabs>
              <w:spacing w:line="30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225FAADB" w14:textId="77777777" w:rsidR="00970ABC" w:rsidRPr="004B717F" w:rsidRDefault="00970ABC" w:rsidP="0041651B">
            <w:pPr>
              <w:tabs>
                <w:tab w:val="left" w:pos="131"/>
                <w:tab w:val="center" w:pos="312"/>
                <w:tab w:val="right" w:pos="499"/>
              </w:tabs>
              <w:spacing w:line="30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B2A5558" w14:textId="77777777" w:rsidR="00970ABC" w:rsidRPr="004B717F" w:rsidRDefault="00970ABC" w:rsidP="0041651B">
            <w:pPr>
              <w:tabs>
                <w:tab w:val="left" w:pos="130"/>
                <w:tab w:val="center" w:pos="272"/>
                <w:tab w:val="right" w:pos="413"/>
              </w:tabs>
              <w:spacing w:line="30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8FD3E" w14:textId="5C4A9104" w:rsidR="00970ABC" w:rsidRPr="004B717F" w:rsidRDefault="00970ABC" w:rsidP="0041651B">
            <w:pPr>
              <w:tabs>
                <w:tab w:val="left" w:pos="79"/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7F910" w14:textId="10B6718C" w:rsidR="00970ABC" w:rsidRPr="004B717F" w:rsidRDefault="00970ABC" w:rsidP="0041651B">
            <w:pPr>
              <w:tabs>
                <w:tab w:val="left" w:pos="88"/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168</w:t>
            </w:r>
          </w:p>
        </w:tc>
      </w:tr>
      <w:tr w:rsidR="00970ABC" w:rsidRPr="004B717F" w14:paraId="4F6D77A5" w14:textId="77777777" w:rsidTr="00970ABC">
        <w:trPr>
          <w:trHeight w:val="111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9B86" w14:textId="77777777" w:rsidR="00970ABC" w:rsidRPr="004B717F" w:rsidRDefault="00970ABC" w:rsidP="0041651B">
            <w:pPr>
              <w:tabs>
                <w:tab w:val="left" w:pos="46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43F78" w14:textId="0BE2EA08" w:rsidR="00970ABC" w:rsidRPr="004B717F" w:rsidRDefault="00970ABC" w:rsidP="0041651B">
            <w:pPr>
              <w:tabs>
                <w:tab w:val="left" w:pos="75"/>
                <w:tab w:val="right" w:pos="582"/>
              </w:tabs>
              <w:spacing w:line="300" w:lineRule="exact"/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780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4D3A5A0" w14:textId="38F355D3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13" w:right="-113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324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5CC76" w14:textId="580C14CE" w:rsidR="00970ABC" w:rsidRPr="004B717F" w:rsidRDefault="00970ABC" w:rsidP="0041651B">
            <w:pPr>
              <w:tabs>
                <w:tab w:val="right" w:pos="570"/>
              </w:tabs>
              <w:spacing w:line="300" w:lineRule="exact"/>
              <w:ind w:left="-104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242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017C78" w14:textId="20B9CE04" w:rsidR="00970ABC" w:rsidRPr="004B717F" w:rsidRDefault="00970ABC" w:rsidP="0041651B">
            <w:pPr>
              <w:tabs>
                <w:tab w:val="left" w:pos="130"/>
                <w:tab w:val="right" w:pos="413"/>
              </w:tabs>
              <w:spacing w:line="30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0EAE0" w14:textId="558FE43B" w:rsidR="00970ABC" w:rsidRPr="004B717F" w:rsidRDefault="00970ABC" w:rsidP="0041651B">
            <w:pPr>
              <w:tabs>
                <w:tab w:val="right" w:pos="601"/>
              </w:tabs>
              <w:spacing w:line="300" w:lineRule="exact"/>
              <w:ind w:left="-108" w:right="-117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81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867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F60B4" w14:textId="73F529B7" w:rsidR="00970ABC" w:rsidRPr="004B717F" w:rsidRDefault="00970ABC" w:rsidP="0041651B">
            <w:pPr>
              <w:tabs>
                <w:tab w:val="left" w:pos="32"/>
                <w:tab w:val="right" w:pos="545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170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D9E41" w14:textId="1958C711" w:rsidR="00970ABC" w:rsidRPr="004B717F" w:rsidRDefault="00970ABC" w:rsidP="0041651B">
            <w:pPr>
              <w:tabs>
                <w:tab w:val="right" w:pos="519"/>
              </w:tabs>
              <w:spacing w:line="300" w:lineRule="exact"/>
              <w:ind w:left="-108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709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02ACD452" w14:textId="2F19A547" w:rsidR="00970ABC" w:rsidRPr="004B717F" w:rsidRDefault="00970ABC" w:rsidP="0041651B">
            <w:pPr>
              <w:tabs>
                <w:tab w:val="left" w:pos="59"/>
                <w:tab w:val="right" w:pos="599"/>
              </w:tabs>
              <w:spacing w:line="30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872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3B5A03D0" w14:textId="210E4765" w:rsidR="00970ABC" w:rsidRPr="004B717F" w:rsidRDefault="00970ABC" w:rsidP="0041651B">
            <w:pPr>
              <w:tabs>
                <w:tab w:val="left" w:pos="130"/>
                <w:tab w:val="right" w:pos="413"/>
              </w:tabs>
              <w:spacing w:line="30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11AFC" w14:textId="19E603ED" w:rsidR="00970ABC" w:rsidRPr="004B717F" w:rsidRDefault="00970ABC" w:rsidP="0041651B">
            <w:pPr>
              <w:tabs>
                <w:tab w:val="left" w:pos="121"/>
                <w:tab w:val="right" w:pos="646"/>
              </w:tabs>
              <w:spacing w:line="300" w:lineRule="exact"/>
              <w:ind w:left="-107" w:right="-108"/>
              <w:jc w:val="both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38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010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4E68D" w14:textId="0A874AA1" w:rsidR="00970ABC" w:rsidRPr="004B717F" w:rsidRDefault="00970ABC" w:rsidP="0041651B">
            <w:pPr>
              <w:tabs>
                <w:tab w:val="left" w:pos="130"/>
                <w:tab w:val="right" w:pos="413"/>
              </w:tabs>
              <w:spacing w:line="30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418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7E8D811E" w14:textId="58D3CC50" w:rsidR="00970ABC" w:rsidRPr="004B717F" w:rsidRDefault="00970ABC" w:rsidP="0041651B">
            <w:pPr>
              <w:tabs>
                <w:tab w:val="left" w:pos="131"/>
                <w:tab w:val="right" w:pos="499"/>
              </w:tabs>
              <w:spacing w:line="30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>(</w:t>
            </w:r>
            <w:r w:rsidR="00C34D3E" w:rsidRPr="00C34D3E">
              <w:rPr>
                <w:sz w:val="24"/>
                <w:szCs w:val="24"/>
                <w:u w:val="double"/>
              </w:rPr>
              <w:t>257</w:t>
            </w:r>
            <w:r w:rsidRPr="004B717F">
              <w:rPr>
                <w:sz w:val="24"/>
                <w:szCs w:val="24"/>
                <w:u w:val="double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59F4A32" w14:textId="34447C47" w:rsidR="00970ABC" w:rsidRPr="004B717F" w:rsidRDefault="00970ABC" w:rsidP="0041651B">
            <w:pPr>
              <w:tabs>
                <w:tab w:val="left" w:pos="130"/>
                <w:tab w:val="right" w:pos="413"/>
              </w:tabs>
              <w:spacing w:line="30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161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E2207" w14:textId="23C44E66" w:rsidR="00970ABC" w:rsidRPr="004B717F" w:rsidRDefault="00970ABC" w:rsidP="0041651B">
            <w:pPr>
              <w:tabs>
                <w:tab w:val="left" w:pos="79"/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46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C336C" w14:textId="51C8F55A" w:rsidR="00970ABC" w:rsidRPr="004B717F" w:rsidRDefault="00970ABC" w:rsidP="0041651B">
            <w:pPr>
              <w:tabs>
                <w:tab w:val="left" w:pos="88"/>
                <w:tab w:val="right" w:pos="606"/>
              </w:tabs>
              <w:spacing w:line="300" w:lineRule="exact"/>
              <w:ind w:left="-102" w:right="-108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43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696</w:t>
            </w:r>
          </w:p>
        </w:tc>
      </w:tr>
    </w:tbl>
    <w:p w14:paraId="3593E4BC" w14:textId="04F5B789" w:rsidR="00ED5E04" w:rsidRPr="004B717F" w:rsidRDefault="00ED5E04" w:rsidP="00ED5E04">
      <w:pPr>
        <w:spacing w:before="60"/>
        <w:ind w:right="261"/>
        <w:jc w:val="thaiDistribute"/>
        <w:rPr>
          <w:spacing w:val="2"/>
          <w:sz w:val="26"/>
          <w:szCs w:val="26"/>
        </w:rPr>
      </w:pPr>
      <w:r w:rsidRPr="004B717F">
        <w:rPr>
          <w:sz w:val="22"/>
          <w:szCs w:val="22"/>
          <w:cs/>
        </w:rPr>
        <w:t xml:space="preserve">* </w:t>
      </w:r>
      <w:r w:rsidR="006722A5" w:rsidRPr="004B717F">
        <w:rPr>
          <w:sz w:val="22"/>
          <w:szCs w:val="22"/>
          <w:cs/>
        </w:rPr>
        <w:t xml:space="preserve">รวมผลกระทบจากการใช้มาตรฐานรายงานทางการเงินฉบับที่ </w:t>
      </w:r>
      <w:r w:rsidR="00C34D3E" w:rsidRPr="00C34D3E">
        <w:rPr>
          <w:sz w:val="22"/>
          <w:szCs w:val="22"/>
        </w:rPr>
        <w:t>16</w:t>
      </w:r>
      <w:r w:rsidR="006722A5" w:rsidRPr="004B717F">
        <w:rPr>
          <w:sz w:val="22"/>
          <w:szCs w:val="22"/>
          <w:cs/>
        </w:rPr>
        <w:t xml:space="preserve"> </w:t>
      </w:r>
    </w:p>
    <w:p w14:paraId="05BADA71" w14:textId="0677F0E3" w:rsidR="00B479EC" w:rsidRPr="004B717F" w:rsidRDefault="00587A75" w:rsidP="00DB111B">
      <w:pPr>
        <w:spacing w:before="120"/>
        <w:ind w:right="-1587"/>
        <w:jc w:val="thaiDistribute"/>
        <w:rPr>
          <w:spacing w:val="-4"/>
          <w:sz w:val="26"/>
          <w:szCs w:val="26"/>
        </w:rPr>
      </w:pPr>
      <w:r w:rsidRPr="004B717F">
        <w:rPr>
          <w:spacing w:val="-4"/>
          <w:sz w:val="26"/>
          <w:szCs w:val="26"/>
          <w:cs/>
        </w:rPr>
        <w:t xml:space="preserve">ณ วันที่ </w:t>
      </w:r>
      <w:r w:rsidR="00C34D3E" w:rsidRPr="00C34D3E">
        <w:rPr>
          <w:spacing w:val="-4"/>
          <w:sz w:val="26"/>
          <w:szCs w:val="26"/>
        </w:rPr>
        <w:t>30</w:t>
      </w:r>
      <w:r w:rsidRPr="004B717F">
        <w:rPr>
          <w:spacing w:val="-4"/>
          <w:sz w:val="26"/>
          <w:szCs w:val="26"/>
          <w:cs/>
        </w:rPr>
        <w:t xml:space="preserve"> </w:t>
      </w:r>
      <w:r w:rsidR="0041651B">
        <w:rPr>
          <w:rFonts w:hint="cs"/>
          <w:spacing w:val="-4"/>
          <w:sz w:val="26"/>
          <w:szCs w:val="26"/>
          <w:cs/>
        </w:rPr>
        <w:t>มิถุนายน</w:t>
      </w:r>
      <w:r w:rsidRPr="004B717F">
        <w:rPr>
          <w:rFonts w:hint="cs"/>
          <w:spacing w:val="-4"/>
          <w:sz w:val="26"/>
          <w:szCs w:val="26"/>
          <w:cs/>
        </w:rPr>
        <w:t xml:space="preserve"> </w:t>
      </w:r>
      <w:r w:rsidR="00C34D3E" w:rsidRPr="00C34D3E">
        <w:rPr>
          <w:spacing w:val="-4"/>
          <w:sz w:val="26"/>
          <w:szCs w:val="26"/>
        </w:rPr>
        <w:t>2565</w:t>
      </w:r>
      <w:r w:rsidR="00D831D8" w:rsidRPr="004B717F">
        <w:rPr>
          <w:rFonts w:hint="cs"/>
          <w:spacing w:val="-4"/>
          <w:sz w:val="26"/>
          <w:szCs w:val="26"/>
          <w:cs/>
        </w:rPr>
        <w:t xml:space="preserve"> และ </w:t>
      </w:r>
      <w:r w:rsidR="00C34D3E" w:rsidRPr="00C34D3E">
        <w:rPr>
          <w:spacing w:val="-4"/>
          <w:sz w:val="26"/>
          <w:szCs w:val="26"/>
        </w:rPr>
        <w:t>31</w:t>
      </w:r>
      <w:r w:rsidR="0041651B">
        <w:rPr>
          <w:spacing w:val="-4"/>
          <w:sz w:val="26"/>
          <w:szCs w:val="26"/>
          <w:cs/>
        </w:rPr>
        <w:t xml:space="preserve"> </w:t>
      </w:r>
      <w:r w:rsidR="0041651B">
        <w:rPr>
          <w:rFonts w:hint="cs"/>
          <w:spacing w:val="-4"/>
          <w:sz w:val="26"/>
          <w:szCs w:val="26"/>
          <w:cs/>
        </w:rPr>
        <w:t xml:space="preserve">ธันวาคม </w:t>
      </w:r>
      <w:r w:rsidR="00C34D3E" w:rsidRPr="00C34D3E">
        <w:rPr>
          <w:spacing w:val="-4"/>
          <w:sz w:val="26"/>
          <w:szCs w:val="26"/>
        </w:rPr>
        <w:t>2564</w:t>
      </w:r>
      <w:r w:rsidRPr="004B717F">
        <w:rPr>
          <w:spacing w:val="-4"/>
          <w:sz w:val="26"/>
          <w:szCs w:val="26"/>
          <w:cs/>
        </w:rPr>
        <w:t xml:space="preserve"> มีอาคารและอุปกรณ์ราคาทุนรวม </w:t>
      </w:r>
      <w:r w:rsidR="00C34D3E" w:rsidRPr="00C34D3E">
        <w:rPr>
          <w:spacing w:val="-4"/>
          <w:sz w:val="26"/>
          <w:szCs w:val="26"/>
        </w:rPr>
        <w:t>13</w:t>
      </w:r>
      <w:r w:rsidR="00B646D9">
        <w:rPr>
          <w:spacing w:val="-4"/>
          <w:sz w:val="26"/>
          <w:szCs w:val="26"/>
        </w:rPr>
        <w:t>,</w:t>
      </w:r>
      <w:r w:rsidR="00C34D3E" w:rsidRPr="00C34D3E">
        <w:rPr>
          <w:spacing w:val="-4"/>
          <w:sz w:val="26"/>
          <w:szCs w:val="26"/>
        </w:rPr>
        <w:t>381</w:t>
      </w:r>
      <w:r w:rsidR="00D831D8" w:rsidRPr="004B717F">
        <w:rPr>
          <w:spacing w:val="-4"/>
          <w:sz w:val="26"/>
          <w:szCs w:val="26"/>
          <w:cs/>
        </w:rPr>
        <w:t xml:space="preserve"> </w:t>
      </w:r>
      <w:r w:rsidRPr="004B717F">
        <w:rPr>
          <w:spacing w:val="-4"/>
          <w:sz w:val="26"/>
          <w:szCs w:val="26"/>
          <w:cs/>
        </w:rPr>
        <w:t xml:space="preserve">ล้านบาท และ </w:t>
      </w:r>
      <w:r w:rsidR="00C34D3E" w:rsidRPr="00C34D3E">
        <w:rPr>
          <w:spacing w:val="-4"/>
          <w:sz w:val="26"/>
          <w:szCs w:val="26"/>
        </w:rPr>
        <w:t>12</w:t>
      </w:r>
      <w:r w:rsidR="0041651B" w:rsidRPr="004B717F">
        <w:rPr>
          <w:spacing w:val="-4"/>
          <w:sz w:val="26"/>
          <w:szCs w:val="26"/>
        </w:rPr>
        <w:t>,</w:t>
      </w:r>
      <w:r w:rsidR="00C34D3E" w:rsidRPr="00C34D3E">
        <w:rPr>
          <w:spacing w:val="-4"/>
          <w:sz w:val="26"/>
          <w:szCs w:val="26"/>
        </w:rPr>
        <w:t>786</w:t>
      </w:r>
      <w:r w:rsidRPr="004B717F">
        <w:rPr>
          <w:spacing w:val="-4"/>
          <w:sz w:val="26"/>
          <w:szCs w:val="26"/>
          <w:cs/>
        </w:rPr>
        <w:t xml:space="preserve"> ล้านบาท ตามลำดับ ที่คิดค่าเสื่อมราคาทั้งจำนวนแล้วแต่ยังใช้งานอยู่</w:t>
      </w:r>
    </w:p>
    <w:p w14:paraId="6C5AC1DE" w14:textId="1D8339A3" w:rsidR="00A861E6" w:rsidRPr="004B717F" w:rsidRDefault="00E31873" w:rsidP="00E31873">
      <w:pPr>
        <w:spacing w:before="120"/>
        <w:ind w:right="-1207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มูลค่ายุติธรรมของที่ดินและอาคารถูกประเมินโดยใช้วิธีการเปรียบเทียบราคาตลาด และวิธีต้นทุนทดแทน ภายใต้สมมติฐานว่าทรัพย์สินนั้นจะสร้างประโยชน์เชิงเศรษฐกิจได้สูงสุด ทั้งนี้ มูลค่ายุติธรรมประเมินโดยผู้ประเมินราคาอิสระ ซึ่งเป็นผู้เชี่ยวชาญที่มีคุณสมบัติทางวิชาชีพและประสบการณ์การประเมินที่เหมาะสม ระดับของมูลค่ายุติธรรมของที่ดินและอาคาร ณ วันที่ </w:t>
      </w:r>
      <w:r w:rsidR="00C34D3E" w:rsidRPr="00C34D3E">
        <w:rPr>
          <w:sz w:val="26"/>
          <w:szCs w:val="26"/>
        </w:rPr>
        <w:t>30</w:t>
      </w:r>
      <w:r w:rsidR="0041651B">
        <w:rPr>
          <w:rFonts w:hint="cs"/>
          <w:sz w:val="26"/>
          <w:szCs w:val="26"/>
          <w:cs/>
        </w:rPr>
        <w:t xml:space="preserve"> มิถุนายน </w:t>
      </w:r>
      <w:r w:rsidR="00C34D3E" w:rsidRPr="00C34D3E">
        <w:rPr>
          <w:sz w:val="26"/>
          <w:szCs w:val="26"/>
        </w:rPr>
        <w:t>2565</w:t>
      </w:r>
      <w:r w:rsidR="0041651B">
        <w:rPr>
          <w:sz w:val="26"/>
          <w:szCs w:val="26"/>
          <w:cs/>
        </w:rPr>
        <w:t xml:space="preserve"> </w:t>
      </w:r>
      <w:r w:rsidR="0041651B">
        <w:rPr>
          <w:rFonts w:hint="cs"/>
          <w:sz w:val="26"/>
          <w:szCs w:val="26"/>
          <w:cs/>
        </w:rPr>
        <w:t xml:space="preserve">และ </w:t>
      </w:r>
      <w:r w:rsidR="0041651B">
        <w:rPr>
          <w:sz w:val="26"/>
          <w:szCs w:val="26"/>
          <w:cs/>
        </w:rPr>
        <w:br/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9C6273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จัดอยู่ในระดับ </w:t>
      </w:r>
      <w:r w:rsidR="00C34D3E" w:rsidRPr="00C34D3E">
        <w:rPr>
          <w:sz w:val="26"/>
          <w:szCs w:val="26"/>
        </w:rPr>
        <w:t>3</w:t>
      </w:r>
    </w:p>
    <w:p w14:paraId="70CC50EA" w14:textId="77777777" w:rsidR="00E53993" w:rsidRPr="004B717F" w:rsidRDefault="00DB111B" w:rsidP="00CD160C">
      <w:pPr>
        <w:numPr>
          <w:ilvl w:val="0"/>
          <w:numId w:val="7"/>
        </w:numPr>
        <w:tabs>
          <w:tab w:val="clear" w:pos="644"/>
          <w:tab w:val="num" w:pos="360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22" w:name="_Ref111662888"/>
      <w:r w:rsidR="005823B2" w:rsidRPr="004B717F">
        <w:rPr>
          <w:rFonts w:hint="cs"/>
          <w:b/>
          <w:bCs/>
          <w:sz w:val="26"/>
          <w:szCs w:val="26"/>
          <w:cs/>
        </w:rPr>
        <w:lastRenderedPageBreak/>
        <w:t>ค่า</w:t>
      </w:r>
      <w:r w:rsidR="00E53993" w:rsidRPr="004B717F">
        <w:rPr>
          <w:b/>
          <w:bCs/>
          <w:sz w:val="26"/>
          <w:szCs w:val="26"/>
          <w:cs/>
        </w:rPr>
        <w:t>ความนิยมและสินทรัพย์ไม่มีตัวตนอื่นสุทธิ</w:t>
      </w:r>
      <w:bookmarkEnd w:id="22"/>
    </w:p>
    <w:p w14:paraId="6949172B" w14:textId="77777777" w:rsidR="003E7F70" w:rsidRPr="004B717F" w:rsidRDefault="003E7F70" w:rsidP="00AC3BB0">
      <w:pPr>
        <w:spacing w:before="240"/>
        <w:ind w:left="360" w:right="18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การเปลี่ยนแปลงในค่าความนิยมและสินทรัพย์ไม่มีตัวตนอื่น</w:t>
      </w:r>
      <w:r w:rsidR="00073157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สรุปได้ดังนี้</w:t>
      </w:r>
    </w:p>
    <w:tbl>
      <w:tblPr>
        <w:tblW w:w="143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60"/>
        <w:gridCol w:w="889"/>
        <w:gridCol w:w="813"/>
        <w:gridCol w:w="709"/>
        <w:gridCol w:w="840"/>
        <w:gridCol w:w="850"/>
        <w:gridCol w:w="847"/>
        <w:gridCol w:w="773"/>
        <w:gridCol w:w="706"/>
        <w:gridCol w:w="860"/>
        <w:gridCol w:w="910"/>
        <w:gridCol w:w="886"/>
        <w:gridCol w:w="914"/>
        <w:gridCol w:w="900"/>
        <w:gridCol w:w="859"/>
      </w:tblGrid>
      <w:tr w:rsidR="003E7F70" w:rsidRPr="004B717F" w14:paraId="22638060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0AB7B2" w14:textId="08E3DE9C" w:rsidR="003E7F70" w:rsidRPr="004B717F" w:rsidRDefault="003E7F70" w:rsidP="00DB111B">
            <w:pPr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1261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A35F0CC" w14:textId="77777777" w:rsidR="003E7F70" w:rsidRPr="004B717F" w:rsidRDefault="003E7F70" w:rsidP="00B57901">
            <w:pPr>
              <w:ind w:left="-108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E7F70" w:rsidRPr="004B717F" w14:paraId="038AD4BB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40BA8A" w14:textId="77777777" w:rsidR="003E7F70" w:rsidRPr="004B717F" w:rsidRDefault="003E7F70" w:rsidP="00B57901">
            <w:pPr>
              <w:ind w:right="-108"/>
              <w:rPr>
                <w:sz w:val="26"/>
                <w:szCs w:val="26"/>
              </w:rPr>
            </w:pPr>
          </w:p>
        </w:tc>
        <w:tc>
          <w:tcPr>
            <w:tcW w:w="1261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4412DE6" w14:textId="77777777" w:rsidR="003E7F70" w:rsidRPr="004B717F" w:rsidRDefault="003E7F70" w:rsidP="00B57901">
            <w:pPr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3E7F70" w:rsidRPr="004B717F" w14:paraId="31AD7A23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00FCD4C" w14:textId="77777777" w:rsidR="003E7F70" w:rsidRPr="004B717F" w:rsidRDefault="003E7F70" w:rsidP="00B57901">
            <w:pPr>
              <w:ind w:right="-108"/>
              <w:rPr>
                <w:sz w:val="26"/>
                <w:szCs w:val="26"/>
              </w:rPr>
            </w:pPr>
          </w:p>
        </w:tc>
        <w:tc>
          <w:tcPr>
            <w:tcW w:w="1261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9439B65" w14:textId="0E07FE68" w:rsidR="003E7F70" w:rsidRPr="004B717F" w:rsidRDefault="00C34D3E" w:rsidP="00BF2109">
            <w:pPr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="00BF2109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BF2109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3E7F70" w:rsidRPr="004B717F" w14:paraId="3E4A9C7A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336F59" w14:textId="77777777" w:rsidR="003E7F70" w:rsidRPr="004B717F" w:rsidRDefault="003E7F70" w:rsidP="00B57901">
            <w:pPr>
              <w:ind w:right="-108"/>
              <w:rPr>
                <w:sz w:val="26"/>
                <w:szCs w:val="26"/>
              </w:rPr>
            </w:pPr>
          </w:p>
        </w:tc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4392FB" w14:textId="77777777" w:rsidR="003E7F70" w:rsidRPr="004B717F" w:rsidRDefault="003E7F70" w:rsidP="00B57901">
            <w:pPr>
              <w:tabs>
                <w:tab w:val="left" w:pos="34"/>
                <w:tab w:val="center" w:pos="2018"/>
                <w:tab w:val="right" w:pos="3896"/>
              </w:tabs>
              <w:ind w:left="-59" w:right="-2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A855F" w14:textId="77777777" w:rsidR="003E7F70" w:rsidRPr="004B717F" w:rsidRDefault="003E7F70" w:rsidP="00B57901">
            <w:pPr>
              <w:tabs>
                <w:tab w:val="left" w:pos="-18"/>
                <w:tab w:val="center" w:pos="1950"/>
                <w:tab w:val="right" w:pos="3827"/>
              </w:tabs>
              <w:ind w:left="-14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การเปลี่ยนแปลงค่าตัดจำหน่ายสะสม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B4D5A" w14:textId="77777777" w:rsidR="003E7F70" w:rsidRPr="004B717F" w:rsidRDefault="003E7F70" w:rsidP="00B57901">
            <w:pPr>
              <w:tabs>
                <w:tab w:val="left" w:pos="0"/>
                <w:tab w:val="center" w:pos="1252"/>
                <w:tab w:val="right" w:pos="2512"/>
              </w:tabs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ค่าเผื่อการด้อยค่า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3463F" w14:textId="77777777" w:rsidR="003E7F70" w:rsidRPr="004B717F" w:rsidRDefault="003E7F70" w:rsidP="00B57901">
            <w:pPr>
              <w:tabs>
                <w:tab w:val="left" w:pos="0"/>
                <w:tab w:val="center" w:pos="792"/>
                <w:tab w:val="right" w:pos="1602"/>
              </w:tabs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3E7F70" w:rsidRPr="004B717F" w14:paraId="55CD2FE5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61D9FF" w14:textId="77777777" w:rsidR="003E7F70" w:rsidRPr="004B717F" w:rsidRDefault="003E7F70" w:rsidP="00B57901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right="-108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7F4F821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0BE00ACB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2C2A84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D0ACA84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</w:t>
            </w:r>
          </w:p>
          <w:p w14:paraId="1207E958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รับโอน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48FA212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254962DC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624EFE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557D1B2C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B8849F7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768A608B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C2A84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A6B034" w14:textId="77777777" w:rsidR="003E7F70" w:rsidRPr="00F50DE6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56C29088" w14:textId="77777777" w:rsidR="003E7F70" w:rsidRPr="00F50DE6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F50DE6">
              <w:rPr>
                <w:sz w:val="26"/>
                <w:szCs w:val="26"/>
                <w:u w:val="single"/>
                <w:cs/>
              </w:rPr>
              <w:t>ยอดต้น</w:t>
            </w:r>
            <w:r w:rsidR="002C2A84" w:rsidRPr="00F50DE6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012FA2DA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ค่าตัด</w:t>
            </w:r>
          </w:p>
          <w:p w14:paraId="1B8738D3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2D9BAFE6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48B7E734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522D9383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3980F40A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31EE93E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73E6BF8B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C2A84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64F3765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580D204A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2C2A84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0A9CA7CE" w14:textId="77777777" w:rsidR="003E7F70" w:rsidRPr="004B717F" w:rsidRDefault="00167915" w:rsidP="00B57901">
            <w:pPr>
              <w:ind w:left="-108" w:right="-10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เพิ่มขึ้น/(ลดลง)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6DE330C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05592975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C2A84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9815AA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0D840263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2C2A84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C5C4B76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BC7A9E3" w14:textId="77777777" w:rsidR="003E7F70" w:rsidRPr="004B717F" w:rsidRDefault="003E7F70" w:rsidP="00B57901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C2A84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</w:tr>
      <w:tr w:rsidR="00674E6E" w:rsidRPr="004B717F" w14:paraId="38F53F20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5A81" w14:textId="77777777" w:rsidR="00674E6E" w:rsidRPr="004B717F" w:rsidRDefault="00674E6E" w:rsidP="00674E6E">
            <w:pPr>
              <w:ind w:right="-108"/>
              <w:rPr>
                <w:sz w:val="26"/>
                <w:szCs w:val="26"/>
              </w:rPr>
            </w:pPr>
            <w:r w:rsidRPr="004B717F">
              <w:rPr>
                <w:rStyle w:val="PageNumber"/>
                <w:rFonts w:ascii="Cordia New" w:hAnsi="Cordia New" w:cs="Cordia New"/>
                <w:sz w:val="26"/>
                <w:szCs w:val="26"/>
                <w:cs/>
              </w:rPr>
              <w:t>โปรแกรมคอมพิวเตอร์*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3D96F" w14:textId="3ADDD76B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AD9579C" w14:textId="16DF878B" w:rsidR="00674E6E" w:rsidRPr="004B717F" w:rsidRDefault="00674E6E" w:rsidP="00674E6E">
            <w:pPr>
              <w:tabs>
                <w:tab w:val="right" w:pos="564"/>
              </w:tabs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F02BECE" w14:textId="2864CBCD" w:rsidR="00674E6E" w:rsidRPr="004B717F" w:rsidRDefault="00674E6E" w:rsidP="00674E6E">
            <w:pPr>
              <w:tabs>
                <w:tab w:val="right" w:pos="542"/>
              </w:tabs>
              <w:ind w:left="-167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069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5EDB72" w14:textId="5E1E859A" w:rsidR="00674E6E" w:rsidRPr="004B717F" w:rsidRDefault="00674E6E" w:rsidP="00674E6E">
            <w:pPr>
              <w:tabs>
                <w:tab w:val="right" w:pos="38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592EE" w14:textId="71EB77DB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49</w:t>
            </w:r>
            <w:r w:rsidR="00E33F50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2B197" w14:textId="66C415E2" w:rsidR="00674E6E" w:rsidRPr="00F50DE6" w:rsidRDefault="00674E6E" w:rsidP="00674E6E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F50DE6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 w:rsidRPr="00F50DE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3553D4E2" w14:textId="3F853FFE" w:rsidR="00674E6E" w:rsidRPr="004B717F" w:rsidRDefault="00674E6E" w:rsidP="00E33F50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E33F50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6C1AB2A6" w14:textId="4B9931BF" w:rsidR="00674E6E" w:rsidRPr="004B717F" w:rsidRDefault="00674E6E" w:rsidP="003C3E2C">
            <w:pPr>
              <w:tabs>
                <w:tab w:val="right" w:pos="431"/>
              </w:tabs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36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57446E42" w14:textId="71F9FF52" w:rsidR="00674E6E" w:rsidRPr="004B717F" w:rsidRDefault="00674E6E" w:rsidP="003C3E2C">
            <w:pPr>
              <w:tabs>
                <w:tab w:val="right" w:pos="38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3C3E2C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="003C3E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6BFCD" w14:textId="029EF529" w:rsidR="00674E6E" w:rsidRPr="004B717F" w:rsidRDefault="00674E6E" w:rsidP="00F50DE6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28</w:t>
            </w:r>
            <w:r w:rsidR="003C3E2C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03915E7" w14:textId="48516708" w:rsidR="00674E6E" w:rsidRPr="004B717F" w:rsidRDefault="00674E6E" w:rsidP="00674E6E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590A37A0" w14:textId="702D4288" w:rsidR="00674E6E" w:rsidRPr="004B717F" w:rsidRDefault="00674E6E" w:rsidP="003C3E2C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3C3E2C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12</w:t>
            </w:r>
            <w:r w:rsidR="003C3E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7804E6F0" w14:textId="26931B9B" w:rsidR="00674E6E" w:rsidRPr="004B717F" w:rsidRDefault="00674E6E" w:rsidP="003C3E2C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C8204" w14:textId="6FE13822" w:rsidR="00674E6E" w:rsidRPr="004B717F" w:rsidRDefault="00674E6E" w:rsidP="00674E6E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4C4F8" w14:textId="06636A0F" w:rsidR="00674E6E" w:rsidRPr="004B717F" w:rsidRDefault="00674E6E" w:rsidP="00F50DE6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939</w:t>
            </w:r>
          </w:p>
        </w:tc>
      </w:tr>
      <w:tr w:rsidR="00674E6E" w:rsidRPr="004B717F" w14:paraId="2E071036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39115" w14:textId="77777777" w:rsidR="00674E6E" w:rsidRPr="004B717F" w:rsidRDefault="00674E6E" w:rsidP="00674E6E">
            <w:pPr>
              <w:ind w:right="-108"/>
              <w:rPr>
                <w:rStyle w:val="PageNumber"/>
                <w:rFonts w:ascii="Cordia New" w:hAnsi="Cordia New" w:cs="Cordia New"/>
                <w:sz w:val="26"/>
                <w:szCs w:val="26"/>
              </w:rPr>
            </w:pPr>
            <w:r w:rsidRPr="004B717F">
              <w:rPr>
                <w:rStyle w:val="PageNumber"/>
                <w:rFonts w:ascii="Cordia New" w:hAnsi="Cordia New" w:cs="Cordia New"/>
                <w:sz w:val="26"/>
                <w:szCs w:val="26"/>
                <w:cs/>
              </w:rPr>
              <w:t>สินทรัพย์ค่าซื้อธุรกิจ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1A007" w14:textId="2636A125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1451EBD" w14:textId="1B69D0AD" w:rsidR="00674E6E" w:rsidRPr="004B717F" w:rsidRDefault="00674E6E" w:rsidP="00674E6E">
            <w:pPr>
              <w:tabs>
                <w:tab w:val="center" w:pos="346"/>
              </w:tabs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704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3B8E53F" w14:textId="77777777" w:rsidR="00674E6E" w:rsidRPr="004B717F" w:rsidRDefault="00674E6E" w:rsidP="00674E6E">
            <w:pPr>
              <w:tabs>
                <w:tab w:val="center" w:pos="300"/>
                <w:tab w:val="right" w:pos="542"/>
              </w:tabs>
              <w:ind w:left="-167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F584A" w14:textId="77777777" w:rsidR="00674E6E" w:rsidRPr="004B717F" w:rsidRDefault="00674E6E" w:rsidP="00674E6E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ABD6A" w14:textId="59A59692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E33F50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15DA2" w14:textId="07BF5AC0" w:rsidR="00674E6E" w:rsidRPr="00F50DE6" w:rsidRDefault="00674E6E" w:rsidP="00674E6E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F50DE6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2D61C653" w14:textId="3C39A561" w:rsidR="00674E6E" w:rsidRPr="004B717F" w:rsidRDefault="00674E6E" w:rsidP="00E33F50">
            <w:pPr>
              <w:tabs>
                <w:tab w:val="right" w:pos="561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687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1B023A04" w14:textId="77777777" w:rsidR="00674E6E" w:rsidRPr="004B717F" w:rsidRDefault="00674E6E" w:rsidP="00674E6E">
            <w:pPr>
              <w:tabs>
                <w:tab w:val="center" w:pos="251"/>
                <w:tab w:val="right" w:pos="431"/>
              </w:tabs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F787974" w14:textId="77777777" w:rsidR="00674E6E" w:rsidRPr="004B717F" w:rsidRDefault="00674E6E" w:rsidP="00674E6E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8345B" w14:textId="2BC13A8F" w:rsidR="00674E6E" w:rsidRPr="004B717F" w:rsidRDefault="00674E6E" w:rsidP="003C3E2C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957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05D390A" w14:textId="77777777" w:rsidR="00674E6E" w:rsidRPr="004B717F" w:rsidRDefault="00674E6E" w:rsidP="00674E6E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361EE08" w14:textId="77777777" w:rsidR="00674E6E" w:rsidRPr="004B717F" w:rsidRDefault="00674E6E" w:rsidP="00674E6E">
            <w:pPr>
              <w:tabs>
                <w:tab w:val="center" w:pos="342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EF561A1" w14:textId="77777777" w:rsidR="00674E6E" w:rsidRPr="004B717F" w:rsidRDefault="00674E6E" w:rsidP="00674E6E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3297" w14:textId="77777777" w:rsidR="00674E6E" w:rsidRPr="004B717F" w:rsidRDefault="00674E6E" w:rsidP="00674E6E">
            <w:pPr>
              <w:tabs>
                <w:tab w:val="center" w:pos="313"/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49363" w14:textId="2419673B" w:rsidR="00674E6E" w:rsidRPr="004B717F" w:rsidRDefault="003C3E2C" w:rsidP="003C3E2C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017</w:t>
            </w:r>
          </w:p>
        </w:tc>
      </w:tr>
      <w:tr w:rsidR="00674E6E" w:rsidRPr="004B717F" w14:paraId="25F172A5" w14:textId="77777777" w:rsidTr="00DB111B">
        <w:trPr>
          <w:trHeight w:val="10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5B9E3" w14:textId="77777777" w:rsidR="00674E6E" w:rsidRPr="004B717F" w:rsidRDefault="00674E6E" w:rsidP="00674E6E">
            <w:pPr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9243D" w14:textId="79AE1F14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7B00BC8" w14:textId="77777777" w:rsidR="00674E6E" w:rsidRPr="004B717F" w:rsidRDefault="00674E6E" w:rsidP="00674E6E">
            <w:pPr>
              <w:tabs>
                <w:tab w:val="center" w:pos="346"/>
              </w:tabs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7C0C668" w14:textId="77777777" w:rsidR="00674E6E" w:rsidRPr="004B717F" w:rsidRDefault="00674E6E" w:rsidP="002C4A5C">
            <w:pPr>
              <w:tabs>
                <w:tab w:val="center" w:pos="300"/>
                <w:tab w:val="right" w:pos="542"/>
              </w:tabs>
              <w:ind w:left="-167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8859F4" w14:textId="77777777" w:rsidR="00674E6E" w:rsidRPr="004B717F" w:rsidRDefault="00674E6E" w:rsidP="00674E6E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F94C6" w14:textId="066D7269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B2D12" w14:textId="77777777" w:rsidR="00674E6E" w:rsidRPr="00F50DE6" w:rsidRDefault="00674E6E" w:rsidP="00674E6E">
            <w:pPr>
              <w:tabs>
                <w:tab w:val="center" w:pos="378"/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F50DE6">
              <w:rPr>
                <w:sz w:val="26"/>
                <w:szCs w:val="26"/>
              </w:rPr>
              <w:tab/>
            </w:r>
            <w:r w:rsidRPr="00F50DE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5B6CEDC5" w14:textId="77777777" w:rsidR="00674E6E" w:rsidRPr="004B717F" w:rsidRDefault="00674E6E" w:rsidP="00674E6E">
            <w:pPr>
              <w:tabs>
                <w:tab w:val="center" w:pos="357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7CEA7D6C" w14:textId="77777777" w:rsidR="00674E6E" w:rsidRPr="004B717F" w:rsidRDefault="00674E6E" w:rsidP="002C4A5C">
            <w:pPr>
              <w:tabs>
                <w:tab w:val="center" w:pos="251"/>
                <w:tab w:val="right" w:pos="431"/>
              </w:tabs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ADA96CA" w14:textId="77777777" w:rsidR="00674E6E" w:rsidRPr="004B717F" w:rsidRDefault="00674E6E" w:rsidP="00674E6E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79548" w14:textId="77777777" w:rsidR="00674E6E" w:rsidRPr="004B717F" w:rsidRDefault="00674E6E" w:rsidP="00674E6E">
            <w:pPr>
              <w:tabs>
                <w:tab w:val="center" w:pos="378"/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F86B316" w14:textId="77777777" w:rsidR="00674E6E" w:rsidRPr="004B717F" w:rsidRDefault="00674E6E" w:rsidP="00674E6E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D913B38" w14:textId="77777777" w:rsidR="00674E6E" w:rsidRPr="004B717F" w:rsidRDefault="00674E6E" w:rsidP="00674E6E">
            <w:pPr>
              <w:tabs>
                <w:tab w:val="center" w:pos="342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799A04B" w14:textId="77777777" w:rsidR="00674E6E" w:rsidRPr="004B717F" w:rsidRDefault="00674E6E" w:rsidP="00674E6E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74BFE" w14:textId="16D17A7E" w:rsidR="00674E6E" w:rsidRPr="004B717F" w:rsidRDefault="00674E6E" w:rsidP="00674E6E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B1495" w14:textId="3FD615CA" w:rsidR="00674E6E" w:rsidRPr="004B717F" w:rsidRDefault="00674E6E" w:rsidP="00674E6E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</w:tr>
      <w:tr w:rsidR="003C3E2C" w:rsidRPr="004B717F" w14:paraId="5AD75534" w14:textId="77777777" w:rsidTr="00DB111B">
        <w:trPr>
          <w:trHeight w:val="10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7E79A" w14:textId="77777777" w:rsidR="003C3E2C" w:rsidRPr="004B717F" w:rsidRDefault="003C3E2C" w:rsidP="003C3E2C">
            <w:pPr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CD99C" w14:textId="00728B3E" w:rsidR="003C3E2C" w:rsidRPr="004B717F" w:rsidRDefault="003C3E2C" w:rsidP="003C3E2C">
            <w:pPr>
              <w:tabs>
                <w:tab w:val="left" w:pos="79"/>
                <w:tab w:val="right" w:pos="600"/>
              </w:tabs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621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2050744" w14:textId="2E09F238" w:rsidR="003C3E2C" w:rsidRPr="004B717F" w:rsidRDefault="003C3E2C" w:rsidP="002C4A5C">
            <w:pPr>
              <w:tabs>
                <w:tab w:val="left" w:pos="159"/>
                <w:tab w:val="right" w:pos="564"/>
              </w:tabs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5F4B47C" w14:textId="6AA5E35F" w:rsidR="003C3E2C" w:rsidRPr="004B717F" w:rsidRDefault="003C3E2C" w:rsidP="00C34D3E">
            <w:pPr>
              <w:tabs>
                <w:tab w:val="left" w:pos="0"/>
                <w:tab w:val="center" w:pos="300"/>
                <w:tab w:val="right" w:pos="542"/>
              </w:tabs>
              <w:ind w:left="-167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4B33C3">
              <w:rPr>
                <w:sz w:val="26"/>
                <w:szCs w:val="26"/>
                <w:u w:val="single"/>
                <w:cs/>
              </w:rPr>
              <w:t>-</w:t>
            </w:r>
            <w:r w:rsidR="004B33C3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BCF1C2" w14:textId="77777777" w:rsidR="003C3E2C" w:rsidRPr="00A30537" w:rsidRDefault="003C3E2C" w:rsidP="003C3E2C">
            <w:pPr>
              <w:tabs>
                <w:tab w:val="left" w:pos="40"/>
                <w:tab w:val="center" w:pos="215"/>
                <w:tab w:val="right" w:pos="386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A30537">
              <w:rPr>
                <w:sz w:val="26"/>
                <w:szCs w:val="26"/>
                <w:u w:val="single"/>
              </w:rPr>
              <w:tab/>
            </w:r>
            <w:r w:rsidRPr="00A30537">
              <w:rPr>
                <w:sz w:val="26"/>
                <w:szCs w:val="26"/>
                <w:u w:val="single"/>
                <w:cs/>
              </w:rPr>
              <w:t>-</w:t>
            </w:r>
            <w:r w:rsidRPr="00A30537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6AEE" w14:textId="533B5278" w:rsidR="003C3E2C" w:rsidRPr="004B717F" w:rsidRDefault="003C3E2C" w:rsidP="003C3E2C">
            <w:pPr>
              <w:tabs>
                <w:tab w:val="left" w:pos="79"/>
                <w:tab w:val="right" w:pos="600"/>
              </w:tabs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7A02ED" w14:textId="37B79EF7" w:rsidR="003C3E2C" w:rsidRPr="00F50DE6" w:rsidRDefault="003C3E2C" w:rsidP="003C3E2C">
            <w:pPr>
              <w:tabs>
                <w:tab w:val="left" w:pos="72"/>
                <w:tab w:val="right" w:pos="599"/>
              </w:tabs>
              <w:ind w:right="-108"/>
              <w:rPr>
                <w:sz w:val="26"/>
                <w:szCs w:val="26"/>
                <w:u w:val="single"/>
              </w:rPr>
            </w:pPr>
            <w:r w:rsidRPr="00F50DE6">
              <w:rPr>
                <w:sz w:val="26"/>
                <w:szCs w:val="26"/>
              </w:rPr>
              <w:tab/>
            </w:r>
            <w:r w:rsidRPr="00F50DE6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73CF2F76" w14:textId="44C54165" w:rsidR="003C3E2C" w:rsidRPr="004B717F" w:rsidRDefault="003C3E2C" w:rsidP="002C4A5C">
            <w:pPr>
              <w:tabs>
                <w:tab w:val="left" w:pos="147"/>
                <w:tab w:val="center" w:pos="357"/>
                <w:tab w:val="right" w:pos="564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6E5CBB40" w14:textId="73EF2E82" w:rsidR="003C3E2C" w:rsidRPr="004B717F" w:rsidRDefault="003C3E2C" w:rsidP="00B43848">
            <w:pPr>
              <w:tabs>
                <w:tab w:val="left" w:pos="50"/>
                <w:tab w:val="center" w:pos="251"/>
                <w:tab w:val="right" w:pos="431"/>
              </w:tabs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4B33C3">
              <w:rPr>
                <w:sz w:val="26"/>
                <w:szCs w:val="26"/>
                <w:u w:val="single"/>
                <w:cs/>
              </w:rPr>
              <w:t>-</w:t>
            </w:r>
            <w:r w:rsidR="004B33C3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68869FA" w14:textId="77777777" w:rsidR="003C3E2C" w:rsidRPr="004B717F" w:rsidRDefault="003C3E2C" w:rsidP="003C3E2C">
            <w:pPr>
              <w:tabs>
                <w:tab w:val="left" w:pos="38"/>
                <w:tab w:val="center" w:pos="215"/>
                <w:tab w:val="right" w:pos="386"/>
              </w:tabs>
              <w:ind w:left="-54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6A569307" w14:textId="5C59D381" w:rsidR="003C3E2C" w:rsidRPr="004B717F" w:rsidRDefault="003C3E2C" w:rsidP="003C3E2C">
            <w:pPr>
              <w:tabs>
                <w:tab w:val="left" w:pos="72"/>
                <w:tab w:val="right" w:pos="599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6537373" w14:textId="77777777" w:rsidR="003C3E2C" w:rsidRPr="004B717F" w:rsidRDefault="003C3E2C" w:rsidP="003C3E2C">
            <w:pPr>
              <w:tabs>
                <w:tab w:val="left" w:pos="109"/>
                <w:tab w:val="center" w:pos="346"/>
                <w:tab w:val="right" w:pos="564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A80B894" w14:textId="77777777" w:rsidR="003C3E2C" w:rsidRPr="003C3E2C" w:rsidRDefault="003C3E2C" w:rsidP="003C3E2C">
            <w:pPr>
              <w:tabs>
                <w:tab w:val="left" w:pos="74"/>
                <w:tab w:val="center" w:pos="342"/>
                <w:tab w:val="right" w:pos="561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3C3E2C">
              <w:rPr>
                <w:sz w:val="26"/>
                <w:szCs w:val="26"/>
                <w:u w:val="single"/>
              </w:rPr>
              <w:tab/>
            </w:r>
            <w:r w:rsidRPr="003C3E2C">
              <w:rPr>
                <w:sz w:val="26"/>
                <w:szCs w:val="26"/>
                <w:u w:val="single"/>
                <w:cs/>
              </w:rPr>
              <w:t>-</w:t>
            </w:r>
            <w:r w:rsidRPr="003C3E2C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735C946" w14:textId="77777777" w:rsidR="003C3E2C" w:rsidRPr="004B717F" w:rsidRDefault="003C3E2C" w:rsidP="003C3E2C">
            <w:pPr>
              <w:tabs>
                <w:tab w:val="left" w:pos="109"/>
                <w:tab w:val="center" w:pos="346"/>
                <w:tab w:val="right" w:pos="564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77585" w14:textId="7D7B863D" w:rsidR="003C3E2C" w:rsidRPr="004B717F" w:rsidRDefault="003C3E2C" w:rsidP="003C3E2C">
            <w:pPr>
              <w:tabs>
                <w:tab w:val="left" w:pos="79"/>
                <w:tab w:val="right" w:pos="60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44929" w14:textId="598D79AD" w:rsidR="003C3E2C" w:rsidRPr="004B717F" w:rsidRDefault="003C3E2C" w:rsidP="003C3E2C">
            <w:pPr>
              <w:tabs>
                <w:tab w:val="left" w:pos="79"/>
                <w:tab w:val="right" w:pos="60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616</w:t>
            </w:r>
          </w:p>
        </w:tc>
      </w:tr>
      <w:tr w:rsidR="00674E6E" w:rsidRPr="004B717F" w14:paraId="3BF1A31D" w14:textId="77777777" w:rsidTr="00DB111B">
        <w:trPr>
          <w:trHeight w:val="27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C8549" w14:textId="77777777" w:rsidR="00674E6E" w:rsidRPr="004B717F" w:rsidRDefault="00674E6E" w:rsidP="00674E6E">
            <w:pPr>
              <w:tabs>
                <w:tab w:val="left" w:pos="162"/>
                <w:tab w:val="left" w:pos="34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1E962" w14:textId="1C0A9D4D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304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F23205A" w14:textId="0DEA0565" w:rsidR="00674E6E" w:rsidRPr="004B717F" w:rsidRDefault="00674E6E" w:rsidP="002C4A5C">
            <w:pPr>
              <w:tabs>
                <w:tab w:val="right" w:pos="564"/>
              </w:tabs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720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9D0F09" w14:textId="03E1689B" w:rsidR="00674E6E" w:rsidRPr="004B717F" w:rsidRDefault="00674E6E" w:rsidP="00B43848">
            <w:pPr>
              <w:tabs>
                <w:tab w:val="right" w:pos="542"/>
              </w:tabs>
              <w:ind w:left="-167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069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56AD26" w14:textId="3BB6D24C" w:rsidR="00674E6E" w:rsidRPr="004B717F" w:rsidRDefault="00674E6E" w:rsidP="00A30537">
            <w:pPr>
              <w:tabs>
                <w:tab w:val="left" w:pos="38"/>
                <w:tab w:val="right" w:pos="386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D85B0" w14:textId="59E5B358" w:rsidR="00674E6E" w:rsidRPr="004B717F" w:rsidRDefault="00674E6E" w:rsidP="00674E6E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55</w:t>
            </w:r>
            <w:r w:rsidR="00E33F50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E8695" w14:textId="5BA9E05C" w:rsidR="00674E6E" w:rsidRPr="00F50DE6" w:rsidRDefault="00674E6E" w:rsidP="00674E6E">
            <w:pPr>
              <w:tabs>
                <w:tab w:val="right" w:pos="599"/>
              </w:tabs>
              <w:ind w:right="-108"/>
              <w:rPr>
                <w:sz w:val="26"/>
                <w:szCs w:val="26"/>
                <w:u w:val="double"/>
                <w:cs/>
              </w:rPr>
            </w:pPr>
            <w:r w:rsidRPr="00F50DE6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26</w:t>
            </w:r>
            <w:r w:rsidRPr="00F50DE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801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5DBDCD35" w14:textId="7FD40F66" w:rsidR="00674E6E" w:rsidRPr="004B717F" w:rsidRDefault="00674E6E" w:rsidP="002C4A5C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252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5576443E" w14:textId="54ED81AF" w:rsidR="00674E6E" w:rsidRPr="004B717F" w:rsidRDefault="00674E6E" w:rsidP="00C34D3E">
            <w:pPr>
              <w:tabs>
                <w:tab w:val="left" w:pos="50"/>
                <w:tab w:val="right" w:pos="431"/>
              </w:tabs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4B33C3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36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524DE22" w14:textId="38BE7C99" w:rsidR="00674E6E" w:rsidRPr="004B717F" w:rsidRDefault="00674E6E" w:rsidP="003C3E2C">
            <w:pPr>
              <w:tabs>
                <w:tab w:val="left" w:pos="38"/>
                <w:tab w:val="right" w:pos="386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3C3E2C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="003C3E2C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A8F7F" w14:textId="6E20CBB2" w:rsidR="00674E6E" w:rsidRPr="004B717F" w:rsidRDefault="00674E6E" w:rsidP="003C3E2C">
            <w:pPr>
              <w:tabs>
                <w:tab w:val="right" w:pos="599"/>
              </w:tabs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D0FF07A" w14:textId="23DCA343" w:rsidR="00674E6E" w:rsidRPr="004B717F" w:rsidRDefault="00674E6E" w:rsidP="00674E6E">
            <w:pPr>
              <w:tabs>
                <w:tab w:val="left" w:pos="109"/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567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57893D07" w14:textId="2C6D1B59" w:rsidR="00674E6E" w:rsidRPr="004B717F" w:rsidRDefault="00674E6E" w:rsidP="003C3E2C">
            <w:pPr>
              <w:tabs>
                <w:tab w:val="left" w:pos="72"/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12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46F72509" w14:textId="25BB1399" w:rsidR="00674E6E" w:rsidRPr="004B717F" w:rsidRDefault="00674E6E" w:rsidP="003C3E2C">
            <w:pPr>
              <w:tabs>
                <w:tab w:val="left" w:pos="109"/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4AEE7" w14:textId="454207BC" w:rsidR="00674E6E" w:rsidRPr="004B717F" w:rsidRDefault="00674E6E" w:rsidP="00674E6E">
            <w:pPr>
              <w:tabs>
                <w:tab w:val="right" w:pos="601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936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68538" w14:textId="6B04C4AF" w:rsidR="00674E6E" w:rsidRPr="004B717F" w:rsidRDefault="00674E6E" w:rsidP="003C3E2C">
            <w:pPr>
              <w:tabs>
                <w:tab w:val="right" w:pos="601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396</w:t>
            </w:r>
          </w:p>
        </w:tc>
      </w:tr>
    </w:tbl>
    <w:p w14:paraId="400B6D58" w14:textId="77777777" w:rsidR="003E7F70" w:rsidRPr="004B717F" w:rsidRDefault="003E7F70" w:rsidP="003E7F70">
      <w:pPr>
        <w:ind w:left="360"/>
        <w:rPr>
          <w:sz w:val="16"/>
          <w:szCs w:val="16"/>
          <w:cs/>
        </w:rPr>
      </w:pPr>
    </w:p>
    <w:p w14:paraId="116EB2B2" w14:textId="77777777" w:rsidR="003E7F70" w:rsidRPr="004B717F" w:rsidRDefault="003E7F70" w:rsidP="003E7F70">
      <w:pPr>
        <w:ind w:left="360"/>
        <w:rPr>
          <w:sz w:val="2"/>
          <w:szCs w:val="2"/>
        </w:rPr>
      </w:pPr>
      <w:r w:rsidRPr="004B717F">
        <w:rPr>
          <w:sz w:val="16"/>
          <w:szCs w:val="16"/>
          <w:cs/>
        </w:rPr>
        <w:br w:type="page"/>
      </w:r>
    </w:p>
    <w:tbl>
      <w:tblPr>
        <w:tblW w:w="142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60"/>
        <w:gridCol w:w="889"/>
        <w:gridCol w:w="813"/>
        <w:gridCol w:w="709"/>
        <w:gridCol w:w="840"/>
        <w:gridCol w:w="850"/>
        <w:gridCol w:w="847"/>
        <w:gridCol w:w="773"/>
        <w:gridCol w:w="706"/>
        <w:gridCol w:w="860"/>
        <w:gridCol w:w="910"/>
        <w:gridCol w:w="886"/>
        <w:gridCol w:w="914"/>
        <w:gridCol w:w="900"/>
        <w:gridCol w:w="800"/>
      </w:tblGrid>
      <w:tr w:rsidR="003E7F70" w:rsidRPr="004B717F" w14:paraId="3C578CA1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CA1574" w14:textId="11D72A3B" w:rsidR="003E7F70" w:rsidRPr="004B717F" w:rsidRDefault="003E7F70" w:rsidP="00707910">
            <w:pPr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1255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A5E53A" w14:textId="77777777" w:rsidR="003E7F70" w:rsidRPr="004B717F" w:rsidRDefault="003E7F70" w:rsidP="00B57901">
            <w:pPr>
              <w:ind w:left="-108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E7F70" w:rsidRPr="004B717F" w14:paraId="3AA33F35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BADCED" w14:textId="77777777" w:rsidR="003E7F70" w:rsidRPr="004B717F" w:rsidRDefault="003E7F70" w:rsidP="00B57901">
            <w:pPr>
              <w:ind w:right="-108"/>
              <w:rPr>
                <w:sz w:val="26"/>
                <w:szCs w:val="26"/>
              </w:rPr>
            </w:pPr>
          </w:p>
        </w:tc>
        <w:tc>
          <w:tcPr>
            <w:tcW w:w="1255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CBA1ACE" w14:textId="77777777" w:rsidR="003E7F70" w:rsidRPr="004B717F" w:rsidRDefault="003E7F70" w:rsidP="00B57901">
            <w:pPr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3E7F70" w:rsidRPr="004B717F" w14:paraId="333F7A6E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3BC9D29" w14:textId="77777777" w:rsidR="003E7F70" w:rsidRPr="004B717F" w:rsidRDefault="003E7F70" w:rsidP="00B57901">
            <w:pPr>
              <w:ind w:right="-108"/>
              <w:rPr>
                <w:sz w:val="26"/>
                <w:szCs w:val="26"/>
              </w:rPr>
            </w:pPr>
          </w:p>
        </w:tc>
        <w:tc>
          <w:tcPr>
            <w:tcW w:w="1255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5E5FD9F" w14:textId="6511884F" w:rsidR="003E7F70" w:rsidRPr="004B717F" w:rsidRDefault="00C34D3E" w:rsidP="002C2A84">
            <w:pPr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31</w:t>
            </w:r>
            <w:r w:rsidR="002C2A84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2C2A84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3E7F70" w:rsidRPr="004B717F" w14:paraId="06EDA336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48943F" w14:textId="77777777" w:rsidR="003E7F70" w:rsidRPr="004B717F" w:rsidRDefault="003E7F70" w:rsidP="00B57901">
            <w:pPr>
              <w:ind w:right="-108"/>
              <w:rPr>
                <w:sz w:val="26"/>
                <w:szCs w:val="26"/>
              </w:rPr>
            </w:pPr>
          </w:p>
        </w:tc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6BF6E5" w14:textId="77777777" w:rsidR="003E7F70" w:rsidRPr="004B717F" w:rsidRDefault="003E7F70" w:rsidP="00B57901">
            <w:pPr>
              <w:tabs>
                <w:tab w:val="left" w:pos="34"/>
                <w:tab w:val="center" w:pos="2018"/>
                <w:tab w:val="right" w:pos="3896"/>
              </w:tabs>
              <w:ind w:left="-59" w:right="-2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EBB05F" w14:textId="77777777" w:rsidR="003E7F70" w:rsidRPr="004B717F" w:rsidRDefault="003E7F70" w:rsidP="00B57901">
            <w:pPr>
              <w:tabs>
                <w:tab w:val="left" w:pos="-18"/>
                <w:tab w:val="center" w:pos="1950"/>
                <w:tab w:val="right" w:pos="3827"/>
              </w:tabs>
              <w:ind w:left="-14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การเปลี่ยนแปลงค่าตัดจำหน่ายสะสม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9E5AE" w14:textId="77777777" w:rsidR="003E7F70" w:rsidRPr="004B717F" w:rsidRDefault="003E7F70" w:rsidP="00B57901">
            <w:pPr>
              <w:tabs>
                <w:tab w:val="left" w:pos="0"/>
                <w:tab w:val="center" w:pos="1252"/>
                <w:tab w:val="right" w:pos="2512"/>
              </w:tabs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ค่าเผื่อการด้อยค่า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D34C1" w14:textId="77777777" w:rsidR="003E7F70" w:rsidRPr="004B717F" w:rsidRDefault="003E7F70" w:rsidP="00B57901">
            <w:pPr>
              <w:tabs>
                <w:tab w:val="left" w:pos="0"/>
                <w:tab w:val="center" w:pos="792"/>
                <w:tab w:val="right" w:pos="1602"/>
              </w:tabs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2C2A84" w:rsidRPr="004B717F" w14:paraId="066C9BD7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9B12F3" w14:textId="77777777" w:rsidR="002C2A84" w:rsidRPr="004B717F" w:rsidRDefault="002C2A84" w:rsidP="002C2A84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right="-108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932E74C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00DFFB1F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BB183B1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</w:t>
            </w:r>
          </w:p>
          <w:p w14:paraId="5415F651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รับโอน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9975EAC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6F17DB87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4DAB3B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BAE9A2D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45D7C7B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617D2847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7F06B9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3931979D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3E92228D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ค่าตัด</w:t>
            </w:r>
          </w:p>
          <w:p w14:paraId="07443DC3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600220B4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4CAD8271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771F5DA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29F18D01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32BB2CEA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51B6E6C5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0C004A1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17E985E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40A7F5A3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เพิ่มขึ้น/(ลดลง)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6873D7E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0D4EC4FF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E82349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619E6748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4ED251A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68B51828" w14:textId="77777777" w:rsidR="002C2A84" w:rsidRPr="004B717F" w:rsidRDefault="002C2A84" w:rsidP="002C2A84">
            <w:pPr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</w:tr>
      <w:tr w:rsidR="002C2A84" w:rsidRPr="004B717F" w14:paraId="72B4EBEC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32A66" w14:textId="77777777" w:rsidR="002C2A84" w:rsidRPr="004B717F" w:rsidRDefault="002C2A84" w:rsidP="002C2A84">
            <w:pPr>
              <w:ind w:right="-108"/>
              <w:rPr>
                <w:sz w:val="26"/>
                <w:szCs w:val="26"/>
              </w:rPr>
            </w:pPr>
            <w:r w:rsidRPr="004B717F">
              <w:rPr>
                <w:rStyle w:val="PageNumber"/>
                <w:rFonts w:ascii="Cordia New" w:hAnsi="Cordia New" w:cs="Cordia New"/>
                <w:sz w:val="26"/>
                <w:szCs w:val="26"/>
                <w:cs/>
              </w:rPr>
              <w:t>โปรแกรมคอมพิวเตอร์*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E53BD" w14:textId="4EEE8BA5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813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1FF347B" w14:textId="0011F96F" w:rsidR="002C2A84" w:rsidRPr="004B717F" w:rsidRDefault="002C2A84" w:rsidP="002C2A84">
            <w:pPr>
              <w:tabs>
                <w:tab w:val="right" w:pos="564"/>
              </w:tabs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156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68D1CB7" w14:textId="5755DF77" w:rsidR="002C2A84" w:rsidRPr="004B717F" w:rsidRDefault="002C2A84" w:rsidP="002C2A84">
            <w:pPr>
              <w:tabs>
                <w:tab w:val="right" w:pos="542"/>
              </w:tabs>
              <w:ind w:left="-167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464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936925" w14:textId="57BE069E" w:rsidR="002C2A84" w:rsidRPr="004B717F" w:rsidRDefault="002C2A84" w:rsidP="002C2A84">
            <w:pPr>
              <w:tabs>
                <w:tab w:val="right" w:pos="38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654E" w14:textId="0F474004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C2DA7" w14:textId="092FEC3F" w:rsidR="002C2A84" w:rsidRPr="004B717F" w:rsidRDefault="002C2A84" w:rsidP="002C2A84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0DF02667" w14:textId="6048EC00" w:rsidR="002C2A84" w:rsidRPr="004B717F" w:rsidRDefault="002C2A84" w:rsidP="002C2A84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50FE02E0" w14:textId="4DD70B62" w:rsidR="002C2A84" w:rsidRPr="004B717F" w:rsidRDefault="002C2A84" w:rsidP="002C2A84">
            <w:pPr>
              <w:tabs>
                <w:tab w:val="right" w:pos="431"/>
              </w:tabs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522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3BC133D3" w14:textId="5D17AD6B" w:rsidR="002C2A84" w:rsidRPr="004B717F" w:rsidRDefault="002C2A84" w:rsidP="002C2A84">
            <w:pPr>
              <w:tabs>
                <w:tab w:val="right" w:pos="386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E076E" w14:textId="5F014E65" w:rsidR="002C2A84" w:rsidRPr="004B717F" w:rsidRDefault="002C2A84" w:rsidP="002C2A84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FA008BD" w14:textId="2DE56A8C" w:rsidR="002C2A84" w:rsidRPr="004B717F" w:rsidRDefault="002C2A84" w:rsidP="002C2A84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297C0537" w14:textId="5F8BD7D5" w:rsidR="002C2A84" w:rsidRPr="004B717F" w:rsidRDefault="002C2A84" w:rsidP="002C2A84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5E0DE8F" w14:textId="66FA3ED3" w:rsidR="002C2A84" w:rsidRPr="004B717F" w:rsidRDefault="002C2A84" w:rsidP="002C2A84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6C3AD" w14:textId="4210F18A" w:rsidR="002C2A84" w:rsidRPr="004B717F" w:rsidRDefault="002C2A84" w:rsidP="002C2A84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DB8BC" w14:textId="7AE6E19F" w:rsidR="002C2A84" w:rsidRPr="004B717F" w:rsidRDefault="002C2A84" w:rsidP="002C2A84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499</w:t>
            </w:r>
          </w:p>
        </w:tc>
      </w:tr>
      <w:tr w:rsidR="002C2A84" w:rsidRPr="004B717F" w14:paraId="134B9869" w14:textId="77777777" w:rsidTr="00DB111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B9E98" w14:textId="77777777" w:rsidR="002C2A84" w:rsidRPr="004B717F" w:rsidRDefault="002C2A84" w:rsidP="002C2A84">
            <w:pPr>
              <w:ind w:right="-108"/>
              <w:rPr>
                <w:rStyle w:val="PageNumber"/>
                <w:rFonts w:ascii="Cordia New" w:hAnsi="Cordia New" w:cs="Cordia New"/>
                <w:sz w:val="26"/>
                <w:szCs w:val="26"/>
              </w:rPr>
            </w:pPr>
            <w:r w:rsidRPr="004B717F">
              <w:rPr>
                <w:rStyle w:val="PageNumber"/>
                <w:rFonts w:ascii="Cordia New" w:hAnsi="Cordia New" w:cs="Cordia New"/>
                <w:sz w:val="26"/>
                <w:szCs w:val="26"/>
                <w:cs/>
              </w:rPr>
              <w:t>สินทรัพย์ค่าซื้อธุรกิจ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FE964" w14:textId="40C3EB6D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AF94F55" w14:textId="77777777" w:rsidR="002C2A84" w:rsidRPr="004B717F" w:rsidRDefault="002C2A84" w:rsidP="002C2A84">
            <w:pPr>
              <w:tabs>
                <w:tab w:val="center" w:pos="346"/>
              </w:tabs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9655DF3" w14:textId="77777777" w:rsidR="002C2A84" w:rsidRPr="004B717F" w:rsidRDefault="002C2A84" w:rsidP="002C2A84">
            <w:pPr>
              <w:tabs>
                <w:tab w:val="center" w:pos="300"/>
                <w:tab w:val="right" w:pos="542"/>
              </w:tabs>
              <w:ind w:left="-167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D206AC" w14:textId="77777777" w:rsidR="002C2A84" w:rsidRPr="004B717F" w:rsidRDefault="002C2A84" w:rsidP="002C2A84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6D4B2" w14:textId="1DA808FD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A6CD5" w14:textId="539C5F58" w:rsidR="002C2A84" w:rsidRPr="004B717F" w:rsidRDefault="002C2A84" w:rsidP="002C2A84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209DFBC0" w14:textId="77777777" w:rsidR="002C2A84" w:rsidRPr="004B717F" w:rsidRDefault="002C2A84" w:rsidP="002C2A84">
            <w:pPr>
              <w:tabs>
                <w:tab w:val="center" w:pos="357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67CFBC74" w14:textId="77777777" w:rsidR="002C2A84" w:rsidRPr="004B717F" w:rsidRDefault="002C2A84" w:rsidP="002C2A84">
            <w:pPr>
              <w:tabs>
                <w:tab w:val="center" w:pos="251"/>
                <w:tab w:val="right" w:pos="431"/>
              </w:tabs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277DA7D3" w14:textId="77777777" w:rsidR="002C2A84" w:rsidRPr="004B717F" w:rsidRDefault="002C2A84" w:rsidP="002C2A84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C22E5" w14:textId="4C2DF85C" w:rsidR="002C2A84" w:rsidRPr="004B717F" w:rsidRDefault="002C2A84" w:rsidP="002C2A84">
            <w:pPr>
              <w:tabs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2F36B7A" w14:textId="77777777" w:rsidR="002C2A84" w:rsidRPr="004B717F" w:rsidRDefault="002C2A84" w:rsidP="002C2A84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7F6F21AD" w14:textId="77777777" w:rsidR="002C2A84" w:rsidRPr="004B717F" w:rsidRDefault="002C2A84" w:rsidP="002C2A84">
            <w:pPr>
              <w:tabs>
                <w:tab w:val="center" w:pos="342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56BDB83" w14:textId="77777777" w:rsidR="002C2A84" w:rsidRPr="004B717F" w:rsidRDefault="002C2A84" w:rsidP="002C2A84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11F8E" w14:textId="77777777" w:rsidR="002C2A84" w:rsidRPr="004B717F" w:rsidRDefault="002C2A84" w:rsidP="002C2A84">
            <w:pPr>
              <w:tabs>
                <w:tab w:val="center" w:pos="313"/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48B29" w14:textId="77777777" w:rsidR="002C2A84" w:rsidRPr="004B717F" w:rsidRDefault="002C2A84" w:rsidP="002C2A84">
            <w:pPr>
              <w:tabs>
                <w:tab w:val="center" w:pos="313"/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2C2A84" w:rsidRPr="004B717F" w14:paraId="618809D1" w14:textId="77777777" w:rsidTr="00DB111B">
        <w:trPr>
          <w:trHeight w:val="10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901" w14:textId="77777777" w:rsidR="002C2A84" w:rsidRPr="004B717F" w:rsidRDefault="002C2A84" w:rsidP="002C2A84">
            <w:pPr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326F" w14:textId="696B09A9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73B8259" w14:textId="77777777" w:rsidR="002C2A84" w:rsidRPr="004B717F" w:rsidRDefault="002C2A84" w:rsidP="002C2A84">
            <w:pPr>
              <w:tabs>
                <w:tab w:val="center" w:pos="346"/>
              </w:tabs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10468C0" w14:textId="77777777" w:rsidR="002C2A84" w:rsidRPr="004B717F" w:rsidRDefault="002C2A84" w:rsidP="002C2A84">
            <w:pPr>
              <w:tabs>
                <w:tab w:val="center" w:pos="300"/>
                <w:tab w:val="right" w:pos="542"/>
              </w:tabs>
              <w:ind w:left="-167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334E1E" w14:textId="77777777" w:rsidR="002C2A84" w:rsidRPr="004B717F" w:rsidRDefault="002C2A84" w:rsidP="002C2A84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8897F" w14:textId="2598EABA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FBA9C" w14:textId="77777777" w:rsidR="002C2A84" w:rsidRPr="004B717F" w:rsidRDefault="002C2A84" w:rsidP="002C2A84">
            <w:pPr>
              <w:tabs>
                <w:tab w:val="center" w:pos="378"/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6936B4AE" w14:textId="77777777" w:rsidR="002C2A84" w:rsidRPr="004B717F" w:rsidRDefault="002C2A84" w:rsidP="002C2A84">
            <w:pPr>
              <w:tabs>
                <w:tab w:val="center" w:pos="357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72BE7862" w14:textId="77777777" w:rsidR="002C2A84" w:rsidRPr="004B717F" w:rsidRDefault="002C2A84" w:rsidP="002C2A84">
            <w:pPr>
              <w:tabs>
                <w:tab w:val="center" w:pos="251"/>
                <w:tab w:val="right" w:pos="431"/>
              </w:tabs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101D4D80" w14:textId="77777777" w:rsidR="002C2A84" w:rsidRPr="004B717F" w:rsidRDefault="002C2A84" w:rsidP="002C2A84">
            <w:pPr>
              <w:tabs>
                <w:tab w:val="center" w:pos="215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2F1C1" w14:textId="77777777" w:rsidR="002C2A84" w:rsidRPr="004B717F" w:rsidRDefault="002C2A84" w:rsidP="002C2A84">
            <w:pPr>
              <w:tabs>
                <w:tab w:val="center" w:pos="378"/>
                <w:tab w:val="right" w:pos="599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071532D" w14:textId="77777777" w:rsidR="002C2A84" w:rsidRPr="004B717F" w:rsidRDefault="002C2A84" w:rsidP="002C2A84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4690CBED" w14:textId="77777777" w:rsidR="002C2A84" w:rsidRPr="004B717F" w:rsidRDefault="002C2A84" w:rsidP="002C2A84">
            <w:pPr>
              <w:tabs>
                <w:tab w:val="center" w:pos="342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BEC1033" w14:textId="77777777" w:rsidR="002C2A84" w:rsidRPr="004B717F" w:rsidRDefault="002C2A84" w:rsidP="002C2A84">
            <w:pPr>
              <w:tabs>
                <w:tab w:val="center" w:pos="346"/>
              </w:tabs>
              <w:ind w:left="-11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64AD8" w14:textId="02B40DE4" w:rsidR="002C2A84" w:rsidRPr="004B717F" w:rsidRDefault="002C2A84" w:rsidP="002C2A84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23E6" w14:textId="310751A1" w:rsidR="002C2A84" w:rsidRPr="004B717F" w:rsidRDefault="002C2A84" w:rsidP="002C2A84">
            <w:pPr>
              <w:tabs>
                <w:tab w:val="right" w:pos="601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</w:tr>
      <w:tr w:rsidR="002C2A84" w:rsidRPr="004B717F" w14:paraId="4F383CAF" w14:textId="77777777" w:rsidTr="00DB111B">
        <w:trPr>
          <w:trHeight w:val="10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79E8" w14:textId="77777777" w:rsidR="002C2A84" w:rsidRPr="004B717F" w:rsidRDefault="002C2A84" w:rsidP="002C2A84">
            <w:pPr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A9119" w14:textId="07B6DE1B" w:rsidR="002C2A84" w:rsidRPr="004B717F" w:rsidRDefault="002C2A84" w:rsidP="002C2A84">
            <w:pPr>
              <w:tabs>
                <w:tab w:val="left" w:pos="86"/>
                <w:tab w:val="right" w:pos="600"/>
              </w:tabs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676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A4D416C" w14:textId="49F62A44" w:rsidR="002C2A84" w:rsidRPr="004B717F" w:rsidRDefault="002C2A84" w:rsidP="002C2A84">
            <w:pPr>
              <w:tabs>
                <w:tab w:val="left" w:pos="159"/>
                <w:tab w:val="right" w:pos="564"/>
              </w:tabs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0D3C82B" w14:textId="00D589B3" w:rsidR="002C2A84" w:rsidRPr="004B717F" w:rsidRDefault="002C2A84" w:rsidP="002C2A84">
            <w:pPr>
              <w:tabs>
                <w:tab w:val="left" w:pos="0"/>
                <w:tab w:val="right" w:pos="542"/>
              </w:tabs>
              <w:ind w:left="-167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184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B2DDBB" w14:textId="119EFEC3" w:rsidR="002C2A84" w:rsidRPr="004B717F" w:rsidRDefault="002C2A84" w:rsidP="002C2A84">
            <w:pPr>
              <w:tabs>
                <w:tab w:val="left" w:pos="38"/>
                <w:tab w:val="center" w:pos="215"/>
                <w:tab w:val="right" w:pos="386"/>
              </w:tabs>
              <w:ind w:left="-54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12D0B" w14:textId="6149744B" w:rsidR="002C2A84" w:rsidRPr="004B717F" w:rsidRDefault="002C2A84" w:rsidP="002C2A84">
            <w:pPr>
              <w:tabs>
                <w:tab w:val="left" w:pos="79"/>
                <w:tab w:val="right" w:pos="600"/>
              </w:tabs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59DE3B" w14:textId="205D438C" w:rsidR="002C2A84" w:rsidRPr="004B717F" w:rsidRDefault="002C2A84" w:rsidP="002C2A84">
            <w:pPr>
              <w:tabs>
                <w:tab w:val="left" w:pos="72"/>
                <w:tab w:val="right" w:pos="599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00AF521B" w14:textId="1E341C6C" w:rsidR="002C2A84" w:rsidRPr="004B717F" w:rsidRDefault="002C2A84" w:rsidP="002C2A84">
            <w:pPr>
              <w:tabs>
                <w:tab w:val="left" w:pos="147"/>
                <w:tab w:val="center" w:pos="357"/>
                <w:tab w:val="right" w:pos="564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60ED9306" w14:textId="77777777" w:rsidR="002C2A84" w:rsidRPr="004B717F" w:rsidRDefault="002C2A84" w:rsidP="002C2A84">
            <w:pPr>
              <w:tabs>
                <w:tab w:val="left" w:pos="50"/>
                <w:tab w:val="center" w:pos="251"/>
                <w:tab w:val="right" w:pos="431"/>
              </w:tabs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152E3662" w14:textId="77777777" w:rsidR="002C2A84" w:rsidRPr="004B717F" w:rsidRDefault="002C2A84" w:rsidP="002C2A84">
            <w:pPr>
              <w:tabs>
                <w:tab w:val="left" w:pos="38"/>
                <w:tab w:val="center" w:pos="215"/>
                <w:tab w:val="right" w:pos="386"/>
              </w:tabs>
              <w:ind w:left="-54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8E90D71" w14:textId="5BB19F96" w:rsidR="002C2A84" w:rsidRPr="004B717F" w:rsidRDefault="002C2A84" w:rsidP="002C2A84">
            <w:pPr>
              <w:tabs>
                <w:tab w:val="left" w:pos="72"/>
                <w:tab w:val="right" w:pos="599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FB5789A" w14:textId="793E22A1" w:rsidR="002C2A84" w:rsidRPr="004B717F" w:rsidRDefault="002C2A84" w:rsidP="002C2A84">
            <w:pPr>
              <w:tabs>
                <w:tab w:val="left" w:pos="109"/>
                <w:tab w:val="right" w:pos="564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3FE06989" w14:textId="6957E945" w:rsidR="002C2A84" w:rsidRPr="004B717F" w:rsidRDefault="002C2A84" w:rsidP="002C2A84">
            <w:pPr>
              <w:tabs>
                <w:tab w:val="left" w:pos="72"/>
                <w:tab w:val="right" w:pos="564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184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F3D9273" w14:textId="77777777" w:rsidR="002C2A84" w:rsidRPr="004B717F" w:rsidRDefault="002C2A84" w:rsidP="002C2A84">
            <w:pPr>
              <w:tabs>
                <w:tab w:val="left" w:pos="109"/>
                <w:tab w:val="center" w:pos="346"/>
                <w:tab w:val="right" w:pos="564"/>
              </w:tabs>
              <w:ind w:left="-11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80BEA" w14:textId="5ACC342A" w:rsidR="002C2A84" w:rsidRPr="004B717F" w:rsidRDefault="002C2A84" w:rsidP="002C2A84">
            <w:pPr>
              <w:tabs>
                <w:tab w:val="left" w:pos="79"/>
                <w:tab w:val="right" w:pos="60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DC415" w14:textId="34AC3190" w:rsidR="002C2A84" w:rsidRPr="004B717F" w:rsidRDefault="002C2A84" w:rsidP="002C2A84">
            <w:pPr>
              <w:tabs>
                <w:tab w:val="left" w:pos="79"/>
                <w:tab w:val="right" w:pos="601"/>
              </w:tabs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613</w:t>
            </w:r>
          </w:p>
        </w:tc>
      </w:tr>
      <w:tr w:rsidR="002C2A84" w:rsidRPr="004B717F" w14:paraId="2203F370" w14:textId="77777777" w:rsidTr="00DB111B">
        <w:trPr>
          <w:trHeight w:val="27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CE45C" w14:textId="77777777" w:rsidR="002C2A84" w:rsidRPr="004B717F" w:rsidRDefault="002C2A84" w:rsidP="002C2A84">
            <w:pPr>
              <w:tabs>
                <w:tab w:val="left" w:pos="162"/>
                <w:tab w:val="left" w:pos="34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16EA5" w14:textId="7A14FAD1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C0E85E2" w14:textId="6CAF48BB" w:rsidR="002C2A84" w:rsidRPr="004B717F" w:rsidRDefault="002C2A84" w:rsidP="002C2A84">
            <w:pPr>
              <w:tabs>
                <w:tab w:val="right" w:pos="564"/>
              </w:tabs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284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433160F" w14:textId="03F879CF" w:rsidR="002C2A84" w:rsidRPr="004B717F" w:rsidRDefault="002C2A84" w:rsidP="002C2A84">
            <w:pPr>
              <w:tabs>
                <w:tab w:val="right" w:pos="542"/>
              </w:tabs>
              <w:ind w:left="-167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648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E1E0BE" w14:textId="4FD29FDA" w:rsidR="002C2A84" w:rsidRPr="004B717F" w:rsidRDefault="002C2A84" w:rsidP="002C2A84">
            <w:pPr>
              <w:tabs>
                <w:tab w:val="left" w:pos="38"/>
                <w:tab w:val="right" w:pos="386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7A1B5" w14:textId="2FF4ED36" w:rsidR="002C2A84" w:rsidRPr="004B717F" w:rsidRDefault="002C2A84" w:rsidP="002C2A84">
            <w:pPr>
              <w:tabs>
                <w:tab w:val="right" w:pos="600"/>
              </w:tabs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35793" w14:textId="44291A45" w:rsidR="002C2A84" w:rsidRPr="004B717F" w:rsidRDefault="002C2A84" w:rsidP="002C2A84">
            <w:pPr>
              <w:tabs>
                <w:tab w:val="right" w:pos="599"/>
              </w:tabs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114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53C36C6E" w14:textId="2885F545" w:rsidR="002C2A84" w:rsidRPr="004B717F" w:rsidRDefault="002C2A84" w:rsidP="002C2A84">
            <w:pPr>
              <w:tabs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172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0B23A37D" w14:textId="4B4B67DC" w:rsidR="002C2A84" w:rsidRPr="004B717F" w:rsidRDefault="002C2A84" w:rsidP="002C2A84">
            <w:pPr>
              <w:tabs>
                <w:tab w:val="right" w:pos="431"/>
              </w:tabs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522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143989F" w14:textId="6091BF17" w:rsidR="002C2A84" w:rsidRPr="004B717F" w:rsidRDefault="002C2A84" w:rsidP="002C2A84">
            <w:pPr>
              <w:tabs>
                <w:tab w:val="left" w:pos="38"/>
                <w:tab w:val="right" w:pos="386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2FE07" w14:textId="59B5E876" w:rsidR="002C2A84" w:rsidRPr="004B717F" w:rsidRDefault="002C2A84" w:rsidP="002C2A84">
            <w:pPr>
              <w:tabs>
                <w:tab w:val="right" w:pos="599"/>
              </w:tabs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801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A182C89" w14:textId="0F178212" w:rsidR="002C2A84" w:rsidRPr="004B717F" w:rsidRDefault="002C2A84" w:rsidP="002C2A84">
            <w:pPr>
              <w:tabs>
                <w:tab w:val="left" w:pos="109"/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635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7C713D03" w14:textId="7A04EE3E" w:rsidR="002C2A84" w:rsidRPr="004B717F" w:rsidRDefault="002C2A84" w:rsidP="002C2A84">
            <w:pPr>
              <w:tabs>
                <w:tab w:val="left" w:pos="72"/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68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F3E939A" w14:textId="4860C6D8" w:rsidR="002C2A84" w:rsidRPr="004B717F" w:rsidRDefault="002C2A84" w:rsidP="002C2A84">
            <w:pPr>
              <w:tabs>
                <w:tab w:val="left" w:pos="109"/>
                <w:tab w:val="right" w:pos="564"/>
              </w:tabs>
              <w:ind w:left="-11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149FF" w14:textId="44FAAF82" w:rsidR="002C2A84" w:rsidRPr="004B717F" w:rsidRDefault="002C2A84" w:rsidP="002C2A84">
            <w:pPr>
              <w:tabs>
                <w:tab w:val="right" w:pos="601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08751" w14:textId="2FB3A202" w:rsidR="002C2A84" w:rsidRPr="004B717F" w:rsidRDefault="002C2A84" w:rsidP="002C2A84">
            <w:pPr>
              <w:tabs>
                <w:tab w:val="right" w:pos="601"/>
              </w:tabs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936</w:t>
            </w:r>
          </w:p>
        </w:tc>
      </w:tr>
    </w:tbl>
    <w:p w14:paraId="0C9ECE55" w14:textId="77777777" w:rsidR="003E7F70" w:rsidRPr="004B717F" w:rsidRDefault="003E7F70" w:rsidP="00CD160C">
      <w:pPr>
        <w:numPr>
          <w:ilvl w:val="0"/>
          <w:numId w:val="7"/>
        </w:numPr>
        <w:rPr>
          <w:sz w:val="2"/>
          <w:szCs w:val="2"/>
        </w:rPr>
      </w:pPr>
    </w:p>
    <w:p w14:paraId="435E40A9" w14:textId="52A7149F" w:rsidR="003E7F70" w:rsidRPr="004B717F" w:rsidRDefault="003E7F70" w:rsidP="00622748">
      <w:pPr>
        <w:tabs>
          <w:tab w:val="left" w:pos="180"/>
        </w:tabs>
        <w:spacing w:before="120"/>
        <w:ind w:left="108" w:right="720"/>
        <w:jc w:val="thaiDistribute"/>
        <w:rPr>
          <w:sz w:val="22"/>
          <w:szCs w:val="22"/>
        </w:rPr>
      </w:pPr>
      <w:r w:rsidRPr="004B717F">
        <w:rPr>
          <w:sz w:val="22"/>
          <w:szCs w:val="22"/>
          <w:cs/>
        </w:rPr>
        <w:t xml:space="preserve">* </w:t>
      </w:r>
      <w:r w:rsidR="00587A75" w:rsidRPr="004B717F">
        <w:rPr>
          <w:sz w:val="22"/>
          <w:szCs w:val="22"/>
          <w:cs/>
        </w:rPr>
        <w:t xml:space="preserve">อยู่ระหว่างพัฒนา ณ วันที่ </w:t>
      </w:r>
      <w:r w:rsidR="00C34D3E" w:rsidRPr="00C34D3E">
        <w:rPr>
          <w:sz w:val="22"/>
          <w:szCs w:val="22"/>
        </w:rPr>
        <w:t>30</w:t>
      </w:r>
      <w:r w:rsidR="002C2A84">
        <w:rPr>
          <w:sz w:val="22"/>
          <w:szCs w:val="22"/>
          <w:cs/>
        </w:rPr>
        <w:t xml:space="preserve"> </w:t>
      </w:r>
      <w:r w:rsidR="002C2A84">
        <w:rPr>
          <w:rFonts w:hint="cs"/>
          <w:sz w:val="22"/>
          <w:szCs w:val="22"/>
          <w:cs/>
        </w:rPr>
        <w:t xml:space="preserve">มิถุนายน </w:t>
      </w:r>
      <w:r w:rsidR="00C34D3E" w:rsidRPr="00C34D3E">
        <w:rPr>
          <w:sz w:val="22"/>
          <w:szCs w:val="22"/>
        </w:rPr>
        <w:t>2565</w:t>
      </w:r>
      <w:r w:rsidR="002C2A84">
        <w:rPr>
          <w:sz w:val="22"/>
          <w:szCs w:val="22"/>
          <w:cs/>
        </w:rPr>
        <w:t xml:space="preserve"> </w:t>
      </w:r>
      <w:r w:rsidR="002C2A84">
        <w:rPr>
          <w:rFonts w:hint="cs"/>
          <w:sz w:val="22"/>
          <w:szCs w:val="22"/>
          <w:cs/>
        </w:rPr>
        <w:t xml:space="preserve">และ </w:t>
      </w:r>
      <w:r w:rsidR="00C34D3E" w:rsidRPr="00C34D3E">
        <w:rPr>
          <w:sz w:val="22"/>
          <w:szCs w:val="22"/>
        </w:rPr>
        <w:t>31</w:t>
      </w:r>
      <w:r w:rsidR="00587A75" w:rsidRPr="004B717F">
        <w:rPr>
          <w:sz w:val="22"/>
          <w:szCs w:val="22"/>
          <w:cs/>
        </w:rPr>
        <w:t xml:space="preserve"> </w:t>
      </w:r>
      <w:r w:rsidR="00587A75" w:rsidRPr="004B717F">
        <w:rPr>
          <w:rFonts w:hint="cs"/>
          <w:sz w:val="22"/>
          <w:szCs w:val="22"/>
          <w:cs/>
        </w:rPr>
        <w:t xml:space="preserve">ธันวาคม </w:t>
      </w:r>
      <w:r w:rsidR="00C34D3E" w:rsidRPr="00C34D3E">
        <w:rPr>
          <w:sz w:val="22"/>
          <w:szCs w:val="22"/>
        </w:rPr>
        <w:t>2564</w:t>
      </w:r>
      <w:r w:rsidR="00073157" w:rsidRPr="004B717F">
        <w:rPr>
          <w:rFonts w:hint="cs"/>
          <w:sz w:val="22"/>
          <w:szCs w:val="22"/>
          <w:cs/>
        </w:rPr>
        <w:t xml:space="preserve"> </w:t>
      </w:r>
      <w:r w:rsidR="00587A75" w:rsidRPr="004B717F">
        <w:rPr>
          <w:sz w:val="22"/>
          <w:szCs w:val="22"/>
          <w:cs/>
        </w:rPr>
        <w:t xml:space="preserve">จำนวน </w:t>
      </w:r>
      <w:r w:rsidR="00C34D3E" w:rsidRPr="00C34D3E">
        <w:rPr>
          <w:sz w:val="22"/>
          <w:szCs w:val="22"/>
        </w:rPr>
        <w:t>4</w:t>
      </w:r>
      <w:r w:rsidR="00B646D9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199</w:t>
      </w:r>
      <w:r w:rsidR="00587A75" w:rsidRPr="004B717F">
        <w:rPr>
          <w:sz w:val="22"/>
          <w:szCs w:val="22"/>
          <w:cs/>
        </w:rPr>
        <w:t xml:space="preserve"> ล้านบาท และ </w:t>
      </w:r>
      <w:r w:rsidR="00C34D3E" w:rsidRPr="00C34D3E">
        <w:rPr>
          <w:sz w:val="22"/>
          <w:szCs w:val="22"/>
        </w:rPr>
        <w:t>3</w:t>
      </w:r>
      <w:r w:rsidR="002C2A84" w:rsidRPr="004B717F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639</w:t>
      </w:r>
      <w:r w:rsidR="00587A75" w:rsidRPr="004B717F">
        <w:rPr>
          <w:sz w:val="22"/>
          <w:szCs w:val="22"/>
          <w:cs/>
        </w:rPr>
        <w:t xml:space="preserve"> ล้านบาท ตามลำดับ</w:t>
      </w:r>
    </w:p>
    <w:p w14:paraId="11E36C90" w14:textId="5BDDD82E" w:rsidR="003E7F70" w:rsidRPr="004B717F" w:rsidRDefault="00587A75" w:rsidP="00E527DC">
      <w:pPr>
        <w:spacing w:before="120"/>
        <w:ind w:left="108" w:right="-1497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ณ วันที่ </w:t>
      </w:r>
      <w:r w:rsidR="00C34D3E" w:rsidRPr="00C34D3E">
        <w:rPr>
          <w:sz w:val="26"/>
          <w:szCs w:val="26"/>
        </w:rPr>
        <w:t>30</w:t>
      </w:r>
      <w:r w:rsidR="002C2A84">
        <w:rPr>
          <w:sz w:val="26"/>
          <w:szCs w:val="26"/>
          <w:cs/>
        </w:rPr>
        <w:t xml:space="preserve"> </w:t>
      </w:r>
      <w:r w:rsidR="002C2A84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2C2A84">
        <w:rPr>
          <w:sz w:val="26"/>
          <w:szCs w:val="26"/>
          <w:cs/>
        </w:rPr>
        <w:t xml:space="preserve"> </w:t>
      </w:r>
      <w:r w:rsidR="002C2A84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rFonts w:hint="cs"/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073157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มีสินทรัพย์ไม่มีตัวตนราคาทุนรวม </w:t>
      </w:r>
      <w:r w:rsidR="00C34D3E" w:rsidRPr="00C34D3E">
        <w:rPr>
          <w:spacing w:val="-2"/>
          <w:sz w:val="26"/>
          <w:szCs w:val="26"/>
        </w:rPr>
        <w:t>13</w:t>
      </w:r>
      <w:r w:rsidR="00B646D9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285</w:t>
      </w:r>
      <w:r w:rsidRPr="004B717F">
        <w:rPr>
          <w:spacing w:val="-2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ล้านบาท และ </w:t>
      </w:r>
      <w:r w:rsidR="00C34D3E" w:rsidRPr="00C34D3E">
        <w:rPr>
          <w:spacing w:val="-2"/>
          <w:sz w:val="26"/>
          <w:szCs w:val="26"/>
        </w:rPr>
        <w:t>11</w:t>
      </w:r>
      <w:r w:rsidR="002C2A84" w:rsidRPr="004B717F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830</w:t>
      </w:r>
      <w:r w:rsidRPr="004B717F">
        <w:rPr>
          <w:sz w:val="26"/>
          <w:szCs w:val="26"/>
          <w:cs/>
        </w:rPr>
        <w:t xml:space="preserve"> ล้านบาท ตามลำดับ ที่คิดค่าตัดจำหน่ายทั้งจำนวนแล้วแต่ยังใช้งานอยู่</w:t>
      </w:r>
    </w:p>
    <w:p w14:paraId="5CC889A2" w14:textId="77777777" w:rsidR="003D0ECF" w:rsidRPr="004B717F" w:rsidRDefault="003D0ECF" w:rsidP="00E53993">
      <w:pPr>
        <w:rPr>
          <w:sz w:val="26"/>
          <w:szCs w:val="26"/>
        </w:rPr>
      </w:pPr>
    </w:p>
    <w:p w14:paraId="1454E3F8" w14:textId="77777777" w:rsidR="00073157" w:rsidRPr="004B717F" w:rsidRDefault="00073157" w:rsidP="00E53993">
      <w:pPr>
        <w:rPr>
          <w:sz w:val="26"/>
          <w:szCs w:val="26"/>
        </w:rPr>
      </w:pPr>
    </w:p>
    <w:p w14:paraId="17BA6BF3" w14:textId="77777777" w:rsidR="00AC5CCE" w:rsidRPr="004B717F" w:rsidRDefault="00AC5CCE" w:rsidP="00E53993">
      <w:pPr>
        <w:rPr>
          <w:sz w:val="26"/>
          <w:szCs w:val="26"/>
        </w:rPr>
      </w:pPr>
    </w:p>
    <w:p w14:paraId="65CC0E5C" w14:textId="77777777" w:rsidR="00DA58C0" w:rsidRPr="004B717F" w:rsidRDefault="00DA58C0" w:rsidP="00E53993">
      <w:pPr>
        <w:rPr>
          <w:sz w:val="26"/>
          <w:szCs w:val="26"/>
        </w:rPr>
      </w:pPr>
    </w:p>
    <w:p w14:paraId="604FCB64" w14:textId="77777777" w:rsidR="004005E0" w:rsidRPr="004B717F" w:rsidRDefault="004005E0" w:rsidP="00E53993">
      <w:pPr>
        <w:rPr>
          <w:sz w:val="26"/>
          <w:szCs w:val="26"/>
        </w:rPr>
      </w:pPr>
    </w:p>
    <w:p w14:paraId="703AB1B6" w14:textId="77777777" w:rsidR="004005E0" w:rsidRPr="004B717F" w:rsidRDefault="004005E0" w:rsidP="00E53993">
      <w:pPr>
        <w:rPr>
          <w:sz w:val="26"/>
          <w:szCs w:val="26"/>
        </w:rPr>
      </w:pPr>
    </w:p>
    <w:p w14:paraId="16C09306" w14:textId="77777777" w:rsidR="004005E0" w:rsidRPr="004B717F" w:rsidRDefault="004005E0" w:rsidP="00E53993">
      <w:pPr>
        <w:rPr>
          <w:sz w:val="26"/>
          <w:szCs w:val="26"/>
        </w:rPr>
      </w:pPr>
    </w:p>
    <w:p w14:paraId="74D5030D" w14:textId="77777777" w:rsidR="00067959" w:rsidRPr="004B717F" w:rsidRDefault="00067959" w:rsidP="00E53993">
      <w:pPr>
        <w:rPr>
          <w:sz w:val="26"/>
          <w:szCs w:val="26"/>
        </w:rPr>
      </w:pPr>
    </w:p>
    <w:p w14:paraId="2AE2FA91" w14:textId="77777777" w:rsidR="004005E0" w:rsidRPr="004B717F" w:rsidRDefault="004005E0" w:rsidP="00E53993">
      <w:pPr>
        <w:rPr>
          <w:sz w:val="26"/>
          <w:szCs w:val="26"/>
        </w:rPr>
      </w:pPr>
    </w:p>
    <w:p w14:paraId="60B3556E" w14:textId="77777777" w:rsidR="00D427BB" w:rsidRPr="004B717F" w:rsidRDefault="00D427BB" w:rsidP="00E53993">
      <w:pPr>
        <w:rPr>
          <w:sz w:val="26"/>
          <w:szCs w:val="26"/>
        </w:rPr>
      </w:pP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60"/>
        <w:gridCol w:w="832"/>
        <w:gridCol w:w="709"/>
        <w:gridCol w:w="690"/>
        <w:gridCol w:w="869"/>
        <w:gridCol w:w="850"/>
        <w:gridCol w:w="729"/>
        <w:gridCol w:w="773"/>
        <w:gridCol w:w="711"/>
        <w:gridCol w:w="906"/>
        <w:gridCol w:w="893"/>
        <w:gridCol w:w="788"/>
        <w:gridCol w:w="871"/>
        <w:gridCol w:w="900"/>
        <w:gridCol w:w="943"/>
      </w:tblGrid>
      <w:tr w:rsidR="005F6D37" w:rsidRPr="004B717F" w14:paraId="2099EDF3" w14:textId="77777777" w:rsidTr="0022758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E1451C" w14:textId="5FB6A46E" w:rsidR="005F6D37" w:rsidRPr="004B717F" w:rsidRDefault="005F6D37" w:rsidP="006D687E">
            <w:pPr>
              <w:spacing w:line="320" w:lineRule="exact"/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1232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F252F72" w14:textId="77777777" w:rsidR="005F6D37" w:rsidRPr="004B717F" w:rsidRDefault="005F6D37" w:rsidP="009177BB">
            <w:pPr>
              <w:spacing w:line="320" w:lineRule="exact"/>
              <w:ind w:left="-108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F6D37" w:rsidRPr="004B717F" w14:paraId="34BC27EC" w14:textId="77777777" w:rsidTr="0022758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4A4C55" w14:textId="77777777" w:rsidR="005F6D37" w:rsidRPr="004B717F" w:rsidRDefault="005F6D37" w:rsidP="009177BB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232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95F368A" w14:textId="77777777" w:rsidR="005F6D37" w:rsidRPr="004B717F" w:rsidRDefault="005F6D37" w:rsidP="009177BB">
            <w:pPr>
              <w:spacing w:line="320" w:lineRule="exact"/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F6D37" w:rsidRPr="004B717F" w14:paraId="297FA6BD" w14:textId="77777777" w:rsidTr="0022758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544FC5" w14:textId="77777777" w:rsidR="005F6D37" w:rsidRPr="004B717F" w:rsidRDefault="005F6D37" w:rsidP="009177BB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232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A84F38A" w14:textId="70A456D7" w:rsidR="005F6D37" w:rsidRPr="004B717F" w:rsidRDefault="00C34D3E" w:rsidP="002416BD">
            <w:pPr>
              <w:spacing w:line="320" w:lineRule="exact"/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="002416BD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2416BD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5F6D37" w:rsidRPr="004B717F" w14:paraId="564E7B9E" w14:textId="77777777" w:rsidTr="0022758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2C5D94" w14:textId="77777777" w:rsidR="005F6D37" w:rsidRPr="004B717F" w:rsidRDefault="005F6D37" w:rsidP="009177BB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0EC418" w14:textId="77777777" w:rsidR="005F6D37" w:rsidRPr="004B717F" w:rsidRDefault="005F6D37" w:rsidP="002416BD">
            <w:pPr>
              <w:tabs>
                <w:tab w:val="left" w:pos="22"/>
                <w:tab w:val="center" w:pos="1871"/>
                <w:tab w:val="right" w:pos="3714"/>
              </w:tabs>
              <w:spacing w:line="320" w:lineRule="exact"/>
              <w:ind w:left="-59" w:right="-2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859194" w14:textId="77777777" w:rsidR="005F6D37" w:rsidRPr="004B717F" w:rsidRDefault="005F6D37" w:rsidP="0022758A">
            <w:pPr>
              <w:tabs>
                <w:tab w:val="left" w:pos="-18"/>
                <w:tab w:val="center" w:pos="1883"/>
                <w:tab w:val="right" w:pos="3726"/>
              </w:tabs>
              <w:spacing w:line="320" w:lineRule="exact"/>
              <w:ind w:left="-14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การเปลี่ยนแปลงค่าตัดจำหน่ายสะสม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EB1D5" w14:textId="77777777" w:rsidR="005F6D37" w:rsidRPr="004B717F" w:rsidRDefault="005F6D37" w:rsidP="0022758A">
            <w:pPr>
              <w:tabs>
                <w:tab w:val="left" w:pos="0"/>
                <w:tab w:val="center" w:pos="1252"/>
                <w:tab w:val="right" w:pos="2307"/>
              </w:tabs>
              <w:spacing w:line="320" w:lineRule="exact"/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ค่าเผื่อการด้อยค่า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914C4" w14:textId="77777777" w:rsidR="005F6D37" w:rsidRPr="004B717F" w:rsidRDefault="005F6D37" w:rsidP="009177BB">
            <w:pPr>
              <w:tabs>
                <w:tab w:val="left" w:pos="0"/>
                <w:tab w:val="center" w:pos="787"/>
                <w:tab w:val="right" w:pos="1578"/>
              </w:tabs>
              <w:spacing w:line="320" w:lineRule="exact"/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167915" w:rsidRPr="004B717F" w14:paraId="409CF04B" w14:textId="77777777" w:rsidTr="0022758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E94321" w14:textId="77777777" w:rsidR="00167915" w:rsidRPr="004B717F" w:rsidRDefault="00167915" w:rsidP="00167915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5EC0FD96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2CCD50F7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BA7D5AA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</w:t>
            </w:r>
          </w:p>
          <w:p w14:paraId="50BCD4F7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รับโอน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2EB62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5D4CFEC5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6DD6A242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5E1B9DE2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  <w:cs/>
              </w:rPr>
            </w:pPr>
          </w:p>
          <w:p w14:paraId="6484D41F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CA8E1D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33BADB1B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2747C38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ค่าตัด</w:t>
            </w:r>
          </w:p>
          <w:p w14:paraId="69CE28EA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2504782B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3782D753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318B4C7E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802403C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9671C0F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3AC3242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2010DA68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85BF" w14:textId="77777777" w:rsidR="00167915" w:rsidRPr="004B717F" w:rsidRDefault="00314774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เพิ่มขึ้น/(ลดลง)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CF2D28A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3A83F663" w14:textId="77777777" w:rsidR="00167915" w:rsidRPr="004B717F" w:rsidRDefault="00167915" w:rsidP="00167915">
            <w:pPr>
              <w:spacing w:line="320" w:lineRule="exact"/>
              <w:ind w:left="-108" w:right="-110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01059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78D0251C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42C89E6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BB31798" w14:textId="77777777" w:rsidR="00167915" w:rsidRPr="004B717F" w:rsidRDefault="00167915" w:rsidP="00167915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="002416BD">
              <w:rPr>
                <w:rFonts w:hint="cs"/>
                <w:sz w:val="26"/>
                <w:szCs w:val="26"/>
                <w:u w:val="single"/>
                <w:cs/>
              </w:rPr>
              <w:t>งวด</w:t>
            </w:r>
          </w:p>
        </w:tc>
      </w:tr>
      <w:tr w:rsidR="00D11AD9" w:rsidRPr="004B717F" w14:paraId="60479E1B" w14:textId="77777777" w:rsidTr="0022758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B516C" w14:textId="77777777" w:rsidR="00D11AD9" w:rsidRPr="004B717F" w:rsidRDefault="00D11AD9" w:rsidP="00D11AD9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rStyle w:val="PageNumber"/>
                <w:rFonts w:ascii="Cordia New" w:hAnsi="Cordia New" w:cs="Cordia New"/>
                <w:sz w:val="26"/>
                <w:szCs w:val="26"/>
                <w:cs/>
              </w:rPr>
              <w:t>โปรแกรมคอมพิวเตอร์*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F96D1" w14:textId="54AD97BE" w:rsidR="00D11AD9" w:rsidRPr="004B717F" w:rsidRDefault="00D11AD9" w:rsidP="00D11AD9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CB9B00F" w14:textId="682EF3F3" w:rsidR="00D11AD9" w:rsidRPr="004B717F" w:rsidRDefault="00D11AD9" w:rsidP="00D11AD9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A40B02" w14:textId="1EF40B1B" w:rsidR="00D11AD9" w:rsidRPr="004B717F" w:rsidRDefault="00D11AD9" w:rsidP="00C46201">
            <w:pPr>
              <w:tabs>
                <w:tab w:val="left" w:pos="0"/>
                <w:tab w:val="right" w:pos="495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038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2474A95" w14:textId="5F1558B8" w:rsidR="00D11AD9" w:rsidRPr="004B717F" w:rsidRDefault="00D11AD9" w:rsidP="00D11AD9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4FD75" w14:textId="1B7C459B" w:rsidR="00D11AD9" w:rsidRPr="004B717F" w:rsidRDefault="00D11AD9" w:rsidP="00D11AD9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44</w:t>
            </w:r>
            <w:r w:rsidR="00EE204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C6EB5" w14:textId="7570C62B" w:rsidR="00D11AD9" w:rsidRPr="004B717F" w:rsidRDefault="00D11AD9" w:rsidP="00D11AD9">
            <w:pPr>
              <w:tabs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6B003AD" w14:textId="1FBD3F15" w:rsidR="00D11AD9" w:rsidRPr="004B717F" w:rsidRDefault="00D11AD9" w:rsidP="002F7FB6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EE204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2989C94F" w14:textId="1EB5EAF7" w:rsidR="00D11AD9" w:rsidRPr="004B717F" w:rsidRDefault="00D11AD9" w:rsidP="00EE2049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36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25FC9DCA" w14:textId="589A339C" w:rsidR="00D11AD9" w:rsidRPr="004B717F" w:rsidRDefault="00D11AD9" w:rsidP="00D11AD9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E09CD" w14:textId="77120945" w:rsidR="00D11AD9" w:rsidRPr="004B717F" w:rsidRDefault="00D11AD9" w:rsidP="002F7FB6">
            <w:pPr>
              <w:tabs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 w:rsidR="00EE204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848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0AD8E2" w14:textId="39B509E4" w:rsidR="00D11AD9" w:rsidRPr="004B717F" w:rsidRDefault="00D11AD9" w:rsidP="00D11AD9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052F4706" w14:textId="24474074" w:rsidR="00D11AD9" w:rsidRPr="00EE2049" w:rsidRDefault="00D11AD9" w:rsidP="00EE2049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EE2049" w:rsidRPr="00EE2049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12</w:t>
            </w:r>
            <w:r w:rsidR="00EE2049" w:rsidRPr="00EE204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1C45A65" w14:textId="53172116" w:rsidR="00D11AD9" w:rsidRPr="005F2E8F" w:rsidRDefault="00D11AD9" w:rsidP="005F2E8F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5F2E8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C846B" w14:textId="03438FDB" w:rsidR="00D11AD9" w:rsidRPr="005F2E8F" w:rsidRDefault="00D11AD9" w:rsidP="00D11AD9">
            <w:pPr>
              <w:tabs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5F2E8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5F2E8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0F1C4" w14:textId="238C0323" w:rsidR="00D11AD9" w:rsidRPr="005F2E8F" w:rsidRDefault="00D11AD9" w:rsidP="002F7FB6">
            <w:pPr>
              <w:tabs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5F2E8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5F2E8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799</w:t>
            </w:r>
          </w:p>
        </w:tc>
      </w:tr>
      <w:tr w:rsidR="00C46201" w:rsidRPr="004B717F" w14:paraId="2C220999" w14:textId="77777777" w:rsidTr="0022758A">
        <w:trPr>
          <w:trHeight w:val="10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94A99" w14:textId="77777777" w:rsidR="00C46201" w:rsidRPr="004B717F" w:rsidRDefault="00C46201" w:rsidP="00C46201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FB2C9" w14:textId="239B3592" w:rsidR="00C46201" w:rsidRPr="004B717F" w:rsidRDefault="00C46201" w:rsidP="00C46201">
            <w:pPr>
              <w:tabs>
                <w:tab w:val="left" w:pos="90"/>
                <w:tab w:val="right" w:pos="600"/>
              </w:tabs>
              <w:spacing w:line="320" w:lineRule="exact"/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592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B7AB5BE" w14:textId="67F1D6B2" w:rsidR="00C46201" w:rsidRPr="004B717F" w:rsidRDefault="00C46201" w:rsidP="00C46201">
            <w:pPr>
              <w:tabs>
                <w:tab w:val="left" w:pos="161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9B0302" w14:textId="77777777" w:rsidR="00C46201" w:rsidRPr="004B717F" w:rsidRDefault="00C46201" w:rsidP="00C46201">
            <w:pPr>
              <w:tabs>
                <w:tab w:val="left" w:pos="0"/>
                <w:tab w:val="center" w:pos="259"/>
                <w:tab w:val="right" w:pos="493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ECF140E" w14:textId="77777777" w:rsidR="00C46201" w:rsidRPr="004B717F" w:rsidRDefault="00C46201" w:rsidP="00C46201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13CFE" w14:textId="32CD8AC7" w:rsidR="00C46201" w:rsidRPr="004B717F" w:rsidRDefault="00C46201" w:rsidP="00C46201">
            <w:pPr>
              <w:tabs>
                <w:tab w:val="left" w:pos="90"/>
                <w:tab w:val="right" w:pos="600"/>
              </w:tabs>
              <w:spacing w:line="320" w:lineRule="exact"/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CDC94B" w14:textId="77777777" w:rsidR="00C46201" w:rsidRPr="004B717F" w:rsidRDefault="00C46201" w:rsidP="00C46201">
            <w:pPr>
              <w:tabs>
                <w:tab w:val="left" w:pos="72"/>
                <w:tab w:val="center" w:pos="343"/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FB02719" w14:textId="77777777" w:rsidR="00C46201" w:rsidRPr="004B717F" w:rsidRDefault="00C46201" w:rsidP="00C46201">
            <w:pPr>
              <w:tabs>
                <w:tab w:val="left" w:pos="123"/>
                <w:tab w:val="center" w:pos="346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23D8D6A8" w14:textId="77777777" w:rsidR="00C46201" w:rsidRPr="004B717F" w:rsidRDefault="00C46201" w:rsidP="00C46201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50AFA626" w14:textId="77777777" w:rsidR="00C46201" w:rsidRPr="004B717F" w:rsidRDefault="00C46201" w:rsidP="00C46201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D85E5B4" w14:textId="77777777" w:rsidR="00C46201" w:rsidRPr="004B717F" w:rsidRDefault="00C46201" w:rsidP="00C46201">
            <w:pPr>
              <w:tabs>
                <w:tab w:val="left" w:pos="72"/>
                <w:tab w:val="center" w:pos="343"/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CA2BCB" w14:textId="77777777" w:rsidR="00C46201" w:rsidRPr="004B717F" w:rsidRDefault="00C46201" w:rsidP="00C46201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AFED8E6" w14:textId="77777777" w:rsidR="00C46201" w:rsidRPr="004B717F" w:rsidRDefault="00C46201" w:rsidP="00EE2049">
            <w:pPr>
              <w:tabs>
                <w:tab w:val="left" w:pos="128"/>
                <w:tab w:val="center" w:pos="330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EE2049">
              <w:rPr>
                <w:sz w:val="26"/>
                <w:szCs w:val="26"/>
                <w:u w:val="single"/>
              </w:rPr>
              <w:tab/>
            </w:r>
            <w:r w:rsidR="00EE2049" w:rsidRPr="004B717F">
              <w:rPr>
                <w:sz w:val="26"/>
                <w:szCs w:val="26"/>
                <w:u w:val="single"/>
                <w:cs/>
              </w:rPr>
              <w:t>-</w:t>
            </w:r>
            <w:r w:rsidR="00EE2049"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DD3B458" w14:textId="77777777" w:rsidR="00C46201" w:rsidRPr="005F2E8F" w:rsidRDefault="00C46201" w:rsidP="00C46201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  <w:cs/>
              </w:rPr>
            </w:pPr>
            <w:r w:rsidRPr="005F2E8F">
              <w:rPr>
                <w:sz w:val="26"/>
                <w:szCs w:val="26"/>
              </w:rPr>
              <w:tab/>
            </w:r>
            <w:r w:rsidRPr="005F2E8F">
              <w:rPr>
                <w:sz w:val="26"/>
                <w:szCs w:val="26"/>
                <w:u w:val="single"/>
              </w:rPr>
              <w:tab/>
            </w:r>
            <w:r w:rsidRPr="005F2E8F">
              <w:rPr>
                <w:sz w:val="26"/>
                <w:szCs w:val="26"/>
                <w:u w:val="single"/>
                <w:cs/>
              </w:rPr>
              <w:t>-</w:t>
            </w:r>
            <w:r w:rsidRPr="005F2E8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A3DB5" w14:textId="63027233" w:rsidR="00C46201" w:rsidRPr="005F2E8F" w:rsidRDefault="00C46201" w:rsidP="00C46201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5F2E8F">
              <w:rPr>
                <w:sz w:val="26"/>
                <w:szCs w:val="26"/>
              </w:rPr>
              <w:tab/>
            </w:r>
            <w:r w:rsidRPr="005F2E8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592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E02E6" w14:textId="192D4398" w:rsidR="00C46201" w:rsidRPr="005F2E8F" w:rsidRDefault="00C46201" w:rsidP="005F2E8F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5F2E8F">
              <w:rPr>
                <w:sz w:val="26"/>
                <w:szCs w:val="26"/>
              </w:rPr>
              <w:tab/>
            </w:r>
            <w:r w:rsidRPr="005F2E8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596</w:t>
            </w:r>
          </w:p>
        </w:tc>
      </w:tr>
      <w:tr w:rsidR="00C46201" w:rsidRPr="004B717F" w14:paraId="48254D10" w14:textId="77777777" w:rsidTr="0022758A">
        <w:trPr>
          <w:trHeight w:val="27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6F678" w14:textId="77777777" w:rsidR="00C46201" w:rsidRPr="004B717F" w:rsidRDefault="00C46201" w:rsidP="00C46201">
            <w:pPr>
              <w:tabs>
                <w:tab w:val="left" w:pos="162"/>
                <w:tab w:val="left" w:pos="34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A22CD" w14:textId="72B6F4B6" w:rsidR="00C46201" w:rsidRPr="004B717F" w:rsidRDefault="00C46201" w:rsidP="00C46201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130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CD5D7B5" w14:textId="68975AC8" w:rsidR="00C46201" w:rsidRPr="004B717F" w:rsidRDefault="00C46201" w:rsidP="00C46201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C10E4C" w14:textId="23D3D2EF" w:rsidR="00C46201" w:rsidRPr="004B717F" w:rsidRDefault="00C46201" w:rsidP="00C46201">
            <w:pPr>
              <w:tabs>
                <w:tab w:val="left" w:pos="0"/>
                <w:tab w:val="right" w:pos="495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="005F2E8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038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34E67C1" w14:textId="42E2F672" w:rsidR="00C46201" w:rsidRPr="004B717F" w:rsidRDefault="00C46201" w:rsidP="00C46201">
            <w:pPr>
              <w:tabs>
                <w:tab w:val="left" w:pos="86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F3168" w14:textId="58863DC5" w:rsidR="00C46201" w:rsidRPr="004B717F" w:rsidRDefault="00C46201" w:rsidP="00EE2049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71189" w14:textId="66E0E339" w:rsidR="00C46201" w:rsidRPr="004B717F" w:rsidRDefault="00C46201" w:rsidP="00C46201">
            <w:pPr>
              <w:tabs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479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1789BCC" w14:textId="62C0D997" w:rsidR="00C46201" w:rsidRPr="004B717F" w:rsidRDefault="00C46201" w:rsidP="002F7FB6">
            <w:pPr>
              <w:tabs>
                <w:tab w:val="left" w:pos="123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="00EE2049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403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1AFDC897" w14:textId="195864EF" w:rsidR="00C46201" w:rsidRPr="004B717F" w:rsidRDefault="00C46201" w:rsidP="00EE2049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36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1504F66A" w14:textId="4797A970" w:rsidR="00C46201" w:rsidRPr="004B717F" w:rsidRDefault="00C46201" w:rsidP="00C46201">
            <w:pPr>
              <w:tabs>
                <w:tab w:val="left" w:pos="86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E04C4" w14:textId="47C30A31" w:rsidR="00C46201" w:rsidRPr="004B717F" w:rsidRDefault="00C46201" w:rsidP="002F7FB6">
            <w:pPr>
              <w:tabs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25</w:t>
            </w:r>
            <w:r w:rsidR="005F2E8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848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B9BF3F" w14:textId="68F63BB2" w:rsidR="00C46201" w:rsidRPr="004B717F" w:rsidRDefault="00C46201" w:rsidP="00C46201">
            <w:pPr>
              <w:tabs>
                <w:tab w:val="left" w:pos="86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567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5EAD165" w14:textId="06CAFB45" w:rsidR="00C46201" w:rsidRPr="004B717F" w:rsidRDefault="00C46201" w:rsidP="00EE2049">
            <w:pPr>
              <w:tabs>
                <w:tab w:val="left" w:pos="128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12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C6FCCAE" w14:textId="4583BC33" w:rsidR="00C46201" w:rsidRPr="005F2E8F" w:rsidRDefault="00C46201" w:rsidP="005F2E8F">
            <w:pPr>
              <w:tabs>
                <w:tab w:val="left" w:pos="86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5F2E8F">
              <w:rPr>
                <w:sz w:val="26"/>
                <w:szCs w:val="26"/>
              </w:rPr>
              <w:tab/>
            </w:r>
            <w:r w:rsidRPr="005F2E8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C29DF" w14:textId="0BD1B0D2" w:rsidR="00C46201" w:rsidRPr="005F2E8F" w:rsidRDefault="00C46201" w:rsidP="00C46201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double"/>
              </w:rPr>
            </w:pPr>
            <w:r w:rsidRPr="005F2E8F">
              <w:rPr>
                <w:sz w:val="26"/>
                <w:szCs w:val="26"/>
              </w:rPr>
              <w:tab/>
            </w:r>
            <w:r w:rsidRPr="005F2E8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18</w:t>
            </w:r>
            <w:r w:rsidRPr="005F2E8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084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F10D4" w14:textId="4B584AFA" w:rsidR="00C46201" w:rsidRPr="005F2E8F" w:rsidRDefault="00C46201" w:rsidP="002F7FB6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double"/>
                <w:cs/>
              </w:rPr>
            </w:pPr>
            <w:r w:rsidRPr="005F2E8F">
              <w:rPr>
                <w:sz w:val="26"/>
                <w:szCs w:val="26"/>
              </w:rPr>
              <w:tab/>
            </w:r>
            <w:r w:rsidRPr="005F2E8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18</w:t>
            </w:r>
            <w:r w:rsidRPr="005F2E8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395</w:t>
            </w:r>
          </w:p>
        </w:tc>
      </w:tr>
    </w:tbl>
    <w:p w14:paraId="5A0A338E" w14:textId="77777777" w:rsidR="009C590F" w:rsidRPr="004B717F" w:rsidRDefault="009C590F" w:rsidP="00E53993">
      <w:pPr>
        <w:rPr>
          <w:sz w:val="26"/>
          <w:szCs w:val="26"/>
        </w:rPr>
      </w:pPr>
    </w:p>
    <w:tbl>
      <w:tblPr>
        <w:tblW w:w="140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8"/>
        <w:gridCol w:w="859"/>
        <w:gridCol w:w="831"/>
        <w:gridCol w:w="708"/>
        <w:gridCol w:w="768"/>
        <w:gridCol w:w="791"/>
        <w:gridCol w:w="850"/>
        <w:gridCol w:w="729"/>
        <w:gridCol w:w="773"/>
        <w:gridCol w:w="786"/>
        <w:gridCol w:w="836"/>
        <w:gridCol w:w="893"/>
        <w:gridCol w:w="808"/>
        <w:gridCol w:w="851"/>
        <w:gridCol w:w="900"/>
        <w:gridCol w:w="950"/>
      </w:tblGrid>
      <w:tr w:rsidR="00E527DC" w:rsidRPr="004B717F" w14:paraId="3A028113" w14:textId="77777777" w:rsidTr="002416BD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468B922" w14:textId="17279FBB" w:rsidR="00E527DC" w:rsidRPr="004B717F" w:rsidRDefault="00E527DC" w:rsidP="00707910">
            <w:pPr>
              <w:spacing w:line="320" w:lineRule="exact"/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1233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093326E" w14:textId="77777777" w:rsidR="00E527DC" w:rsidRPr="004B717F" w:rsidRDefault="00E527DC" w:rsidP="00C07509">
            <w:pPr>
              <w:spacing w:line="320" w:lineRule="exact"/>
              <w:ind w:left="-108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527DC" w:rsidRPr="004B717F" w14:paraId="161A360E" w14:textId="77777777" w:rsidTr="002416BD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D1E8AF3" w14:textId="77777777" w:rsidR="00E527DC" w:rsidRPr="004B717F" w:rsidRDefault="00E527DC" w:rsidP="00C07509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233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C545F8" w14:textId="77777777" w:rsidR="00E527DC" w:rsidRPr="004B717F" w:rsidRDefault="00E527DC" w:rsidP="00C07509">
            <w:pPr>
              <w:spacing w:line="320" w:lineRule="exact"/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527DC" w:rsidRPr="004B717F" w14:paraId="4BC9D5E4" w14:textId="77777777" w:rsidTr="002416BD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6986D56" w14:textId="77777777" w:rsidR="00E527DC" w:rsidRPr="004B717F" w:rsidRDefault="00E527DC" w:rsidP="00C07509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233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0A74334" w14:textId="5D9A372B" w:rsidR="00E527DC" w:rsidRPr="004B717F" w:rsidRDefault="00C34D3E" w:rsidP="002416BD">
            <w:pPr>
              <w:spacing w:line="320" w:lineRule="exact"/>
              <w:ind w:lef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31</w:t>
            </w:r>
            <w:r w:rsidR="002416BD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2416BD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E527DC" w:rsidRPr="004B717F" w14:paraId="2F4C7F82" w14:textId="77777777" w:rsidTr="002416BD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91F67EB" w14:textId="77777777" w:rsidR="00E527DC" w:rsidRPr="004B717F" w:rsidRDefault="00E527DC" w:rsidP="00C07509">
            <w:pPr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39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E25EE9" w14:textId="77777777" w:rsidR="00E527DC" w:rsidRPr="004B717F" w:rsidRDefault="00E527DC" w:rsidP="002416BD">
            <w:pPr>
              <w:tabs>
                <w:tab w:val="left" w:pos="34"/>
                <w:tab w:val="center" w:pos="1865"/>
                <w:tab w:val="right" w:pos="3735"/>
              </w:tabs>
              <w:spacing w:line="320" w:lineRule="exact"/>
              <w:ind w:left="-59" w:right="-2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การเปลี่ยนแปลงราคาทุน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6007DB" w14:textId="77777777" w:rsidR="00E527DC" w:rsidRPr="004B717F" w:rsidRDefault="00E527DC" w:rsidP="002416BD">
            <w:pPr>
              <w:tabs>
                <w:tab w:val="left" w:pos="-18"/>
                <w:tab w:val="center" w:pos="1881"/>
                <w:tab w:val="right" w:pos="3762"/>
              </w:tabs>
              <w:spacing w:line="320" w:lineRule="exact"/>
              <w:ind w:left="-14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ab/>
              <w:t>การเปลี่ยนแปลงค่าตัดจำหน่ายสะสม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A3607" w14:textId="77777777" w:rsidR="00E527DC" w:rsidRPr="004B717F" w:rsidRDefault="00E527DC" w:rsidP="002416BD">
            <w:pPr>
              <w:tabs>
                <w:tab w:val="left" w:pos="0"/>
                <w:tab w:val="center" w:pos="1175"/>
                <w:tab w:val="right" w:pos="2337"/>
              </w:tabs>
              <w:spacing w:line="320" w:lineRule="exact"/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ค่าเผื่อการด้อยค่า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75960" w14:textId="77777777" w:rsidR="00E527DC" w:rsidRPr="004B717F" w:rsidRDefault="00E527DC" w:rsidP="002416BD">
            <w:pPr>
              <w:tabs>
                <w:tab w:val="left" w:pos="0"/>
                <w:tab w:val="center" w:pos="787"/>
                <w:tab w:val="right" w:pos="1597"/>
              </w:tabs>
              <w:spacing w:line="320" w:lineRule="exact"/>
              <w:ind w:lef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ราคาตามบัญชี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2416BD" w:rsidRPr="004B717F" w14:paraId="6C0363E7" w14:textId="77777777" w:rsidTr="002416BD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4C46A95" w14:textId="77777777" w:rsidR="002416BD" w:rsidRPr="004B717F" w:rsidRDefault="002416BD" w:rsidP="002416BD">
            <w:pPr>
              <w:tabs>
                <w:tab w:val="left" w:pos="720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398D21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20E7EAE8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7C2B776E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</w:t>
            </w:r>
          </w:p>
          <w:p w14:paraId="2A91BD29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รับโอน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4128DA9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46D155F9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14:paraId="67DC1988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1CC5BB7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7E71EC6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945A9D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0E650ADC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55E5AE2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ค่าตัด</w:t>
            </w:r>
          </w:p>
          <w:p w14:paraId="1FD17C73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42A01447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จำหน่าย/</w:t>
            </w:r>
          </w:p>
          <w:p w14:paraId="1236D318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โอนออก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C4CF764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0FBB8F99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29809303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9496EF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36F152F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750E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เพิ่มขึ้น/(ลดลง)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7370C7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31BA6234" w14:textId="77777777" w:rsidR="002416BD" w:rsidRPr="004B717F" w:rsidRDefault="002416BD" w:rsidP="002416BD">
            <w:pPr>
              <w:spacing w:line="320" w:lineRule="exact"/>
              <w:ind w:left="-108" w:right="-110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562B8C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42D17EB7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ยอดต้น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9F6F8AF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  <w:u w:val="single"/>
              </w:rPr>
            </w:pPr>
          </w:p>
          <w:p w14:paraId="12AF5959" w14:textId="77777777" w:rsidR="002416BD" w:rsidRPr="004B717F" w:rsidRDefault="002416BD" w:rsidP="002416BD">
            <w:pPr>
              <w:spacing w:line="320" w:lineRule="exact"/>
              <w:ind w:left="-108" w:right="-109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ยอดสิ้น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ปี</w:t>
            </w:r>
          </w:p>
        </w:tc>
      </w:tr>
      <w:tr w:rsidR="002416BD" w:rsidRPr="004B717F" w14:paraId="6497B338" w14:textId="77777777" w:rsidTr="002416BD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C7413" w14:textId="77777777" w:rsidR="002416BD" w:rsidRPr="004B717F" w:rsidRDefault="002416BD" w:rsidP="002416BD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rStyle w:val="PageNumber"/>
                <w:rFonts w:ascii="Cordia New" w:hAnsi="Cordia New" w:cs="Cordia New"/>
                <w:sz w:val="26"/>
                <w:szCs w:val="26"/>
                <w:cs/>
              </w:rPr>
              <w:t>โปรแกรมคอมพิวเตอร์*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DF11E" w14:textId="029FFF4B" w:rsidR="002416BD" w:rsidRPr="004B717F" w:rsidRDefault="002416BD" w:rsidP="002416BD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4D37DB2C" w14:textId="6FB079A3" w:rsidR="002416BD" w:rsidRPr="004B717F" w:rsidRDefault="002416BD" w:rsidP="002416BD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2E00790" w14:textId="72611AE3" w:rsidR="002416BD" w:rsidRPr="004B717F" w:rsidRDefault="002416BD" w:rsidP="002416BD">
            <w:pPr>
              <w:tabs>
                <w:tab w:val="right" w:pos="495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410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14:paraId="178F24B0" w14:textId="771A89CC" w:rsidR="002416BD" w:rsidRPr="004B717F" w:rsidRDefault="002416BD" w:rsidP="002416BD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F33B3" w14:textId="0B786534" w:rsidR="002416BD" w:rsidRPr="004B717F" w:rsidRDefault="002416BD" w:rsidP="002416BD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F49F8" w14:textId="1B75E386" w:rsidR="002416BD" w:rsidRPr="004B717F" w:rsidRDefault="002416BD" w:rsidP="002416BD">
            <w:pPr>
              <w:tabs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9F5972C" w14:textId="3AE5FFFE" w:rsidR="002416BD" w:rsidRPr="004B717F" w:rsidRDefault="002416BD" w:rsidP="002416BD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4DB531EC" w14:textId="20142936" w:rsidR="002416BD" w:rsidRPr="004B717F" w:rsidRDefault="002416BD" w:rsidP="002416BD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522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B491AC1" w14:textId="4C00150B" w:rsidR="002416BD" w:rsidRPr="004B717F" w:rsidRDefault="002416BD" w:rsidP="002416BD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426CA" w14:textId="47F85258" w:rsidR="002416BD" w:rsidRPr="004B717F" w:rsidRDefault="002416BD" w:rsidP="002416BD">
            <w:pPr>
              <w:tabs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A11AEE" w14:textId="34A4EEAE" w:rsidR="002416BD" w:rsidRPr="004B717F" w:rsidRDefault="002416BD" w:rsidP="002416BD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0392E692" w14:textId="3D0B4567" w:rsidR="002416BD" w:rsidRPr="004B717F" w:rsidRDefault="002416BD" w:rsidP="002416BD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A414CE" w14:textId="1115D271" w:rsidR="002416BD" w:rsidRPr="004B717F" w:rsidRDefault="002416BD" w:rsidP="002416BD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EB4A" w14:textId="56681323" w:rsidR="002416BD" w:rsidRPr="004B717F" w:rsidRDefault="002416BD" w:rsidP="002416BD">
            <w:pPr>
              <w:tabs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56886" w14:textId="7B6D1778" w:rsidR="002416BD" w:rsidRPr="004B717F" w:rsidRDefault="002416BD" w:rsidP="002416BD">
            <w:pPr>
              <w:tabs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492</w:t>
            </w:r>
          </w:p>
        </w:tc>
      </w:tr>
      <w:tr w:rsidR="002416BD" w:rsidRPr="004B717F" w14:paraId="0C7EFB15" w14:textId="77777777" w:rsidTr="002416BD">
        <w:trPr>
          <w:trHeight w:val="10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363AE" w14:textId="77777777" w:rsidR="002416BD" w:rsidRPr="004B717F" w:rsidRDefault="002416BD" w:rsidP="002416BD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3D91D" w14:textId="59C81053" w:rsidR="002416BD" w:rsidRPr="004B717F" w:rsidRDefault="002416BD" w:rsidP="002416BD">
            <w:pPr>
              <w:tabs>
                <w:tab w:val="left" w:pos="83"/>
                <w:tab w:val="right" w:pos="600"/>
              </w:tabs>
              <w:spacing w:line="320" w:lineRule="exact"/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648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6E3CEB46" w14:textId="57DD62C5" w:rsidR="002416BD" w:rsidRPr="004B717F" w:rsidRDefault="002416BD" w:rsidP="002416BD">
            <w:pPr>
              <w:tabs>
                <w:tab w:val="left" w:pos="161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1AD00C" w14:textId="511FCCEF" w:rsidR="002416BD" w:rsidRPr="004B717F" w:rsidRDefault="002416BD" w:rsidP="002416BD">
            <w:pPr>
              <w:tabs>
                <w:tab w:val="left" w:pos="-28"/>
                <w:tab w:val="right" w:pos="495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184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14:paraId="49AC1A53" w14:textId="77777777" w:rsidR="002416BD" w:rsidRPr="004B717F" w:rsidRDefault="002416BD" w:rsidP="002416BD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AC44E" w14:textId="2A67A0D3" w:rsidR="002416BD" w:rsidRPr="004B717F" w:rsidRDefault="002416BD" w:rsidP="002416BD">
            <w:pPr>
              <w:tabs>
                <w:tab w:val="left" w:pos="90"/>
                <w:tab w:val="right" w:pos="600"/>
              </w:tabs>
              <w:spacing w:line="320" w:lineRule="exact"/>
              <w:ind w:right="-108"/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C9E298" w14:textId="77777777" w:rsidR="002416BD" w:rsidRPr="004B717F" w:rsidRDefault="002416BD" w:rsidP="002416BD">
            <w:pPr>
              <w:tabs>
                <w:tab w:val="left" w:pos="73"/>
                <w:tab w:val="center" w:pos="346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606972C" w14:textId="77777777" w:rsidR="002416BD" w:rsidRPr="004B717F" w:rsidRDefault="002416BD" w:rsidP="002416BD">
            <w:pPr>
              <w:tabs>
                <w:tab w:val="left" w:pos="123"/>
                <w:tab w:val="center" w:pos="346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15E21E13" w14:textId="77777777" w:rsidR="002416BD" w:rsidRPr="004B717F" w:rsidRDefault="002416BD" w:rsidP="002416BD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1EA87407" w14:textId="77777777" w:rsidR="002416BD" w:rsidRPr="004B717F" w:rsidRDefault="002416BD" w:rsidP="002416BD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F780211" w14:textId="77777777" w:rsidR="002416BD" w:rsidRPr="004B717F" w:rsidRDefault="002416BD" w:rsidP="002416BD">
            <w:pPr>
              <w:tabs>
                <w:tab w:val="left" w:pos="72"/>
                <w:tab w:val="center" w:pos="343"/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9F411A0" w14:textId="1532F2F7" w:rsidR="002416BD" w:rsidRPr="004B717F" w:rsidRDefault="002416BD" w:rsidP="002416BD">
            <w:pPr>
              <w:tabs>
                <w:tab w:val="left" w:pos="128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235523F5" w14:textId="3084970F" w:rsidR="002416BD" w:rsidRPr="004B717F" w:rsidRDefault="002416BD" w:rsidP="002416BD">
            <w:pPr>
              <w:tabs>
                <w:tab w:val="left" w:pos="128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184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513929" w14:textId="77777777" w:rsidR="002416BD" w:rsidRPr="004B717F" w:rsidRDefault="002416BD" w:rsidP="002416BD">
            <w:pPr>
              <w:tabs>
                <w:tab w:val="left" w:pos="86"/>
                <w:tab w:val="center" w:pos="259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A947E" w14:textId="5979CAE1" w:rsidR="002416BD" w:rsidRPr="004B717F" w:rsidRDefault="002416BD" w:rsidP="002416BD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464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F5AE6" w14:textId="3C9D3919" w:rsidR="002416BD" w:rsidRPr="004B717F" w:rsidRDefault="002416BD" w:rsidP="002416BD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592</w:t>
            </w:r>
          </w:p>
        </w:tc>
      </w:tr>
      <w:tr w:rsidR="002416BD" w:rsidRPr="004B717F" w14:paraId="637200D8" w14:textId="77777777" w:rsidTr="002416BD">
        <w:trPr>
          <w:trHeight w:val="273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2F9B7" w14:textId="77777777" w:rsidR="002416BD" w:rsidRPr="004B717F" w:rsidRDefault="002416BD" w:rsidP="002416BD">
            <w:pPr>
              <w:tabs>
                <w:tab w:val="left" w:pos="162"/>
                <w:tab w:val="left" w:pos="342"/>
                <w:tab w:val="decimal" w:pos="4320"/>
                <w:tab w:val="decimal" w:pos="5580"/>
                <w:tab w:val="decimal" w:pos="6750"/>
                <w:tab w:val="left" w:pos="7290"/>
                <w:tab w:val="decimal" w:pos="7560"/>
                <w:tab w:val="left" w:pos="7830"/>
                <w:tab w:val="decimal" w:pos="9000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2DE50" w14:textId="5609807E" w:rsidR="002416BD" w:rsidRPr="004B717F" w:rsidRDefault="002416BD" w:rsidP="002416BD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40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199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69776E37" w14:textId="4979F6B7" w:rsidR="002416BD" w:rsidRPr="004B717F" w:rsidRDefault="002416BD" w:rsidP="002416BD">
            <w:pPr>
              <w:tabs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5CC14F1" w14:textId="779F7016" w:rsidR="002416BD" w:rsidRPr="004B717F" w:rsidRDefault="002416BD" w:rsidP="002416BD">
            <w:pPr>
              <w:tabs>
                <w:tab w:val="right" w:pos="495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594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14:paraId="214C16AD" w14:textId="2F8F6AA8" w:rsidR="002416BD" w:rsidRPr="004B717F" w:rsidRDefault="002416BD" w:rsidP="002416BD">
            <w:pPr>
              <w:tabs>
                <w:tab w:val="left" w:pos="86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EBC5E" w14:textId="3F9BC297" w:rsidR="002416BD" w:rsidRPr="004B717F" w:rsidRDefault="002416BD" w:rsidP="002416BD">
            <w:pPr>
              <w:tabs>
                <w:tab w:val="right" w:pos="600"/>
              </w:tabs>
              <w:spacing w:line="320" w:lineRule="exact"/>
              <w:ind w:left="-7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D53F6" w14:textId="3AC86416" w:rsidR="002416BD" w:rsidRPr="004B717F" w:rsidRDefault="002416BD" w:rsidP="002416BD">
            <w:pPr>
              <w:tabs>
                <w:tab w:val="left" w:pos="73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134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E6B0145" w14:textId="521EC9B5" w:rsidR="002416BD" w:rsidRPr="004B717F" w:rsidRDefault="002416BD" w:rsidP="002416BD">
            <w:pPr>
              <w:tabs>
                <w:tab w:val="left" w:pos="123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865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4A1CAC7A" w14:textId="7D3B94E8" w:rsidR="002416BD" w:rsidRPr="004B717F" w:rsidRDefault="002416BD" w:rsidP="002416BD">
            <w:pPr>
              <w:tabs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522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9119A30" w14:textId="373574B1" w:rsidR="002416BD" w:rsidRPr="004B717F" w:rsidRDefault="002416BD" w:rsidP="002416BD">
            <w:pPr>
              <w:tabs>
                <w:tab w:val="left" w:pos="86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5036C" w14:textId="0BFBE95D" w:rsidR="002416BD" w:rsidRPr="004B717F" w:rsidRDefault="002416BD" w:rsidP="002416BD">
            <w:pPr>
              <w:tabs>
                <w:tab w:val="right" w:pos="599"/>
              </w:tabs>
              <w:spacing w:line="320" w:lineRule="exact"/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7113DD" w14:textId="3F64957F" w:rsidR="002416BD" w:rsidRPr="004B717F" w:rsidRDefault="002416BD" w:rsidP="002416BD">
            <w:pPr>
              <w:tabs>
                <w:tab w:val="left" w:pos="128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635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2013BFA8" w14:textId="16C7B582" w:rsidR="002416BD" w:rsidRPr="004B717F" w:rsidRDefault="002416BD" w:rsidP="002416BD">
            <w:pPr>
              <w:tabs>
                <w:tab w:val="left" w:pos="128"/>
                <w:tab w:val="right" w:pos="564"/>
              </w:tabs>
              <w:spacing w:line="320" w:lineRule="exact"/>
              <w:ind w:left="-39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68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AC569D" w14:textId="199EFA81" w:rsidR="002416BD" w:rsidRPr="004B717F" w:rsidRDefault="002416BD" w:rsidP="002416BD">
            <w:pPr>
              <w:tabs>
                <w:tab w:val="left" w:pos="86"/>
                <w:tab w:val="right" w:pos="446"/>
              </w:tabs>
              <w:spacing w:line="320" w:lineRule="exact"/>
              <w:ind w:left="-91"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3A2EB" w14:textId="6994F7DC" w:rsidR="002416BD" w:rsidRPr="004B717F" w:rsidRDefault="002416BD" w:rsidP="002416BD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17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020F" w14:textId="72CC737F" w:rsidR="002416BD" w:rsidRPr="004B717F" w:rsidRDefault="002416BD" w:rsidP="002416BD">
            <w:pPr>
              <w:tabs>
                <w:tab w:val="left" w:pos="79"/>
                <w:tab w:val="right" w:pos="601"/>
              </w:tabs>
              <w:spacing w:line="320" w:lineRule="exact"/>
              <w:ind w:righ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084</w:t>
            </w:r>
          </w:p>
        </w:tc>
      </w:tr>
    </w:tbl>
    <w:p w14:paraId="27974100" w14:textId="650811F8" w:rsidR="00851887" w:rsidRPr="004B717F" w:rsidRDefault="00851887" w:rsidP="00D14552">
      <w:pPr>
        <w:tabs>
          <w:tab w:val="left" w:pos="180"/>
        </w:tabs>
        <w:spacing w:before="120"/>
        <w:ind w:left="86" w:right="720"/>
        <w:jc w:val="thaiDistribute"/>
        <w:rPr>
          <w:sz w:val="22"/>
          <w:szCs w:val="22"/>
        </w:rPr>
      </w:pPr>
      <w:r w:rsidRPr="004B717F">
        <w:rPr>
          <w:sz w:val="22"/>
          <w:szCs w:val="22"/>
          <w:cs/>
        </w:rPr>
        <w:t xml:space="preserve">* </w:t>
      </w:r>
      <w:r w:rsidR="00587A75" w:rsidRPr="004B717F">
        <w:rPr>
          <w:sz w:val="22"/>
          <w:szCs w:val="22"/>
          <w:cs/>
        </w:rPr>
        <w:t xml:space="preserve">อยู่ระหว่างพัฒนา ณ วันที่ </w:t>
      </w:r>
      <w:r w:rsidR="00C34D3E" w:rsidRPr="00C34D3E">
        <w:rPr>
          <w:sz w:val="22"/>
          <w:szCs w:val="22"/>
        </w:rPr>
        <w:t>30</w:t>
      </w:r>
      <w:r w:rsidR="002416BD">
        <w:rPr>
          <w:sz w:val="22"/>
          <w:szCs w:val="22"/>
          <w:cs/>
        </w:rPr>
        <w:t xml:space="preserve"> </w:t>
      </w:r>
      <w:r w:rsidR="002416BD">
        <w:rPr>
          <w:rFonts w:hint="cs"/>
          <w:sz w:val="22"/>
          <w:szCs w:val="22"/>
          <w:cs/>
        </w:rPr>
        <w:t xml:space="preserve">มิถุนายน </w:t>
      </w:r>
      <w:r w:rsidR="00C34D3E" w:rsidRPr="00C34D3E">
        <w:rPr>
          <w:sz w:val="22"/>
          <w:szCs w:val="22"/>
        </w:rPr>
        <w:t>2565</w:t>
      </w:r>
      <w:r w:rsidR="002416BD">
        <w:rPr>
          <w:sz w:val="22"/>
          <w:szCs w:val="22"/>
          <w:cs/>
        </w:rPr>
        <w:t xml:space="preserve"> </w:t>
      </w:r>
      <w:r w:rsidR="002416BD">
        <w:rPr>
          <w:rFonts w:hint="cs"/>
          <w:sz w:val="22"/>
          <w:szCs w:val="22"/>
          <w:cs/>
        </w:rPr>
        <w:t xml:space="preserve">และ </w:t>
      </w:r>
      <w:r w:rsidR="00C34D3E" w:rsidRPr="00C34D3E">
        <w:rPr>
          <w:sz w:val="22"/>
          <w:szCs w:val="22"/>
        </w:rPr>
        <w:t>31</w:t>
      </w:r>
      <w:r w:rsidR="00587A75" w:rsidRPr="004B717F">
        <w:rPr>
          <w:sz w:val="22"/>
          <w:szCs w:val="22"/>
          <w:cs/>
        </w:rPr>
        <w:t xml:space="preserve"> </w:t>
      </w:r>
      <w:r w:rsidR="00587A75" w:rsidRPr="004B717F">
        <w:rPr>
          <w:rFonts w:hint="cs"/>
          <w:sz w:val="22"/>
          <w:szCs w:val="22"/>
          <w:cs/>
        </w:rPr>
        <w:t xml:space="preserve">ธันวาคม </w:t>
      </w:r>
      <w:r w:rsidR="00C34D3E" w:rsidRPr="00C34D3E">
        <w:rPr>
          <w:sz w:val="22"/>
          <w:szCs w:val="22"/>
        </w:rPr>
        <w:t>2564</w:t>
      </w:r>
      <w:r w:rsidR="00073157" w:rsidRPr="004B717F">
        <w:rPr>
          <w:sz w:val="22"/>
          <w:szCs w:val="22"/>
          <w:cs/>
        </w:rPr>
        <w:t xml:space="preserve"> </w:t>
      </w:r>
      <w:r w:rsidR="00587A75" w:rsidRPr="004B717F">
        <w:rPr>
          <w:sz w:val="22"/>
          <w:szCs w:val="22"/>
          <w:cs/>
        </w:rPr>
        <w:t xml:space="preserve">จำนวน </w:t>
      </w:r>
      <w:r w:rsidR="00C34D3E" w:rsidRPr="00C34D3E">
        <w:rPr>
          <w:sz w:val="22"/>
          <w:szCs w:val="22"/>
        </w:rPr>
        <w:t>2</w:t>
      </w:r>
      <w:r w:rsidR="00B646D9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930</w:t>
      </w:r>
      <w:r w:rsidR="00587A75" w:rsidRPr="004B717F">
        <w:rPr>
          <w:sz w:val="22"/>
          <w:szCs w:val="22"/>
          <w:cs/>
        </w:rPr>
        <w:t xml:space="preserve"> ล้านบาท และ </w:t>
      </w:r>
      <w:r w:rsidR="00C34D3E" w:rsidRPr="00C34D3E">
        <w:rPr>
          <w:sz w:val="22"/>
          <w:szCs w:val="22"/>
        </w:rPr>
        <w:t>2</w:t>
      </w:r>
      <w:r w:rsidR="002416BD" w:rsidRPr="004B717F">
        <w:rPr>
          <w:sz w:val="22"/>
          <w:szCs w:val="22"/>
        </w:rPr>
        <w:t>,</w:t>
      </w:r>
      <w:r w:rsidR="00C34D3E" w:rsidRPr="00C34D3E">
        <w:rPr>
          <w:sz w:val="22"/>
          <w:szCs w:val="22"/>
        </w:rPr>
        <w:t>401</w:t>
      </w:r>
      <w:r w:rsidR="00587A75" w:rsidRPr="004B717F">
        <w:rPr>
          <w:sz w:val="22"/>
          <w:szCs w:val="22"/>
          <w:cs/>
        </w:rPr>
        <w:t xml:space="preserve"> ล้านบาท ตามลำดับ</w:t>
      </w:r>
    </w:p>
    <w:p w14:paraId="70A5715E" w14:textId="61E37925" w:rsidR="00953408" w:rsidRPr="004B717F" w:rsidRDefault="00587A75" w:rsidP="00DB111B">
      <w:pPr>
        <w:tabs>
          <w:tab w:val="left" w:pos="180"/>
        </w:tabs>
        <w:spacing w:before="80"/>
        <w:ind w:left="86" w:right="-1407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ณ วันที่ </w:t>
      </w:r>
      <w:r w:rsidR="00C34D3E" w:rsidRPr="00C34D3E">
        <w:rPr>
          <w:sz w:val="26"/>
          <w:szCs w:val="26"/>
        </w:rPr>
        <w:t>30</w:t>
      </w:r>
      <w:r w:rsidR="002416BD">
        <w:rPr>
          <w:sz w:val="26"/>
          <w:szCs w:val="26"/>
          <w:cs/>
        </w:rPr>
        <w:t xml:space="preserve"> </w:t>
      </w:r>
      <w:r w:rsidR="002416BD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2416BD">
        <w:rPr>
          <w:sz w:val="26"/>
          <w:szCs w:val="26"/>
          <w:cs/>
        </w:rPr>
        <w:t xml:space="preserve"> </w:t>
      </w:r>
      <w:r w:rsidR="002416BD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073157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มีสินทรัพย์ไม่มีตัวตนราคาทุนรวม </w:t>
      </w:r>
      <w:r w:rsidR="00C34D3E" w:rsidRPr="00C34D3E">
        <w:rPr>
          <w:spacing w:val="-2"/>
          <w:sz w:val="26"/>
          <w:szCs w:val="26"/>
        </w:rPr>
        <w:t>12</w:t>
      </w:r>
      <w:r w:rsidR="00B646D9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437</w:t>
      </w:r>
      <w:r w:rsidR="00073157" w:rsidRPr="004B717F">
        <w:rPr>
          <w:spacing w:val="-2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ล้านบาท และ </w:t>
      </w:r>
      <w:r w:rsidR="00C34D3E" w:rsidRPr="00C34D3E">
        <w:rPr>
          <w:spacing w:val="-2"/>
          <w:sz w:val="26"/>
          <w:szCs w:val="26"/>
        </w:rPr>
        <w:t>11</w:t>
      </w:r>
      <w:r w:rsidR="002416BD" w:rsidRPr="004B717F">
        <w:rPr>
          <w:spacing w:val="-2"/>
          <w:sz w:val="26"/>
          <w:szCs w:val="26"/>
        </w:rPr>
        <w:t>,</w:t>
      </w:r>
      <w:r w:rsidR="00C34D3E" w:rsidRPr="00C34D3E">
        <w:rPr>
          <w:spacing w:val="-2"/>
          <w:sz w:val="26"/>
          <w:szCs w:val="26"/>
        </w:rPr>
        <w:t>139</w:t>
      </w:r>
      <w:r w:rsidRPr="004B717F">
        <w:rPr>
          <w:sz w:val="26"/>
          <w:szCs w:val="26"/>
          <w:cs/>
        </w:rPr>
        <w:t xml:space="preserve"> ล้านบาท ตามลำดับ ที่คิดค่าตัดจำหน่ายทั้งจำนวนแล้วแต่ยังใช้งานอยู่</w:t>
      </w:r>
    </w:p>
    <w:p w14:paraId="15FB1139" w14:textId="77777777" w:rsidR="00953408" w:rsidRPr="004B717F" w:rsidRDefault="00953408" w:rsidP="00C76CFA">
      <w:pPr>
        <w:tabs>
          <w:tab w:val="left" w:pos="180"/>
        </w:tabs>
        <w:spacing w:before="80"/>
        <w:ind w:left="86"/>
        <w:jc w:val="thaiDistribute"/>
        <w:rPr>
          <w:sz w:val="26"/>
          <w:szCs w:val="26"/>
          <w:cs/>
        </w:rPr>
        <w:sectPr w:rsidR="00953408" w:rsidRPr="004B717F" w:rsidSect="00C07B23">
          <w:pgSz w:w="16834" w:h="11909" w:orient="landscape" w:code="9"/>
          <w:pgMar w:top="1440" w:right="2016" w:bottom="720" w:left="2275" w:header="850" w:footer="562" w:gutter="0"/>
          <w:cols w:space="720"/>
          <w:docGrid w:linePitch="381"/>
        </w:sectPr>
      </w:pPr>
    </w:p>
    <w:p w14:paraId="5BD064BD" w14:textId="77777777" w:rsidR="00D26BA9" w:rsidRPr="004B717F" w:rsidRDefault="00E221DE" w:rsidP="00CD160C">
      <w:pPr>
        <w:numPr>
          <w:ilvl w:val="0"/>
          <w:numId w:val="12"/>
        </w:numPr>
        <w:tabs>
          <w:tab w:val="clear" w:pos="644"/>
        </w:tabs>
        <w:ind w:left="426" w:right="389" w:hanging="426"/>
        <w:outlineLvl w:val="0"/>
        <w:rPr>
          <w:b/>
          <w:bCs/>
          <w:sz w:val="26"/>
          <w:szCs w:val="26"/>
        </w:rPr>
      </w:pPr>
      <w:bookmarkStart w:id="23" w:name="_Ref111662894"/>
      <w:r w:rsidRPr="004B717F">
        <w:rPr>
          <w:b/>
          <w:bCs/>
          <w:sz w:val="26"/>
          <w:szCs w:val="26"/>
          <w:cs/>
        </w:rPr>
        <w:lastRenderedPageBreak/>
        <w:t>สินทรัพย์ภาษีเงินได้รอการตัดบัญชี และหนี้สินภาษีเงินได้รอการตัดบัญชี</w:t>
      </w:r>
      <w:bookmarkEnd w:id="23"/>
    </w:p>
    <w:p w14:paraId="64B586DE" w14:textId="77777777" w:rsidR="00FA49B0" w:rsidRPr="004B717F" w:rsidRDefault="00FA49B0" w:rsidP="006D687E">
      <w:pPr>
        <w:spacing w:before="120" w:after="120"/>
        <w:ind w:left="446" w:right="389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067959" w:rsidRPr="004B717F">
        <w:rPr>
          <w:sz w:val="26"/>
          <w:szCs w:val="26"/>
          <w:cs/>
        </w:rPr>
        <w:t xml:space="preserve"> </w:t>
      </w:r>
      <w:r w:rsidR="00034419" w:rsidRPr="004B717F">
        <w:rPr>
          <w:rFonts w:hint="cs"/>
          <w:sz w:val="26"/>
          <w:szCs w:val="26"/>
          <w:cs/>
        </w:rPr>
        <w:t>แสดงได้</w:t>
      </w:r>
      <w:r w:rsidRPr="004B717F">
        <w:rPr>
          <w:sz w:val="26"/>
          <w:szCs w:val="26"/>
          <w:cs/>
        </w:rPr>
        <w:t>ดังนี้</w:t>
      </w:r>
    </w:p>
    <w:tbl>
      <w:tblPr>
        <w:tblW w:w="94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59"/>
      </w:tblGrid>
      <w:tr w:rsidR="00DB13E3" w:rsidRPr="004B717F" w14:paraId="1BF35F56" w14:textId="77777777" w:rsidTr="009C756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3D52E" w14:textId="1B4FD781" w:rsidR="00DB13E3" w:rsidRPr="004B717F" w:rsidRDefault="00DB13E3" w:rsidP="00100F0B">
            <w:pPr>
              <w:spacing w:line="280" w:lineRule="exact"/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61A14" w14:textId="77777777" w:rsidR="00DB13E3" w:rsidRPr="004B717F" w:rsidRDefault="00DB13E3" w:rsidP="00100F0B">
            <w:pPr>
              <w:spacing w:line="280" w:lineRule="exact"/>
              <w:ind w:left="-107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655D49" w:rsidRPr="004B717F" w14:paraId="4BAFA25F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D3990" w14:textId="77777777" w:rsidR="00655D49" w:rsidRPr="004B717F" w:rsidRDefault="00655D49" w:rsidP="00100F0B">
            <w:pPr>
              <w:tabs>
                <w:tab w:val="center" w:pos="7830"/>
                <w:tab w:val="center" w:pos="9000"/>
              </w:tabs>
              <w:spacing w:line="280" w:lineRule="exact"/>
              <w:ind w:left="601" w:right="274"/>
              <w:rPr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6228D" w14:textId="77777777" w:rsidR="00655D49" w:rsidRPr="004B717F" w:rsidRDefault="00655D49" w:rsidP="00100F0B">
            <w:pPr>
              <w:spacing w:line="280" w:lineRule="exact"/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861E1" w14:textId="77777777" w:rsidR="00655D49" w:rsidRPr="004B717F" w:rsidRDefault="00655D49" w:rsidP="00100F0B">
            <w:pPr>
              <w:spacing w:line="280" w:lineRule="exact"/>
              <w:ind w:left="-107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4E4CE8" w:rsidRPr="004B717F" w14:paraId="5D746D59" w14:textId="77777777" w:rsidTr="00CF7D39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E1BE" w14:textId="77777777" w:rsidR="004E4CE8" w:rsidRPr="004B717F" w:rsidRDefault="004E4CE8" w:rsidP="004E4CE8">
            <w:pPr>
              <w:tabs>
                <w:tab w:val="center" w:pos="7830"/>
                <w:tab w:val="center" w:pos="9000"/>
              </w:tabs>
              <w:spacing w:line="280" w:lineRule="exact"/>
              <w:ind w:left="601" w:right="274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84F795" w14:textId="44115B79" w:rsidR="004E4CE8" w:rsidRPr="004B717F" w:rsidRDefault="00C34D3E" w:rsidP="004E4CE8">
            <w:pPr>
              <w:spacing w:line="28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="004E4CE8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4E4CE8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1B0CDC" w14:textId="364D42F4" w:rsidR="004E4CE8" w:rsidRPr="004B717F" w:rsidRDefault="00C34D3E" w:rsidP="004E4CE8">
            <w:pPr>
              <w:spacing w:line="28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31</w:t>
            </w:r>
            <w:r w:rsidR="004E4CE8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4E4CE8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C925F8" w14:textId="37FC2912" w:rsidR="004E4CE8" w:rsidRPr="004B717F" w:rsidRDefault="00C34D3E" w:rsidP="004E4CE8">
            <w:pPr>
              <w:spacing w:line="28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="004E4CE8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4E4CE8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C270F7" w14:textId="7B74781A" w:rsidR="004E4CE8" w:rsidRPr="004B717F" w:rsidRDefault="00C34D3E" w:rsidP="004E4CE8">
            <w:pPr>
              <w:spacing w:line="28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31</w:t>
            </w:r>
            <w:r w:rsidR="004E4CE8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4E4CE8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4E4CE8" w:rsidRPr="004B717F" w14:paraId="2AAD316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3E352" w14:textId="77777777" w:rsidR="004E4CE8" w:rsidRPr="004B717F" w:rsidRDefault="004E4CE8" w:rsidP="004E4CE8">
            <w:pPr>
              <w:tabs>
                <w:tab w:val="center" w:pos="7830"/>
                <w:tab w:val="center" w:pos="9000"/>
              </w:tabs>
              <w:spacing w:line="280" w:lineRule="exact"/>
              <w:ind w:left="58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4A187" w14:textId="75995E99" w:rsidR="004E4CE8" w:rsidRPr="00AA5B23" w:rsidRDefault="00BA50A8" w:rsidP="004E4CE8">
            <w:pPr>
              <w:tabs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="00AA5B23"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55843" w14:textId="79ECC92A" w:rsidR="004E4CE8" w:rsidRPr="004B717F" w:rsidRDefault="004E4CE8" w:rsidP="004E4CE8">
            <w:pPr>
              <w:tabs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7E03A" w14:textId="51BF62F6" w:rsidR="004E4CE8" w:rsidRPr="00AA5B23" w:rsidRDefault="00BA50A8" w:rsidP="004E4CE8">
            <w:pPr>
              <w:tabs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</w:t>
            </w:r>
            <w:r w:rsidR="00AA5B23"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1F267" w14:textId="6345CBA8" w:rsidR="004E4CE8" w:rsidRPr="004B717F" w:rsidRDefault="004E4CE8" w:rsidP="004E4CE8">
            <w:pPr>
              <w:tabs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796</w:t>
            </w:r>
          </w:p>
        </w:tc>
      </w:tr>
      <w:tr w:rsidR="004E4CE8" w:rsidRPr="004B717F" w14:paraId="32EC5B2F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C5FE1" w14:textId="77777777" w:rsidR="004E4CE8" w:rsidRPr="004B717F" w:rsidRDefault="004E4CE8" w:rsidP="004E4CE8">
            <w:pPr>
              <w:tabs>
                <w:tab w:val="center" w:pos="7830"/>
                <w:tab w:val="center" w:pos="9000"/>
              </w:tabs>
              <w:spacing w:line="280" w:lineRule="exact"/>
              <w:ind w:left="58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72E6D" w14:textId="390780A6" w:rsidR="004E4CE8" w:rsidRPr="00AA5B23" w:rsidRDefault="00BA50A8" w:rsidP="00BA50A8">
            <w:pPr>
              <w:tabs>
                <w:tab w:val="left" w:pos="348"/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AA5B23" w:rsidRPr="00AA5B2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278</w:t>
            </w:r>
            <w:r w:rsidR="00AA5B23" w:rsidRPr="00AA5B2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F6D3" w14:textId="3B2DB4E0" w:rsidR="004E4CE8" w:rsidRPr="004B717F" w:rsidRDefault="004E4CE8" w:rsidP="004E4CE8">
            <w:pPr>
              <w:tabs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576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5AD6E" w14:textId="77777777" w:rsidR="004E4CE8" w:rsidRPr="00AA5B23" w:rsidRDefault="00BA50A8" w:rsidP="004E4CE8">
            <w:pPr>
              <w:tabs>
                <w:tab w:val="left" w:pos="435"/>
                <w:tab w:val="center" w:pos="669"/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AA5B23" w:rsidRPr="00AA5B2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3852" w14:textId="77777777" w:rsidR="004E4CE8" w:rsidRPr="004B717F" w:rsidRDefault="004E4CE8" w:rsidP="004E4CE8">
            <w:pPr>
              <w:tabs>
                <w:tab w:val="left" w:pos="435"/>
                <w:tab w:val="center" w:pos="669"/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</w:tr>
      <w:tr w:rsidR="004E4CE8" w:rsidRPr="004B717F" w14:paraId="21EFA7E8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072F929" w14:textId="77777777" w:rsidR="004E4CE8" w:rsidRPr="004B717F" w:rsidRDefault="004E4CE8" w:rsidP="004E4CE8">
            <w:pPr>
              <w:tabs>
                <w:tab w:val="left" w:pos="743"/>
              </w:tabs>
              <w:spacing w:line="280" w:lineRule="exact"/>
              <w:rPr>
                <w:strike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D60A0" w14:textId="44388B6C" w:rsidR="004E4CE8" w:rsidRPr="00BA50A8" w:rsidRDefault="00BA50A8" w:rsidP="004E4CE8">
            <w:pPr>
              <w:tabs>
                <w:tab w:val="left" w:pos="351"/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</w:t>
            </w:r>
            <w:r w:rsidR="00AA5B23" w:rsidRPr="00BA50A8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0C5F2" w14:textId="7FEF2C95" w:rsidR="004E4CE8" w:rsidRPr="004B717F" w:rsidRDefault="004E4CE8" w:rsidP="004E4CE8">
            <w:pPr>
              <w:tabs>
                <w:tab w:val="left" w:pos="351"/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6BD5C" w14:textId="49BF1E03" w:rsidR="004E4CE8" w:rsidRPr="00BA50A8" w:rsidRDefault="00BA50A8" w:rsidP="004E4CE8">
            <w:pPr>
              <w:tabs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="00AA5B23" w:rsidRPr="00BA50A8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B7AB8" w14:textId="11EE648F" w:rsidR="004E4CE8" w:rsidRPr="004B717F" w:rsidRDefault="004E4CE8" w:rsidP="004E4CE8">
            <w:pPr>
              <w:tabs>
                <w:tab w:val="right" w:pos="882"/>
              </w:tabs>
              <w:spacing w:line="280" w:lineRule="exact"/>
              <w:ind w:left="-108" w:right="-108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796</w:t>
            </w:r>
          </w:p>
        </w:tc>
      </w:tr>
    </w:tbl>
    <w:p w14:paraId="02093891" w14:textId="77777777" w:rsidR="0056518D" w:rsidRPr="004B717F" w:rsidRDefault="0056518D" w:rsidP="00100F0B">
      <w:pPr>
        <w:spacing w:before="240"/>
        <w:ind w:left="448" w:right="113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="0070788A">
        <w:rPr>
          <w:rFonts w:hint="cs"/>
          <w:sz w:val="26"/>
          <w:szCs w:val="26"/>
          <w:cs/>
        </w:rPr>
        <w:t>งวด</w:t>
      </w:r>
      <w:r w:rsidR="0070788A">
        <w:rPr>
          <w:sz w:val="26"/>
          <w:szCs w:val="26"/>
          <w:cs/>
        </w:rPr>
        <w:t>/</w:t>
      </w:r>
      <w:r w:rsidR="00CA305C" w:rsidRPr="004B717F">
        <w:rPr>
          <w:sz w:val="26"/>
          <w:szCs w:val="26"/>
          <w:cs/>
        </w:rPr>
        <w:t>ปี</w:t>
      </w:r>
      <w:r w:rsidRPr="004B717F">
        <w:rPr>
          <w:sz w:val="26"/>
          <w:szCs w:val="26"/>
          <w:cs/>
        </w:rPr>
        <w:t xml:space="preserve"> มีดังนี้</w:t>
      </w:r>
    </w:p>
    <w:tbl>
      <w:tblPr>
        <w:tblW w:w="9456" w:type="dxa"/>
        <w:tblInd w:w="378" w:type="dxa"/>
        <w:tblLook w:val="01E0" w:firstRow="1" w:lastRow="1" w:firstColumn="1" w:lastColumn="1" w:noHBand="0" w:noVBand="0"/>
      </w:tblPr>
      <w:tblGrid>
        <w:gridCol w:w="3240"/>
        <w:gridCol w:w="1291"/>
        <w:gridCol w:w="1322"/>
        <w:gridCol w:w="1260"/>
        <w:gridCol w:w="1080"/>
        <w:gridCol w:w="1263"/>
      </w:tblGrid>
      <w:tr w:rsidR="00EB1ECF" w:rsidRPr="004B717F" w14:paraId="0127BB67" w14:textId="77777777" w:rsidTr="00C07509">
        <w:trPr>
          <w:trHeight w:val="234"/>
        </w:trPr>
        <w:tc>
          <w:tcPr>
            <w:tcW w:w="3240" w:type="dxa"/>
            <w:vAlign w:val="center"/>
          </w:tcPr>
          <w:p w14:paraId="36CBB884" w14:textId="7FB0EF35" w:rsidR="00EB1ECF" w:rsidRPr="004B717F" w:rsidRDefault="00EB1ECF" w:rsidP="00707910">
            <w:pPr>
              <w:spacing w:line="300" w:lineRule="exact"/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16" w:type="dxa"/>
            <w:gridSpan w:val="5"/>
          </w:tcPr>
          <w:p w14:paraId="40726F61" w14:textId="77777777" w:rsidR="00EB1ECF" w:rsidRPr="004B717F" w:rsidRDefault="00EB1ECF" w:rsidP="00C07509">
            <w:pPr>
              <w:spacing w:line="300" w:lineRule="exact"/>
              <w:ind w:right="-1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B1ECF" w:rsidRPr="004B717F" w14:paraId="4ED9B3ED" w14:textId="77777777" w:rsidTr="00C07509">
        <w:tc>
          <w:tcPr>
            <w:tcW w:w="3240" w:type="dxa"/>
          </w:tcPr>
          <w:p w14:paraId="6C4D05C1" w14:textId="77777777" w:rsidR="00EB1ECF" w:rsidRPr="004B717F" w:rsidRDefault="00EB1ECF" w:rsidP="00C07509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6216" w:type="dxa"/>
            <w:gridSpan w:val="5"/>
          </w:tcPr>
          <w:p w14:paraId="61E2A4D0" w14:textId="77777777" w:rsidR="00EB1ECF" w:rsidRPr="004B717F" w:rsidRDefault="00EB1ECF" w:rsidP="00C07509">
            <w:pPr>
              <w:spacing w:line="300" w:lineRule="exact"/>
              <w:ind w:right="-1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EB1ECF" w:rsidRPr="004B717F" w14:paraId="31E1223E" w14:textId="77777777" w:rsidTr="00C07509">
        <w:tc>
          <w:tcPr>
            <w:tcW w:w="3240" w:type="dxa"/>
          </w:tcPr>
          <w:p w14:paraId="10D86850" w14:textId="77777777" w:rsidR="00EB1ECF" w:rsidRPr="004B717F" w:rsidRDefault="00EB1ECF" w:rsidP="00C07509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291" w:type="dxa"/>
          </w:tcPr>
          <w:p w14:paraId="5926770A" w14:textId="77777777" w:rsidR="00EB1ECF" w:rsidRPr="004B717F" w:rsidRDefault="00EB1ECF" w:rsidP="00C07509">
            <w:pPr>
              <w:spacing w:line="300" w:lineRule="exact"/>
              <w:ind w:left="-127" w:right="-109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662" w:type="dxa"/>
            <w:gridSpan w:val="3"/>
          </w:tcPr>
          <w:p w14:paraId="33B19A64" w14:textId="77777777" w:rsidR="00EB1ECF" w:rsidRPr="004B717F" w:rsidRDefault="00EB1ECF" w:rsidP="00C07509">
            <w:pPr>
              <w:tabs>
                <w:tab w:val="left" w:pos="0"/>
                <w:tab w:val="center" w:pos="1751"/>
                <w:tab w:val="right" w:pos="3371"/>
              </w:tabs>
              <w:spacing w:line="300" w:lineRule="exact"/>
              <w:ind w:left="-49" w:right="-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บันทึกเป็นรายจ่าย / รายได้ใน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63" w:type="dxa"/>
          </w:tcPr>
          <w:p w14:paraId="3F7CCD6A" w14:textId="77777777" w:rsidR="00EB1ECF" w:rsidRPr="004B717F" w:rsidRDefault="00EB1ECF" w:rsidP="00C07509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EB1ECF" w:rsidRPr="004B717F" w14:paraId="7CE03BE6" w14:textId="77777777" w:rsidTr="00C07509">
        <w:trPr>
          <w:trHeight w:val="828"/>
        </w:trPr>
        <w:tc>
          <w:tcPr>
            <w:tcW w:w="3240" w:type="dxa"/>
          </w:tcPr>
          <w:p w14:paraId="24EB69FC" w14:textId="77777777" w:rsidR="00EB1ECF" w:rsidRPr="004B717F" w:rsidRDefault="00EB1ECF" w:rsidP="00C07509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291" w:type="dxa"/>
          </w:tcPr>
          <w:p w14:paraId="764DAAA1" w14:textId="45E64859" w:rsidR="00EB1ECF" w:rsidRPr="004B717F" w:rsidRDefault="00EB1ECF" w:rsidP="00C07509">
            <w:pPr>
              <w:spacing w:line="300" w:lineRule="exact"/>
              <w:ind w:left="-127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มกราคม </w:t>
            </w:r>
          </w:p>
          <w:p w14:paraId="1C97EAA3" w14:textId="3E25AE45" w:rsidR="00EB1ECF" w:rsidRPr="004B717F" w:rsidRDefault="00C34D3E" w:rsidP="0070788A">
            <w:pPr>
              <w:spacing w:line="300" w:lineRule="exact"/>
              <w:ind w:left="-127" w:right="-109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22" w:type="dxa"/>
          </w:tcPr>
          <w:p w14:paraId="0B112458" w14:textId="77777777" w:rsidR="00EB1ECF" w:rsidRPr="004B717F" w:rsidRDefault="00EB1ECF" w:rsidP="00C07509">
            <w:pPr>
              <w:spacing w:line="300" w:lineRule="exact"/>
              <w:ind w:left="-79" w:right="-79"/>
              <w:jc w:val="center"/>
              <w:rPr>
                <w:sz w:val="26"/>
                <w:szCs w:val="26"/>
                <w:u w:val="single"/>
              </w:rPr>
            </w:pPr>
          </w:p>
          <w:p w14:paraId="2BABEF21" w14:textId="77777777" w:rsidR="00EB1ECF" w:rsidRPr="004B717F" w:rsidRDefault="00EB1ECF" w:rsidP="00C07509">
            <w:pPr>
              <w:spacing w:line="300" w:lineRule="exact"/>
              <w:ind w:left="-79" w:right="-7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กำไรหรือขาดทุน</w:t>
            </w:r>
          </w:p>
          <w:p w14:paraId="7E019070" w14:textId="4B20ED93" w:rsidR="00EB1ECF" w:rsidRPr="004B717F" w:rsidRDefault="00EB1ECF" w:rsidP="00797F93">
            <w:pPr>
              <w:spacing w:line="300" w:lineRule="exact"/>
              <w:ind w:left="-79" w:right="-7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0" w:type="dxa"/>
          </w:tcPr>
          <w:p w14:paraId="1D0F1585" w14:textId="77777777" w:rsidR="00EB1ECF" w:rsidRPr="004B717F" w:rsidRDefault="00EB1ECF" w:rsidP="00C07509">
            <w:pPr>
              <w:spacing w:line="300" w:lineRule="exact"/>
              <w:ind w:left="-136" w:right="-142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  <w:p w14:paraId="66B95A78" w14:textId="43204C84" w:rsidR="00EB1ECF" w:rsidRPr="004B717F" w:rsidRDefault="00EB1ECF" w:rsidP="00C07509">
            <w:pPr>
              <w:spacing w:line="300" w:lineRule="exact"/>
              <w:ind w:left="-136" w:right="-142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(หมายเหตุ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</w:tcPr>
          <w:p w14:paraId="6FD08E8C" w14:textId="77777777" w:rsidR="00EB1ECF" w:rsidRPr="004B717F" w:rsidRDefault="00EB1ECF" w:rsidP="00C07509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</w:rPr>
              <w:br/>
            </w:r>
          </w:p>
          <w:p w14:paraId="2EF992B6" w14:textId="77777777" w:rsidR="00EB1ECF" w:rsidRPr="004B717F" w:rsidRDefault="00EB1ECF" w:rsidP="00C07509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1263" w:type="dxa"/>
          </w:tcPr>
          <w:p w14:paraId="377E21B7" w14:textId="49FA8C36" w:rsidR="00EB1ECF" w:rsidRPr="004B717F" w:rsidRDefault="00EB1ECF" w:rsidP="0070788A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="00271AC7"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70788A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EB1ECF" w:rsidRPr="004B717F" w14:paraId="597264A6" w14:textId="77777777" w:rsidTr="00C07509">
        <w:tc>
          <w:tcPr>
            <w:tcW w:w="3240" w:type="dxa"/>
          </w:tcPr>
          <w:p w14:paraId="4166DF44" w14:textId="77777777" w:rsidR="00EB1ECF" w:rsidRPr="004B717F" w:rsidRDefault="00EB1ECF" w:rsidP="00C07509">
            <w:pPr>
              <w:spacing w:line="300" w:lineRule="exact"/>
              <w:ind w:left="75"/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1" w:type="dxa"/>
          </w:tcPr>
          <w:p w14:paraId="228FFF28" w14:textId="77777777" w:rsidR="00EB1ECF" w:rsidRPr="004B717F" w:rsidRDefault="00EB1ECF" w:rsidP="00C07509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093C7801" w14:textId="77777777" w:rsidR="00EB1ECF" w:rsidRPr="004B717F" w:rsidRDefault="00EB1ECF" w:rsidP="00C07509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D46300" w14:textId="77777777" w:rsidR="00EB1ECF" w:rsidRPr="004B717F" w:rsidRDefault="00EB1ECF" w:rsidP="00C07509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E6F062" w14:textId="77777777" w:rsidR="00EB1ECF" w:rsidRPr="004B717F" w:rsidRDefault="00EB1ECF" w:rsidP="00C07509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53A0C355" w14:textId="77777777" w:rsidR="00EB1ECF" w:rsidRPr="004B717F" w:rsidRDefault="00EB1ECF" w:rsidP="00C07509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BA50A8" w:rsidRPr="004B717F" w14:paraId="36530D96" w14:textId="77777777" w:rsidTr="00BA50A8">
        <w:tc>
          <w:tcPr>
            <w:tcW w:w="3240" w:type="dxa"/>
          </w:tcPr>
          <w:p w14:paraId="148C2D2B" w14:textId="77777777" w:rsidR="00BA50A8" w:rsidRPr="004B717F" w:rsidRDefault="00BA50A8" w:rsidP="00BA50A8">
            <w:pPr>
              <w:tabs>
                <w:tab w:val="left" w:pos="329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6"/>
                <w:szCs w:val="26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60AD7D92" w14:textId="2C71DF35" w:rsidR="00BA50A8" w:rsidRPr="00AA5B23" w:rsidRDefault="00BA50A8" w:rsidP="00BA50A8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781</w:t>
            </w:r>
          </w:p>
        </w:tc>
        <w:tc>
          <w:tcPr>
            <w:tcW w:w="1322" w:type="dxa"/>
            <w:vAlign w:val="bottom"/>
          </w:tcPr>
          <w:p w14:paraId="7AB737A8" w14:textId="20C79E7F" w:rsidR="00BA50A8" w:rsidRPr="00AA5B23" w:rsidRDefault="00BA50A8" w:rsidP="00C34D3E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354</w:t>
            </w:r>
          </w:p>
        </w:tc>
        <w:tc>
          <w:tcPr>
            <w:tcW w:w="1260" w:type="dxa"/>
            <w:vAlign w:val="bottom"/>
          </w:tcPr>
          <w:p w14:paraId="61DF1E44" w14:textId="77777777" w:rsidR="00BA50A8" w:rsidRPr="00AA5B23" w:rsidRDefault="00BA50A8" w:rsidP="00BA50A8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79908D2" w14:textId="77777777" w:rsidR="00BA50A8" w:rsidRPr="00AA5B23" w:rsidRDefault="00BA50A8" w:rsidP="00BA50A8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54F42C44" w14:textId="29AEB722" w:rsidR="00BA50A8" w:rsidRPr="00AA5B23" w:rsidRDefault="00BA50A8" w:rsidP="00BA50A8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0900B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135</w:t>
            </w:r>
          </w:p>
        </w:tc>
      </w:tr>
      <w:tr w:rsidR="00A42F47" w:rsidRPr="004B717F" w14:paraId="06061AA9" w14:textId="77777777" w:rsidTr="00681538">
        <w:tc>
          <w:tcPr>
            <w:tcW w:w="3240" w:type="dxa"/>
          </w:tcPr>
          <w:p w14:paraId="2B3D0803" w14:textId="77777777" w:rsidR="00A42F47" w:rsidRPr="004B717F" w:rsidRDefault="00A42F47" w:rsidP="00A42F47">
            <w:pPr>
              <w:tabs>
                <w:tab w:val="left" w:pos="160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91" w:type="dxa"/>
          </w:tcPr>
          <w:p w14:paraId="5F6930BB" w14:textId="183FDFD8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142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22" w:type="dxa"/>
          </w:tcPr>
          <w:p w14:paraId="617F6760" w14:textId="5533F9CC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71</w:t>
            </w:r>
          </w:p>
        </w:tc>
        <w:tc>
          <w:tcPr>
            <w:tcW w:w="1260" w:type="dxa"/>
          </w:tcPr>
          <w:p w14:paraId="6FADA7DC" w14:textId="23AE2C4B" w:rsidR="00A42F47" w:rsidRPr="00AA5B23" w:rsidRDefault="00A42F47" w:rsidP="00A42F47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144</w:t>
            </w:r>
          </w:p>
        </w:tc>
        <w:tc>
          <w:tcPr>
            <w:tcW w:w="1080" w:type="dxa"/>
            <w:vAlign w:val="bottom"/>
          </w:tcPr>
          <w:p w14:paraId="740DA8E4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4B152A57" w14:textId="7B4DEFFA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73</w:t>
            </w:r>
          </w:p>
        </w:tc>
      </w:tr>
      <w:tr w:rsidR="00A42F47" w:rsidRPr="004B717F" w14:paraId="002E28D6" w14:textId="77777777" w:rsidTr="004A0FC2">
        <w:tc>
          <w:tcPr>
            <w:tcW w:w="3240" w:type="dxa"/>
          </w:tcPr>
          <w:p w14:paraId="33396AB6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91" w:type="dxa"/>
          </w:tcPr>
          <w:p w14:paraId="3CBF8D20" w14:textId="6004BDCD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584</w:t>
            </w:r>
          </w:p>
        </w:tc>
        <w:tc>
          <w:tcPr>
            <w:tcW w:w="1322" w:type="dxa"/>
          </w:tcPr>
          <w:p w14:paraId="1B95E9A2" w14:textId="219CFD5D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72</w:t>
            </w:r>
          </w:p>
        </w:tc>
        <w:tc>
          <w:tcPr>
            <w:tcW w:w="1260" w:type="dxa"/>
            <w:vAlign w:val="bottom"/>
          </w:tcPr>
          <w:p w14:paraId="613099A2" w14:textId="5CAE461F" w:rsidR="00A42F47" w:rsidRPr="00AA5B23" w:rsidRDefault="00A42F47" w:rsidP="00A42F47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875</w:t>
            </w:r>
          </w:p>
        </w:tc>
        <w:tc>
          <w:tcPr>
            <w:tcW w:w="1080" w:type="dxa"/>
          </w:tcPr>
          <w:p w14:paraId="2082B505" w14:textId="52B80262" w:rsidR="00A42F47" w:rsidRPr="00AA5B23" w:rsidRDefault="00A42F47" w:rsidP="00A42F47">
            <w:pPr>
              <w:tabs>
                <w:tab w:val="right" w:pos="516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13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3" w:type="dxa"/>
          </w:tcPr>
          <w:p w14:paraId="51673A23" w14:textId="365D9B5A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518</w:t>
            </w:r>
          </w:p>
        </w:tc>
      </w:tr>
      <w:tr w:rsidR="00A42F47" w:rsidRPr="004B717F" w14:paraId="19C4C239" w14:textId="77777777" w:rsidTr="009B758E">
        <w:trPr>
          <w:trHeight w:val="594"/>
        </w:trPr>
        <w:tc>
          <w:tcPr>
            <w:tcW w:w="3240" w:type="dxa"/>
          </w:tcPr>
          <w:p w14:paraId="05E13E3C" w14:textId="248B3C36" w:rsidR="00A42F47" w:rsidRPr="004B717F" w:rsidRDefault="00A42F47" w:rsidP="00356859">
            <w:pPr>
              <w:tabs>
                <w:tab w:val="left" w:pos="345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เงินลงทุนในบริษัทย่อย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บริษัท</w:t>
            </w:r>
            <w:r w:rsidRPr="004B717F">
              <w:rPr>
                <w:sz w:val="26"/>
                <w:szCs w:val="26"/>
                <w:cs/>
              </w:rPr>
              <w:t>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1" w:type="dxa"/>
            <w:vAlign w:val="bottom"/>
          </w:tcPr>
          <w:p w14:paraId="2D1D48E2" w14:textId="39B12E04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279</w:t>
            </w:r>
          </w:p>
        </w:tc>
        <w:tc>
          <w:tcPr>
            <w:tcW w:w="1322" w:type="dxa"/>
            <w:vAlign w:val="bottom"/>
          </w:tcPr>
          <w:p w14:paraId="5781DA15" w14:textId="77777777" w:rsidR="00A42F47" w:rsidRPr="00AA5B23" w:rsidRDefault="00A42F47" w:rsidP="00A42F47">
            <w:pPr>
              <w:tabs>
                <w:tab w:val="center" w:pos="505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B983255" w14:textId="77777777" w:rsidR="00A42F47" w:rsidRPr="00AA5B23" w:rsidRDefault="00A42F47" w:rsidP="00A42F47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8CFA8D2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218C2DC6" w14:textId="5C2B535A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279</w:t>
            </w:r>
          </w:p>
        </w:tc>
      </w:tr>
      <w:tr w:rsidR="00A42F47" w:rsidRPr="004B717F" w14:paraId="7100E2DC" w14:textId="77777777" w:rsidTr="004A0FC2">
        <w:tc>
          <w:tcPr>
            <w:tcW w:w="3240" w:type="dxa"/>
          </w:tcPr>
          <w:p w14:paraId="2C5BCE83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เงินให้สินเชื่อและดอกเบี้ยค้างรับสุทธิ</w:t>
            </w:r>
          </w:p>
        </w:tc>
        <w:tc>
          <w:tcPr>
            <w:tcW w:w="1291" w:type="dxa"/>
          </w:tcPr>
          <w:p w14:paraId="590E4E35" w14:textId="2C329ABD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600</w:t>
            </w:r>
          </w:p>
        </w:tc>
        <w:tc>
          <w:tcPr>
            <w:tcW w:w="1322" w:type="dxa"/>
          </w:tcPr>
          <w:p w14:paraId="14DB2032" w14:textId="30E92D1C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53</w:t>
            </w:r>
          </w:p>
        </w:tc>
        <w:tc>
          <w:tcPr>
            <w:tcW w:w="1260" w:type="dxa"/>
            <w:vAlign w:val="bottom"/>
          </w:tcPr>
          <w:p w14:paraId="356EE8F2" w14:textId="77777777" w:rsidR="00A42F47" w:rsidRPr="00AA5B23" w:rsidRDefault="00A42F47" w:rsidP="00A42F47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AEB4A07" w14:textId="1401478E" w:rsidR="00A42F47" w:rsidRPr="00AA5B23" w:rsidRDefault="00A42F47" w:rsidP="00A42F47">
            <w:pPr>
              <w:tabs>
                <w:tab w:val="right" w:pos="51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</w:p>
        </w:tc>
        <w:tc>
          <w:tcPr>
            <w:tcW w:w="1263" w:type="dxa"/>
          </w:tcPr>
          <w:p w14:paraId="2F83DEA3" w14:textId="4D4FFFD6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658</w:t>
            </w:r>
          </w:p>
        </w:tc>
      </w:tr>
      <w:tr w:rsidR="00A42F47" w:rsidRPr="004B717F" w14:paraId="5DA399D3" w14:textId="77777777" w:rsidTr="00681538">
        <w:tc>
          <w:tcPr>
            <w:tcW w:w="3240" w:type="dxa"/>
          </w:tcPr>
          <w:p w14:paraId="4A0C1559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291" w:type="dxa"/>
          </w:tcPr>
          <w:p w14:paraId="4C9BC1E3" w14:textId="2A712FE8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832</w:t>
            </w:r>
          </w:p>
        </w:tc>
        <w:tc>
          <w:tcPr>
            <w:tcW w:w="1322" w:type="dxa"/>
          </w:tcPr>
          <w:p w14:paraId="0E69F10B" w14:textId="02F96C6B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88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150E2BB" w14:textId="506BC1D9" w:rsidR="00A42F47" w:rsidRPr="00AA5B23" w:rsidRDefault="00A42F47" w:rsidP="00A42F47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6716C818" w14:textId="77777777" w:rsidR="00A42F47" w:rsidRPr="00AA5B23" w:rsidRDefault="00A42F47" w:rsidP="00687AB2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70072858" w14:textId="46326972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748</w:t>
            </w:r>
          </w:p>
        </w:tc>
      </w:tr>
      <w:tr w:rsidR="00687AB2" w:rsidRPr="004B717F" w14:paraId="6690CB77" w14:textId="77777777" w:rsidTr="00C34D3E">
        <w:tc>
          <w:tcPr>
            <w:tcW w:w="3240" w:type="dxa"/>
          </w:tcPr>
          <w:p w14:paraId="6851162E" w14:textId="0C91997E" w:rsidR="00687AB2" w:rsidRPr="004B717F" w:rsidRDefault="00687AB2" w:rsidP="00687AB2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ที่ดิน อาคารและอุปกรณ์  </w:t>
            </w:r>
          </w:p>
        </w:tc>
        <w:tc>
          <w:tcPr>
            <w:tcW w:w="1291" w:type="dxa"/>
          </w:tcPr>
          <w:p w14:paraId="09CCDD72" w14:textId="0C86B596" w:rsidR="00687AB2" w:rsidRPr="00AA5B23" w:rsidRDefault="00687AB2" w:rsidP="00687AB2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42</w:t>
            </w:r>
          </w:p>
        </w:tc>
        <w:tc>
          <w:tcPr>
            <w:tcW w:w="1322" w:type="dxa"/>
          </w:tcPr>
          <w:p w14:paraId="13582620" w14:textId="0C484921" w:rsidR="00687AB2" w:rsidRPr="00AA5B23" w:rsidRDefault="00687AB2" w:rsidP="00687AB2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</w:p>
        </w:tc>
        <w:tc>
          <w:tcPr>
            <w:tcW w:w="1260" w:type="dxa"/>
            <w:vAlign w:val="bottom"/>
          </w:tcPr>
          <w:p w14:paraId="37BB4695" w14:textId="77777777" w:rsidR="00687AB2" w:rsidRPr="00AA5B23" w:rsidRDefault="00687AB2" w:rsidP="00687AB2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68F9B5F" w14:textId="6561F58E" w:rsidR="00687AB2" w:rsidRPr="00AA5B23" w:rsidRDefault="00687AB2" w:rsidP="00C34D3E">
            <w:pPr>
              <w:tabs>
                <w:tab w:val="center" w:pos="369"/>
                <w:tab w:val="right" w:pos="51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6E484BCC" w14:textId="68BFC984" w:rsidR="00687AB2" w:rsidRPr="00AA5B23" w:rsidRDefault="00687AB2" w:rsidP="00687AB2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63</w:t>
            </w:r>
          </w:p>
        </w:tc>
      </w:tr>
      <w:tr w:rsidR="00A42F47" w:rsidRPr="004B717F" w14:paraId="08B9F8FF" w14:textId="77777777" w:rsidTr="00681538">
        <w:tc>
          <w:tcPr>
            <w:tcW w:w="3240" w:type="dxa"/>
          </w:tcPr>
          <w:p w14:paraId="5BDA85E5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91" w:type="dxa"/>
          </w:tcPr>
          <w:p w14:paraId="694F9115" w14:textId="2B86F88B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130</w:t>
            </w:r>
          </w:p>
        </w:tc>
        <w:tc>
          <w:tcPr>
            <w:tcW w:w="1322" w:type="dxa"/>
          </w:tcPr>
          <w:p w14:paraId="2C7DCC3D" w14:textId="150236D6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758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111126E" w14:textId="4F744BD6" w:rsidR="00A42F47" w:rsidRPr="00AA5B23" w:rsidRDefault="00A42F47" w:rsidP="00A42F47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503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6FCF0BC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20AC2FFE" w14:textId="284B0E32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869</w:t>
            </w:r>
          </w:p>
        </w:tc>
      </w:tr>
      <w:tr w:rsidR="00A42F47" w:rsidRPr="004B717F" w14:paraId="096FBD05" w14:textId="77777777" w:rsidTr="00681538">
        <w:trPr>
          <w:trHeight w:val="80"/>
        </w:trPr>
        <w:tc>
          <w:tcPr>
            <w:tcW w:w="3240" w:type="dxa"/>
          </w:tcPr>
          <w:p w14:paraId="6191FA51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เงินสำรองประกันชีวิต</w:t>
            </w:r>
          </w:p>
        </w:tc>
        <w:tc>
          <w:tcPr>
            <w:tcW w:w="1291" w:type="dxa"/>
          </w:tcPr>
          <w:p w14:paraId="383CF1A8" w14:textId="0A7E8C53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841</w:t>
            </w:r>
          </w:p>
        </w:tc>
        <w:tc>
          <w:tcPr>
            <w:tcW w:w="1322" w:type="dxa"/>
          </w:tcPr>
          <w:p w14:paraId="150F9A04" w14:textId="49311063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273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2945915" w14:textId="77777777" w:rsidR="00A42F47" w:rsidRPr="00AA5B23" w:rsidRDefault="00A42F47" w:rsidP="00A42F47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2A34FF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4E400795" w14:textId="4FC89749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568</w:t>
            </w:r>
          </w:p>
        </w:tc>
      </w:tr>
      <w:tr w:rsidR="00A42F47" w:rsidRPr="004B717F" w14:paraId="237D5B99" w14:textId="77777777" w:rsidTr="004A0FC2">
        <w:tc>
          <w:tcPr>
            <w:tcW w:w="3240" w:type="dxa"/>
          </w:tcPr>
          <w:p w14:paraId="1EB30CC9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291" w:type="dxa"/>
          </w:tcPr>
          <w:p w14:paraId="55FE35B0" w14:textId="4D700248" w:rsidR="00A42F47" w:rsidRPr="00AA5B23" w:rsidRDefault="00A42F47" w:rsidP="00A42F47">
            <w:pPr>
              <w:tabs>
                <w:tab w:val="left" w:pos="218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040</w:t>
            </w:r>
          </w:p>
        </w:tc>
        <w:tc>
          <w:tcPr>
            <w:tcW w:w="1322" w:type="dxa"/>
          </w:tcPr>
          <w:p w14:paraId="145E8365" w14:textId="3283BCBF" w:rsidR="00A42F47" w:rsidRPr="00AA5B23" w:rsidRDefault="00A42F47" w:rsidP="00F772C5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67</w:t>
            </w:r>
          </w:p>
        </w:tc>
        <w:tc>
          <w:tcPr>
            <w:tcW w:w="1260" w:type="dxa"/>
            <w:vAlign w:val="bottom"/>
          </w:tcPr>
          <w:p w14:paraId="08E38719" w14:textId="77777777" w:rsidR="00A42F47" w:rsidRPr="00AA5B23" w:rsidRDefault="00A42F47" w:rsidP="00A42F47">
            <w:pPr>
              <w:tabs>
                <w:tab w:val="left" w:pos="159"/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AA5B2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080" w:type="dxa"/>
          </w:tcPr>
          <w:p w14:paraId="1BC26F8C" w14:textId="541996EB" w:rsidR="00A42F47" w:rsidRPr="00AA5B23" w:rsidRDefault="00A42F47" w:rsidP="00F772C5">
            <w:pPr>
              <w:tabs>
                <w:tab w:val="left" w:pos="222"/>
                <w:tab w:val="right" w:pos="519"/>
              </w:tabs>
              <w:spacing w:line="300" w:lineRule="exact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687AB2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="00687AB2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3" w:type="dxa"/>
          </w:tcPr>
          <w:p w14:paraId="0D3E20CF" w14:textId="6FD46369" w:rsidR="00A42F47" w:rsidRPr="00AA5B23" w:rsidRDefault="00A42F47" w:rsidP="00A42F47">
            <w:pPr>
              <w:tabs>
                <w:tab w:val="left" w:pos="218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105</w:t>
            </w:r>
          </w:p>
        </w:tc>
      </w:tr>
      <w:tr w:rsidR="00A42F47" w:rsidRPr="004B717F" w14:paraId="6C792E99" w14:textId="77777777" w:rsidTr="00C07509">
        <w:tc>
          <w:tcPr>
            <w:tcW w:w="3240" w:type="dxa"/>
          </w:tcPr>
          <w:p w14:paraId="1B2FD17A" w14:textId="77777777" w:rsidR="00A42F47" w:rsidRPr="004B717F" w:rsidRDefault="00A42F47" w:rsidP="00A42F47">
            <w:pPr>
              <w:tabs>
                <w:tab w:val="left" w:pos="747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91" w:type="dxa"/>
          </w:tcPr>
          <w:p w14:paraId="14840772" w14:textId="7A755F1C" w:rsidR="00A42F47" w:rsidRPr="00BA50A8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19</w:t>
            </w:r>
            <w:r w:rsidRPr="00BA50A8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987</w:t>
            </w:r>
          </w:p>
        </w:tc>
        <w:tc>
          <w:tcPr>
            <w:tcW w:w="1322" w:type="dxa"/>
          </w:tcPr>
          <w:p w14:paraId="281E56E4" w14:textId="6A9C3871" w:rsidR="00A42F47" w:rsidRPr="00BA50A8" w:rsidRDefault="00A42F47" w:rsidP="00F772C5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Pr="00BA50A8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481</w:t>
            </w:r>
            <w:r w:rsidRPr="00BA50A8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60" w:type="dxa"/>
          </w:tcPr>
          <w:p w14:paraId="2EF81E54" w14:textId="30736D45" w:rsidR="00A42F47" w:rsidRPr="00BA50A8" w:rsidRDefault="00A42F47" w:rsidP="00A42F47">
            <w:pPr>
              <w:tabs>
                <w:tab w:val="left" w:pos="159"/>
                <w:tab w:val="right" w:pos="699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520</w:t>
            </w:r>
          </w:p>
        </w:tc>
        <w:tc>
          <w:tcPr>
            <w:tcW w:w="1080" w:type="dxa"/>
          </w:tcPr>
          <w:p w14:paraId="7FB04A83" w14:textId="76EA1111" w:rsidR="00A42F47" w:rsidRPr="00BA50A8" w:rsidRDefault="00A42F47" w:rsidP="00F772C5">
            <w:pPr>
              <w:tabs>
                <w:tab w:val="left" w:pos="222"/>
                <w:tab w:val="right" w:pos="519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687AB2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10</w:t>
            </w:r>
            <w:r w:rsidR="00687AB2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63" w:type="dxa"/>
          </w:tcPr>
          <w:p w14:paraId="2927872A" w14:textId="44826391" w:rsidR="00A42F47" w:rsidRPr="00BA50A8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20</w:t>
            </w:r>
            <w:r w:rsidR="00955B7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016</w:t>
            </w:r>
          </w:p>
        </w:tc>
      </w:tr>
      <w:tr w:rsidR="00A42F47" w:rsidRPr="004B717F" w14:paraId="6D6CB12D" w14:textId="77777777" w:rsidTr="00C07509">
        <w:trPr>
          <w:trHeight w:val="80"/>
        </w:trPr>
        <w:tc>
          <w:tcPr>
            <w:tcW w:w="3240" w:type="dxa"/>
          </w:tcPr>
          <w:p w14:paraId="7FFD8356" w14:textId="77777777" w:rsidR="00A42F47" w:rsidRPr="004B717F" w:rsidRDefault="00A42F47" w:rsidP="00A42F47">
            <w:pPr>
              <w:spacing w:line="300" w:lineRule="exact"/>
              <w:ind w:left="75"/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1" w:type="dxa"/>
          </w:tcPr>
          <w:p w14:paraId="3BA47FD7" w14:textId="77777777" w:rsidR="00A42F47" w:rsidRPr="004B717F" w:rsidRDefault="00A42F47" w:rsidP="00A42F47">
            <w:pPr>
              <w:tabs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30C92FDA" w14:textId="77777777" w:rsidR="00A42F47" w:rsidRPr="004B717F" w:rsidRDefault="00A42F47" w:rsidP="00A42F47">
            <w:pPr>
              <w:tabs>
                <w:tab w:val="right" w:pos="697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13D8262" w14:textId="77777777" w:rsidR="00A42F47" w:rsidRPr="004B717F" w:rsidRDefault="00A42F47" w:rsidP="00A42F47">
            <w:pPr>
              <w:tabs>
                <w:tab w:val="center" w:pos="432"/>
                <w:tab w:val="right" w:pos="613"/>
              </w:tabs>
              <w:spacing w:line="300" w:lineRule="exact"/>
              <w:ind w:right="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BFA852" w14:textId="77777777" w:rsidR="00A42F47" w:rsidRPr="004B717F" w:rsidRDefault="00A42F47" w:rsidP="00A42F47">
            <w:pPr>
              <w:tabs>
                <w:tab w:val="right" w:pos="609"/>
              </w:tabs>
              <w:spacing w:line="30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16A9068B" w14:textId="77777777" w:rsidR="00A42F47" w:rsidRPr="004B717F" w:rsidRDefault="00A42F47" w:rsidP="00A42F47">
            <w:pPr>
              <w:tabs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</w:rPr>
            </w:pPr>
          </w:p>
        </w:tc>
      </w:tr>
      <w:tr w:rsidR="00A42F47" w:rsidRPr="004B717F" w14:paraId="1107F3CF" w14:textId="77777777" w:rsidTr="00BF55AE">
        <w:trPr>
          <w:trHeight w:val="513"/>
        </w:trPr>
        <w:tc>
          <w:tcPr>
            <w:tcW w:w="3240" w:type="dxa"/>
          </w:tcPr>
          <w:p w14:paraId="7DD5EB67" w14:textId="77777777" w:rsidR="00A42F47" w:rsidRPr="004B717F" w:rsidRDefault="00A42F47" w:rsidP="00A42F47">
            <w:pPr>
              <w:tabs>
                <w:tab w:val="left" w:pos="345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12B4C987" w14:textId="4FDB3DE9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412</w:t>
            </w:r>
          </w:p>
        </w:tc>
        <w:tc>
          <w:tcPr>
            <w:tcW w:w="1322" w:type="dxa"/>
            <w:vAlign w:val="bottom"/>
          </w:tcPr>
          <w:p w14:paraId="3CA4044E" w14:textId="23562FE3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412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B45EA04" w14:textId="77777777" w:rsidR="00A42F47" w:rsidRPr="00AA5B23" w:rsidRDefault="00A42F47" w:rsidP="00A42F47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42F98CF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710612B1" w14:textId="56E0AADD" w:rsidR="00A42F47" w:rsidRPr="00AA5B23" w:rsidRDefault="00A42F47" w:rsidP="00C34D3E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955B7B">
              <w:rPr>
                <w:sz w:val="26"/>
                <w:szCs w:val="26"/>
                <w:cs/>
              </w:rPr>
              <w:t>-</w:t>
            </w:r>
          </w:p>
        </w:tc>
      </w:tr>
      <w:tr w:rsidR="00A42F47" w:rsidRPr="004B717F" w14:paraId="25704C9D" w14:textId="77777777" w:rsidTr="00681538">
        <w:tc>
          <w:tcPr>
            <w:tcW w:w="3240" w:type="dxa"/>
          </w:tcPr>
          <w:p w14:paraId="79210810" w14:textId="77777777" w:rsidR="00A42F47" w:rsidRPr="004B717F" w:rsidRDefault="00A42F47" w:rsidP="00A42F47">
            <w:pPr>
              <w:tabs>
                <w:tab w:val="left" w:pos="160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91" w:type="dxa"/>
          </w:tcPr>
          <w:p w14:paraId="033F530A" w14:textId="7FD35521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</w:p>
        </w:tc>
        <w:tc>
          <w:tcPr>
            <w:tcW w:w="1322" w:type="dxa"/>
          </w:tcPr>
          <w:p w14:paraId="2F61589C" w14:textId="5C9953C9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799</w:t>
            </w:r>
          </w:p>
        </w:tc>
        <w:tc>
          <w:tcPr>
            <w:tcW w:w="1260" w:type="dxa"/>
          </w:tcPr>
          <w:p w14:paraId="4491386F" w14:textId="6AD5A004" w:rsidR="00A42F47" w:rsidRPr="00AA5B23" w:rsidRDefault="00A42F47" w:rsidP="00A42F47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572</w:t>
            </w:r>
          </w:p>
        </w:tc>
        <w:tc>
          <w:tcPr>
            <w:tcW w:w="1080" w:type="dxa"/>
            <w:vAlign w:val="bottom"/>
          </w:tcPr>
          <w:p w14:paraId="122ECA0D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280A1264" w14:textId="30345639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392</w:t>
            </w:r>
          </w:p>
        </w:tc>
      </w:tr>
      <w:tr w:rsidR="00A42F47" w:rsidRPr="004B717F" w14:paraId="0B5A0902" w14:textId="77777777" w:rsidTr="00681538">
        <w:tc>
          <w:tcPr>
            <w:tcW w:w="3240" w:type="dxa"/>
          </w:tcPr>
          <w:p w14:paraId="6037E50C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91" w:type="dxa"/>
          </w:tcPr>
          <w:p w14:paraId="5B5AD82C" w14:textId="02478254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430</w:t>
            </w:r>
          </w:p>
        </w:tc>
        <w:tc>
          <w:tcPr>
            <w:tcW w:w="1322" w:type="dxa"/>
          </w:tcPr>
          <w:p w14:paraId="4723EF85" w14:textId="68CD400F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</w:p>
        </w:tc>
        <w:tc>
          <w:tcPr>
            <w:tcW w:w="1260" w:type="dxa"/>
          </w:tcPr>
          <w:p w14:paraId="48A88B7F" w14:textId="2F2F7D31" w:rsidR="00A42F47" w:rsidRPr="00AA5B23" w:rsidRDefault="00A42F47" w:rsidP="00A42F47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342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4FC5A3C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601E7421" w14:textId="0CE5A6FC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135</w:t>
            </w:r>
          </w:p>
        </w:tc>
      </w:tr>
      <w:tr w:rsidR="00A42F47" w:rsidRPr="004B717F" w14:paraId="6BE63BF5" w14:textId="77777777" w:rsidTr="00681538">
        <w:tc>
          <w:tcPr>
            <w:tcW w:w="3240" w:type="dxa"/>
          </w:tcPr>
          <w:p w14:paraId="18183E3D" w14:textId="4C144C75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291" w:type="dxa"/>
          </w:tcPr>
          <w:p w14:paraId="75185996" w14:textId="479995F9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902</w:t>
            </w:r>
          </w:p>
        </w:tc>
        <w:tc>
          <w:tcPr>
            <w:tcW w:w="1322" w:type="dxa"/>
          </w:tcPr>
          <w:p w14:paraId="4231CEDF" w14:textId="5F3934FE" w:rsidR="00A42F47" w:rsidRPr="00AA5B23" w:rsidRDefault="00A42F47" w:rsidP="00A42F47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21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0BDA12C3" w14:textId="34D09083" w:rsidR="00A42F47" w:rsidRPr="00AA5B23" w:rsidRDefault="00A42F47" w:rsidP="00A42F47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650</w:t>
            </w:r>
          </w:p>
        </w:tc>
        <w:tc>
          <w:tcPr>
            <w:tcW w:w="1080" w:type="dxa"/>
            <w:vAlign w:val="bottom"/>
          </w:tcPr>
          <w:p w14:paraId="480E7CD6" w14:textId="77777777" w:rsidR="00A42F47" w:rsidRPr="00AA5B23" w:rsidRDefault="00A42F47" w:rsidP="00A42F47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</w:tcPr>
          <w:p w14:paraId="6ED7E7D8" w14:textId="6CD2670B" w:rsidR="00A42F47" w:rsidRPr="00AA5B23" w:rsidRDefault="00A42F47" w:rsidP="00A42F47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531</w:t>
            </w:r>
          </w:p>
        </w:tc>
      </w:tr>
      <w:tr w:rsidR="00A42F47" w:rsidRPr="004B717F" w14:paraId="4D62C9DD" w14:textId="77777777" w:rsidTr="00B47AAE">
        <w:tc>
          <w:tcPr>
            <w:tcW w:w="3240" w:type="dxa"/>
          </w:tcPr>
          <w:p w14:paraId="7A9714D2" w14:textId="77777777" w:rsidR="00A42F47" w:rsidRPr="004B717F" w:rsidRDefault="00A42F47" w:rsidP="00A42F47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291" w:type="dxa"/>
          </w:tcPr>
          <w:p w14:paraId="1106AF02" w14:textId="3559F4DB" w:rsidR="00A42F47" w:rsidRPr="00AA5B23" w:rsidRDefault="00A42F47" w:rsidP="00A42F47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668</w:t>
            </w:r>
          </w:p>
        </w:tc>
        <w:tc>
          <w:tcPr>
            <w:tcW w:w="1322" w:type="dxa"/>
          </w:tcPr>
          <w:p w14:paraId="487496CC" w14:textId="4117A59D" w:rsidR="00A42F47" w:rsidRPr="00AA5B23" w:rsidRDefault="00A42F47" w:rsidP="00A42F47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AA5B2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34</w:t>
            </w:r>
            <w:r w:rsidRPr="00AA5B2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C9FD5B" w14:textId="77777777" w:rsidR="00A42F47" w:rsidRPr="00AA5B23" w:rsidRDefault="00A42F47" w:rsidP="00A42F47">
            <w:pPr>
              <w:tabs>
                <w:tab w:val="left" w:pos="159"/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AA5B2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080" w:type="dxa"/>
          </w:tcPr>
          <w:p w14:paraId="4F095F74" w14:textId="3929873A" w:rsidR="00A42F47" w:rsidRPr="00AA5B23" w:rsidRDefault="00A42F47" w:rsidP="00A42F47">
            <w:pPr>
              <w:tabs>
                <w:tab w:val="left" w:pos="222"/>
                <w:tab w:val="right" w:pos="519"/>
              </w:tabs>
              <w:spacing w:line="300" w:lineRule="exact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</w:p>
        </w:tc>
        <w:tc>
          <w:tcPr>
            <w:tcW w:w="1263" w:type="dxa"/>
          </w:tcPr>
          <w:p w14:paraId="359FC559" w14:textId="5E2C28A4" w:rsidR="00A42F47" w:rsidRPr="00AA5B23" w:rsidRDefault="00A42F47" w:rsidP="00A42F47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649</w:t>
            </w:r>
          </w:p>
        </w:tc>
      </w:tr>
      <w:tr w:rsidR="00A42F47" w:rsidRPr="004B717F" w14:paraId="51C0F518" w14:textId="77777777" w:rsidTr="00C07509">
        <w:tc>
          <w:tcPr>
            <w:tcW w:w="3240" w:type="dxa"/>
          </w:tcPr>
          <w:p w14:paraId="61E6F7A7" w14:textId="77777777" w:rsidR="00A42F47" w:rsidRPr="004B717F" w:rsidRDefault="00A42F47" w:rsidP="00A42F47">
            <w:pPr>
              <w:tabs>
                <w:tab w:val="left" w:pos="743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91" w:type="dxa"/>
          </w:tcPr>
          <w:p w14:paraId="74B7AFBC" w14:textId="274BEE85" w:rsidR="00A42F47" w:rsidRPr="00BA50A8" w:rsidRDefault="00A42F47" w:rsidP="00A42F47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</w:t>
            </w:r>
            <w:r w:rsidRPr="00BA50A8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433</w:t>
            </w:r>
          </w:p>
        </w:tc>
        <w:tc>
          <w:tcPr>
            <w:tcW w:w="1322" w:type="dxa"/>
          </w:tcPr>
          <w:p w14:paraId="45DDB8FB" w14:textId="6B69B543" w:rsidR="00A42F47" w:rsidRPr="00BA50A8" w:rsidRDefault="00A42F47" w:rsidP="00A42F47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379</w:t>
            </w:r>
          </w:p>
        </w:tc>
        <w:tc>
          <w:tcPr>
            <w:tcW w:w="1260" w:type="dxa"/>
          </w:tcPr>
          <w:p w14:paraId="660E4E6C" w14:textId="4A030FA0" w:rsidR="00A42F47" w:rsidRPr="00BA50A8" w:rsidRDefault="00A42F47" w:rsidP="00A42F47">
            <w:pPr>
              <w:tabs>
                <w:tab w:val="left" w:pos="159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Pr="00BA50A8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BA50A8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120</w:t>
            </w:r>
            <w:r w:rsidRPr="00BA50A8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080" w:type="dxa"/>
          </w:tcPr>
          <w:p w14:paraId="4DE36BE3" w14:textId="67F5BB1E" w:rsidR="00A42F47" w:rsidRPr="00A42F47" w:rsidRDefault="00A42F47" w:rsidP="00A42F47">
            <w:pPr>
              <w:tabs>
                <w:tab w:val="left" w:pos="222"/>
                <w:tab w:val="right" w:pos="519"/>
              </w:tabs>
              <w:spacing w:line="300" w:lineRule="exact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42F47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15</w:t>
            </w:r>
          </w:p>
        </w:tc>
        <w:tc>
          <w:tcPr>
            <w:tcW w:w="1263" w:type="dxa"/>
          </w:tcPr>
          <w:p w14:paraId="28AEB776" w14:textId="7C8C985A" w:rsidR="00A42F47" w:rsidRPr="00BA50A8" w:rsidRDefault="00A42F47" w:rsidP="00A42F47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</w:t>
            </w:r>
            <w:r w:rsidRPr="00BA50A8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707</w:t>
            </w:r>
          </w:p>
        </w:tc>
      </w:tr>
      <w:tr w:rsidR="00A42F47" w:rsidRPr="004B717F" w14:paraId="56BB4CFC" w14:textId="77777777" w:rsidTr="00C07509">
        <w:tc>
          <w:tcPr>
            <w:tcW w:w="3240" w:type="dxa"/>
          </w:tcPr>
          <w:p w14:paraId="728781A4" w14:textId="77777777" w:rsidR="00A42F47" w:rsidRPr="004B717F" w:rsidRDefault="00A42F47" w:rsidP="00A42F47">
            <w:pPr>
              <w:tabs>
                <w:tab w:val="left" w:pos="743"/>
              </w:tabs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291" w:type="dxa"/>
          </w:tcPr>
          <w:p w14:paraId="53856E4F" w14:textId="046A8344" w:rsidR="00A42F47" w:rsidRPr="00BA50A8" w:rsidRDefault="00A42F47" w:rsidP="00A42F47">
            <w:pPr>
              <w:tabs>
                <w:tab w:val="left" w:pos="240"/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9</w:t>
            </w:r>
            <w:r w:rsidRPr="00BA50A8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554</w:t>
            </w:r>
          </w:p>
        </w:tc>
        <w:tc>
          <w:tcPr>
            <w:tcW w:w="1322" w:type="dxa"/>
          </w:tcPr>
          <w:p w14:paraId="40E59EBF" w14:textId="5D50D5A6" w:rsidR="00A42F47" w:rsidRPr="00BA50A8" w:rsidRDefault="00A42F47" w:rsidP="00F772C5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Pr="00BA50A8">
              <w:rPr>
                <w:b/>
                <w:bCs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860</w:t>
            </w:r>
            <w:r w:rsidRPr="00BA50A8">
              <w:rPr>
                <w:b/>
                <w:bCs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60" w:type="dxa"/>
          </w:tcPr>
          <w:p w14:paraId="4407DB41" w14:textId="720C1EB8" w:rsidR="00A42F47" w:rsidRPr="00BA50A8" w:rsidRDefault="00A42F47" w:rsidP="00A42F47">
            <w:pPr>
              <w:tabs>
                <w:tab w:val="left" w:pos="159"/>
                <w:tab w:val="right" w:pos="706"/>
              </w:tabs>
              <w:spacing w:line="300" w:lineRule="exact"/>
              <w:ind w:right="2"/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1</w:t>
            </w:r>
            <w:r w:rsidRPr="00BA50A8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640</w:t>
            </w:r>
          </w:p>
        </w:tc>
        <w:tc>
          <w:tcPr>
            <w:tcW w:w="1080" w:type="dxa"/>
          </w:tcPr>
          <w:p w14:paraId="7C732C98" w14:textId="6622DC36" w:rsidR="00A42F47" w:rsidRPr="00BA50A8" w:rsidRDefault="00A42F47" w:rsidP="00F772C5">
            <w:pPr>
              <w:tabs>
                <w:tab w:val="left" w:pos="222"/>
                <w:tab w:val="right" w:pos="519"/>
              </w:tabs>
              <w:spacing w:line="300" w:lineRule="exact"/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="00687AB2">
              <w:rPr>
                <w:b/>
                <w:bCs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25</w:t>
            </w:r>
            <w:r w:rsidR="00687AB2">
              <w:rPr>
                <w:b/>
                <w:bCs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63" w:type="dxa"/>
          </w:tcPr>
          <w:p w14:paraId="6982B735" w14:textId="2BA8B195" w:rsidR="00A42F47" w:rsidRPr="00BA50A8" w:rsidRDefault="00A42F47" w:rsidP="00A42F47">
            <w:pPr>
              <w:tabs>
                <w:tab w:val="left" w:pos="240"/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10</w:t>
            </w:r>
            <w:r w:rsidRPr="00BA50A8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309</w:t>
            </w:r>
          </w:p>
        </w:tc>
      </w:tr>
    </w:tbl>
    <w:p w14:paraId="6A854C7E" w14:textId="77777777" w:rsidR="00100F0B" w:rsidRPr="004B717F" w:rsidRDefault="00100F0B" w:rsidP="00100F0B">
      <w:pPr>
        <w:tabs>
          <w:tab w:val="left" w:pos="720"/>
        </w:tabs>
        <w:spacing w:before="120"/>
        <w:ind w:left="448"/>
        <w:rPr>
          <w:sz w:val="22"/>
          <w:szCs w:val="22"/>
          <w:cs/>
        </w:rPr>
      </w:pPr>
    </w:p>
    <w:tbl>
      <w:tblPr>
        <w:tblW w:w="9456" w:type="dxa"/>
        <w:tblInd w:w="378" w:type="dxa"/>
        <w:tblLook w:val="01E0" w:firstRow="1" w:lastRow="1" w:firstColumn="1" w:lastColumn="1" w:noHBand="0" w:noVBand="0"/>
      </w:tblPr>
      <w:tblGrid>
        <w:gridCol w:w="3240"/>
        <w:gridCol w:w="1291"/>
        <w:gridCol w:w="1322"/>
        <w:gridCol w:w="1260"/>
        <w:gridCol w:w="1080"/>
        <w:gridCol w:w="1263"/>
      </w:tblGrid>
      <w:tr w:rsidR="002F1358" w:rsidRPr="004B717F" w14:paraId="3939963D" w14:textId="77777777" w:rsidTr="000F6890">
        <w:trPr>
          <w:trHeight w:val="234"/>
        </w:trPr>
        <w:tc>
          <w:tcPr>
            <w:tcW w:w="3240" w:type="dxa"/>
            <w:vAlign w:val="center"/>
          </w:tcPr>
          <w:p w14:paraId="16D45BA9" w14:textId="18BB1597" w:rsidR="002F1358" w:rsidRPr="004B717F" w:rsidRDefault="002F1358" w:rsidP="006D687E">
            <w:pPr>
              <w:spacing w:line="300" w:lineRule="exact"/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16" w:type="dxa"/>
            <w:gridSpan w:val="5"/>
          </w:tcPr>
          <w:p w14:paraId="6BCD2CB9" w14:textId="77777777" w:rsidR="002F1358" w:rsidRPr="004B717F" w:rsidRDefault="002F1358" w:rsidP="00051CE6">
            <w:pPr>
              <w:spacing w:line="300" w:lineRule="exact"/>
              <w:ind w:right="-18"/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2F1358" w:rsidRPr="004B717F" w14:paraId="0DD6E458" w14:textId="77777777">
        <w:tc>
          <w:tcPr>
            <w:tcW w:w="3240" w:type="dxa"/>
          </w:tcPr>
          <w:p w14:paraId="714584B0" w14:textId="77777777" w:rsidR="002F1358" w:rsidRPr="004B717F" w:rsidRDefault="002F1358" w:rsidP="00051CE6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6216" w:type="dxa"/>
            <w:gridSpan w:val="5"/>
          </w:tcPr>
          <w:p w14:paraId="13004EAC" w14:textId="77777777" w:rsidR="002F1358" w:rsidRPr="004B717F" w:rsidRDefault="002F1358" w:rsidP="00051CE6">
            <w:pPr>
              <w:spacing w:line="300" w:lineRule="exact"/>
              <w:ind w:right="-1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2F1358" w:rsidRPr="004B717F" w14:paraId="29CE3A4D" w14:textId="77777777">
        <w:tc>
          <w:tcPr>
            <w:tcW w:w="3240" w:type="dxa"/>
          </w:tcPr>
          <w:p w14:paraId="0802BEDE" w14:textId="77777777" w:rsidR="002F1358" w:rsidRPr="004B717F" w:rsidRDefault="002F1358" w:rsidP="00051CE6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291" w:type="dxa"/>
          </w:tcPr>
          <w:p w14:paraId="6C60F548" w14:textId="77777777" w:rsidR="002F1358" w:rsidRPr="004B717F" w:rsidRDefault="002F1358" w:rsidP="00051CE6">
            <w:pPr>
              <w:spacing w:line="300" w:lineRule="exact"/>
              <w:ind w:left="-127" w:right="-109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662" w:type="dxa"/>
            <w:gridSpan w:val="3"/>
          </w:tcPr>
          <w:p w14:paraId="5EAEB28E" w14:textId="77777777" w:rsidR="002F1358" w:rsidRPr="004B717F" w:rsidRDefault="002F1358" w:rsidP="00051CE6">
            <w:pPr>
              <w:tabs>
                <w:tab w:val="left" w:pos="0"/>
                <w:tab w:val="center" w:pos="1751"/>
                <w:tab w:val="right" w:pos="3371"/>
              </w:tabs>
              <w:spacing w:line="300" w:lineRule="exact"/>
              <w:ind w:left="-49" w:right="-15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บันทึกเป็นรายจ่าย / รายได้ใน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63" w:type="dxa"/>
          </w:tcPr>
          <w:p w14:paraId="6F04E4E6" w14:textId="77777777" w:rsidR="002F1358" w:rsidRPr="004B717F" w:rsidRDefault="002F1358" w:rsidP="00051CE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2F1358" w:rsidRPr="004B717F" w14:paraId="1DEDBA56" w14:textId="77777777" w:rsidTr="00425BA6">
        <w:trPr>
          <w:trHeight w:val="828"/>
        </w:trPr>
        <w:tc>
          <w:tcPr>
            <w:tcW w:w="3240" w:type="dxa"/>
          </w:tcPr>
          <w:p w14:paraId="679F616E" w14:textId="77777777" w:rsidR="002F1358" w:rsidRPr="004B717F" w:rsidRDefault="002F1358" w:rsidP="00051CE6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291" w:type="dxa"/>
          </w:tcPr>
          <w:p w14:paraId="6869A169" w14:textId="0AA7E125" w:rsidR="002F1358" w:rsidRPr="004B717F" w:rsidRDefault="002F1358" w:rsidP="00051CE6">
            <w:pPr>
              <w:spacing w:line="300" w:lineRule="exact"/>
              <w:ind w:left="-127" w:right="-10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มกราคม </w:t>
            </w:r>
          </w:p>
          <w:p w14:paraId="37621AED" w14:textId="28BB1A9B" w:rsidR="002F1358" w:rsidRPr="004B717F" w:rsidRDefault="00C34D3E" w:rsidP="0070788A">
            <w:pPr>
              <w:spacing w:line="300" w:lineRule="exact"/>
              <w:ind w:left="-127" w:right="-109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22" w:type="dxa"/>
            <w:vAlign w:val="bottom"/>
          </w:tcPr>
          <w:p w14:paraId="49AFD183" w14:textId="77777777" w:rsidR="002F1358" w:rsidRPr="004B717F" w:rsidRDefault="002F1358" w:rsidP="00425BA6">
            <w:pPr>
              <w:spacing w:line="300" w:lineRule="exact"/>
              <w:ind w:left="-79" w:right="-7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กำไรหรือขาดทุน</w:t>
            </w:r>
          </w:p>
          <w:p w14:paraId="79055924" w14:textId="31B3DF6C" w:rsidR="00F77AE6" w:rsidRPr="004B717F" w:rsidRDefault="00F77AE6" w:rsidP="00425BA6">
            <w:pPr>
              <w:spacing w:line="300" w:lineRule="exact"/>
              <w:ind w:left="-79" w:right="-7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D39B004" w14:textId="741485FF" w:rsidR="002F1358" w:rsidRPr="004B717F" w:rsidRDefault="002F1358" w:rsidP="00425BA6">
            <w:pPr>
              <w:spacing w:line="300" w:lineRule="exact"/>
              <w:ind w:left="-136" w:right="-142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  <w:r w:rsidR="00F77AE6" w:rsidRPr="004B717F">
              <w:rPr>
                <w:sz w:val="26"/>
                <w:szCs w:val="26"/>
                <w:u w:val="single"/>
                <w:cs/>
              </w:rPr>
              <w:br/>
            </w:r>
            <w:r w:rsidR="00F77AE6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="00F77AE6" w:rsidRPr="004B717F">
              <w:rPr>
                <w:rFonts w:hint="cs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</w:tcPr>
          <w:p w14:paraId="09225FB3" w14:textId="77777777" w:rsidR="002F1358" w:rsidRPr="004B717F" w:rsidRDefault="002F1358" w:rsidP="00051CE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</w:rPr>
              <w:br/>
            </w:r>
          </w:p>
          <w:p w14:paraId="06BE0C21" w14:textId="77777777" w:rsidR="002F1358" w:rsidRPr="004B717F" w:rsidRDefault="002F1358" w:rsidP="00051CE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1263" w:type="dxa"/>
          </w:tcPr>
          <w:p w14:paraId="43E40702" w14:textId="54FD1473" w:rsidR="002F1358" w:rsidRPr="004B717F" w:rsidRDefault="002F1358" w:rsidP="0070788A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="00C34D3E" w:rsidRPr="00C34D3E">
              <w:rPr>
                <w:sz w:val="26"/>
                <w:szCs w:val="26"/>
                <w:u w:val="single"/>
              </w:rPr>
              <w:t>31</w:t>
            </w:r>
            <w:r w:rsidR="00051CE6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051CE6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2F1358" w:rsidRPr="004B717F" w14:paraId="77E5854D" w14:textId="77777777">
        <w:tc>
          <w:tcPr>
            <w:tcW w:w="3240" w:type="dxa"/>
          </w:tcPr>
          <w:p w14:paraId="44122A37" w14:textId="77777777" w:rsidR="002F1358" w:rsidRPr="004B717F" w:rsidRDefault="002F1358" w:rsidP="00051CE6">
            <w:pPr>
              <w:spacing w:line="300" w:lineRule="exact"/>
              <w:ind w:left="75"/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1" w:type="dxa"/>
          </w:tcPr>
          <w:p w14:paraId="07EA69EF" w14:textId="77777777" w:rsidR="002F1358" w:rsidRPr="004B717F" w:rsidRDefault="002F1358" w:rsidP="00051CE6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46EEA328" w14:textId="77777777" w:rsidR="002F1358" w:rsidRPr="004B717F" w:rsidRDefault="002F1358" w:rsidP="00051CE6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F60B40" w14:textId="77777777" w:rsidR="002F1358" w:rsidRPr="004B717F" w:rsidRDefault="002F1358" w:rsidP="00051CE6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1A684C" w14:textId="77777777" w:rsidR="002F1358" w:rsidRPr="004B717F" w:rsidRDefault="002F1358" w:rsidP="00051CE6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520017A" w14:textId="77777777" w:rsidR="002F1358" w:rsidRPr="004B717F" w:rsidRDefault="002F1358" w:rsidP="00051CE6">
            <w:pPr>
              <w:spacing w:line="300" w:lineRule="exact"/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3372D8" w:rsidRPr="004B717F" w14:paraId="72AFD080" w14:textId="77777777" w:rsidTr="003A3524">
        <w:tc>
          <w:tcPr>
            <w:tcW w:w="3240" w:type="dxa"/>
          </w:tcPr>
          <w:p w14:paraId="3B37CEF6" w14:textId="77777777" w:rsidR="003372D8" w:rsidRPr="004B717F" w:rsidRDefault="003372D8" w:rsidP="003372D8">
            <w:pPr>
              <w:tabs>
                <w:tab w:val="left" w:pos="329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6"/>
                <w:szCs w:val="26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670B9419" w14:textId="77777777" w:rsidR="003372D8" w:rsidRPr="004B717F" w:rsidRDefault="00416E26" w:rsidP="00F8567E">
            <w:pPr>
              <w:tabs>
                <w:tab w:val="right" w:pos="639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3372D8"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2" w:type="dxa"/>
          </w:tcPr>
          <w:p w14:paraId="423D7007" w14:textId="77777777" w:rsidR="003372D8" w:rsidRPr="004B717F" w:rsidRDefault="003372D8" w:rsidP="003372D8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</w:p>
          <w:p w14:paraId="49FF9A6E" w14:textId="2EBE0F31" w:rsidR="003372D8" w:rsidRPr="004B717F" w:rsidRDefault="003372D8" w:rsidP="003372D8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781</w:t>
            </w:r>
          </w:p>
        </w:tc>
        <w:tc>
          <w:tcPr>
            <w:tcW w:w="1260" w:type="dxa"/>
            <w:vAlign w:val="bottom"/>
          </w:tcPr>
          <w:p w14:paraId="6DD4384A" w14:textId="77777777" w:rsidR="003372D8" w:rsidRPr="004B717F" w:rsidRDefault="003372D8" w:rsidP="003372D8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01804FEB" w14:textId="77777777" w:rsidR="003372D8" w:rsidRPr="004B717F" w:rsidRDefault="003372D8" w:rsidP="003372D8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3" w:type="dxa"/>
            <w:vAlign w:val="bottom"/>
          </w:tcPr>
          <w:p w14:paraId="3286A68A" w14:textId="2544C24E" w:rsidR="003372D8" w:rsidRPr="004B717F" w:rsidRDefault="003372D8" w:rsidP="003372D8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781</w:t>
            </w:r>
          </w:p>
        </w:tc>
      </w:tr>
      <w:tr w:rsidR="0070788A" w:rsidRPr="004B717F" w14:paraId="34F6DE97" w14:textId="77777777">
        <w:tc>
          <w:tcPr>
            <w:tcW w:w="3240" w:type="dxa"/>
          </w:tcPr>
          <w:p w14:paraId="5DDEB812" w14:textId="77777777" w:rsidR="0070788A" w:rsidRPr="004B717F" w:rsidRDefault="0070788A" w:rsidP="0070788A">
            <w:pPr>
              <w:tabs>
                <w:tab w:val="left" w:pos="160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91" w:type="dxa"/>
          </w:tcPr>
          <w:p w14:paraId="44486C9F" w14:textId="0FC77947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490544"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208</w:t>
            </w:r>
          </w:p>
        </w:tc>
        <w:tc>
          <w:tcPr>
            <w:tcW w:w="1322" w:type="dxa"/>
          </w:tcPr>
          <w:p w14:paraId="297BE0B0" w14:textId="6D4C55AD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161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0677A03" w14:textId="7A82DECB" w:rsidR="0070788A" w:rsidRPr="004B717F" w:rsidRDefault="0070788A" w:rsidP="0070788A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192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CC06FCC" w14:textId="1DAA4394" w:rsidR="0070788A" w:rsidRPr="004B717F" w:rsidRDefault="0070788A" w:rsidP="0070788A">
            <w:pPr>
              <w:tabs>
                <w:tab w:val="right" w:pos="516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</w:p>
        </w:tc>
        <w:tc>
          <w:tcPr>
            <w:tcW w:w="1263" w:type="dxa"/>
          </w:tcPr>
          <w:p w14:paraId="2D8DD37B" w14:textId="3D0AB573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142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</w:tr>
      <w:tr w:rsidR="0070788A" w:rsidRPr="004B717F" w14:paraId="61E65C25" w14:textId="77777777" w:rsidTr="003A3524">
        <w:tc>
          <w:tcPr>
            <w:tcW w:w="3240" w:type="dxa"/>
          </w:tcPr>
          <w:p w14:paraId="7DC61693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91" w:type="dxa"/>
          </w:tcPr>
          <w:p w14:paraId="335D0FCC" w14:textId="460D681C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415</w:t>
            </w:r>
          </w:p>
        </w:tc>
        <w:tc>
          <w:tcPr>
            <w:tcW w:w="1322" w:type="dxa"/>
          </w:tcPr>
          <w:p w14:paraId="1433CB78" w14:textId="54980B56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163</w:t>
            </w:r>
          </w:p>
        </w:tc>
        <w:tc>
          <w:tcPr>
            <w:tcW w:w="1260" w:type="dxa"/>
            <w:vAlign w:val="bottom"/>
          </w:tcPr>
          <w:p w14:paraId="22118393" w14:textId="761EFB0D" w:rsidR="0070788A" w:rsidRPr="004B717F" w:rsidRDefault="0070788A" w:rsidP="0070788A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14:paraId="14F17519" w14:textId="67C275C5" w:rsidR="0070788A" w:rsidRPr="004B717F" w:rsidRDefault="0070788A" w:rsidP="0070788A">
            <w:pPr>
              <w:tabs>
                <w:tab w:val="right" w:pos="516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</w:p>
        </w:tc>
        <w:tc>
          <w:tcPr>
            <w:tcW w:w="1263" w:type="dxa"/>
          </w:tcPr>
          <w:p w14:paraId="0E25F9A1" w14:textId="20C38562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584</w:t>
            </w:r>
          </w:p>
        </w:tc>
      </w:tr>
      <w:tr w:rsidR="0070788A" w:rsidRPr="004B717F" w14:paraId="0C854EFC" w14:textId="77777777" w:rsidTr="000F6890">
        <w:trPr>
          <w:trHeight w:val="594"/>
        </w:trPr>
        <w:tc>
          <w:tcPr>
            <w:tcW w:w="3240" w:type="dxa"/>
          </w:tcPr>
          <w:p w14:paraId="5D69DC4B" w14:textId="5C37F5EE" w:rsidR="0070788A" w:rsidRPr="004B717F" w:rsidRDefault="0070788A" w:rsidP="00356859">
            <w:pPr>
              <w:tabs>
                <w:tab w:val="left" w:pos="345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เงินลงทุนในบริษัทย่อย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บริษัท</w:t>
            </w:r>
            <w:r w:rsidRPr="004B717F">
              <w:rPr>
                <w:sz w:val="26"/>
                <w:szCs w:val="26"/>
                <w:cs/>
              </w:rPr>
              <w:t>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1" w:type="dxa"/>
            <w:vAlign w:val="bottom"/>
          </w:tcPr>
          <w:p w14:paraId="413515D1" w14:textId="5DEF5878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279</w:t>
            </w:r>
          </w:p>
        </w:tc>
        <w:tc>
          <w:tcPr>
            <w:tcW w:w="1322" w:type="dxa"/>
            <w:vAlign w:val="bottom"/>
          </w:tcPr>
          <w:p w14:paraId="2C92D456" w14:textId="77777777" w:rsidR="0070788A" w:rsidRPr="004B717F" w:rsidRDefault="0070788A" w:rsidP="0070788A">
            <w:pPr>
              <w:tabs>
                <w:tab w:val="center" w:pos="505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0" w:type="dxa"/>
            <w:vAlign w:val="bottom"/>
          </w:tcPr>
          <w:p w14:paraId="17E89FD1" w14:textId="77777777" w:rsidR="0070788A" w:rsidRPr="004B717F" w:rsidRDefault="0070788A" w:rsidP="0070788A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5247CDB8" w14:textId="77777777" w:rsidR="0070788A" w:rsidRPr="004B717F" w:rsidRDefault="0070788A" w:rsidP="0070788A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3" w:type="dxa"/>
            <w:vAlign w:val="bottom"/>
          </w:tcPr>
          <w:p w14:paraId="27ABFFE9" w14:textId="283CF131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279</w:t>
            </w:r>
          </w:p>
        </w:tc>
      </w:tr>
      <w:tr w:rsidR="0070788A" w:rsidRPr="004B717F" w14:paraId="55590BAA" w14:textId="77777777" w:rsidTr="003A3524">
        <w:tc>
          <w:tcPr>
            <w:tcW w:w="3240" w:type="dxa"/>
          </w:tcPr>
          <w:p w14:paraId="7133DC01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เงินให้สินเชื่อและดอกเบี้ยค้างรับสุทธิ</w:t>
            </w:r>
          </w:p>
        </w:tc>
        <w:tc>
          <w:tcPr>
            <w:tcW w:w="1291" w:type="dxa"/>
          </w:tcPr>
          <w:p w14:paraId="6D8C16FC" w14:textId="5B969766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490544"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590</w:t>
            </w:r>
          </w:p>
        </w:tc>
        <w:tc>
          <w:tcPr>
            <w:tcW w:w="1322" w:type="dxa"/>
          </w:tcPr>
          <w:p w14:paraId="325AAEDE" w14:textId="2CA3C207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BF35516" w14:textId="77777777" w:rsidR="0070788A" w:rsidRPr="004B717F" w:rsidRDefault="0070788A" w:rsidP="0070788A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</w:tcPr>
          <w:p w14:paraId="2114100D" w14:textId="4994E56C" w:rsidR="0070788A" w:rsidRPr="004B717F" w:rsidRDefault="0070788A" w:rsidP="0070788A">
            <w:pPr>
              <w:tabs>
                <w:tab w:val="right" w:pos="51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</w:p>
        </w:tc>
        <w:tc>
          <w:tcPr>
            <w:tcW w:w="1263" w:type="dxa"/>
          </w:tcPr>
          <w:p w14:paraId="19B87B25" w14:textId="57799448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600</w:t>
            </w:r>
          </w:p>
        </w:tc>
      </w:tr>
      <w:tr w:rsidR="0070788A" w:rsidRPr="004B717F" w14:paraId="4B766128" w14:textId="77777777">
        <w:tc>
          <w:tcPr>
            <w:tcW w:w="3240" w:type="dxa"/>
          </w:tcPr>
          <w:p w14:paraId="54214EB3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291" w:type="dxa"/>
          </w:tcPr>
          <w:p w14:paraId="1CD50FFB" w14:textId="50B77EB0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710</w:t>
            </w:r>
          </w:p>
        </w:tc>
        <w:tc>
          <w:tcPr>
            <w:tcW w:w="1322" w:type="dxa"/>
          </w:tcPr>
          <w:p w14:paraId="34D2D9B0" w14:textId="07D8D9A8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98</w:t>
            </w:r>
          </w:p>
        </w:tc>
        <w:tc>
          <w:tcPr>
            <w:tcW w:w="1260" w:type="dxa"/>
          </w:tcPr>
          <w:p w14:paraId="17F6160C" w14:textId="309C360F" w:rsidR="0070788A" w:rsidRPr="004B717F" w:rsidRDefault="0070788A" w:rsidP="0070788A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</w:p>
        </w:tc>
        <w:tc>
          <w:tcPr>
            <w:tcW w:w="1080" w:type="dxa"/>
          </w:tcPr>
          <w:p w14:paraId="56B88D6B" w14:textId="77777777" w:rsidR="0070788A" w:rsidRPr="004B717F" w:rsidRDefault="0070788A" w:rsidP="0070788A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3" w:type="dxa"/>
          </w:tcPr>
          <w:p w14:paraId="01163185" w14:textId="73972F79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832</w:t>
            </w:r>
          </w:p>
        </w:tc>
      </w:tr>
      <w:tr w:rsidR="0070788A" w:rsidRPr="004B717F" w14:paraId="6750F5BD" w14:textId="77777777" w:rsidTr="003A3524">
        <w:tc>
          <w:tcPr>
            <w:tcW w:w="3240" w:type="dxa"/>
          </w:tcPr>
          <w:p w14:paraId="177A0AF6" w14:textId="69E28E84" w:rsidR="0070788A" w:rsidRPr="004B717F" w:rsidRDefault="0070788A" w:rsidP="00356859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ที่ดิน อาคารและอุปกรณ์  </w:t>
            </w:r>
          </w:p>
        </w:tc>
        <w:tc>
          <w:tcPr>
            <w:tcW w:w="1291" w:type="dxa"/>
          </w:tcPr>
          <w:p w14:paraId="40032CA0" w14:textId="721CAE1A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42</w:t>
            </w:r>
          </w:p>
        </w:tc>
        <w:tc>
          <w:tcPr>
            <w:tcW w:w="1322" w:type="dxa"/>
          </w:tcPr>
          <w:p w14:paraId="54D3C4E0" w14:textId="77777777" w:rsidR="0070788A" w:rsidRPr="004B717F" w:rsidRDefault="0070788A" w:rsidP="0070788A">
            <w:pPr>
              <w:tabs>
                <w:tab w:val="center" w:pos="505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0" w:type="dxa"/>
            <w:vAlign w:val="bottom"/>
          </w:tcPr>
          <w:p w14:paraId="5B349B8B" w14:textId="77777777" w:rsidR="0070788A" w:rsidRPr="004B717F" w:rsidRDefault="0070788A" w:rsidP="0070788A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</w:tcPr>
          <w:p w14:paraId="0C3FF8FE" w14:textId="77777777" w:rsidR="0070788A" w:rsidRPr="004B717F" w:rsidRDefault="0070788A" w:rsidP="0070788A">
            <w:pPr>
              <w:tabs>
                <w:tab w:val="center" w:pos="366"/>
                <w:tab w:val="right" w:pos="51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3" w:type="dxa"/>
          </w:tcPr>
          <w:p w14:paraId="0D3FE56B" w14:textId="056A6D49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42</w:t>
            </w:r>
          </w:p>
        </w:tc>
      </w:tr>
      <w:tr w:rsidR="0070788A" w:rsidRPr="004B717F" w14:paraId="112DC419" w14:textId="77777777">
        <w:tc>
          <w:tcPr>
            <w:tcW w:w="3240" w:type="dxa"/>
          </w:tcPr>
          <w:p w14:paraId="27F03285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91" w:type="dxa"/>
          </w:tcPr>
          <w:p w14:paraId="44CEF082" w14:textId="3DC582FB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="00490544"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947</w:t>
            </w:r>
          </w:p>
        </w:tc>
        <w:tc>
          <w:tcPr>
            <w:tcW w:w="1322" w:type="dxa"/>
          </w:tcPr>
          <w:p w14:paraId="51ED7D0C" w14:textId="46374617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439</w:t>
            </w:r>
          </w:p>
        </w:tc>
        <w:tc>
          <w:tcPr>
            <w:tcW w:w="1260" w:type="dxa"/>
          </w:tcPr>
          <w:p w14:paraId="1EE31CB0" w14:textId="6B777A60" w:rsidR="0070788A" w:rsidRPr="004B717F" w:rsidRDefault="0070788A" w:rsidP="0070788A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254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09D051ED" w14:textId="12CEC0BF" w:rsidR="0070788A" w:rsidRPr="004B717F" w:rsidRDefault="0070788A" w:rsidP="0070788A">
            <w:pPr>
              <w:tabs>
                <w:tab w:val="right" w:pos="518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3" w:type="dxa"/>
          </w:tcPr>
          <w:p w14:paraId="17E3973D" w14:textId="5F9120B7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130</w:t>
            </w:r>
          </w:p>
        </w:tc>
      </w:tr>
      <w:tr w:rsidR="0070788A" w:rsidRPr="004B717F" w14:paraId="1A9764BC" w14:textId="77777777" w:rsidTr="003A3524">
        <w:trPr>
          <w:trHeight w:val="80"/>
        </w:trPr>
        <w:tc>
          <w:tcPr>
            <w:tcW w:w="3240" w:type="dxa"/>
          </w:tcPr>
          <w:p w14:paraId="23C8AAC1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เงินสำรองประกันชีวิต</w:t>
            </w:r>
          </w:p>
        </w:tc>
        <w:tc>
          <w:tcPr>
            <w:tcW w:w="1291" w:type="dxa"/>
          </w:tcPr>
          <w:p w14:paraId="644B8660" w14:textId="733852CB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490544"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318</w:t>
            </w:r>
          </w:p>
        </w:tc>
        <w:tc>
          <w:tcPr>
            <w:tcW w:w="1322" w:type="dxa"/>
          </w:tcPr>
          <w:p w14:paraId="406F1007" w14:textId="1E930917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523</w:t>
            </w:r>
          </w:p>
        </w:tc>
        <w:tc>
          <w:tcPr>
            <w:tcW w:w="1260" w:type="dxa"/>
            <w:vAlign w:val="bottom"/>
          </w:tcPr>
          <w:p w14:paraId="7FC6BFBF" w14:textId="77777777" w:rsidR="0070788A" w:rsidRPr="004B717F" w:rsidRDefault="0070788A" w:rsidP="0070788A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</w:tcPr>
          <w:p w14:paraId="06B6EF1D" w14:textId="77777777" w:rsidR="0070788A" w:rsidRPr="004B717F" w:rsidRDefault="0070788A" w:rsidP="0070788A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3" w:type="dxa"/>
          </w:tcPr>
          <w:p w14:paraId="32FFCE3A" w14:textId="24428C8C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841</w:t>
            </w:r>
          </w:p>
        </w:tc>
      </w:tr>
      <w:tr w:rsidR="0070788A" w:rsidRPr="004B717F" w14:paraId="78E55A77" w14:textId="77777777" w:rsidTr="003A3524">
        <w:tc>
          <w:tcPr>
            <w:tcW w:w="3240" w:type="dxa"/>
          </w:tcPr>
          <w:p w14:paraId="3D0035B9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291" w:type="dxa"/>
          </w:tcPr>
          <w:p w14:paraId="4C19C13D" w14:textId="041EF2E9" w:rsidR="0070788A" w:rsidRPr="004B717F" w:rsidRDefault="0070788A" w:rsidP="0070788A">
            <w:pPr>
              <w:tabs>
                <w:tab w:val="left" w:pos="218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490544"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837</w:t>
            </w:r>
          </w:p>
        </w:tc>
        <w:tc>
          <w:tcPr>
            <w:tcW w:w="1322" w:type="dxa"/>
          </w:tcPr>
          <w:p w14:paraId="1317227F" w14:textId="28A748B9" w:rsidR="0070788A" w:rsidRPr="004B717F" w:rsidRDefault="0070788A" w:rsidP="0070788A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188</w:t>
            </w:r>
          </w:p>
        </w:tc>
        <w:tc>
          <w:tcPr>
            <w:tcW w:w="1260" w:type="dxa"/>
            <w:vAlign w:val="bottom"/>
          </w:tcPr>
          <w:p w14:paraId="799313BC" w14:textId="20600114" w:rsidR="0070788A" w:rsidRPr="004B717F" w:rsidRDefault="0070788A" w:rsidP="0070788A">
            <w:pPr>
              <w:tabs>
                <w:tab w:val="left" w:pos="159"/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38</w:t>
            </w:r>
          </w:p>
        </w:tc>
        <w:tc>
          <w:tcPr>
            <w:tcW w:w="1080" w:type="dxa"/>
          </w:tcPr>
          <w:p w14:paraId="1A691CF1" w14:textId="5467AAF4" w:rsidR="0070788A" w:rsidRPr="004B717F" w:rsidRDefault="0070788A" w:rsidP="0070788A">
            <w:pPr>
              <w:tabs>
                <w:tab w:val="right" w:pos="519"/>
              </w:tabs>
              <w:spacing w:line="30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23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63" w:type="dxa"/>
          </w:tcPr>
          <w:p w14:paraId="4D8816F4" w14:textId="2F289433" w:rsidR="0070788A" w:rsidRPr="004B717F" w:rsidRDefault="0070788A" w:rsidP="0070788A">
            <w:pPr>
              <w:tabs>
                <w:tab w:val="left" w:pos="218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040</w:t>
            </w:r>
          </w:p>
        </w:tc>
      </w:tr>
      <w:tr w:rsidR="0070788A" w:rsidRPr="004B717F" w14:paraId="7B0B472F" w14:textId="77777777">
        <w:tc>
          <w:tcPr>
            <w:tcW w:w="3240" w:type="dxa"/>
          </w:tcPr>
          <w:p w14:paraId="11CC808B" w14:textId="77777777" w:rsidR="0070788A" w:rsidRPr="004B717F" w:rsidRDefault="0070788A" w:rsidP="0070788A">
            <w:pPr>
              <w:tabs>
                <w:tab w:val="left" w:pos="747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91" w:type="dxa"/>
          </w:tcPr>
          <w:p w14:paraId="6D6C0AF7" w14:textId="5312B368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18</w:t>
            </w:r>
            <w:r w:rsidR="00490544"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346</w:t>
            </w:r>
          </w:p>
        </w:tc>
        <w:tc>
          <w:tcPr>
            <w:tcW w:w="1322" w:type="dxa"/>
          </w:tcPr>
          <w:p w14:paraId="64EDA7F4" w14:textId="08418C74" w:rsidR="0070788A" w:rsidRPr="004B717F" w:rsidRDefault="0070788A" w:rsidP="0070788A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030</w:t>
            </w:r>
          </w:p>
        </w:tc>
        <w:tc>
          <w:tcPr>
            <w:tcW w:w="1260" w:type="dxa"/>
          </w:tcPr>
          <w:p w14:paraId="0C513028" w14:textId="40FC6C9E" w:rsidR="0070788A" w:rsidRPr="004B717F" w:rsidRDefault="0070788A" w:rsidP="0070788A">
            <w:pPr>
              <w:tabs>
                <w:tab w:val="left" w:pos="159"/>
                <w:tab w:val="right" w:pos="699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382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080" w:type="dxa"/>
          </w:tcPr>
          <w:p w14:paraId="21B13351" w14:textId="15F0F636" w:rsidR="0070788A" w:rsidRPr="004B717F" w:rsidRDefault="0070788A" w:rsidP="0070788A">
            <w:pPr>
              <w:tabs>
                <w:tab w:val="left" w:pos="222"/>
                <w:tab w:val="right" w:pos="519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63" w:type="dxa"/>
          </w:tcPr>
          <w:p w14:paraId="260A7A87" w14:textId="63D1149B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987</w:t>
            </w:r>
          </w:p>
        </w:tc>
      </w:tr>
      <w:tr w:rsidR="0070788A" w:rsidRPr="004B717F" w14:paraId="61BFBBBF" w14:textId="77777777" w:rsidTr="000F6890">
        <w:trPr>
          <w:trHeight w:val="80"/>
        </w:trPr>
        <w:tc>
          <w:tcPr>
            <w:tcW w:w="3240" w:type="dxa"/>
          </w:tcPr>
          <w:p w14:paraId="7AB6D47A" w14:textId="77777777" w:rsidR="0070788A" w:rsidRPr="004B717F" w:rsidRDefault="0070788A" w:rsidP="0070788A">
            <w:pPr>
              <w:spacing w:line="300" w:lineRule="exact"/>
              <w:ind w:left="75"/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1" w:type="dxa"/>
          </w:tcPr>
          <w:p w14:paraId="530236A5" w14:textId="77777777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16F72831" w14:textId="77777777" w:rsidR="0070788A" w:rsidRPr="004B717F" w:rsidRDefault="0070788A" w:rsidP="0070788A">
            <w:pPr>
              <w:tabs>
                <w:tab w:val="right" w:pos="697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DA7E2" w14:textId="77777777" w:rsidR="0070788A" w:rsidRPr="004B717F" w:rsidRDefault="0070788A" w:rsidP="0070788A">
            <w:pPr>
              <w:tabs>
                <w:tab w:val="center" w:pos="432"/>
                <w:tab w:val="right" w:pos="613"/>
              </w:tabs>
              <w:spacing w:line="300" w:lineRule="exact"/>
              <w:ind w:right="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AE58E6" w14:textId="77777777" w:rsidR="0070788A" w:rsidRPr="004B717F" w:rsidRDefault="0070788A" w:rsidP="0070788A">
            <w:pPr>
              <w:tabs>
                <w:tab w:val="right" w:pos="609"/>
              </w:tabs>
              <w:spacing w:line="30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29955A8E" w14:textId="77777777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</w:rPr>
            </w:pPr>
          </w:p>
        </w:tc>
      </w:tr>
      <w:tr w:rsidR="0070788A" w:rsidRPr="004B717F" w14:paraId="1511B4A6" w14:textId="77777777" w:rsidTr="000F6890">
        <w:trPr>
          <w:trHeight w:val="513"/>
        </w:trPr>
        <w:tc>
          <w:tcPr>
            <w:tcW w:w="3240" w:type="dxa"/>
          </w:tcPr>
          <w:p w14:paraId="13927724" w14:textId="77777777" w:rsidR="0070788A" w:rsidRPr="004B717F" w:rsidRDefault="0070788A" w:rsidP="0070788A">
            <w:pPr>
              <w:tabs>
                <w:tab w:val="left" w:pos="345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74F15101" w14:textId="7B7F7A6A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346</w:t>
            </w:r>
          </w:p>
        </w:tc>
        <w:tc>
          <w:tcPr>
            <w:tcW w:w="1322" w:type="dxa"/>
            <w:vAlign w:val="bottom"/>
          </w:tcPr>
          <w:p w14:paraId="68BD84A7" w14:textId="400EC5A1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66</w:t>
            </w:r>
          </w:p>
        </w:tc>
        <w:tc>
          <w:tcPr>
            <w:tcW w:w="1260" w:type="dxa"/>
            <w:vAlign w:val="bottom"/>
          </w:tcPr>
          <w:p w14:paraId="4996ED15" w14:textId="77777777" w:rsidR="0070788A" w:rsidRPr="004B717F" w:rsidRDefault="0070788A" w:rsidP="0070788A">
            <w:pPr>
              <w:tabs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  <w:vAlign w:val="bottom"/>
          </w:tcPr>
          <w:p w14:paraId="3E12267B" w14:textId="77777777" w:rsidR="0070788A" w:rsidRPr="004B717F" w:rsidRDefault="0070788A" w:rsidP="0070788A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3" w:type="dxa"/>
            <w:vAlign w:val="bottom"/>
          </w:tcPr>
          <w:p w14:paraId="595B0D15" w14:textId="56F05B77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412</w:t>
            </w:r>
          </w:p>
        </w:tc>
      </w:tr>
      <w:tr w:rsidR="0070788A" w:rsidRPr="004B717F" w14:paraId="0F7E3461" w14:textId="77777777">
        <w:tc>
          <w:tcPr>
            <w:tcW w:w="3240" w:type="dxa"/>
          </w:tcPr>
          <w:p w14:paraId="634C0BDC" w14:textId="77777777" w:rsidR="0070788A" w:rsidRPr="004B717F" w:rsidRDefault="0070788A" w:rsidP="0070788A">
            <w:pPr>
              <w:tabs>
                <w:tab w:val="left" w:pos="160"/>
              </w:tabs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91" w:type="dxa"/>
          </w:tcPr>
          <w:p w14:paraId="776FE2AA" w14:textId="408D05DD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970</w:t>
            </w:r>
          </w:p>
        </w:tc>
        <w:tc>
          <w:tcPr>
            <w:tcW w:w="1322" w:type="dxa"/>
          </w:tcPr>
          <w:p w14:paraId="1A579B9B" w14:textId="179336E3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773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DF948ED" w14:textId="66482A67" w:rsidR="0070788A" w:rsidRPr="004B717F" w:rsidRDefault="0070788A" w:rsidP="0070788A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176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4F6F67BD" w14:textId="77777777" w:rsidR="0070788A" w:rsidRPr="004B717F" w:rsidRDefault="0070788A" w:rsidP="0070788A">
            <w:pPr>
              <w:tabs>
                <w:tab w:val="center" w:pos="36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3" w:type="dxa"/>
          </w:tcPr>
          <w:p w14:paraId="7FEBADF9" w14:textId="39CB833E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</w:p>
        </w:tc>
      </w:tr>
      <w:tr w:rsidR="0070788A" w:rsidRPr="004B717F" w14:paraId="64D18651" w14:textId="77777777">
        <w:tc>
          <w:tcPr>
            <w:tcW w:w="3240" w:type="dxa"/>
          </w:tcPr>
          <w:p w14:paraId="77AC17B8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91" w:type="dxa"/>
          </w:tcPr>
          <w:p w14:paraId="2016EDAC" w14:textId="1FB04B04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F8567E"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974</w:t>
            </w:r>
          </w:p>
        </w:tc>
        <w:tc>
          <w:tcPr>
            <w:tcW w:w="1322" w:type="dxa"/>
          </w:tcPr>
          <w:p w14:paraId="2AA8B4D4" w14:textId="33236B5B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43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52DFE96" w14:textId="53076D6B" w:rsidR="0070788A" w:rsidRPr="004B717F" w:rsidRDefault="0070788A" w:rsidP="0070788A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509</w:t>
            </w:r>
          </w:p>
        </w:tc>
        <w:tc>
          <w:tcPr>
            <w:tcW w:w="1080" w:type="dxa"/>
          </w:tcPr>
          <w:p w14:paraId="708C8499" w14:textId="3ECD37CA" w:rsidR="0070788A" w:rsidRPr="004B717F" w:rsidRDefault="0070788A" w:rsidP="0070788A">
            <w:pPr>
              <w:tabs>
                <w:tab w:val="right" w:pos="51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10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3" w:type="dxa"/>
          </w:tcPr>
          <w:p w14:paraId="59C7E60E" w14:textId="375D2DAD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430</w:t>
            </w:r>
          </w:p>
        </w:tc>
      </w:tr>
      <w:tr w:rsidR="0070788A" w:rsidRPr="004B717F" w14:paraId="02A0F152" w14:textId="77777777">
        <w:tc>
          <w:tcPr>
            <w:tcW w:w="3240" w:type="dxa"/>
          </w:tcPr>
          <w:p w14:paraId="551ACC75" w14:textId="33823CBD" w:rsidR="0070788A" w:rsidRPr="004B717F" w:rsidRDefault="0070788A" w:rsidP="00356859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291" w:type="dxa"/>
          </w:tcPr>
          <w:p w14:paraId="00228816" w14:textId="0EEB75A6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="00F8567E"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930</w:t>
            </w:r>
          </w:p>
        </w:tc>
        <w:tc>
          <w:tcPr>
            <w:tcW w:w="1322" w:type="dxa"/>
          </w:tcPr>
          <w:p w14:paraId="47CB76D4" w14:textId="0714EDD5" w:rsidR="0070788A" w:rsidRPr="004B717F" w:rsidRDefault="0070788A" w:rsidP="0070788A">
            <w:pPr>
              <w:tabs>
                <w:tab w:val="right" w:pos="761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44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39A7DC1" w14:textId="6F5625EB" w:rsidR="0070788A" w:rsidRPr="004B717F" w:rsidRDefault="0070788A" w:rsidP="0070788A">
            <w:pPr>
              <w:tabs>
                <w:tab w:val="right" w:pos="706"/>
              </w:tabs>
              <w:spacing w:line="300" w:lineRule="exact"/>
              <w:ind w:right="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38D73C11" w14:textId="525B8044" w:rsidR="0070788A" w:rsidRPr="004B717F" w:rsidRDefault="0070788A" w:rsidP="0070788A">
            <w:pPr>
              <w:tabs>
                <w:tab w:val="right" w:pos="516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15</w:t>
            </w:r>
          </w:p>
        </w:tc>
        <w:tc>
          <w:tcPr>
            <w:tcW w:w="1263" w:type="dxa"/>
          </w:tcPr>
          <w:p w14:paraId="342821AE" w14:textId="6202D86A" w:rsidR="0070788A" w:rsidRPr="004B717F" w:rsidRDefault="0070788A" w:rsidP="0070788A">
            <w:pPr>
              <w:tabs>
                <w:tab w:val="right" w:pos="737"/>
              </w:tabs>
              <w:spacing w:line="30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902</w:t>
            </w:r>
          </w:p>
        </w:tc>
      </w:tr>
      <w:tr w:rsidR="0070788A" w:rsidRPr="004B717F" w14:paraId="3F5106D0" w14:textId="77777777" w:rsidTr="003A3524">
        <w:tc>
          <w:tcPr>
            <w:tcW w:w="3240" w:type="dxa"/>
          </w:tcPr>
          <w:p w14:paraId="735699D9" w14:textId="77777777" w:rsidR="0070788A" w:rsidRPr="004B717F" w:rsidRDefault="0070788A" w:rsidP="0070788A">
            <w:pPr>
              <w:spacing w:line="300" w:lineRule="exact"/>
              <w:ind w:left="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291" w:type="dxa"/>
          </w:tcPr>
          <w:p w14:paraId="5C59097A" w14:textId="1515286D" w:rsidR="0070788A" w:rsidRPr="004B717F" w:rsidRDefault="0070788A" w:rsidP="0070788A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F8567E"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565</w:t>
            </w:r>
          </w:p>
        </w:tc>
        <w:tc>
          <w:tcPr>
            <w:tcW w:w="1322" w:type="dxa"/>
          </w:tcPr>
          <w:p w14:paraId="5ECD7099" w14:textId="46DCC405" w:rsidR="0070788A" w:rsidRPr="004B717F" w:rsidRDefault="0070788A" w:rsidP="0070788A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42</w:t>
            </w:r>
          </w:p>
        </w:tc>
        <w:tc>
          <w:tcPr>
            <w:tcW w:w="1260" w:type="dxa"/>
            <w:vAlign w:val="bottom"/>
          </w:tcPr>
          <w:p w14:paraId="0A659146" w14:textId="77777777" w:rsidR="0070788A" w:rsidRPr="004B717F" w:rsidRDefault="0070788A" w:rsidP="0070788A">
            <w:pPr>
              <w:tabs>
                <w:tab w:val="left" w:pos="159"/>
                <w:tab w:val="center" w:pos="432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080" w:type="dxa"/>
          </w:tcPr>
          <w:p w14:paraId="7582EF49" w14:textId="4C32683E" w:rsidR="0070788A" w:rsidRPr="004B717F" w:rsidRDefault="0070788A" w:rsidP="0070788A">
            <w:pPr>
              <w:tabs>
                <w:tab w:val="left" w:pos="222"/>
                <w:tab w:val="right" w:pos="519"/>
              </w:tabs>
              <w:spacing w:line="300" w:lineRule="exac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</w:t>
            </w:r>
          </w:p>
        </w:tc>
        <w:tc>
          <w:tcPr>
            <w:tcW w:w="1263" w:type="dxa"/>
          </w:tcPr>
          <w:p w14:paraId="3B22C0F3" w14:textId="4EA0FBD9" w:rsidR="0070788A" w:rsidRPr="004B717F" w:rsidRDefault="0070788A" w:rsidP="0070788A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668</w:t>
            </w:r>
          </w:p>
        </w:tc>
      </w:tr>
      <w:tr w:rsidR="0070788A" w:rsidRPr="004B717F" w14:paraId="770F1718" w14:textId="77777777">
        <w:tc>
          <w:tcPr>
            <w:tcW w:w="3240" w:type="dxa"/>
          </w:tcPr>
          <w:p w14:paraId="227F3FEB" w14:textId="77777777" w:rsidR="0070788A" w:rsidRPr="004B717F" w:rsidRDefault="0070788A" w:rsidP="0070788A">
            <w:pPr>
              <w:tabs>
                <w:tab w:val="left" w:pos="743"/>
              </w:tabs>
              <w:spacing w:line="30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91" w:type="dxa"/>
          </w:tcPr>
          <w:p w14:paraId="06C3D27F" w14:textId="6BE4203D" w:rsidR="0070788A" w:rsidRPr="004B717F" w:rsidRDefault="0070788A" w:rsidP="0070788A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</w:t>
            </w:r>
            <w:r w:rsidR="00F8567E"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785</w:t>
            </w:r>
          </w:p>
        </w:tc>
        <w:tc>
          <w:tcPr>
            <w:tcW w:w="1322" w:type="dxa"/>
          </w:tcPr>
          <w:p w14:paraId="216F077D" w14:textId="153B4EEC" w:rsidR="0070788A" w:rsidRPr="004B717F" w:rsidRDefault="0070788A" w:rsidP="0070788A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752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60" w:type="dxa"/>
          </w:tcPr>
          <w:p w14:paraId="3B7F0679" w14:textId="525D3A9B" w:rsidR="0070788A" w:rsidRPr="004B717F" w:rsidRDefault="0070788A" w:rsidP="0070788A">
            <w:pPr>
              <w:tabs>
                <w:tab w:val="left" w:pos="159"/>
                <w:tab w:val="right" w:pos="706"/>
              </w:tabs>
              <w:spacing w:line="300" w:lineRule="exact"/>
              <w:ind w:right="2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334</w:t>
            </w:r>
          </w:p>
        </w:tc>
        <w:tc>
          <w:tcPr>
            <w:tcW w:w="1080" w:type="dxa"/>
          </w:tcPr>
          <w:p w14:paraId="1328356A" w14:textId="54A988C5" w:rsidR="0070788A" w:rsidRPr="004B717F" w:rsidRDefault="0070788A" w:rsidP="0070788A">
            <w:pPr>
              <w:tabs>
                <w:tab w:val="left" w:pos="222"/>
                <w:tab w:val="right" w:pos="519"/>
              </w:tabs>
              <w:spacing w:line="300" w:lineRule="exact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66</w:t>
            </w:r>
          </w:p>
        </w:tc>
        <w:tc>
          <w:tcPr>
            <w:tcW w:w="1263" w:type="dxa"/>
          </w:tcPr>
          <w:p w14:paraId="0895D4BD" w14:textId="704273B0" w:rsidR="0070788A" w:rsidRPr="004B717F" w:rsidRDefault="0070788A" w:rsidP="0070788A">
            <w:pPr>
              <w:tabs>
                <w:tab w:val="left" w:pos="240"/>
                <w:tab w:val="right" w:pos="737"/>
              </w:tabs>
              <w:spacing w:line="30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433</w:t>
            </w:r>
          </w:p>
        </w:tc>
      </w:tr>
      <w:tr w:rsidR="0070788A" w:rsidRPr="004B717F" w14:paraId="70CAEDE1" w14:textId="77777777">
        <w:tc>
          <w:tcPr>
            <w:tcW w:w="3240" w:type="dxa"/>
          </w:tcPr>
          <w:p w14:paraId="18F5FC04" w14:textId="77777777" w:rsidR="0070788A" w:rsidRPr="004B717F" w:rsidRDefault="0070788A" w:rsidP="0070788A">
            <w:pPr>
              <w:tabs>
                <w:tab w:val="left" w:pos="743"/>
              </w:tabs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291" w:type="dxa"/>
          </w:tcPr>
          <w:p w14:paraId="2FD1E884" w14:textId="5FFAF28F" w:rsidR="0070788A" w:rsidRPr="004B717F" w:rsidRDefault="0070788A" w:rsidP="00F11095">
            <w:pPr>
              <w:tabs>
                <w:tab w:val="left" w:pos="240"/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8</w:t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561</w:t>
            </w:r>
          </w:p>
        </w:tc>
        <w:tc>
          <w:tcPr>
            <w:tcW w:w="1322" w:type="dxa"/>
          </w:tcPr>
          <w:p w14:paraId="22D1D93C" w14:textId="3B8787CE" w:rsidR="0070788A" w:rsidRPr="004B717F" w:rsidRDefault="0070788A" w:rsidP="0070788A">
            <w:pPr>
              <w:tabs>
                <w:tab w:val="left" w:pos="221"/>
                <w:tab w:val="right" w:pos="761"/>
              </w:tabs>
              <w:spacing w:line="300" w:lineRule="exact"/>
              <w:ind w:right="2"/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2</w:t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782</w:t>
            </w:r>
          </w:p>
        </w:tc>
        <w:tc>
          <w:tcPr>
            <w:tcW w:w="1260" w:type="dxa"/>
          </w:tcPr>
          <w:p w14:paraId="67879EFF" w14:textId="3F1E4A62" w:rsidR="0070788A" w:rsidRPr="004B717F" w:rsidRDefault="0070788A" w:rsidP="0070788A">
            <w:pPr>
              <w:tabs>
                <w:tab w:val="left" w:pos="159"/>
                <w:tab w:val="right" w:pos="706"/>
              </w:tabs>
              <w:spacing w:line="300" w:lineRule="exact"/>
              <w:ind w:right="2"/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1</w:t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716</w:t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080" w:type="dxa"/>
          </w:tcPr>
          <w:p w14:paraId="58EB926C" w14:textId="2BFB5E6E" w:rsidR="0070788A" w:rsidRPr="004B717F" w:rsidRDefault="0070788A" w:rsidP="0070788A">
            <w:pPr>
              <w:tabs>
                <w:tab w:val="left" w:pos="222"/>
                <w:tab w:val="right" w:pos="519"/>
              </w:tabs>
              <w:spacing w:line="300" w:lineRule="exact"/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73</w:t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63" w:type="dxa"/>
          </w:tcPr>
          <w:p w14:paraId="605D27C1" w14:textId="3B5DCB00" w:rsidR="0070788A" w:rsidRPr="004B717F" w:rsidRDefault="0070788A" w:rsidP="0070788A">
            <w:pPr>
              <w:tabs>
                <w:tab w:val="left" w:pos="240"/>
                <w:tab w:val="right" w:pos="737"/>
              </w:tabs>
              <w:spacing w:line="300" w:lineRule="exact"/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9</w:t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554</w:t>
            </w:r>
          </w:p>
        </w:tc>
      </w:tr>
    </w:tbl>
    <w:p w14:paraId="3414B79E" w14:textId="77777777" w:rsidR="00922BA2" w:rsidRPr="004B717F" w:rsidRDefault="00922BA2">
      <w:pPr>
        <w:rPr>
          <w:sz w:val="2"/>
          <w:szCs w:val="2"/>
          <w:cs/>
        </w:rPr>
      </w:pPr>
    </w:p>
    <w:p w14:paraId="19D4EB03" w14:textId="77777777" w:rsidR="00BE05F4" w:rsidRPr="004B717F" w:rsidRDefault="00BE05F4" w:rsidP="000F6890">
      <w:pPr>
        <w:tabs>
          <w:tab w:val="left" w:pos="720"/>
        </w:tabs>
        <w:ind w:left="450"/>
        <w:rPr>
          <w:sz w:val="22"/>
          <w:szCs w:val="22"/>
          <w:cs/>
        </w:rPr>
      </w:pPr>
    </w:p>
    <w:p w14:paraId="184897ED" w14:textId="77777777" w:rsidR="004A7CD3" w:rsidRPr="004B717F" w:rsidRDefault="00BE05F4">
      <w:pPr>
        <w:rPr>
          <w:sz w:val="2"/>
          <w:szCs w:val="2"/>
          <w:cs/>
        </w:rPr>
      </w:pPr>
      <w:r w:rsidRPr="004B717F">
        <w:rPr>
          <w:cs/>
        </w:rPr>
        <w:br w:type="page"/>
      </w:r>
    </w:p>
    <w:p w14:paraId="33F91DAA" w14:textId="77777777" w:rsidR="00D103CF" w:rsidRPr="004B717F" w:rsidRDefault="00D103CF" w:rsidP="00AF494C">
      <w:pPr>
        <w:tabs>
          <w:tab w:val="left" w:pos="675"/>
        </w:tabs>
        <w:rPr>
          <w:sz w:val="2"/>
          <w:szCs w:val="2"/>
        </w:rPr>
      </w:pPr>
    </w:p>
    <w:tbl>
      <w:tblPr>
        <w:tblW w:w="8941" w:type="dxa"/>
        <w:tblInd w:w="378" w:type="dxa"/>
        <w:tblLook w:val="01E0" w:firstRow="1" w:lastRow="1" w:firstColumn="1" w:lastColumn="1" w:noHBand="0" w:noVBand="0"/>
      </w:tblPr>
      <w:tblGrid>
        <w:gridCol w:w="3600"/>
        <w:gridCol w:w="1347"/>
        <w:gridCol w:w="1357"/>
        <w:gridCol w:w="1412"/>
        <w:gridCol w:w="1225"/>
      </w:tblGrid>
      <w:tr w:rsidR="00552B12" w:rsidRPr="004B717F" w14:paraId="0BD4CE8F" w14:textId="77777777" w:rsidTr="00EF0EF3">
        <w:tc>
          <w:tcPr>
            <w:tcW w:w="3600" w:type="dxa"/>
            <w:vAlign w:val="center"/>
          </w:tcPr>
          <w:p w14:paraId="76F3CFEE" w14:textId="4F3FAF94" w:rsidR="00552B12" w:rsidRPr="004B717F" w:rsidRDefault="00552B12" w:rsidP="006D687E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341" w:type="dxa"/>
            <w:gridSpan w:val="4"/>
          </w:tcPr>
          <w:p w14:paraId="027CE11D" w14:textId="77777777" w:rsidR="00552B12" w:rsidRPr="004B717F" w:rsidRDefault="00552B12" w:rsidP="00552B12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552B12" w:rsidRPr="004B717F" w14:paraId="1759CC1A" w14:textId="77777777">
        <w:tc>
          <w:tcPr>
            <w:tcW w:w="3600" w:type="dxa"/>
          </w:tcPr>
          <w:p w14:paraId="7E050031" w14:textId="77777777" w:rsidR="00552B12" w:rsidRPr="004B717F" w:rsidRDefault="00552B12" w:rsidP="00552B12">
            <w:pPr>
              <w:rPr>
                <w:sz w:val="26"/>
                <w:szCs w:val="26"/>
              </w:rPr>
            </w:pPr>
          </w:p>
        </w:tc>
        <w:tc>
          <w:tcPr>
            <w:tcW w:w="5341" w:type="dxa"/>
            <w:gridSpan w:val="4"/>
          </w:tcPr>
          <w:p w14:paraId="20E54A22" w14:textId="77777777" w:rsidR="00552B12" w:rsidRPr="004B717F" w:rsidRDefault="00552B12" w:rsidP="00552B12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52B12" w:rsidRPr="004B717F" w14:paraId="00C9925E" w14:textId="77777777">
        <w:tc>
          <w:tcPr>
            <w:tcW w:w="3600" w:type="dxa"/>
          </w:tcPr>
          <w:p w14:paraId="6AF7BB70" w14:textId="77777777" w:rsidR="00552B12" w:rsidRPr="004B717F" w:rsidRDefault="00552B12" w:rsidP="00552B12">
            <w:pPr>
              <w:rPr>
                <w:sz w:val="26"/>
                <w:szCs w:val="26"/>
              </w:rPr>
            </w:pPr>
          </w:p>
        </w:tc>
        <w:tc>
          <w:tcPr>
            <w:tcW w:w="1347" w:type="dxa"/>
          </w:tcPr>
          <w:p w14:paraId="3CDEA828" w14:textId="77777777" w:rsidR="00552B12" w:rsidRPr="004B717F" w:rsidRDefault="00552B12" w:rsidP="00552B12">
            <w:pPr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2769" w:type="dxa"/>
            <w:gridSpan w:val="2"/>
          </w:tcPr>
          <w:p w14:paraId="44E5D2BC" w14:textId="77777777" w:rsidR="00552B12" w:rsidRPr="004B717F" w:rsidRDefault="00552B12" w:rsidP="00552B12">
            <w:pPr>
              <w:tabs>
                <w:tab w:val="left" w:pos="0"/>
                <w:tab w:val="center" w:pos="1245"/>
                <w:tab w:val="right" w:pos="2509"/>
              </w:tabs>
              <w:ind w:left="-136" w:right="-142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บันทึกเป็นรายจ่าย / รายได้ใน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25" w:type="dxa"/>
          </w:tcPr>
          <w:p w14:paraId="3FD245B9" w14:textId="77777777" w:rsidR="00552B12" w:rsidRPr="004B717F" w:rsidRDefault="00552B12" w:rsidP="00552B12">
            <w:pPr>
              <w:ind w:left="-72" w:right="-140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552B12" w:rsidRPr="004B717F" w14:paraId="0F91362D" w14:textId="77777777">
        <w:tc>
          <w:tcPr>
            <w:tcW w:w="3600" w:type="dxa"/>
          </w:tcPr>
          <w:p w14:paraId="5000D08D" w14:textId="77777777" w:rsidR="00552B12" w:rsidRPr="004B717F" w:rsidRDefault="00552B12" w:rsidP="00552B12">
            <w:pPr>
              <w:rPr>
                <w:sz w:val="26"/>
                <w:szCs w:val="26"/>
              </w:rPr>
            </w:pPr>
          </w:p>
        </w:tc>
        <w:tc>
          <w:tcPr>
            <w:tcW w:w="1347" w:type="dxa"/>
          </w:tcPr>
          <w:p w14:paraId="4A4D981A" w14:textId="7AA68E13" w:rsidR="00552B12" w:rsidRPr="004B717F" w:rsidRDefault="00552B12" w:rsidP="00552B12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มกราคม </w:t>
            </w:r>
          </w:p>
          <w:p w14:paraId="1DD0EB73" w14:textId="4B62DBE2" w:rsidR="00552B12" w:rsidRPr="004B717F" w:rsidRDefault="00C34D3E" w:rsidP="0070788A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57" w:type="dxa"/>
          </w:tcPr>
          <w:p w14:paraId="72E5519F" w14:textId="77777777" w:rsidR="00552B12" w:rsidRPr="004B717F" w:rsidRDefault="00552B12" w:rsidP="00552B12">
            <w:pPr>
              <w:ind w:left="-79" w:right="-7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sz w:val="26"/>
                <w:szCs w:val="26"/>
                <w:u w:val="single"/>
                <w:cs/>
              </w:rPr>
              <w:t>กำไรหรือขาดทุน</w:t>
            </w:r>
          </w:p>
          <w:p w14:paraId="62793F77" w14:textId="0A2F1C31" w:rsidR="00552B12" w:rsidRPr="004B717F" w:rsidRDefault="00552B12" w:rsidP="00425BA6">
            <w:pPr>
              <w:ind w:left="-79" w:right="-7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2" w:type="dxa"/>
          </w:tcPr>
          <w:p w14:paraId="60849810" w14:textId="77777777" w:rsidR="00552B12" w:rsidRPr="004B717F" w:rsidRDefault="00552B12" w:rsidP="00552B12">
            <w:pPr>
              <w:ind w:left="-136" w:right="-142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กำไรขาดทุน</w:t>
            </w:r>
            <w:r w:rsidRPr="004B717F">
              <w:rPr>
                <w:sz w:val="26"/>
                <w:szCs w:val="26"/>
                <w:u w:val="single"/>
                <w:cs/>
              </w:rPr>
              <w:br/>
              <w:t>เบ็ดเสร็จอื่น</w:t>
            </w:r>
          </w:p>
          <w:p w14:paraId="59CA83DD" w14:textId="141242D5" w:rsidR="00552B12" w:rsidRPr="004B717F" w:rsidRDefault="00552B12" w:rsidP="00425BA6">
            <w:pPr>
              <w:ind w:left="-136" w:right="-142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25" w:type="dxa"/>
          </w:tcPr>
          <w:p w14:paraId="49319E42" w14:textId="4F82AF88" w:rsidR="00552B12" w:rsidRPr="004B717F" w:rsidRDefault="00552B12" w:rsidP="00623695">
            <w:pPr>
              <w:ind w:left="-106" w:right="-140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="00271AC7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0D7D6C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="000D7D6C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z w:val="26"/>
                <w:szCs w:val="26"/>
                <w:u w:val="single"/>
              </w:rPr>
              <w:t>2565</w:t>
            </w:r>
          </w:p>
        </w:tc>
      </w:tr>
      <w:tr w:rsidR="00552B12" w:rsidRPr="004B717F" w14:paraId="108A4901" w14:textId="77777777">
        <w:tc>
          <w:tcPr>
            <w:tcW w:w="3600" w:type="dxa"/>
          </w:tcPr>
          <w:p w14:paraId="50D81AE9" w14:textId="77777777" w:rsidR="00552B12" w:rsidRPr="004B717F" w:rsidRDefault="00552B12" w:rsidP="00552B12">
            <w:pPr>
              <w:rPr>
                <w:b/>
                <w:bCs/>
                <w:sz w:val="26"/>
                <w:szCs w:val="26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7" w:type="dxa"/>
          </w:tcPr>
          <w:p w14:paraId="0D8D5030" w14:textId="77777777" w:rsidR="00552B12" w:rsidRPr="004B717F" w:rsidRDefault="00552B12" w:rsidP="00552B12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</w:tcPr>
          <w:p w14:paraId="0149F85D" w14:textId="77777777" w:rsidR="00552B12" w:rsidRPr="004B717F" w:rsidRDefault="00552B12" w:rsidP="00552B12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0DC9C0BC" w14:textId="77777777" w:rsidR="00552B12" w:rsidRPr="004B717F" w:rsidRDefault="00552B12" w:rsidP="00552B12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</w:tcPr>
          <w:p w14:paraId="0FF3A193" w14:textId="77777777" w:rsidR="00552B12" w:rsidRPr="004B717F" w:rsidRDefault="00552B12" w:rsidP="00552B12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F90A67" w:rsidRPr="004B717F" w14:paraId="7DC70574" w14:textId="77777777" w:rsidTr="00494E13">
        <w:tc>
          <w:tcPr>
            <w:tcW w:w="3600" w:type="dxa"/>
          </w:tcPr>
          <w:p w14:paraId="241F56DC" w14:textId="77777777" w:rsidR="00F90A67" w:rsidRPr="004B717F" w:rsidRDefault="00F90A67" w:rsidP="00F90A67">
            <w:pPr>
              <w:tabs>
                <w:tab w:val="left" w:pos="27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6"/>
                <w:szCs w:val="26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347" w:type="dxa"/>
            <w:vAlign w:val="bottom"/>
          </w:tcPr>
          <w:p w14:paraId="61540D8C" w14:textId="61EC53B3" w:rsidR="00F90A67" w:rsidRPr="00AA5B23" w:rsidRDefault="00F90A67" w:rsidP="00AE67C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1357" w:type="dxa"/>
            <w:vAlign w:val="bottom"/>
          </w:tcPr>
          <w:p w14:paraId="7098B153" w14:textId="77777777" w:rsidR="00F90A67" w:rsidRPr="00AA5B23" w:rsidRDefault="00F90A67" w:rsidP="00F90A67">
            <w:pPr>
              <w:tabs>
                <w:tab w:val="center" w:pos="610"/>
                <w:tab w:val="right" w:pos="79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2CD7B03E" w14:textId="77777777" w:rsidR="00F90A67" w:rsidRPr="00AA5B23" w:rsidRDefault="00F90A67" w:rsidP="00F90A67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25" w:type="dxa"/>
            <w:vAlign w:val="bottom"/>
          </w:tcPr>
          <w:p w14:paraId="6991145C" w14:textId="2718C49F" w:rsidR="00F90A67" w:rsidRPr="00AA5B23" w:rsidRDefault="00AE67C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</w:tr>
      <w:tr w:rsidR="00F90A67" w:rsidRPr="004B717F" w14:paraId="62406367" w14:textId="77777777">
        <w:tc>
          <w:tcPr>
            <w:tcW w:w="3600" w:type="dxa"/>
          </w:tcPr>
          <w:p w14:paraId="572932E4" w14:textId="77777777" w:rsidR="00F90A67" w:rsidRPr="004B717F" w:rsidRDefault="00F90A67" w:rsidP="00F90A6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47" w:type="dxa"/>
          </w:tcPr>
          <w:p w14:paraId="6292497D" w14:textId="051EB428" w:rsidR="00F90A67" w:rsidRPr="00AA5B23" w:rsidRDefault="00F90A6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145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57" w:type="dxa"/>
          </w:tcPr>
          <w:p w14:paraId="211A397F" w14:textId="279421A6" w:rsidR="00F90A67" w:rsidRPr="00AA5B23" w:rsidRDefault="00F90A67" w:rsidP="00F90A67">
            <w:pPr>
              <w:tabs>
                <w:tab w:val="right" w:pos="79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94</w:t>
            </w:r>
          </w:p>
        </w:tc>
        <w:tc>
          <w:tcPr>
            <w:tcW w:w="1412" w:type="dxa"/>
          </w:tcPr>
          <w:p w14:paraId="061C84FF" w14:textId="309B4AFC" w:rsidR="00F90A67" w:rsidRPr="00AA5B23" w:rsidRDefault="00F90A67" w:rsidP="00F90A67">
            <w:pPr>
              <w:tabs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51</w:t>
            </w:r>
          </w:p>
        </w:tc>
        <w:tc>
          <w:tcPr>
            <w:tcW w:w="1225" w:type="dxa"/>
          </w:tcPr>
          <w:p w14:paraId="0F26E589" w14:textId="77777777" w:rsidR="00F90A67" w:rsidRPr="00AA5B23" w:rsidRDefault="00AE67C7" w:rsidP="00AE67C7">
            <w:pPr>
              <w:tabs>
                <w:tab w:val="center" w:pos="557"/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F90A67" w:rsidRPr="00AA5B23">
              <w:rPr>
                <w:sz w:val="26"/>
                <w:szCs w:val="26"/>
                <w:cs/>
              </w:rPr>
              <w:t>-</w:t>
            </w:r>
          </w:p>
        </w:tc>
      </w:tr>
      <w:tr w:rsidR="00F90A67" w:rsidRPr="004B717F" w14:paraId="513B382C" w14:textId="77777777" w:rsidTr="004A0FC2">
        <w:tc>
          <w:tcPr>
            <w:tcW w:w="3600" w:type="dxa"/>
          </w:tcPr>
          <w:p w14:paraId="5B324DD1" w14:textId="77777777" w:rsidR="00F90A67" w:rsidRPr="004B717F" w:rsidRDefault="00F90A67" w:rsidP="00F90A6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47" w:type="dxa"/>
          </w:tcPr>
          <w:p w14:paraId="33E03E3E" w14:textId="4D359DE8" w:rsidR="00F90A67" w:rsidRPr="00AA5B23" w:rsidRDefault="00F90A6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327</w:t>
            </w:r>
          </w:p>
        </w:tc>
        <w:tc>
          <w:tcPr>
            <w:tcW w:w="1357" w:type="dxa"/>
          </w:tcPr>
          <w:p w14:paraId="3CC098E8" w14:textId="38211617" w:rsidR="00F90A67" w:rsidRPr="00AA5B23" w:rsidRDefault="00F90A67" w:rsidP="00F90A67">
            <w:pPr>
              <w:tabs>
                <w:tab w:val="right" w:pos="79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113</w:t>
            </w:r>
          </w:p>
        </w:tc>
        <w:tc>
          <w:tcPr>
            <w:tcW w:w="1412" w:type="dxa"/>
            <w:vAlign w:val="bottom"/>
          </w:tcPr>
          <w:p w14:paraId="43B6C197" w14:textId="1F5E8001" w:rsidR="00F90A67" w:rsidRPr="00AA5B23" w:rsidRDefault="00F90A67" w:rsidP="00AE67C7">
            <w:pPr>
              <w:tabs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869</w:t>
            </w:r>
          </w:p>
        </w:tc>
        <w:tc>
          <w:tcPr>
            <w:tcW w:w="1225" w:type="dxa"/>
          </w:tcPr>
          <w:p w14:paraId="552D985E" w14:textId="1D3FA5AB" w:rsidR="00F90A67" w:rsidRPr="00AA5B23" w:rsidRDefault="00AE67C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F90A67"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309</w:t>
            </w:r>
          </w:p>
        </w:tc>
      </w:tr>
      <w:tr w:rsidR="00F90A67" w:rsidRPr="004B717F" w14:paraId="670AA150" w14:textId="77777777" w:rsidTr="004520F7">
        <w:tc>
          <w:tcPr>
            <w:tcW w:w="3600" w:type="dxa"/>
          </w:tcPr>
          <w:p w14:paraId="67E6CAA5" w14:textId="2F5693B8" w:rsidR="00F90A67" w:rsidRPr="004B717F" w:rsidRDefault="00F90A67" w:rsidP="00356859">
            <w:pPr>
              <w:tabs>
                <w:tab w:val="left" w:pos="27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4B717F">
              <w:rPr>
                <w:rFonts w:hint="cs"/>
                <w:sz w:val="26"/>
                <w:szCs w:val="26"/>
                <w:cs/>
              </w:rPr>
              <w:t>บริษัท</w:t>
            </w:r>
            <w:r w:rsidRPr="004B717F">
              <w:rPr>
                <w:sz w:val="26"/>
                <w:szCs w:val="26"/>
                <w:cs/>
              </w:rPr>
              <w:t>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7" w:type="dxa"/>
            <w:vAlign w:val="bottom"/>
          </w:tcPr>
          <w:p w14:paraId="1BF913E7" w14:textId="5616FB43" w:rsidR="00F90A67" w:rsidRPr="00AA5B23" w:rsidRDefault="00F90A6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277</w:t>
            </w:r>
          </w:p>
        </w:tc>
        <w:tc>
          <w:tcPr>
            <w:tcW w:w="1357" w:type="dxa"/>
            <w:vAlign w:val="bottom"/>
          </w:tcPr>
          <w:p w14:paraId="3D7D5757" w14:textId="77777777" w:rsidR="00F90A67" w:rsidRPr="00AA5B23" w:rsidRDefault="00F90A67" w:rsidP="00F90A67">
            <w:pPr>
              <w:tabs>
                <w:tab w:val="center" w:pos="610"/>
                <w:tab w:val="right" w:pos="79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0C8C76F5" w14:textId="77777777" w:rsidR="00F90A67" w:rsidRPr="00AA5B23" w:rsidRDefault="00AE67C7" w:rsidP="00F90A67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F90A67"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25" w:type="dxa"/>
            <w:vAlign w:val="bottom"/>
          </w:tcPr>
          <w:p w14:paraId="03BC3A06" w14:textId="0A8CF66A" w:rsidR="00F90A67" w:rsidRPr="00AA5B23" w:rsidRDefault="00AE67C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277</w:t>
            </w:r>
          </w:p>
        </w:tc>
      </w:tr>
      <w:tr w:rsidR="00F90A67" w:rsidRPr="004B717F" w14:paraId="1C6EB657" w14:textId="77777777" w:rsidTr="004A0FC2">
        <w:tc>
          <w:tcPr>
            <w:tcW w:w="3600" w:type="dxa"/>
          </w:tcPr>
          <w:p w14:paraId="1DDB6F8D" w14:textId="77777777" w:rsidR="00F90A67" w:rsidRPr="004B717F" w:rsidRDefault="00F90A67" w:rsidP="00F90A6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เงินให้สินเชื่อและดอกเบี้ยค้างรับสุทธิ</w:t>
            </w:r>
          </w:p>
        </w:tc>
        <w:tc>
          <w:tcPr>
            <w:tcW w:w="1347" w:type="dxa"/>
          </w:tcPr>
          <w:p w14:paraId="065346DF" w14:textId="1E1A4D88" w:rsidR="00F90A67" w:rsidRPr="00AA5B23" w:rsidRDefault="00F90A6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316</w:t>
            </w:r>
          </w:p>
        </w:tc>
        <w:tc>
          <w:tcPr>
            <w:tcW w:w="1357" w:type="dxa"/>
          </w:tcPr>
          <w:p w14:paraId="43D299E6" w14:textId="37C0EC88" w:rsidR="00F90A67" w:rsidRPr="00AA5B23" w:rsidRDefault="00F90A67" w:rsidP="00F90A67">
            <w:pPr>
              <w:tabs>
                <w:tab w:val="right" w:pos="79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30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14:paraId="0166F1F0" w14:textId="77777777" w:rsidR="00F90A67" w:rsidRPr="00AA5B23" w:rsidRDefault="00AE67C7" w:rsidP="00F90A67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F90A67"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25" w:type="dxa"/>
          </w:tcPr>
          <w:p w14:paraId="655C2E72" w14:textId="6EA81942" w:rsidR="00F90A67" w:rsidRPr="00AA5B23" w:rsidRDefault="00AE67C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286</w:t>
            </w:r>
          </w:p>
        </w:tc>
      </w:tr>
      <w:tr w:rsidR="00F90A67" w:rsidRPr="004B717F" w14:paraId="63441B7E" w14:textId="77777777">
        <w:tc>
          <w:tcPr>
            <w:tcW w:w="3600" w:type="dxa"/>
          </w:tcPr>
          <w:p w14:paraId="5E55EE43" w14:textId="77777777" w:rsidR="00F90A67" w:rsidRPr="004B717F" w:rsidRDefault="00F90A67" w:rsidP="00F90A6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347" w:type="dxa"/>
          </w:tcPr>
          <w:p w14:paraId="21A26532" w14:textId="3E580D2B" w:rsidR="00F90A67" w:rsidRPr="00AA5B23" w:rsidRDefault="00F90A6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759</w:t>
            </w:r>
          </w:p>
        </w:tc>
        <w:tc>
          <w:tcPr>
            <w:tcW w:w="1357" w:type="dxa"/>
          </w:tcPr>
          <w:p w14:paraId="6E10F55F" w14:textId="78B36DCD" w:rsidR="00F90A67" w:rsidRPr="00AA5B23" w:rsidRDefault="00F90A67" w:rsidP="00F90A67">
            <w:pPr>
              <w:tabs>
                <w:tab w:val="right" w:pos="79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83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</w:tcPr>
          <w:p w14:paraId="1BA21EEC" w14:textId="791AFDBE" w:rsidR="00F90A67" w:rsidRPr="00AA5B23" w:rsidRDefault="00AE67C7" w:rsidP="00F90A67">
            <w:pPr>
              <w:tabs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</w:p>
        </w:tc>
        <w:tc>
          <w:tcPr>
            <w:tcW w:w="1225" w:type="dxa"/>
          </w:tcPr>
          <w:p w14:paraId="3588FC4E" w14:textId="2A306522" w:rsidR="00F90A67" w:rsidRPr="00AA5B23" w:rsidRDefault="00AE67C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680</w:t>
            </w:r>
          </w:p>
        </w:tc>
      </w:tr>
      <w:tr w:rsidR="00F90A67" w:rsidRPr="004B717F" w14:paraId="33A00DAF" w14:textId="77777777">
        <w:tc>
          <w:tcPr>
            <w:tcW w:w="3600" w:type="dxa"/>
          </w:tcPr>
          <w:p w14:paraId="46DFA4D6" w14:textId="77777777" w:rsidR="00F90A67" w:rsidRPr="004B717F" w:rsidRDefault="00F90A67" w:rsidP="00F90A6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47" w:type="dxa"/>
          </w:tcPr>
          <w:p w14:paraId="0CC38D72" w14:textId="76AA6CC7" w:rsidR="00F90A67" w:rsidRPr="00AA5B23" w:rsidRDefault="00F90A6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588</w:t>
            </w:r>
          </w:p>
        </w:tc>
        <w:tc>
          <w:tcPr>
            <w:tcW w:w="1357" w:type="dxa"/>
          </w:tcPr>
          <w:p w14:paraId="451610E0" w14:textId="44A3F0B2" w:rsidR="00F90A67" w:rsidRPr="00AA5B23" w:rsidRDefault="00F90A67" w:rsidP="00F90A67">
            <w:pPr>
              <w:tabs>
                <w:tab w:val="right" w:pos="79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757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</w:tcPr>
          <w:p w14:paraId="7A923FA2" w14:textId="4F4669C9" w:rsidR="00F90A67" w:rsidRPr="00AA5B23" w:rsidRDefault="00AE67C7" w:rsidP="00F90A67">
            <w:pPr>
              <w:tabs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F90A67"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503</w:t>
            </w:r>
            <w:r w:rsidR="00F90A67"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25" w:type="dxa"/>
          </w:tcPr>
          <w:p w14:paraId="57A01705" w14:textId="5AA2B470" w:rsidR="00F90A67" w:rsidRPr="00AA5B23" w:rsidRDefault="00AE67C7" w:rsidP="00F90A6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="00F90A67"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328</w:t>
            </w:r>
          </w:p>
        </w:tc>
      </w:tr>
      <w:tr w:rsidR="00F90A67" w:rsidRPr="004B717F" w14:paraId="3D95203E" w14:textId="77777777">
        <w:tc>
          <w:tcPr>
            <w:tcW w:w="3600" w:type="dxa"/>
          </w:tcPr>
          <w:p w14:paraId="1E39B783" w14:textId="77777777" w:rsidR="00F90A67" w:rsidRPr="004B717F" w:rsidRDefault="00F90A67" w:rsidP="00F90A6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47" w:type="dxa"/>
          </w:tcPr>
          <w:p w14:paraId="2741D443" w14:textId="12F95F11" w:rsidR="00F90A67" w:rsidRPr="00AA5B23" w:rsidRDefault="00F90A67" w:rsidP="00F90A67">
            <w:pPr>
              <w:tabs>
                <w:tab w:val="left" w:pos="318"/>
                <w:tab w:val="right" w:pos="82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113</w:t>
            </w:r>
          </w:p>
        </w:tc>
        <w:tc>
          <w:tcPr>
            <w:tcW w:w="1357" w:type="dxa"/>
          </w:tcPr>
          <w:p w14:paraId="2378E69C" w14:textId="148277A5" w:rsidR="00F90A67" w:rsidRPr="00AA5B23" w:rsidRDefault="00F90A67" w:rsidP="00F90A67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31</w:t>
            </w:r>
          </w:p>
        </w:tc>
        <w:tc>
          <w:tcPr>
            <w:tcW w:w="1412" w:type="dxa"/>
          </w:tcPr>
          <w:p w14:paraId="7033A119" w14:textId="77777777" w:rsidR="00F90A67" w:rsidRPr="00AA5B23" w:rsidRDefault="00AE67C7" w:rsidP="00F90A67">
            <w:pPr>
              <w:tabs>
                <w:tab w:val="left" w:pos="346"/>
                <w:tab w:val="center" w:pos="544"/>
                <w:tab w:val="right" w:pos="784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F90A67" w:rsidRPr="00AA5B2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25" w:type="dxa"/>
          </w:tcPr>
          <w:p w14:paraId="07B81F4A" w14:textId="42F8195C" w:rsidR="00F90A67" w:rsidRPr="00AA5B23" w:rsidRDefault="00AE67C7" w:rsidP="00F90A67">
            <w:pPr>
              <w:tabs>
                <w:tab w:val="left" w:pos="318"/>
                <w:tab w:val="right" w:pos="82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F90A67"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144</w:t>
            </w:r>
          </w:p>
        </w:tc>
      </w:tr>
      <w:tr w:rsidR="00F90A67" w:rsidRPr="004B717F" w14:paraId="33753D27" w14:textId="77777777">
        <w:tc>
          <w:tcPr>
            <w:tcW w:w="3600" w:type="dxa"/>
          </w:tcPr>
          <w:p w14:paraId="1D02B382" w14:textId="77777777" w:rsidR="00F90A67" w:rsidRPr="004B717F" w:rsidRDefault="00F90A67" w:rsidP="00F90A67">
            <w:pPr>
              <w:tabs>
                <w:tab w:val="left" w:pos="74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347" w:type="dxa"/>
          </w:tcPr>
          <w:p w14:paraId="0BAD328F" w14:textId="69CF24F5" w:rsidR="00F90A67" w:rsidRPr="00F90A67" w:rsidRDefault="00F90A67" w:rsidP="00F90A67">
            <w:pPr>
              <w:tabs>
                <w:tab w:val="right" w:pos="82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</w:t>
            </w:r>
            <w:r w:rsidRPr="00F90A67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015</w:t>
            </w:r>
          </w:p>
        </w:tc>
        <w:tc>
          <w:tcPr>
            <w:tcW w:w="1357" w:type="dxa"/>
          </w:tcPr>
          <w:p w14:paraId="0E79517F" w14:textId="0CC6B0B9" w:rsidR="00F90A67" w:rsidRPr="00F90A67" w:rsidRDefault="00F90A67" w:rsidP="00F90A67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Pr="00F90A67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632</w:t>
            </w:r>
            <w:r w:rsidRPr="00F90A67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412" w:type="dxa"/>
          </w:tcPr>
          <w:p w14:paraId="5F383BCB" w14:textId="50C336A7" w:rsidR="00F90A67" w:rsidRPr="00F90A67" w:rsidRDefault="00AE67C7" w:rsidP="00F90A67">
            <w:pPr>
              <w:tabs>
                <w:tab w:val="left" w:pos="346"/>
                <w:tab w:val="right" w:pos="784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421</w:t>
            </w:r>
          </w:p>
        </w:tc>
        <w:tc>
          <w:tcPr>
            <w:tcW w:w="1225" w:type="dxa"/>
          </w:tcPr>
          <w:p w14:paraId="0B5ABF9A" w14:textId="362A341B" w:rsidR="00F90A67" w:rsidRPr="00F90A67" w:rsidRDefault="00AE67C7" w:rsidP="00356859">
            <w:pPr>
              <w:tabs>
                <w:tab w:val="right" w:pos="82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</w:t>
            </w:r>
            <w:r w:rsidR="00F90A67" w:rsidRPr="00F90A67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804</w:t>
            </w:r>
          </w:p>
        </w:tc>
      </w:tr>
      <w:tr w:rsidR="00F90A67" w:rsidRPr="004B717F" w14:paraId="311B9368" w14:textId="77777777">
        <w:tc>
          <w:tcPr>
            <w:tcW w:w="3600" w:type="dxa"/>
          </w:tcPr>
          <w:p w14:paraId="33B7E293" w14:textId="77777777" w:rsidR="00F90A67" w:rsidRPr="004B717F" w:rsidRDefault="00F90A67" w:rsidP="00F90A67">
            <w:pPr>
              <w:rPr>
                <w:b/>
                <w:bCs/>
                <w:sz w:val="26"/>
                <w:szCs w:val="26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7" w:type="dxa"/>
          </w:tcPr>
          <w:p w14:paraId="307C0056" w14:textId="77777777" w:rsidR="00F90A67" w:rsidRPr="004B717F" w:rsidRDefault="00F90A67" w:rsidP="00F90A67">
            <w:pPr>
              <w:tabs>
                <w:tab w:val="right" w:pos="825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</w:tcPr>
          <w:p w14:paraId="2025C267" w14:textId="77777777" w:rsidR="00F90A67" w:rsidRPr="004B717F" w:rsidRDefault="00F90A67" w:rsidP="00F90A67">
            <w:pPr>
              <w:tabs>
                <w:tab w:val="right" w:pos="795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639FB71E" w14:textId="77777777" w:rsidR="00F90A67" w:rsidRPr="004B717F" w:rsidRDefault="00F90A67" w:rsidP="00F90A67">
            <w:pPr>
              <w:tabs>
                <w:tab w:val="right" w:pos="784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</w:tcPr>
          <w:p w14:paraId="0140E19A" w14:textId="77777777" w:rsidR="00F90A67" w:rsidRPr="004B717F" w:rsidRDefault="00F90A67" w:rsidP="00356859">
            <w:pPr>
              <w:tabs>
                <w:tab w:val="right" w:pos="825"/>
              </w:tabs>
              <w:rPr>
                <w:b/>
                <w:bCs/>
                <w:sz w:val="26"/>
                <w:szCs w:val="26"/>
              </w:rPr>
            </w:pPr>
          </w:p>
        </w:tc>
      </w:tr>
      <w:tr w:rsidR="00F90A67" w:rsidRPr="004B717F" w14:paraId="19BAC3F5" w14:textId="77777777" w:rsidTr="0072733B">
        <w:tc>
          <w:tcPr>
            <w:tcW w:w="3600" w:type="dxa"/>
          </w:tcPr>
          <w:p w14:paraId="09F2DB0C" w14:textId="77777777" w:rsidR="00F90A67" w:rsidRPr="004B717F" w:rsidRDefault="00F90A67" w:rsidP="00F90A6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47" w:type="dxa"/>
            <w:vAlign w:val="bottom"/>
          </w:tcPr>
          <w:p w14:paraId="44CA074E" w14:textId="77777777" w:rsidR="00F90A67" w:rsidRPr="00AA5B23" w:rsidRDefault="00F90A67" w:rsidP="00F90A67">
            <w:pPr>
              <w:tabs>
                <w:tab w:val="center" w:pos="61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1587166A" w14:textId="0E7BD112" w:rsidR="00F90A67" w:rsidRPr="00AA5B23" w:rsidRDefault="00F90A67" w:rsidP="00F90A67">
            <w:pPr>
              <w:tabs>
                <w:tab w:val="right" w:pos="79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824</w:t>
            </w:r>
          </w:p>
        </w:tc>
        <w:tc>
          <w:tcPr>
            <w:tcW w:w="1412" w:type="dxa"/>
            <w:vAlign w:val="bottom"/>
          </w:tcPr>
          <w:p w14:paraId="7A739ED8" w14:textId="71EE5F5F" w:rsidR="00F90A67" w:rsidRPr="00AA5B23" w:rsidRDefault="00AE67C7" w:rsidP="00AE67C7">
            <w:pPr>
              <w:tabs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568</w:t>
            </w:r>
          </w:p>
        </w:tc>
        <w:tc>
          <w:tcPr>
            <w:tcW w:w="1225" w:type="dxa"/>
            <w:vAlign w:val="bottom"/>
          </w:tcPr>
          <w:p w14:paraId="40A1C977" w14:textId="63C44E25" w:rsidR="00F90A67" w:rsidRPr="00AA5B23" w:rsidRDefault="00AE67C7" w:rsidP="00C34D3E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F90A67" w:rsidRPr="00AA5B2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392</w:t>
            </w:r>
          </w:p>
        </w:tc>
      </w:tr>
      <w:tr w:rsidR="00AE67C7" w:rsidRPr="004B717F" w14:paraId="33E65EE6" w14:textId="77777777">
        <w:tc>
          <w:tcPr>
            <w:tcW w:w="3600" w:type="dxa"/>
          </w:tcPr>
          <w:p w14:paraId="2CFC4CCC" w14:textId="77777777" w:rsidR="00AE67C7" w:rsidRPr="004B717F" w:rsidRDefault="00AE67C7" w:rsidP="00AE67C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47" w:type="dxa"/>
          </w:tcPr>
          <w:p w14:paraId="661AE9D3" w14:textId="223EED87" w:rsidR="00AE67C7" w:rsidRPr="00AA5B23" w:rsidRDefault="00AE67C7" w:rsidP="00AE67C7">
            <w:pPr>
              <w:tabs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597</w:t>
            </w:r>
          </w:p>
        </w:tc>
        <w:tc>
          <w:tcPr>
            <w:tcW w:w="1357" w:type="dxa"/>
          </w:tcPr>
          <w:p w14:paraId="31893AF0" w14:textId="4CDF683B" w:rsidR="00AE67C7" w:rsidRPr="00AA5B23" w:rsidRDefault="00AE67C7" w:rsidP="00AE67C7">
            <w:pPr>
              <w:tabs>
                <w:tab w:val="right" w:pos="79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58</w:t>
            </w:r>
          </w:p>
        </w:tc>
        <w:tc>
          <w:tcPr>
            <w:tcW w:w="1412" w:type="dxa"/>
          </w:tcPr>
          <w:p w14:paraId="78A6E99E" w14:textId="41E1BE31" w:rsidR="00AE67C7" w:rsidRPr="00AA5B23" w:rsidRDefault="00AE67C7" w:rsidP="00AE67C7">
            <w:pPr>
              <w:tabs>
                <w:tab w:val="right" w:pos="7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655</w:t>
            </w:r>
            <w:r w:rsidRPr="00AA5B2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25" w:type="dxa"/>
          </w:tcPr>
          <w:p w14:paraId="365D49D6" w14:textId="77777777" w:rsidR="00AE67C7" w:rsidRPr="00AA5B23" w:rsidRDefault="00AE67C7" w:rsidP="00AE67C7">
            <w:pPr>
              <w:tabs>
                <w:tab w:val="center" w:pos="557"/>
                <w:tab w:val="right" w:pos="82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AA5B23">
              <w:rPr>
                <w:sz w:val="26"/>
                <w:szCs w:val="26"/>
                <w:cs/>
              </w:rPr>
              <w:t>-</w:t>
            </w:r>
          </w:p>
        </w:tc>
      </w:tr>
      <w:tr w:rsidR="00AE67C7" w:rsidRPr="004B717F" w14:paraId="3B14F27F" w14:textId="77777777">
        <w:tc>
          <w:tcPr>
            <w:tcW w:w="3600" w:type="dxa"/>
          </w:tcPr>
          <w:p w14:paraId="27D37453" w14:textId="276DD5C8" w:rsidR="00AE67C7" w:rsidRPr="004B717F" w:rsidRDefault="00AE67C7" w:rsidP="00AE67C7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ที่ดิน อาคารและอุปกรณ์  </w:t>
            </w:r>
          </w:p>
        </w:tc>
        <w:tc>
          <w:tcPr>
            <w:tcW w:w="1347" w:type="dxa"/>
          </w:tcPr>
          <w:p w14:paraId="762254AA" w14:textId="13851FF0" w:rsidR="00AE67C7" w:rsidRPr="00AA5B23" w:rsidRDefault="00AE67C7" w:rsidP="00AE67C7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622</w:t>
            </w:r>
          </w:p>
        </w:tc>
        <w:tc>
          <w:tcPr>
            <w:tcW w:w="1357" w:type="dxa"/>
          </w:tcPr>
          <w:p w14:paraId="1E16E6A9" w14:textId="50EEF585" w:rsidR="00AE67C7" w:rsidRPr="00AA5B23" w:rsidRDefault="00AE67C7" w:rsidP="00AE67C7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AA5B2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AA5B2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2" w:type="dxa"/>
          </w:tcPr>
          <w:p w14:paraId="6F9BA042" w14:textId="733BB01F" w:rsidR="00AE67C7" w:rsidRPr="00AA5B23" w:rsidRDefault="00AE67C7" w:rsidP="00AE67C7">
            <w:pPr>
              <w:tabs>
                <w:tab w:val="left" w:pos="346"/>
                <w:tab w:val="right" w:pos="784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651</w:t>
            </w:r>
          </w:p>
        </w:tc>
        <w:tc>
          <w:tcPr>
            <w:tcW w:w="1225" w:type="dxa"/>
          </w:tcPr>
          <w:p w14:paraId="405FED07" w14:textId="6A8ABFB3" w:rsidR="00AE67C7" w:rsidRPr="00AA5B23" w:rsidRDefault="00AE67C7" w:rsidP="00AE67C7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AA5B2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262</w:t>
            </w:r>
          </w:p>
        </w:tc>
      </w:tr>
      <w:tr w:rsidR="00AE67C7" w:rsidRPr="004B717F" w14:paraId="14587E41" w14:textId="77777777">
        <w:tc>
          <w:tcPr>
            <w:tcW w:w="3600" w:type="dxa"/>
          </w:tcPr>
          <w:p w14:paraId="2DA7BA85" w14:textId="77777777" w:rsidR="00AE67C7" w:rsidRPr="004B717F" w:rsidRDefault="00AE67C7" w:rsidP="00AE67C7">
            <w:pPr>
              <w:tabs>
                <w:tab w:val="left" w:pos="74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347" w:type="dxa"/>
          </w:tcPr>
          <w:p w14:paraId="16AB45A1" w14:textId="09EB1005" w:rsidR="00AE67C7" w:rsidRPr="00F90A67" w:rsidRDefault="00AE67C7" w:rsidP="00AE67C7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F90A67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219</w:t>
            </w:r>
          </w:p>
        </w:tc>
        <w:tc>
          <w:tcPr>
            <w:tcW w:w="1357" w:type="dxa"/>
          </w:tcPr>
          <w:p w14:paraId="439AE5A3" w14:textId="0BA078ED" w:rsidR="00AE67C7" w:rsidRPr="00F90A67" w:rsidRDefault="00AE67C7" w:rsidP="00AE67C7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871</w:t>
            </w:r>
          </w:p>
        </w:tc>
        <w:tc>
          <w:tcPr>
            <w:tcW w:w="1412" w:type="dxa"/>
          </w:tcPr>
          <w:p w14:paraId="2868883D" w14:textId="74C495CA" w:rsidR="00AE67C7" w:rsidRPr="00F90A67" w:rsidRDefault="00AE67C7" w:rsidP="00AE67C7">
            <w:pPr>
              <w:tabs>
                <w:tab w:val="left" w:pos="344"/>
                <w:tab w:val="right" w:pos="784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564</w:t>
            </w:r>
          </w:p>
        </w:tc>
        <w:tc>
          <w:tcPr>
            <w:tcW w:w="1225" w:type="dxa"/>
          </w:tcPr>
          <w:p w14:paraId="4D3F66D3" w14:textId="601D498D" w:rsidR="00AE67C7" w:rsidRPr="00F90A67" w:rsidRDefault="00AE67C7" w:rsidP="00AE67C7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</w:t>
            </w:r>
            <w:r w:rsidRPr="00F90A67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654</w:t>
            </w:r>
          </w:p>
        </w:tc>
      </w:tr>
      <w:tr w:rsidR="00AE67C7" w:rsidRPr="004B717F" w14:paraId="7A49F98F" w14:textId="77777777">
        <w:tc>
          <w:tcPr>
            <w:tcW w:w="3600" w:type="dxa"/>
          </w:tcPr>
          <w:p w14:paraId="21F02FAC" w14:textId="77777777" w:rsidR="00AE67C7" w:rsidRPr="004B717F" w:rsidRDefault="00AE67C7" w:rsidP="00AE67C7">
            <w:pPr>
              <w:tabs>
                <w:tab w:val="left" w:pos="743"/>
              </w:tabs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347" w:type="dxa"/>
          </w:tcPr>
          <w:p w14:paraId="1661ABD5" w14:textId="327225A9" w:rsidR="00AE67C7" w:rsidRPr="00F90A67" w:rsidRDefault="00AE67C7" w:rsidP="00AE67C7">
            <w:pPr>
              <w:tabs>
                <w:tab w:val="left" w:pos="317"/>
                <w:tab w:val="right" w:pos="825"/>
              </w:tabs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8</w:t>
            </w:r>
            <w:r w:rsidRPr="00F90A67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796</w:t>
            </w:r>
          </w:p>
        </w:tc>
        <w:tc>
          <w:tcPr>
            <w:tcW w:w="1357" w:type="dxa"/>
          </w:tcPr>
          <w:p w14:paraId="3C09D5C2" w14:textId="6BE50CF6" w:rsidR="00AE67C7" w:rsidRPr="00F90A67" w:rsidRDefault="00AE67C7" w:rsidP="00AE67C7">
            <w:pPr>
              <w:tabs>
                <w:tab w:val="left" w:pos="259"/>
                <w:tab w:val="right" w:pos="795"/>
              </w:tabs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Pr="00F90A67">
              <w:rPr>
                <w:b/>
                <w:bCs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1</w:t>
            </w:r>
            <w:r w:rsidRPr="00F90A67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503</w:t>
            </w:r>
            <w:r w:rsidRPr="00F90A67">
              <w:rPr>
                <w:b/>
                <w:bCs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412" w:type="dxa"/>
          </w:tcPr>
          <w:p w14:paraId="605A42F9" w14:textId="4CDD1886" w:rsidR="00AE67C7" w:rsidRPr="00F90A67" w:rsidRDefault="00AE67C7" w:rsidP="00AE67C7">
            <w:pPr>
              <w:tabs>
                <w:tab w:val="left" w:pos="344"/>
                <w:tab w:val="right" w:pos="784"/>
              </w:tabs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Pr="00F90A67">
              <w:rPr>
                <w:b/>
                <w:bCs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143</w:t>
            </w:r>
            <w:r w:rsidRPr="00F90A67">
              <w:rPr>
                <w:b/>
                <w:bCs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25" w:type="dxa"/>
          </w:tcPr>
          <w:p w14:paraId="01C83FF3" w14:textId="23709973" w:rsidR="00AE67C7" w:rsidRPr="00F90A67" w:rsidRDefault="00AE67C7" w:rsidP="00AE67C7">
            <w:pPr>
              <w:tabs>
                <w:tab w:val="left" w:pos="317"/>
                <w:tab w:val="right" w:pos="825"/>
              </w:tabs>
              <w:rPr>
                <w:b/>
                <w:bCs/>
                <w:sz w:val="26"/>
                <w:szCs w:val="26"/>
                <w:u w:val="double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u w:val="double"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7</w:t>
            </w:r>
            <w:r w:rsidRPr="00F90A67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150</w:t>
            </w:r>
          </w:p>
        </w:tc>
      </w:tr>
    </w:tbl>
    <w:p w14:paraId="02F7CA35" w14:textId="77777777" w:rsidR="00BE05F4" w:rsidRPr="004B717F" w:rsidRDefault="00BE05F4" w:rsidP="00BE05F4">
      <w:pPr>
        <w:tabs>
          <w:tab w:val="left" w:pos="720"/>
        </w:tabs>
        <w:ind w:left="450"/>
        <w:rPr>
          <w:sz w:val="22"/>
          <w:szCs w:val="22"/>
          <w:cs/>
        </w:rPr>
      </w:pPr>
    </w:p>
    <w:p w14:paraId="771502FB" w14:textId="77777777" w:rsidR="00E53993" w:rsidRPr="004B717F" w:rsidRDefault="00E53993">
      <w:pPr>
        <w:rPr>
          <w:sz w:val="26"/>
          <w:szCs w:val="26"/>
        </w:rPr>
      </w:pPr>
    </w:p>
    <w:p w14:paraId="7C204C12" w14:textId="77777777" w:rsidR="00100F0B" w:rsidRPr="004B717F" w:rsidRDefault="00D103CF">
      <w:pPr>
        <w:rPr>
          <w:sz w:val="26"/>
          <w:szCs w:val="26"/>
        </w:rPr>
      </w:pPr>
      <w:r w:rsidRPr="004B717F">
        <w:rPr>
          <w:cs/>
        </w:rPr>
        <w:br w:type="page"/>
      </w:r>
    </w:p>
    <w:tbl>
      <w:tblPr>
        <w:tblW w:w="8941" w:type="dxa"/>
        <w:tblInd w:w="378" w:type="dxa"/>
        <w:tblLook w:val="01E0" w:firstRow="1" w:lastRow="1" w:firstColumn="1" w:lastColumn="1" w:noHBand="0" w:noVBand="0"/>
      </w:tblPr>
      <w:tblGrid>
        <w:gridCol w:w="3600"/>
        <w:gridCol w:w="1347"/>
        <w:gridCol w:w="1357"/>
        <w:gridCol w:w="1412"/>
        <w:gridCol w:w="1225"/>
      </w:tblGrid>
      <w:tr w:rsidR="00100F0B" w:rsidRPr="004B717F" w14:paraId="6C64402F" w14:textId="77777777" w:rsidTr="00C07509">
        <w:tc>
          <w:tcPr>
            <w:tcW w:w="3600" w:type="dxa"/>
            <w:vAlign w:val="center"/>
          </w:tcPr>
          <w:p w14:paraId="7E134D3D" w14:textId="409EC379" w:rsidR="00100F0B" w:rsidRPr="004B717F" w:rsidRDefault="00100F0B" w:rsidP="00C07509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341" w:type="dxa"/>
            <w:gridSpan w:val="4"/>
          </w:tcPr>
          <w:p w14:paraId="4587235B" w14:textId="77777777" w:rsidR="00100F0B" w:rsidRPr="004B717F" w:rsidRDefault="00100F0B" w:rsidP="00C07509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100F0B" w:rsidRPr="004B717F" w14:paraId="68291016" w14:textId="77777777" w:rsidTr="00C07509">
        <w:tc>
          <w:tcPr>
            <w:tcW w:w="3600" w:type="dxa"/>
          </w:tcPr>
          <w:p w14:paraId="5CFF3B04" w14:textId="77777777" w:rsidR="00100F0B" w:rsidRPr="004B717F" w:rsidRDefault="00100F0B" w:rsidP="00C07509">
            <w:pPr>
              <w:rPr>
                <w:sz w:val="26"/>
                <w:szCs w:val="26"/>
              </w:rPr>
            </w:pPr>
          </w:p>
        </w:tc>
        <w:tc>
          <w:tcPr>
            <w:tcW w:w="5341" w:type="dxa"/>
            <w:gridSpan w:val="4"/>
          </w:tcPr>
          <w:p w14:paraId="4687F0AE" w14:textId="77777777" w:rsidR="00100F0B" w:rsidRPr="004B717F" w:rsidRDefault="00100F0B" w:rsidP="00C07509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100F0B" w:rsidRPr="004B717F" w14:paraId="1B7C2F3A" w14:textId="77777777" w:rsidTr="00C07509">
        <w:tc>
          <w:tcPr>
            <w:tcW w:w="3600" w:type="dxa"/>
          </w:tcPr>
          <w:p w14:paraId="0A5B03C5" w14:textId="77777777" w:rsidR="00100F0B" w:rsidRPr="004B717F" w:rsidRDefault="00100F0B" w:rsidP="00C07509">
            <w:pPr>
              <w:rPr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C65FF" w14:textId="77777777" w:rsidR="00100F0B" w:rsidRPr="004B717F" w:rsidRDefault="00100F0B" w:rsidP="00C07509">
            <w:pPr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2769" w:type="dxa"/>
            <w:gridSpan w:val="2"/>
          </w:tcPr>
          <w:p w14:paraId="50D1C1C6" w14:textId="77777777" w:rsidR="00100F0B" w:rsidRPr="004B717F" w:rsidRDefault="00100F0B" w:rsidP="00C07509">
            <w:pPr>
              <w:tabs>
                <w:tab w:val="left" w:pos="0"/>
                <w:tab w:val="center" w:pos="1245"/>
                <w:tab w:val="right" w:pos="2509"/>
              </w:tabs>
              <w:ind w:left="-136" w:right="-142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บันทึกเป็นรายจ่าย / รายได้ใน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225" w:type="dxa"/>
          </w:tcPr>
          <w:p w14:paraId="1A03B67A" w14:textId="77777777" w:rsidR="00100F0B" w:rsidRPr="004B717F" w:rsidRDefault="00100F0B" w:rsidP="00C07509">
            <w:pPr>
              <w:ind w:left="-72" w:right="-140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100F0B" w:rsidRPr="004B717F" w14:paraId="4A270311" w14:textId="77777777" w:rsidTr="00425BA6">
        <w:tc>
          <w:tcPr>
            <w:tcW w:w="3600" w:type="dxa"/>
          </w:tcPr>
          <w:p w14:paraId="062C93CC" w14:textId="77777777" w:rsidR="00100F0B" w:rsidRPr="004B717F" w:rsidRDefault="00100F0B" w:rsidP="00C07509">
            <w:pPr>
              <w:rPr>
                <w:sz w:val="26"/>
                <w:szCs w:val="26"/>
              </w:rPr>
            </w:pPr>
          </w:p>
        </w:tc>
        <w:tc>
          <w:tcPr>
            <w:tcW w:w="1347" w:type="dxa"/>
          </w:tcPr>
          <w:p w14:paraId="772EB6C6" w14:textId="2176FD5C" w:rsidR="00100F0B" w:rsidRPr="004B717F" w:rsidRDefault="00100F0B" w:rsidP="00C07509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มกราคม </w:t>
            </w:r>
          </w:p>
          <w:p w14:paraId="5626B693" w14:textId="0F32FC02" w:rsidR="00100F0B" w:rsidRPr="004B717F" w:rsidRDefault="00C34D3E" w:rsidP="0070788A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57" w:type="dxa"/>
            <w:vAlign w:val="bottom"/>
          </w:tcPr>
          <w:p w14:paraId="26370DEE" w14:textId="77777777" w:rsidR="00100F0B" w:rsidRPr="004B717F" w:rsidRDefault="00100F0B" w:rsidP="00425BA6">
            <w:pPr>
              <w:ind w:left="-79" w:right="-79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sz w:val="26"/>
                <w:szCs w:val="26"/>
                <w:u w:val="single"/>
                <w:cs/>
              </w:rPr>
              <w:t>กำไรหรือขาดทุน</w:t>
            </w:r>
          </w:p>
          <w:p w14:paraId="291E25D9" w14:textId="09C8563B" w:rsidR="00E758D2" w:rsidRPr="004B717F" w:rsidRDefault="00E758D2" w:rsidP="00425BA6">
            <w:pPr>
              <w:ind w:left="-79" w:right="-79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 xml:space="preserve">(หมายเหตุ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14:paraId="049ECD21" w14:textId="77777777" w:rsidR="00100F0B" w:rsidRPr="004B717F" w:rsidRDefault="00100F0B" w:rsidP="00425BA6">
            <w:pPr>
              <w:ind w:left="-136" w:right="-142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กำไรขาดทุน</w:t>
            </w:r>
            <w:r w:rsidRPr="004B717F">
              <w:rPr>
                <w:sz w:val="26"/>
                <w:szCs w:val="26"/>
                <w:u w:val="single"/>
                <w:cs/>
              </w:rPr>
              <w:br/>
              <w:t>เบ็ดเสร็จอื่น</w:t>
            </w:r>
          </w:p>
          <w:p w14:paraId="5B300F8D" w14:textId="6459A38A" w:rsidR="00E758D2" w:rsidRPr="004B717F" w:rsidRDefault="00E758D2" w:rsidP="00425BA6">
            <w:pPr>
              <w:ind w:left="-136" w:right="-142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 xml:space="preserve">(หมายเหตุ </w:t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25" w:type="dxa"/>
          </w:tcPr>
          <w:p w14:paraId="5DD186A3" w14:textId="76095FBB" w:rsidR="00100F0B" w:rsidRPr="004B717F" w:rsidRDefault="00100F0B" w:rsidP="0070788A">
            <w:pPr>
              <w:ind w:left="-106" w:right="-140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ณ วันที่</w:t>
            </w:r>
            <w:r w:rsidRPr="004B717F">
              <w:rPr>
                <w:sz w:val="26"/>
                <w:szCs w:val="26"/>
                <w:u w:val="single"/>
                <w:cs/>
              </w:rPr>
              <w:br/>
            </w:r>
            <w:r w:rsidR="00C34D3E" w:rsidRPr="00C34D3E">
              <w:rPr>
                <w:sz w:val="26"/>
                <w:szCs w:val="26"/>
                <w:u w:val="single"/>
              </w:rPr>
              <w:t>31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ธันวาคม </w:t>
            </w:r>
            <w:r w:rsidR="00C34D3E"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00F0B" w:rsidRPr="004B717F" w14:paraId="5F711D63" w14:textId="77777777" w:rsidTr="00C07509">
        <w:tc>
          <w:tcPr>
            <w:tcW w:w="3600" w:type="dxa"/>
          </w:tcPr>
          <w:p w14:paraId="55AD7393" w14:textId="77777777" w:rsidR="00100F0B" w:rsidRPr="004B717F" w:rsidRDefault="00100F0B" w:rsidP="00C07509">
            <w:pPr>
              <w:rPr>
                <w:b/>
                <w:bCs/>
                <w:sz w:val="26"/>
                <w:szCs w:val="26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7" w:type="dxa"/>
          </w:tcPr>
          <w:p w14:paraId="7A37A46B" w14:textId="77777777" w:rsidR="00100F0B" w:rsidRPr="004B717F" w:rsidRDefault="00100F0B" w:rsidP="00C07509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</w:tcPr>
          <w:p w14:paraId="43AB8ACA" w14:textId="77777777" w:rsidR="00100F0B" w:rsidRPr="004B717F" w:rsidRDefault="00100F0B" w:rsidP="00C07509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26F85335" w14:textId="77777777" w:rsidR="00100F0B" w:rsidRPr="004B717F" w:rsidRDefault="00100F0B" w:rsidP="00C07509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</w:tcPr>
          <w:p w14:paraId="1F9CDA58" w14:textId="77777777" w:rsidR="00100F0B" w:rsidRPr="004B717F" w:rsidRDefault="00100F0B" w:rsidP="00C07509">
            <w:pPr>
              <w:ind w:right="23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70788A" w:rsidRPr="004B717F" w14:paraId="521F309F" w14:textId="77777777" w:rsidTr="003A3524">
        <w:tc>
          <w:tcPr>
            <w:tcW w:w="3600" w:type="dxa"/>
          </w:tcPr>
          <w:p w14:paraId="11813A61" w14:textId="77777777" w:rsidR="0070788A" w:rsidRPr="004B717F" w:rsidRDefault="0070788A" w:rsidP="0070788A">
            <w:pPr>
              <w:tabs>
                <w:tab w:val="left" w:pos="27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6"/>
                <w:szCs w:val="26"/>
                <w:cs/>
              </w:rPr>
              <w:tab/>
              <w:t>ยุติธรรมผ่านกำไรหรือขาดทุน</w:t>
            </w:r>
          </w:p>
        </w:tc>
        <w:tc>
          <w:tcPr>
            <w:tcW w:w="1347" w:type="dxa"/>
            <w:vAlign w:val="bottom"/>
          </w:tcPr>
          <w:p w14:paraId="25A965CB" w14:textId="77777777" w:rsidR="0070788A" w:rsidRPr="004B717F" w:rsidRDefault="0070788A" w:rsidP="0070788A">
            <w:pPr>
              <w:tabs>
                <w:tab w:val="center" w:pos="561"/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6EB2EC51" w14:textId="0437877C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1412" w:type="dxa"/>
            <w:vAlign w:val="bottom"/>
          </w:tcPr>
          <w:p w14:paraId="6120DBE1" w14:textId="77777777" w:rsidR="0070788A" w:rsidRPr="004B717F" w:rsidRDefault="0070788A" w:rsidP="0070788A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25" w:type="dxa"/>
            <w:vAlign w:val="bottom"/>
          </w:tcPr>
          <w:p w14:paraId="44A03BB4" w14:textId="20D3F477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</w:tr>
      <w:tr w:rsidR="0070788A" w:rsidRPr="004B717F" w14:paraId="074B0BB7" w14:textId="77777777" w:rsidTr="00C07509">
        <w:tc>
          <w:tcPr>
            <w:tcW w:w="3600" w:type="dxa"/>
          </w:tcPr>
          <w:p w14:paraId="11992180" w14:textId="77777777" w:rsidR="0070788A" w:rsidRPr="004B717F" w:rsidRDefault="0070788A" w:rsidP="0070788A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47" w:type="dxa"/>
          </w:tcPr>
          <w:p w14:paraId="3AA6E7E5" w14:textId="1D44C479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369</w:t>
            </w:r>
          </w:p>
        </w:tc>
        <w:tc>
          <w:tcPr>
            <w:tcW w:w="1357" w:type="dxa"/>
          </w:tcPr>
          <w:p w14:paraId="301AFF1B" w14:textId="0498ADCD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322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</w:tcPr>
          <w:p w14:paraId="16B96A28" w14:textId="0735DB41" w:rsidR="0070788A" w:rsidRPr="004B717F" w:rsidRDefault="0070788A" w:rsidP="0070788A">
            <w:pPr>
              <w:tabs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192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25" w:type="dxa"/>
          </w:tcPr>
          <w:p w14:paraId="622A2E9C" w14:textId="7084A226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145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</w:tr>
      <w:tr w:rsidR="0070788A" w:rsidRPr="004B717F" w14:paraId="240A6D1C" w14:textId="77777777" w:rsidTr="003A3524">
        <w:tc>
          <w:tcPr>
            <w:tcW w:w="3600" w:type="dxa"/>
          </w:tcPr>
          <w:p w14:paraId="650D1451" w14:textId="77777777" w:rsidR="0070788A" w:rsidRPr="004B717F" w:rsidRDefault="0070788A" w:rsidP="0070788A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47" w:type="dxa"/>
          </w:tcPr>
          <w:p w14:paraId="41D1410A" w14:textId="50255211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270</w:t>
            </w:r>
          </w:p>
        </w:tc>
        <w:tc>
          <w:tcPr>
            <w:tcW w:w="1357" w:type="dxa"/>
          </w:tcPr>
          <w:p w14:paraId="13B8FFC4" w14:textId="08A7F1A8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57</w:t>
            </w:r>
          </w:p>
        </w:tc>
        <w:tc>
          <w:tcPr>
            <w:tcW w:w="1412" w:type="dxa"/>
            <w:vAlign w:val="bottom"/>
          </w:tcPr>
          <w:p w14:paraId="3B38C198" w14:textId="77777777" w:rsidR="0070788A" w:rsidRPr="004B717F" w:rsidRDefault="0070788A" w:rsidP="0070788A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25" w:type="dxa"/>
          </w:tcPr>
          <w:p w14:paraId="0B67B153" w14:textId="31924761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327</w:t>
            </w:r>
          </w:p>
        </w:tc>
      </w:tr>
      <w:tr w:rsidR="0070788A" w:rsidRPr="004B717F" w14:paraId="633090B5" w14:textId="77777777" w:rsidTr="00C07509">
        <w:tc>
          <w:tcPr>
            <w:tcW w:w="3600" w:type="dxa"/>
          </w:tcPr>
          <w:p w14:paraId="3F08883D" w14:textId="25BDC89C" w:rsidR="0070788A" w:rsidRPr="004B717F" w:rsidRDefault="0070788A" w:rsidP="00356859">
            <w:pPr>
              <w:tabs>
                <w:tab w:val="left" w:pos="27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4B717F">
              <w:rPr>
                <w:rFonts w:hint="cs"/>
                <w:sz w:val="26"/>
                <w:szCs w:val="26"/>
                <w:cs/>
              </w:rPr>
              <w:t>บริษัท</w:t>
            </w:r>
            <w:r w:rsidRPr="004B717F">
              <w:rPr>
                <w:sz w:val="26"/>
                <w:szCs w:val="26"/>
                <w:cs/>
              </w:rPr>
              <w:t>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</w:t>
            </w:r>
            <w:r w:rsidRPr="004B717F">
              <w:rPr>
                <w:sz w:val="26"/>
                <w:szCs w:val="26"/>
                <w:cs/>
              </w:rPr>
              <w:tab/>
            </w:r>
            <w:r w:rsidR="00B0206C">
              <w:rPr>
                <w:sz w:val="26"/>
                <w:szCs w:val="26"/>
                <w:cs/>
              </w:rPr>
              <w:br/>
            </w:r>
            <w:r w:rsidR="00B0206C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7" w:type="dxa"/>
            <w:vAlign w:val="bottom"/>
          </w:tcPr>
          <w:p w14:paraId="455F676C" w14:textId="2A247C47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277</w:t>
            </w:r>
          </w:p>
        </w:tc>
        <w:tc>
          <w:tcPr>
            <w:tcW w:w="1357" w:type="dxa"/>
            <w:vAlign w:val="bottom"/>
          </w:tcPr>
          <w:p w14:paraId="780F7D36" w14:textId="77777777" w:rsidR="0070788A" w:rsidRPr="004B717F" w:rsidRDefault="0070788A" w:rsidP="0070788A">
            <w:pPr>
              <w:tabs>
                <w:tab w:val="center" w:pos="610"/>
                <w:tab w:val="right" w:pos="79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412" w:type="dxa"/>
            <w:vAlign w:val="bottom"/>
          </w:tcPr>
          <w:p w14:paraId="05437ECD" w14:textId="77777777" w:rsidR="0070788A" w:rsidRPr="004B717F" w:rsidRDefault="0070788A" w:rsidP="0070788A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25" w:type="dxa"/>
            <w:vAlign w:val="bottom"/>
          </w:tcPr>
          <w:p w14:paraId="09642D75" w14:textId="03457D6E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277</w:t>
            </w:r>
          </w:p>
        </w:tc>
      </w:tr>
      <w:tr w:rsidR="0070788A" w:rsidRPr="004B717F" w14:paraId="5765BBF4" w14:textId="77777777" w:rsidTr="003A3524">
        <w:tc>
          <w:tcPr>
            <w:tcW w:w="3600" w:type="dxa"/>
          </w:tcPr>
          <w:p w14:paraId="592C5A3A" w14:textId="77777777" w:rsidR="0070788A" w:rsidRPr="004B717F" w:rsidRDefault="0070788A" w:rsidP="0070788A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เงินให้สินเชื่อและดอกเบี้ยค้างรับสุทธิ</w:t>
            </w:r>
          </w:p>
        </w:tc>
        <w:tc>
          <w:tcPr>
            <w:tcW w:w="1347" w:type="dxa"/>
          </w:tcPr>
          <w:p w14:paraId="158E412F" w14:textId="3C1AFB30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415</w:t>
            </w:r>
          </w:p>
        </w:tc>
        <w:tc>
          <w:tcPr>
            <w:tcW w:w="1357" w:type="dxa"/>
          </w:tcPr>
          <w:p w14:paraId="0D6760F3" w14:textId="78EE513F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99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14:paraId="51FEF895" w14:textId="77777777" w:rsidR="0070788A" w:rsidRPr="004B717F" w:rsidRDefault="0070788A" w:rsidP="0070788A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25" w:type="dxa"/>
          </w:tcPr>
          <w:p w14:paraId="3D934FB6" w14:textId="5B968912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316</w:t>
            </w:r>
          </w:p>
        </w:tc>
      </w:tr>
      <w:tr w:rsidR="0070788A" w:rsidRPr="004B717F" w14:paraId="3230A2E7" w14:textId="77777777" w:rsidTr="00C07509">
        <w:tc>
          <w:tcPr>
            <w:tcW w:w="3600" w:type="dxa"/>
          </w:tcPr>
          <w:p w14:paraId="74E85A60" w14:textId="77777777" w:rsidR="0070788A" w:rsidRPr="004B717F" w:rsidRDefault="0070788A" w:rsidP="0070788A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347" w:type="dxa"/>
          </w:tcPr>
          <w:p w14:paraId="10E013CF" w14:textId="3B978351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628</w:t>
            </w:r>
          </w:p>
        </w:tc>
        <w:tc>
          <w:tcPr>
            <w:tcW w:w="1357" w:type="dxa"/>
          </w:tcPr>
          <w:p w14:paraId="7F649448" w14:textId="5FCF3013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107</w:t>
            </w:r>
          </w:p>
        </w:tc>
        <w:tc>
          <w:tcPr>
            <w:tcW w:w="1412" w:type="dxa"/>
          </w:tcPr>
          <w:p w14:paraId="5099952D" w14:textId="6A355A37" w:rsidR="0070788A" w:rsidRPr="004B717F" w:rsidRDefault="0070788A" w:rsidP="0070788A">
            <w:pPr>
              <w:tabs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</w:p>
        </w:tc>
        <w:tc>
          <w:tcPr>
            <w:tcW w:w="1225" w:type="dxa"/>
          </w:tcPr>
          <w:p w14:paraId="2EFCC57A" w14:textId="178990E7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759</w:t>
            </w:r>
          </w:p>
        </w:tc>
      </w:tr>
      <w:tr w:rsidR="0070788A" w:rsidRPr="004B717F" w14:paraId="0FDBF5BC" w14:textId="77777777" w:rsidTr="00C07509">
        <w:tc>
          <w:tcPr>
            <w:tcW w:w="3600" w:type="dxa"/>
          </w:tcPr>
          <w:p w14:paraId="0EE639A2" w14:textId="77777777" w:rsidR="0070788A" w:rsidRPr="004B717F" w:rsidRDefault="0070788A" w:rsidP="0070788A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47" w:type="dxa"/>
          </w:tcPr>
          <w:p w14:paraId="313DBACB" w14:textId="46A48AD4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470</w:t>
            </w:r>
          </w:p>
        </w:tc>
        <w:tc>
          <w:tcPr>
            <w:tcW w:w="1357" w:type="dxa"/>
          </w:tcPr>
          <w:p w14:paraId="2833C767" w14:textId="0F2FE035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345</w:t>
            </w:r>
          </w:p>
        </w:tc>
        <w:tc>
          <w:tcPr>
            <w:tcW w:w="1412" w:type="dxa"/>
          </w:tcPr>
          <w:p w14:paraId="65758319" w14:textId="40BB9A40" w:rsidR="0070788A" w:rsidRPr="004B717F" w:rsidRDefault="0070788A" w:rsidP="0070788A">
            <w:pPr>
              <w:tabs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227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25" w:type="dxa"/>
          </w:tcPr>
          <w:p w14:paraId="68333743" w14:textId="7DEBF71B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588</w:t>
            </w:r>
          </w:p>
        </w:tc>
      </w:tr>
      <w:tr w:rsidR="0070788A" w:rsidRPr="004B717F" w14:paraId="2FED223B" w14:textId="77777777" w:rsidTr="00C07509">
        <w:tc>
          <w:tcPr>
            <w:tcW w:w="3600" w:type="dxa"/>
          </w:tcPr>
          <w:p w14:paraId="046EF276" w14:textId="77777777" w:rsidR="0070788A" w:rsidRPr="004B717F" w:rsidRDefault="0070788A" w:rsidP="0070788A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47" w:type="dxa"/>
          </w:tcPr>
          <w:p w14:paraId="2F583F15" w14:textId="03CF01DE" w:rsidR="0070788A" w:rsidRPr="004B717F" w:rsidRDefault="0070788A" w:rsidP="0070788A">
            <w:pPr>
              <w:tabs>
                <w:tab w:val="left" w:pos="318"/>
                <w:tab w:val="right" w:pos="82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069</w:t>
            </w:r>
          </w:p>
        </w:tc>
        <w:tc>
          <w:tcPr>
            <w:tcW w:w="1357" w:type="dxa"/>
          </w:tcPr>
          <w:p w14:paraId="6778D487" w14:textId="1B0795BB" w:rsidR="0070788A" w:rsidRPr="004B717F" w:rsidRDefault="0070788A" w:rsidP="0070788A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</w:p>
        </w:tc>
        <w:tc>
          <w:tcPr>
            <w:tcW w:w="1412" w:type="dxa"/>
          </w:tcPr>
          <w:p w14:paraId="217E3F53" w14:textId="0DDBAC36" w:rsidR="0070788A" w:rsidRPr="004B717F" w:rsidRDefault="0070788A" w:rsidP="0070788A">
            <w:pPr>
              <w:tabs>
                <w:tab w:val="left" w:pos="346"/>
                <w:tab w:val="center" w:pos="544"/>
                <w:tab w:val="right" w:pos="784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38</w:t>
            </w:r>
          </w:p>
        </w:tc>
        <w:tc>
          <w:tcPr>
            <w:tcW w:w="1225" w:type="dxa"/>
          </w:tcPr>
          <w:p w14:paraId="0350056F" w14:textId="75D09A46" w:rsidR="0070788A" w:rsidRPr="004B717F" w:rsidRDefault="0070788A" w:rsidP="0070788A">
            <w:pPr>
              <w:tabs>
                <w:tab w:val="left" w:pos="318"/>
                <w:tab w:val="right" w:pos="82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113</w:t>
            </w:r>
          </w:p>
        </w:tc>
      </w:tr>
      <w:tr w:rsidR="0070788A" w:rsidRPr="004B717F" w14:paraId="2CF3DF20" w14:textId="77777777" w:rsidTr="00C07509">
        <w:tc>
          <w:tcPr>
            <w:tcW w:w="3600" w:type="dxa"/>
          </w:tcPr>
          <w:p w14:paraId="37470009" w14:textId="77777777" w:rsidR="0070788A" w:rsidRPr="004B717F" w:rsidRDefault="0070788A" w:rsidP="0070788A">
            <w:pPr>
              <w:tabs>
                <w:tab w:val="left" w:pos="74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347" w:type="dxa"/>
          </w:tcPr>
          <w:p w14:paraId="39D93881" w14:textId="0A1C9985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498</w:t>
            </w:r>
          </w:p>
        </w:tc>
        <w:tc>
          <w:tcPr>
            <w:tcW w:w="1357" w:type="dxa"/>
          </w:tcPr>
          <w:p w14:paraId="5D598188" w14:textId="137DC2E4" w:rsidR="0070788A" w:rsidRPr="004B717F" w:rsidRDefault="0070788A" w:rsidP="0070788A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874</w:t>
            </w:r>
          </w:p>
        </w:tc>
        <w:tc>
          <w:tcPr>
            <w:tcW w:w="1412" w:type="dxa"/>
          </w:tcPr>
          <w:p w14:paraId="4DCB21FC" w14:textId="1F2378EA" w:rsidR="0070788A" w:rsidRPr="004B717F" w:rsidRDefault="0070788A" w:rsidP="0070788A">
            <w:pPr>
              <w:tabs>
                <w:tab w:val="left" w:pos="346"/>
                <w:tab w:val="right" w:pos="784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357</w:t>
            </w:r>
            <w:r w:rsidRPr="004B717F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25" w:type="dxa"/>
          </w:tcPr>
          <w:p w14:paraId="04E3A9C0" w14:textId="5F6BEC31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015</w:t>
            </w:r>
          </w:p>
        </w:tc>
      </w:tr>
      <w:tr w:rsidR="0070788A" w:rsidRPr="004B717F" w14:paraId="254DDDC4" w14:textId="77777777" w:rsidTr="00C07509">
        <w:tc>
          <w:tcPr>
            <w:tcW w:w="3600" w:type="dxa"/>
          </w:tcPr>
          <w:p w14:paraId="22C3A731" w14:textId="77777777" w:rsidR="0070788A" w:rsidRPr="004B717F" w:rsidRDefault="0070788A" w:rsidP="0070788A">
            <w:pPr>
              <w:rPr>
                <w:b/>
                <w:bCs/>
                <w:sz w:val="26"/>
                <w:szCs w:val="26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7" w:type="dxa"/>
          </w:tcPr>
          <w:p w14:paraId="46F1D11A" w14:textId="77777777" w:rsidR="0070788A" w:rsidRPr="004B717F" w:rsidRDefault="0070788A" w:rsidP="0070788A">
            <w:pPr>
              <w:tabs>
                <w:tab w:val="right" w:pos="825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</w:tcPr>
          <w:p w14:paraId="45EFA52B" w14:textId="77777777" w:rsidR="0070788A" w:rsidRPr="004B717F" w:rsidRDefault="0070788A" w:rsidP="0070788A">
            <w:pPr>
              <w:tabs>
                <w:tab w:val="right" w:pos="795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15A02A7B" w14:textId="77777777" w:rsidR="0070788A" w:rsidRPr="004B717F" w:rsidRDefault="0070788A" w:rsidP="0070788A">
            <w:pPr>
              <w:tabs>
                <w:tab w:val="right" w:pos="784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</w:tcPr>
          <w:p w14:paraId="3C8A6B94" w14:textId="77777777" w:rsidR="0070788A" w:rsidRPr="004B717F" w:rsidRDefault="0070788A" w:rsidP="0070788A">
            <w:pPr>
              <w:tabs>
                <w:tab w:val="right" w:pos="825"/>
              </w:tabs>
              <w:rPr>
                <w:b/>
                <w:bCs/>
                <w:sz w:val="26"/>
                <w:szCs w:val="26"/>
              </w:rPr>
            </w:pPr>
          </w:p>
        </w:tc>
      </w:tr>
      <w:tr w:rsidR="0070788A" w:rsidRPr="004B717F" w14:paraId="32C2EB28" w14:textId="77777777" w:rsidTr="00C07509">
        <w:tc>
          <w:tcPr>
            <w:tcW w:w="3600" w:type="dxa"/>
          </w:tcPr>
          <w:p w14:paraId="3741693E" w14:textId="77777777" w:rsidR="0070788A" w:rsidRPr="004B717F" w:rsidRDefault="0070788A" w:rsidP="0070788A">
            <w:pPr>
              <w:tabs>
                <w:tab w:val="left" w:pos="282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347" w:type="dxa"/>
            <w:vAlign w:val="bottom"/>
          </w:tcPr>
          <w:p w14:paraId="636F3C79" w14:textId="05AB2DC5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64</w:t>
            </w:r>
          </w:p>
        </w:tc>
        <w:tc>
          <w:tcPr>
            <w:tcW w:w="1357" w:type="dxa"/>
            <w:vAlign w:val="bottom"/>
          </w:tcPr>
          <w:p w14:paraId="3D6FDCB4" w14:textId="26DEC620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64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vAlign w:val="bottom"/>
          </w:tcPr>
          <w:p w14:paraId="0772AAB4" w14:textId="77777777" w:rsidR="0070788A" w:rsidRPr="004B717F" w:rsidRDefault="0070788A" w:rsidP="0070788A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25" w:type="dxa"/>
            <w:vAlign w:val="bottom"/>
          </w:tcPr>
          <w:p w14:paraId="550B6F8A" w14:textId="77777777" w:rsidR="0070788A" w:rsidRPr="004B717F" w:rsidRDefault="0070788A" w:rsidP="0070788A">
            <w:pPr>
              <w:tabs>
                <w:tab w:val="center" w:pos="544"/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-</w:t>
            </w:r>
          </w:p>
        </w:tc>
      </w:tr>
      <w:tr w:rsidR="0070788A" w:rsidRPr="004B717F" w14:paraId="7EF02C20" w14:textId="77777777" w:rsidTr="00C07509">
        <w:tc>
          <w:tcPr>
            <w:tcW w:w="3600" w:type="dxa"/>
          </w:tcPr>
          <w:p w14:paraId="7AC43831" w14:textId="77777777" w:rsidR="0070788A" w:rsidRPr="004B717F" w:rsidRDefault="0070788A" w:rsidP="0070788A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47" w:type="dxa"/>
          </w:tcPr>
          <w:p w14:paraId="54ACA7C3" w14:textId="40025030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715</w:t>
            </w:r>
          </w:p>
        </w:tc>
        <w:tc>
          <w:tcPr>
            <w:tcW w:w="1357" w:type="dxa"/>
          </w:tcPr>
          <w:p w14:paraId="7EACB655" w14:textId="13A5902A" w:rsidR="0070788A" w:rsidRPr="004B717F" w:rsidRDefault="0070788A" w:rsidP="0070788A">
            <w:pPr>
              <w:tabs>
                <w:tab w:val="right" w:pos="79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17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</w:tcPr>
          <w:p w14:paraId="42DBDA8F" w14:textId="1D6EC19D" w:rsidR="0070788A" w:rsidRPr="004B717F" w:rsidRDefault="0070788A" w:rsidP="0070788A">
            <w:pPr>
              <w:tabs>
                <w:tab w:val="right" w:pos="7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</w:rPr>
              <w:t>101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25" w:type="dxa"/>
          </w:tcPr>
          <w:p w14:paraId="075C6736" w14:textId="02E1B516" w:rsidR="0070788A" w:rsidRPr="004B717F" w:rsidRDefault="0070788A" w:rsidP="0070788A">
            <w:pPr>
              <w:tabs>
                <w:tab w:val="right" w:pos="82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597</w:t>
            </w:r>
          </w:p>
        </w:tc>
      </w:tr>
      <w:tr w:rsidR="0070788A" w:rsidRPr="004B717F" w14:paraId="0C8FB35D" w14:textId="77777777" w:rsidTr="00C07509">
        <w:tc>
          <w:tcPr>
            <w:tcW w:w="3600" w:type="dxa"/>
          </w:tcPr>
          <w:p w14:paraId="5ED9B997" w14:textId="7CC5BF5E" w:rsidR="0070788A" w:rsidRPr="004B717F" w:rsidRDefault="0070788A" w:rsidP="00356859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ที่ดิน อาคารและอุปกรณ์  </w:t>
            </w:r>
          </w:p>
        </w:tc>
        <w:tc>
          <w:tcPr>
            <w:tcW w:w="1347" w:type="dxa"/>
          </w:tcPr>
          <w:p w14:paraId="61B1BA55" w14:textId="7065620B" w:rsidR="0070788A" w:rsidRPr="004B717F" w:rsidRDefault="0070788A" w:rsidP="0070788A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637</w:t>
            </w:r>
          </w:p>
        </w:tc>
        <w:tc>
          <w:tcPr>
            <w:tcW w:w="1357" w:type="dxa"/>
          </w:tcPr>
          <w:p w14:paraId="7A463EF8" w14:textId="77ECCF78" w:rsidR="0070788A" w:rsidRPr="004B717F" w:rsidRDefault="0070788A" w:rsidP="0070788A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2" w:type="dxa"/>
          </w:tcPr>
          <w:p w14:paraId="73EAA61A" w14:textId="77777777" w:rsidR="0070788A" w:rsidRPr="004B717F" w:rsidRDefault="0070788A" w:rsidP="0070788A">
            <w:pPr>
              <w:tabs>
                <w:tab w:val="left" w:pos="346"/>
                <w:tab w:val="center" w:pos="544"/>
                <w:tab w:val="right" w:pos="784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225" w:type="dxa"/>
          </w:tcPr>
          <w:p w14:paraId="0BF336F3" w14:textId="562DE842" w:rsidR="0070788A" w:rsidRPr="004B717F" w:rsidRDefault="0070788A" w:rsidP="0070788A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622</w:t>
            </w:r>
          </w:p>
        </w:tc>
      </w:tr>
      <w:tr w:rsidR="0070788A" w:rsidRPr="004B717F" w14:paraId="1E2CD6E4" w14:textId="77777777" w:rsidTr="00C07509">
        <w:tc>
          <w:tcPr>
            <w:tcW w:w="3600" w:type="dxa"/>
          </w:tcPr>
          <w:p w14:paraId="7FE0BB44" w14:textId="77777777" w:rsidR="0070788A" w:rsidRPr="004B717F" w:rsidRDefault="0070788A" w:rsidP="0070788A">
            <w:pPr>
              <w:tabs>
                <w:tab w:val="left" w:pos="743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347" w:type="dxa"/>
          </w:tcPr>
          <w:p w14:paraId="6B7D20A7" w14:textId="7C2B6DED" w:rsidR="0070788A" w:rsidRPr="004B717F" w:rsidRDefault="0070788A" w:rsidP="0070788A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416</w:t>
            </w:r>
          </w:p>
        </w:tc>
        <w:tc>
          <w:tcPr>
            <w:tcW w:w="1357" w:type="dxa"/>
          </w:tcPr>
          <w:p w14:paraId="3A5A97BC" w14:textId="3F0B3F81" w:rsidR="0070788A" w:rsidRPr="00C34D3E" w:rsidRDefault="0070788A" w:rsidP="0070788A">
            <w:pPr>
              <w:tabs>
                <w:tab w:val="left" w:pos="259"/>
                <w:tab w:val="right" w:pos="79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C34D3E">
              <w:rPr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96</w:t>
            </w:r>
            <w:r w:rsidRPr="00C34D3E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412" w:type="dxa"/>
          </w:tcPr>
          <w:p w14:paraId="407BE4E2" w14:textId="3BD5DA88" w:rsidR="0070788A" w:rsidRPr="00C34D3E" w:rsidRDefault="0070788A" w:rsidP="0070788A">
            <w:pPr>
              <w:tabs>
                <w:tab w:val="left" w:pos="344"/>
                <w:tab w:val="right" w:pos="784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C34D3E">
              <w:rPr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101</w:t>
            </w:r>
            <w:r w:rsidRPr="00C34D3E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25" w:type="dxa"/>
          </w:tcPr>
          <w:p w14:paraId="6C0886EB" w14:textId="097D09A8" w:rsidR="0070788A" w:rsidRPr="00C34D3E" w:rsidRDefault="0070788A" w:rsidP="0070788A">
            <w:pPr>
              <w:tabs>
                <w:tab w:val="left" w:pos="317"/>
                <w:tab w:val="right" w:pos="82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C34D3E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C34D3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219</w:t>
            </w:r>
          </w:p>
        </w:tc>
      </w:tr>
      <w:tr w:rsidR="0070788A" w:rsidRPr="004B717F" w14:paraId="0E9F083D" w14:textId="77777777" w:rsidTr="00C07509">
        <w:tc>
          <w:tcPr>
            <w:tcW w:w="3600" w:type="dxa"/>
          </w:tcPr>
          <w:p w14:paraId="393CA37F" w14:textId="77777777" w:rsidR="0070788A" w:rsidRPr="004B717F" w:rsidRDefault="0070788A" w:rsidP="0070788A">
            <w:pPr>
              <w:tabs>
                <w:tab w:val="left" w:pos="743"/>
              </w:tabs>
              <w:rPr>
                <w:b/>
                <w:bCs/>
                <w:sz w:val="26"/>
                <w:szCs w:val="26"/>
                <w:cs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347" w:type="dxa"/>
          </w:tcPr>
          <w:p w14:paraId="66592197" w14:textId="67E19A43" w:rsidR="0070788A" w:rsidRPr="004B717F" w:rsidRDefault="0070788A" w:rsidP="0070788A">
            <w:pPr>
              <w:tabs>
                <w:tab w:val="left" w:pos="317"/>
                <w:tab w:val="right" w:pos="825"/>
              </w:tabs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7</w:t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082</w:t>
            </w:r>
          </w:p>
        </w:tc>
        <w:tc>
          <w:tcPr>
            <w:tcW w:w="1357" w:type="dxa"/>
          </w:tcPr>
          <w:p w14:paraId="046A91A0" w14:textId="6251B7DB" w:rsidR="0070788A" w:rsidRPr="004B717F" w:rsidRDefault="0070788A" w:rsidP="0070788A">
            <w:pPr>
              <w:tabs>
                <w:tab w:val="left" w:pos="259"/>
                <w:tab w:val="right" w:pos="795"/>
              </w:tabs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1</w:t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970</w:t>
            </w:r>
          </w:p>
        </w:tc>
        <w:tc>
          <w:tcPr>
            <w:tcW w:w="1412" w:type="dxa"/>
          </w:tcPr>
          <w:p w14:paraId="07614C98" w14:textId="0848F886" w:rsidR="0070788A" w:rsidRPr="004B717F" w:rsidRDefault="0070788A" w:rsidP="0070788A">
            <w:pPr>
              <w:tabs>
                <w:tab w:val="left" w:pos="344"/>
                <w:tab w:val="right" w:pos="784"/>
              </w:tabs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  <w:t>(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256</w:t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25" w:type="dxa"/>
          </w:tcPr>
          <w:p w14:paraId="3AC40FCD" w14:textId="1EC0FD5F" w:rsidR="0070788A" w:rsidRPr="004B717F" w:rsidRDefault="0070788A" w:rsidP="0070788A">
            <w:pPr>
              <w:tabs>
                <w:tab w:val="left" w:pos="317"/>
                <w:tab w:val="right" w:pos="825"/>
              </w:tabs>
              <w:rPr>
                <w:b/>
                <w:bCs/>
                <w:sz w:val="26"/>
                <w:szCs w:val="26"/>
                <w:u w:val="double"/>
              </w:rPr>
            </w:pPr>
            <w:r w:rsidRPr="004B717F">
              <w:rPr>
                <w:b/>
                <w:bCs/>
                <w:sz w:val="26"/>
                <w:szCs w:val="26"/>
                <w:cs/>
              </w:rPr>
              <w:tab/>
            </w:r>
            <w:r w:rsidRPr="004B717F">
              <w:rPr>
                <w:b/>
                <w:bCs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8</w:t>
            </w:r>
            <w:r w:rsidRPr="004B717F">
              <w:rPr>
                <w:b/>
                <w:bCs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b/>
                <w:bCs/>
                <w:sz w:val="26"/>
                <w:szCs w:val="26"/>
                <w:u w:val="double"/>
              </w:rPr>
              <w:t>796</w:t>
            </w:r>
          </w:p>
        </w:tc>
      </w:tr>
    </w:tbl>
    <w:p w14:paraId="060BBAB2" w14:textId="77777777" w:rsidR="00100F0B" w:rsidRPr="004B717F" w:rsidRDefault="00100F0B" w:rsidP="00100F0B">
      <w:pPr>
        <w:tabs>
          <w:tab w:val="left" w:pos="720"/>
        </w:tabs>
        <w:spacing w:before="120"/>
        <w:ind w:left="448"/>
        <w:rPr>
          <w:sz w:val="22"/>
          <w:szCs w:val="22"/>
          <w:cs/>
        </w:rPr>
      </w:pPr>
    </w:p>
    <w:p w14:paraId="0B05EA6D" w14:textId="77777777" w:rsidR="00100F0B" w:rsidRPr="004B717F" w:rsidRDefault="00100F0B" w:rsidP="00100F0B">
      <w:pPr>
        <w:tabs>
          <w:tab w:val="left" w:pos="432"/>
        </w:tabs>
        <w:ind w:left="540" w:right="389"/>
        <w:outlineLvl w:val="0"/>
        <w:rPr>
          <w:b/>
          <w:bCs/>
          <w:sz w:val="26"/>
          <w:szCs w:val="26"/>
        </w:rPr>
      </w:pPr>
    </w:p>
    <w:p w14:paraId="7CFF0E11" w14:textId="77777777" w:rsidR="00454E6B" w:rsidRPr="004B717F" w:rsidRDefault="00100F0B" w:rsidP="00CD160C">
      <w:pPr>
        <w:numPr>
          <w:ilvl w:val="0"/>
          <w:numId w:val="12"/>
        </w:numPr>
        <w:tabs>
          <w:tab w:val="left" w:pos="432"/>
        </w:tabs>
        <w:ind w:left="540" w:right="389" w:hanging="554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24" w:name="_Ref111662897"/>
      <w:r w:rsidR="00454E6B" w:rsidRPr="004B717F">
        <w:rPr>
          <w:b/>
          <w:bCs/>
          <w:sz w:val="26"/>
          <w:szCs w:val="26"/>
          <w:cs/>
        </w:rPr>
        <w:lastRenderedPageBreak/>
        <w:t>เงินรับฝาก</w:t>
      </w:r>
      <w:bookmarkEnd w:id="24"/>
    </w:p>
    <w:p w14:paraId="5FCBA466" w14:textId="77777777" w:rsidR="00454E6B" w:rsidRPr="004B717F" w:rsidRDefault="00454E6B" w:rsidP="00454E6B">
      <w:pPr>
        <w:spacing w:before="120"/>
        <w:ind w:left="426" w:right="274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เงินรับฝาก</w:t>
      </w:r>
      <w:r w:rsidR="006E0FC8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จำแนกได้ดังนี้</w:t>
      </w:r>
    </w:p>
    <w:p w14:paraId="226ED192" w14:textId="5574F964" w:rsidR="00454E6B" w:rsidRPr="004B717F" w:rsidRDefault="00C34D3E" w:rsidP="00454E6B">
      <w:pPr>
        <w:tabs>
          <w:tab w:val="left" w:pos="993"/>
        </w:tabs>
        <w:spacing w:before="120"/>
        <w:ind w:left="426" w:right="274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20</w:t>
      </w:r>
      <w:r w:rsidR="006454DD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1</w:t>
      </w:r>
      <w:r w:rsidR="00454E6B" w:rsidRPr="004B717F">
        <w:rPr>
          <w:b/>
          <w:bCs/>
          <w:sz w:val="26"/>
          <w:szCs w:val="26"/>
          <w:cs/>
        </w:rPr>
        <w:tab/>
        <w:t>จำแนกตามประเภทเงินรับฝาก</w:t>
      </w:r>
    </w:p>
    <w:tbl>
      <w:tblPr>
        <w:tblW w:w="94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59"/>
      </w:tblGrid>
      <w:tr w:rsidR="00D535B4" w:rsidRPr="004B717F" w14:paraId="47194204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A92D4" w14:textId="4AE4995D" w:rsidR="00D535B4" w:rsidRPr="004B717F" w:rsidRDefault="00D535B4" w:rsidP="008875B4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F78C0" w14:textId="77777777" w:rsidR="00D535B4" w:rsidRPr="004B717F" w:rsidRDefault="00D535B4" w:rsidP="00D535B4">
            <w:pPr>
              <w:ind w:left="-108" w:right="-109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83E43" w14:textId="77777777" w:rsidR="00D535B4" w:rsidRPr="004B717F" w:rsidRDefault="00D535B4" w:rsidP="00D535B4">
            <w:pPr>
              <w:ind w:left="-107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D535B4" w:rsidRPr="004B717F" w14:paraId="31C9927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67DB4" w14:textId="77777777" w:rsidR="00D535B4" w:rsidRPr="004B717F" w:rsidRDefault="00D535B4" w:rsidP="00D535B4">
            <w:pPr>
              <w:tabs>
                <w:tab w:val="center" w:pos="7830"/>
                <w:tab w:val="center" w:pos="9000"/>
              </w:tabs>
              <w:ind w:left="601" w:right="274"/>
              <w:rPr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2B99" w14:textId="77777777" w:rsidR="00D535B4" w:rsidRPr="004B717F" w:rsidRDefault="00D535B4" w:rsidP="00D535B4">
            <w:pPr>
              <w:ind w:left="-108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251D1" w14:textId="77777777" w:rsidR="00D535B4" w:rsidRPr="004B717F" w:rsidRDefault="00D535B4" w:rsidP="00D535B4">
            <w:pPr>
              <w:ind w:left="-107" w:right="-109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922EAA" w:rsidRPr="004B717F" w14:paraId="7FA7266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4F3BE" w14:textId="77777777" w:rsidR="00922EAA" w:rsidRPr="004B717F" w:rsidRDefault="00922EAA" w:rsidP="00922EAA">
            <w:pPr>
              <w:tabs>
                <w:tab w:val="center" w:pos="7830"/>
                <w:tab w:val="center" w:pos="9000"/>
              </w:tabs>
              <w:ind w:left="601" w:right="274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773F2" w14:textId="557D55CE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80665" w14:textId="507827A0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A37B9" w14:textId="09B51132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85E51" w14:textId="2BC78C5C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922EAA" w:rsidRPr="004B717F" w14:paraId="23884060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973F1" w14:textId="77777777" w:rsidR="00922EAA" w:rsidRPr="004B717F" w:rsidRDefault="00922EAA" w:rsidP="00922EAA">
            <w:pPr>
              <w:tabs>
                <w:tab w:val="center" w:pos="7830"/>
                <w:tab w:val="center" w:pos="9000"/>
              </w:tabs>
              <w:ind w:left="3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1D0AC" w14:textId="59E44FA1" w:rsidR="00922EAA" w:rsidRPr="004F5F87" w:rsidRDefault="004F394F" w:rsidP="00922EAA">
            <w:pPr>
              <w:tabs>
                <w:tab w:val="right" w:pos="1033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145</w:t>
            </w:r>
            <w:r w:rsidR="004F5F87" w:rsidRPr="004F5F87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F3472" w14:textId="6CC907A0" w:rsidR="00922EAA" w:rsidRPr="004B717F" w:rsidRDefault="00922EAA" w:rsidP="00922EAA">
            <w:pPr>
              <w:tabs>
                <w:tab w:val="right" w:pos="1033"/>
              </w:tabs>
              <w:ind w:right="-5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BCAB7" w14:textId="0189117D" w:rsidR="00922EAA" w:rsidRPr="004F5F87" w:rsidRDefault="004F394F" w:rsidP="00922EAA">
            <w:pPr>
              <w:tabs>
                <w:tab w:val="right" w:pos="1065"/>
              </w:tabs>
              <w:ind w:right="-8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147</w:t>
            </w:r>
            <w:r w:rsidR="004F5F87" w:rsidRPr="004F5F87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C8507" w14:textId="0EE04B6A" w:rsidR="00922EAA" w:rsidRPr="004B717F" w:rsidRDefault="00922EAA" w:rsidP="00922EAA">
            <w:pPr>
              <w:tabs>
                <w:tab w:val="right" w:pos="1065"/>
              </w:tabs>
              <w:ind w:right="-8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235</w:t>
            </w:r>
          </w:p>
        </w:tc>
      </w:tr>
      <w:tr w:rsidR="00922EAA" w:rsidRPr="004B717F" w14:paraId="60C4235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A6CC1" w14:textId="77777777" w:rsidR="00922EAA" w:rsidRPr="004B717F" w:rsidRDefault="00922EAA" w:rsidP="00922EAA">
            <w:pPr>
              <w:tabs>
                <w:tab w:val="center" w:pos="7830"/>
                <w:tab w:val="center" w:pos="9000"/>
              </w:tabs>
              <w:ind w:left="3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B05B3" w14:textId="5BC03256" w:rsidR="00922EAA" w:rsidRPr="004F5F87" w:rsidRDefault="004F394F" w:rsidP="00922EAA">
            <w:pPr>
              <w:tabs>
                <w:tab w:val="right" w:pos="1033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4F5F87" w:rsidRPr="004F5F87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081</w:t>
            </w:r>
            <w:r w:rsidR="004F5F87" w:rsidRPr="004F5F87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678D9" w14:textId="020C8505" w:rsidR="00922EAA" w:rsidRPr="004B717F" w:rsidRDefault="00922EAA" w:rsidP="00922EAA">
            <w:pPr>
              <w:tabs>
                <w:tab w:val="right" w:pos="1033"/>
              </w:tabs>
              <w:ind w:right="-5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6E7FC" w14:textId="63119AE9" w:rsidR="00922EAA" w:rsidRPr="004F5F87" w:rsidRDefault="00D32B4F" w:rsidP="00922EAA">
            <w:pPr>
              <w:tabs>
                <w:tab w:val="right" w:pos="1065"/>
              </w:tabs>
              <w:ind w:right="-8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4F5F87" w:rsidRPr="004F5F87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088</w:t>
            </w:r>
            <w:r w:rsidR="004F5F87" w:rsidRPr="004F5F87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E8F81" w14:textId="6FA7F643" w:rsidR="00922EAA" w:rsidRPr="004B717F" w:rsidRDefault="00922EAA" w:rsidP="00922EAA">
            <w:pPr>
              <w:tabs>
                <w:tab w:val="right" w:pos="1065"/>
              </w:tabs>
              <w:ind w:right="-8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814</w:t>
            </w:r>
          </w:p>
        </w:tc>
      </w:tr>
      <w:tr w:rsidR="00922EAA" w:rsidRPr="004B717F" w14:paraId="00ABF61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D0537" w14:textId="77777777" w:rsidR="00922EAA" w:rsidRPr="004B717F" w:rsidRDefault="00922EAA" w:rsidP="00922EAA">
            <w:pPr>
              <w:tabs>
                <w:tab w:val="center" w:pos="7830"/>
                <w:tab w:val="center" w:pos="9000"/>
              </w:tabs>
              <w:ind w:left="3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E00CC" w14:textId="1A94240B" w:rsidR="00922EAA" w:rsidRPr="004F5F87" w:rsidRDefault="004F394F" w:rsidP="00922EAA">
            <w:pPr>
              <w:tabs>
                <w:tab w:val="left" w:pos="252"/>
                <w:tab w:val="right" w:pos="1033"/>
              </w:tabs>
              <w:ind w:right="-5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444</w:t>
            </w:r>
            <w:r w:rsidR="004F5F87" w:rsidRPr="004F5F87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16893" w14:textId="42637CDB" w:rsidR="00922EAA" w:rsidRPr="004B717F" w:rsidRDefault="00922EAA" w:rsidP="00922EAA">
            <w:pPr>
              <w:tabs>
                <w:tab w:val="left" w:pos="252"/>
                <w:tab w:val="right" w:pos="1033"/>
              </w:tabs>
              <w:ind w:right="-50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476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5C0C6" w14:textId="2AFAAB0C" w:rsidR="00922EAA" w:rsidRPr="004F5F87" w:rsidRDefault="00D32B4F" w:rsidP="00922EAA">
            <w:pPr>
              <w:tabs>
                <w:tab w:val="left" w:pos="290"/>
                <w:tab w:val="right" w:pos="1065"/>
              </w:tabs>
              <w:ind w:right="-82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426</w:t>
            </w:r>
            <w:r w:rsidR="004F5F87" w:rsidRPr="004F5F87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118A9" w14:textId="1C1488C4" w:rsidR="00922EAA" w:rsidRPr="004B717F" w:rsidRDefault="00922EAA" w:rsidP="00922EAA">
            <w:pPr>
              <w:tabs>
                <w:tab w:val="left" w:pos="290"/>
                <w:tab w:val="right" w:pos="1065"/>
              </w:tabs>
              <w:ind w:right="-82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462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758</w:t>
            </w:r>
          </w:p>
        </w:tc>
      </w:tr>
      <w:tr w:rsidR="00922EAA" w:rsidRPr="004B717F" w14:paraId="74E1FCE1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CC35E" w14:textId="77777777" w:rsidR="00922EAA" w:rsidRPr="004B717F" w:rsidRDefault="00922EAA" w:rsidP="00922EAA">
            <w:pPr>
              <w:tabs>
                <w:tab w:val="center" w:pos="7830"/>
                <w:tab w:val="center" w:pos="9000"/>
              </w:tabs>
              <w:ind w:left="742" w:right="-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FE662" w14:textId="133FFCCC" w:rsidR="00922EAA" w:rsidRPr="004F394F" w:rsidRDefault="004F394F" w:rsidP="00922EAA">
            <w:pPr>
              <w:tabs>
                <w:tab w:val="right" w:pos="1033"/>
              </w:tabs>
              <w:ind w:right="-5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="004F5F87" w:rsidRPr="004F394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671</w:t>
            </w:r>
            <w:r w:rsidR="004F5F87" w:rsidRPr="004F394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61EDC" w14:textId="4096DEE6" w:rsidR="00922EAA" w:rsidRPr="004B717F" w:rsidRDefault="00922EAA" w:rsidP="00922EAA">
            <w:pPr>
              <w:tabs>
                <w:tab w:val="right" w:pos="1033"/>
              </w:tabs>
              <w:ind w:right="-50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598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AAEEC" w14:textId="186BD2A4" w:rsidR="00922EAA" w:rsidRPr="004F394F" w:rsidRDefault="00D32B4F" w:rsidP="00922EAA">
            <w:pPr>
              <w:tabs>
                <w:tab w:val="right" w:pos="1065"/>
              </w:tabs>
              <w:ind w:right="-82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="004F5F87" w:rsidRPr="004F394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662</w:t>
            </w:r>
            <w:r w:rsidR="004F5F87" w:rsidRPr="004F394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554C6" w14:textId="5AFC9876" w:rsidR="00922EAA" w:rsidRPr="004B717F" w:rsidRDefault="00922EAA" w:rsidP="00922EAA">
            <w:pPr>
              <w:tabs>
                <w:tab w:val="right" w:pos="1065"/>
              </w:tabs>
              <w:ind w:right="-82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590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807</w:t>
            </w:r>
          </w:p>
        </w:tc>
      </w:tr>
    </w:tbl>
    <w:p w14:paraId="1CAF327C" w14:textId="538D1F52" w:rsidR="00454E6B" w:rsidRPr="004B717F" w:rsidRDefault="00C34D3E" w:rsidP="00454E6B">
      <w:pPr>
        <w:tabs>
          <w:tab w:val="left" w:pos="993"/>
        </w:tabs>
        <w:spacing w:before="240"/>
        <w:ind w:left="426" w:right="272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20</w:t>
      </w:r>
      <w:r w:rsidR="006454DD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2</w:t>
      </w:r>
      <w:r w:rsidR="00454E6B" w:rsidRPr="004B717F">
        <w:rPr>
          <w:b/>
          <w:bCs/>
          <w:sz w:val="26"/>
          <w:szCs w:val="26"/>
          <w:cs/>
        </w:rPr>
        <w:tab/>
        <w:t>จำแนกตามสกุลเงินและถิ่นที่อยู่ของผู้ฝาก</w:t>
      </w:r>
    </w:p>
    <w:tbl>
      <w:tblPr>
        <w:tblW w:w="94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86"/>
        <w:gridCol w:w="1134"/>
        <w:gridCol w:w="1134"/>
        <w:gridCol w:w="1134"/>
        <w:gridCol w:w="1134"/>
        <w:gridCol w:w="1134"/>
        <w:gridCol w:w="1134"/>
      </w:tblGrid>
      <w:tr w:rsidR="00D535B4" w:rsidRPr="004B717F" w14:paraId="7A68ABD7" w14:textId="77777777" w:rsidTr="00EF0EF3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08482" w14:textId="234EB4E1" w:rsidR="00D535B4" w:rsidRPr="004B717F" w:rsidRDefault="00D535B4" w:rsidP="008875B4">
            <w:pPr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583150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D535B4" w:rsidRPr="004B717F" w14:paraId="43431C9B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C9558E2" w14:textId="77777777" w:rsidR="00D535B4" w:rsidRPr="004B717F" w:rsidRDefault="00D535B4" w:rsidP="00D535B4">
            <w:pPr>
              <w:tabs>
                <w:tab w:val="left" w:pos="993"/>
              </w:tabs>
              <w:ind w:left="993" w:right="-34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7FA0A8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งบการเงินรวม</w:t>
            </w:r>
          </w:p>
        </w:tc>
      </w:tr>
      <w:tr w:rsidR="00922EAA" w:rsidRPr="004B717F" w14:paraId="36178DB5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00AD3C68" w14:textId="77777777" w:rsidR="00922EAA" w:rsidRPr="004B717F" w:rsidRDefault="00922EAA" w:rsidP="00922EAA">
            <w:pPr>
              <w:tabs>
                <w:tab w:val="left" w:pos="993"/>
              </w:tabs>
              <w:ind w:left="993" w:right="-34"/>
              <w:rPr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309F2" w14:textId="18DE4386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14A2D" w14:textId="15C3E4F3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D535B4" w:rsidRPr="004B717F" w14:paraId="7ED8CB38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40A42362" w14:textId="77777777" w:rsidR="00D535B4" w:rsidRPr="004B717F" w:rsidRDefault="00D535B4" w:rsidP="00D535B4">
            <w:pPr>
              <w:tabs>
                <w:tab w:val="left" w:pos="993"/>
              </w:tabs>
              <w:ind w:left="993" w:right="-34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E3D24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C866A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AD5F8F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37BCA1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C317F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3BA24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รวม</w:t>
            </w:r>
          </w:p>
        </w:tc>
      </w:tr>
      <w:tr w:rsidR="00922EAA" w:rsidRPr="004B717F" w14:paraId="678771FC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DF922DF" w14:textId="77777777" w:rsidR="00922EAA" w:rsidRPr="004B717F" w:rsidRDefault="00922EAA" w:rsidP="00922EAA">
            <w:pPr>
              <w:ind w:left="34" w:right="-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BA4D9" w14:textId="1CC3F8FF" w:rsidR="00922EAA" w:rsidRPr="004F5F87" w:rsidRDefault="00D32B4F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463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FD885" w14:textId="3034B718" w:rsidR="00922EAA" w:rsidRPr="004F5F87" w:rsidRDefault="00D32B4F" w:rsidP="00922EAA">
            <w:pPr>
              <w:pStyle w:val="Header"/>
              <w:tabs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128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124F4A" w14:textId="2EBCF62A" w:rsidR="00922EAA" w:rsidRPr="004F5F87" w:rsidRDefault="00D32B4F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592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78B628" w14:textId="14CF6891" w:rsidR="00922EAA" w:rsidRPr="004B717F" w:rsidRDefault="00922EAA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393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F0E225" w14:textId="5AE25A6F" w:rsidR="00922EAA" w:rsidRPr="004B717F" w:rsidRDefault="00922EAA" w:rsidP="00922EAA">
            <w:pPr>
              <w:pStyle w:val="Header"/>
              <w:tabs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126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204F19" w14:textId="2BA22DD1" w:rsidR="00922EAA" w:rsidRPr="004B717F" w:rsidRDefault="00922EAA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519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554</w:t>
            </w:r>
          </w:p>
        </w:tc>
      </w:tr>
      <w:tr w:rsidR="00922EAA" w:rsidRPr="004B717F" w14:paraId="4EA45211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22CACC8" w14:textId="77777777" w:rsidR="00922EAA" w:rsidRPr="004B717F" w:rsidRDefault="00922EAA" w:rsidP="00922EAA">
            <w:pPr>
              <w:ind w:left="34" w:right="-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D6580" w14:textId="6B00CD1B" w:rsidR="00922EAA" w:rsidRPr="004F5F87" w:rsidRDefault="00D32B4F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43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5BA81B" w14:textId="22162181" w:rsidR="00922EAA" w:rsidRPr="004F5F87" w:rsidRDefault="00D32B4F" w:rsidP="00922EAA">
            <w:pPr>
              <w:pStyle w:val="Header"/>
              <w:tabs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4CEE05" w14:textId="73D6FC2A" w:rsidR="00922EAA" w:rsidRPr="004F5F87" w:rsidRDefault="00D32B4F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52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542A54" w14:textId="6CC3A88F" w:rsidR="00922EAA" w:rsidRPr="004B717F" w:rsidRDefault="00922EAA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48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8C3AA" w14:textId="7E42D9CD" w:rsidR="00922EAA" w:rsidRPr="004B717F" w:rsidRDefault="00922EAA" w:rsidP="00922EAA">
            <w:pPr>
              <w:pStyle w:val="Header"/>
              <w:tabs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720DB" w14:textId="3ECE954E" w:rsidR="00922EAA" w:rsidRPr="004B717F" w:rsidRDefault="00922EAA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55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300</w:t>
            </w:r>
          </w:p>
        </w:tc>
      </w:tr>
      <w:tr w:rsidR="00922EAA" w:rsidRPr="004B717F" w14:paraId="125EFAF4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0ED2E38" w14:textId="77777777" w:rsidR="00922EAA" w:rsidRPr="004B717F" w:rsidRDefault="00922EAA" w:rsidP="00922EAA">
            <w:pPr>
              <w:ind w:left="34" w:right="-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12DE3A" w14:textId="18965909" w:rsidR="00922EAA" w:rsidRPr="004F5F87" w:rsidRDefault="00D32B4F" w:rsidP="00922EAA">
            <w:pPr>
              <w:pStyle w:val="Header"/>
              <w:tabs>
                <w:tab w:val="left" w:pos="142"/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E446A3" w14:textId="41A11E29" w:rsidR="00922EAA" w:rsidRPr="004F5F87" w:rsidRDefault="00D32B4F" w:rsidP="00922EAA">
            <w:pPr>
              <w:pStyle w:val="Header"/>
              <w:tabs>
                <w:tab w:val="left" w:pos="104"/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23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6C6E2" w14:textId="3DF9FDF3" w:rsidR="00922EAA" w:rsidRPr="004F5F87" w:rsidRDefault="00D32B4F" w:rsidP="00922EAA">
            <w:pPr>
              <w:pStyle w:val="Header"/>
              <w:tabs>
                <w:tab w:val="left" w:pos="142"/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26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B8CCFB" w14:textId="60F63D29" w:rsidR="00922EAA" w:rsidRPr="004B717F" w:rsidRDefault="00922EAA" w:rsidP="00922EAA">
            <w:pPr>
              <w:pStyle w:val="Header"/>
              <w:tabs>
                <w:tab w:val="left" w:pos="142"/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C7CD9" w14:textId="190C77A0" w:rsidR="00922EAA" w:rsidRPr="004B717F" w:rsidRDefault="00922EAA" w:rsidP="00922EAA">
            <w:pPr>
              <w:pStyle w:val="Header"/>
              <w:tabs>
                <w:tab w:val="left" w:pos="104"/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21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6E4522" w14:textId="754C43CA" w:rsidR="00922EAA" w:rsidRPr="004B717F" w:rsidRDefault="00922EAA" w:rsidP="00922EAA">
            <w:pPr>
              <w:pStyle w:val="Header"/>
              <w:tabs>
                <w:tab w:val="left" w:pos="142"/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776</w:t>
            </w:r>
          </w:p>
        </w:tc>
      </w:tr>
      <w:tr w:rsidR="00922EAA" w:rsidRPr="004B717F" w14:paraId="3CE7B0C2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60CE0EB2" w14:textId="77777777" w:rsidR="00922EAA" w:rsidRPr="004B717F" w:rsidRDefault="00922EAA" w:rsidP="00922EAA">
            <w:pPr>
              <w:ind w:left="742" w:right="-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6BB5F" w14:textId="4847E7C2" w:rsidR="00922EAA" w:rsidRPr="00D32B4F" w:rsidRDefault="00D32B4F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double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510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1F1D40" w14:textId="779A78FC" w:rsidR="00922EAA" w:rsidRPr="00D32B4F" w:rsidRDefault="00D32B4F" w:rsidP="00922EAA">
            <w:pPr>
              <w:pStyle w:val="Header"/>
              <w:tabs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161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B2161D" w14:textId="463E2BB8" w:rsidR="00922EAA" w:rsidRPr="00D32B4F" w:rsidRDefault="00D32B4F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671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0725BC" w14:textId="6423F006" w:rsidR="00922EAA" w:rsidRPr="004B717F" w:rsidRDefault="00922EAA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doub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445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F76E8" w14:textId="46982FE4" w:rsidR="00922EAA" w:rsidRPr="004B717F" w:rsidRDefault="00922EAA" w:rsidP="00922EAA">
            <w:pPr>
              <w:pStyle w:val="Header"/>
              <w:tabs>
                <w:tab w:val="right" w:pos="738"/>
              </w:tabs>
              <w:ind w:right="-34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153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C1ABC6" w14:textId="33F36A78" w:rsidR="00922EAA" w:rsidRPr="004B717F" w:rsidRDefault="00922EAA" w:rsidP="00922EAA">
            <w:pPr>
              <w:pStyle w:val="Header"/>
              <w:tabs>
                <w:tab w:val="right" w:pos="885"/>
              </w:tabs>
              <w:ind w:right="-34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598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630</w:t>
            </w:r>
          </w:p>
        </w:tc>
      </w:tr>
    </w:tbl>
    <w:p w14:paraId="1F74D68C" w14:textId="77777777" w:rsidR="00454E6B" w:rsidRPr="004B717F" w:rsidRDefault="00454E6B" w:rsidP="00454E6B">
      <w:pPr>
        <w:ind w:right="401"/>
        <w:rPr>
          <w:sz w:val="26"/>
          <w:szCs w:val="26"/>
        </w:rPr>
      </w:pPr>
    </w:p>
    <w:tbl>
      <w:tblPr>
        <w:tblW w:w="94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86"/>
        <w:gridCol w:w="1134"/>
        <w:gridCol w:w="1134"/>
        <w:gridCol w:w="1134"/>
        <w:gridCol w:w="1134"/>
        <w:gridCol w:w="1134"/>
        <w:gridCol w:w="1134"/>
      </w:tblGrid>
      <w:tr w:rsidR="00D535B4" w:rsidRPr="004B717F" w14:paraId="2463B192" w14:textId="77777777" w:rsidTr="00EF0EF3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78B0E" w14:textId="63962E37" w:rsidR="00D535B4" w:rsidRPr="004B717F" w:rsidRDefault="00D535B4" w:rsidP="00DB72C4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7E7BE5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D535B4" w:rsidRPr="004B717F" w14:paraId="2E159044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1F9FFC6B" w14:textId="77777777" w:rsidR="00D535B4" w:rsidRPr="004B717F" w:rsidRDefault="00D535B4" w:rsidP="00D535B4">
            <w:pPr>
              <w:tabs>
                <w:tab w:val="left" w:pos="993"/>
              </w:tabs>
              <w:ind w:left="993" w:right="-34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A34832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งบการเงินเฉพาะธนาคาร</w:t>
            </w:r>
          </w:p>
        </w:tc>
      </w:tr>
      <w:tr w:rsidR="00922EAA" w:rsidRPr="004B717F" w14:paraId="1D58C597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0C4C3BFA" w14:textId="77777777" w:rsidR="00922EAA" w:rsidRPr="004B717F" w:rsidRDefault="00922EAA" w:rsidP="00922EAA">
            <w:pPr>
              <w:tabs>
                <w:tab w:val="left" w:pos="993"/>
              </w:tabs>
              <w:ind w:left="993" w:right="-34"/>
              <w:rPr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58CEE" w14:textId="1D8B97CB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C7F9E" w14:textId="409083A3" w:rsidR="00922EAA" w:rsidRPr="004B717F" w:rsidRDefault="00C34D3E" w:rsidP="00922EA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22EAA">
              <w:rPr>
                <w:sz w:val="26"/>
                <w:szCs w:val="26"/>
                <w:u w:val="single"/>
                <w:cs/>
              </w:rPr>
              <w:t xml:space="preserve"> </w:t>
            </w:r>
            <w:r w:rsidR="00922EAA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D535B4" w:rsidRPr="004B717F" w14:paraId="11E676D0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71A0E8A0" w14:textId="77777777" w:rsidR="00D535B4" w:rsidRPr="004B717F" w:rsidRDefault="00D535B4" w:rsidP="00D535B4">
            <w:pPr>
              <w:tabs>
                <w:tab w:val="left" w:pos="993"/>
              </w:tabs>
              <w:ind w:left="993" w:right="-34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939DC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D90F4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EA6EC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46941B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CD0FD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A3315" w14:textId="77777777" w:rsidR="00D535B4" w:rsidRPr="004B717F" w:rsidRDefault="00D535B4" w:rsidP="00D535B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รวม</w:t>
            </w:r>
          </w:p>
        </w:tc>
      </w:tr>
      <w:tr w:rsidR="00922EAA" w:rsidRPr="004B717F" w14:paraId="155AFA26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168B64B" w14:textId="77777777" w:rsidR="00922EAA" w:rsidRPr="004B717F" w:rsidRDefault="00922EAA" w:rsidP="00922EAA">
            <w:pPr>
              <w:ind w:left="34" w:right="-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645F2" w14:textId="4C1D5AFB" w:rsidR="00922EAA" w:rsidRPr="004F5F87" w:rsidRDefault="00D32B4F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476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62192" w14:textId="0DD2A522" w:rsidR="00922EAA" w:rsidRPr="004F5F87" w:rsidRDefault="00D32B4F" w:rsidP="00922EAA">
            <w:pPr>
              <w:pStyle w:val="Header"/>
              <w:tabs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127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28A8B" w14:textId="0D30ABBE" w:rsidR="00922EAA" w:rsidRPr="004F5F87" w:rsidRDefault="00D32B4F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604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99F2A6" w14:textId="76FD9D8B" w:rsidR="00922EAA" w:rsidRPr="004B717F" w:rsidRDefault="00922EAA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405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EC9AF" w14:textId="1DC8A67D" w:rsidR="00922EAA" w:rsidRPr="004B717F" w:rsidRDefault="00922EAA" w:rsidP="00922EAA">
            <w:pPr>
              <w:pStyle w:val="Header"/>
              <w:tabs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125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8C1053" w14:textId="7F28A095" w:rsidR="00922EAA" w:rsidRPr="004B717F" w:rsidRDefault="00922EAA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530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939</w:t>
            </w:r>
          </w:p>
        </w:tc>
      </w:tr>
      <w:tr w:rsidR="00922EAA" w:rsidRPr="004B717F" w14:paraId="1358F88E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E3B4DE8" w14:textId="77777777" w:rsidR="00922EAA" w:rsidRPr="004B717F" w:rsidRDefault="00922EAA" w:rsidP="00922EAA">
            <w:pPr>
              <w:ind w:left="34" w:right="-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28AFC6" w14:textId="4D359548" w:rsidR="00922EAA" w:rsidRPr="004F5F87" w:rsidRDefault="00D32B4F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43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C0763" w14:textId="01A8C489" w:rsidR="00922EAA" w:rsidRPr="004F5F87" w:rsidRDefault="00D32B4F" w:rsidP="00922EAA">
            <w:pPr>
              <w:pStyle w:val="Header"/>
              <w:tabs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42D3E" w14:textId="68B2068A" w:rsidR="00922EAA" w:rsidRPr="004F5F87" w:rsidRDefault="00D32B4F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50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879EC" w14:textId="625C4539" w:rsidR="00922EAA" w:rsidRPr="004B717F" w:rsidRDefault="00922EAA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48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59F068" w14:textId="10B813EE" w:rsidR="00922EAA" w:rsidRPr="004B717F" w:rsidRDefault="00922EAA" w:rsidP="00922EAA">
            <w:pPr>
              <w:pStyle w:val="Header"/>
              <w:tabs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89CED" w14:textId="76050C4B" w:rsidR="00922EAA" w:rsidRPr="004B717F" w:rsidRDefault="00922EAA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54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296</w:t>
            </w:r>
          </w:p>
        </w:tc>
      </w:tr>
      <w:tr w:rsidR="00922EAA" w:rsidRPr="004B717F" w14:paraId="0639170D" w14:textId="77777777">
        <w:trPr>
          <w:trHeight w:val="315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7442BDD" w14:textId="77777777" w:rsidR="00922EAA" w:rsidRPr="004B717F" w:rsidRDefault="00922EAA" w:rsidP="00922EAA">
            <w:pPr>
              <w:ind w:left="34" w:right="-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5393AD" w14:textId="5BD9AB79" w:rsidR="00922EAA" w:rsidRPr="004F5F87" w:rsidRDefault="00D32B4F" w:rsidP="00922EAA">
            <w:pPr>
              <w:pStyle w:val="Header"/>
              <w:tabs>
                <w:tab w:val="left" w:pos="142"/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553E3F" w14:textId="148A3762" w:rsidR="00922EAA" w:rsidRPr="004F5F87" w:rsidRDefault="00D32B4F" w:rsidP="00922EAA">
            <w:pPr>
              <w:pStyle w:val="Header"/>
              <w:tabs>
                <w:tab w:val="left" w:pos="131"/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1CE07" w14:textId="758FB8D6" w:rsidR="00922EAA" w:rsidRPr="004F5F87" w:rsidRDefault="00D32B4F" w:rsidP="00922EAA">
            <w:pPr>
              <w:pStyle w:val="Header"/>
              <w:tabs>
                <w:tab w:val="left" w:pos="135"/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</w:t>
            </w:r>
            <w:r w:rsidR="004F5F87" w:rsidRPr="004F5F87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9C5E6" w14:textId="7E6002E4" w:rsidR="00922EAA" w:rsidRPr="004B717F" w:rsidRDefault="00922EAA" w:rsidP="00922EAA">
            <w:pPr>
              <w:pStyle w:val="Header"/>
              <w:tabs>
                <w:tab w:val="left" w:pos="142"/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9DD00" w14:textId="1222CDA8" w:rsidR="00922EAA" w:rsidRPr="004B717F" w:rsidRDefault="00922EAA" w:rsidP="00922EAA">
            <w:pPr>
              <w:pStyle w:val="Header"/>
              <w:tabs>
                <w:tab w:val="left" w:pos="131"/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017AD" w14:textId="3A9B2281" w:rsidR="00922EAA" w:rsidRPr="004B717F" w:rsidRDefault="00922EAA" w:rsidP="00922EAA">
            <w:pPr>
              <w:pStyle w:val="Header"/>
              <w:tabs>
                <w:tab w:val="left" w:pos="135"/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572</w:t>
            </w:r>
          </w:p>
        </w:tc>
      </w:tr>
      <w:tr w:rsidR="00922EAA" w:rsidRPr="004B717F" w14:paraId="0F0E13D4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</w:tcPr>
          <w:p w14:paraId="573600F9" w14:textId="77777777" w:rsidR="00922EAA" w:rsidRPr="004B717F" w:rsidRDefault="00922EAA" w:rsidP="00922EAA">
            <w:pPr>
              <w:ind w:left="742" w:right="-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D03396" w14:textId="5A9AC81C" w:rsidR="00922EAA" w:rsidRPr="00D32B4F" w:rsidRDefault="00D32B4F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525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57E73F" w14:textId="1B2CB222" w:rsidR="00922EAA" w:rsidRPr="00D32B4F" w:rsidRDefault="00D32B4F" w:rsidP="00922EAA">
            <w:pPr>
              <w:pStyle w:val="Header"/>
              <w:tabs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137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4F28FE" w14:textId="768B08B8" w:rsidR="00922EAA" w:rsidRPr="00D32B4F" w:rsidRDefault="00D32B4F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662</w:t>
            </w:r>
            <w:r w:rsidR="004F5F87" w:rsidRPr="00D32B4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E4483B" w14:textId="3960CB04" w:rsidR="00922EAA" w:rsidRPr="004B717F" w:rsidRDefault="00922EAA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459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B3BC80" w14:textId="0E63C87C" w:rsidR="00922EAA" w:rsidRPr="004B717F" w:rsidRDefault="00922EAA" w:rsidP="00922EAA">
            <w:pPr>
              <w:pStyle w:val="Header"/>
              <w:tabs>
                <w:tab w:val="right" w:pos="756"/>
              </w:tabs>
              <w:ind w:right="-216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131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355C3" w14:textId="05C0571B" w:rsidR="00922EAA" w:rsidRPr="004B717F" w:rsidRDefault="00922EAA" w:rsidP="00922EAA">
            <w:pPr>
              <w:pStyle w:val="Header"/>
              <w:tabs>
                <w:tab w:val="right" w:pos="885"/>
              </w:tabs>
              <w:ind w:right="-216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590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807</w:t>
            </w:r>
          </w:p>
        </w:tc>
      </w:tr>
    </w:tbl>
    <w:p w14:paraId="2A1B5467" w14:textId="77777777" w:rsidR="00810D8F" w:rsidRPr="004B717F" w:rsidRDefault="004C4354" w:rsidP="004C4354">
      <w:pPr>
        <w:ind w:right="389"/>
        <w:outlineLvl w:val="0"/>
        <w:rPr>
          <w:b/>
          <w:bCs/>
          <w:sz w:val="26"/>
          <w:szCs w:val="26"/>
        </w:rPr>
      </w:pPr>
      <w:r w:rsidRPr="004B717F">
        <w:rPr>
          <w:rFonts w:hint="cs"/>
          <w:b/>
          <w:bCs/>
          <w:sz w:val="26"/>
          <w:szCs w:val="26"/>
          <w:cs/>
        </w:rPr>
        <w:t xml:space="preserve"> </w:t>
      </w:r>
    </w:p>
    <w:p w14:paraId="7581C995" w14:textId="77777777" w:rsidR="004C4354" w:rsidRPr="004B717F" w:rsidRDefault="004C4354" w:rsidP="004C4354">
      <w:pPr>
        <w:ind w:right="389"/>
        <w:outlineLvl w:val="0"/>
        <w:rPr>
          <w:b/>
          <w:bCs/>
          <w:sz w:val="26"/>
          <w:szCs w:val="26"/>
        </w:rPr>
      </w:pPr>
    </w:p>
    <w:p w14:paraId="0F1F54FD" w14:textId="77777777" w:rsidR="004C4354" w:rsidRPr="004B717F" w:rsidRDefault="004C4354" w:rsidP="004C4354">
      <w:pPr>
        <w:ind w:right="389"/>
        <w:outlineLvl w:val="0"/>
        <w:rPr>
          <w:b/>
          <w:bCs/>
          <w:sz w:val="26"/>
          <w:szCs w:val="26"/>
        </w:rPr>
      </w:pPr>
    </w:p>
    <w:p w14:paraId="400C2B20" w14:textId="77777777" w:rsidR="004C4354" w:rsidRPr="004B717F" w:rsidRDefault="004C4354" w:rsidP="004C4354">
      <w:pPr>
        <w:ind w:right="389"/>
        <w:outlineLvl w:val="0"/>
        <w:rPr>
          <w:b/>
          <w:bCs/>
          <w:sz w:val="26"/>
          <w:szCs w:val="26"/>
        </w:rPr>
      </w:pPr>
    </w:p>
    <w:p w14:paraId="2DDF53D3" w14:textId="77777777" w:rsidR="00454E6B" w:rsidRPr="004B717F" w:rsidRDefault="006E0FC8" w:rsidP="00CD160C">
      <w:pPr>
        <w:numPr>
          <w:ilvl w:val="0"/>
          <w:numId w:val="12"/>
        </w:numPr>
        <w:tabs>
          <w:tab w:val="left" w:pos="432"/>
        </w:tabs>
        <w:ind w:left="0" w:right="389" w:firstLine="0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25" w:name="_Ref111662900"/>
      <w:r w:rsidR="00454E6B" w:rsidRPr="004B717F">
        <w:rPr>
          <w:b/>
          <w:bCs/>
          <w:sz w:val="26"/>
          <w:szCs w:val="26"/>
          <w:cs/>
        </w:rPr>
        <w:lastRenderedPageBreak/>
        <w:t>รายการระหว่างธนาคารและตลาดเงิน (หนี้สิน)</w:t>
      </w:r>
      <w:bookmarkEnd w:id="25"/>
    </w:p>
    <w:p w14:paraId="6B9FA063" w14:textId="77777777" w:rsidR="00454E6B" w:rsidRPr="004B717F" w:rsidRDefault="00454E6B" w:rsidP="001C6DCD">
      <w:pPr>
        <w:spacing w:before="60" w:after="60"/>
        <w:ind w:left="431" w:right="272"/>
        <w:rPr>
          <w:sz w:val="26"/>
          <w:szCs w:val="26"/>
        </w:rPr>
      </w:pPr>
      <w:r w:rsidRPr="004B717F">
        <w:rPr>
          <w:sz w:val="26"/>
          <w:szCs w:val="26"/>
          <w:cs/>
        </w:rPr>
        <w:t>รายการระหว่างธนาคารและตลาดเงิน (หนี้สิน)</w:t>
      </w:r>
      <w:r w:rsidR="006E0FC8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ประกอบด้วย</w:t>
      </w:r>
    </w:p>
    <w:tbl>
      <w:tblPr>
        <w:tblW w:w="95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26"/>
        <w:gridCol w:w="1368"/>
        <w:gridCol w:w="1368"/>
        <w:gridCol w:w="1368"/>
        <w:gridCol w:w="1368"/>
      </w:tblGrid>
      <w:tr w:rsidR="001619BE" w:rsidRPr="004B717F" w14:paraId="29594B3D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65D8F4E4" w14:textId="64E17433" w:rsidR="001619BE" w:rsidRPr="004B717F" w:rsidRDefault="001619BE" w:rsidP="00FC7A2E">
            <w:pPr>
              <w:tabs>
                <w:tab w:val="left" w:pos="540"/>
              </w:tabs>
              <w:ind w:right="274"/>
              <w:rPr>
                <w:color w:val="FF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37C3A4" w14:textId="77777777" w:rsidR="001619BE" w:rsidRPr="004B717F" w:rsidRDefault="001619BE" w:rsidP="00AB3089">
            <w:pPr>
              <w:pStyle w:val="Header"/>
              <w:tabs>
                <w:tab w:val="clear" w:pos="4153"/>
                <w:tab w:val="clear" w:pos="8306"/>
              </w:tabs>
              <w:ind w:left="-77"/>
              <w:jc w:val="right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1619BE" w:rsidRPr="004B717F" w14:paraId="72C8C5A1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61A822C6" w14:textId="77777777" w:rsidR="001619BE" w:rsidRPr="004B717F" w:rsidRDefault="001619BE" w:rsidP="00AB3089">
            <w:pPr>
              <w:tabs>
                <w:tab w:val="left" w:pos="54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AE7F1" w14:textId="77777777" w:rsidR="001619BE" w:rsidRPr="004B717F" w:rsidRDefault="001619BE" w:rsidP="00AB3089">
            <w:pPr>
              <w:ind w:right="-27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0AC24" w14:textId="77777777" w:rsidR="001619BE" w:rsidRPr="004B717F" w:rsidRDefault="001619BE" w:rsidP="00AB3089">
            <w:pPr>
              <w:ind w:left="2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2D064E" w:rsidRPr="004B717F" w14:paraId="3167EC77" w14:textId="77777777" w:rsidTr="00C0750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1B52A8B4" w14:textId="77777777" w:rsidR="002D064E" w:rsidRPr="004B717F" w:rsidRDefault="002D064E" w:rsidP="002D064E">
            <w:pPr>
              <w:tabs>
                <w:tab w:val="left" w:pos="54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EB491" w14:textId="59987642" w:rsidR="002D064E" w:rsidRPr="004B717F" w:rsidRDefault="00C34D3E" w:rsidP="002D064E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D064E">
              <w:rPr>
                <w:sz w:val="26"/>
                <w:szCs w:val="26"/>
                <w:u w:val="single"/>
                <w:cs/>
              </w:rPr>
              <w:t xml:space="preserve"> </w:t>
            </w:r>
            <w:r w:rsidR="002D064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1FAD7" w14:textId="5F0BC9FD" w:rsidR="002D064E" w:rsidRPr="004B717F" w:rsidRDefault="00C34D3E" w:rsidP="002D064E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D064E">
              <w:rPr>
                <w:sz w:val="26"/>
                <w:szCs w:val="26"/>
                <w:u w:val="single"/>
                <w:cs/>
              </w:rPr>
              <w:t xml:space="preserve"> </w:t>
            </w:r>
            <w:r w:rsidR="002D064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CD9E" w14:textId="486003C8" w:rsidR="002D064E" w:rsidRPr="004B717F" w:rsidRDefault="00C34D3E" w:rsidP="002D064E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D064E">
              <w:rPr>
                <w:sz w:val="26"/>
                <w:szCs w:val="26"/>
                <w:u w:val="single"/>
                <w:cs/>
              </w:rPr>
              <w:t xml:space="preserve"> </w:t>
            </w:r>
            <w:r w:rsidR="002D064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CF320" w14:textId="1A19BB9C" w:rsidR="002D064E" w:rsidRPr="004B717F" w:rsidRDefault="00C34D3E" w:rsidP="002D064E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D064E">
              <w:rPr>
                <w:sz w:val="26"/>
                <w:szCs w:val="26"/>
                <w:u w:val="single"/>
                <w:cs/>
              </w:rPr>
              <w:t xml:space="preserve"> </w:t>
            </w:r>
            <w:r w:rsidR="002D064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619BE" w:rsidRPr="004B717F" w14:paraId="20392012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7AE762E6" w14:textId="00193D8F" w:rsidR="001619BE" w:rsidRPr="004B717F" w:rsidRDefault="00C34D3E" w:rsidP="00AB3089">
            <w:pPr>
              <w:tabs>
                <w:tab w:val="left" w:pos="284"/>
              </w:tabs>
              <w:ind w:left="34" w:right="274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</w:rPr>
              <w:t>1</w:t>
            </w:r>
            <w:r w:rsidR="001619BE" w:rsidRPr="004B717F">
              <w:rPr>
                <w:sz w:val="26"/>
                <w:szCs w:val="26"/>
                <w:cs/>
              </w:rPr>
              <w:t xml:space="preserve">. </w:t>
            </w:r>
            <w:r w:rsidR="001619BE" w:rsidRPr="004B717F">
              <w:rPr>
                <w:sz w:val="26"/>
                <w:szCs w:val="26"/>
                <w:cs/>
              </w:rPr>
              <w:tab/>
            </w:r>
            <w:r w:rsidR="001619BE"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CA114F" w14:textId="77777777" w:rsidR="001619BE" w:rsidRPr="004B717F" w:rsidRDefault="001619BE" w:rsidP="00AB3089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06D1FF" w14:textId="77777777" w:rsidR="001619BE" w:rsidRPr="004B717F" w:rsidRDefault="001619BE" w:rsidP="00AB3089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B31CB9" w14:textId="77777777" w:rsidR="001619BE" w:rsidRPr="004B717F" w:rsidRDefault="001619BE" w:rsidP="00AB3089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61AD10" w14:textId="77777777" w:rsidR="001619BE" w:rsidRPr="004B717F" w:rsidRDefault="001619BE" w:rsidP="00AB3089">
            <w:pPr>
              <w:pStyle w:val="Header"/>
              <w:tabs>
                <w:tab w:val="clear" w:pos="4153"/>
                <w:tab w:val="clear" w:pos="8306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D064E" w:rsidRPr="004B717F" w14:paraId="313D2F97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A902389" w14:textId="77777777" w:rsidR="002D064E" w:rsidRPr="004B717F" w:rsidRDefault="002D064E" w:rsidP="002D064E">
            <w:pPr>
              <w:tabs>
                <w:tab w:val="left" w:pos="540"/>
              </w:tabs>
              <w:ind w:left="459" w:right="-110" w:hanging="17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ธนาคารแห่งประเทศไทย </w:t>
            </w:r>
            <w:r w:rsidRPr="004B717F">
              <w:rPr>
                <w:spacing w:val="-8"/>
                <w:sz w:val="26"/>
                <w:szCs w:val="26"/>
                <w:cs/>
              </w:rPr>
              <w:t>และกองทุนเพื่อการฟื้นฟูฯ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262C" w14:textId="48E4F197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68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32EF" w14:textId="5530B237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73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E992" w14:textId="4E5EAC1C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68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4B7F" w14:textId="0463F118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73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133</w:t>
            </w:r>
          </w:p>
        </w:tc>
      </w:tr>
      <w:tr w:rsidR="002D064E" w:rsidRPr="004B717F" w14:paraId="404C7E85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13576F47" w14:textId="77777777" w:rsidR="002D064E" w:rsidRPr="004B717F" w:rsidRDefault="002D064E" w:rsidP="002D064E">
            <w:pPr>
              <w:tabs>
                <w:tab w:val="left" w:pos="54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ABD8" w14:textId="386772DE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74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4805" w14:textId="6073F46F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59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DDC2" w14:textId="09387AC7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73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0B5B" w14:textId="7F3C49A7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59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319</w:t>
            </w:r>
          </w:p>
        </w:tc>
      </w:tr>
      <w:tr w:rsidR="002D064E" w:rsidRPr="004B717F" w14:paraId="124A471E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519E93B3" w14:textId="77777777" w:rsidR="002D064E" w:rsidRPr="004B717F" w:rsidRDefault="002D064E" w:rsidP="002D064E">
            <w:pPr>
              <w:tabs>
                <w:tab w:val="left" w:pos="1026"/>
              </w:tabs>
              <w:ind w:left="459" w:hanging="175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1CA2" w14:textId="083B4DA1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4E31" w14:textId="3301A5D4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7163" w14:textId="73974868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B6AA" w14:textId="5AB99447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055</w:t>
            </w:r>
          </w:p>
        </w:tc>
      </w:tr>
      <w:tr w:rsidR="002D064E" w:rsidRPr="004B717F" w14:paraId="46EBD89C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4696F595" w14:textId="77777777" w:rsidR="002D064E" w:rsidRPr="004B717F" w:rsidRDefault="002D064E" w:rsidP="002D064E">
            <w:pPr>
              <w:tabs>
                <w:tab w:val="left" w:pos="1026"/>
              </w:tabs>
              <w:ind w:left="459" w:hanging="175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82B00" w14:textId="7B9881B4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left" w:pos="157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26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589E" w14:textId="10A20821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left" w:pos="157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19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9964" w14:textId="20FABFDC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left" w:pos="123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44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4BB3" w14:textId="47D866A4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left" w:pos="123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53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447</w:t>
            </w:r>
          </w:p>
        </w:tc>
      </w:tr>
      <w:tr w:rsidR="002D064E" w:rsidRPr="004B717F" w14:paraId="2B02893B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60E1B68E" w14:textId="77777777" w:rsidR="002D064E" w:rsidRPr="004B717F" w:rsidRDefault="002D064E" w:rsidP="002D064E">
            <w:pPr>
              <w:tabs>
                <w:tab w:val="left" w:pos="742"/>
              </w:tabs>
              <w:ind w:left="252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5647" w14:textId="1BAFF8F2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170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C2D4" w14:textId="784DE3FD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153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FB1D" w14:textId="37AE3FE7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187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2E93" w14:textId="5F26FA8D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186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954</w:t>
            </w:r>
          </w:p>
        </w:tc>
      </w:tr>
      <w:tr w:rsidR="002D064E" w:rsidRPr="004B717F" w14:paraId="0D03D06C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1B576F62" w14:textId="448318CB" w:rsidR="002D064E" w:rsidRPr="004B717F" w:rsidRDefault="00C34D3E" w:rsidP="002D064E">
            <w:pPr>
              <w:tabs>
                <w:tab w:val="left" w:pos="284"/>
              </w:tabs>
              <w:ind w:left="34" w:right="274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2D064E" w:rsidRPr="004B717F">
              <w:rPr>
                <w:sz w:val="26"/>
                <w:szCs w:val="26"/>
                <w:cs/>
              </w:rPr>
              <w:t xml:space="preserve">. </w:t>
            </w:r>
            <w:r w:rsidR="002D064E" w:rsidRPr="004B717F">
              <w:rPr>
                <w:sz w:val="26"/>
                <w:szCs w:val="26"/>
              </w:rPr>
              <w:tab/>
            </w:r>
            <w:r w:rsidR="002D064E"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B901" w14:textId="77777777" w:rsidR="002D064E" w:rsidRPr="004B717F" w:rsidRDefault="002D064E" w:rsidP="002D064E">
            <w:pPr>
              <w:pStyle w:val="Header"/>
              <w:tabs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09E4" w14:textId="77777777" w:rsidR="002D064E" w:rsidRPr="004B717F" w:rsidRDefault="002D064E" w:rsidP="002D064E">
            <w:pPr>
              <w:pStyle w:val="Header"/>
              <w:tabs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6850" w14:textId="77777777" w:rsidR="002D064E" w:rsidRPr="004B717F" w:rsidRDefault="002D064E" w:rsidP="002D064E">
            <w:pPr>
              <w:pStyle w:val="Header"/>
              <w:tabs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A1E6" w14:textId="77777777" w:rsidR="002D064E" w:rsidRPr="004B717F" w:rsidRDefault="002D064E" w:rsidP="002D064E">
            <w:pPr>
              <w:pStyle w:val="Header"/>
              <w:tabs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D064E" w:rsidRPr="004B717F" w14:paraId="28D3EE52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665F66DF" w14:textId="77777777" w:rsidR="002D064E" w:rsidRPr="004B717F" w:rsidRDefault="002D064E" w:rsidP="002D064E">
            <w:pPr>
              <w:tabs>
                <w:tab w:val="left" w:pos="540"/>
              </w:tabs>
              <w:ind w:left="284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5638" w14:textId="713E5093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A10C" w14:textId="4121724E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2931" w14:textId="79C3B591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22DA" w14:textId="424A661F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687</w:t>
            </w:r>
          </w:p>
        </w:tc>
      </w:tr>
      <w:tr w:rsidR="002D064E" w:rsidRPr="004B717F" w14:paraId="6DF13FA2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656A938F" w14:textId="77777777" w:rsidR="002D064E" w:rsidRPr="004B717F" w:rsidRDefault="002D064E" w:rsidP="002D064E">
            <w:pPr>
              <w:tabs>
                <w:tab w:val="left" w:pos="540"/>
              </w:tabs>
              <w:ind w:left="284" w:right="274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เงินหยวน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B1A3" w14:textId="57565932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11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8825" w14:textId="48CC3008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Pr="00B65BF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A352" w14:textId="5D0BB971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5D40" w14:textId="1CE74C19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</w:tr>
      <w:tr w:rsidR="002D064E" w:rsidRPr="004B717F" w14:paraId="7D86EFEB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5B230C75" w14:textId="77777777" w:rsidR="002D064E" w:rsidRPr="004B717F" w:rsidRDefault="002D064E" w:rsidP="002D064E">
            <w:pPr>
              <w:tabs>
                <w:tab w:val="left" w:pos="54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เงินเยน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BFD7" w14:textId="0C6D56B7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850E" w14:textId="1386FCBA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3DC8" w14:textId="03043A3D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F761" w14:textId="71C333AA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</w:tr>
      <w:tr w:rsidR="002D064E" w:rsidRPr="004B717F" w14:paraId="2A2C87CB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3CAF069A" w14:textId="77777777" w:rsidR="002D064E" w:rsidRPr="004B717F" w:rsidRDefault="002D064E" w:rsidP="002D064E">
            <w:pPr>
              <w:tabs>
                <w:tab w:val="left" w:pos="540"/>
              </w:tabs>
              <w:ind w:left="284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2215" w14:textId="6FFD9732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34D4" w14:textId="777E74A3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182" w14:textId="4AE5C7C2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1F8F" w14:textId="1D7D9C9F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261</w:t>
            </w:r>
          </w:p>
        </w:tc>
      </w:tr>
      <w:tr w:rsidR="002D064E" w:rsidRPr="004B717F" w14:paraId="52A4AFCB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09623E3B" w14:textId="77777777" w:rsidR="002D064E" w:rsidRPr="004B717F" w:rsidRDefault="002D064E" w:rsidP="002D064E">
            <w:pPr>
              <w:tabs>
                <w:tab w:val="left" w:pos="540"/>
              </w:tabs>
              <w:ind w:left="284"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A1BDA" w14:textId="1C8255AE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left" w:pos="157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396F" w14:textId="26BDF698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left" w:pos="157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3CDB" w14:textId="73DEAC33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left" w:pos="123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7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55C1" w14:textId="4334D464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left" w:pos="123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045</w:t>
            </w:r>
          </w:p>
        </w:tc>
      </w:tr>
      <w:tr w:rsidR="002D064E" w:rsidRPr="004B717F" w14:paraId="248ED519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12F8E121" w14:textId="77777777" w:rsidR="002D064E" w:rsidRPr="004B717F" w:rsidRDefault="002D064E" w:rsidP="002D064E">
            <w:pPr>
              <w:tabs>
                <w:tab w:val="left" w:pos="743"/>
              </w:tabs>
              <w:ind w:left="252"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1756B" w14:textId="18DD2ACE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left" w:pos="157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8030" w14:textId="00D0BAD9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left" w:pos="157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DB9" w14:textId="259A97F6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left" w:pos="123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18</w:t>
            </w:r>
            <w:r w:rsidRPr="00B65BF6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4319" w14:textId="206A3211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left" w:pos="123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13</w:t>
            </w: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995</w:t>
            </w:r>
          </w:p>
        </w:tc>
      </w:tr>
      <w:tr w:rsidR="002D064E" w:rsidRPr="004B717F" w14:paraId="53DF32A6" w14:textId="77777777" w:rsidTr="00AB3089">
        <w:trPr>
          <w:trHeight w:val="2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14:paraId="1691F0B5" w14:textId="77777777" w:rsidR="002D064E" w:rsidRPr="004B717F" w:rsidRDefault="002D064E" w:rsidP="002D064E">
            <w:pPr>
              <w:tabs>
                <w:tab w:val="left" w:pos="284"/>
              </w:tabs>
              <w:rPr>
                <w:spacing w:val="-6"/>
                <w:sz w:val="26"/>
                <w:szCs w:val="26"/>
              </w:rPr>
            </w:pPr>
            <w:r w:rsidRPr="004B717F">
              <w:rPr>
                <w:spacing w:val="-6"/>
                <w:sz w:val="26"/>
                <w:szCs w:val="26"/>
                <w:cs/>
              </w:rPr>
              <w:tab/>
              <w:t>รวมในประเทศและต่างประเทศ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144F" w14:textId="17DF8632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202</w:t>
            </w:r>
            <w:r w:rsidRPr="00B65BF6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229E" w14:textId="5DE17FFB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94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186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F46B" w14:textId="31688EA5" w:rsidR="002D064E" w:rsidRPr="00B65BF6" w:rsidRDefault="00B65BF6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205</w:t>
            </w:r>
            <w:r w:rsidRPr="00B65BF6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91CC" w14:textId="33C62F62" w:rsidR="002D064E" w:rsidRPr="004B717F" w:rsidRDefault="002D064E" w:rsidP="002D064E">
            <w:pPr>
              <w:pStyle w:val="Header"/>
              <w:tabs>
                <w:tab w:val="clear" w:pos="4153"/>
                <w:tab w:val="clear" w:pos="8306"/>
                <w:tab w:val="right" w:pos="753"/>
              </w:tabs>
              <w:ind w:left="-77" w:right="-85"/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200</w:t>
            </w:r>
            <w:r w:rsidRPr="004B717F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/>
              </w:rPr>
              <w:t>949</w:t>
            </w:r>
          </w:p>
        </w:tc>
      </w:tr>
    </w:tbl>
    <w:p w14:paraId="34A6E7BE" w14:textId="77777777" w:rsidR="001619BE" w:rsidRPr="004B717F" w:rsidRDefault="001619BE" w:rsidP="001C6DCD">
      <w:pPr>
        <w:spacing w:before="60" w:after="60"/>
        <w:ind w:left="431" w:right="272"/>
        <w:rPr>
          <w:sz w:val="26"/>
          <w:szCs w:val="26"/>
        </w:rPr>
      </w:pPr>
    </w:p>
    <w:p w14:paraId="02152AE9" w14:textId="77777777" w:rsidR="004C4354" w:rsidRPr="004B717F" w:rsidRDefault="00BF0DAC" w:rsidP="00CD160C">
      <w:pPr>
        <w:numPr>
          <w:ilvl w:val="0"/>
          <w:numId w:val="12"/>
        </w:numPr>
        <w:tabs>
          <w:tab w:val="left" w:pos="432"/>
        </w:tabs>
        <w:ind w:left="0" w:right="389" w:firstLine="0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26" w:name="_Ref111662905"/>
      <w:r w:rsidR="004C4354" w:rsidRPr="004B717F">
        <w:rPr>
          <w:rFonts w:hint="cs"/>
          <w:b/>
          <w:bCs/>
          <w:sz w:val="26"/>
          <w:szCs w:val="26"/>
          <w:cs/>
        </w:rPr>
        <w:lastRenderedPageBreak/>
        <w:t>หนี้สินทางการเงินที่วัดมูลค่าด้วยมูลค่ายุติธรรมผ่านกำไรหรือขาดทุน</w:t>
      </w:r>
      <w:bookmarkEnd w:id="26"/>
    </w:p>
    <w:p w14:paraId="011BD9AE" w14:textId="6042A39C" w:rsidR="004C4354" w:rsidRPr="004B717F" w:rsidRDefault="00C34D3E" w:rsidP="00BF020D">
      <w:pPr>
        <w:pStyle w:val="BodyText"/>
        <w:tabs>
          <w:tab w:val="clear" w:pos="540"/>
        </w:tabs>
        <w:spacing w:before="120" w:after="120"/>
        <w:ind w:left="851" w:right="-317" w:hanging="425"/>
        <w:rPr>
          <w:rFonts w:ascii="Cordia New" w:eastAsia="Angsana New"/>
          <w:sz w:val="26"/>
          <w:szCs w:val="26"/>
        </w:rPr>
      </w:pPr>
      <w:r w:rsidRPr="00C34D3E">
        <w:rPr>
          <w:rFonts w:ascii="Cordia New" w:eastAsia="Angsana New"/>
          <w:sz w:val="26"/>
          <w:szCs w:val="26"/>
        </w:rPr>
        <w:t>22</w:t>
      </w:r>
      <w:r w:rsidR="00BF020D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1</w:t>
      </w:r>
      <w:r w:rsidR="00BF020D" w:rsidRPr="004B717F">
        <w:rPr>
          <w:rFonts w:ascii="Cordia New" w:eastAsia="Angsana New"/>
          <w:sz w:val="26"/>
          <w:szCs w:val="26"/>
          <w:cs/>
        </w:rPr>
        <w:tab/>
      </w:r>
      <w:r w:rsidR="004C4354" w:rsidRPr="004B717F">
        <w:rPr>
          <w:rFonts w:ascii="Cordia New" w:eastAsia="Angsana New" w:hint="cs"/>
          <w:sz w:val="26"/>
          <w:szCs w:val="26"/>
          <w:cs/>
        </w:rPr>
        <w:t>หนี้สินทางการเงินเพื่อค้า</w:t>
      </w:r>
      <w:r w:rsidR="00AC3BB0" w:rsidRPr="004B717F">
        <w:rPr>
          <w:rFonts w:ascii="Cordia New" w:eastAsia="Angsana New" w:hint="cs"/>
          <w:sz w:val="26"/>
          <w:szCs w:val="26"/>
          <w:cs/>
        </w:rPr>
        <w:t xml:space="preserve"> </w:t>
      </w:r>
      <w:r w:rsidR="004C4354" w:rsidRPr="004B717F">
        <w:rPr>
          <w:rFonts w:ascii="Cordia New" w:eastAsia="Angsana New" w:hint="cs"/>
          <w:sz w:val="26"/>
          <w:szCs w:val="26"/>
          <w:cs/>
        </w:rPr>
        <w:t>มีรายละเอียด ดังนี้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148"/>
        <w:gridCol w:w="2430"/>
        <w:gridCol w:w="2430"/>
      </w:tblGrid>
      <w:tr w:rsidR="008D1F82" w:rsidRPr="004B717F" w14:paraId="382D218F" w14:textId="77777777" w:rsidTr="00C07509">
        <w:trPr>
          <w:cantSplit/>
          <w:trHeight w:val="81"/>
        </w:trPr>
        <w:tc>
          <w:tcPr>
            <w:tcW w:w="5148" w:type="dxa"/>
          </w:tcPr>
          <w:p w14:paraId="247AA20F" w14:textId="749A52DE" w:rsidR="008D1F82" w:rsidRPr="004B717F" w:rsidRDefault="008D1F82" w:rsidP="00FC7A2E">
            <w:pPr>
              <w:pStyle w:val="BodyText"/>
              <w:spacing w:before="0"/>
              <w:ind w:left="-108" w:right="-109"/>
              <w:jc w:val="left"/>
              <w:rPr>
                <w:rFonts w:ascii="Cordia New" w:eastAsia="Angsana New" w:hAnsi="Cordia New"/>
                <w:color w:val="FF0000"/>
                <w:sz w:val="26"/>
                <w:szCs w:val="26"/>
              </w:rPr>
            </w:pPr>
          </w:p>
        </w:tc>
        <w:tc>
          <w:tcPr>
            <w:tcW w:w="4860" w:type="dxa"/>
            <w:gridSpan w:val="2"/>
          </w:tcPr>
          <w:p w14:paraId="0FA7EC9E" w14:textId="77777777" w:rsidR="008D1F82" w:rsidRPr="004B717F" w:rsidRDefault="008D1F82" w:rsidP="00680BE4">
            <w:pPr>
              <w:pStyle w:val="Head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6F456E" w:rsidRPr="004B717F" w14:paraId="0860D096" w14:textId="77777777" w:rsidTr="00E225D9">
        <w:trPr>
          <w:cantSplit/>
          <w:trHeight w:val="126"/>
        </w:trPr>
        <w:tc>
          <w:tcPr>
            <w:tcW w:w="5148" w:type="dxa"/>
          </w:tcPr>
          <w:p w14:paraId="366D36F7" w14:textId="77777777" w:rsidR="006F456E" w:rsidRPr="004B717F" w:rsidRDefault="006F456E" w:rsidP="00680BE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860" w:type="dxa"/>
            <w:gridSpan w:val="2"/>
          </w:tcPr>
          <w:p w14:paraId="16E272F5" w14:textId="77777777" w:rsidR="006F456E" w:rsidRPr="004B717F" w:rsidRDefault="006F456E" w:rsidP="009651D2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งบการเงิน</w:t>
            </w:r>
            <w:r w:rsidRPr="004B717F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รวม</w:t>
            </w:r>
          </w:p>
        </w:tc>
      </w:tr>
      <w:tr w:rsidR="007C7E5C" w:rsidRPr="004B717F" w14:paraId="691384ED" w14:textId="77777777" w:rsidTr="006B1DB5">
        <w:trPr>
          <w:cantSplit/>
          <w:trHeight w:val="126"/>
        </w:trPr>
        <w:tc>
          <w:tcPr>
            <w:tcW w:w="5148" w:type="dxa"/>
          </w:tcPr>
          <w:p w14:paraId="052ECB16" w14:textId="77777777" w:rsidR="007C7E5C" w:rsidRPr="004B717F" w:rsidRDefault="007C7E5C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6F31AE22" w14:textId="12F34A87" w:rsidR="007C7E5C" w:rsidRPr="004B717F" w:rsidRDefault="00C34D3E" w:rsidP="007C7E5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7C7E5C">
              <w:rPr>
                <w:sz w:val="26"/>
                <w:szCs w:val="26"/>
                <w:u w:val="single"/>
                <w:cs/>
              </w:rPr>
              <w:t xml:space="preserve"> </w:t>
            </w:r>
            <w:r w:rsidR="007C7E5C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430" w:type="dxa"/>
            <w:vAlign w:val="center"/>
          </w:tcPr>
          <w:p w14:paraId="5FF22F75" w14:textId="4B450509" w:rsidR="007C7E5C" w:rsidRPr="004B717F" w:rsidRDefault="00C34D3E" w:rsidP="007C7E5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7C7E5C">
              <w:rPr>
                <w:sz w:val="26"/>
                <w:szCs w:val="26"/>
                <w:u w:val="single"/>
                <w:cs/>
              </w:rPr>
              <w:t xml:space="preserve"> </w:t>
            </w:r>
            <w:r w:rsidR="007C7E5C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7C7E5C" w:rsidRPr="004B717F" w14:paraId="371C804B" w14:textId="77777777" w:rsidTr="00C07509">
        <w:trPr>
          <w:cantSplit/>
          <w:trHeight w:val="126"/>
        </w:trPr>
        <w:tc>
          <w:tcPr>
            <w:tcW w:w="5148" w:type="dxa"/>
          </w:tcPr>
          <w:p w14:paraId="2CDF67BE" w14:textId="77777777" w:rsidR="007C7E5C" w:rsidRPr="004B717F" w:rsidRDefault="007C7E5C" w:rsidP="007C7E5C">
            <w:pPr>
              <w:pStyle w:val="Footer"/>
              <w:tabs>
                <w:tab w:val="left" w:pos="180"/>
                <w:tab w:val="left" w:pos="714"/>
              </w:tabs>
              <w:ind w:left="851" w:right="-108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 w:hint="cs"/>
                <w:sz w:val="26"/>
                <w:szCs w:val="26"/>
                <w:cs/>
              </w:rPr>
              <w:t>ภาระในการส่งคืนหลักทรัพย์</w:t>
            </w:r>
          </w:p>
        </w:tc>
        <w:tc>
          <w:tcPr>
            <w:tcW w:w="2430" w:type="dxa"/>
          </w:tcPr>
          <w:p w14:paraId="119BB03B" w14:textId="17069E03" w:rsidR="007C7E5C" w:rsidRPr="004B717F" w:rsidRDefault="00C34D3E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2430" w:type="dxa"/>
          </w:tcPr>
          <w:p w14:paraId="1CC4707F" w14:textId="0F00E542" w:rsidR="007C7E5C" w:rsidRPr="004B717F" w:rsidRDefault="00C34D3E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240</w:t>
            </w:r>
          </w:p>
        </w:tc>
      </w:tr>
    </w:tbl>
    <w:p w14:paraId="5B729403" w14:textId="75423F88" w:rsidR="00C87620" w:rsidRPr="004B717F" w:rsidRDefault="00C34D3E" w:rsidP="006D687E">
      <w:pPr>
        <w:pStyle w:val="BodyText"/>
        <w:tabs>
          <w:tab w:val="clear" w:pos="540"/>
        </w:tabs>
        <w:spacing w:after="120"/>
        <w:ind w:left="850" w:right="-318" w:hanging="425"/>
        <w:rPr>
          <w:rFonts w:ascii="Cordia New" w:eastAsia="Angsana New"/>
          <w:sz w:val="26"/>
          <w:szCs w:val="26"/>
        </w:rPr>
      </w:pPr>
      <w:r w:rsidRPr="00C34D3E">
        <w:rPr>
          <w:rFonts w:ascii="Cordia New" w:eastAsia="Angsana New"/>
          <w:sz w:val="26"/>
          <w:szCs w:val="26"/>
        </w:rPr>
        <w:t>22</w:t>
      </w:r>
      <w:r w:rsidR="00C87620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2</w:t>
      </w:r>
      <w:r w:rsidR="00C87620" w:rsidRPr="004B717F">
        <w:rPr>
          <w:rFonts w:ascii="Cordia New" w:eastAsia="Angsana New"/>
          <w:sz w:val="26"/>
          <w:szCs w:val="26"/>
          <w:cs/>
        </w:rPr>
        <w:tab/>
      </w:r>
      <w:r w:rsidR="00C87620" w:rsidRPr="004B717F">
        <w:rPr>
          <w:rFonts w:ascii="Cordia New" w:eastAsia="Angsana New" w:hint="cs"/>
          <w:sz w:val="26"/>
          <w:szCs w:val="26"/>
          <w:cs/>
        </w:rPr>
        <w:t>หนี้สินทางการเงินที่กำหนดให้วัดมูลค่าด้วยมูลค่ายุติธรรมผ่านกำไรหรือขาดทุน มีรายละเอียด ดังนี้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148"/>
        <w:gridCol w:w="2430"/>
        <w:gridCol w:w="2430"/>
      </w:tblGrid>
      <w:tr w:rsidR="008D1F82" w:rsidRPr="004B717F" w14:paraId="2D5C86B8" w14:textId="77777777" w:rsidTr="00C07509">
        <w:trPr>
          <w:cantSplit/>
          <w:trHeight w:val="81"/>
        </w:trPr>
        <w:tc>
          <w:tcPr>
            <w:tcW w:w="5148" w:type="dxa"/>
          </w:tcPr>
          <w:p w14:paraId="55A51DF7" w14:textId="29135197" w:rsidR="008D1F82" w:rsidRPr="004B717F" w:rsidRDefault="008D1F82" w:rsidP="00FC7A2E">
            <w:pPr>
              <w:pStyle w:val="BodyText"/>
              <w:spacing w:before="0"/>
              <w:ind w:left="-108" w:right="-109"/>
              <w:jc w:val="left"/>
              <w:rPr>
                <w:rFonts w:ascii="Cordia New" w:eastAsia="Angsana New" w:hAnsi="Cordia New"/>
                <w:color w:val="FF0000"/>
                <w:sz w:val="26"/>
                <w:szCs w:val="26"/>
              </w:rPr>
            </w:pPr>
          </w:p>
        </w:tc>
        <w:tc>
          <w:tcPr>
            <w:tcW w:w="4860" w:type="dxa"/>
            <w:gridSpan w:val="2"/>
          </w:tcPr>
          <w:p w14:paraId="3A7B75A1" w14:textId="77777777" w:rsidR="008D1F82" w:rsidRPr="004B717F" w:rsidRDefault="008D1F82" w:rsidP="00DF03C3">
            <w:pPr>
              <w:pStyle w:val="Head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6F456E" w:rsidRPr="004B717F" w14:paraId="04E0E311" w14:textId="77777777" w:rsidTr="00E225D9">
        <w:trPr>
          <w:cantSplit/>
          <w:trHeight w:val="126"/>
        </w:trPr>
        <w:tc>
          <w:tcPr>
            <w:tcW w:w="5148" w:type="dxa"/>
          </w:tcPr>
          <w:p w14:paraId="51A90387" w14:textId="77777777" w:rsidR="006F456E" w:rsidRPr="004B717F" w:rsidRDefault="006F456E" w:rsidP="00DF03C3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860" w:type="dxa"/>
            <w:gridSpan w:val="2"/>
          </w:tcPr>
          <w:p w14:paraId="5BF94535" w14:textId="77777777" w:rsidR="006F456E" w:rsidRPr="004B717F" w:rsidRDefault="006F456E" w:rsidP="009651D2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งบการเงิน</w:t>
            </w:r>
            <w:r w:rsidRPr="004B717F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รวม</w:t>
            </w:r>
          </w:p>
        </w:tc>
      </w:tr>
      <w:tr w:rsidR="007C7E5C" w:rsidRPr="004B717F" w14:paraId="4BE3E39C" w14:textId="77777777" w:rsidTr="006B1DB5">
        <w:trPr>
          <w:cantSplit/>
          <w:trHeight w:val="126"/>
        </w:trPr>
        <w:tc>
          <w:tcPr>
            <w:tcW w:w="5148" w:type="dxa"/>
          </w:tcPr>
          <w:p w14:paraId="4273AA5D" w14:textId="77777777" w:rsidR="007C7E5C" w:rsidRPr="004B717F" w:rsidRDefault="007C7E5C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6A5B8B8C" w14:textId="18EC3708" w:rsidR="007C7E5C" w:rsidRPr="004B717F" w:rsidRDefault="00C34D3E" w:rsidP="007C7E5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7C7E5C">
              <w:rPr>
                <w:sz w:val="26"/>
                <w:szCs w:val="26"/>
                <w:u w:val="single"/>
                <w:cs/>
              </w:rPr>
              <w:t xml:space="preserve"> </w:t>
            </w:r>
            <w:r w:rsidR="007C7E5C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430" w:type="dxa"/>
            <w:vAlign w:val="center"/>
          </w:tcPr>
          <w:p w14:paraId="55056AED" w14:textId="07A1846D" w:rsidR="007C7E5C" w:rsidRPr="004B717F" w:rsidRDefault="00C34D3E" w:rsidP="007C7E5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7C7E5C">
              <w:rPr>
                <w:sz w:val="26"/>
                <w:szCs w:val="26"/>
                <w:u w:val="single"/>
                <w:cs/>
              </w:rPr>
              <w:t xml:space="preserve"> </w:t>
            </w:r>
            <w:r w:rsidR="007C7E5C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7C7E5C" w:rsidRPr="004B717F" w14:paraId="7F40F637" w14:textId="77777777" w:rsidTr="006B1DB5">
        <w:trPr>
          <w:cantSplit/>
          <w:trHeight w:val="126"/>
        </w:trPr>
        <w:tc>
          <w:tcPr>
            <w:tcW w:w="5148" w:type="dxa"/>
          </w:tcPr>
          <w:p w14:paraId="009FA587" w14:textId="77777777" w:rsidR="007C7E5C" w:rsidRPr="004B717F" w:rsidRDefault="007C7E5C" w:rsidP="007C7E5C">
            <w:pPr>
              <w:pStyle w:val="Footer"/>
              <w:tabs>
                <w:tab w:val="left" w:pos="180"/>
                <w:tab w:val="left" w:pos="714"/>
              </w:tabs>
              <w:ind w:left="851" w:right="-108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2430" w:type="dxa"/>
          </w:tcPr>
          <w:p w14:paraId="079DD4F5" w14:textId="23C18A6F" w:rsidR="007C7E5C" w:rsidRPr="004B717F" w:rsidRDefault="00C34D3E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953</w:t>
            </w:r>
          </w:p>
        </w:tc>
        <w:tc>
          <w:tcPr>
            <w:tcW w:w="2430" w:type="dxa"/>
          </w:tcPr>
          <w:p w14:paraId="4CFF7539" w14:textId="42C55FD4" w:rsidR="007C7E5C" w:rsidRPr="004B717F" w:rsidRDefault="00C34D3E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7C7E5C" w:rsidRPr="004B71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374</w:t>
            </w:r>
          </w:p>
        </w:tc>
      </w:tr>
    </w:tbl>
    <w:p w14:paraId="7A3290B7" w14:textId="12207E87" w:rsidR="00182CC8" w:rsidRPr="004B717F" w:rsidRDefault="00C34D3E" w:rsidP="00182CC8">
      <w:pPr>
        <w:pStyle w:val="BodyText"/>
        <w:tabs>
          <w:tab w:val="clear" w:pos="540"/>
          <w:tab w:val="clear" w:pos="1980"/>
          <w:tab w:val="left" w:pos="1418"/>
        </w:tabs>
        <w:spacing w:after="120"/>
        <w:ind w:left="850" w:right="-32" w:firstLine="4"/>
        <w:rPr>
          <w:rFonts w:ascii="Cordia New" w:eastAsia="Angsana New"/>
          <w:sz w:val="26"/>
          <w:szCs w:val="26"/>
        </w:rPr>
      </w:pPr>
      <w:r w:rsidRPr="00C34D3E">
        <w:rPr>
          <w:rFonts w:ascii="Cordia New" w:eastAsia="Angsana New"/>
          <w:sz w:val="26"/>
          <w:szCs w:val="26"/>
        </w:rPr>
        <w:t>22</w:t>
      </w:r>
      <w:r w:rsidR="00182CC8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2</w:t>
      </w:r>
      <w:r w:rsidR="00182CC8" w:rsidRPr="004B717F">
        <w:rPr>
          <w:rFonts w:ascii="Cordia New" w:eastAsia="Angsana New"/>
          <w:sz w:val="26"/>
          <w:szCs w:val="26"/>
          <w:cs/>
        </w:rPr>
        <w:t>.</w:t>
      </w:r>
      <w:r w:rsidRPr="00C34D3E">
        <w:rPr>
          <w:rFonts w:ascii="Cordia New" w:eastAsia="Angsana New"/>
          <w:sz w:val="26"/>
          <w:szCs w:val="26"/>
        </w:rPr>
        <w:t>1</w:t>
      </w:r>
      <w:r w:rsidR="00182CC8" w:rsidRPr="004B717F">
        <w:rPr>
          <w:rFonts w:ascii="Cordia New" w:eastAsia="Angsana New"/>
          <w:sz w:val="26"/>
          <w:szCs w:val="26"/>
          <w:cs/>
        </w:rPr>
        <w:tab/>
      </w:r>
      <w:r w:rsidR="00182CC8" w:rsidRPr="004B717F">
        <w:rPr>
          <w:rFonts w:ascii="Cordia New" w:eastAsia="Angsana New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 มีรายละเอียด ดังนี้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148"/>
        <w:gridCol w:w="2430"/>
        <w:gridCol w:w="2430"/>
      </w:tblGrid>
      <w:tr w:rsidR="008D1F82" w:rsidRPr="004B717F" w14:paraId="15DFC527" w14:textId="77777777" w:rsidTr="00C07509">
        <w:trPr>
          <w:cantSplit/>
          <w:trHeight w:val="81"/>
        </w:trPr>
        <w:tc>
          <w:tcPr>
            <w:tcW w:w="5148" w:type="dxa"/>
          </w:tcPr>
          <w:p w14:paraId="00E6BCB0" w14:textId="42B56EB1" w:rsidR="008D1F82" w:rsidRPr="004B717F" w:rsidRDefault="008D1F82" w:rsidP="00DF03C3">
            <w:pPr>
              <w:pStyle w:val="BodyText"/>
              <w:spacing w:before="0"/>
              <w:ind w:left="-108" w:right="-109"/>
              <w:jc w:val="left"/>
              <w:rPr>
                <w:rFonts w:ascii="Cordia New" w:eastAsia="Angsana New" w:hAnsi="Cordia New"/>
                <w:color w:val="FF0000"/>
                <w:sz w:val="26"/>
                <w:szCs w:val="26"/>
              </w:rPr>
            </w:pPr>
          </w:p>
        </w:tc>
        <w:tc>
          <w:tcPr>
            <w:tcW w:w="4860" w:type="dxa"/>
            <w:gridSpan w:val="2"/>
          </w:tcPr>
          <w:p w14:paraId="2EE15753" w14:textId="77777777" w:rsidR="008D1F82" w:rsidRPr="004B717F" w:rsidRDefault="008D1F82" w:rsidP="00DF03C3">
            <w:pPr>
              <w:pStyle w:val="Head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(หน่วย : ล้านบาท)</w:t>
            </w:r>
          </w:p>
        </w:tc>
      </w:tr>
      <w:tr w:rsidR="006F456E" w:rsidRPr="004B717F" w14:paraId="79547C90" w14:textId="77777777" w:rsidTr="00E225D9">
        <w:trPr>
          <w:cantSplit/>
          <w:trHeight w:val="126"/>
        </w:trPr>
        <w:tc>
          <w:tcPr>
            <w:tcW w:w="5148" w:type="dxa"/>
          </w:tcPr>
          <w:p w14:paraId="449B1869" w14:textId="77777777" w:rsidR="006F456E" w:rsidRPr="004B717F" w:rsidRDefault="006F456E" w:rsidP="00DF03C3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860" w:type="dxa"/>
            <w:gridSpan w:val="2"/>
          </w:tcPr>
          <w:p w14:paraId="0D044EEC" w14:textId="77777777" w:rsidR="006F456E" w:rsidRPr="004B717F" w:rsidRDefault="006F456E" w:rsidP="009651D2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B71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>งบการเงิน</w:t>
            </w:r>
            <w:r w:rsidRPr="004B717F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รว</w:t>
            </w:r>
            <w:r w:rsidR="00DC15AA" w:rsidRPr="004B717F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ม</w:t>
            </w:r>
          </w:p>
        </w:tc>
      </w:tr>
      <w:tr w:rsidR="007C7E5C" w:rsidRPr="004B717F" w14:paraId="04D979D8" w14:textId="77777777" w:rsidTr="006B1DB5">
        <w:trPr>
          <w:cantSplit/>
          <w:trHeight w:val="126"/>
        </w:trPr>
        <w:tc>
          <w:tcPr>
            <w:tcW w:w="5148" w:type="dxa"/>
          </w:tcPr>
          <w:p w14:paraId="393B8F6F" w14:textId="77777777" w:rsidR="007C7E5C" w:rsidRPr="004B717F" w:rsidRDefault="007C7E5C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3CFA5730" w14:textId="7E725D5D" w:rsidR="007C7E5C" w:rsidRPr="004B717F" w:rsidRDefault="00C34D3E" w:rsidP="007C7E5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7C7E5C">
              <w:rPr>
                <w:sz w:val="26"/>
                <w:szCs w:val="26"/>
                <w:u w:val="single"/>
                <w:cs/>
              </w:rPr>
              <w:t xml:space="preserve"> </w:t>
            </w:r>
            <w:r w:rsidR="007C7E5C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430" w:type="dxa"/>
            <w:vAlign w:val="center"/>
          </w:tcPr>
          <w:p w14:paraId="6AEF9950" w14:textId="1F9FB417" w:rsidR="007C7E5C" w:rsidRPr="004B717F" w:rsidRDefault="00C34D3E" w:rsidP="007C7E5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7C7E5C">
              <w:rPr>
                <w:sz w:val="26"/>
                <w:szCs w:val="26"/>
                <w:u w:val="single"/>
                <w:cs/>
              </w:rPr>
              <w:t xml:space="preserve"> </w:t>
            </w:r>
            <w:r w:rsidR="007C7E5C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7C7E5C" w:rsidRPr="004B717F" w14:paraId="7CC8221F" w14:textId="77777777" w:rsidTr="00E83A41">
        <w:trPr>
          <w:cantSplit/>
          <w:trHeight w:val="126"/>
        </w:trPr>
        <w:tc>
          <w:tcPr>
            <w:tcW w:w="5148" w:type="dxa"/>
          </w:tcPr>
          <w:p w14:paraId="2623F69D" w14:textId="77777777" w:rsidR="007C7E5C" w:rsidRPr="004B717F" w:rsidRDefault="007C7E5C" w:rsidP="007C7E5C">
            <w:pPr>
              <w:pStyle w:val="Footer"/>
              <w:ind w:left="1170" w:right="-108" w:hanging="319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2430" w:type="dxa"/>
            <w:vAlign w:val="bottom"/>
          </w:tcPr>
          <w:p w14:paraId="4CB89FC7" w14:textId="75AB21BA" w:rsidR="007C7E5C" w:rsidRPr="004B717F" w:rsidRDefault="00914991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221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430" w:type="dxa"/>
            <w:vAlign w:val="bottom"/>
          </w:tcPr>
          <w:p w14:paraId="61D67EB7" w14:textId="27B92DAC" w:rsidR="007C7E5C" w:rsidRPr="004B717F" w:rsidRDefault="00C34D3E" w:rsidP="007C7E5C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lang w:val="en-US"/>
              </w:rPr>
              <w:t>144</w:t>
            </w:r>
          </w:p>
        </w:tc>
      </w:tr>
    </w:tbl>
    <w:p w14:paraId="24D1F1D4" w14:textId="77777777" w:rsidR="00AC3BB0" w:rsidRPr="004B717F" w:rsidRDefault="00AC3BB0" w:rsidP="004C4354">
      <w:pPr>
        <w:pStyle w:val="BodyText"/>
        <w:spacing w:before="120"/>
        <w:ind w:left="1170" w:right="389"/>
        <w:rPr>
          <w:rFonts w:ascii="Cordia New" w:eastAsia="Angsana New"/>
          <w:sz w:val="26"/>
          <w:szCs w:val="26"/>
          <w:lang w:val="x-none"/>
        </w:rPr>
      </w:pPr>
    </w:p>
    <w:p w14:paraId="25372184" w14:textId="77777777" w:rsidR="00AF4F6F" w:rsidRPr="004B717F" w:rsidRDefault="00AF4F6F" w:rsidP="00CD160C">
      <w:pPr>
        <w:numPr>
          <w:ilvl w:val="0"/>
          <w:numId w:val="12"/>
        </w:numPr>
        <w:ind w:right="391"/>
        <w:outlineLvl w:val="0"/>
        <w:rPr>
          <w:b/>
          <w:bCs/>
          <w:sz w:val="26"/>
          <w:szCs w:val="26"/>
          <w:cs/>
        </w:rPr>
        <w:sectPr w:rsidR="00AF4F6F" w:rsidRPr="004B717F" w:rsidSect="005A7594">
          <w:pgSz w:w="11909" w:h="16834" w:code="9"/>
          <w:pgMar w:top="2016" w:right="720" w:bottom="2275" w:left="1440" w:header="850" w:footer="562" w:gutter="0"/>
          <w:cols w:space="720"/>
          <w:docGrid w:linePitch="381"/>
        </w:sectPr>
      </w:pPr>
    </w:p>
    <w:p w14:paraId="4F0D9414" w14:textId="77777777" w:rsidR="00454E6B" w:rsidRPr="004B717F" w:rsidRDefault="00454E6B" w:rsidP="00CD160C">
      <w:pPr>
        <w:numPr>
          <w:ilvl w:val="0"/>
          <w:numId w:val="12"/>
        </w:numPr>
        <w:tabs>
          <w:tab w:val="left" w:pos="432"/>
        </w:tabs>
        <w:ind w:left="0" w:right="389" w:firstLine="0"/>
        <w:outlineLvl w:val="0"/>
        <w:rPr>
          <w:b/>
          <w:bCs/>
          <w:sz w:val="26"/>
          <w:szCs w:val="26"/>
        </w:rPr>
      </w:pPr>
      <w:bookmarkStart w:id="27" w:name="_Ref111662909"/>
      <w:r w:rsidRPr="004B717F">
        <w:rPr>
          <w:b/>
          <w:bCs/>
          <w:sz w:val="26"/>
          <w:szCs w:val="26"/>
          <w:cs/>
        </w:rPr>
        <w:lastRenderedPageBreak/>
        <w:t>ตราสารหนี้ที่ออกและเงินกู้ยืม</w:t>
      </w:r>
      <w:bookmarkEnd w:id="27"/>
    </w:p>
    <w:p w14:paraId="56F695E9" w14:textId="77777777" w:rsidR="00454E6B" w:rsidRPr="004B717F" w:rsidRDefault="00454E6B" w:rsidP="00610FB3">
      <w:pPr>
        <w:spacing w:before="60"/>
        <w:ind w:left="432" w:right="274"/>
        <w:rPr>
          <w:sz w:val="26"/>
          <w:szCs w:val="26"/>
        </w:rPr>
      </w:pPr>
      <w:r w:rsidRPr="004B717F">
        <w:rPr>
          <w:sz w:val="26"/>
          <w:szCs w:val="26"/>
          <w:cs/>
        </w:rPr>
        <w:t>ตราสารหนี้ที่ออกและเงินกู้ยืม</w:t>
      </w:r>
      <w:r w:rsidR="000F7AA6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ประกอบด้วย</w:t>
      </w:r>
    </w:p>
    <w:tbl>
      <w:tblPr>
        <w:tblW w:w="14281" w:type="dxa"/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992"/>
        <w:gridCol w:w="1276"/>
        <w:gridCol w:w="992"/>
        <w:gridCol w:w="992"/>
        <w:gridCol w:w="854"/>
        <w:gridCol w:w="239"/>
        <w:gridCol w:w="1123"/>
        <w:gridCol w:w="1275"/>
        <w:gridCol w:w="982"/>
        <w:gridCol w:w="993"/>
        <w:gridCol w:w="911"/>
      </w:tblGrid>
      <w:tr w:rsidR="00BD38C7" w:rsidRPr="004B717F" w14:paraId="385E51AA" w14:textId="77777777" w:rsidTr="007D76AE">
        <w:trPr>
          <w:trHeight w:val="314"/>
        </w:trPr>
        <w:tc>
          <w:tcPr>
            <w:tcW w:w="2660" w:type="dxa"/>
            <w:vAlign w:val="center"/>
          </w:tcPr>
          <w:p w14:paraId="4CE1F2E5" w14:textId="2EBEDC4A" w:rsidR="00BD38C7" w:rsidRPr="004B717F" w:rsidRDefault="00BD38C7" w:rsidP="00E24856">
            <w:pPr>
              <w:spacing w:line="260" w:lineRule="exact"/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1621" w:type="dxa"/>
            <w:gridSpan w:val="12"/>
          </w:tcPr>
          <w:p w14:paraId="13302093" w14:textId="77777777" w:rsidR="00BD38C7" w:rsidRPr="004B717F" w:rsidRDefault="00BD38C7" w:rsidP="00E24856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BD38C7" w:rsidRPr="004B717F" w14:paraId="04CD410F" w14:textId="77777777" w:rsidTr="007D76AE">
        <w:tc>
          <w:tcPr>
            <w:tcW w:w="2660" w:type="dxa"/>
          </w:tcPr>
          <w:p w14:paraId="156FAB52" w14:textId="77777777" w:rsidR="00BD38C7" w:rsidRPr="004B717F" w:rsidRDefault="00BD38C7" w:rsidP="00E24856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1621" w:type="dxa"/>
            <w:gridSpan w:val="12"/>
          </w:tcPr>
          <w:p w14:paraId="780C23FB" w14:textId="77777777" w:rsidR="00BD38C7" w:rsidRPr="004B717F" w:rsidRDefault="00BD38C7" w:rsidP="00E24856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E93586" w:rsidRPr="004B717F" w14:paraId="5FA2BADC" w14:textId="77777777" w:rsidTr="007D76AE">
        <w:trPr>
          <w:trHeight w:val="70"/>
        </w:trPr>
        <w:tc>
          <w:tcPr>
            <w:tcW w:w="2660" w:type="dxa"/>
          </w:tcPr>
          <w:p w14:paraId="51458D14" w14:textId="77777777" w:rsidR="00E93586" w:rsidRPr="004B717F" w:rsidRDefault="00E93586" w:rsidP="00E24856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4420DAE" w14:textId="77777777" w:rsidR="00E93586" w:rsidRPr="004B717F" w:rsidRDefault="00E93586" w:rsidP="00E24856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106" w:type="dxa"/>
            <w:gridSpan w:val="5"/>
          </w:tcPr>
          <w:p w14:paraId="2513CF1D" w14:textId="0E4563F0" w:rsidR="00E93586" w:rsidRPr="004B717F" w:rsidRDefault="00C34D3E" w:rsidP="00E24856">
            <w:pPr>
              <w:pStyle w:val="Header"/>
              <w:tabs>
                <w:tab w:val="clear" w:pos="4153"/>
                <w:tab w:val="clear" w:pos="8306"/>
              </w:tabs>
              <w:spacing w:line="26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30</w:t>
            </w:r>
            <w:r w:rsidR="00E93586"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  <w:t xml:space="preserve"> </w:t>
            </w:r>
            <w:r w:rsidR="00E93586">
              <w:rPr>
                <w:rFonts w:ascii="Cordia New" w:hAnsi="Cordia New" w:cs="Cordia New" w:hint="cs"/>
                <w:sz w:val="24"/>
                <w:szCs w:val="24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2565</w:t>
            </w:r>
          </w:p>
        </w:tc>
        <w:tc>
          <w:tcPr>
            <w:tcW w:w="239" w:type="dxa"/>
            <w:vAlign w:val="center"/>
          </w:tcPr>
          <w:p w14:paraId="03FD4B9A" w14:textId="77777777" w:rsidR="00E93586" w:rsidRPr="004B717F" w:rsidRDefault="00E93586" w:rsidP="00E24856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5"/>
          </w:tcPr>
          <w:p w14:paraId="274A1209" w14:textId="22685A7F" w:rsidR="00E93586" w:rsidRPr="004B717F" w:rsidRDefault="00C34D3E" w:rsidP="00E24856">
            <w:pPr>
              <w:pStyle w:val="Header"/>
              <w:tabs>
                <w:tab w:val="clear" w:pos="4153"/>
                <w:tab w:val="clear" w:pos="8306"/>
              </w:tabs>
              <w:spacing w:line="26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31</w:t>
            </w:r>
            <w:r w:rsidR="00E24856"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  <w:t xml:space="preserve"> </w:t>
            </w:r>
            <w:r w:rsidR="00E24856">
              <w:rPr>
                <w:rFonts w:ascii="Cordia New" w:hAnsi="Cordia New" w:cs="Cordia New" w:hint="cs"/>
                <w:sz w:val="24"/>
                <w:szCs w:val="24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2564</w:t>
            </w:r>
          </w:p>
        </w:tc>
      </w:tr>
      <w:tr w:rsidR="00E93586" w:rsidRPr="004B717F" w14:paraId="42A9D77D" w14:textId="77777777" w:rsidTr="000C18A3">
        <w:tc>
          <w:tcPr>
            <w:tcW w:w="2660" w:type="dxa"/>
          </w:tcPr>
          <w:p w14:paraId="00E770BA" w14:textId="77777777" w:rsidR="00E93586" w:rsidRPr="004B717F" w:rsidRDefault="00E93586" w:rsidP="00E24856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DC4B23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สกุลเงิน</w:t>
            </w:r>
          </w:p>
        </w:tc>
        <w:tc>
          <w:tcPr>
            <w:tcW w:w="992" w:type="dxa"/>
            <w:vAlign w:val="bottom"/>
          </w:tcPr>
          <w:p w14:paraId="233B6711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วันครบกำหนด</w:t>
            </w:r>
            <w:r w:rsidRPr="004B717F">
              <w:rPr>
                <w:sz w:val="24"/>
                <w:szCs w:val="24"/>
                <w:u w:val="single"/>
              </w:rPr>
              <w:br/>
            </w:r>
            <w:r w:rsidRPr="004B717F">
              <w:rPr>
                <w:sz w:val="24"/>
                <w:szCs w:val="24"/>
                <w:u w:val="single"/>
                <w:cs/>
              </w:rPr>
              <w:t>ไถ่ถอน</w:t>
            </w:r>
          </w:p>
        </w:tc>
        <w:tc>
          <w:tcPr>
            <w:tcW w:w="1276" w:type="dxa"/>
            <w:vAlign w:val="bottom"/>
          </w:tcPr>
          <w:p w14:paraId="38EDC4F4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14A98CF3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4791049E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ต่างประเทศ</w:t>
            </w:r>
          </w:p>
        </w:tc>
        <w:tc>
          <w:tcPr>
            <w:tcW w:w="854" w:type="dxa"/>
            <w:vAlign w:val="bottom"/>
          </w:tcPr>
          <w:p w14:paraId="216B0009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239" w:type="dxa"/>
          </w:tcPr>
          <w:p w14:paraId="20ED1C8F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  <w:vAlign w:val="bottom"/>
          </w:tcPr>
          <w:p w14:paraId="436D51C5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วันครบกำหนด</w:t>
            </w:r>
            <w:r w:rsidRPr="004B717F">
              <w:rPr>
                <w:sz w:val="24"/>
                <w:szCs w:val="24"/>
                <w:u w:val="single"/>
              </w:rPr>
              <w:br/>
            </w:r>
            <w:r w:rsidRPr="004B717F">
              <w:rPr>
                <w:sz w:val="24"/>
                <w:szCs w:val="24"/>
                <w:u w:val="single"/>
                <w:cs/>
              </w:rPr>
              <w:t>ไถ่ถอน</w:t>
            </w:r>
          </w:p>
        </w:tc>
        <w:tc>
          <w:tcPr>
            <w:tcW w:w="1275" w:type="dxa"/>
            <w:vAlign w:val="bottom"/>
          </w:tcPr>
          <w:p w14:paraId="53E6D8C5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5A16CE1D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993" w:type="dxa"/>
            <w:vAlign w:val="bottom"/>
          </w:tcPr>
          <w:p w14:paraId="37EE127E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ต่างประเทศ</w:t>
            </w:r>
          </w:p>
        </w:tc>
        <w:tc>
          <w:tcPr>
            <w:tcW w:w="911" w:type="dxa"/>
            <w:vAlign w:val="bottom"/>
          </w:tcPr>
          <w:p w14:paraId="43482B17" w14:textId="77777777" w:rsidR="00E93586" w:rsidRPr="004B717F" w:rsidRDefault="00E9358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E24856" w:rsidRPr="004B717F" w14:paraId="4134BCA4" w14:textId="77777777" w:rsidTr="000C18A3">
        <w:tc>
          <w:tcPr>
            <w:tcW w:w="2660" w:type="dxa"/>
          </w:tcPr>
          <w:p w14:paraId="08BCB0DA" w14:textId="200E336E" w:rsidR="00E24856" w:rsidRPr="004B717F" w:rsidRDefault="00E24856" w:rsidP="00E24856">
            <w:pPr>
              <w:tabs>
                <w:tab w:val="left" w:pos="142"/>
              </w:tabs>
              <w:spacing w:line="260" w:lineRule="exact"/>
              <w:ind w:right="-7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หุ้นกู้ด้อยสิทธิเพื่อนับเป็น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เงินกองทุน</w:t>
            </w:r>
            <w:r w:rsidRPr="004B717F">
              <w:rPr>
                <w:rFonts w:hint="cs"/>
                <w:sz w:val="24"/>
                <w:szCs w:val="24"/>
                <w:cs/>
              </w:rPr>
              <w:t>ชั้</w:t>
            </w:r>
            <w:r w:rsidRPr="004B717F">
              <w:rPr>
                <w:sz w:val="24"/>
                <w:szCs w:val="24"/>
                <w:cs/>
              </w:rPr>
              <w:t xml:space="preserve">นที่ 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 xml:space="preserve"> บมจ.ธนาคาร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กสิกรไทย ครั้งที่ 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/</w:t>
            </w:r>
            <w:r w:rsidR="00C34D3E" w:rsidRPr="00C34D3E">
              <w:rPr>
                <w:sz w:val="24"/>
                <w:szCs w:val="24"/>
              </w:rPr>
              <w:t>2562</w:t>
            </w:r>
            <w:r w:rsidRPr="004B717F">
              <w:rPr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</w:rPr>
              <w:br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ครบกำหนดไถ่ถอน พ.ศ.</w:t>
            </w:r>
            <w:r w:rsidR="00C34D3E" w:rsidRPr="00C34D3E">
              <w:rPr>
                <w:sz w:val="24"/>
                <w:szCs w:val="24"/>
              </w:rPr>
              <w:t>2574</w:t>
            </w:r>
            <w:r w:rsidRPr="004B717F">
              <w:rPr>
                <w:sz w:val="24"/>
                <w:szCs w:val="24"/>
                <w:cs/>
              </w:rPr>
              <w:t>**</w:t>
            </w:r>
          </w:p>
        </w:tc>
        <w:tc>
          <w:tcPr>
            <w:tcW w:w="992" w:type="dxa"/>
          </w:tcPr>
          <w:p w14:paraId="49D957E3" w14:textId="77777777" w:rsidR="00E24856" w:rsidRPr="004B717F" w:rsidRDefault="00E24856" w:rsidP="00E24856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92" w:type="dxa"/>
          </w:tcPr>
          <w:p w14:paraId="320D7E40" w14:textId="7F8700F3" w:rsidR="00E24856" w:rsidRPr="004B717F" w:rsidRDefault="00C34D3E" w:rsidP="00E24856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2574</w:t>
            </w:r>
          </w:p>
        </w:tc>
        <w:tc>
          <w:tcPr>
            <w:tcW w:w="1276" w:type="dxa"/>
          </w:tcPr>
          <w:p w14:paraId="4AB12E79" w14:textId="09F9D069" w:rsidR="00E24856" w:rsidRPr="004B717F" w:rsidRDefault="00C34D3E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3</w:t>
            </w:r>
            <w:r w:rsidR="00E24856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343</w:t>
            </w:r>
            <w:r w:rsidR="00E24856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0A50ADE7" w14:textId="77777777" w:rsidR="00E24856" w:rsidRPr="004B717F" w:rsidRDefault="00E5748E" w:rsidP="00E24856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542C3781" w14:textId="00936915" w:rsidR="00E24856" w:rsidRPr="004B717F" w:rsidRDefault="00E5748E" w:rsidP="00E24856">
            <w:pPr>
              <w:tabs>
                <w:tab w:val="right" w:pos="613"/>
              </w:tabs>
              <w:spacing w:line="260" w:lineRule="exac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870</w:t>
            </w:r>
          </w:p>
        </w:tc>
        <w:tc>
          <w:tcPr>
            <w:tcW w:w="854" w:type="dxa"/>
          </w:tcPr>
          <w:p w14:paraId="3F5A3FBB" w14:textId="6690A2E8" w:rsidR="00E24856" w:rsidRPr="004B717F" w:rsidRDefault="00E5748E" w:rsidP="00E24856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870</w:t>
            </w:r>
          </w:p>
        </w:tc>
        <w:tc>
          <w:tcPr>
            <w:tcW w:w="239" w:type="dxa"/>
          </w:tcPr>
          <w:p w14:paraId="044BCA0B" w14:textId="77777777" w:rsidR="00E24856" w:rsidRPr="004B717F" w:rsidRDefault="00E24856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</w:tcPr>
          <w:p w14:paraId="6A92CB0E" w14:textId="3E91F69E" w:rsidR="00E24856" w:rsidRPr="004B717F" w:rsidRDefault="00C34D3E" w:rsidP="00E24856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2574</w:t>
            </w:r>
          </w:p>
        </w:tc>
        <w:tc>
          <w:tcPr>
            <w:tcW w:w="1275" w:type="dxa"/>
          </w:tcPr>
          <w:p w14:paraId="1C84C7BB" w14:textId="74A19625" w:rsidR="00E24856" w:rsidRPr="004B717F" w:rsidRDefault="00C34D3E" w:rsidP="00E24856">
            <w:pPr>
              <w:spacing w:line="260" w:lineRule="exact"/>
              <w:ind w:left="-113" w:right="-113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3</w:t>
            </w:r>
            <w:r w:rsidR="00E24856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343</w:t>
            </w:r>
            <w:r w:rsidR="00E24856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2CEF1D23" w14:textId="77777777" w:rsidR="00E24856" w:rsidRPr="004B717F" w:rsidRDefault="00E24856" w:rsidP="00E24856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6C3D9723" w14:textId="49207620" w:rsidR="00E24856" w:rsidRPr="004B717F" w:rsidRDefault="00E24856" w:rsidP="00E24856">
            <w:pPr>
              <w:tabs>
                <w:tab w:val="right" w:pos="613"/>
              </w:tabs>
              <w:spacing w:line="260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841</w:t>
            </w:r>
          </w:p>
        </w:tc>
        <w:tc>
          <w:tcPr>
            <w:tcW w:w="911" w:type="dxa"/>
          </w:tcPr>
          <w:p w14:paraId="11DC083D" w14:textId="7A809F52" w:rsidR="00E24856" w:rsidRPr="004B717F" w:rsidRDefault="00E24856" w:rsidP="00E24856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841</w:t>
            </w:r>
          </w:p>
        </w:tc>
      </w:tr>
      <w:tr w:rsidR="00E24856" w:rsidRPr="004B717F" w14:paraId="5D08335E" w14:textId="77777777" w:rsidTr="000C18A3">
        <w:tc>
          <w:tcPr>
            <w:tcW w:w="2660" w:type="dxa"/>
          </w:tcPr>
          <w:p w14:paraId="1F35A710" w14:textId="77777777" w:rsidR="00E24856" w:rsidRPr="004B717F" w:rsidRDefault="00E24856" w:rsidP="00E24856">
            <w:pPr>
              <w:tabs>
                <w:tab w:val="left" w:pos="142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หุ้นกู้</w:t>
            </w:r>
            <w:r w:rsidRPr="004B717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  <w:cs/>
              </w:rPr>
              <w:t>ชนิดไม่ด้อยสิทธิ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>และไม่มีหลักประกัน</w:t>
            </w:r>
          </w:p>
        </w:tc>
        <w:tc>
          <w:tcPr>
            <w:tcW w:w="992" w:type="dxa"/>
            <w:vAlign w:val="bottom"/>
          </w:tcPr>
          <w:p w14:paraId="6856CF3A" w14:textId="77777777" w:rsidR="00E24856" w:rsidRPr="004B717F" w:rsidRDefault="00E24856" w:rsidP="00E24856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92" w:type="dxa"/>
          </w:tcPr>
          <w:p w14:paraId="6558C9AC" w14:textId="7741C3A9" w:rsidR="00E24856" w:rsidRPr="004B717F" w:rsidRDefault="00C34D3E" w:rsidP="00623695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bottom"/>
          </w:tcPr>
          <w:p w14:paraId="1A3DB104" w14:textId="541DAB5C" w:rsidR="00F86B09" w:rsidRDefault="00C34D3E" w:rsidP="00957D2D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3</w:t>
            </w:r>
            <w:r w:rsidR="00E24856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256</w:t>
            </w:r>
            <w:r w:rsidR="00E24856" w:rsidRPr="004B717F">
              <w:rPr>
                <w:sz w:val="24"/>
                <w:szCs w:val="24"/>
                <w:cs/>
              </w:rPr>
              <w:t xml:space="preserve">% </w:t>
            </w:r>
          </w:p>
          <w:p w14:paraId="4BBC9EA6" w14:textId="77777777" w:rsidR="00E24856" w:rsidRPr="004B717F" w:rsidRDefault="00E24856" w:rsidP="00687AB2">
            <w:pPr>
              <w:spacing w:line="26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ลอยตัว*</w:t>
            </w:r>
          </w:p>
        </w:tc>
        <w:tc>
          <w:tcPr>
            <w:tcW w:w="992" w:type="dxa"/>
          </w:tcPr>
          <w:p w14:paraId="1E1F28FD" w14:textId="77777777" w:rsidR="00E24856" w:rsidRPr="004B717F" w:rsidRDefault="00E5748E" w:rsidP="00E24856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C742DDB" w14:textId="7A9532A3" w:rsidR="00E24856" w:rsidRPr="004B717F" w:rsidRDefault="00E5748E" w:rsidP="00E24856">
            <w:pPr>
              <w:tabs>
                <w:tab w:val="right" w:pos="62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18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854" w:type="dxa"/>
          </w:tcPr>
          <w:p w14:paraId="000FEA07" w14:textId="3750E872" w:rsidR="00E24856" w:rsidRPr="004B717F" w:rsidRDefault="00E5748E" w:rsidP="00E24856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18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239" w:type="dxa"/>
          </w:tcPr>
          <w:p w14:paraId="7D91BC3F" w14:textId="77777777" w:rsidR="00E24856" w:rsidRPr="004B717F" w:rsidRDefault="00E24856" w:rsidP="00E24856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5AEFB572" w14:textId="0511EDDC" w:rsidR="00E24856" w:rsidRPr="004B717F" w:rsidRDefault="00C34D3E" w:rsidP="00E24856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2565</w:t>
            </w:r>
            <w:r w:rsidR="00E24856" w:rsidRPr="004B717F">
              <w:rPr>
                <w:sz w:val="24"/>
                <w:szCs w:val="24"/>
                <w:cs/>
              </w:rPr>
              <w:t>-</w:t>
            </w:r>
            <w:r w:rsidRPr="00C34D3E">
              <w:rPr>
                <w:sz w:val="24"/>
                <w:szCs w:val="24"/>
              </w:rPr>
              <w:t>2566</w:t>
            </w:r>
          </w:p>
        </w:tc>
        <w:tc>
          <w:tcPr>
            <w:tcW w:w="1275" w:type="dxa"/>
            <w:vAlign w:val="bottom"/>
          </w:tcPr>
          <w:p w14:paraId="3910C7EE" w14:textId="4E8C3EA1" w:rsidR="00E24856" w:rsidRPr="004B717F" w:rsidRDefault="00C34D3E" w:rsidP="00E24856">
            <w:pPr>
              <w:spacing w:line="26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</w:t>
            </w:r>
            <w:r w:rsidR="00E24856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375</w:t>
            </w:r>
            <w:r w:rsidR="00E24856" w:rsidRPr="004B717F">
              <w:rPr>
                <w:sz w:val="24"/>
                <w:szCs w:val="24"/>
                <w:cs/>
              </w:rPr>
              <w:t>%-</w:t>
            </w:r>
            <w:r w:rsidRPr="00C34D3E">
              <w:rPr>
                <w:sz w:val="24"/>
                <w:szCs w:val="24"/>
              </w:rPr>
              <w:t>3</w:t>
            </w:r>
            <w:r w:rsidR="00E24856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256</w:t>
            </w:r>
            <w:r w:rsidR="00E24856" w:rsidRPr="004B717F">
              <w:rPr>
                <w:sz w:val="24"/>
                <w:szCs w:val="24"/>
                <w:cs/>
              </w:rPr>
              <w:t xml:space="preserve">% </w:t>
            </w:r>
            <w:r w:rsidR="00E24856" w:rsidRPr="004B717F">
              <w:rPr>
                <w:rFonts w:hint="cs"/>
                <w:sz w:val="24"/>
                <w:szCs w:val="24"/>
                <w:cs/>
              </w:rPr>
              <w:t>ลอยตัว*</w:t>
            </w:r>
          </w:p>
        </w:tc>
        <w:tc>
          <w:tcPr>
            <w:tcW w:w="982" w:type="dxa"/>
          </w:tcPr>
          <w:p w14:paraId="53D2D66B" w14:textId="77777777" w:rsidR="00E24856" w:rsidRPr="004B717F" w:rsidRDefault="00E24856" w:rsidP="00E24856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5A78A25B" w14:textId="3C3B64F8" w:rsidR="00E24856" w:rsidRPr="004B717F" w:rsidRDefault="00E24856" w:rsidP="00E24856">
            <w:pPr>
              <w:tabs>
                <w:tab w:val="right" w:pos="62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925</w:t>
            </w:r>
          </w:p>
        </w:tc>
        <w:tc>
          <w:tcPr>
            <w:tcW w:w="911" w:type="dxa"/>
          </w:tcPr>
          <w:p w14:paraId="60F974F1" w14:textId="249467EB" w:rsidR="00E24856" w:rsidRPr="004B717F" w:rsidRDefault="00E24856" w:rsidP="00E24856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925</w:t>
            </w:r>
          </w:p>
        </w:tc>
      </w:tr>
      <w:tr w:rsidR="00E5748E" w:rsidRPr="004B717F" w14:paraId="3BB96DD5" w14:textId="77777777" w:rsidTr="000C18A3">
        <w:tc>
          <w:tcPr>
            <w:tcW w:w="2660" w:type="dxa"/>
          </w:tcPr>
          <w:p w14:paraId="1EA7739E" w14:textId="77777777" w:rsidR="00E5748E" w:rsidRPr="004B717F" w:rsidRDefault="00E5748E" w:rsidP="00E5748E">
            <w:pPr>
              <w:tabs>
                <w:tab w:val="left" w:pos="142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หุ้นกู้</w:t>
            </w:r>
            <w:r w:rsidRPr="004B717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  <w:cs/>
              </w:rPr>
              <w:t>ชนิดไม่ด้อยสิทธิ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>และไม่มีหลักประกัน</w:t>
            </w:r>
          </w:p>
        </w:tc>
        <w:tc>
          <w:tcPr>
            <w:tcW w:w="992" w:type="dxa"/>
          </w:tcPr>
          <w:p w14:paraId="190B3F68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2" w:type="dxa"/>
          </w:tcPr>
          <w:p w14:paraId="5F8C2570" w14:textId="6A8D0DEE" w:rsidR="00E5748E" w:rsidRPr="004B717F" w:rsidRDefault="00952E46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1E851D6B" w14:textId="2CE1631C" w:rsidR="00E5748E" w:rsidRPr="004B717F" w:rsidRDefault="00F5381D" w:rsidP="00356859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73C662A4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CC32671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4" w:type="dxa"/>
          </w:tcPr>
          <w:p w14:paraId="05A67015" w14:textId="77777777" w:rsidR="00E5748E" w:rsidRPr="004B717F" w:rsidRDefault="00E5748E" w:rsidP="00E5748E">
            <w:pPr>
              <w:tabs>
                <w:tab w:val="center" w:pos="313"/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D267D7D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28A91687" w14:textId="3A2784C8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2565</w:t>
            </w:r>
          </w:p>
        </w:tc>
        <w:tc>
          <w:tcPr>
            <w:tcW w:w="1275" w:type="dxa"/>
          </w:tcPr>
          <w:p w14:paraId="79D20504" w14:textId="750627F3" w:rsidR="00E5748E" w:rsidRPr="004B717F" w:rsidRDefault="00E5748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0</w:t>
            </w:r>
            <w:r w:rsidRPr="004B717F">
              <w:rPr>
                <w:sz w:val="24"/>
                <w:szCs w:val="24"/>
                <w:cs/>
              </w:rPr>
              <w:t>.</w:t>
            </w:r>
            <w:r w:rsidR="00C34D3E" w:rsidRPr="00C34D3E">
              <w:rPr>
                <w:sz w:val="24"/>
                <w:szCs w:val="24"/>
              </w:rPr>
              <w:t>26</w:t>
            </w:r>
            <w:r w:rsidRPr="004B717F">
              <w:rPr>
                <w:sz w:val="24"/>
                <w:szCs w:val="24"/>
                <w:cs/>
              </w:rPr>
              <w:t>%</w:t>
            </w:r>
            <w:r w:rsidRPr="004B717F">
              <w:rPr>
                <w:rFonts w:hint="cs"/>
                <w:sz w:val="24"/>
                <w:szCs w:val="24"/>
                <w:cs/>
              </w:rPr>
              <w:t>)</w:t>
            </w:r>
            <w:r w:rsidRPr="004B717F">
              <w:rPr>
                <w:sz w:val="24"/>
                <w:szCs w:val="24"/>
                <w:cs/>
              </w:rPr>
              <w:t>-</w:t>
            </w:r>
            <w:r w:rsidRPr="004B717F">
              <w:rPr>
                <w:rFonts w:hint="cs"/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0</w:t>
            </w:r>
            <w:r w:rsidRPr="004B717F">
              <w:rPr>
                <w:sz w:val="24"/>
                <w:szCs w:val="24"/>
                <w:cs/>
              </w:rPr>
              <w:t>.</w:t>
            </w:r>
            <w:r w:rsidR="00C34D3E" w:rsidRPr="00C34D3E">
              <w:rPr>
                <w:sz w:val="24"/>
                <w:szCs w:val="24"/>
              </w:rPr>
              <w:t>28</w:t>
            </w:r>
            <w:r w:rsidRPr="004B717F">
              <w:rPr>
                <w:sz w:val="24"/>
                <w:szCs w:val="24"/>
                <w:cs/>
              </w:rPr>
              <w:t>%</w:t>
            </w:r>
            <w:r w:rsidRPr="004B717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</w:tcPr>
          <w:p w14:paraId="091771B4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6371B49F" w14:textId="3B9E805E" w:rsidR="00E5748E" w:rsidRPr="004B717F" w:rsidRDefault="00E5748E" w:rsidP="00E5748E">
            <w:pPr>
              <w:tabs>
                <w:tab w:val="right" w:pos="62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832</w:t>
            </w:r>
          </w:p>
        </w:tc>
        <w:tc>
          <w:tcPr>
            <w:tcW w:w="911" w:type="dxa"/>
          </w:tcPr>
          <w:p w14:paraId="1C2B1460" w14:textId="47932CA4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832</w:t>
            </w:r>
          </w:p>
        </w:tc>
      </w:tr>
      <w:tr w:rsidR="00E5748E" w:rsidRPr="004B717F" w14:paraId="43999231" w14:textId="77777777" w:rsidTr="000C18A3">
        <w:tc>
          <w:tcPr>
            <w:tcW w:w="2660" w:type="dxa"/>
          </w:tcPr>
          <w:p w14:paraId="53B75EBE" w14:textId="41872C71" w:rsidR="00E5748E" w:rsidRPr="004B717F" w:rsidRDefault="00E5748E" w:rsidP="00E5748E">
            <w:pPr>
              <w:tabs>
                <w:tab w:val="left" w:pos="142"/>
              </w:tabs>
              <w:spacing w:line="260" w:lineRule="exact"/>
              <w:ind w:right="-12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ตราสารด้อยสิทธิเพื่อนับเป็นเงินกองทุน</w:t>
            </w:r>
            <w:r w:rsidRPr="004B717F">
              <w:rPr>
                <w:sz w:val="24"/>
                <w:szCs w:val="24"/>
                <w:cs/>
              </w:rPr>
              <w:tab/>
              <w:t xml:space="preserve">ประเภทที่ 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 xml:space="preserve"> บมจ.ธนาคารกสิกรไทย</w:t>
            </w:r>
          </w:p>
        </w:tc>
        <w:tc>
          <w:tcPr>
            <w:tcW w:w="992" w:type="dxa"/>
            <w:vAlign w:val="bottom"/>
          </w:tcPr>
          <w:p w14:paraId="3CBA7B1C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911C413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99C041E" w14:textId="77777777" w:rsidR="00E5748E" w:rsidRPr="004B717F" w:rsidRDefault="00E5748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56A601" w14:textId="77777777" w:rsidR="00E5748E" w:rsidRPr="004B717F" w:rsidRDefault="00E5748E" w:rsidP="00E5748E">
            <w:pPr>
              <w:tabs>
                <w:tab w:val="right" w:pos="613"/>
              </w:tabs>
              <w:spacing w:line="260" w:lineRule="exact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42B2332" w14:textId="77777777" w:rsidR="00E5748E" w:rsidRPr="004B717F" w:rsidRDefault="00E5748E" w:rsidP="00E5748E">
            <w:pPr>
              <w:tabs>
                <w:tab w:val="center" w:pos="357"/>
                <w:tab w:val="right" w:pos="623"/>
              </w:tabs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45F1FCCC" w14:textId="77777777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6F7BEA75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  <w:vAlign w:val="bottom"/>
          </w:tcPr>
          <w:p w14:paraId="7FDE8E39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8032D80" w14:textId="77777777" w:rsidR="00E5748E" w:rsidRPr="004B717F" w:rsidRDefault="00E5748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4CF546AA" w14:textId="77777777" w:rsidR="00E5748E" w:rsidRPr="004B717F" w:rsidRDefault="00E5748E" w:rsidP="00E5748E">
            <w:pPr>
              <w:tabs>
                <w:tab w:val="right" w:pos="613"/>
              </w:tabs>
              <w:spacing w:line="260" w:lineRule="exact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8A4C650" w14:textId="77777777" w:rsidR="00E5748E" w:rsidRPr="004B717F" w:rsidRDefault="00E5748E" w:rsidP="00E5748E">
            <w:pPr>
              <w:tabs>
                <w:tab w:val="center" w:pos="357"/>
                <w:tab w:val="right" w:pos="623"/>
              </w:tabs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458F41B" w14:textId="77777777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</w:p>
        </w:tc>
      </w:tr>
      <w:tr w:rsidR="00E5748E" w:rsidRPr="004B717F" w14:paraId="7E2E772A" w14:textId="77777777" w:rsidTr="000C18A3">
        <w:tc>
          <w:tcPr>
            <w:tcW w:w="2660" w:type="dxa"/>
          </w:tcPr>
          <w:p w14:paraId="758A283B" w14:textId="5865964F" w:rsidR="00E5748E" w:rsidRPr="004B717F" w:rsidRDefault="00E5748E" w:rsidP="00E5748E">
            <w:pPr>
              <w:tabs>
                <w:tab w:val="left" w:pos="360"/>
                <w:tab w:val="left" w:pos="630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  <w:t xml:space="preserve">ครั้งที่ 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/</w:t>
            </w:r>
            <w:r w:rsidR="00C34D3E" w:rsidRPr="00C34D3E">
              <w:rPr>
                <w:sz w:val="24"/>
                <w:szCs w:val="24"/>
              </w:rPr>
              <w:t>2559</w:t>
            </w:r>
            <w:r w:rsidRPr="004B717F">
              <w:rPr>
                <w:sz w:val="24"/>
                <w:szCs w:val="24"/>
                <w:cs/>
              </w:rPr>
              <w:t xml:space="preserve"> ครบกำหนด</w:t>
            </w:r>
            <w:r w:rsidRPr="004B717F">
              <w:rPr>
                <w:sz w:val="24"/>
                <w:szCs w:val="24"/>
              </w:rPr>
              <w:br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ไถ่ถอน พ.ศ. </w:t>
            </w:r>
            <w:r w:rsidR="00C34D3E" w:rsidRPr="00C34D3E">
              <w:rPr>
                <w:sz w:val="24"/>
                <w:szCs w:val="24"/>
              </w:rPr>
              <w:t>2570</w:t>
            </w:r>
            <w:r w:rsidRPr="004B717F">
              <w:rPr>
                <w:sz w:val="24"/>
                <w:szCs w:val="24"/>
                <w:cs/>
              </w:rPr>
              <w:t>**</w:t>
            </w:r>
          </w:p>
        </w:tc>
        <w:tc>
          <w:tcPr>
            <w:tcW w:w="992" w:type="dxa"/>
          </w:tcPr>
          <w:p w14:paraId="503655BF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14:paraId="4F845308" w14:textId="5DA3E603" w:rsidR="00E5748E" w:rsidRPr="004B717F" w:rsidRDefault="00952E46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22724129" w14:textId="35312517" w:rsidR="00E5748E" w:rsidRPr="004B717F" w:rsidRDefault="00952E46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43A80EA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3703B45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4" w:type="dxa"/>
          </w:tcPr>
          <w:p w14:paraId="239E8AA1" w14:textId="77777777" w:rsidR="00E5748E" w:rsidRPr="004B717F" w:rsidRDefault="00E5748E" w:rsidP="00E5748E">
            <w:pPr>
              <w:tabs>
                <w:tab w:val="center" w:pos="313"/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1438FDAF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6968E914" w14:textId="6E559A54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2570</w:t>
            </w:r>
          </w:p>
        </w:tc>
        <w:tc>
          <w:tcPr>
            <w:tcW w:w="1275" w:type="dxa"/>
          </w:tcPr>
          <w:p w14:paraId="78C2A18B" w14:textId="782CFD58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3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50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5DBC464F" w14:textId="2B9152CF" w:rsidR="00E5748E" w:rsidRPr="004B717F" w:rsidRDefault="00E5748E" w:rsidP="00E5748E">
            <w:pPr>
              <w:tabs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14:paraId="1AE2256F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14:paraId="70C2D9E7" w14:textId="66D3E781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500</w:t>
            </w:r>
          </w:p>
        </w:tc>
      </w:tr>
      <w:tr w:rsidR="00E5748E" w:rsidRPr="004B717F" w14:paraId="6387E5CE" w14:textId="77777777" w:rsidTr="000C18A3">
        <w:tc>
          <w:tcPr>
            <w:tcW w:w="2660" w:type="dxa"/>
          </w:tcPr>
          <w:p w14:paraId="579E7706" w14:textId="0A0D5CD7" w:rsidR="00E5748E" w:rsidRPr="004B717F" w:rsidRDefault="00E5748E" w:rsidP="00E5748E">
            <w:pPr>
              <w:tabs>
                <w:tab w:val="left" w:pos="142"/>
              </w:tabs>
              <w:spacing w:line="260" w:lineRule="exact"/>
              <w:ind w:right="-12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ตราสารด้อยสิทธิเพื่อนับเป็นเงินกองทุน</w:t>
            </w:r>
            <w:r w:rsidRPr="004B717F">
              <w:rPr>
                <w:sz w:val="24"/>
                <w:szCs w:val="24"/>
                <w:cs/>
              </w:rPr>
              <w:tab/>
              <w:t xml:space="preserve">ชั้นที่ 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 xml:space="preserve"> บมจ.ธนาคารกสิกรไทย</w:t>
            </w:r>
          </w:p>
        </w:tc>
        <w:tc>
          <w:tcPr>
            <w:tcW w:w="992" w:type="dxa"/>
            <w:vAlign w:val="bottom"/>
          </w:tcPr>
          <w:p w14:paraId="75490941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92" w:type="dxa"/>
          </w:tcPr>
          <w:p w14:paraId="0DF4E7EB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76" w:type="dxa"/>
          </w:tcPr>
          <w:p w14:paraId="0771EC08" w14:textId="5B578163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4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38789139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046818E5" w14:textId="14C1652D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990</w:t>
            </w:r>
          </w:p>
        </w:tc>
        <w:tc>
          <w:tcPr>
            <w:tcW w:w="854" w:type="dxa"/>
          </w:tcPr>
          <w:p w14:paraId="288FACDC" w14:textId="1BA60906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990</w:t>
            </w:r>
          </w:p>
        </w:tc>
        <w:tc>
          <w:tcPr>
            <w:tcW w:w="239" w:type="dxa"/>
          </w:tcPr>
          <w:p w14:paraId="2AE73915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0385A736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75" w:type="dxa"/>
          </w:tcPr>
          <w:p w14:paraId="396C6828" w14:textId="2D357706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4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0EE4A073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73EC0E0D" w14:textId="5CBA7833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516</w:t>
            </w:r>
          </w:p>
        </w:tc>
        <w:tc>
          <w:tcPr>
            <w:tcW w:w="911" w:type="dxa"/>
          </w:tcPr>
          <w:p w14:paraId="41E4045B" w14:textId="7F8B4B6F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516</w:t>
            </w:r>
          </w:p>
        </w:tc>
      </w:tr>
      <w:tr w:rsidR="00E5748E" w:rsidRPr="004B717F" w14:paraId="3E9AA777" w14:textId="77777777" w:rsidTr="000C18A3">
        <w:tc>
          <w:tcPr>
            <w:tcW w:w="2660" w:type="dxa"/>
          </w:tcPr>
          <w:p w14:paraId="6F880C5D" w14:textId="77777777" w:rsidR="00E5748E" w:rsidRPr="004B717F" w:rsidRDefault="00E5748E" w:rsidP="00E5748E">
            <w:pPr>
              <w:tabs>
                <w:tab w:val="left" w:pos="142"/>
              </w:tabs>
              <w:spacing w:line="260" w:lineRule="exact"/>
              <w:ind w:right="-12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ตราสารด้อยสิทธิ บมจ.เมืองไทย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>ประกันชีวิต</w:t>
            </w:r>
          </w:p>
        </w:tc>
        <w:tc>
          <w:tcPr>
            <w:tcW w:w="992" w:type="dxa"/>
            <w:vAlign w:val="bottom"/>
          </w:tcPr>
          <w:p w14:paraId="514F47A4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92" w:type="dxa"/>
          </w:tcPr>
          <w:p w14:paraId="697C4228" w14:textId="36E3C8B6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2580</w:t>
            </w:r>
          </w:p>
        </w:tc>
        <w:tc>
          <w:tcPr>
            <w:tcW w:w="1276" w:type="dxa"/>
          </w:tcPr>
          <w:p w14:paraId="5F02E1BB" w14:textId="61B7DE7E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3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552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0C9A9DAD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29FA80D" w14:textId="76361E42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123</w:t>
            </w:r>
          </w:p>
        </w:tc>
        <w:tc>
          <w:tcPr>
            <w:tcW w:w="854" w:type="dxa"/>
          </w:tcPr>
          <w:p w14:paraId="61FEC905" w14:textId="7F393485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14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123</w:t>
            </w:r>
          </w:p>
        </w:tc>
        <w:tc>
          <w:tcPr>
            <w:tcW w:w="239" w:type="dxa"/>
          </w:tcPr>
          <w:p w14:paraId="0672BDE8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7AEC0EC5" w14:textId="65697B82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2580</w:t>
            </w:r>
          </w:p>
        </w:tc>
        <w:tc>
          <w:tcPr>
            <w:tcW w:w="1275" w:type="dxa"/>
          </w:tcPr>
          <w:p w14:paraId="4CFFA330" w14:textId="75F672C3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3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552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06243997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36C1FE78" w14:textId="4C180D3D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366</w:t>
            </w:r>
          </w:p>
        </w:tc>
        <w:tc>
          <w:tcPr>
            <w:tcW w:w="911" w:type="dxa"/>
          </w:tcPr>
          <w:p w14:paraId="4B4C064D" w14:textId="21701B90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366</w:t>
            </w:r>
          </w:p>
        </w:tc>
      </w:tr>
      <w:tr w:rsidR="00E5748E" w:rsidRPr="004B717F" w14:paraId="2713E703" w14:textId="77777777" w:rsidTr="000C18A3">
        <w:tc>
          <w:tcPr>
            <w:tcW w:w="2660" w:type="dxa"/>
          </w:tcPr>
          <w:p w14:paraId="4E1764DC" w14:textId="77777777" w:rsidR="00E5748E" w:rsidRPr="004B717F" w:rsidRDefault="00E5748E" w:rsidP="00E5748E">
            <w:pPr>
              <w:tabs>
                <w:tab w:val="left" w:pos="142"/>
              </w:tabs>
              <w:spacing w:line="260" w:lineRule="exact"/>
              <w:ind w:right="-12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ตราสารหนี้ที่ออกและเงินกู้ยืมที่มี</w:t>
            </w:r>
          </w:p>
          <w:p w14:paraId="72852396" w14:textId="77777777" w:rsidR="00E5748E" w:rsidRPr="004B717F" w:rsidRDefault="00E5748E" w:rsidP="00E5748E">
            <w:pPr>
              <w:tabs>
                <w:tab w:val="left" w:pos="142"/>
              </w:tabs>
              <w:spacing w:line="260" w:lineRule="exact"/>
              <w:ind w:right="-128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อนุพันธ์การเงินแฝงที่ไม่ได้กำหนด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ให้แสดงด้วยมูลค่ายุติธรรม</w:t>
            </w:r>
          </w:p>
        </w:tc>
        <w:tc>
          <w:tcPr>
            <w:tcW w:w="992" w:type="dxa"/>
          </w:tcPr>
          <w:p w14:paraId="78B31F42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14:paraId="0AC32B3B" w14:textId="372B7469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7C5E1A79" w14:textId="22357FA4" w:rsidR="00E5748E" w:rsidRPr="004B717F" w:rsidRDefault="00C34D3E" w:rsidP="002C4A5C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0</w:t>
            </w:r>
            <w:r w:rsidR="00856115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48</w:t>
            </w:r>
            <w:r w:rsidR="00E5748E" w:rsidRPr="004B717F">
              <w:rPr>
                <w:sz w:val="24"/>
                <w:szCs w:val="24"/>
                <w:cs/>
              </w:rPr>
              <w:t>%-</w:t>
            </w:r>
            <w:r w:rsidRPr="00C34D3E">
              <w:rPr>
                <w:sz w:val="24"/>
                <w:szCs w:val="24"/>
              </w:rPr>
              <w:t>0</w:t>
            </w:r>
            <w:r w:rsidR="00856115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49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412A7BF5" w14:textId="7471B95D" w:rsidR="00E5748E" w:rsidRPr="004B717F" w:rsidRDefault="00E5748E" w:rsidP="00E5748E">
            <w:pPr>
              <w:tabs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5E24457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4" w:type="dxa"/>
          </w:tcPr>
          <w:p w14:paraId="24648B62" w14:textId="5D1E320A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</w:t>
            </w:r>
          </w:p>
        </w:tc>
        <w:tc>
          <w:tcPr>
            <w:tcW w:w="239" w:type="dxa"/>
          </w:tcPr>
          <w:p w14:paraId="4043F6E8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0A6406FD" w14:textId="214D0E90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2565</w:t>
            </w:r>
          </w:p>
        </w:tc>
        <w:tc>
          <w:tcPr>
            <w:tcW w:w="1275" w:type="dxa"/>
          </w:tcPr>
          <w:p w14:paraId="3A6CD02F" w14:textId="77F4E2F1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1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33</w:t>
            </w:r>
            <w:r w:rsidR="00E5748E" w:rsidRPr="004B717F">
              <w:rPr>
                <w:sz w:val="24"/>
                <w:szCs w:val="24"/>
                <w:cs/>
              </w:rPr>
              <w:t>%-</w:t>
            </w:r>
            <w:r w:rsidRPr="00C34D3E">
              <w:rPr>
                <w:sz w:val="24"/>
                <w:szCs w:val="24"/>
              </w:rPr>
              <w:t>1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35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7B7B5E5B" w14:textId="5528739F" w:rsidR="00E5748E" w:rsidRPr="004B717F" w:rsidRDefault="00E5748E" w:rsidP="00E5748E">
            <w:pPr>
              <w:tabs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122</w:t>
            </w:r>
          </w:p>
        </w:tc>
        <w:tc>
          <w:tcPr>
            <w:tcW w:w="993" w:type="dxa"/>
          </w:tcPr>
          <w:p w14:paraId="46DFCD9B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14:paraId="12DF9997" w14:textId="305D5666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122</w:t>
            </w:r>
          </w:p>
        </w:tc>
      </w:tr>
      <w:tr w:rsidR="00E5748E" w:rsidRPr="004B717F" w14:paraId="41FFBD83" w14:textId="77777777" w:rsidTr="000C18A3">
        <w:tc>
          <w:tcPr>
            <w:tcW w:w="2660" w:type="dxa"/>
          </w:tcPr>
          <w:p w14:paraId="4192178F" w14:textId="77777777" w:rsidR="00E5748E" w:rsidRPr="004B717F" w:rsidRDefault="00E5748E" w:rsidP="00E5748E">
            <w:pPr>
              <w:spacing w:line="26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992" w:type="dxa"/>
          </w:tcPr>
          <w:p w14:paraId="1C9EAF01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14:paraId="0EAC7BFA" w14:textId="1CC1E2EE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2565</w:t>
            </w:r>
            <w:r w:rsidR="00E5748E" w:rsidRPr="004B717F">
              <w:rPr>
                <w:sz w:val="24"/>
                <w:szCs w:val="24"/>
                <w:cs/>
              </w:rPr>
              <w:t>-</w:t>
            </w:r>
            <w:r w:rsidRPr="00C34D3E">
              <w:rPr>
                <w:sz w:val="24"/>
                <w:szCs w:val="24"/>
              </w:rPr>
              <w:t>2570</w:t>
            </w:r>
          </w:p>
        </w:tc>
        <w:tc>
          <w:tcPr>
            <w:tcW w:w="1276" w:type="dxa"/>
          </w:tcPr>
          <w:p w14:paraId="0A1CEBA8" w14:textId="012D0E87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0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12894A99" w14:textId="5F7EC297" w:rsidR="00E5748E" w:rsidRPr="004B717F" w:rsidRDefault="00E5748E" w:rsidP="00E5748E">
            <w:pPr>
              <w:tabs>
                <w:tab w:val="left" w:pos="111"/>
                <w:tab w:val="right" w:pos="613"/>
              </w:tabs>
              <w:spacing w:line="26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556</w:t>
            </w:r>
          </w:p>
        </w:tc>
        <w:tc>
          <w:tcPr>
            <w:tcW w:w="992" w:type="dxa"/>
          </w:tcPr>
          <w:p w14:paraId="37FF9CC2" w14:textId="77777777" w:rsidR="00E5748E" w:rsidRPr="004B717F" w:rsidRDefault="00E5748E" w:rsidP="00E5748E">
            <w:pPr>
              <w:tabs>
                <w:tab w:val="left" w:pos="149"/>
                <w:tab w:val="center" w:pos="357"/>
                <w:tab w:val="right" w:pos="623"/>
              </w:tabs>
              <w:spacing w:line="26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54" w:type="dxa"/>
          </w:tcPr>
          <w:p w14:paraId="642D9BC3" w14:textId="0B9063B0" w:rsidR="00E5748E" w:rsidRPr="004B717F" w:rsidRDefault="00E5748E" w:rsidP="00E5748E">
            <w:pPr>
              <w:tabs>
                <w:tab w:val="left" w:pos="98"/>
                <w:tab w:val="right" w:pos="594"/>
              </w:tabs>
              <w:spacing w:line="26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556</w:t>
            </w:r>
          </w:p>
        </w:tc>
        <w:tc>
          <w:tcPr>
            <w:tcW w:w="239" w:type="dxa"/>
          </w:tcPr>
          <w:p w14:paraId="44BD6726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312AF871" w14:textId="458EFCB6" w:rsidR="00E5748E" w:rsidRPr="004B717F" w:rsidRDefault="00C34D3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2565</w:t>
            </w:r>
            <w:r w:rsidR="00E5748E" w:rsidRPr="004B717F">
              <w:rPr>
                <w:sz w:val="24"/>
                <w:szCs w:val="24"/>
                <w:cs/>
              </w:rPr>
              <w:t>-</w:t>
            </w:r>
            <w:r w:rsidRPr="00C34D3E">
              <w:rPr>
                <w:sz w:val="24"/>
                <w:szCs w:val="24"/>
              </w:rPr>
              <w:t>2567</w:t>
            </w:r>
          </w:p>
        </w:tc>
        <w:tc>
          <w:tcPr>
            <w:tcW w:w="1275" w:type="dxa"/>
          </w:tcPr>
          <w:p w14:paraId="5889E682" w14:textId="1D9F9696" w:rsidR="00E5748E" w:rsidRPr="004B717F" w:rsidRDefault="00C34D3E" w:rsidP="00E5748E">
            <w:pPr>
              <w:spacing w:line="26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0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E5748E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3D5CF2CD" w14:textId="4375C303" w:rsidR="00E5748E" w:rsidRPr="004B717F" w:rsidRDefault="00E5748E" w:rsidP="00E5748E">
            <w:pPr>
              <w:tabs>
                <w:tab w:val="left" w:pos="111"/>
                <w:tab w:val="right" w:pos="613"/>
              </w:tabs>
              <w:spacing w:line="26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784</w:t>
            </w:r>
          </w:p>
        </w:tc>
        <w:tc>
          <w:tcPr>
            <w:tcW w:w="993" w:type="dxa"/>
          </w:tcPr>
          <w:p w14:paraId="31DB79B1" w14:textId="77777777" w:rsidR="00E5748E" w:rsidRPr="004B717F" w:rsidRDefault="00E5748E" w:rsidP="00E5748E">
            <w:pPr>
              <w:tabs>
                <w:tab w:val="left" w:pos="149"/>
                <w:tab w:val="center" w:pos="357"/>
                <w:tab w:val="right" w:pos="623"/>
              </w:tabs>
              <w:spacing w:line="26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11" w:type="dxa"/>
          </w:tcPr>
          <w:p w14:paraId="4BD83F43" w14:textId="4B08522C" w:rsidR="00E5748E" w:rsidRPr="004B717F" w:rsidRDefault="00E5748E" w:rsidP="00E5748E">
            <w:pPr>
              <w:tabs>
                <w:tab w:val="left" w:pos="31"/>
                <w:tab w:val="right" w:pos="594"/>
              </w:tabs>
              <w:spacing w:line="26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784</w:t>
            </w:r>
          </w:p>
        </w:tc>
      </w:tr>
      <w:tr w:rsidR="00E5748E" w:rsidRPr="004B717F" w14:paraId="209F7918" w14:textId="77777777" w:rsidTr="000C18A3">
        <w:trPr>
          <w:trHeight w:val="318"/>
        </w:trPr>
        <w:tc>
          <w:tcPr>
            <w:tcW w:w="2660" w:type="dxa"/>
          </w:tcPr>
          <w:p w14:paraId="0B163212" w14:textId="77777777" w:rsidR="00E5748E" w:rsidRPr="004B717F" w:rsidRDefault="00E5748E" w:rsidP="00E5748E">
            <w:pPr>
              <w:spacing w:line="260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992" w:type="dxa"/>
          </w:tcPr>
          <w:p w14:paraId="6D8B8A18" w14:textId="77777777" w:rsidR="00E5748E" w:rsidRPr="004B717F" w:rsidRDefault="00E5748E" w:rsidP="00E5748E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D3DA558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0FCE6BA" w14:textId="77777777" w:rsidR="00E5748E" w:rsidRPr="004B717F" w:rsidRDefault="00E5748E" w:rsidP="00E5748E">
            <w:pPr>
              <w:spacing w:line="260" w:lineRule="exact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2C4B87" w14:textId="0EC1AE97" w:rsidR="00E5748E" w:rsidRPr="004B717F" w:rsidRDefault="00E5748E" w:rsidP="00E5748E">
            <w:pPr>
              <w:tabs>
                <w:tab w:val="left" w:pos="111"/>
                <w:tab w:val="right" w:pos="613"/>
              </w:tabs>
              <w:spacing w:line="260" w:lineRule="exact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558</w:t>
            </w:r>
          </w:p>
        </w:tc>
        <w:tc>
          <w:tcPr>
            <w:tcW w:w="992" w:type="dxa"/>
          </w:tcPr>
          <w:p w14:paraId="7B5A71B3" w14:textId="07132F1C" w:rsidR="00E5748E" w:rsidRPr="004B717F" w:rsidRDefault="00E5748E" w:rsidP="00E5748E">
            <w:pPr>
              <w:tabs>
                <w:tab w:val="right" w:pos="623"/>
              </w:tabs>
              <w:spacing w:line="260" w:lineRule="exact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66</w:t>
            </w:r>
            <w:r w:rsidRPr="00E5748E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249</w:t>
            </w:r>
          </w:p>
        </w:tc>
        <w:tc>
          <w:tcPr>
            <w:tcW w:w="854" w:type="dxa"/>
          </w:tcPr>
          <w:p w14:paraId="57C8E34D" w14:textId="2F756676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66</w:t>
            </w:r>
            <w:r w:rsidRPr="00E5748E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807</w:t>
            </w:r>
          </w:p>
        </w:tc>
        <w:tc>
          <w:tcPr>
            <w:tcW w:w="239" w:type="dxa"/>
          </w:tcPr>
          <w:p w14:paraId="50C4E3CD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14:paraId="2C641FB7" w14:textId="77777777" w:rsidR="00E5748E" w:rsidRPr="004B717F" w:rsidRDefault="00E5748E" w:rsidP="00E5748E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8218D12" w14:textId="77777777" w:rsidR="00E5748E" w:rsidRPr="004B717F" w:rsidRDefault="00E5748E" w:rsidP="00E5748E">
            <w:pPr>
              <w:spacing w:line="260" w:lineRule="exact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5A2D99FE" w14:textId="079F8748" w:rsidR="00E5748E" w:rsidRPr="004B717F" w:rsidRDefault="00E5748E" w:rsidP="00E5748E">
            <w:pPr>
              <w:tabs>
                <w:tab w:val="left" w:pos="111"/>
                <w:tab w:val="right" w:pos="613"/>
              </w:tabs>
              <w:spacing w:line="26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406</w:t>
            </w:r>
          </w:p>
        </w:tc>
        <w:tc>
          <w:tcPr>
            <w:tcW w:w="993" w:type="dxa"/>
          </w:tcPr>
          <w:p w14:paraId="227996CB" w14:textId="6C6C51E8" w:rsidR="00E5748E" w:rsidRPr="004B717F" w:rsidRDefault="00E5748E" w:rsidP="00E5748E">
            <w:pPr>
              <w:tabs>
                <w:tab w:val="right" w:pos="623"/>
              </w:tabs>
              <w:spacing w:line="26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95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480</w:t>
            </w:r>
          </w:p>
        </w:tc>
        <w:tc>
          <w:tcPr>
            <w:tcW w:w="911" w:type="dxa"/>
          </w:tcPr>
          <w:p w14:paraId="2D9AA457" w14:textId="198CDDD4" w:rsidR="00E5748E" w:rsidRPr="004B717F" w:rsidRDefault="00E5748E" w:rsidP="00E5748E">
            <w:pPr>
              <w:tabs>
                <w:tab w:val="right" w:pos="594"/>
              </w:tabs>
              <w:spacing w:line="26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103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886</w:t>
            </w:r>
          </w:p>
        </w:tc>
      </w:tr>
    </w:tbl>
    <w:p w14:paraId="20F55F3E" w14:textId="77777777" w:rsidR="00886940" w:rsidRDefault="00886940">
      <w:pPr>
        <w:rPr>
          <w:sz w:val="20"/>
          <w:szCs w:val="20"/>
        </w:rPr>
      </w:pPr>
    </w:p>
    <w:p w14:paraId="005398FB" w14:textId="77777777" w:rsidR="00E5748E" w:rsidRPr="004B717F" w:rsidRDefault="00E5748E">
      <w:pPr>
        <w:rPr>
          <w:sz w:val="20"/>
          <w:szCs w:val="20"/>
        </w:rPr>
      </w:pPr>
    </w:p>
    <w:tbl>
      <w:tblPr>
        <w:tblW w:w="14418" w:type="dxa"/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1134"/>
        <w:gridCol w:w="1276"/>
        <w:gridCol w:w="992"/>
        <w:gridCol w:w="992"/>
        <w:gridCol w:w="849"/>
        <w:gridCol w:w="239"/>
        <w:gridCol w:w="1123"/>
        <w:gridCol w:w="1275"/>
        <w:gridCol w:w="982"/>
        <w:gridCol w:w="993"/>
        <w:gridCol w:w="911"/>
      </w:tblGrid>
      <w:tr w:rsidR="00BD38C7" w:rsidRPr="004B717F" w14:paraId="06FB0FE0" w14:textId="77777777" w:rsidTr="00BD38C7">
        <w:trPr>
          <w:trHeight w:val="314"/>
        </w:trPr>
        <w:tc>
          <w:tcPr>
            <w:tcW w:w="2660" w:type="dxa"/>
            <w:vAlign w:val="center"/>
          </w:tcPr>
          <w:p w14:paraId="2220854A" w14:textId="75EC7907" w:rsidR="00BD38C7" w:rsidRPr="004B717F" w:rsidRDefault="00BD38C7" w:rsidP="006D687E">
            <w:pPr>
              <w:spacing w:line="280" w:lineRule="exact"/>
              <w:ind w:right="-108"/>
              <w:rPr>
                <w:color w:val="FF0000"/>
                <w:sz w:val="24"/>
                <w:szCs w:val="24"/>
              </w:rPr>
            </w:pPr>
          </w:p>
        </w:tc>
        <w:tc>
          <w:tcPr>
            <w:tcW w:w="11758" w:type="dxa"/>
            <w:gridSpan w:val="12"/>
          </w:tcPr>
          <w:p w14:paraId="54A632E3" w14:textId="77777777" w:rsidR="00BD38C7" w:rsidRPr="004B717F" w:rsidRDefault="00BD38C7" w:rsidP="00EE2C8B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(หน่วย : ล้านบาท)</w:t>
            </w:r>
          </w:p>
        </w:tc>
      </w:tr>
      <w:tr w:rsidR="00BD38C7" w:rsidRPr="004B717F" w14:paraId="64F6F99A" w14:textId="77777777" w:rsidTr="00BD38C7">
        <w:tc>
          <w:tcPr>
            <w:tcW w:w="2660" w:type="dxa"/>
          </w:tcPr>
          <w:p w14:paraId="689CBCF2" w14:textId="77777777" w:rsidR="00BD38C7" w:rsidRPr="004B717F" w:rsidRDefault="00BD38C7" w:rsidP="00EE2C8B">
            <w:pPr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1758" w:type="dxa"/>
            <w:gridSpan w:val="12"/>
          </w:tcPr>
          <w:p w14:paraId="60096F12" w14:textId="77777777" w:rsidR="00BD38C7" w:rsidRPr="004B717F" w:rsidRDefault="00BD38C7" w:rsidP="00EE2C8B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งบการเงินเฉพาะธนาคาร</w:t>
            </w:r>
          </w:p>
        </w:tc>
      </w:tr>
      <w:tr w:rsidR="00E24856" w:rsidRPr="004B717F" w14:paraId="407DAEFB" w14:textId="77777777" w:rsidTr="00C07509">
        <w:trPr>
          <w:trHeight w:val="70"/>
        </w:trPr>
        <w:tc>
          <w:tcPr>
            <w:tcW w:w="2660" w:type="dxa"/>
          </w:tcPr>
          <w:p w14:paraId="71D270A5" w14:textId="77777777" w:rsidR="00E24856" w:rsidRPr="004B717F" w:rsidRDefault="00E24856" w:rsidP="00E24856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13852C4" w14:textId="77777777" w:rsidR="00E24856" w:rsidRPr="004B717F" w:rsidRDefault="00E24856" w:rsidP="00E24856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43" w:type="dxa"/>
            <w:gridSpan w:val="5"/>
          </w:tcPr>
          <w:p w14:paraId="58CC0789" w14:textId="096EC732" w:rsidR="00E24856" w:rsidRPr="004B717F" w:rsidRDefault="00C34D3E" w:rsidP="00E24856">
            <w:pPr>
              <w:pStyle w:val="Header"/>
              <w:tabs>
                <w:tab w:val="clear" w:pos="4153"/>
                <w:tab w:val="clear" w:pos="8306"/>
              </w:tabs>
              <w:spacing w:line="26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30</w:t>
            </w:r>
            <w:r w:rsidR="00E24856"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  <w:t xml:space="preserve"> </w:t>
            </w:r>
            <w:r w:rsidR="00E24856">
              <w:rPr>
                <w:rFonts w:ascii="Cordia New" w:hAnsi="Cordia New" w:cs="Cordia New" w:hint="cs"/>
                <w:sz w:val="24"/>
                <w:szCs w:val="24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2565</w:t>
            </w:r>
          </w:p>
        </w:tc>
        <w:tc>
          <w:tcPr>
            <w:tcW w:w="239" w:type="dxa"/>
            <w:vAlign w:val="center"/>
          </w:tcPr>
          <w:p w14:paraId="264A06E9" w14:textId="77777777" w:rsidR="00E24856" w:rsidRPr="004B717F" w:rsidRDefault="00E24856" w:rsidP="00E24856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284" w:type="dxa"/>
            <w:gridSpan w:val="5"/>
          </w:tcPr>
          <w:p w14:paraId="00F7E0F4" w14:textId="58962349" w:rsidR="00E24856" w:rsidRPr="004B717F" w:rsidRDefault="00C34D3E" w:rsidP="00E24856">
            <w:pPr>
              <w:pStyle w:val="Header"/>
              <w:tabs>
                <w:tab w:val="clear" w:pos="4153"/>
                <w:tab w:val="clear" w:pos="8306"/>
              </w:tabs>
              <w:spacing w:line="26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31</w:t>
            </w:r>
            <w:r w:rsidR="00E24856"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US"/>
              </w:rPr>
              <w:t xml:space="preserve"> </w:t>
            </w:r>
            <w:r w:rsidR="00E24856">
              <w:rPr>
                <w:rFonts w:ascii="Cordia New" w:hAnsi="Cordia New" w:cs="Cordia New" w:hint="cs"/>
                <w:sz w:val="24"/>
                <w:szCs w:val="24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4"/>
                <w:szCs w:val="24"/>
                <w:u w:val="single"/>
                <w:lang w:val="en-US"/>
              </w:rPr>
              <w:t>2564</w:t>
            </w:r>
          </w:p>
        </w:tc>
      </w:tr>
      <w:tr w:rsidR="00BD38C7" w:rsidRPr="004B717F" w14:paraId="78B45D36" w14:textId="77777777" w:rsidTr="00BD38C7">
        <w:tc>
          <w:tcPr>
            <w:tcW w:w="2660" w:type="dxa"/>
          </w:tcPr>
          <w:p w14:paraId="30AEB1D2" w14:textId="77777777" w:rsidR="00BD38C7" w:rsidRPr="004B717F" w:rsidRDefault="00BD38C7" w:rsidP="00EE2C8B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E8940A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4D8419CD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วันครบกำหนด</w:t>
            </w:r>
            <w:r w:rsidR="007F0ACC" w:rsidRPr="004B717F">
              <w:rPr>
                <w:sz w:val="24"/>
                <w:szCs w:val="24"/>
                <w:u w:val="single"/>
                <w:cs/>
              </w:rPr>
              <w:br/>
            </w:r>
            <w:r w:rsidRPr="004B717F">
              <w:rPr>
                <w:sz w:val="24"/>
                <w:szCs w:val="24"/>
                <w:u w:val="single"/>
                <w:cs/>
              </w:rPr>
              <w:t>ไถ่ถอน</w:t>
            </w:r>
          </w:p>
        </w:tc>
        <w:tc>
          <w:tcPr>
            <w:tcW w:w="1276" w:type="dxa"/>
            <w:vAlign w:val="bottom"/>
          </w:tcPr>
          <w:p w14:paraId="5FDEA2F7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7B1EC13B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65E7FD07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ต่างประเทศ</w:t>
            </w:r>
          </w:p>
        </w:tc>
        <w:tc>
          <w:tcPr>
            <w:tcW w:w="849" w:type="dxa"/>
            <w:vAlign w:val="bottom"/>
          </w:tcPr>
          <w:p w14:paraId="0FE2D47B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239" w:type="dxa"/>
          </w:tcPr>
          <w:p w14:paraId="0BFE2B7C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  <w:vAlign w:val="bottom"/>
          </w:tcPr>
          <w:p w14:paraId="30D6DB63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วันครบกำหนด</w:t>
            </w:r>
            <w:r w:rsidR="007F0ACC" w:rsidRPr="004B717F">
              <w:rPr>
                <w:sz w:val="24"/>
                <w:szCs w:val="24"/>
                <w:u w:val="single"/>
                <w:cs/>
              </w:rPr>
              <w:br/>
            </w:r>
            <w:r w:rsidRPr="004B717F">
              <w:rPr>
                <w:sz w:val="24"/>
                <w:szCs w:val="24"/>
                <w:u w:val="single"/>
                <w:cs/>
              </w:rPr>
              <w:t>ไถ่ถอน</w:t>
            </w:r>
          </w:p>
        </w:tc>
        <w:tc>
          <w:tcPr>
            <w:tcW w:w="1275" w:type="dxa"/>
            <w:vAlign w:val="bottom"/>
          </w:tcPr>
          <w:p w14:paraId="3DAB264E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69E940CC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993" w:type="dxa"/>
            <w:vAlign w:val="bottom"/>
          </w:tcPr>
          <w:p w14:paraId="3467B05F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ต่างประเทศ</w:t>
            </w:r>
          </w:p>
        </w:tc>
        <w:tc>
          <w:tcPr>
            <w:tcW w:w="911" w:type="dxa"/>
            <w:vAlign w:val="bottom"/>
          </w:tcPr>
          <w:p w14:paraId="08E5F353" w14:textId="77777777" w:rsidR="00BD38C7" w:rsidRPr="004B717F" w:rsidRDefault="00BD38C7" w:rsidP="00EE2C8B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E24856" w:rsidRPr="004B717F" w14:paraId="55C208BC" w14:textId="77777777" w:rsidTr="00BD38C7">
        <w:tc>
          <w:tcPr>
            <w:tcW w:w="2660" w:type="dxa"/>
          </w:tcPr>
          <w:p w14:paraId="3A68EB4F" w14:textId="1BD53732" w:rsidR="00E24856" w:rsidRPr="004B717F" w:rsidRDefault="00E24856" w:rsidP="00E24856">
            <w:pPr>
              <w:tabs>
                <w:tab w:val="left" w:pos="14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หุ้นกู้ด้อยสิทธิเพื่อนับเป็น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เงินกองทุน</w:t>
            </w:r>
            <w:r w:rsidRPr="004B717F">
              <w:rPr>
                <w:rFonts w:hint="cs"/>
                <w:sz w:val="24"/>
                <w:szCs w:val="24"/>
                <w:cs/>
              </w:rPr>
              <w:t>ชั้</w:t>
            </w:r>
            <w:r w:rsidRPr="004B717F">
              <w:rPr>
                <w:sz w:val="24"/>
                <w:szCs w:val="24"/>
                <w:cs/>
              </w:rPr>
              <w:t xml:space="preserve">นที่ 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 xml:space="preserve"> บมจ.ธนาคาร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กสิกรไทย ครั้งที่ 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/</w:t>
            </w:r>
            <w:r w:rsidR="00C34D3E" w:rsidRPr="00C34D3E">
              <w:rPr>
                <w:sz w:val="24"/>
                <w:szCs w:val="24"/>
              </w:rPr>
              <w:t>2562</w:t>
            </w:r>
            <w:r w:rsidRPr="004B717F">
              <w:rPr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</w:rPr>
              <w:br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ครบกำหนดไถ่ถอน พ.ศ.</w:t>
            </w:r>
            <w:r w:rsidR="00C34D3E" w:rsidRPr="00C34D3E">
              <w:rPr>
                <w:sz w:val="24"/>
                <w:szCs w:val="24"/>
              </w:rPr>
              <w:t>2574</w:t>
            </w:r>
            <w:r w:rsidRPr="004B717F">
              <w:rPr>
                <w:sz w:val="24"/>
                <w:szCs w:val="24"/>
                <w:cs/>
              </w:rPr>
              <w:t>**</w:t>
            </w:r>
          </w:p>
        </w:tc>
        <w:tc>
          <w:tcPr>
            <w:tcW w:w="992" w:type="dxa"/>
          </w:tcPr>
          <w:p w14:paraId="661817EE" w14:textId="77777777" w:rsidR="00E24856" w:rsidRPr="004B717F" w:rsidRDefault="00E24856" w:rsidP="00E24856">
            <w:pPr>
              <w:spacing w:line="28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134" w:type="dxa"/>
          </w:tcPr>
          <w:p w14:paraId="455AE452" w14:textId="3E4E720C" w:rsidR="00E24856" w:rsidRPr="004B717F" w:rsidRDefault="00C34D3E" w:rsidP="00E24856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2574</w:t>
            </w:r>
          </w:p>
        </w:tc>
        <w:tc>
          <w:tcPr>
            <w:tcW w:w="1276" w:type="dxa"/>
          </w:tcPr>
          <w:p w14:paraId="4AF5F5FB" w14:textId="73C0395C" w:rsidR="00E24856" w:rsidRPr="004B717F" w:rsidRDefault="00C34D3E" w:rsidP="00E24856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3</w:t>
            </w:r>
            <w:r w:rsidR="00E24856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343</w:t>
            </w:r>
            <w:r w:rsidR="00E24856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58EA7001" w14:textId="77777777" w:rsidR="00E24856" w:rsidRPr="004B717F" w:rsidRDefault="00E5748E" w:rsidP="00E24856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34D7BDB1" w14:textId="190B63BF" w:rsidR="00E24856" w:rsidRPr="004B717F" w:rsidRDefault="00E5748E" w:rsidP="00E24856">
            <w:pPr>
              <w:tabs>
                <w:tab w:val="right" w:pos="613"/>
              </w:tabs>
              <w:spacing w:line="280" w:lineRule="exac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870</w:t>
            </w:r>
          </w:p>
        </w:tc>
        <w:tc>
          <w:tcPr>
            <w:tcW w:w="849" w:type="dxa"/>
          </w:tcPr>
          <w:p w14:paraId="5394F548" w14:textId="0C69DDAF" w:rsidR="00E24856" w:rsidRPr="004B717F" w:rsidRDefault="00E5748E" w:rsidP="00E24856">
            <w:pPr>
              <w:tabs>
                <w:tab w:val="right" w:pos="613"/>
              </w:tabs>
              <w:spacing w:line="280" w:lineRule="exac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22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870</w:t>
            </w:r>
          </w:p>
        </w:tc>
        <w:tc>
          <w:tcPr>
            <w:tcW w:w="239" w:type="dxa"/>
          </w:tcPr>
          <w:p w14:paraId="1492BE06" w14:textId="77777777" w:rsidR="00E24856" w:rsidRPr="004B717F" w:rsidRDefault="00E24856" w:rsidP="00E24856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</w:tcPr>
          <w:p w14:paraId="5C90B11D" w14:textId="73C9225D" w:rsidR="00E24856" w:rsidRPr="004B717F" w:rsidRDefault="00C34D3E" w:rsidP="00E24856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2574</w:t>
            </w:r>
          </w:p>
        </w:tc>
        <w:tc>
          <w:tcPr>
            <w:tcW w:w="1275" w:type="dxa"/>
          </w:tcPr>
          <w:p w14:paraId="35E78392" w14:textId="0B174536" w:rsidR="00E24856" w:rsidRPr="004B717F" w:rsidRDefault="00C34D3E" w:rsidP="00E24856">
            <w:pPr>
              <w:spacing w:line="280" w:lineRule="exact"/>
              <w:ind w:left="-113" w:right="-113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3</w:t>
            </w:r>
            <w:r w:rsidR="00E24856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343</w:t>
            </w:r>
            <w:r w:rsidR="00E24856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0DAF504F" w14:textId="77777777" w:rsidR="00E24856" w:rsidRPr="004B717F" w:rsidRDefault="00E24856" w:rsidP="00E24856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19A89921" w14:textId="6D6F2D37" w:rsidR="00E24856" w:rsidRPr="004B717F" w:rsidRDefault="00E24856" w:rsidP="00E24856">
            <w:pPr>
              <w:tabs>
                <w:tab w:val="right" w:pos="613"/>
              </w:tabs>
              <w:spacing w:line="280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841</w:t>
            </w:r>
          </w:p>
        </w:tc>
        <w:tc>
          <w:tcPr>
            <w:tcW w:w="911" w:type="dxa"/>
          </w:tcPr>
          <w:p w14:paraId="740743D4" w14:textId="2C9C9695" w:rsidR="00E24856" w:rsidRPr="004B717F" w:rsidRDefault="00E24856" w:rsidP="00E24856">
            <w:pPr>
              <w:tabs>
                <w:tab w:val="right" w:pos="613"/>
              </w:tabs>
              <w:spacing w:line="280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25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841</w:t>
            </w:r>
          </w:p>
        </w:tc>
      </w:tr>
      <w:tr w:rsidR="00E5748E" w:rsidRPr="004B717F" w14:paraId="4D6E64C8" w14:textId="77777777" w:rsidTr="00BD38C7">
        <w:tc>
          <w:tcPr>
            <w:tcW w:w="2660" w:type="dxa"/>
          </w:tcPr>
          <w:p w14:paraId="0FD603B8" w14:textId="77777777" w:rsidR="00E5748E" w:rsidRPr="004B717F" w:rsidRDefault="00E5748E" w:rsidP="00E5748E">
            <w:pPr>
              <w:tabs>
                <w:tab w:val="left" w:pos="14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หุ้นกู้</w:t>
            </w:r>
            <w:r w:rsidRPr="004B717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  <w:cs/>
              </w:rPr>
              <w:t>ชนิดไม่ด้อยสิทธิ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>และไม่มีหลักประกัน</w:t>
            </w:r>
          </w:p>
        </w:tc>
        <w:tc>
          <w:tcPr>
            <w:tcW w:w="992" w:type="dxa"/>
            <w:vAlign w:val="bottom"/>
          </w:tcPr>
          <w:p w14:paraId="20596125" w14:textId="77777777" w:rsidR="00E5748E" w:rsidRPr="004B717F" w:rsidRDefault="00E5748E" w:rsidP="00E5748E">
            <w:pPr>
              <w:spacing w:line="28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134" w:type="dxa"/>
          </w:tcPr>
          <w:p w14:paraId="1FF07DDE" w14:textId="57A9AFBB" w:rsidR="00E5748E" w:rsidRPr="004B717F" w:rsidRDefault="00C34D3E" w:rsidP="00623695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bottom"/>
          </w:tcPr>
          <w:p w14:paraId="681974AE" w14:textId="39B8377E" w:rsidR="00F86B09" w:rsidRDefault="00C34D3E" w:rsidP="00957D2D">
            <w:pPr>
              <w:spacing w:line="28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3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256</w:t>
            </w:r>
            <w:r w:rsidR="00E5748E" w:rsidRPr="004B717F">
              <w:rPr>
                <w:sz w:val="24"/>
                <w:szCs w:val="24"/>
                <w:cs/>
              </w:rPr>
              <w:t xml:space="preserve">% </w:t>
            </w:r>
          </w:p>
          <w:p w14:paraId="339E188B" w14:textId="77777777" w:rsidR="00E5748E" w:rsidRPr="004B717F" w:rsidRDefault="00E5748E" w:rsidP="00687AB2">
            <w:pPr>
              <w:spacing w:line="28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ลอยตัว*</w:t>
            </w:r>
          </w:p>
        </w:tc>
        <w:tc>
          <w:tcPr>
            <w:tcW w:w="992" w:type="dxa"/>
          </w:tcPr>
          <w:p w14:paraId="53206476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CBAE626" w14:textId="3B76B958" w:rsidR="00E5748E" w:rsidRPr="004B717F" w:rsidRDefault="00E5748E" w:rsidP="00E5748E">
            <w:pPr>
              <w:tabs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18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849" w:type="dxa"/>
          </w:tcPr>
          <w:p w14:paraId="491C0D21" w14:textId="2DA6C9AD" w:rsidR="00E5748E" w:rsidRPr="004B717F" w:rsidRDefault="00E5748E" w:rsidP="00E5748E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18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266</w:t>
            </w:r>
          </w:p>
        </w:tc>
        <w:tc>
          <w:tcPr>
            <w:tcW w:w="239" w:type="dxa"/>
          </w:tcPr>
          <w:p w14:paraId="54309636" w14:textId="77777777" w:rsidR="00E5748E" w:rsidRPr="004B717F" w:rsidRDefault="00E5748E" w:rsidP="00E5748E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66FF6CAF" w14:textId="79AD07CC" w:rsidR="00E5748E" w:rsidRPr="004B717F" w:rsidRDefault="00C34D3E" w:rsidP="00E5748E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2565</w:t>
            </w:r>
            <w:r w:rsidR="00E5748E" w:rsidRPr="004B717F">
              <w:rPr>
                <w:sz w:val="24"/>
                <w:szCs w:val="24"/>
                <w:cs/>
              </w:rPr>
              <w:t>-</w:t>
            </w:r>
            <w:r w:rsidRPr="00C34D3E">
              <w:rPr>
                <w:sz w:val="24"/>
                <w:szCs w:val="24"/>
              </w:rPr>
              <w:t>2566</w:t>
            </w:r>
          </w:p>
        </w:tc>
        <w:tc>
          <w:tcPr>
            <w:tcW w:w="1275" w:type="dxa"/>
            <w:vAlign w:val="bottom"/>
          </w:tcPr>
          <w:p w14:paraId="6FF951F5" w14:textId="39081A3F" w:rsidR="00E5748E" w:rsidRPr="004B717F" w:rsidRDefault="00C34D3E" w:rsidP="00E5748E">
            <w:pPr>
              <w:spacing w:line="28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2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375</w:t>
            </w:r>
            <w:r w:rsidR="00E5748E" w:rsidRPr="004B717F">
              <w:rPr>
                <w:sz w:val="24"/>
                <w:szCs w:val="24"/>
                <w:cs/>
              </w:rPr>
              <w:t>%-</w:t>
            </w:r>
            <w:r w:rsidRPr="00C34D3E">
              <w:rPr>
                <w:sz w:val="24"/>
                <w:szCs w:val="24"/>
              </w:rPr>
              <w:t>3</w:t>
            </w:r>
            <w:r w:rsidR="00E5748E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256</w:t>
            </w:r>
            <w:r w:rsidR="00E5748E" w:rsidRPr="004B717F">
              <w:rPr>
                <w:sz w:val="24"/>
                <w:szCs w:val="24"/>
                <w:cs/>
              </w:rPr>
              <w:t xml:space="preserve">% </w:t>
            </w:r>
            <w:r w:rsidR="00E5748E" w:rsidRPr="004B717F">
              <w:rPr>
                <w:rFonts w:hint="cs"/>
                <w:sz w:val="24"/>
                <w:szCs w:val="24"/>
                <w:cs/>
              </w:rPr>
              <w:t>ลอยตัว*</w:t>
            </w:r>
          </w:p>
        </w:tc>
        <w:tc>
          <w:tcPr>
            <w:tcW w:w="982" w:type="dxa"/>
          </w:tcPr>
          <w:p w14:paraId="4ACA22C8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47A53962" w14:textId="07A8B96B" w:rsidR="00E5748E" w:rsidRPr="004B717F" w:rsidRDefault="00E5748E" w:rsidP="00E5748E">
            <w:pPr>
              <w:tabs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925</w:t>
            </w:r>
          </w:p>
        </w:tc>
        <w:tc>
          <w:tcPr>
            <w:tcW w:w="911" w:type="dxa"/>
          </w:tcPr>
          <w:p w14:paraId="28973F91" w14:textId="5421ADC3" w:rsidR="00E5748E" w:rsidRPr="004B717F" w:rsidRDefault="00E5748E" w:rsidP="00E5748E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30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925</w:t>
            </w:r>
          </w:p>
        </w:tc>
      </w:tr>
      <w:tr w:rsidR="00E5748E" w:rsidRPr="004B717F" w14:paraId="7AA350A4" w14:textId="77777777" w:rsidTr="00BA0F4C">
        <w:tc>
          <w:tcPr>
            <w:tcW w:w="2660" w:type="dxa"/>
          </w:tcPr>
          <w:p w14:paraId="1F1D34F5" w14:textId="77777777" w:rsidR="00E5748E" w:rsidRPr="004B717F" w:rsidRDefault="00E5748E" w:rsidP="00E5748E">
            <w:pPr>
              <w:tabs>
                <w:tab w:val="left" w:pos="142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หุ้นกู้</w:t>
            </w:r>
            <w:r w:rsidRPr="004B717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  <w:cs/>
              </w:rPr>
              <w:t>ชนิดไม่ด้อยสิทธิ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>และไม่มีหลักประกัน</w:t>
            </w:r>
          </w:p>
        </w:tc>
        <w:tc>
          <w:tcPr>
            <w:tcW w:w="992" w:type="dxa"/>
          </w:tcPr>
          <w:p w14:paraId="3E856ED9" w14:textId="77777777" w:rsidR="00E5748E" w:rsidRPr="004B717F" w:rsidRDefault="00E5748E" w:rsidP="00E5748E">
            <w:pPr>
              <w:spacing w:line="28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1134" w:type="dxa"/>
          </w:tcPr>
          <w:p w14:paraId="1FFA5E7D" w14:textId="6891338B" w:rsidR="00E5748E" w:rsidRPr="004B717F" w:rsidRDefault="00F5381D" w:rsidP="00E5748E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6307AB36" w14:textId="2695F3E6" w:rsidR="00E5748E" w:rsidRPr="004B717F" w:rsidRDefault="00F5381D" w:rsidP="00E5748E">
            <w:pPr>
              <w:spacing w:line="270" w:lineRule="exact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38403399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2084D86" w14:textId="77777777" w:rsidR="00E5748E" w:rsidRPr="004B717F" w:rsidRDefault="00E5748E" w:rsidP="00E5748E">
            <w:pPr>
              <w:tabs>
                <w:tab w:val="center" w:pos="357"/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9" w:type="dxa"/>
          </w:tcPr>
          <w:p w14:paraId="6392D875" w14:textId="77777777" w:rsidR="00E5748E" w:rsidRPr="004B717F" w:rsidRDefault="00721501" w:rsidP="00721501">
            <w:pPr>
              <w:tabs>
                <w:tab w:val="center" w:pos="338"/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E5748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1386E4FC" w14:textId="77777777" w:rsidR="00E5748E" w:rsidRPr="004B717F" w:rsidRDefault="00E5748E" w:rsidP="00E5748E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390B6147" w14:textId="1BEFE279" w:rsidR="00E5748E" w:rsidRPr="004B717F" w:rsidRDefault="00C34D3E" w:rsidP="00E5748E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2565</w:t>
            </w:r>
          </w:p>
        </w:tc>
        <w:tc>
          <w:tcPr>
            <w:tcW w:w="1275" w:type="dxa"/>
          </w:tcPr>
          <w:p w14:paraId="049FB072" w14:textId="7E870390" w:rsidR="00E5748E" w:rsidRPr="004B717F" w:rsidRDefault="00E5748E" w:rsidP="00E5748E">
            <w:pPr>
              <w:spacing w:line="27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0</w:t>
            </w:r>
            <w:r w:rsidRPr="004B717F">
              <w:rPr>
                <w:sz w:val="24"/>
                <w:szCs w:val="24"/>
                <w:cs/>
              </w:rPr>
              <w:t>.</w:t>
            </w:r>
            <w:r w:rsidR="00C34D3E" w:rsidRPr="00C34D3E">
              <w:rPr>
                <w:sz w:val="24"/>
                <w:szCs w:val="24"/>
              </w:rPr>
              <w:t>26</w:t>
            </w:r>
            <w:r w:rsidRPr="004B717F">
              <w:rPr>
                <w:sz w:val="24"/>
                <w:szCs w:val="24"/>
                <w:cs/>
              </w:rPr>
              <w:t>%</w:t>
            </w:r>
            <w:r w:rsidRPr="004B717F">
              <w:rPr>
                <w:rFonts w:hint="cs"/>
                <w:sz w:val="24"/>
                <w:szCs w:val="24"/>
                <w:cs/>
              </w:rPr>
              <w:t>)</w:t>
            </w:r>
            <w:r w:rsidRPr="004B717F">
              <w:rPr>
                <w:sz w:val="24"/>
                <w:szCs w:val="24"/>
                <w:cs/>
              </w:rPr>
              <w:t>-</w:t>
            </w:r>
            <w:r w:rsidRPr="004B717F">
              <w:rPr>
                <w:rFonts w:hint="cs"/>
                <w:sz w:val="24"/>
                <w:szCs w:val="24"/>
                <w:cs/>
              </w:rPr>
              <w:t>(</w:t>
            </w:r>
            <w:r w:rsidR="00C34D3E" w:rsidRPr="00C34D3E">
              <w:rPr>
                <w:sz w:val="24"/>
                <w:szCs w:val="24"/>
              </w:rPr>
              <w:t>0</w:t>
            </w:r>
            <w:r w:rsidRPr="004B717F">
              <w:rPr>
                <w:sz w:val="24"/>
                <w:szCs w:val="24"/>
                <w:cs/>
              </w:rPr>
              <w:t>.</w:t>
            </w:r>
            <w:r w:rsidR="00C34D3E" w:rsidRPr="00C34D3E">
              <w:rPr>
                <w:sz w:val="24"/>
                <w:szCs w:val="24"/>
              </w:rPr>
              <w:t>28</w:t>
            </w:r>
            <w:r w:rsidRPr="004B717F">
              <w:rPr>
                <w:sz w:val="24"/>
                <w:szCs w:val="24"/>
                <w:cs/>
              </w:rPr>
              <w:t>%</w:t>
            </w:r>
            <w:r w:rsidRPr="004B717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</w:tcPr>
          <w:p w14:paraId="7D40BC1C" w14:textId="77777777" w:rsidR="00E5748E" w:rsidRPr="004B717F" w:rsidRDefault="00E5748E" w:rsidP="00E5748E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377D6EF1" w14:textId="2FBC1EC7" w:rsidR="00E5748E" w:rsidRPr="004B717F" w:rsidRDefault="00E5748E" w:rsidP="00E5748E">
            <w:pPr>
              <w:tabs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832</w:t>
            </w:r>
          </w:p>
        </w:tc>
        <w:tc>
          <w:tcPr>
            <w:tcW w:w="911" w:type="dxa"/>
          </w:tcPr>
          <w:p w14:paraId="6215D543" w14:textId="0998A635" w:rsidR="00E5748E" w:rsidRPr="004B717F" w:rsidRDefault="00E5748E" w:rsidP="00E5748E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13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832</w:t>
            </w:r>
          </w:p>
        </w:tc>
      </w:tr>
      <w:tr w:rsidR="00E5748E" w:rsidRPr="004B717F" w14:paraId="6D6CDA59" w14:textId="77777777" w:rsidTr="00BD38C7">
        <w:tc>
          <w:tcPr>
            <w:tcW w:w="2660" w:type="dxa"/>
          </w:tcPr>
          <w:p w14:paraId="66599398" w14:textId="44B2AAAC" w:rsidR="00E5748E" w:rsidRPr="004B717F" w:rsidRDefault="00E5748E" w:rsidP="00E5748E">
            <w:pPr>
              <w:tabs>
                <w:tab w:val="left" w:pos="142"/>
              </w:tabs>
              <w:spacing w:line="280" w:lineRule="exact"/>
              <w:ind w:right="-12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ตราสารด้อยสิทธิเพื่อนับเป็น</w:t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เงินกองทุนประเภทที่ </w:t>
            </w:r>
            <w:r w:rsidR="00C34D3E" w:rsidRPr="00C34D3E">
              <w:rPr>
                <w:sz w:val="24"/>
                <w:szCs w:val="24"/>
              </w:rPr>
              <w:t>2</w:t>
            </w:r>
            <w:r w:rsidRPr="004B717F">
              <w:rPr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</w:rPr>
              <w:br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บมจ.ธนาคารกสิกรไทย</w:t>
            </w:r>
          </w:p>
        </w:tc>
        <w:tc>
          <w:tcPr>
            <w:tcW w:w="992" w:type="dxa"/>
            <w:vAlign w:val="bottom"/>
          </w:tcPr>
          <w:p w14:paraId="15801D57" w14:textId="77777777" w:rsidR="00E5748E" w:rsidRPr="004B717F" w:rsidRDefault="00E5748E" w:rsidP="00E5748E">
            <w:pPr>
              <w:spacing w:line="28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EF25464" w14:textId="77777777" w:rsidR="00E5748E" w:rsidRPr="004B717F" w:rsidRDefault="00E5748E" w:rsidP="00E5748E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19C6C99" w14:textId="77777777" w:rsidR="00E5748E" w:rsidRPr="004B717F" w:rsidRDefault="00E5748E" w:rsidP="00E5748E">
            <w:pPr>
              <w:spacing w:line="280" w:lineRule="exact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FF158E" w14:textId="77777777" w:rsidR="00E5748E" w:rsidRPr="004B717F" w:rsidRDefault="00E5748E" w:rsidP="00E5748E">
            <w:pPr>
              <w:tabs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EAB89B" w14:textId="77777777" w:rsidR="00E5748E" w:rsidRPr="004B717F" w:rsidRDefault="00E5748E" w:rsidP="00E5748E">
            <w:pPr>
              <w:tabs>
                <w:tab w:val="center" w:pos="357"/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53B91236" w14:textId="77777777" w:rsidR="00E5748E" w:rsidRPr="004B717F" w:rsidRDefault="00E5748E" w:rsidP="00E5748E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7DFC7DDA" w14:textId="77777777" w:rsidR="00E5748E" w:rsidRPr="004B717F" w:rsidRDefault="00E5748E" w:rsidP="00E5748E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  <w:vAlign w:val="bottom"/>
          </w:tcPr>
          <w:p w14:paraId="5A750509" w14:textId="77777777" w:rsidR="00E5748E" w:rsidRPr="004B717F" w:rsidRDefault="00E5748E" w:rsidP="00E5748E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64F1963" w14:textId="77777777" w:rsidR="00E5748E" w:rsidRPr="004B717F" w:rsidRDefault="00E5748E" w:rsidP="00E5748E">
            <w:pPr>
              <w:spacing w:line="280" w:lineRule="exact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338DD31E" w14:textId="77777777" w:rsidR="00E5748E" w:rsidRPr="004B717F" w:rsidRDefault="00E5748E" w:rsidP="00E5748E">
            <w:pPr>
              <w:tabs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E8EBCE" w14:textId="77777777" w:rsidR="00E5748E" w:rsidRPr="004B717F" w:rsidRDefault="00E5748E" w:rsidP="00E5748E">
            <w:pPr>
              <w:tabs>
                <w:tab w:val="center" w:pos="357"/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CAB29BC" w14:textId="77777777" w:rsidR="00E5748E" w:rsidRPr="004B717F" w:rsidRDefault="00E5748E" w:rsidP="00E5748E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</w:p>
        </w:tc>
      </w:tr>
      <w:tr w:rsidR="00721501" w:rsidRPr="004B717F" w14:paraId="7B491A9F" w14:textId="77777777" w:rsidTr="00BD38C7">
        <w:tc>
          <w:tcPr>
            <w:tcW w:w="2660" w:type="dxa"/>
          </w:tcPr>
          <w:p w14:paraId="04018C5C" w14:textId="5959CA49" w:rsidR="00721501" w:rsidRPr="004B717F" w:rsidRDefault="00721501" w:rsidP="00721501">
            <w:pPr>
              <w:tabs>
                <w:tab w:val="left" w:pos="360"/>
                <w:tab w:val="left" w:pos="630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ครั้งที่ 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>/</w:t>
            </w:r>
            <w:r w:rsidR="00C34D3E" w:rsidRPr="00C34D3E">
              <w:rPr>
                <w:sz w:val="24"/>
                <w:szCs w:val="24"/>
              </w:rPr>
              <w:t>2559</w:t>
            </w:r>
            <w:r w:rsidRPr="004B717F">
              <w:rPr>
                <w:sz w:val="24"/>
                <w:szCs w:val="24"/>
                <w:cs/>
              </w:rPr>
              <w:t xml:space="preserve"> ครบกำหนด</w:t>
            </w:r>
            <w:r w:rsidRPr="004B717F">
              <w:rPr>
                <w:sz w:val="24"/>
                <w:szCs w:val="24"/>
              </w:rPr>
              <w:br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 xml:space="preserve">ไถ่ถอน พ.ศ. </w:t>
            </w:r>
            <w:r w:rsidR="00C34D3E" w:rsidRPr="00C34D3E">
              <w:rPr>
                <w:sz w:val="24"/>
                <w:szCs w:val="24"/>
              </w:rPr>
              <w:t>2570</w:t>
            </w:r>
            <w:r w:rsidRPr="004B717F">
              <w:rPr>
                <w:sz w:val="24"/>
                <w:szCs w:val="24"/>
                <w:cs/>
              </w:rPr>
              <w:t>**</w:t>
            </w:r>
          </w:p>
        </w:tc>
        <w:tc>
          <w:tcPr>
            <w:tcW w:w="992" w:type="dxa"/>
          </w:tcPr>
          <w:p w14:paraId="4A725AFF" w14:textId="77777777" w:rsidR="00721501" w:rsidRPr="004B717F" w:rsidRDefault="00721501" w:rsidP="00721501">
            <w:pPr>
              <w:spacing w:line="28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</w:tcPr>
          <w:p w14:paraId="2019BD9C" w14:textId="61BA8EBA" w:rsidR="00721501" w:rsidRPr="004B717F" w:rsidRDefault="00F5381D" w:rsidP="00721501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168BBC67" w14:textId="5D0ED5A1" w:rsidR="00721501" w:rsidRPr="004B717F" w:rsidRDefault="00F5381D" w:rsidP="00721501">
            <w:pPr>
              <w:spacing w:line="28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09C76DC6" w14:textId="77777777" w:rsidR="00721501" w:rsidRPr="004B717F" w:rsidRDefault="00721501" w:rsidP="00721501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42CAFACE" w14:textId="77777777" w:rsidR="00721501" w:rsidRPr="004B717F" w:rsidRDefault="00721501" w:rsidP="00721501">
            <w:pPr>
              <w:tabs>
                <w:tab w:val="center" w:pos="357"/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49" w:type="dxa"/>
          </w:tcPr>
          <w:p w14:paraId="00047B52" w14:textId="77777777" w:rsidR="00721501" w:rsidRPr="004B717F" w:rsidRDefault="00721501" w:rsidP="00721501">
            <w:pPr>
              <w:tabs>
                <w:tab w:val="center" w:pos="338"/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46FB9B08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3D775C1F" w14:textId="26D7837F" w:rsidR="00721501" w:rsidRPr="004B717F" w:rsidRDefault="00C34D3E" w:rsidP="00721501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2570</w:t>
            </w:r>
          </w:p>
        </w:tc>
        <w:tc>
          <w:tcPr>
            <w:tcW w:w="1275" w:type="dxa"/>
          </w:tcPr>
          <w:p w14:paraId="2715ED47" w14:textId="0414FA4E" w:rsidR="00721501" w:rsidRPr="004B717F" w:rsidRDefault="00C34D3E" w:rsidP="00721501">
            <w:pPr>
              <w:spacing w:line="280" w:lineRule="exact"/>
              <w:ind w:left="-108" w:right="-106"/>
              <w:jc w:val="center"/>
              <w:rPr>
                <w:sz w:val="24"/>
                <w:szCs w:val="24"/>
                <w:cs/>
              </w:rPr>
            </w:pPr>
            <w:r w:rsidRPr="00C34D3E">
              <w:rPr>
                <w:sz w:val="24"/>
                <w:szCs w:val="24"/>
              </w:rPr>
              <w:t>3</w:t>
            </w:r>
            <w:r w:rsidR="00721501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50</w:t>
            </w:r>
            <w:r w:rsidR="00721501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0F3C725F" w14:textId="7FACB944" w:rsidR="00721501" w:rsidRPr="004B717F" w:rsidRDefault="00721501" w:rsidP="00721501">
            <w:pPr>
              <w:tabs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14:paraId="1CFC551F" w14:textId="77777777" w:rsidR="00721501" w:rsidRPr="004B717F" w:rsidRDefault="00721501" w:rsidP="00721501">
            <w:pPr>
              <w:tabs>
                <w:tab w:val="center" w:pos="357"/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14:paraId="175A38FE" w14:textId="52A08855" w:rsidR="00721501" w:rsidRPr="004B717F" w:rsidRDefault="00721501" w:rsidP="00721501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7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500</w:t>
            </w:r>
          </w:p>
        </w:tc>
      </w:tr>
      <w:tr w:rsidR="00721501" w:rsidRPr="004B717F" w14:paraId="1FE3065D" w14:textId="77777777" w:rsidTr="00BD38C7">
        <w:tc>
          <w:tcPr>
            <w:tcW w:w="2660" w:type="dxa"/>
          </w:tcPr>
          <w:p w14:paraId="3E8F485D" w14:textId="0F4A621B" w:rsidR="00721501" w:rsidRPr="004B717F" w:rsidRDefault="00721501" w:rsidP="00721501">
            <w:pPr>
              <w:tabs>
                <w:tab w:val="left" w:pos="142"/>
              </w:tabs>
              <w:spacing w:line="280" w:lineRule="exact"/>
              <w:ind w:right="-128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ตราสารด้อยสิทธิเพื่อนับเป็น</w:t>
            </w:r>
            <w:r w:rsidRPr="004B717F">
              <w:rPr>
                <w:sz w:val="24"/>
                <w:szCs w:val="24"/>
                <w:cs/>
              </w:rPr>
              <w:br/>
            </w:r>
            <w:r w:rsidRPr="004B717F">
              <w:rPr>
                <w:sz w:val="24"/>
                <w:szCs w:val="24"/>
                <w:cs/>
              </w:rPr>
              <w:tab/>
              <w:t xml:space="preserve">เงินกองทุนชั้นที่ </w:t>
            </w:r>
            <w:r w:rsidR="00C34D3E" w:rsidRPr="00C34D3E">
              <w:rPr>
                <w:sz w:val="24"/>
                <w:szCs w:val="24"/>
              </w:rPr>
              <w:t>1</w:t>
            </w:r>
            <w:r w:rsidRPr="004B717F">
              <w:rPr>
                <w:sz w:val="24"/>
                <w:szCs w:val="24"/>
                <w:cs/>
              </w:rPr>
              <w:t xml:space="preserve"> </w:t>
            </w:r>
            <w:r w:rsidRPr="004B717F">
              <w:rPr>
                <w:sz w:val="24"/>
                <w:szCs w:val="24"/>
              </w:rPr>
              <w:br/>
            </w: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บมจ.ธนาคารกสิกรไทย</w:t>
            </w:r>
          </w:p>
        </w:tc>
        <w:tc>
          <w:tcPr>
            <w:tcW w:w="992" w:type="dxa"/>
          </w:tcPr>
          <w:p w14:paraId="19D7E257" w14:textId="77777777" w:rsidR="00721501" w:rsidRPr="004B717F" w:rsidRDefault="00721501" w:rsidP="00721501">
            <w:pPr>
              <w:spacing w:line="28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134" w:type="dxa"/>
          </w:tcPr>
          <w:p w14:paraId="0A12F32F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76" w:type="dxa"/>
          </w:tcPr>
          <w:p w14:paraId="140801CE" w14:textId="214C7BA6" w:rsidR="00721501" w:rsidRPr="004B717F" w:rsidRDefault="00C34D3E" w:rsidP="00721501">
            <w:pPr>
              <w:spacing w:line="28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4</w:t>
            </w:r>
            <w:r w:rsidR="00721501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721501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123A0A5D" w14:textId="77777777" w:rsidR="00721501" w:rsidRPr="004B717F" w:rsidRDefault="00721501" w:rsidP="00721501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57AC530C" w14:textId="0C8ABE44" w:rsidR="00721501" w:rsidRPr="004B717F" w:rsidRDefault="00721501" w:rsidP="00721501">
            <w:pPr>
              <w:tabs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990</w:t>
            </w:r>
          </w:p>
        </w:tc>
        <w:tc>
          <w:tcPr>
            <w:tcW w:w="849" w:type="dxa"/>
          </w:tcPr>
          <w:p w14:paraId="08FAD538" w14:textId="43611D56" w:rsidR="00721501" w:rsidRPr="004B717F" w:rsidRDefault="00721501" w:rsidP="00721501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</w:rPr>
              <w:t>10</w:t>
            </w:r>
            <w:r w:rsidRPr="00E5748E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990</w:t>
            </w:r>
          </w:p>
        </w:tc>
        <w:tc>
          <w:tcPr>
            <w:tcW w:w="239" w:type="dxa"/>
          </w:tcPr>
          <w:p w14:paraId="19D2815D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3BB99338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 w:rsidRPr="004B717F">
              <w:rPr>
                <w:rFonts w:hint="cs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75" w:type="dxa"/>
          </w:tcPr>
          <w:p w14:paraId="59519B4B" w14:textId="54F47E49" w:rsidR="00721501" w:rsidRPr="004B717F" w:rsidRDefault="00C34D3E" w:rsidP="00721501">
            <w:pPr>
              <w:spacing w:line="28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4</w:t>
            </w:r>
            <w:r w:rsidR="00721501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721501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2ABF5ED2" w14:textId="77777777" w:rsidR="00721501" w:rsidRPr="004B717F" w:rsidRDefault="00721501" w:rsidP="00721501">
            <w:pPr>
              <w:tabs>
                <w:tab w:val="center" w:pos="369"/>
                <w:tab w:val="right" w:pos="61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0AA55836" w14:textId="5354CBB3" w:rsidR="00721501" w:rsidRPr="004B717F" w:rsidRDefault="00721501" w:rsidP="00721501">
            <w:pPr>
              <w:tabs>
                <w:tab w:val="right" w:pos="623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516</w:t>
            </w:r>
          </w:p>
        </w:tc>
        <w:tc>
          <w:tcPr>
            <w:tcW w:w="911" w:type="dxa"/>
          </w:tcPr>
          <w:p w14:paraId="0435D2C2" w14:textId="58279A1B" w:rsidR="00721501" w:rsidRPr="004B717F" w:rsidRDefault="00721501" w:rsidP="00721501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</w:rPr>
              <w:t>11</w:t>
            </w:r>
            <w:r w:rsidRPr="004B717F">
              <w:rPr>
                <w:sz w:val="24"/>
                <w:szCs w:val="24"/>
              </w:rPr>
              <w:t>,</w:t>
            </w:r>
            <w:r w:rsidR="00C34D3E" w:rsidRPr="00C34D3E">
              <w:rPr>
                <w:sz w:val="24"/>
                <w:szCs w:val="24"/>
              </w:rPr>
              <w:t>516</w:t>
            </w:r>
          </w:p>
        </w:tc>
      </w:tr>
      <w:tr w:rsidR="00721501" w:rsidRPr="004B717F" w14:paraId="7A254C22" w14:textId="77777777" w:rsidTr="00BD38C7">
        <w:tc>
          <w:tcPr>
            <w:tcW w:w="2660" w:type="dxa"/>
          </w:tcPr>
          <w:p w14:paraId="6377E5DD" w14:textId="77777777" w:rsidR="00721501" w:rsidRPr="004B717F" w:rsidRDefault="00721501" w:rsidP="00721501">
            <w:pPr>
              <w:spacing w:line="280" w:lineRule="exact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992" w:type="dxa"/>
          </w:tcPr>
          <w:p w14:paraId="09BA4573" w14:textId="77777777" w:rsidR="00721501" w:rsidRPr="004B717F" w:rsidRDefault="00721501" w:rsidP="00721501">
            <w:pPr>
              <w:spacing w:line="28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4B717F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</w:tcPr>
          <w:p w14:paraId="4A071169" w14:textId="3424CF29" w:rsidR="00721501" w:rsidRPr="004B717F" w:rsidRDefault="00C34D3E" w:rsidP="00721501">
            <w:pPr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 w:rsidRPr="00C34D3E">
              <w:rPr>
                <w:color w:val="000000"/>
                <w:sz w:val="24"/>
                <w:szCs w:val="24"/>
              </w:rPr>
              <w:t>2565</w:t>
            </w:r>
            <w:r w:rsidR="00721501"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C34D3E">
              <w:rPr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276" w:type="dxa"/>
          </w:tcPr>
          <w:p w14:paraId="0C33D1AC" w14:textId="6E144CC6" w:rsidR="00721501" w:rsidRPr="004B717F" w:rsidRDefault="00C34D3E" w:rsidP="00721501">
            <w:pPr>
              <w:spacing w:line="28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0</w:t>
            </w:r>
            <w:r w:rsidR="00721501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721501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92" w:type="dxa"/>
          </w:tcPr>
          <w:p w14:paraId="3AFF75DF" w14:textId="0CAA9533" w:rsidR="00721501" w:rsidRPr="004B717F" w:rsidRDefault="00721501" w:rsidP="00721501">
            <w:pPr>
              <w:tabs>
                <w:tab w:val="left" w:pos="111"/>
                <w:tab w:val="right" w:pos="61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556</w:t>
            </w:r>
          </w:p>
        </w:tc>
        <w:tc>
          <w:tcPr>
            <w:tcW w:w="992" w:type="dxa"/>
          </w:tcPr>
          <w:p w14:paraId="7559C34D" w14:textId="77777777" w:rsidR="00721501" w:rsidRPr="004B717F" w:rsidRDefault="00721501" w:rsidP="00721501">
            <w:pPr>
              <w:tabs>
                <w:tab w:val="left" w:pos="150"/>
                <w:tab w:val="center" w:pos="357"/>
                <w:tab w:val="right" w:pos="62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ab/>
            </w:r>
            <w:r>
              <w:rPr>
                <w:sz w:val="24"/>
                <w:szCs w:val="24"/>
                <w:u w:val="single"/>
                <w:cs/>
              </w:rPr>
              <w:t>-</w:t>
            </w:r>
            <w:r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49" w:type="dxa"/>
          </w:tcPr>
          <w:p w14:paraId="0FA65244" w14:textId="03BBA9AD" w:rsidR="00721501" w:rsidRPr="004B717F" w:rsidRDefault="00721501" w:rsidP="00721501">
            <w:pPr>
              <w:tabs>
                <w:tab w:val="left" w:pos="90"/>
                <w:tab w:val="right" w:pos="594"/>
              </w:tabs>
              <w:spacing w:line="28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556</w:t>
            </w:r>
          </w:p>
        </w:tc>
        <w:tc>
          <w:tcPr>
            <w:tcW w:w="239" w:type="dxa"/>
          </w:tcPr>
          <w:p w14:paraId="7AAEC6C1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1E0BC1F7" w14:textId="5A9F7AA5" w:rsidR="00721501" w:rsidRPr="004B717F" w:rsidRDefault="00C34D3E" w:rsidP="00721501">
            <w:pPr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 w:rsidRPr="00C34D3E">
              <w:rPr>
                <w:color w:val="000000"/>
                <w:sz w:val="24"/>
                <w:szCs w:val="24"/>
              </w:rPr>
              <w:t>2565</w:t>
            </w:r>
            <w:r w:rsidR="00721501" w:rsidRPr="004B717F">
              <w:rPr>
                <w:color w:val="000000"/>
                <w:sz w:val="24"/>
                <w:szCs w:val="24"/>
                <w:cs/>
              </w:rPr>
              <w:t>-</w:t>
            </w:r>
            <w:r w:rsidRPr="00C34D3E">
              <w:rPr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5" w:type="dxa"/>
          </w:tcPr>
          <w:p w14:paraId="441CF147" w14:textId="302CDD14" w:rsidR="00721501" w:rsidRPr="004B717F" w:rsidRDefault="00C34D3E" w:rsidP="00721501">
            <w:pPr>
              <w:spacing w:line="280" w:lineRule="exact"/>
              <w:ind w:left="-108" w:right="-106"/>
              <w:jc w:val="center"/>
              <w:rPr>
                <w:sz w:val="24"/>
                <w:szCs w:val="24"/>
              </w:rPr>
            </w:pPr>
            <w:r w:rsidRPr="00C34D3E">
              <w:rPr>
                <w:sz w:val="24"/>
                <w:szCs w:val="24"/>
              </w:rPr>
              <w:t>0</w:t>
            </w:r>
            <w:r w:rsidR="00721501" w:rsidRPr="004B717F">
              <w:rPr>
                <w:sz w:val="24"/>
                <w:szCs w:val="24"/>
                <w:cs/>
              </w:rPr>
              <w:t>.</w:t>
            </w:r>
            <w:r w:rsidRPr="00C34D3E">
              <w:rPr>
                <w:sz w:val="24"/>
                <w:szCs w:val="24"/>
              </w:rPr>
              <w:t>00</w:t>
            </w:r>
            <w:r w:rsidR="00721501" w:rsidRPr="004B717F">
              <w:rPr>
                <w:sz w:val="24"/>
                <w:szCs w:val="24"/>
                <w:cs/>
              </w:rPr>
              <w:t>%</w:t>
            </w:r>
          </w:p>
        </w:tc>
        <w:tc>
          <w:tcPr>
            <w:tcW w:w="982" w:type="dxa"/>
          </w:tcPr>
          <w:p w14:paraId="256114C0" w14:textId="15801798" w:rsidR="00721501" w:rsidRPr="004B717F" w:rsidRDefault="00721501" w:rsidP="00721501">
            <w:pPr>
              <w:tabs>
                <w:tab w:val="left" w:pos="111"/>
                <w:tab w:val="right" w:pos="61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784</w:t>
            </w:r>
          </w:p>
        </w:tc>
        <w:tc>
          <w:tcPr>
            <w:tcW w:w="993" w:type="dxa"/>
          </w:tcPr>
          <w:p w14:paraId="1865C911" w14:textId="77777777" w:rsidR="00721501" w:rsidRPr="004B717F" w:rsidRDefault="00721501" w:rsidP="00721501">
            <w:pPr>
              <w:tabs>
                <w:tab w:val="left" w:pos="150"/>
                <w:tab w:val="center" w:pos="357"/>
                <w:tab w:val="right" w:pos="623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Pr="004B717F">
              <w:rPr>
                <w:sz w:val="24"/>
                <w:szCs w:val="24"/>
                <w:u w:val="single"/>
                <w:cs/>
              </w:rPr>
              <w:t>-</w:t>
            </w:r>
            <w:r w:rsidRPr="004B717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11" w:type="dxa"/>
          </w:tcPr>
          <w:p w14:paraId="13DF5750" w14:textId="5823CEC8" w:rsidR="00721501" w:rsidRPr="004B717F" w:rsidRDefault="00721501" w:rsidP="00721501">
            <w:pPr>
              <w:tabs>
                <w:tab w:val="left" w:pos="90"/>
                <w:tab w:val="right" w:pos="594"/>
              </w:tabs>
              <w:spacing w:line="280" w:lineRule="exact"/>
              <w:rPr>
                <w:sz w:val="24"/>
                <w:szCs w:val="24"/>
                <w:u w:val="single"/>
              </w:rPr>
            </w:pPr>
            <w:r w:rsidRPr="004B717F">
              <w:rPr>
                <w:sz w:val="24"/>
                <w:szCs w:val="24"/>
              </w:rPr>
              <w:tab/>
            </w:r>
            <w:r w:rsidRPr="004B717F">
              <w:rPr>
                <w:sz w:val="24"/>
                <w:szCs w:val="24"/>
                <w:u w:val="single"/>
              </w:rPr>
              <w:tab/>
            </w:r>
            <w:r w:rsidR="00C34D3E" w:rsidRPr="00C34D3E">
              <w:rPr>
                <w:sz w:val="24"/>
                <w:szCs w:val="24"/>
                <w:u w:val="single"/>
              </w:rPr>
              <w:t>784</w:t>
            </w:r>
          </w:p>
        </w:tc>
      </w:tr>
      <w:tr w:rsidR="00721501" w:rsidRPr="004B717F" w14:paraId="4A9D6AEC" w14:textId="77777777" w:rsidTr="00BD38C7">
        <w:trPr>
          <w:trHeight w:val="318"/>
        </w:trPr>
        <w:tc>
          <w:tcPr>
            <w:tcW w:w="2660" w:type="dxa"/>
          </w:tcPr>
          <w:p w14:paraId="03E6BDC6" w14:textId="77777777" w:rsidR="00721501" w:rsidRPr="004B717F" w:rsidRDefault="00721501" w:rsidP="00721501">
            <w:pPr>
              <w:spacing w:line="280" w:lineRule="exact"/>
              <w:rPr>
                <w:sz w:val="24"/>
                <w:szCs w:val="24"/>
                <w:cs/>
              </w:rPr>
            </w:pPr>
            <w:r w:rsidRPr="004B717F">
              <w:rPr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992" w:type="dxa"/>
          </w:tcPr>
          <w:p w14:paraId="460B0D80" w14:textId="77777777" w:rsidR="00721501" w:rsidRPr="004B717F" w:rsidRDefault="00721501" w:rsidP="00721501">
            <w:pPr>
              <w:spacing w:line="28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111C6A9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1FF0F19" w14:textId="77777777" w:rsidR="00721501" w:rsidRPr="004B717F" w:rsidRDefault="00721501" w:rsidP="00721501">
            <w:pPr>
              <w:spacing w:line="280" w:lineRule="exact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0F2F36C" w14:textId="54DAF97D" w:rsidR="00721501" w:rsidRPr="004B717F" w:rsidRDefault="00721501" w:rsidP="00721501">
            <w:pPr>
              <w:tabs>
                <w:tab w:val="left" w:pos="111"/>
                <w:tab w:val="right" w:pos="61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double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556</w:t>
            </w:r>
          </w:p>
        </w:tc>
        <w:tc>
          <w:tcPr>
            <w:tcW w:w="992" w:type="dxa"/>
          </w:tcPr>
          <w:p w14:paraId="037138B3" w14:textId="36D1C687" w:rsidR="00721501" w:rsidRPr="004B717F" w:rsidRDefault="00721501" w:rsidP="00721501">
            <w:pPr>
              <w:tabs>
                <w:tab w:val="right" w:pos="623"/>
              </w:tabs>
              <w:spacing w:line="280" w:lineRule="exact"/>
              <w:rPr>
                <w:sz w:val="24"/>
                <w:szCs w:val="24"/>
                <w:u w:val="double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52</w:t>
            </w:r>
            <w:r w:rsidRPr="00E5748E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126</w:t>
            </w:r>
          </w:p>
        </w:tc>
        <w:tc>
          <w:tcPr>
            <w:tcW w:w="849" w:type="dxa"/>
          </w:tcPr>
          <w:p w14:paraId="2998E2ED" w14:textId="2B7151C6" w:rsidR="00721501" w:rsidRPr="004B717F" w:rsidRDefault="00721501" w:rsidP="00721501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  <w:u w:val="double"/>
              </w:rPr>
            </w:pPr>
            <w:r>
              <w:rPr>
                <w:sz w:val="24"/>
                <w:szCs w:val="24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52</w:t>
            </w:r>
            <w:r w:rsidRPr="00E5748E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682</w:t>
            </w:r>
          </w:p>
        </w:tc>
        <w:tc>
          <w:tcPr>
            <w:tcW w:w="239" w:type="dxa"/>
          </w:tcPr>
          <w:p w14:paraId="69467066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14:paraId="4E52F2DA" w14:textId="77777777" w:rsidR="00721501" w:rsidRPr="004B717F" w:rsidRDefault="00721501" w:rsidP="00721501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F3B65AB" w14:textId="77777777" w:rsidR="00721501" w:rsidRPr="004B717F" w:rsidRDefault="00721501" w:rsidP="00721501">
            <w:pPr>
              <w:spacing w:line="280" w:lineRule="exact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04B82E1C" w14:textId="18E83F76" w:rsidR="00721501" w:rsidRPr="004B717F" w:rsidRDefault="00721501" w:rsidP="00721501">
            <w:pPr>
              <w:tabs>
                <w:tab w:val="left" w:pos="111"/>
                <w:tab w:val="right" w:pos="61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  <w:cs/>
              </w:rPr>
              <w:tab/>
            </w:r>
            <w:r w:rsidRPr="004B717F">
              <w:rPr>
                <w:sz w:val="24"/>
                <w:szCs w:val="24"/>
                <w:u w:val="double"/>
                <w:cs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284</w:t>
            </w:r>
          </w:p>
        </w:tc>
        <w:tc>
          <w:tcPr>
            <w:tcW w:w="993" w:type="dxa"/>
          </w:tcPr>
          <w:p w14:paraId="28CDAB9C" w14:textId="7EEAC2DC" w:rsidR="00721501" w:rsidRPr="004B717F" w:rsidRDefault="00721501" w:rsidP="00721501">
            <w:pPr>
              <w:tabs>
                <w:tab w:val="right" w:pos="623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82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114</w:t>
            </w:r>
          </w:p>
        </w:tc>
        <w:tc>
          <w:tcPr>
            <w:tcW w:w="911" w:type="dxa"/>
          </w:tcPr>
          <w:p w14:paraId="753D456D" w14:textId="1BED3FB4" w:rsidR="00721501" w:rsidRPr="004B717F" w:rsidRDefault="00721501" w:rsidP="00721501">
            <w:pPr>
              <w:tabs>
                <w:tab w:val="right" w:pos="594"/>
              </w:tabs>
              <w:spacing w:line="280" w:lineRule="exact"/>
              <w:rPr>
                <w:sz w:val="24"/>
                <w:szCs w:val="24"/>
                <w:u w:val="double"/>
              </w:rPr>
            </w:pPr>
            <w:r w:rsidRPr="004B717F">
              <w:rPr>
                <w:sz w:val="24"/>
                <w:szCs w:val="24"/>
              </w:rPr>
              <w:tab/>
            </w:r>
            <w:r w:rsidR="00C34D3E" w:rsidRPr="00C34D3E">
              <w:rPr>
                <w:sz w:val="24"/>
                <w:szCs w:val="24"/>
                <w:u w:val="double"/>
              </w:rPr>
              <w:t>90</w:t>
            </w:r>
            <w:r w:rsidRPr="004B717F">
              <w:rPr>
                <w:sz w:val="24"/>
                <w:szCs w:val="24"/>
                <w:u w:val="double"/>
              </w:rPr>
              <w:t>,</w:t>
            </w:r>
            <w:r w:rsidR="00C34D3E" w:rsidRPr="00C34D3E">
              <w:rPr>
                <w:sz w:val="24"/>
                <w:szCs w:val="24"/>
                <w:u w:val="double"/>
              </w:rPr>
              <w:t>398</w:t>
            </w:r>
          </w:p>
        </w:tc>
      </w:tr>
    </w:tbl>
    <w:p w14:paraId="141BB12F" w14:textId="74308F10" w:rsidR="00491B64" w:rsidRPr="004B717F" w:rsidRDefault="00491B64" w:rsidP="00610FB3">
      <w:pPr>
        <w:spacing w:before="60"/>
        <w:ind w:left="706" w:right="302"/>
        <w:jc w:val="thaiDistribute"/>
        <w:rPr>
          <w:sz w:val="22"/>
          <w:szCs w:val="22"/>
          <w:cs/>
        </w:rPr>
      </w:pPr>
      <w:r w:rsidRPr="004B717F">
        <w:rPr>
          <w:sz w:val="22"/>
          <w:szCs w:val="22"/>
          <w:cs/>
        </w:rPr>
        <w:t xml:space="preserve">*  </w:t>
      </w:r>
      <w:r w:rsidRPr="004B717F">
        <w:rPr>
          <w:rFonts w:hint="cs"/>
          <w:sz w:val="22"/>
          <w:szCs w:val="22"/>
          <w:cs/>
        </w:rPr>
        <w:t xml:space="preserve"> </w:t>
      </w:r>
      <w:r w:rsidR="00BC42AC" w:rsidRPr="004B717F">
        <w:rPr>
          <w:sz w:val="22"/>
          <w:szCs w:val="22"/>
          <w:cs/>
        </w:rPr>
        <w:t>อัตราดอกเบี้ยระหว่างธนาคารในตลาดลอนดอน (</w:t>
      </w:r>
      <w:r w:rsidR="00BC42AC" w:rsidRPr="004B717F">
        <w:rPr>
          <w:sz w:val="22"/>
          <w:szCs w:val="22"/>
        </w:rPr>
        <w:t>LIBOR</w:t>
      </w:r>
      <w:r w:rsidR="00BC42AC" w:rsidRPr="004B717F">
        <w:rPr>
          <w:sz w:val="22"/>
          <w:szCs w:val="22"/>
          <w:cs/>
        </w:rPr>
        <w:t xml:space="preserve">) ระยะ </w:t>
      </w:r>
      <w:r w:rsidR="00C34D3E" w:rsidRPr="00C34D3E">
        <w:rPr>
          <w:sz w:val="22"/>
          <w:szCs w:val="22"/>
        </w:rPr>
        <w:t>3</w:t>
      </w:r>
      <w:r w:rsidR="00BC42AC" w:rsidRPr="004B717F">
        <w:rPr>
          <w:sz w:val="22"/>
          <w:szCs w:val="22"/>
          <w:cs/>
        </w:rPr>
        <w:t xml:space="preserve"> เดือน บวกร้อยละ </w:t>
      </w:r>
      <w:r w:rsidR="00C34D3E" w:rsidRPr="00C34D3E">
        <w:rPr>
          <w:sz w:val="22"/>
          <w:szCs w:val="22"/>
        </w:rPr>
        <w:t>0</w:t>
      </w:r>
      <w:r w:rsidR="00BC42AC" w:rsidRPr="004B717F">
        <w:rPr>
          <w:sz w:val="22"/>
          <w:szCs w:val="22"/>
          <w:cs/>
        </w:rPr>
        <w:t>.</w:t>
      </w:r>
      <w:r w:rsidR="00C34D3E" w:rsidRPr="00C34D3E">
        <w:rPr>
          <w:sz w:val="22"/>
          <w:szCs w:val="22"/>
        </w:rPr>
        <w:t>95</w:t>
      </w:r>
      <w:r w:rsidR="00BC42AC" w:rsidRPr="004B717F">
        <w:rPr>
          <w:sz w:val="22"/>
          <w:szCs w:val="22"/>
          <w:cs/>
        </w:rPr>
        <w:t xml:space="preserve"> - </w:t>
      </w:r>
      <w:r w:rsidR="00C34D3E" w:rsidRPr="00C34D3E">
        <w:rPr>
          <w:sz w:val="22"/>
          <w:szCs w:val="22"/>
        </w:rPr>
        <w:t>1</w:t>
      </w:r>
    </w:p>
    <w:p w14:paraId="05691C90" w14:textId="42B34E3F" w:rsidR="00454E6B" w:rsidRPr="004B717F" w:rsidRDefault="00454E6B" w:rsidP="00491B64">
      <w:pPr>
        <w:ind w:left="709" w:right="301"/>
        <w:jc w:val="thaiDistribute"/>
        <w:rPr>
          <w:sz w:val="22"/>
          <w:szCs w:val="22"/>
        </w:rPr>
      </w:pPr>
      <w:r w:rsidRPr="004B717F">
        <w:rPr>
          <w:sz w:val="22"/>
          <w:szCs w:val="22"/>
          <w:cs/>
        </w:rPr>
        <w:t>*</w:t>
      </w:r>
      <w:r w:rsidR="00491B64" w:rsidRPr="004B717F">
        <w:rPr>
          <w:rFonts w:hint="cs"/>
          <w:sz w:val="22"/>
          <w:szCs w:val="22"/>
          <w:cs/>
        </w:rPr>
        <w:t>*</w:t>
      </w:r>
      <w:r w:rsidRPr="004B717F">
        <w:rPr>
          <w:sz w:val="22"/>
          <w:szCs w:val="22"/>
          <w:cs/>
        </w:rPr>
        <w:t xml:space="preserve"> </w:t>
      </w:r>
      <w:r w:rsidR="00491B64" w:rsidRPr="004B717F">
        <w:rPr>
          <w:rFonts w:hint="cs"/>
          <w:sz w:val="22"/>
          <w:szCs w:val="22"/>
          <w:cs/>
        </w:rPr>
        <w:t xml:space="preserve"> </w:t>
      </w:r>
      <w:r w:rsidRPr="004B717F">
        <w:rPr>
          <w:rFonts w:hint="cs"/>
          <w:sz w:val="22"/>
          <w:szCs w:val="22"/>
          <w:cs/>
        </w:rPr>
        <w:t>ที่</w:t>
      </w:r>
      <w:r w:rsidRPr="004B717F">
        <w:rPr>
          <w:sz w:val="22"/>
          <w:szCs w:val="22"/>
          <w:cs/>
        </w:rPr>
        <w:t xml:space="preserve">นับเป็นเงินกองทุนประเภทที่ </w:t>
      </w:r>
      <w:r w:rsidR="00C34D3E" w:rsidRPr="00C34D3E">
        <w:rPr>
          <w:sz w:val="22"/>
          <w:szCs w:val="22"/>
        </w:rPr>
        <w:t>2</w:t>
      </w:r>
      <w:r w:rsidRPr="004B717F">
        <w:rPr>
          <w:sz w:val="22"/>
          <w:szCs w:val="22"/>
          <w:cs/>
        </w:rPr>
        <w:t xml:space="preserve"> </w:t>
      </w:r>
      <w:r w:rsidRPr="004B717F">
        <w:rPr>
          <w:rFonts w:hint="cs"/>
          <w:sz w:val="22"/>
          <w:szCs w:val="22"/>
          <w:cs/>
        </w:rPr>
        <w:t xml:space="preserve">ตามเกณฑ์ </w:t>
      </w:r>
      <w:r w:rsidRPr="004B717F">
        <w:rPr>
          <w:sz w:val="22"/>
          <w:szCs w:val="22"/>
        </w:rPr>
        <w:t>Basel III</w:t>
      </w:r>
    </w:p>
    <w:p w14:paraId="2C79748A" w14:textId="77777777" w:rsidR="00AF4F6F" w:rsidRPr="004B717F" w:rsidRDefault="00AF4F6F" w:rsidP="00432B72">
      <w:pPr>
        <w:ind w:right="301"/>
        <w:jc w:val="thaiDistribute"/>
        <w:rPr>
          <w:sz w:val="22"/>
          <w:szCs w:val="22"/>
        </w:rPr>
      </w:pPr>
    </w:p>
    <w:p w14:paraId="4A789CC3" w14:textId="77777777" w:rsidR="00AF4F6F" w:rsidRPr="004B717F" w:rsidRDefault="00AF4F6F" w:rsidP="00491B64">
      <w:pPr>
        <w:ind w:left="709" w:right="301"/>
        <w:jc w:val="thaiDistribute"/>
        <w:rPr>
          <w:sz w:val="22"/>
          <w:szCs w:val="22"/>
          <w:cs/>
        </w:rPr>
        <w:sectPr w:rsidR="00AF4F6F" w:rsidRPr="004B717F" w:rsidSect="00734E22">
          <w:pgSz w:w="16834" w:h="11909" w:orient="landscape" w:code="9"/>
          <w:pgMar w:top="1440" w:right="2016" w:bottom="720" w:left="2275" w:header="850" w:footer="562" w:gutter="0"/>
          <w:cols w:space="720"/>
          <w:docGrid w:linePitch="381"/>
        </w:sectPr>
      </w:pPr>
    </w:p>
    <w:p w14:paraId="1022BB63" w14:textId="77777777" w:rsidR="004C4354" w:rsidRPr="004B717F" w:rsidRDefault="004C4354" w:rsidP="00CD160C">
      <w:pPr>
        <w:numPr>
          <w:ilvl w:val="0"/>
          <w:numId w:val="12"/>
        </w:numPr>
        <w:tabs>
          <w:tab w:val="left" w:pos="432"/>
        </w:tabs>
        <w:ind w:left="0" w:right="389" w:firstLine="0"/>
        <w:outlineLvl w:val="0"/>
        <w:rPr>
          <w:b/>
          <w:bCs/>
          <w:sz w:val="26"/>
          <w:szCs w:val="26"/>
        </w:rPr>
      </w:pPr>
      <w:bookmarkStart w:id="28" w:name="_Ref111662914"/>
      <w:r w:rsidRPr="004B717F">
        <w:rPr>
          <w:b/>
          <w:bCs/>
          <w:sz w:val="26"/>
          <w:szCs w:val="26"/>
          <w:cs/>
        </w:rPr>
        <w:lastRenderedPageBreak/>
        <w:t>ประมาณการหนี้สิน</w:t>
      </w:r>
      <w:bookmarkEnd w:id="28"/>
    </w:p>
    <w:p w14:paraId="1F7B7093" w14:textId="77777777" w:rsidR="00665245" w:rsidRPr="004B717F" w:rsidRDefault="009F406A" w:rsidP="000F6890">
      <w:pPr>
        <w:spacing w:before="120"/>
        <w:ind w:left="450" w:right="391"/>
        <w:outlineLvl w:val="0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>ประมาณการหนี้สิน</w:t>
      </w:r>
      <w:r w:rsidR="002A2CAF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ประกอบด้วย</w:t>
      </w:r>
    </w:p>
    <w:tbl>
      <w:tblPr>
        <w:tblW w:w="952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666"/>
        <w:gridCol w:w="1170"/>
        <w:gridCol w:w="1170"/>
        <w:gridCol w:w="1260"/>
        <w:gridCol w:w="1260"/>
      </w:tblGrid>
      <w:tr w:rsidR="00C178BD" w:rsidRPr="004B717F" w14:paraId="2084F885" w14:textId="77777777" w:rsidTr="00AB617E">
        <w:tc>
          <w:tcPr>
            <w:tcW w:w="4666" w:type="dxa"/>
            <w:vAlign w:val="center"/>
          </w:tcPr>
          <w:p w14:paraId="5D9A864D" w14:textId="3C71EF93" w:rsidR="00C178BD" w:rsidRPr="004B717F" w:rsidRDefault="00C178BD" w:rsidP="00FC7A2E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0C1F1C15" w14:textId="77777777" w:rsidR="00C178BD" w:rsidRPr="004B717F" w:rsidRDefault="00C178BD" w:rsidP="004C4354">
            <w:pPr>
              <w:spacing w:line="350" w:lineRule="exact"/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4C4354" w:rsidRPr="004B717F" w14:paraId="114E00C1" w14:textId="77777777" w:rsidTr="00C5312A">
        <w:tc>
          <w:tcPr>
            <w:tcW w:w="4666" w:type="dxa"/>
          </w:tcPr>
          <w:p w14:paraId="283EC435" w14:textId="77777777" w:rsidR="004C4354" w:rsidRPr="004B717F" w:rsidRDefault="004C4354" w:rsidP="004C4354">
            <w:pPr>
              <w:rPr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0AFA0072" w14:textId="77777777" w:rsidR="004C4354" w:rsidRPr="004B717F" w:rsidRDefault="004C4354" w:rsidP="004C4354">
            <w:pPr>
              <w:spacing w:line="35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EFCB10" w14:textId="77777777" w:rsidR="004C4354" w:rsidRPr="004B717F" w:rsidRDefault="004C4354" w:rsidP="004C4354">
            <w:pPr>
              <w:spacing w:line="350" w:lineRule="exact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95520B" w:rsidRPr="004B717F" w14:paraId="15ACEB16" w14:textId="77777777" w:rsidTr="00362BD8">
        <w:tc>
          <w:tcPr>
            <w:tcW w:w="4666" w:type="dxa"/>
          </w:tcPr>
          <w:p w14:paraId="787F9AB7" w14:textId="77777777" w:rsidR="0095520B" w:rsidRPr="004B717F" w:rsidRDefault="0095520B" w:rsidP="0095520B">
            <w:pPr>
              <w:ind w:left="332" w:right="-108" w:hanging="298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25F5DEF" w14:textId="7E8AF40A" w:rsidR="0095520B" w:rsidRPr="004B717F" w:rsidRDefault="00C34D3E" w:rsidP="0095520B">
            <w:pPr>
              <w:ind w:right="-86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2FA3729E" w14:textId="49C025EF" w:rsidR="0095520B" w:rsidRPr="004B717F" w:rsidRDefault="00C34D3E" w:rsidP="0095520B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2C70D43E" w14:textId="13F2F5A2" w:rsidR="0095520B" w:rsidRPr="004B717F" w:rsidRDefault="00C34D3E" w:rsidP="0095520B">
            <w:pPr>
              <w:ind w:right="-86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7F8B14E1" w14:textId="7909FB69" w:rsidR="0095520B" w:rsidRPr="004B717F" w:rsidRDefault="00C34D3E" w:rsidP="0095520B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2564</w:t>
            </w:r>
          </w:p>
        </w:tc>
      </w:tr>
      <w:tr w:rsidR="0095520B" w:rsidRPr="004B717F" w14:paraId="2A3015D8" w14:textId="77777777" w:rsidTr="00362BD8">
        <w:tc>
          <w:tcPr>
            <w:tcW w:w="4666" w:type="dxa"/>
          </w:tcPr>
          <w:p w14:paraId="25C35B79" w14:textId="77777777" w:rsidR="0095520B" w:rsidRPr="004B717F" w:rsidRDefault="0095520B" w:rsidP="0095520B">
            <w:pPr>
              <w:ind w:left="332" w:right="-108" w:hanging="298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</w:t>
            </w:r>
            <w:r w:rsidRPr="004B717F">
              <w:rPr>
                <w:sz w:val="26"/>
                <w:szCs w:val="26"/>
                <w:cs/>
              </w:rPr>
              <w:t>ภาระผูกพันวงเงินสินเชื่อ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  <w:cs/>
              </w:rPr>
              <w:t>และสัญญาค้ำประกันทางการเงิน</w:t>
            </w:r>
          </w:p>
        </w:tc>
        <w:tc>
          <w:tcPr>
            <w:tcW w:w="1170" w:type="dxa"/>
            <w:vAlign w:val="bottom"/>
          </w:tcPr>
          <w:p w14:paraId="5298F870" w14:textId="42F5A17F" w:rsidR="0095520B" w:rsidRPr="004B717F" w:rsidRDefault="00C34D3E" w:rsidP="0095520B">
            <w:pPr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13</w:t>
            </w:r>
            <w:r w:rsidR="00755582" w:rsidRPr="00755582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123</w:t>
            </w:r>
          </w:p>
        </w:tc>
        <w:tc>
          <w:tcPr>
            <w:tcW w:w="1170" w:type="dxa"/>
            <w:vAlign w:val="bottom"/>
          </w:tcPr>
          <w:p w14:paraId="517FC577" w14:textId="446613F4" w:rsidR="0095520B" w:rsidRPr="004B717F" w:rsidRDefault="00C34D3E" w:rsidP="0095520B">
            <w:pPr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</w:t>
            </w:r>
            <w:r w:rsidR="0095520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832</w:t>
            </w:r>
          </w:p>
        </w:tc>
        <w:tc>
          <w:tcPr>
            <w:tcW w:w="1260" w:type="dxa"/>
            <w:vAlign w:val="bottom"/>
          </w:tcPr>
          <w:p w14:paraId="2DC74BD6" w14:textId="485BB648" w:rsidR="0095520B" w:rsidRPr="004B717F" w:rsidRDefault="00C34D3E" w:rsidP="0095520B">
            <w:pPr>
              <w:ind w:right="21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12</w:t>
            </w:r>
            <w:r w:rsidR="00755582" w:rsidRPr="00755582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930</w:t>
            </w:r>
          </w:p>
        </w:tc>
        <w:tc>
          <w:tcPr>
            <w:tcW w:w="1260" w:type="dxa"/>
            <w:vAlign w:val="bottom"/>
          </w:tcPr>
          <w:p w14:paraId="51B50FE8" w14:textId="58E9D9EB" w:rsidR="0095520B" w:rsidRPr="004B717F" w:rsidRDefault="00C34D3E" w:rsidP="0095520B">
            <w:pPr>
              <w:ind w:right="21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15</w:t>
            </w:r>
            <w:r w:rsidR="0095520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719</w:t>
            </w:r>
          </w:p>
        </w:tc>
      </w:tr>
      <w:tr w:rsidR="0095520B" w:rsidRPr="004B717F" w14:paraId="29EA97E5" w14:textId="77777777" w:rsidTr="00362BD8">
        <w:tc>
          <w:tcPr>
            <w:tcW w:w="4666" w:type="dxa"/>
          </w:tcPr>
          <w:p w14:paraId="11C2BBCA" w14:textId="77777777" w:rsidR="0095520B" w:rsidRPr="004B717F" w:rsidRDefault="0095520B" w:rsidP="0095520B">
            <w:pPr>
              <w:ind w:left="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ผลประโยชน์</w:t>
            </w:r>
            <w:r w:rsidRPr="004B717F">
              <w:rPr>
                <w:rFonts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70" w:type="dxa"/>
          </w:tcPr>
          <w:p w14:paraId="76AAF053" w14:textId="45B9D588" w:rsidR="0095520B" w:rsidRPr="004B717F" w:rsidRDefault="00C34D3E" w:rsidP="0095520B">
            <w:pPr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24</w:t>
            </w:r>
            <w:r w:rsidR="00755582" w:rsidRPr="00755582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307</w:t>
            </w:r>
          </w:p>
        </w:tc>
        <w:tc>
          <w:tcPr>
            <w:tcW w:w="1170" w:type="dxa"/>
          </w:tcPr>
          <w:p w14:paraId="16D285FC" w14:textId="7B54469A" w:rsidR="0095520B" w:rsidRPr="004B717F" w:rsidRDefault="00C34D3E" w:rsidP="0095520B">
            <w:pPr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25</w:t>
            </w:r>
            <w:r w:rsidR="0095520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982</w:t>
            </w:r>
          </w:p>
        </w:tc>
        <w:tc>
          <w:tcPr>
            <w:tcW w:w="1260" w:type="dxa"/>
          </w:tcPr>
          <w:p w14:paraId="256AC254" w14:textId="19BF54F7" w:rsidR="0095520B" w:rsidRPr="004B717F" w:rsidRDefault="00C34D3E" w:rsidP="0095520B">
            <w:pPr>
              <w:ind w:right="21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21</w:t>
            </w:r>
            <w:r w:rsidR="00755582" w:rsidRPr="00755582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974</w:t>
            </w:r>
          </w:p>
        </w:tc>
        <w:tc>
          <w:tcPr>
            <w:tcW w:w="1260" w:type="dxa"/>
          </w:tcPr>
          <w:p w14:paraId="0BADE9AF" w14:textId="406781C8" w:rsidR="0095520B" w:rsidRPr="004B717F" w:rsidRDefault="00C34D3E" w:rsidP="0095520B">
            <w:pPr>
              <w:ind w:right="21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23</w:t>
            </w:r>
            <w:r w:rsidR="0095520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780</w:t>
            </w:r>
          </w:p>
        </w:tc>
      </w:tr>
      <w:tr w:rsidR="0095520B" w:rsidRPr="004B717F" w14:paraId="17796791" w14:textId="77777777" w:rsidTr="00362BD8">
        <w:tc>
          <w:tcPr>
            <w:tcW w:w="4666" w:type="dxa"/>
          </w:tcPr>
          <w:p w14:paraId="27D2044F" w14:textId="77777777" w:rsidR="0095520B" w:rsidRPr="004B717F" w:rsidRDefault="0095520B" w:rsidP="0095520B">
            <w:pPr>
              <w:ind w:left="34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70" w:type="dxa"/>
          </w:tcPr>
          <w:p w14:paraId="3EFC158E" w14:textId="382E43DA" w:rsidR="0095520B" w:rsidRPr="004B717F" w:rsidRDefault="00755582" w:rsidP="0095520B">
            <w:pPr>
              <w:ind w:right="144"/>
              <w:jc w:val="righ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75558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385</w:t>
            </w:r>
          </w:p>
        </w:tc>
        <w:tc>
          <w:tcPr>
            <w:tcW w:w="1170" w:type="dxa"/>
          </w:tcPr>
          <w:p w14:paraId="67D3ADAB" w14:textId="02712795" w:rsidR="0095520B" w:rsidRPr="004B717F" w:rsidRDefault="0095520B" w:rsidP="0095520B">
            <w:pPr>
              <w:ind w:right="144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239</w:t>
            </w:r>
          </w:p>
        </w:tc>
        <w:tc>
          <w:tcPr>
            <w:tcW w:w="1260" w:type="dxa"/>
          </w:tcPr>
          <w:p w14:paraId="3EBA6518" w14:textId="58194A49" w:rsidR="0095520B" w:rsidRPr="004B717F" w:rsidRDefault="00755582" w:rsidP="0095520B">
            <w:pPr>
              <w:ind w:right="214"/>
              <w:jc w:val="right"/>
              <w:rPr>
                <w:sz w:val="26"/>
                <w:szCs w:val="26"/>
                <w:u w:val="single"/>
              </w:rPr>
            </w:pPr>
            <w:r>
              <w:rPr>
                <w:rFonts w:hint="cs"/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75558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323</w:t>
            </w:r>
          </w:p>
        </w:tc>
        <w:tc>
          <w:tcPr>
            <w:tcW w:w="1260" w:type="dxa"/>
          </w:tcPr>
          <w:p w14:paraId="0FC519BF" w14:textId="39CEDBDC" w:rsidR="0095520B" w:rsidRPr="004B717F" w:rsidRDefault="0095520B" w:rsidP="0095520B">
            <w:pPr>
              <w:ind w:right="214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197</w:t>
            </w:r>
          </w:p>
        </w:tc>
      </w:tr>
      <w:tr w:rsidR="0095520B" w:rsidRPr="004B717F" w14:paraId="408FBC36" w14:textId="77777777" w:rsidTr="00362BD8">
        <w:tc>
          <w:tcPr>
            <w:tcW w:w="4666" w:type="dxa"/>
          </w:tcPr>
          <w:p w14:paraId="2786DB7A" w14:textId="77777777" w:rsidR="0095520B" w:rsidRPr="004B717F" w:rsidRDefault="0095520B" w:rsidP="0095520B">
            <w:pPr>
              <w:ind w:left="34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B9E9AD4" w14:textId="6B01E8F4" w:rsidR="0095520B" w:rsidRPr="004B717F" w:rsidRDefault="00C34D3E" w:rsidP="0095520B">
            <w:pPr>
              <w:ind w:right="144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38</w:t>
            </w:r>
            <w:r w:rsidR="00755582" w:rsidRPr="00755582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815</w:t>
            </w:r>
          </w:p>
        </w:tc>
        <w:tc>
          <w:tcPr>
            <w:tcW w:w="1170" w:type="dxa"/>
          </w:tcPr>
          <w:p w14:paraId="0EA6AA1C" w14:textId="10A5FDF0" w:rsidR="0095520B" w:rsidRPr="004B717F" w:rsidRDefault="00C34D3E" w:rsidP="0095520B">
            <w:pPr>
              <w:ind w:right="144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43</w:t>
            </w:r>
            <w:r w:rsidR="0095520B" w:rsidRPr="004B717F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053</w:t>
            </w:r>
          </w:p>
        </w:tc>
        <w:tc>
          <w:tcPr>
            <w:tcW w:w="1260" w:type="dxa"/>
          </w:tcPr>
          <w:p w14:paraId="2AD8A7A6" w14:textId="7B97E29E" w:rsidR="0095520B" w:rsidRPr="004B717F" w:rsidRDefault="00C34D3E" w:rsidP="0095520B">
            <w:pPr>
              <w:ind w:right="214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36</w:t>
            </w:r>
            <w:r w:rsidR="00755582" w:rsidRPr="00755582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227</w:t>
            </w:r>
          </w:p>
        </w:tc>
        <w:tc>
          <w:tcPr>
            <w:tcW w:w="1260" w:type="dxa"/>
          </w:tcPr>
          <w:p w14:paraId="54A45CFA" w14:textId="19D2E867" w:rsidR="0095520B" w:rsidRPr="004B717F" w:rsidRDefault="00C34D3E" w:rsidP="0095520B">
            <w:pPr>
              <w:ind w:right="214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40</w:t>
            </w:r>
            <w:r w:rsidR="0095520B" w:rsidRPr="004B717F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696</w:t>
            </w:r>
          </w:p>
        </w:tc>
      </w:tr>
    </w:tbl>
    <w:p w14:paraId="653431D7" w14:textId="77777777" w:rsidR="00454E6B" w:rsidRPr="004B717F" w:rsidRDefault="00454E6B" w:rsidP="000F6890">
      <w:pPr>
        <w:spacing w:before="120"/>
        <w:ind w:left="431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ผลประโยชน์</w:t>
      </w:r>
      <w:r w:rsidR="003540BE" w:rsidRPr="004B717F">
        <w:rPr>
          <w:rFonts w:hint="cs"/>
          <w:sz w:val="26"/>
          <w:szCs w:val="26"/>
          <w:cs/>
        </w:rPr>
        <w:t>หลังออกจากงาน</w:t>
      </w:r>
      <w:r w:rsidR="00680BE4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มีดังนี้</w:t>
      </w:r>
    </w:p>
    <w:tbl>
      <w:tblPr>
        <w:tblW w:w="9526" w:type="dxa"/>
        <w:tblInd w:w="392" w:type="dxa"/>
        <w:tblLook w:val="01E0" w:firstRow="1" w:lastRow="1" w:firstColumn="1" w:lastColumn="1" w:noHBand="0" w:noVBand="0"/>
      </w:tblPr>
      <w:tblGrid>
        <w:gridCol w:w="5296"/>
        <w:gridCol w:w="1080"/>
        <w:gridCol w:w="1080"/>
        <w:gridCol w:w="990"/>
        <w:gridCol w:w="1080"/>
      </w:tblGrid>
      <w:tr w:rsidR="00C178BD" w:rsidRPr="004B717F" w14:paraId="44704775" w14:textId="77777777" w:rsidTr="00AB617E">
        <w:tc>
          <w:tcPr>
            <w:tcW w:w="5296" w:type="dxa"/>
            <w:vAlign w:val="center"/>
          </w:tcPr>
          <w:p w14:paraId="1E68F739" w14:textId="65106B02" w:rsidR="00C178BD" w:rsidRPr="004B717F" w:rsidRDefault="00C178BD" w:rsidP="002C4A0F">
            <w:pPr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4230" w:type="dxa"/>
            <w:gridSpan w:val="4"/>
          </w:tcPr>
          <w:p w14:paraId="3BE111AF" w14:textId="77777777" w:rsidR="00C178BD" w:rsidRPr="004B717F" w:rsidRDefault="00C178BD" w:rsidP="002C4A0F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86349A" w:rsidRPr="004B717F" w14:paraId="4B329FEC" w14:textId="77777777" w:rsidTr="008B6CE6">
        <w:tc>
          <w:tcPr>
            <w:tcW w:w="5296" w:type="dxa"/>
          </w:tcPr>
          <w:p w14:paraId="22722806" w14:textId="77777777" w:rsidR="0086349A" w:rsidRPr="004B717F" w:rsidRDefault="0086349A" w:rsidP="002C4A0F">
            <w:pPr>
              <w:rPr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107643D3" w14:textId="77777777" w:rsidR="0086349A" w:rsidRPr="004B717F" w:rsidRDefault="0086349A" w:rsidP="002C4A0F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414C0BC" w14:textId="77777777" w:rsidR="0086349A" w:rsidRPr="004B717F" w:rsidRDefault="0086349A" w:rsidP="002C4A0F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95520B" w:rsidRPr="004B717F" w14:paraId="68E95317" w14:textId="77777777" w:rsidTr="00913595">
        <w:tc>
          <w:tcPr>
            <w:tcW w:w="5296" w:type="dxa"/>
          </w:tcPr>
          <w:p w14:paraId="702E0057" w14:textId="77777777" w:rsidR="0095520B" w:rsidRPr="004B717F" w:rsidRDefault="0095520B" w:rsidP="0095520B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D0011E" w14:textId="35C3BFD2" w:rsidR="0095520B" w:rsidRPr="004B717F" w:rsidRDefault="00C34D3E" w:rsidP="0095520B">
            <w:pPr>
              <w:ind w:left="-163" w:right="-86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59C7AAF2" w14:textId="2A31C692" w:rsidR="0095520B" w:rsidRPr="004B717F" w:rsidRDefault="00C34D3E" w:rsidP="0095520B">
            <w:pPr>
              <w:ind w:left="-163" w:right="-86"/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5BF5F7F4" w14:textId="48E371FB" w:rsidR="0095520B" w:rsidRPr="004B717F" w:rsidRDefault="00C34D3E" w:rsidP="0095520B">
            <w:pPr>
              <w:ind w:left="-163" w:right="-86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06363704" w14:textId="1DCDB540" w:rsidR="0095520B" w:rsidRPr="004B717F" w:rsidRDefault="00C34D3E" w:rsidP="0095520B">
            <w:pPr>
              <w:ind w:left="-163" w:right="-86"/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5520B">
              <w:rPr>
                <w:sz w:val="26"/>
                <w:szCs w:val="26"/>
                <w:u w:val="single"/>
                <w:cs/>
              </w:rPr>
              <w:t xml:space="preserve"> </w:t>
            </w:r>
            <w:r w:rsidR="0095520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hint="cs"/>
                <w:sz w:val="26"/>
                <w:szCs w:val="26"/>
                <w:u w:val="single"/>
              </w:rPr>
              <w:t>2564</w:t>
            </w:r>
          </w:p>
        </w:tc>
      </w:tr>
      <w:tr w:rsidR="00C17B6B" w:rsidRPr="004B717F" w14:paraId="0D0F8F44" w14:textId="77777777" w:rsidTr="008B6CE6">
        <w:tc>
          <w:tcPr>
            <w:tcW w:w="5296" w:type="dxa"/>
          </w:tcPr>
          <w:p w14:paraId="5A2593DD" w14:textId="77777777" w:rsidR="00C17B6B" w:rsidRPr="004B717F" w:rsidRDefault="00C17B6B" w:rsidP="00C17B6B">
            <w:pPr>
              <w:tabs>
                <w:tab w:val="left" w:pos="3420"/>
              </w:tabs>
              <w:ind w:left="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ยอดต้น</w:t>
            </w:r>
            <w:r>
              <w:rPr>
                <w:rFonts w:hint="cs"/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  <w:r w:rsidRPr="004B717F">
              <w:rPr>
                <w:sz w:val="26"/>
                <w:szCs w:val="26"/>
                <w:cs/>
              </w:rPr>
              <w:tab/>
            </w:r>
          </w:p>
        </w:tc>
        <w:tc>
          <w:tcPr>
            <w:tcW w:w="1080" w:type="dxa"/>
          </w:tcPr>
          <w:p w14:paraId="6EA65E73" w14:textId="41AB9BDA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982</w:t>
            </w:r>
          </w:p>
        </w:tc>
        <w:tc>
          <w:tcPr>
            <w:tcW w:w="1080" w:type="dxa"/>
          </w:tcPr>
          <w:p w14:paraId="7F824175" w14:textId="29F2B4E9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853</w:t>
            </w:r>
          </w:p>
        </w:tc>
        <w:tc>
          <w:tcPr>
            <w:tcW w:w="990" w:type="dxa"/>
          </w:tcPr>
          <w:p w14:paraId="4316240F" w14:textId="6E5B485B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1080" w:type="dxa"/>
          </w:tcPr>
          <w:p w14:paraId="43722559" w14:textId="2A4AF532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620</w:t>
            </w:r>
          </w:p>
        </w:tc>
      </w:tr>
      <w:tr w:rsidR="00C17B6B" w:rsidRPr="004B717F" w14:paraId="08CA20A2" w14:textId="77777777" w:rsidTr="008B6CE6">
        <w:tc>
          <w:tcPr>
            <w:tcW w:w="5296" w:type="dxa"/>
          </w:tcPr>
          <w:p w14:paraId="28F7E591" w14:textId="77777777" w:rsidR="00C17B6B" w:rsidRPr="004B717F" w:rsidRDefault="00C17B6B" w:rsidP="00C17B6B">
            <w:pPr>
              <w:ind w:left="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492EB88D" w14:textId="3DCAD51F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876</w:t>
            </w:r>
          </w:p>
        </w:tc>
        <w:tc>
          <w:tcPr>
            <w:tcW w:w="1080" w:type="dxa"/>
          </w:tcPr>
          <w:p w14:paraId="206AE100" w14:textId="378BB9D5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877</w:t>
            </w:r>
          </w:p>
        </w:tc>
        <w:tc>
          <w:tcPr>
            <w:tcW w:w="990" w:type="dxa"/>
          </w:tcPr>
          <w:p w14:paraId="3F46866E" w14:textId="5389DD9A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746</w:t>
            </w:r>
          </w:p>
        </w:tc>
        <w:tc>
          <w:tcPr>
            <w:tcW w:w="1080" w:type="dxa"/>
          </w:tcPr>
          <w:p w14:paraId="0FA0041A" w14:textId="470BD8A6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633</w:t>
            </w:r>
          </w:p>
        </w:tc>
      </w:tr>
      <w:tr w:rsidR="00C17B6B" w:rsidRPr="004B717F" w14:paraId="5944BDAD" w14:textId="77777777" w:rsidTr="008B6CE6">
        <w:tc>
          <w:tcPr>
            <w:tcW w:w="5296" w:type="dxa"/>
          </w:tcPr>
          <w:p w14:paraId="4D528965" w14:textId="77777777" w:rsidR="00C17B6B" w:rsidRPr="004B717F" w:rsidRDefault="00C17B6B" w:rsidP="00C17B6B">
            <w:pPr>
              <w:ind w:left="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26DB76A" w14:textId="11FB0A18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237</w:t>
            </w:r>
          </w:p>
        </w:tc>
        <w:tc>
          <w:tcPr>
            <w:tcW w:w="1080" w:type="dxa"/>
          </w:tcPr>
          <w:p w14:paraId="76224189" w14:textId="78282917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313</w:t>
            </w:r>
          </w:p>
        </w:tc>
        <w:tc>
          <w:tcPr>
            <w:tcW w:w="990" w:type="dxa"/>
          </w:tcPr>
          <w:p w14:paraId="1B39117E" w14:textId="49E8D127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212</w:t>
            </w:r>
          </w:p>
        </w:tc>
        <w:tc>
          <w:tcPr>
            <w:tcW w:w="1080" w:type="dxa"/>
          </w:tcPr>
          <w:p w14:paraId="7760D7D3" w14:textId="4928DEC7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275</w:t>
            </w:r>
          </w:p>
        </w:tc>
      </w:tr>
      <w:tr w:rsidR="00C17B6B" w:rsidRPr="004B717F" w14:paraId="6340EC52" w14:textId="77777777" w:rsidTr="00C07509">
        <w:tc>
          <w:tcPr>
            <w:tcW w:w="5296" w:type="dxa"/>
          </w:tcPr>
          <w:p w14:paraId="3D2D71C9" w14:textId="77777777" w:rsidR="00C17B6B" w:rsidRPr="004B717F" w:rsidRDefault="00C17B6B" w:rsidP="00C17B6B">
            <w:pPr>
              <w:ind w:left="328" w:right="-108" w:hanging="294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(กำไร) </w:t>
            </w:r>
            <w:r w:rsidRPr="004B717F">
              <w:rPr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137300FE" w14:textId="77777777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3DF9C300" w14:textId="77777777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1BAAFB7" w14:textId="77777777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1F3DBB7" w14:textId="77777777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</w:p>
        </w:tc>
      </w:tr>
      <w:tr w:rsidR="00C17B6B" w:rsidRPr="004B717F" w14:paraId="4FF6ECAC" w14:textId="77777777" w:rsidTr="008B6CE6">
        <w:tc>
          <w:tcPr>
            <w:tcW w:w="5296" w:type="dxa"/>
          </w:tcPr>
          <w:p w14:paraId="4CB6F4C2" w14:textId="77777777" w:rsidR="00C17B6B" w:rsidRPr="004B717F" w:rsidRDefault="00C17B6B" w:rsidP="00C17B6B">
            <w:pPr>
              <w:ind w:left="317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จากการเปลี่ยนแปลงข้อสมมติทางการเงิน</w:t>
            </w:r>
          </w:p>
        </w:tc>
        <w:tc>
          <w:tcPr>
            <w:tcW w:w="1080" w:type="dxa"/>
          </w:tcPr>
          <w:p w14:paraId="21D890B1" w14:textId="689B27BB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514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0C33A474" w14:textId="28A1D9BB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199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3438BAED" w14:textId="55042E33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514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7F67E631" w14:textId="485FA508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053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</w:tr>
      <w:tr w:rsidR="00C17B6B" w:rsidRPr="004B717F" w14:paraId="2A8C1C17" w14:textId="77777777" w:rsidTr="008B6CE6">
        <w:tc>
          <w:tcPr>
            <w:tcW w:w="5296" w:type="dxa"/>
          </w:tcPr>
          <w:p w14:paraId="4EE25A86" w14:textId="77777777" w:rsidR="00C17B6B" w:rsidRPr="004B717F" w:rsidRDefault="00C17B6B" w:rsidP="00C17B6B">
            <w:pPr>
              <w:ind w:left="317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จากการเปลี่ยนแปลงข้อสมมติด้านประชากรศาสตร์</w:t>
            </w:r>
          </w:p>
        </w:tc>
        <w:tc>
          <w:tcPr>
            <w:tcW w:w="1080" w:type="dxa"/>
          </w:tcPr>
          <w:p w14:paraId="5CB7B0ED" w14:textId="77777777" w:rsidR="00C17B6B" w:rsidRPr="004B717F" w:rsidRDefault="00C17B6B" w:rsidP="00C34D3E">
            <w:pPr>
              <w:tabs>
                <w:tab w:val="center" w:pos="510"/>
              </w:tabs>
              <w:rPr>
                <w:sz w:val="26"/>
                <w:szCs w:val="24"/>
              </w:rPr>
            </w:pPr>
            <w:r w:rsidRPr="004B717F">
              <w:rPr>
                <w:sz w:val="26"/>
                <w:szCs w:val="24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0E0B63AB" w14:textId="6C4757D9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4"/>
              </w:rPr>
            </w:pPr>
            <w:r w:rsidRPr="004B717F">
              <w:rPr>
                <w:sz w:val="26"/>
                <w:szCs w:val="24"/>
              </w:rPr>
              <w:tab/>
            </w:r>
            <w:r w:rsidR="00C34D3E" w:rsidRPr="00C34D3E">
              <w:rPr>
                <w:sz w:val="26"/>
                <w:szCs w:val="24"/>
              </w:rPr>
              <w:t>1</w:t>
            </w:r>
            <w:r w:rsidRPr="004B717F">
              <w:rPr>
                <w:sz w:val="26"/>
                <w:szCs w:val="24"/>
              </w:rPr>
              <w:t>,</w:t>
            </w:r>
            <w:r w:rsidR="00C34D3E" w:rsidRPr="00C34D3E">
              <w:rPr>
                <w:sz w:val="26"/>
                <w:szCs w:val="24"/>
              </w:rPr>
              <w:t>862</w:t>
            </w:r>
          </w:p>
        </w:tc>
        <w:tc>
          <w:tcPr>
            <w:tcW w:w="990" w:type="dxa"/>
          </w:tcPr>
          <w:p w14:paraId="65FB5C5A" w14:textId="77777777" w:rsidR="00C17B6B" w:rsidRPr="004B717F" w:rsidRDefault="00C17B6B" w:rsidP="00C34D3E">
            <w:pPr>
              <w:tabs>
                <w:tab w:val="center" w:pos="482"/>
              </w:tabs>
              <w:rPr>
                <w:sz w:val="26"/>
                <w:szCs w:val="24"/>
              </w:rPr>
            </w:pPr>
            <w:r w:rsidRPr="004B717F">
              <w:rPr>
                <w:sz w:val="26"/>
                <w:szCs w:val="24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712E29A" w14:textId="5371B81A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4"/>
              </w:rPr>
            </w:pPr>
            <w:r w:rsidRPr="004B717F">
              <w:rPr>
                <w:sz w:val="26"/>
                <w:szCs w:val="24"/>
              </w:rPr>
              <w:tab/>
            </w:r>
            <w:r w:rsidR="00C34D3E" w:rsidRPr="00C34D3E">
              <w:rPr>
                <w:sz w:val="26"/>
                <w:szCs w:val="24"/>
              </w:rPr>
              <w:t>1</w:t>
            </w:r>
            <w:r w:rsidRPr="004B717F">
              <w:rPr>
                <w:sz w:val="26"/>
                <w:szCs w:val="24"/>
              </w:rPr>
              <w:t>,</w:t>
            </w:r>
            <w:r w:rsidR="00C34D3E" w:rsidRPr="00C34D3E">
              <w:rPr>
                <w:sz w:val="26"/>
                <w:szCs w:val="24"/>
              </w:rPr>
              <w:t>917</w:t>
            </w:r>
          </w:p>
        </w:tc>
      </w:tr>
      <w:tr w:rsidR="00C17B6B" w:rsidRPr="004B717F" w14:paraId="2D040A9F" w14:textId="77777777" w:rsidTr="008B6CE6">
        <w:tc>
          <w:tcPr>
            <w:tcW w:w="5296" w:type="dxa"/>
          </w:tcPr>
          <w:p w14:paraId="5C1E78CB" w14:textId="77777777" w:rsidR="00C17B6B" w:rsidRPr="004B717F" w:rsidRDefault="00C17B6B" w:rsidP="00C17B6B">
            <w:pPr>
              <w:ind w:left="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080" w:type="dxa"/>
          </w:tcPr>
          <w:p w14:paraId="180CE6CE" w14:textId="33AA1F0A" w:rsidR="00C17B6B" w:rsidRPr="004B717F" w:rsidRDefault="00C17B6B" w:rsidP="00C34D3E">
            <w:pPr>
              <w:tabs>
                <w:tab w:val="left" w:pos="142"/>
                <w:tab w:val="right" w:pos="659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FF67DB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274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</w:tcPr>
          <w:p w14:paraId="41FF2542" w14:textId="5A992449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724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90" w:type="dxa"/>
          </w:tcPr>
          <w:p w14:paraId="74452632" w14:textId="12D818D3" w:rsidR="00C17B6B" w:rsidRPr="004B717F" w:rsidRDefault="00C17B6B" w:rsidP="00C34D3E">
            <w:pPr>
              <w:tabs>
                <w:tab w:val="left" w:pos="142"/>
                <w:tab w:val="left" w:pos="235"/>
                <w:tab w:val="right" w:pos="659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FF67DB" w:rsidRPr="00C34D3E">
              <w:rPr>
                <w:sz w:val="26"/>
                <w:szCs w:val="26"/>
                <w:u w:val="single"/>
              </w:rPr>
              <w:tab/>
            </w:r>
            <w:r w:rsidRPr="003077E1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250</w:t>
            </w:r>
            <w:r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</w:tcPr>
          <w:p w14:paraId="1BD74879" w14:textId="03B34A16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612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C17B6B" w:rsidRPr="004B717F" w14:paraId="0C101346" w14:textId="77777777" w:rsidTr="008B6CE6">
        <w:tc>
          <w:tcPr>
            <w:tcW w:w="5296" w:type="dxa"/>
          </w:tcPr>
          <w:p w14:paraId="0F18463D" w14:textId="77777777" w:rsidR="00C17B6B" w:rsidRPr="004B717F" w:rsidRDefault="00C17B6B" w:rsidP="00C17B6B">
            <w:pPr>
              <w:ind w:left="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ยอด</w:t>
            </w:r>
            <w:r w:rsidRPr="004B717F">
              <w:rPr>
                <w:rFonts w:hint="cs"/>
                <w:sz w:val="26"/>
                <w:szCs w:val="26"/>
                <w:cs/>
              </w:rPr>
              <w:t>ปลาย</w:t>
            </w:r>
            <w:r>
              <w:rPr>
                <w:rFonts w:hint="cs"/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314B48C9" w14:textId="4DEAEC71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307</w:t>
            </w:r>
          </w:p>
        </w:tc>
        <w:tc>
          <w:tcPr>
            <w:tcW w:w="1080" w:type="dxa"/>
          </w:tcPr>
          <w:p w14:paraId="30340A75" w14:textId="3190F030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982</w:t>
            </w:r>
          </w:p>
        </w:tc>
        <w:tc>
          <w:tcPr>
            <w:tcW w:w="990" w:type="dxa"/>
          </w:tcPr>
          <w:p w14:paraId="5781F043" w14:textId="64B93E96" w:rsidR="00C17B6B" w:rsidRPr="004B717F" w:rsidRDefault="00C17B6B" w:rsidP="003077E1">
            <w:pPr>
              <w:tabs>
                <w:tab w:val="right" w:pos="659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974</w:t>
            </w:r>
          </w:p>
        </w:tc>
        <w:tc>
          <w:tcPr>
            <w:tcW w:w="1080" w:type="dxa"/>
          </w:tcPr>
          <w:p w14:paraId="2EEB184D" w14:textId="129C4DCA" w:rsidR="00C17B6B" w:rsidRPr="004B717F" w:rsidRDefault="00C17B6B" w:rsidP="00C17B6B">
            <w:pPr>
              <w:tabs>
                <w:tab w:val="right" w:pos="659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780</w:t>
            </w:r>
          </w:p>
        </w:tc>
      </w:tr>
    </w:tbl>
    <w:p w14:paraId="5FC01AFA" w14:textId="4DA18850" w:rsidR="00454E6B" w:rsidRPr="004B717F" w:rsidRDefault="002249F3" w:rsidP="00454E6B">
      <w:pPr>
        <w:spacing w:before="240"/>
        <w:ind w:left="425"/>
        <w:jc w:val="thaiDistribute"/>
        <w:rPr>
          <w:sz w:val="26"/>
          <w:szCs w:val="26"/>
          <w:cs/>
        </w:rPr>
      </w:pPr>
      <w:r>
        <w:rPr>
          <w:rFonts w:hint="cs"/>
          <w:sz w:val="26"/>
          <w:szCs w:val="26"/>
          <w:cs/>
        </w:rPr>
        <w:t xml:space="preserve">(กำไร) </w:t>
      </w:r>
      <w:r w:rsidR="00454E6B" w:rsidRPr="004B717F">
        <w:rPr>
          <w:sz w:val="26"/>
          <w:szCs w:val="26"/>
          <w:cs/>
        </w:rPr>
        <w:t>จากการประมาณตามหลักคณิตศาสตร์ประกันภัยจากการปรับ</w:t>
      </w:r>
      <w:r w:rsidR="002603AB" w:rsidRPr="004B717F">
        <w:rPr>
          <w:rFonts w:hint="cs"/>
          <w:sz w:val="26"/>
          <w:szCs w:val="26"/>
          <w:cs/>
        </w:rPr>
        <w:t>ข้อ</w:t>
      </w:r>
      <w:r w:rsidR="00454E6B" w:rsidRPr="004B717F">
        <w:rPr>
          <w:sz w:val="26"/>
          <w:szCs w:val="26"/>
          <w:cs/>
        </w:rPr>
        <w:t>สมมติรับรู้ทั้งจำนวนทันทีในกำไรขาดทุนเบ็ดเสร็จอื่น</w:t>
      </w:r>
      <w:r w:rsidR="00956FC9">
        <w:rPr>
          <w:rFonts w:hint="cs"/>
          <w:sz w:val="26"/>
          <w:szCs w:val="26"/>
          <w:cs/>
        </w:rPr>
        <w:t xml:space="preserve"> </w:t>
      </w:r>
      <w:r w:rsidR="00956FC9" w:rsidRPr="00956FC9">
        <w:rPr>
          <w:sz w:val="26"/>
          <w:szCs w:val="26"/>
          <w:cs/>
        </w:rPr>
        <w:t>ณ วันที่</w:t>
      </w:r>
      <w:r w:rsidR="00034606" w:rsidRPr="004B717F">
        <w:rPr>
          <w:rFonts w:hint="cs"/>
          <w:sz w:val="26"/>
          <w:szCs w:val="26"/>
          <w:cs/>
        </w:rPr>
        <w:t xml:space="preserve">วันที่ </w:t>
      </w:r>
      <w:r w:rsidR="00C34D3E" w:rsidRPr="00C34D3E">
        <w:rPr>
          <w:sz w:val="26"/>
          <w:szCs w:val="26"/>
        </w:rPr>
        <w:t>30</w:t>
      </w:r>
      <w:r w:rsidR="0095520B">
        <w:rPr>
          <w:rFonts w:hint="cs"/>
          <w:sz w:val="26"/>
          <w:szCs w:val="26"/>
          <w:cs/>
        </w:rPr>
        <w:t xml:space="preserve"> มิถุนายน </w:t>
      </w:r>
      <w:r w:rsidR="00C34D3E" w:rsidRPr="00C34D3E">
        <w:rPr>
          <w:sz w:val="26"/>
          <w:szCs w:val="26"/>
        </w:rPr>
        <w:t>2565</w:t>
      </w:r>
      <w:r w:rsidR="0095520B">
        <w:rPr>
          <w:sz w:val="26"/>
          <w:szCs w:val="26"/>
          <w:cs/>
        </w:rPr>
        <w:t xml:space="preserve"> </w:t>
      </w:r>
      <w:r w:rsidR="0095520B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034606" w:rsidRPr="004B717F">
        <w:rPr>
          <w:sz w:val="26"/>
          <w:szCs w:val="26"/>
          <w:cs/>
        </w:rPr>
        <w:t xml:space="preserve"> </w:t>
      </w:r>
      <w:r w:rsidR="00034606" w:rsidRPr="004B717F">
        <w:rPr>
          <w:rFonts w:hint="cs"/>
          <w:sz w:val="26"/>
          <w:szCs w:val="26"/>
          <w:cs/>
        </w:rPr>
        <w:t xml:space="preserve">ธันวาคม </w:t>
      </w:r>
      <w:r w:rsidR="00C34D3E" w:rsidRPr="00C34D3E">
        <w:rPr>
          <w:sz w:val="26"/>
          <w:szCs w:val="26"/>
        </w:rPr>
        <w:t>2564</w:t>
      </w:r>
      <w:r w:rsidR="00034606" w:rsidRPr="004B717F">
        <w:rPr>
          <w:sz w:val="26"/>
          <w:szCs w:val="26"/>
          <w:cs/>
        </w:rPr>
        <w:t xml:space="preserve"> </w:t>
      </w:r>
      <w:r w:rsidR="00454E6B" w:rsidRPr="004B717F">
        <w:rPr>
          <w:sz w:val="26"/>
          <w:szCs w:val="26"/>
          <w:cs/>
        </w:rPr>
        <w:t>มีดังนี้</w:t>
      </w:r>
      <w:r w:rsidR="006017ED" w:rsidRPr="004B717F">
        <w:rPr>
          <w:rFonts w:hint="cs"/>
          <w:sz w:val="26"/>
          <w:szCs w:val="26"/>
          <w:cs/>
        </w:rPr>
        <w:t xml:space="preserve"> </w:t>
      </w:r>
    </w:p>
    <w:tbl>
      <w:tblPr>
        <w:tblW w:w="9526" w:type="dxa"/>
        <w:tblInd w:w="392" w:type="dxa"/>
        <w:tblLook w:val="01E0" w:firstRow="1" w:lastRow="1" w:firstColumn="1" w:lastColumn="1" w:noHBand="0" w:noVBand="0"/>
      </w:tblPr>
      <w:tblGrid>
        <w:gridCol w:w="3226"/>
        <w:gridCol w:w="1620"/>
        <w:gridCol w:w="1530"/>
        <w:gridCol w:w="1530"/>
        <w:gridCol w:w="1620"/>
      </w:tblGrid>
      <w:tr w:rsidR="004D07AE" w:rsidRPr="004B717F" w14:paraId="5688A93B" w14:textId="77777777" w:rsidTr="00EF0EF3">
        <w:tc>
          <w:tcPr>
            <w:tcW w:w="3226" w:type="dxa"/>
            <w:vAlign w:val="center"/>
          </w:tcPr>
          <w:p w14:paraId="67D7CBA6" w14:textId="7CEDB58C" w:rsidR="004D07AE" w:rsidRPr="004B717F" w:rsidRDefault="004D07AE" w:rsidP="007F373D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</w:tcPr>
          <w:p w14:paraId="5CAC8F8C" w14:textId="77777777" w:rsidR="004D07AE" w:rsidRPr="004B717F" w:rsidRDefault="004D07AE" w:rsidP="00FC2438">
            <w:pPr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630BCB71" w14:textId="77777777" w:rsidR="004D07AE" w:rsidRPr="004B717F" w:rsidRDefault="004D07AE" w:rsidP="00FC2438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4D07AE" w:rsidRPr="004B717F" w14:paraId="088E5B0C" w14:textId="77777777">
        <w:tc>
          <w:tcPr>
            <w:tcW w:w="3226" w:type="dxa"/>
          </w:tcPr>
          <w:p w14:paraId="53D12DF3" w14:textId="77777777" w:rsidR="004D07AE" w:rsidRPr="004B717F" w:rsidRDefault="004D07AE" w:rsidP="00FC2438">
            <w:pPr>
              <w:rPr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</w:tcPr>
          <w:p w14:paraId="1ADCA43D" w14:textId="77777777" w:rsidR="004D07AE" w:rsidRPr="004B717F" w:rsidRDefault="004D07AE" w:rsidP="00FC2438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1D956D49" w14:textId="77777777" w:rsidR="004D07AE" w:rsidRPr="004B717F" w:rsidRDefault="004D07AE" w:rsidP="00FC2438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95520B" w:rsidRPr="004B717F" w14:paraId="43422B16" w14:textId="77777777" w:rsidTr="00C07509">
        <w:tc>
          <w:tcPr>
            <w:tcW w:w="3226" w:type="dxa"/>
          </w:tcPr>
          <w:p w14:paraId="58478073" w14:textId="77777777" w:rsidR="0095520B" w:rsidRPr="004B717F" w:rsidRDefault="0095520B" w:rsidP="0095520B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14:paraId="4A17923F" w14:textId="4E82E91E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530" w:type="dxa"/>
          </w:tcPr>
          <w:p w14:paraId="055245E5" w14:textId="0C3AD7FE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1530" w:type="dxa"/>
          </w:tcPr>
          <w:p w14:paraId="40500ED9" w14:textId="26879F7F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620" w:type="dxa"/>
          </w:tcPr>
          <w:p w14:paraId="5A567E8F" w14:textId="410541FA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95520B" w:rsidRPr="004B717F" w14:paraId="071DFD5E" w14:textId="77777777">
        <w:tc>
          <w:tcPr>
            <w:tcW w:w="3226" w:type="dxa"/>
          </w:tcPr>
          <w:p w14:paraId="5C7BBD7D" w14:textId="77777777" w:rsidR="0095520B" w:rsidRPr="004B717F" w:rsidRDefault="0095520B" w:rsidP="0095520B">
            <w:pPr>
              <w:ind w:left="6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ยอดปลาย</w:t>
            </w:r>
            <w:r w:rsidR="004E1C0A">
              <w:rPr>
                <w:rFonts w:hint="cs"/>
                <w:sz w:val="26"/>
                <w:szCs w:val="26"/>
                <w:cs/>
              </w:rPr>
              <w:t>งวด</w:t>
            </w:r>
            <w:r w:rsidR="004E1C0A">
              <w:rPr>
                <w:sz w:val="26"/>
                <w:szCs w:val="26"/>
                <w:cs/>
              </w:rPr>
              <w:t>/</w:t>
            </w:r>
            <w:r w:rsidR="004E1C0A"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</w:tcPr>
          <w:p w14:paraId="12213DBA" w14:textId="627B51C7" w:rsidR="0095520B" w:rsidRPr="004B717F" w:rsidRDefault="00516064" w:rsidP="003077E1">
            <w:pPr>
              <w:tabs>
                <w:tab w:val="right" w:pos="882"/>
              </w:tabs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426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2049CFD4" w14:textId="30235DFD" w:rsidR="0095520B" w:rsidRPr="004B717F" w:rsidRDefault="0095520B" w:rsidP="0095520B">
            <w:pPr>
              <w:tabs>
                <w:tab w:val="right" w:pos="882"/>
              </w:tabs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940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4AB6C7E4" w14:textId="01EB2EA3" w:rsidR="0095520B" w:rsidRPr="004B717F" w:rsidRDefault="00516064" w:rsidP="003077E1">
            <w:pPr>
              <w:tabs>
                <w:tab w:val="right" w:pos="882"/>
              </w:tabs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298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611F416E" w14:textId="1CE219C2" w:rsidR="0095520B" w:rsidRPr="004B717F" w:rsidRDefault="0095520B" w:rsidP="0095520B">
            <w:pPr>
              <w:tabs>
                <w:tab w:val="right" w:pos="882"/>
              </w:tabs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812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</w:tr>
    </w:tbl>
    <w:p w14:paraId="248DC1E9" w14:textId="77777777" w:rsidR="00C17E6B" w:rsidRPr="004B717F" w:rsidRDefault="00C17E6B" w:rsidP="00454E6B">
      <w:pPr>
        <w:spacing w:before="240"/>
        <w:ind w:left="425"/>
        <w:jc w:val="thaiDistribute"/>
        <w:rPr>
          <w:sz w:val="26"/>
          <w:szCs w:val="26"/>
          <w:cs/>
        </w:rPr>
      </w:pPr>
    </w:p>
    <w:p w14:paraId="6D54DB69" w14:textId="6C706A62" w:rsidR="00454E6B" w:rsidRPr="004B717F" w:rsidRDefault="00C17E6B" w:rsidP="000F6890">
      <w:pPr>
        <w:ind w:left="425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986B40" w:rsidRPr="00986B40">
        <w:rPr>
          <w:sz w:val="26"/>
          <w:szCs w:val="26"/>
          <w:cs/>
        </w:rPr>
        <w:lastRenderedPageBreak/>
        <w:t>ข้อสมมติที่ผู้เชี่ยวชาญใช้ในการประมาณตามหลักคณิตศาสตร์ประกันภัย</w:t>
      </w:r>
      <w:r w:rsidR="00986B40">
        <w:rPr>
          <w:rFonts w:hint="cs"/>
          <w:sz w:val="26"/>
          <w:szCs w:val="26"/>
          <w:cs/>
        </w:rPr>
        <w:t xml:space="preserve"> </w:t>
      </w:r>
      <w:r w:rsidR="006C783F" w:rsidRPr="004B717F">
        <w:rPr>
          <w:sz w:val="26"/>
          <w:szCs w:val="26"/>
          <w:cs/>
        </w:rPr>
        <w:t>มีดังนี้</w:t>
      </w:r>
    </w:p>
    <w:tbl>
      <w:tblPr>
        <w:tblW w:w="8836" w:type="dxa"/>
        <w:tblInd w:w="392" w:type="dxa"/>
        <w:tblLook w:val="01E0" w:firstRow="1" w:lastRow="1" w:firstColumn="1" w:lastColumn="1" w:noHBand="0" w:noVBand="0"/>
      </w:tblPr>
      <w:tblGrid>
        <w:gridCol w:w="3940"/>
        <w:gridCol w:w="2448"/>
        <w:gridCol w:w="2448"/>
      </w:tblGrid>
      <w:tr w:rsidR="00B90B21" w:rsidRPr="004B717F" w14:paraId="6710028B" w14:textId="77777777" w:rsidTr="00FC2438">
        <w:tc>
          <w:tcPr>
            <w:tcW w:w="3940" w:type="dxa"/>
            <w:vAlign w:val="center"/>
          </w:tcPr>
          <w:p w14:paraId="6B724E31" w14:textId="1289754F" w:rsidR="00B90B21" w:rsidRPr="004B717F" w:rsidRDefault="00B90B21" w:rsidP="00DB72C4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2"/>
          </w:tcPr>
          <w:p w14:paraId="1B2EA22B" w14:textId="77777777" w:rsidR="00B90B21" w:rsidRPr="004B717F" w:rsidRDefault="00B90B21" w:rsidP="004D07AE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งบการเงินรวมและงบการเงินเฉพาะธนาคาร</w:t>
            </w:r>
          </w:p>
        </w:tc>
      </w:tr>
      <w:tr w:rsidR="00C07509" w:rsidRPr="004B717F" w14:paraId="2C9033F4" w14:textId="77777777" w:rsidTr="00FC2438">
        <w:tc>
          <w:tcPr>
            <w:tcW w:w="3940" w:type="dxa"/>
            <w:vAlign w:val="center"/>
          </w:tcPr>
          <w:p w14:paraId="6C3E6DCD" w14:textId="77777777" w:rsidR="00C07509" w:rsidRPr="004B717F" w:rsidRDefault="00C07509" w:rsidP="00C07509">
            <w:pPr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2448" w:type="dxa"/>
          </w:tcPr>
          <w:p w14:paraId="32075379" w14:textId="4EE29FF7" w:rsidR="00C07509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2448" w:type="dxa"/>
          </w:tcPr>
          <w:p w14:paraId="5E1A287D" w14:textId="39C1E702" w:rsidR="00C07509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95520B" w:rsidRPr="004B717F" w14:paraId="1E1FD8C2" w14:textId="77777777" w:rsidTr="00156813">
        <w:tc>
          <w:tcPr>
            <w:tcW w:w="3940" w:type="dxa"/>
          </w:tcPr>
          <w:p w14:paraId="3325EABD" w14:textId="77777777" w:rsidR="0095520B" w:rsidRPr="004B717F" w:rsidRDefault="0095520B" w:rsidP="0095520B">
            <w:pPr>
              <w:ind w:left="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อัตราคิดลด</w:t>
            </w:r>
            <w:r w:rsidR="003324EE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0AB18FE" w14:textId="45B897AF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95520B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52</w:t>
            </w:r>
            <w:r w:rsidR="0095520B" w:rsidRPr="004B717F">
              <w:rPr>
                <w:sz w:val="26"/>
                <w:szCs w:val="26"/>
                <w:cs/>
              </w:rPr>
              <w:t xml:space="preserve">% - </w:t>
            </w:r>
            <w:r w:rsidRPr="00C34D3E">
              <w:rPr>
                <w:sz w:val="26"/>
                <w:szCs w:val="26"/>
              </w:rPr>
              <w:t>3</w:t>
            </w:r>
            <w:r w:rsidR="0095520B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53</w:t>
            </w:r>
            <w:r w:rsidR="0095520B" w:rsidRPr="004B717F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2448" w:type="dxa"/>
            <w:vAlign w:val="bottom"/>
          </w:tcPr>
          <w:p w14:paraId="4EEABB4A" w14:textId="70E0E8D4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95520B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52</w:t>
            </w:r>
            <w:r w:rsidR="0095520B" w:rsidRPr="004B717F">
              <w:rPr>
                <w:sz w:val="26"/>
                <w:szCs w:val="26"/>
                <w:cs/>
              </w:rPr>
              <w:t xml:space="preserve">% - </w:t>
            </w:r>
            <w:r w:rsidRPr="00C34D3E">
              <w:rPr>
                <w:sz w:val="26"/>
                <w:szCs w:val="26"/>
              </w:rPr>
              <w:t>3</w:t>
            </w:r>
            <w:r w:rsidR="0095520B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53</w:t>
            </w:r>
            <w:r w:rsidR="0095520B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95520B" w:rsidRPr="004B717F" w14:paraId="4E8F267E" w14:textId="77777777" w:rsidTr="00156813">
        <w:tc>
          <w:tcPr>
            <w:tcW w:w="3940" w:type="dxa"/>
          </w:tcPr>
          <w:p w14:paraId="46CB39E8" w14:textId="77777777" w:rsidR="0095520B" w:rsidRPr="004B717F" w:rsidRDefault="0095520B" w:rsidP="0095520B">
            <w:pPr>
              <w:ind w:left="3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อัตราขึ้นเงินเดือนเฉลี่ย</w:t>
            </w:r>
          </w:p>
        </w:tc>
        <w:tc>
          <w:tcPr>
            <w:tcW w:w="2448" w:type="dxa"/>
            <w:vAlign w:val="bottom"/>
          </w:tcPr>
          <w:p w14:paraId="7D79524B" w14:textId="6047739D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95520B" w:rsidRPr="004B717F">
              <w:rPr>
                <w:sz w:val="26"/>
                <w:szCs w:val="26"/>
                <w:cs/>
              </w:rPr>
              <w:t xml:space="preserve">% – </w:t>
            </w:r>
            <w:r w:rsidRPr="00C34D3E">
              <w:rPr>
                <w:sz w:val="26"/>
                <w:szCs w:val="26"/>
              </w:rPr>
              <w:t>10</w:t>
            </w:r>
            <w:r w:rsidR="0095520B" w:rsidRPr="004B717F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2448" w:type="dxa"/>
            <w:vAlign w:val="bottom"/>
          </w:tcPr>
          <w:p w14:paraId="3256FF5B" w14:textId="04E47430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95520B" w:rsidRPr="004B717F">
              <w:rPr>
                <w:sz w:val="26"/>
                <w:szCs w:val="26"/>
                <w:cs/>
              </w:rPr>
              <w:t xml:space="preserve">% – </w:t>
            </w:r>
            <w:r w:rsidRPr="00C34D3E">
              <w:rPr>
                <w:sz w:val="26"/>
                <w:szCs w:val="26"/>
              </w:rPr>
              <w:t>10</w:t>
            </w:r>
            <w:r w:rsidR="0095520B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95520B" w:rsidRPr="004B717F" w14:paraId="200CEBF2" w14:textId="77777777" w:rsidTr="00156813">
        <w:tc>
          <w:tcPr>
            <w:tcW w:w="3940" w:type="dxa"/>
          </w:tcPr>
          <w:p w14:paraId="64C480D8" w14:textId="77777777" w:rsidR="0095520B" w:rsidRPr="004B717F" w:rsidRDefault="0095520B" w:rsidP="0095520B">
            <w:pPr>
              <w:ind w:left="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อัตราการลาออกเฉลี่ย</w:t>
            </w:r>
          </w:p>
        </w:tc>
        <w:tc>
          <w:tcPr>
            <w:tcW w:w="2448" w:type="dxa"/>
            <w:vAlign w:val="bottom"/>
          </w:tcPr>
          <w:p w14:paraId="618FCCD6" w14:textId="30BCA4BE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95520B" w:rsidRPr="004B717F">
              <w:rPr>
                <w:sz w:val="26"/>
                <w:szCs w:val="26"/>
                <w:cs/>
              </w:rPr>
              <w:t xml:space="preserve">% – </w:t>
            </w:r>
            <w:r w:rsidRPr="00C34D3E">
              <w:rPr>
                <w:sz w:val="26"/>
                <w:szCs w:val="26"/>
              </w:rPr>
              <w:t>30</w:t>
            </w:r>
            <w:r w:rsidR="0095520B" w:rsidRPr="004B717F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2448" w:type="dxa"/>
            <w:vAlign w:val="bottom"/>
          </w:tcPr>
          <w:p w14:paraId="64B21CEF" w14:textId="5BD66380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0</w:t>
            </w:r>
            <w:r w:rsidR="0095520B" w:rsidRPr="004B717F">
              <w:rPr>
                <w:sz w:val="26"/>
                <w:szCs w:val="26"/>
                <w:cs/>
              </w:rPr>
              <w:t xml:space="preserve">% – </w:t>
            </w:r>
            <w:r w:rsidRPr="00C34D3E">
              <w:rPr>
                <w:sz w:val="26"/>
                <w:szCs w:val="26"/>
              </w:rPr>
              <w:t>30</w:t>
            </w:r>
            <w:r w:rsidR="0095520B" w:rsidRPr="004B717F">
              <w:rPr>
                <w:sz w:val="26"/>
                <w:szCs w:val="26"/>
                <w:cs/>
              </w:rPr>
              <w:t>%</w:t>
            </w:r>
          </w:p>
        </w:tc>
      </w:tr>
      <w:tr w:rsidR="0095520B" w:rsidRPr="004B717F" w14:paraId="69DCE248" w14:textId="77777777" w:rsidTr="00156813">
        <w:tc>
          <w:tcPr>
            <w:tcW w:w="3940" w:type="dxa"/>
          </w:tcPr>
          <w:p w14:paraId="2AC464B4" w14:textId="77777777" w:rsidR="0095520B" w:rsidRPr="004B717F" w:rsidRDefault="0095520B" w:rsidP="0095520B">
            <w:pPr>
              <w:ind w:left="3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2448" w:type="dxa"/>
            <w:vAlign w:val="bottom"/>
          </w:tcPr>
          <w:p w14:paraId="4B58134C" w14:textId="25A274A4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50</w:t>
            </w:r>
            <w:r w:rsidR="0095520B" w:rsidRPr="004B717F">
              <w:rPr>
                <w:sz w:val="26"/>
                <w:szCs w:val="26"/>
                <w:cs/>
              </w:rPr>
              <w:t xml:space="preserve"> ปี – </w:t>
            </w:r>
            <w:r w:rsidRPr="00C34D3E">
              <w:rPr>
                <w:sz w:val="26"/>
                <w:szCs w:val="26"/>
              </w:rPr>
              <w:t>60</w:t>
            </w:r>
            <w:r w:rsidR="0095520B" w:rsidRPr="004B717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48" w:type="dxa"/>
            <w:vAlign w:val="bottom"/>
          </w:tcPr>
          <w:p w14:paraId="0CE93682" w14:textId="181C778A" w:rsidR="0095520B" w:rsidRPr="004B717F" w:rsidRDefault="00C34D3E" w:rsidP="0095520B">
            <w:pPr>
              <w:ind w:left="-74" w:right="63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50</w:t>
            </w:r>
            <w:r w:rsidR="0095520B" w:rsidRPr="004B717F">
              <w:rPr>
                <w:sz w:val="26"/>
                <w:szCs w:val="26"/>
                <w:cs/>
              </w:rPr>
              <w:t xml:space="preserve"> ปี – </w:t>
            </w:r>
            <w:r w:rsidRPr="00C34D3E">
              <w:rPr>
                <w:sz w:val="26"/>
                <w:szCs w:val="26"/>
              </w:rPr>
              <w:t>60</w:t>
            </w:r>
            <w:r w:rsidR="0095520B" w:rsidRPr="004B717F">
              <w:rPr>
                <w:sz w:val="26"/>
                <w:szCs w:val="26"/>
                <w:cs/>
              </w:rPr>
              <w:t xml:space="preserve"> ปี</w:t>
            </w:r>
          </w:p>
        </w:tc>
      </w:tr>
    </w:tbl>
    <w:p w14:paraId="44D54AB7" w14:textId="441C2951" w:rsidR="00986B40" w:rsidRPr="00C34D3E" w:rsidRDefault="00986B40" w:rsidP="00DE264F">
      <w:pPr>
        <w:spacing w:before="240"/>
        <w:ind w:left="425" w:right="119"/>
        <w:jc w:val="thaiDistribute"/>
        <w:rPr>
          <w:sz w:val="22"/>
          <w:szCs w:val="22"/>
        </w:rPr>
      </w:pPr>
      <w:r w:rsidRPr="00986B40">
        <w:rPr>
          <w:sz w:val="22"/>
          <w:szCs w:val="22"/>
          <w:cs/>
        </w:rPr>
        <w:t>* ณ วันที่</w:t>
      </w:r>
      <w:r w:rsidRPr="00986B40">
        <w:rPr>
          <w:sz w:val="22"/>
          <w:szCs w:val="22"/>
        </w:rPr>
        <w:t> </w:t>
      </w:r>
      <w:r w:rsidR="00C34D3E" w:rsidRPr="00C34D3E">
        <w:rPr>
          <w:sz w:val="22"/>
          <w:szCs w:val="22"/>
        </w:rPr>
        <w:t>30</w:t>
      </w:r>
      <w:r w:rsidRPr="00986B40">
        <w:rPr>
          <w:sz w:val="22"/>
          <w:szCs w:val="22"/>
        </w:rPr>
        <w:t xml:space="preserve"> </w:t>
      </w:r>
      <w:r w:rsidRPr="00986B40">
        <w:rPr>
          <w:sz w:val="22"/>
          <w:szCs w:val="22"/>
          <w:cs/>
        </w:rPr>
        <w:t xml:space="preserve">มิถุนายน </w:t>
      </w:r>
      <w:r w:rsidR="00C34D3E" w:rsidRPr="00C34D3E">
        <w:rPr>
          <w:sz w:val="22"/>
          <w:szCs w:val="22"/>
        </w:rPr>
        <w:t>2565</w:t>
      </w:r>
      <w:r w:rsidRPr="00986B40">
        <w:rPr>
          <w:sz w:val="22"/>
          <w:szCs w:val="22"/>
        </w:rPr>
        <w:t> </w:t>
      </w:r>
      <w:r w:rsidRPr="00986B40">
        <w:rPr>
          <w:sz w:val="22"/>
          <w:szCs w:val="22"/>
          <w:cs/>
        </w:rPr>
        <w:t>ข้อสมมติอัตราคิดลดสูงขึ้นประมาณ</w:t>
      </w:r>
      <w:r w:rsidRPr="00986B40">
        <w:rPr>
          <w:sz w:val="22"/>
          <w:szCs w:val="22"/>
        </w:rPr>
        <w:t> </w:t>
      </w:r>
      <w:r w:rsidR="00C34D3E" w:rsidRPr="00C34D3E">
        <w:rPr>
          <w:sz w:val="22"/>
          <w:szCs w:val="22"/>
        </w:rPr>
        <w:t>0</w:t>
      </w:r>
      <w:r w:rsidRPr="00986B40">
        <w:rPr>
          <w:sz w:val="22"/>
          <w:szCs w:val="22"/>
          <w:cs/>
        </w:rPr>
        <w:t>.</w:t>
      </w:r>
      <w:r w:rsidR="00C34D3E" w:rsidRPr="00C34D3E">
        <w:rPr>
          <w:sz w:val="22"/>
          <w:szCs w:val="22"/>
        </w:rPr>
        <w:t>07</w:t>
      </w:r>
      <w:r w:rsidRPr="00986B40">
        <w:rPr>
          <w:sz w:val="22"/>
          <w:szCs w:val="22"/>
          <w:cs/>
        </w:rPr>
        <w:t>%</w:t>
      </w:r>
    </w:p>
    <w:p w14:paraId="45A01583" w14:textId="77777777" w:rsidR="003A3261" w:rsidRPr="004B717F" w:rsidRDefault="003A3261" w:rsidP="00DE264F">
      <w:pPr>
        <w:spacing w:before="240"/>
        <w:ind w:left="425" w:right="119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การวิเคราะห์ความอ่อนไหวของข้อสมมติในการประมาณตามหลักคณิตศาสตร์ประกันภัย</w:t>
      </w:r>
      <w:r w:rsidR="00680BE4"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มีดังนี้</w:t>
      </w:r>
    </w:p>
    <w:tbl>
      <w:tblPr>
        <w:tblW w:w="934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116"/>
        <w:gridCol w:w="1035"/>
        <w:gridCol w:w="1035"/>
        <w:gridCol w:w="1103"/>
        <w:gridCol w:w="1057"/>
      </w:tblGrid>
      <w:tr w:rsidR="00E179C9" w:rsidRPr="004B717F" w14:paraId="2991724F" w14:textId="77777777" w:rsidTr="00DE264F">
        <w:tc>
          <w:tcPr>
            <w:tcW w:w="5116" w:type="dxa"/>
            <w:vAlign w:val="center"/>
          </w:tcPr>
          <w:p w14:paraId="296623EC" w14:textId="2DA2633C" w:rsidR="00E179C9" w:rsidRPr="004B717F" w:rsidRDefault="00E179C9" w:rsidP="007F373D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</w:tcPr>
          <w:p w14:paraId="4E7CECB3" w14:textId="77777777" w:rsidR="00E179C9" w:rsidRPr="004B717F" w:rsidRDefault="00E179C9" w:rsidP="00E179C9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1C5335" w:rsidRPr="004B717F" w14:paraId="2F263E6F" w14:textId="77777777" w:rsidTr="00DE264F">
        <w:tc>
          <w:tcPr>
            <w:tcW w:w="5116" w:type="dxa"/>
          </w:tcPr>
          <w:p w14:paraId="4BDB0E06" w14:textId="77777777" w:rsidR="001C5335" w:rsidRPr="004B717F" w:rsidRDefault="001C5335" w:rsidP="00E179C9">
            <w:pPr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2070" w:type="dxa"/>
            <w:gridSpan w:val="2"/>
          </w:tcPr>
          <w:p w14:paraId="2DB5E767" w14:textId="77777777" w:rsidR="001C5335" w:rsidRPr="004B717F" w:rsidRDefault="001C5335" w:rsidP="00E179C9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67B317C" w14:textId="77777777" w:rsidR="001C5335" w:rsidRPr="004B717F" w:rsidRDefault="001C5335" w:rsidP="00E179C9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95520B" w:rsidRPr="004B717F" w14:paraId="30E7D6AB" w14:textId="77777777" w:rsidTr="00C07509">
        <w:tc>
          <w:tcPr>
            <w:tcW w:w="5116" w:type="dxa"/>
          </w:tcPr>
          <w:p w14:paraId="693600BD" w14:textId="77777777" w:rsidR="0095520B" w:rsidRPr="004B717F" w:rsidRDefault="0095520B" w:rsidP="0095520B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035" w:type="dxa"/>
          </w:tcPr>
          <w:p w14:paraId="57C73963" w14:textId="04C0D4E1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035" w:type="dxa"/>
          </w:tcPr>
          <w:p w14:paraId="10F165EE" w14:textId="143A84BE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  <w:tc>
          <w:tcPr>
            <w:tcW w:w="1103" w:type="dxa"/>
          </w:tcPr>
          <w:p w14:paraId="17E02292" w14:textId="2159F2B1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057" w:type="dxa"/>
          </w:tcPr>
          <w:p w14:paraId="0C9AFCFB" w14:textId="2BFECC4C" w:rsidR="0095520B" w:rsidRPr="004B717F" w:rsidRDefault="00C34D3E" w:rsidP="0095520B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95520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95520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1C5335" w:rsidRPr="004B717F" w14:paraId="2F11D865" w14:textId="77777777" w:rsidTr="00DE264F">
        <w:tc>
          <w:tcPr>
            <w:tcW w:w="5116" w:type="dxa"/>
          </w:tcPr>
          <w:p w14:paraId="49231B6A" w14:textId="77777777" w:rsidR="001C5335" w:rsidRPr="004B717F" w:rsidRDefault="001C5335" w:rsidP="001C5335">
            <w:pPr>
              <w:ind w:left="34" w:right="202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ผลกระทบต่อผลประโยชน์ตอบแทนพนักงานเมื่อเกษียณอายุ</w:t>
            </w:r>
          </w:p>
        </w:tc>
        <w:tc>
          <w:tcPr>
            <w:tcW w:w="1035" w:type="dxa"/>
          </w:tcPr>
          <w:p w14:paraId="62DF7B4F" w14:textId="77777777" w:rsidR="001C5335" w:rsidRPr="004B717F" w:rsidRDefault="001C5335" w:rsidP="001C53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</w:tcPr>
          <w:p w14:paraId="328A82AE" w14:textId="77777777" w:rsidR="001C5335" w:rsidRPr="004B717F" w:rsidRDefault="001C5335" w:rsidP="001C53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3" w:type="dxa"/>
          </w:tcPr>
          <w:p w14:paraId="06C42628" w14:textId="77777777" w:rsidR="001C5335" w:rsidRPr="004B717F" w:rsidRDefault="001C5335" w:rsidP="001C5335">
            <w:pPr>
              <w:ind w:left="-108" w:right="612"/>
              <w:jc w:val="right"/>
              <w:rPr>
                <w:sz w:val="26"/>
                <w:szCs w:val="26"/>
              </w:rPr>
            </w:pPr>
          </w:p>
        </w:tc>
        <w:tc>
          <w:tcPr>
            <w:tcW w:w="1057" w:type="dxa"/>
          </w:tcPr>
          <w:p w14:paraId="2DF870F3" w14:textId="77777777" w:rsidR="001C5335" w:rsidRPr="004B717F" w:rsidRDefault="001C5335" w:rsidP="001C5335">
            <w:pPr>
              <w:ind w:left="-108" w:right="612"/>
              <w:jc w:val="right"/>
              <w:rPr>
                <w:sz w:val="26"/>
                <w:szCs w:val="26"/>
              </w:rPr>
            </w:pPr>
          </w:p>
        </w:tc>
      </w:tr>
      <w:tr w:rsidR="00516064" w:rsidRPr="004B717F" w14:paraId="32848607" w14:textId="77777777" w:rsidTr="00C07509">
        <w:tc>
          <w:tcPr>
            <w:tcW w:w="5116" w:type="dxa"/>
          </w:tcPr>
          <w:p w14:paraId="5AA7646B" w14:textId="36408FCB" w:rsidR="00516064" w:rsidRPr="004B717F" w:rsidRDefault="00516064" w:rsidP="00516064">
            <w:pPr>
              <w:ind w:left="58" w:right="20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อัตราคิดลด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เพิ่มขึ้นร้อยละ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035" w:type="dxa"/>
          </w:tcPr>
          <w:p w14:paraId="62C452E2" w14:textId="0FF5C11F" w:rsidR="00516064" w:rsidRPr="004B717F" w:rsidRDefault="00516064" w:rsidP="003077E1">
            <w:pPr>
              <w:ind w:left="-108" w:right="116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451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35" w:type="dxa"/>
          </w:tcPr>
          <w:p w14:paraId="20AC852A" w14:textId="71F54645" w:rsidR="00516064" w:rsidRPr="004B717F" w:rsidRDefault="00516064" w:rsidP="00516064">
            <w:pPr>
              <w:ind w:left="-108" w:right="116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407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03" w:type="dxa"/>
          </w:tcPr>
          <w:p w14:paraId="157D66AA" w14:textId="631556F4" w:rsidR="00516064" w:rsidRPr="004B717F" w:rsidRDefault="00516064" w:rsidP="003077E1">
            <w:pPr>
              <w:ind w:left="-108" w:right="189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226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57" w:type="dxa"/>
          </w:tcPr>
          <w:p w14:paraId="06D84966" w14:textId="6EDB65B2" w:rsidR="00516064" w:rsidRPr="004B717F" w:rsidRDefault="00516064" w:rsidP="00516064">
            <w:pPr>
              <w:ind w:left="-108" w:right="189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183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</w:tr>
      <w:tr w:rsidR="00516064" w:rsidRPr="004B717F" w14:paraId="488737F2" w14:textId="77777777" w:rsidTr="00C07509">
        <w:tc>
          <w:tcPr>
            <w:tcW w:w="5116" w:type="dxa"/>
          </w:tcPr>
          <w:p w14:paraId="21168852" w14:textId="1E7E856A" w:rsidR="00516064" w:rsidRPr="004B717F" w:rsidRDefault="00516064" w:rsidP="00516064">
            <w:pPr>
              <w:ind w:left="58" w:right="20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อัตราคิดลด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ลดลงร้อยละ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035" w:type="dxa"/>
          </w:tcPr>
          <w:p w14:paraId="78787A17" w14:textId="2E2C8E9C" w:rsidR="00516064" w:rsidRPr="004B717F" w:rsidRDefault="00C34D3E" w:rsidP="003077E1">
            <w:pPr>
              <w:ind w:left="-108" w:right="116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919</w:t>
            </w:r>
          </w:p>
        </w:tc>
        <w:tc>
          <w:tcPr>
            <w:tcW w:w="1035" w:type="dxa"/>
          </w:tcPr>
          <w:p w14:paraId="40F0CF6C" w14:textId="055714FB" w:rsidR="00516064" w:rsidRPr="004B717F" w:rsidRDefault="00C34D3E" w:rsidP="00516064">
            <w:pPr>
              <w:ind w:left="-108" w:right="116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828</w:t>
            </w:r>
          </w:p>
        </w:tc>
        <w:tc>
          <w:tcPr>
            <w:tcW w:w="1103" w:type="dxa"/>
          </w:tcPr>
          <w:p w14:paraId="715240DE" w14:textId="0B82A087" w:rsidR="00516064" w:rsidRPr="004B717F" w:rsidRDefault="00C34D3E" w:rsidP="003077E1">
            <w:pPr>
              <w:ind w:left="-108" w:right="18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631</w:t>
            </w:r>
          </w:p>
        </w:tc>
        <w:tc>
          <w:tcPr>
            <w:tcW w:w="1057" w:type="dxa"/>
          </w:tcPr>
          <w:p w14:paraId="7B8F6E4B" w14:textId="328B1C75" w:rsidR="00516064" w:rsidRPr="004B717F" w:rsidRDefault="00C34D3E" w:rsidP="00516064">
            <w:pPr>
              <w:ind w:left="-108" w:right="18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565</w:t>
            </w:r>
          </w:p>
        </w:tc>
      </w:tr>
      <w:tr w:rsidR="00516064" w:rsidRPr="004B717F" w14:paraId="1AD6CAA7" w14:textId="77777777" w:rsidTr="00C07509">
        <w:tc>
          <w:tcPr>
            <w:tcW w:w="5116" w:type="dxa"/>
          </w:tcPr>
          <w:p w14:paraId="067A0CC5" w14:textId="7A30E3F9" w:rsidR="00516064" w:rsidRPr="004B717F" w:rsidRDefault="00516064" w:rsidP="00516064">
            <w:pPr>
              <w:ind w:left="58" w:right="202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อัตราขึ้นเงินเดือนเฉลี่ย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เพิ่มขึ้นร้อยละ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035" w:type="dxa"/>
          </w:tcPr>
          <w:p w14:paraId="13488A7B" w14:textId="1DC47EC0" w:rsidR="00516064" w:rsidRPr="004B717F" w:rsidRDefault="00C34D3E" w:rsidP="003077E1">
            <w:pPr>
              <w:ind w:left="-108" w:right="116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232</w:t>
            </w:r>
          </w:p>
        </w:tc>
        <w:tc>
          <w:tcPr>
            <w:tcW w:w="1035" w:type="dxa"/>
          </w:tcPr>
          <w:p w14:paraId="60F54AE7" w14:textId="6D69BDC5" w:rsidR="00516064" w:rsidRPr="004B717F" w:rsidRDefault="00C34D3E" w:rsidP="00516064">
            <w:pPr>
              <w:ind w:left="-108" w:right="116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879</w:t>
            </w:r>
          </w:p>
        </w:tc>
        <w:tc>
          <w:tcPr>
            <w:tcW w:w="1103" w:type="dxa"/>
          </w:tcPr>
          <w:p w14:paraId="3D475EED" w14:textId="44FA4C8A" w:rsidR="00516064" w:rsidRPr="004B717F" w:rsidRDefault="00C34D3E" w:rsidP="003077E1">
            <w:pPr>
              <w:ind w:left="-108" w:right="18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933</w:t>
            </w:r>
          </w:p>
        </w:tc>
        <w:tc>
          <w:tcPr>
            <w:tcW w:w="1057" w:type="dxa"/>
          </w:tcPr>
          <w:p w14:paraId="76119039" w14:textId="4B3100D0" w:rsidR="00516064" w:rsidRPr="004B717F" w:rsidRDefault="00C34D3E" w:rsidP="00516064">
            <w:pPr>
              <w:ind w:left="-108" w:right="18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516064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626</w:t>
            </w:r>
          </w:p>
        </w:tc>
      </w:tr>
      <w:tr w:rsidR="00516064" w:rsidRPr="004B717F" w14:paraId="6E34C72F" w14:textId="77777777" w:rsidTr="00C07509">
        <w:tc>
          <w:tcPr>
            <w:tcW w:w="5116" w:type="dxa"/>
          </w:tcPr>
          <w:p w14:paraId="3D292A88" w14:textId="5926D17D" w:rsidR="00516064" w:rsidRPr="004B717F" w:rsidRDefault="00516064" w:rsidP="00516064">
            <w:pPr>
              <w:ind w:left="58" w:right="202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อัตราขึ้นเงินเดือนเฉลี่ย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ลดลงร้อยละ </w:t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035" w:type="dxa"/>
          </w:tcPr>
          <w:p w14:paraId="6F517048" w14:textId="3B077350" w:rsidR="00516064" w:rsidRPr="004B717F" w:rsidRDefault="00516064" w:rsidP="003077E1">
            <w:pPr>
              <w:ind w:left="-108" w:right="116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35" w:type="dxa"/>
          </w:tcPr>
          <w:p w14:paraId="224D61EF" w14:textId="6C9522C0" w:rsidR="00516064" w:rsidRPr="004B717F" w:rsidRDefault="00516064" w:rsidP="00516064">
            <w:pPr>
              <w:ind w:left="-108" w:right="116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03" w:type="dxa"/>
          </w:tcPr>
          <w:p w14:paraId="0DB2D755" w14:textId="63FD474A" w:rsidR="00516064" w:rsidRPr="004B717F" w:rsidRDefault="00516064" w:rsidP="003077E1">
            <w:pPr>
              <w:ind w:left="-108" w:right="189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515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57" w:type="dxa"/>
          </w:tcPr>
          <w:p w14:paraId="20FB92A0" w14:textId="37D5A329" w:rsidR="00516064" w:rsidRPr="004B717F" w:rsidRDefault="00516064" w:rsidP="00516064">
            <w:pPr>
              <w:ind w:left="-108" w:right="189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262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</w:tr>
    </w:tbl>
    <w:p w14:paraId="79CA45B7" w14:textId="77777777" w:rsidR="00E77B29" w:rsidRPr="004B717F" w:rsidRDefault="00E77B29" w:rsidP="006D687E">
      <w:pPr>
        <w:ind w:firstLine="432"/>
        <w:outlineLvl w:val="0"/>
        <w:rPr>
          <w:sz w:val="26"/>
          <w:szCs w:val="26"/>
        </w:rPr>
      </w:pPr>
    </w:p>
    <w:p w14:paraId="5FE17032" w14:textId="77777777" w:rsidR="00454E6B" w:rsidRPr="004B717F" w:rsidRDefault="00454E6B" w:rsidP="00454E6B">
      <w:pPr>
        <w:ind w:left="360" w:right="389"/>
        <w:outlineLvl w:val="0"/>
        <w:rPr>
          <w:b/>
          <w:bCs/>
          <w:sz w:val="26"/>
          <w:szCs w:val="26"/>
        </w:rPr>
      </w:pPr>
    </w:p>
    <w:p w14:paraId="669A0B99" w14:textId="77777777" w:rsidR="00506BCE" w:rsidRPr="004B717F" w:rsidRDefault="00E63BF3" w:rsidP="00CD160C">
      <w:pPr>
        <w:numPr>
          <w:ilvl w:val="0"/>
          <w:numId w:val="12"/>
        </w:numPr>
        <w:tabs>
          <w:tab w:val="clear" w:pos="644"/>
        </w:tabs>
        <w:ind w:left="450" w:right="389" w:hanging="450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29" w:name="_Ref111663023"/>
      <w:r w:rsidR="00506BCE" w:rsidRPr="004B717F">
        <w:rPr>
          <w:b/>
          <w:bCs/>
          <w:sz w:val="26"/>
          <w:szCs w:val="26"/>
          <w:cs/>
        </w:rPr>
        <w:lastRenderedPageBreak/>
        <w:t>หนี้สินจากสัญญาประกันภัย</w:t>
      </w:r>
      <w:bookmarkEnd w:id="29"/>
    </w:p>
    <w:p w14:paraId="3EBBD9D4" w14:textId="77777777" w:rsidR="00CD045A" w:rsidRPr="004B717F" w:rsidRDefault="00CD045A" w:rsidP="00F84C84">
      <w:pPr>
        <w:spacing w:before="120"/>
        <w:ind w:left="450" w:right="391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หนี้สินจากสัญญาประกันภัย</w:t>
      </w:r>
      <w:r w:rsidR="00680BE4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ประกอบด้วย</w:t>
      </w: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9"/>
        <w:gridCol w:w="1701"/>
        <w:gridCol w:w="1559"/>
      </w:tblGrid>
      <w:tr w:rsidR="00EF0EF3" w:rsidRPr="004B717F" w14:paraId="3415A03A" w14:textId="77777777" w:rsidTr="00EF0EF3">
        <w:tc>
          <w:tcPr>
            <w:tcW w:w="6019" w:type="dxa"/>
            <w:shd w:val="clear" w:color="auto" w:fill="auto"/>
            <w:vAlign w:val="center"/>
          </w:tcPr>
          <w:p w14:paraId="47A06D69" w14:textId="73E68A10" w:rsidR="00EF0EF3" w:rsidRPr="004B717F" w:rsidRDefault="00EF0EF3" w:rsidP="00FC7A2E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7092355A" w14:textId="77777777" w:rsidR="00EF0EF3" w:rsidRPr="004B717F" w:rsidRDefault="00EF0EF3" w:rsidP="00EF0EF3">
            <w:pPr>
              <w:ind w:left="-126"/>
              <w:jc w:val="right"/>
              <w:rPr>
                <w:spacing w:val="-4"/>
                <w:sz w:val="26"/>
                <w:szCs w:val="26"/>
                <w:cs/>
                <w:lang w:val="th-TH"/>
              </w:rPr>
            </w:pPr>
            <w:r w:rsidRPr="004B717F">
              <w:rPr>
                <w:spacing w:val="-4"/>
                <w:sz w:val="26"/>
                <w:szCs w:val="26"/>
                <w:cs/>
                <w:lang w:val="th-TH"/>
              </w:rPr>
              <w:t>(หน่วย : ล้านบาท)</w:t>
            </w:r>
          </w:p>
        </w:tc>
      </w:tr>
      <w:tr w:rsidR="00EF0EF3" w:rsidRPr="004B717F" w14:paraId="77C1FAAF" w14:textId="77777777" w:rsidTr="00CD045A">
        <w:tc>
          <w:tcPr>
            <w:tcW w:w="6019" w:type="dxa"/>
            <w:shd w:val="clear" w:color="auto" w:fill="auto"/>
            <w:vAlign w:val="bottom"/>
          </w:tcPr>
          <w:p w14:paraId="3CB0A584" w14:textId="77777777" w:rsidR="00EF0EF3" w:rsidRPr="004B717F" w:rsidRDefault="00EF0EF3" w:rsidP="00EF0EF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5FCA87A0" w14:textId="77777777" w:rsidR="00EF0EF3" w:rsidRPr="004B717F" w:rsidRDefault="00EF0EF3" w:rsidP="00EF0EF3">
            <w:pPr>
              <w:ind w:left="-126" w:right="-135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pacing w:val="-4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</w:tr>
      <w:tr w:rsidR="00C07509" w:rsidRPr="004B717F" w14:paraId="7D27FDE0" w14:textId="77777777" w:rsidTr="00C07509">
        <w:tc>
          <w:tcPr>
            <w:tcW w:w="6019" w:type="dxa"/>
            <w:shd w:val="clear" w:color="auto" w:fill="auto"/>
            <w:vAlign w:val="bottom"/>
          </w:tcPr>
          <w:p w14:paraId="67BB0B8D" w14:textId="77777777" w:rsidR="00C07509" w:rsidRPr="004B717F" w:rsidRDefault="00C07509" w:rsidP="00C0750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0DB7035B" w14:textId="30988701" w:rsidR="00C07509" w:rsidRPr="004B717F" w:rsidRDefault="00C34D3E" w:rsidP="000D655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0D655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0D655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41087973" w14:textId="7F2519C8" w:rsidR="00C07509" w:rsidRPr="004B717F" w:rsidRDefault="00C34D3E" w:rsidP="000D655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0D655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0D655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0D6554" w:rsidRPr="004B717F" w14:paraId="763B9E09" w14:textId="77777777" w:rsidTr="00191307">
        <w:tc>
          <w:tcPr>
            <w:tcW w:w="6019" w:type="dxa"/>
            <w:shd w:val="clear" w:color="auto" w:fill="auto"/>
            <w:vAlign w:val="bottom"/>
          </w:tcPr>
          <w:p w14:paraId="0243770F" w14:textId="77777777" w:rsidR="000D6554" w:rsidRPr="004B717F" w:rsidRDefault="000D6554" w:rsidP="000D6554">
            <w:pPr>
              <w:ind w:left="72"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701" w:type="dxa"/>
            <w:shd w:val="clear" w:color="auto" w:fill="auto"/>
          </w:tcPr>
          <w:p w14:paraId="713B3783" w14:textId="31C65631" w:rsidR="000D6554" w:rsidRPr="006B0BD3" w:rsidRDefault="006B0BD3" w:rsidP="000D6554">
            <w:pPr>
              <w:tabs>
                <w:tab w:val="right" w:pos="974"/>
              </w:tabs>
              <w:ind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497</w:t>
            </w:r>
            <w:r w:rsidRPr="006B0BD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169</w:t>
            </w:r>
          </w:p>
        </w:tc>
        <w:tc>
          <w:tcPr>
            <w:tcW w:w="1559" w:type="dxa"/>
            <w:shd w:val="clear" w:color="auto" w:fill="auto"/>
          </w:tcPr>
          <w:p w14:paraId="07CD9E39" w14:textId="1C9F9C43" w:rsidR="000D6554" w:rsidRPr="004B717F" w:rsidRDefault="000D6554" w:rsidP="000D6554">
            <w:pPr>
              <w:tabs>
                <w:tab w:val="right" w:pos="974"/>
              </w:tabs>
              <w:ind w:right="-29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492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685</w:t>
            </w:r>
          </w:p>
        </w:tc>
      </w:tr>
      <w:tr w:rsidR="000D6554" w:rsidRPr="004B717F" w14:paraId="0BEF45D1" w14:textId="77777777" w:rsidTr="00191307">
        <w:tc>
          <w:tcPr>
            <w:tcW w:w="6019" w:type="dxa"/>
            <w:shd w:val="clear" w:color="auto" w:fill="auto"/>
            <w:vAlign w:val="bottom"/>
          </w:tcPr>
          <w:p w14:paraId="682ABB59" w14:textId="77777777" w:rsidR="000D6554" w:rsidRPr="004B717F" w:rsidRDefault="000D6554" w:rsidP="000D6554">
            <w:pPr>
              <w:ind w:left="72"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</w:tcPr>
          <w:p w14:paraId="4A623DBE" w14:textId="61AA70CB" w:rsidR="000D6554" w:rsidRPr="006B0BD3" w:rsidRDefault="006B0BD3" w:rsidP="000D6554">
            <w:pPr>
              <w:tabs>
                <w:tab w:val="left" w:pos="350"/>
                <w:tab w:val="right" w:pos="974"/>
              </w:tabs>
              <w:ind w:right="-29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6B0BD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14:paraId="35E777E4" w14:textId="7D6F810F" w:rsidR="000D6554" w:rsidRPr="004B717F" w:rsidRDefault="000D6554" w:rsidP="000D6554">
            <w:pPr>
              <w:tabs>
                <w:tab w:val="left" w:pos="350"/>
                <w:tab w:val="right" w:pos="974"/>
              </w:tabs>
              <w:ind w:right="-29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105</w:t>
            </w:r>
          </w:p>
        </w:tc>
      </w:tr>
      <w:tr w:rsidR="000D6554" w:rsidRPr="004B717F" w14:paraId="13ACF270" w14:textId="77777777" w:rsidTr="00191307">
        <w:tc>
          <w:tcPr>
            <w:tcW w:w="6019" w:type="dxa"/>
            <w:shd w:val="clear" w:color="auto" w:fill="auto"/>
            <w:vAlign w:val="bottom"/>
          </w:tcPr>
          <w:p w14:paraId="75560A2F" w14:textId="77777777" w:rsidR="000D6554" w:rsidRPr="004B717F" w:rsidRDefault="000D6554" w:rsidP="000D6554">
            <w:pPr>
              <w:tabs>
                <w:tab w:val="left" w:pos="41"/>
              </w:tabs>
              <w:ind w:left="72" w:right="-108" w:firstLine="536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0D1B42D" w14:textId="42E10CD3" w:rsidR="000D6554" w:rsidRPr="006B0BD3" w:rsidRDefault="006B0BD3" w:rsidP="000D6554">
            <w:pPr>
              <w:tabs>
                <w:tab w:val="right" w:pos="974"/>
              </w:tabs>
              <w:ind w:right="-29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503</w:t>
            </w:r>
            <w:r w:rsidRPr="006B0BD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969</w:t>
            </w:r>
          </w:p>
        </w:tc>
        <w:tc>
          <w:tcPr>
            <w:tcW w:w="1559" w:type="dxa"/>
            <w:shd w:val="clear" w:color="auto" w:fill="auto"/>
          </w:tcPr>
          <w:p w14:paraId="07F9C2A5" w14:textId="2EE26BC0" w:rsidR="000D6554" w:rsidRPr="004B717F" w:rsidRDefault="000D6554" w:rsidP="000D6554">
            <w:pPr>
              <w:tabs>
                <w:tab w:val="right" w:pos="974"/>
              </w:tabs>
              <w:ind w:right="-29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498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790</w:t>
            </w:r>
          </w:p>
        </w:tc>
      </w:tr>
    </w:tbl>
    <w:p w14:paraId="6CDD5E08" w14:textId="77777777" w:rsidR="00CD045A" w:rsidRPr="004B717F" w:rsidRDefault="00CD045A" w:rsidP="00F84C84">
      <w:pPr>
        <w:spacing w:before="120"/>
        <w:ind w:left="450" w:right="119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สำรองประกันภัยสำหรับสัญญาประกันภัยระยะยาว</w:t>
      </w:r>
      <w:r w:rsidR="00992938" w:rsidRPr="004B717F">
        <w:rPr>
          <w:sz w:val="26"/>
          <w:szCs w:val="26"/>
          <w:cs/>
        </w:rPr>
        <w:t>มีการเปลี่ยนแปลงระหว่าง</w:t>
      </w:r>
      <w:r w:rsidR="000D6554">
        <w:rPr>
          <w:rFonts w:hint="cs"/>
          <w:sz w:val="26"/>
          <w:szCs w:val="26"/>
          <w:cs/>
        </w:rPr>
        <w:t>งวด</w:t>
      </w:r>
      <w:r w:rsidR="000D6554">
        <w:rPr>
          <w:sz w:val="26"/>
          <w:szCs w:val="26"/>
          <w:cs/>
        </w:rPr>
        <w:t>/</w:t>
      </w:r>
      <w:r w:rsidR="00992938" w:rsidRPr="004B717F">
        <w:rPr>
          <w:sz w:val="26"/>
          <w:szCs w:val="26"/>
          <w:cs/>
        </w:rPr>
        <w:t>ปี ดังนี้</w:t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019"/>
        <w:gridCol w:w="1701"/>
        <w:gridCol w:w="1559"/>
      </w:tblGrid>
      <w:tr w:rsidR="00DB13E3" w:rsidRPr="004B717F" w14:paraId="75187C5A" w14:textId="77777777" w:rsidTr="00DB13E3">
        <w:tc>
          <w:tcPr>
            <w:tcW w:w="6019" w:type="dxa"/>
            <w:vAlign w:val="center"/>
          </w:tcPr>
          <w:p w14:paraId="036D48F7" w14:textId="442F9DCF" w:rsidR="00DB13E3" w:rsidRPr="004B717F" w:rsidRDefault="00DB13E3" w:rsidP="002F7A68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</w:tcPr>
          <w:p w14:paraId="1294E4C1" w14:textId="77777777" w:rsidR="00DB13E3" w:rsidRPr="004B717F" w:rsidRDefault="00DB13E3" w:rsidP="00DB13E3">
            <w:pPr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(หน่วย</w:t>
            </w:r>
            <w:r w:rsidRPr="004B717F">
              <w:rPr>
                <w:sz w:val="26"/>
                <w:szCs w:val="26"/>
                <w:cs/>
              </w:rPr>
              <w:t xml:space="preserve"> : </w:t>
            </w:r>
            <w:r w:rsidRPr="004B717F">
              <w:rPr>
                <w:rFonts w:hint="cs"/>
                <w:sz w:val="26"/>
                <w:szCs w:val="26"/>
                <w:cs/>
              </w:rPr>
              <w:t>ล้านบาท)</w:t>
            </w:r>
          </w:p>
        </w:tc>
      </w:tr>
      <w:tr w:rsidR="00EF0EF3" w:rsidRPr="004B717F" w14:paraId="154DFD26" w14:textId="77777777" w:rsidTr="00880B34">
        <w:tc>
          <w:tcPr>
            <w:tcW w:w="6019" w:type="dxa"/>
          </w:tcPr>
          <w:p w14:paraId="47678A65" w14:textId="77777777" w:rsidR="00EF0EF3" w:rsidRPr="004B717F" w:rsidRDefault="00EF0EF3" w:rsidP="00EF0EF3">
            <w:pPr>
              <w:ind w:right="119"/>
              <w:jc w:val="thaiDistribute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</w:tcPr>
          <w:p w14:paraId="6A352EB6" w14:textId="77777777" w:rsidR="00EF0EF3" w:rsidRPr="004B717F" w:rsidRDefault="00EF0EF3" w:rsidP="00EF0EF3">
            <w:pPr>
              <w:ind w:right="119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D6554" w:rsidRPr="004B717F" w14:paraId="11AD8CB5" w14:textId="77777777" w:rsidTr="00C07509">
        <w:tc>
          <w:tcPr>
            <w:tcW w:w="6019" w:type="dxa"/>
          </w:tcPr>
          <w:p w14:paraId="6BF54609" w14:textId="77777777" w:rsidR="000D6554" w:rsidRPr="004B717F" w:rsidRDefault="000D6554" w:rsidP="000D6554">
            <w:pPr>
              <w:ind w:right="119"/>
              <w:jc w:val="thaiDistribute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B8CC00E" w14:textId="73C9A239" w:rsidR="000D6554" w:rsidRPr="004B717F" w:rsidRDefault="00C34D3E" w:rsidP="000D655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30</w:t>
            </w:r>
            <w:r w:rsidR="000D655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0D655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มิถุนายน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1559" w:type="dxa"/>
          </w:tcPr>
          <w:p w14:paraId="21B0AB6F" w14:textId="50A178FE" w:rsidR="000D6554" w:rsidRPr="004B717F" w:rsidRDefault="00C34D3E" w:rsidP="000D6554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31</w:t>
            </w:r>
            <w:r w:rsidR="000D655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0D655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  <w:t>2564</w:t>
            </w:r>
          </w:p>
        </w:tc>
      </w:tr>
      <w:tr w:rsidR="000D6554" w:rsidRPr="004B717F" w14:paraId="537B83C5" w14:textId="77777777" w:rsidTr="00C07509">
        <w:tc>
          <w:tcPr>
            <w:tcW w:w="6019" w:type="dxa"/>
          </w:tcPr>
          <w:p w14:paraId="49FBA4E4" w14:textId="77777777" w:rsidR="000D6554" w:rsidRPr="004B717F" w:rsidRDefault="000D6554" w:rsidP="000D6554">
            <w:pPr>
              <w:ind w:right="119"/>
              <w:jc w:val="thaiDistribute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ยอดต้น</w:t>
            </w:r>
            <w:r>
              <w:rPr>
                <w:rFonts w:hint="cs"/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55F18DF4" w14:textId="2A292917" w:rsidR="000D6554" w:rsidRPr="006B0BD3" w:rsidRDefault="006B0BD3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492</w:t>
            </w:r>
            <w:r w:rsidRPr="006B0BD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685</w:t>
            </w:r>
          </w:p>
        </w:tc>
        <w:tc>
          <w:tcPr>
            <w:tcW w:w="1559" w:type="dxa"/>
            <w:vAlign w:val="bottom"/>
          </w:tcPr>
          <w:p w14:paraId="2EDF9C4A" w14:textId="2C5D4499" w:rsidR="000D6554" w:rsidRPr="004B717F" w:rsidRDefault="000D6554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467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030</w:t>
            </w:r>
          </w:p>
        </w:tc>
      </w:tr>
      <w:tr w:rsidR="000D6554" w:rsidRPr="004B717F" w14:paraId="3F9CE06E" w14:textId="77777777" w:rsidTr="00C26D4E">
        <w:tc>
          <w:tcPr>
            <w:tcW w:w="6019" w:type="dxa"/>
          </w:tcPr>
          <w:p w14:paraId="447B01F2" w14:textId="77777777" w:rsidR="000D6554" w:rsidRPr="004B717F" w:rsidRDefault="000D6554" w:rsidP="000D6554">
            <w:pPr>
              <w:tabs>
                <w:tab w:val="left" w:pos="211"/>
              </w:tabs>
              <w:ind w:right="119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สำรองที่เพิ่มขึ้นจากกรมธรรม์ประกันภัยใหม่ และกรมธรรม์ประกันภัย</w:t>
            </w:r>
          </w:p>
          <w:p w14:paraId="3E06718A" w14:textId="77777777" w:rsidR="000D6554" w:rsidRPr="004B717F" w:rsidRDefault="000D6554" w:rsidP="000D6554">
            <w:pPr>
              <w:tabs>
                <w:tab w:val="left" w:pos="211"/>
              </w:tabs>
              <w:ind w:right="11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ที่ยังมีผลบังคับใน</w:t>
            </w:r>
            <w:r w:rsidR="007A79F7">
              <w:rPr>
                <w:rFonts w:hint="cs"/>
                <w:sz w:val="26"/>
                <w:szCs w:val="26"/>
                <w:cs/>
              </w:rPr>
              <w:t>งวด</w:t>
            </w:r>
            <w:r w:rsidR="007A79F7">
              <w:rPr>
                <w:sz w:val="26"/>
                <w:szCs w:val="26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3E7FB2" w14:textId="2E7271BD" w:rsidR="000D6554" w:rsidRPr="006B0BD3" w:rsidRDefault="006B0BD3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 w:rsidRPr="006B0BD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B58ADC" w14:textId="32326E06" w:rsidR="000D6554" w:rsidRPr="004B717F" w:rsidRDefault="000D6554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284</w:t>
            </w:r>
          </w:p>
        </w:tc>
      </w:tr>
      <w:tr w:rsidR="000D6554" w:rsidRPr="004B717F" w14:paraId="414F4DEA" w14:textId="77777777" w:rsidTr="00C26D4E">
        <w:tc>
          <w:tcPr>
            <w:tcW w:w="6019" w:type="dxa"/>
          </w:tcPr>
          <w:p w14:paraId="005AB2E2" w14:textId="77777777" w:rsidR="000D6554" w:rsidRPr="004B717F" w:rsidRDefault="000D6554" w:rsidP="000D6554">
            <w:pPr>
              <w:tabs>
                <w:tab w:val="left" w:pos="211"/>
              </w:tabs>
              <w:ind w:right="119"/>
              <w:jc w:val="thaiDistribute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สำรองที่ลดลงจากการจ่ายผลประโยชน์ตามกรมธรรม์ประกันภัย</w:t>
            </w:r>
          </w:p>
          <w:p w14:paraId="328D3030" w14:textId="77777777" w:rsidR="000D6554" w:rsidRPr="004B717F" w:rsidRDefault="000D6554" w:rsidP="000D6554">
            <w:pPr>
              <w:tabs>
                <w:tab w:val="left" w:pos="211"/>
              </w:tabs>
              <w:ind w:right="119"/>
              <w:jc w:val="thaiDistribute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การขาดอายุ และการยกเลิกกรมธรรม์ประกันภัยใน</w:t>
            </w:r>
            <w:r w:rsidR="007A79F7">
              <w:rPr>
                <w:rFonts w:hint="cs"/>
                <w:sz w:val="26"/>
                <w:szCs w:val="26"/>
                <w:cs/>
              </w:rPr>
              <w:t>งวด</w:t>
            </w:r>
            <w:r w:rsidR="007A79F7">
              <w:rPr>
                <w:sz w:val="26"/>
                <w:szCs w:val="26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7E8218" w14:textId="562A601B" w:rsidR="000D6554" w:rsidRPr="006B0BD3" w:rsidRDefault="006B0BD3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cs/>
              </w:rPr>
              <w:tab/>
            </w:r>
            <w:r w:rsidRPr="006B0BD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22</w:t>
            </w:r>
            <w:r w:rsidRPr="006B0BD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257</w:t>
            </w:r>
            <w:r w:rsidRPr="006B0BD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51C716" w14:textId="6EDB6879" w:rsidR="000D6554" w:rsidRPr="004B717F" w:rsidRDefault="000D6554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35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629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0D6554" w:rsidRPr="004B717F" w14:paraId="54ED15A4" w14:textId="77777777" w:rsidTr="00C07509">
        <w:tc>
          <w:tcPr>
            <w:tcW w:w="6019" w:type="dxa"/>
          </w:tcPr>
          <w:p w14:paraId="1A6CE952" w14:textId="77777777" w:rsidR="000D6554" w:rsidRPr="004B717F" w:rsidRDefault="000D6554" w:rsidP="000D6554">
            <w:pPr>
              <w:ind w:right="119"/>
              <w:jc w:val="thaiDistribute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ยอดปลาย</w:t>
            </w:r>
            <w:r>
              <w:rPr>
                <w:rFonts w:hint="cs"/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>/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5F3FA410" w14:textId="360DFC7A" w:rsidR="000D6554" w:rsidRPr="006B0BD3" w:rsidRDefault="006B0BD3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497</w:t>
            </w:r>
            <w:r w:rsidRPr="006B0BD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169</w:t>
            </w:r>
          </w:p>
        </w:tc>
        <w:tc>
          <w:tcPr>
            <w:tcW w:w="1559" w:type="dxa"/>
            <w:vAlign w:val="bottom"/>
          </w:tcPr>
          <w:p w14:paraId="2785D946" w14:textId="5AAF0100" w:rsidR="000D6554" w:rsidRPr="004B717F" w:rsidRDefault="000D6554" w:rsidP="000D6554">
            <w:pPr>
              <w:tabs>
                <w:tab w:val="right" w:pos="1026"/>
              </w:tabs>
              <w:ind w:right="119"/>
              <w:outlineLvl w:val="0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492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685</w:t>
            </w:r>
          </w:p>
        </w:tc>
      </w:tr>
    </w:tbl>
    <w:p w14:paraId="26640BCC" w14:textId="77777777" w:rsidR="00CD045A" w:rsidRPr="004B717F" w:rsidRDefault="00CD045A" w:rsidP="00CD045A">
      <w:pPr>
        <w:ind w:left="432"/>
        <w:outlineLvl w:val="0"/>
        <w:rPr>
          <w:b/>
          <w:bCs/>
          <w:sz w:val="26"/>
          <w:szCs w:val="26"/>
        </w:rPr>
      </w:pPr>
    </w:p>
    <w:p w14:paraId="67255511" w14:textId="77777777" w:rsidR="00D21678" w:rsidRPr="004B717F" w:rsidRDefault="00BC6086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30" w:name="_Ref111663026"/>
      <w:r w:rsidR="00D21678" w:rsidRPr="004B717F">
        <w:rPr>
          <w:rFonts w:hint="cs"/>
          <w:b/>
          <w:bCs/>
          <w:sz w:val="26"/>
          <w:szCs w:val="26"/>
          <w:cs/>
        </w:rPr>
        <w:lastRenderedPageBreak/>
        <w:t>หนี้</w:t>
      </w:r>
      <w:r w:rsidR="00A75C19" w:rsidRPr="004B717F">
        <w:rPr>
          <w:rFonts w:hint="cs"/>
          <w:b/>
          <w:bCs/>
          <w:sz w:val="26"/>
          <w:szCs w:val="26"/>
          <w:cs/>
        </w:rPr>
        <w:t>สินตาม</w:t>
      </w:r>
      <w:r w:rsidR="00D21678" w:rsidRPr="004B717F">
        <w:rPr>
          <w:rFonts w:hint="cs"/>
          <w:b/>
          <w:bCs/>
          <w:sz w:val="26"/>
          <w:szCs w:val="26"/>
          <w:cs/>
        </w:rPr>
        <w:t>สัญญาเช่า</w:t>
      </w:r>
      <w:bookmarkEnd w:id="30"/>
      <w:r w:rsidR="00D21678" w:rsidRPr="004B717F">
        <w:rPr>
          <w:rFonts w:hint="cs"/>
          <w:b/>
          <w:bCs/>
          <w:sz w:val="26"/>
          <w:szCs w:val="26"/>
          <w:cs/>
        </w:rPr>
        <w:t xml:space="preserve"> </w:t>
      </w:r>
    </w:p>
    <w:p w14:paraId="1E3D63B7" w14:textId="77777777" w:rsidR="00D21678" w:rsidRPr="004B717F" w:rsidRDefault="004E7569" w:rsidP="00BC6086">
      <w:pPr>
        <w:spacing w:before="120" w:after="120"/>
        <w:ind w:left="446" w:right="389"/>
        <w:outlineLvl w:val="0"/>
        <w:rPr>
          <w:sz w:val="26"/>
          <w:szCs w:val="26"/>
        </w:rPr>
      </w:pPr>
      <w:r w:rsidRPr="004B717F">
        <w:rPr>
          <w:rFonts w:hint="cs"/>
          <w:b/>
          <w:sz w:val="26"/>
          <w:szCs w:val="26"/>
          <w:cs/>
        </w:rPr>
        <w:t>หนี้</w:t>
      </w:r>
      <w:r w:rsidR="00A75C19" w:rsidRPr="004B717F">
        <w:rPr>
          <w:rFonts w:hint="cs"/>
          <w:b/>
          <w:sz w:val="26"/>
          <w:szCs w:val="26"/>
          <w:cs/>
        </w:rPr>
        <w:t>สินตาม</w:t>
      </w:r>
      <w:r w:rsidRPr="004B717F">
        <w:rPr>
          <w:rFonts w:hint="cs"/>
          <w:b/>
          <w:sz w:val="26"/>
          <w:szCs w:val="26"/>
          <w:cs/>
        </w:rPr>
        <w:t>สัญญาเช่า</w:t>
      </w:r>
      <w:r w:rsidRPr="004B717F">
        <w:rPr>
          <w:rFonts w:hint="cs"/>
          <w:sz w:val="26"/>
          <w:szCs w:val="26"/>
          <w:cs/>
        </w:rPr>
        <w:t xml:space="preserve"> </w:t>
      </w:r>
      <w:r w:rsidR="005851D2" w:rsidRPr="004B717F">
        <w:rPr>
          <w:rFonts w:hint="cs"/>
          <w:sz w:val="26"/>
          <w:szCs w:val="26"/>
          <w:cs/>
        </w:rPr>
        <w:t>ประกอบด้วย</w:t>
      </w:r>
    </w:p>
    <w:tbl>
      <w:tblPr>
        <w:tblW w:w="921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712"/>
        <w:gridCol w:w="2009"/>
      </w:tblGrid>
      <w:tr w:rsidR="00C07509" w:rsidRPr="004B717F" w14:paraId="7452BC56" w14:textId="77777777" w:rsidTr="00C07509">
        <w:trPr>
          <w:trHeight w:val="66"/>
        </w:trPr>
        <w:tc>
          <w:tcPr>
            <w:tcW w:w="5490" w:type="dxa"/>
          </w:tcPr>
          <w:p w14:paraId="34272498" w14:textId="5881B45D" w:rsidR="00C07509" w:rsidRPr="004B717F" w:rsidRDefault="00C07509" w:rsidP="00C07509">
            <w:pPr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3721" w:type="dxa"/>
            <w:gridSpan w:val="2"/>
          </w:tcPr>
          <w:p w14:paraId="5CB3AF23" w14:textId="77777777" w:rsidR="00C07509" w:rsidRPr="004B717F" w:rsidRDefault="00C07509" w:rsidP="00C07509">
            <w:pPr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07509" w:rsidRPr="004B717F" w14:paraId="22A77289" w14:textId="77777777" w:rsidTr="00C07509">
        <w:trPr>
          <w:trHeight w:val="66"/>
        </w:trPr>
        <w:tc>
          <w:tcPr>
            <w:tcW w:w="5490" w:type="dxa"/>
          </w:tcPr>
          <w:p w14:paraId="25101B4A" w14:textId="77777777" w:rsidR="00C07509" w:rsidRPr="004B717F" w:rsidRDefault="00C07509" w:rsidP="00C07509">
            <w:pPr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3721" w:type="dxa"/>
            <w:gridSpan w:val="2"/>
          </w:tcPr>
          <w:p w14:paraId="75F3BD05" w14:textId="77777777" w:rsidR="00C07509" w:rsidRPr="004B717F" w:rsidRDefault="00BD53EC" w:rsidP="00C2299E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07509" w:rsidRPr="004B717F" w:rsidDel="00124AF2" w14:paraId="31C5870D" w14:textId="77777777" w:rsidTr="00C07509">
        <w:tc>
          <w:tcPr>
            <w:tcW w:w="5490" w:type="dxa"/>
          </w:tcPr>
          <w:p w14:paraId="0CE1C638" w14:textId="77777777" w:rsidR="00C07509" w:rsidRPr="004B717F" w:rsidDel="00124AF2" w:rsidRDefault="00C07509" w:rsidP="00C07509">
            <w:pPr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712" w:type="dxa"/>
          </w:tcPr>
          <w:p w14:paraId="4C7DFAA8" w14:textId="30712E4D" w:rsidR="00C07509" w:rsidRPr="004B717F" w:rsidDel="00124AF2" w:rsidRDefault="00C34D3E" w:rsidP="00F243AB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F243AB">
              <w:rPr>
                <w:sz w:val="26"/>
                <w:szCs w:val="26"/>
                <w:u w:val="single"/>
                <w:cs/>
              </w:rPr>
              <w:t xml:space="preserve"> </w:t>
            </w:r>
            <w:r w:rsidR="00F243A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009" w:type="dxa"/>
          </w:tcPr>
          <w:p w14:paraId="1805CE3C" w14:textId="62DA56FD" w:rsidR="00C07509" w:rsidRPr="004B717F" w:rsidRDefault="00C34D3E" w:rsidP="00F243AB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F243AB">
              <w:rPr>
                <w:sz w:val="26"/>
                <w:szCs w:val="26"/>
                <w:u w:val="single"/>
                <w:cs/>
              </w:rPr>
              <w:t xml:space="preserve"> </w:t>
            </w:r>
            <w:r w:rsidR="00F243A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F243AB" w:rsidRPr="004B717F" w14:paraId="43E279BE" w14:textId="77777777" w:rsidTr="00C07509">
        <w:tc>
          <w:tcPr>
            <w:tcW w:w="5490" w:type="dxa"/>
          </w:tcPr>
          <w:p w14:paraId="01DABA7E" w14:textId="0E1D06C0" w:rsidR="00F243AB" w:rsidRPr="004B717F" w:rsidRDefault="00F243AB" w:rsidP="00F243AB">
            <w:pPr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12" w:type="dxa"/>
          </w:tcPr>
          <w:p w14:paraId="3F31332A" w14:textId="6AD4A1D4" w:rsidR="00F243AB" w:rsidRPr="004B717F" w:rsidRDefault="00C34D3E" w:rsidP="00F243AB">
            <w:pPr>
              <w:ind w:right="457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304DCD" w:rsidRPr="00304DCD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112</w:t>
            </w:r>
          </w:p>
        </w:tc>
        <w:tc>
          <w:tcPr>
            <w:tcW w:w="2009" w:type="dxa"/>
          </w:tcPr>
          <w:p w14:paraId="5D849F5C" w14:textId="7723650E" w:rsidR="00F243AB" w:rsidRPr="004B717F" w:rsidRDefault="00C34D3E" w:rsidP="00F243AB">
            <w:pPr>
              <w:ind w:right="61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F243A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250</w:t>
            </w:r>
          </w:p>
        </w:tc>
      </w:tr>
      <w:tr w:rsidR="00F243AB" w:rsidRPr="004B717F" w14:paraId="10897C57" w14:textId="77777777" w:rsidTr="00C07509">
        <w:tc>
          <w:tcPr>
            <w:tcW w:w="5490" w:type="dxa"/>
          </w:tcPr>
          <w:p w14:paraId="62654863" w14:textId="5678FF6F" w:rsidR="00F243AB" w:rsidRPr="004B717F" w:rsidRDefault="00F243AB" w:rsidP="00F243AB">
            <w:pPr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ปีแต่ไม่เกิน </w:t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12" w:type="dxa"/>
          </w:tcPr>
          <w:p w14:paraId="6296DA0D" w14:textId="5799C449" w:rsidR="00F243AB" w:rsidRPr="004B717F" w:rsidRDefault="00C34D3E" w:rsidP="00F243AB">
            <w:pPr>
              <w:ind w:right="457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304DCD" w:rsidRPr="00304DCD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114</w:t>
            </w:r>
          </w:p>
        </w:tc>
        <w:tc>
          <w:tcPr>
            <w:tcW w:w="2009" w:type="dxa"/>
          </w:tcPr>
          <w:p w14:paraId="503807A1" w14:textId="4E99E9C2" w:rsidR="00F243AB" w:rsidRPr="004B717F" w:rsidRDefault="00C34D3E" w:rsidP="00F243AB">
            <w:pPr>
              <w:ind w:right="61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F243A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245</w:t>
            </w:r>
          </w:p>
        </w:tc>
      </w:tr>
      <w:tr w:rsidR="00F243AB" w:rsidRPr="004B717F" w14:paraId="0E5A0000" w14:textId="77777777" w:rsidTr="00C07509">
        <w:tc>
          <w:tcPr>
            <w:tcW w:w="5490" w:type="dxa"/>
          </w:tcPr>
          <w:p w14:paraId="0573C8B6" w14:textId="621E97C0" w:rsidR="00F243AB" w:rsidRPr="004B717F" w:rsidRDefault="00F243AB" w:rsidP="00F243AB">
            <w:pPr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12" w:type="dxa"/>
          </w:tcPr>
          <w:p w14:paraId="45E79CF3" w14:textId="1EF6D150" w:rsidR="00F243AB" w:rsidRPr="004B717F" w:rsidRDefault="00304DCD" w:rsidP="00F243AB">
            <w:pPr>
              <w:ind w:right="457"/>
              <w:jc w:val="righ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  <w:cs/>
              </w:rPr>
              <w:t xml:space="preserve">     </w:t>
            </w:r>
            <w:r w:rsidR="00C34D3E" w:rsidRPr="00C34D3E">
              <w:rPr>
                <w:sz w:val="26"/>
                <w:szCs w:val="26"/>
                <w:u w:val="single"/>
              </w:rPr>
              <w:t>81</w:t>
            </w:r>
          </w:p>
        </w:tc>
        <w:tc>
          <w:tcPr>
            <w:tcW w:w="2009" w:type="dxa"/>
          </w:tcPr>
          <w:p w14:paraId="617CDDE8" w14:textId="7CF92A5C" w:rsidR="00F243AB" w:rsidRPr="004B717F" w:rsidRDefault="00F243AB" w:rsidP="00F243AB">
            <w:pPr>
              <w:ind w:right="619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    </w:t>
            </w:r>
            <w:r w:rsidR="00C34D3E" w:rsidRPr="00C34D3E">
              <w:rPr>
                <w:sz w:val="26"/>
                <w:szCs w:val="26"/>
                <w:u w:val="single"/>
              </w:rPr>
              <w:t>96</w:t>
            </w:r>
          </w:p>
        </w:tc>
      </w:tr>
      <w:tr w:rsidR="00F243AB" w:rsidRPr="004B717F" w14:paraId="77AEC683" w14:textId="77777777" w:rsidTr="00C07509">
        <w:tc>
          <w:tcPr>
            <w:tcW w:w="5490" w:type="dxa"/>
          </w:tcPr>
          <w:p w14:paraId="2DBEB700" w14:textId="77777777" w:rsidR="00F243AB" w:rsidRPr="004B717F" w:rsidRDefault="00F243AB" w:rsidP="00F243AB">
            <w:pPr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  <w:r w:rsidRPr="004B717F">
              <w:rPr>
                <w:rFonts w:hint="cs"/>
                <w:sz w:val="26"/>
                <w:szCs w:val="26"/>
                <w:cs/>
              </w:rPr>
              <w:t>หนี้สินตามสัญญาเช่าที่ไม่คิดลด</w:t>
            </w:r>
          </w:p>
        </w:tc>
        <w:tc>
          <w:tcPr>
            <w:tcW w:w="1712" w:type="dxa"/>
          </w:tcPr>
          <w:p w14:paraId="087F3AEB" w14:textId="35D32884" w:rsidR="00F243AB" w:rsidRPr="004B717F" w:rsidRDefault="00C34D3E" w:rsidP="00F243AB">
            <w:pPr>
              <w:ind w:right="457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2</w:t>
            </w:r>
            <w:r w:rsidR="00304DCD" w:rsidRPr="00304DCD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307</w:t>
            </w:r>
          </w:p>
        </w:tc>
        <w:tc>
          <w:tcPr>
            <w:tcW w:w="2009" w:type="dxa"/>
          </w:tcPr>
          <w:p w14:paraId="1403FA87" w14:textId="582301D1" w:rsidR="00F243AB" w:rsidRPr="004B717F" w:rsidRDefault="00C34D3E" w:rsidP="00F243AB">
            <w:pPr>
              <w:ind w:right="619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2</w:t>
            </w:r>
            <w:r w:rsidR="00F243AB" w:rsidRPr="004B717F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591</w:t>
            </w:r>
          </w:p>
        </w:tc>
      </w:tr>
      <w:tr w:rsidR="00F243AB" w:rsidRPr="004B717F" w14:paraId="5F651F94" w14:textId="77777777" w:rsidTr="00C07509">
        <w:tc>
          <w:tcPr>
            <w:tcW w:w="5490" w:type="dxa"/>
          </w:tcPr>
          <w:p w14:paraId="070275A5" w14:textId="77777777" w:rsidR="00F243AB" w:rsidRPr="004B717F" w:rsidRDefault="00F243AB" w:rsidP="00F243AB">
            <w:pPr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712" w:type="dxa"/>
          </w:tcPr>
          <w:p w14:paraId="0467FDB5" w14:textId="2A3F7AFE" w:rsidR="00F243AB" w:rsidRPr="004B717F" w:rsidRDefault="00C34D3E" w:rsidP="00F243AB">
            <w:pPr>
              <w:ind w:right="457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304DCD" w:rsidRPr="00304DCD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264</w:t>
            </w:r>
          </w:p>
        </w:tc>
        <w:tc>
          <w:tcPr>
            <w:tcW w:w="2009" w:type="dxa"/>
          </w:tcPr>
          <w:p w14:paraId="247CB62A" w14:textId="4B69977F" w:rsidR="00F243AB" w:rsidRPr="004B717F" w:rsidRDefault="00C34D3E" w:rsidP="00F243AB">
            <w:pPr>
              <w:ind w:right="61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F243A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550</w:t>
            </w:r>
          </w:p>
        </w:tc>
      </w:tr>
    </w:tbl>
    <w:p w14:paraId="4579650E" w14:textId="77777777" w:rsidR="00C07509" w:rsidRPr="004B717F" w:rsidRDefault="00C07509" w:rsidP="00C07509">
      <w:pPr>
        <w:ind w:left="448" w:right="391"/>
        <w:outlineLvl w:val="0"/>
        <w:rPr>
          <w:sz w:val="26"/>
          <w:szCs w:val="26"/>
        </w:rPr>
      </w:pPr>
    </w:p>
    <w:tbl>
      <w:tblPr>
        <w:tblW w:w="921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712"/>
        <w:gridCol w:w="2009"/>
      </w:tblGrid>
      <w:tr w:rsidR="00D21678" w:rsidRPr="004B717F" w14:paraId="41D06034" w14:textId="77777777" w:rsidTr="000F6890">
        <w:trPr>
          <w:trHeight w:val="66"/>
        </w:trPr>
        <w:tc>
          <w:tcPr>
            <w:tcW w:w="5490" w:type="dxa"/>
          </w:tcPr>
          <w:p w14:paraId="5D26A054" w14:textId="0B5E582D" w:rsidR="00D21678" w:rsidRPr="004B717F" w:rsidRDefault="00D21678" w:rsidP="002F7A68">
            <w:pPr>
              <w:spacing w:line="320" w:lineRule="exact"/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3721" w:type="dxa"/>
            <w:gridSpan w:val="2"/>
          </w:tcPr>
          <w:p w14:paraId="2DE192FB" w14:textId="77777777" w:rsidR="00D21678" w:rsidRPr="004B717F" w:rsidRDefault="00D21678" w:rsidP="0059189D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07509" w:rsidRPr="004B717F" w14:paraId="7F6D37FA" w14:textId="77777777" w:rsidTr="000F6890">
        <w:trPr>
          <w:trHeight w:val="66"/>
        </w:trPr>
        <w:tc>
          <w:tcPr>
            <w:tcW w:w="5490" w:type="dxa"/>
          </w:tcPr>
          <w:p w14:paraId="72078D7E" w14:textId="77777777" w:rsidR="00C07509" w:rsidRPr="004B717F" w:rsidRDefault="00C07509" w:rsidP="0059189D">
            <w:pPr>
              <w:spacing w:line="320" w:lineRule="exact"/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3721" w:type="dxa"/>
            <w:gridSpan w:val="2"/>
          </w:tcPr>
          <w:p w14:paraId="26CC1C7A" w14:textId="77777777" w:rsidR="00C07509" w:rsidRPr="004B717F" w:rsidRDefault="00BD53EC" w:rsidP="00C2299E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F243AB" w:rsidRPr="004B717F" w:rsidDel="00124AF2" w14:paraId="07376BBC" w14:textId="77777777" w:rsidTr="000F6890">
        <w:tc>
          <w:tcPr>
            <w:tcW w:w="5490" w:type="dxa"/>
          </w:tcPr>
          <w:p w14:paraId="1C0972D9" w14:textId="77777777" w:rsidR="00F243AB" w:rsidRPr="004B717F" w:rsidDel="00124AF2" w:rsidRDefault="00F243AB" w:rsidP="00F243AB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712" w:type="dxa"/>
          </w:tcPr>
          <w:p w14:paraId="3187C094" w14:textId="076C9EFB" w:rsidR="00F243AB" w:rsidRPr="004B717F" w:rsidDel="00124AF2" w:rsidRDefault="00C34D3E" w:rsidP="00F243AB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F243AB">
              <w:rPr>
                <w:sz w:val="26"/>
                <w:szCs w:val="26"/>
                <w:u w:val="single"/>
                <w:cs/>
              </w:rPr>
              <w:t xml:space="preserve"> </w:t>
            </w:r>
            <w:r w:rsidR="00F243AB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009" w:type="dxa"/>
          </w:tcPr>
          <w:p w14:paraId="3FF3CE20" w14:textId="3AABC17A" w:rsidR="00F243AB" w:rsidRPr="004B717F" w:rsidRDefault="00C34D3E" w:rsidP="00F243AB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F243AB">
              <w:rPr>
                <w:sz w:val="26"/>
                <w:szCs w:val="26"/>
                <w:u w:val="single"/>
                <w:cs/>
              </w:rPr>
              <w:t xml:space="preserve"> </w:t>
            </w:r>
            <w:r w:rsidR="00F243AB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F243AB" w:rsidRPr="004B717F" w14:paraId="39BF304F" w14:textId="77777777" w:rsidTr="000F6890">
        <w:tc>
          <w:tcPr>
            <w:tcW w:w="5490" w:type="dxa"/>
          </w:tcPr>
          <w:p w14:paraId="742CB10F" w14:textId="207272B5" w:rsidR="00F243AB" w:rsidRPr="004B717F" w:rsidRDefault="00F243AB" w:rsidP="00F243A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ภายใน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12" w:type="dxa"/>
          </w:tcPr>
          <w:p w14:paraId="71917B44" w14:textId="5690ADAE" w:rsidR="00F243AB" w:rsidRPr="004B717F" w:rsidRDefault="00C34D3E" w:rsidP="00F243AB">
            <w:pPr>
              <w:spacing w:line="320" w:lineRule="exact"/>
              <w:ind w:right="43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953</w:t>
            </w:r>
          </w:p>
        </w:tc>
        <w:tc>
          <w:tcPr>
            <w:tcW w:w="2009" w:type="dxa"/>
          </w:tcPr>
          <w:p w14:paraId="7532D26A" w14:textId="5D746975" w:rsidR="00F243AB" w:rsidRPr="004B717F" w:rsidRDefault="00C34D3E" w:rsidP="00F243AB">
            <w:pPr>
              <w:spacing w:line="320" w:lineRule="exact"/>
              <w:ind w:right="61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F243A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092</w:t>
            </w:r>
          </w:p>
        </w:tc>
      </w:tr>
      <w:tr w:rsidR="00F243AB" w:rsidRPr="004B717F" w14:paraId="739F7AF0" w14:textId="77777777" w:rsidTr="000F6890">
        <w:tc>
          <w:tcPr>
            <w:tcW w:w="5490" w:type="dxa"/>
          </w:tcPr>
          <w:p w14:paraId="76AD0DA7" w14:textId="758131E8" w:rsidR="00F243AB" w:rsidRPr="004B717F" w:rsidRDefault="00F243AB" w:rsidP="00F243A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ปีแต่ไม่เกิน </w:t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12" w:type="dxa"/>
          </w:tcPr>
          <w:p w14:paraId="67F1C065" w14:textId="7F42CD35" w:rsidR="00F243AB" w:rsidRPr="004B717F" w:rsidRDefault="00C34D3E" w:rsidP="00F243AB">
            <w:pPr>
              <w:spacing w:line="320" w:lineRule="exact"/>
              <w:ind w:right="43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925</w:t>
            </w:r>
          </w:p>
        </w:tc>
        <w:tc>
          <w:tcPr>
            <w:tcW w:w="2009" w:type="dxa"/>
          </w:tcPr>
          <w:p w14:paraId="406EBEEE" w14:textId="24BCDD0D" w:rsidR="00F243AB" w:rsidRPr="004B717F" w:rsidRDefault="00C34D3E" w:rsidP="00F243AB">
            <w:pPr>
              <w:spacing w:line="320" w:lineRule="exact"/>
              <w:ind w:right="61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F243A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022</w:t>
            </w:r>
          </w:p>
        </w:tc>
      </w:tr>
      <w:tr w:rsidR="00F243AB" w:rsidRPr="004B717F" w14:paraId="7DD325CE" w14:textId="77777777" w:rsidTr="000F6890">
        <w:tc>
          <w:tcPr>
            <w:tcW w:w="5490" w:type="dxa"/>
          </w:tcPr>
          <w:p w14:paraId="483C3828" w14:textId="7E7FC67A" w:rsidR="00F243AB" w:rsidRPr="004B717F" w:rsidRDefault="00F243AB" w:rsidP="00F243A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 w:rsidR="00C34D3E" w:rsidRPr="00C34D3E">
              <w:rPr>
                <w:sz w:val="26"/>
                <w:szCs w:val="26"/>
              </w:rPr>
              <w:t>5</w:t>
            </w:r>
            <w:r w:rsidRPr="004B717F">
              <w:rPr>
                <w:sz w:val="26"/>
                <w:szCs w:val="26"/>
                <w:cs/>
              </w:rPr>
              <w:t xml:space="preserve"> </w:t>
            </w:r>
            <w:r w:rsidRPr="004B717F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712" w:type="dxa"/>
          </w:tcPr>
          <w:p w14:paraId="494330D2" w14:textId="178F436F" w:rsidR="00F243AB" w:rsidRPr="004B717F" w:rsidRDefault="00304DCD" w:rsidP="00F243AB">
            <w:pPr>
              <w:spacing w:line="320" w:lineRule="exact"/>
              <w:ind w:right="434"/>
              <w:jc w:val="righ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  <w:cs/>
              </w:rPr>
              <w:t xml:space="preserve">     </w:t>
            </w:r>
            <w:r w:rsidR="00C34D3E" w:rsidRPr="00C34D3E">
              <w:rPr>
                <w:sz w:val="26"/>
                <w:szCs w:val="26"/>
                <w:u w:val="single"/>
              </w:rPr>
              <w:t>58</w:t>
            </w:r>
          </w:p>
        </w:tc>
        <w:tc>
          <w:tcPr>
            <w:tcW w:w="2009" w:type="dxa"/>
          </w:tcPr>
          <w:p w14:paraId="31B4BD69" w14:textId="3A607DE0" w:rsidR="00F243AB" w:rsidRPr="004B717F" w:rsidRDefault="00F243AB" w:rsidP="00F243AB">
            <w:pPr>
              <w:spacing w:line="320" w:lineRule="exact"/>
              <w:ind w:right="619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 xml:space="preserve">     </w:t>
            </w:r>
            <w:r w:rsidR="00C34D3E" w:rsidRPr="00C34D3E">
              <w:rPr>
                <w:sz w:val="26"/>
                <w:szCs w:val="26"/>
                <w:u w:val="single"/>
              </w:rPr>
              <w:t>69</w:t>
            </w:r>
          </w:p>
        </w:tc>
      </w:tr>
      <w:tr w:rsidR="00F243AB" w:rsidRPr="004B717F" w14:paraId="7F14463A" w14:textId="77777777" w:rsidTr="000F6890">
        <w:tc>
          <w:tcPr>
            <w:tcW w:w="5490" w:type="dxa"/>
          </w:tcPr>
          <w:p w14:paraId="285E46AD" w14:textId="77777777" w:rsidR="00F243AB" w:rsidRPr="004B717F" w:rsidRDefault="00F243AB" w:rsidP="00F243A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  <w:r w:rsidRPr="004B717F">
              <w:rPr>
                <w:rFonts w:hint="cs"/>
                <w:sz w:val="26"/>
                <w:szCs w:val="26"/>
                <w:cs/>
              </w:rPr>
              <w:t>หนี้สินตามสัญญาเช่าที่ไม่คิดลด</w:t>
            </w:r>
          </w:p>
        </w:tc>
        <w:tc>
          <w:tcPr>
            <w:tcW w:w="1712" w:type="dxa"/>
          </w:tcPr>
          <w:p w14:paraId="43CA119F" w14:textId="3471AD0F" w:rsidR="00F243AB" w:rsidRPr="004B717F" w:rsidRDefault="00C34D3E" w:rsidP="00F243AB">
            <w:pPr>
              <w:spacing w:line="320" w:lineRule="exact"/>
              <w:ind w:right="434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1</w:t>
            </w:r>
            <w:r w:rsidR="00304DCD" w:rsidRPr="00304DCD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936</w:t>
            </w:r>
          </w:p>
        </w:tc>
        <w:tc>
          <w:tcPr>
            <w:tcW w:w="2009" w:type="dxa"/>
          </w:tcPr>
          <w:p w14:paraId="3A12D222" w14:textId="101389C5" w:rsidR="00F243AB" w:rsidRPr="004B717F" w:rsidRDefault="00C34D3E" w:rsidP="00F243AB">
            <w:pPr>
              <w:spacing w:line="320" w:lineRule="exact"/>
              <w:ind w:right="619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2</w:t>
            </w:r>
            <w:r w:rsidR="00F243AB" w:rsidRPr="004B717F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183</w:t>
            </w:r>
          </w:p>
        </w:tc>
      </w:tr>
      <w:tr w:rsidR="00F243AB" w:rsidRPr="004B717F" w14:paraId="32E1E526" w14:textId="77777777" w:rsidTr="000F6890">
        <w:tc>
          <w:tcPr>
            <w:tcW w:w="5490" w:type="dxa"/>
          </w:tcPr>
          <w:p w14:paraId="47D72425" w14:textId="77777777" w:rsidR="00F243AB" w:rsidRPr="004B717F" w:rsidRDefault="00F243AB" w:rsidP="00F243A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712" w:type="dxa"/>
          </w:tcPr>
          <w:p w14:paraId="239269B3" w14:textId="57725304" w:rsidR="00F243AB" w:rsidRPr="004B717F" w:rsidRDefault="00C34D3E" w:rsidP="00F243AB">
            <w:pPr>
              <w:spacing w:line="320" w:lineRule="exact"/>
              <w:ind w:right="43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304DCD" w:rsidRPr="00304DCD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896</w:t>
            </w:r>
          </w:p>
        </w:tc>
        <w:tc>
          <w:tcPr>
            <w:tcW w:w="2009" w:type="dxa"/>
          </w:tcPr>
          <w:p w14:paraId="42EDABBA" w14:textId="4FD5A83F" w:rsidR="00F243AB" w:rsidRPr="004B717F" w:rsidRDefault="00C34D3E" w:rsidP="00F243AB">
            <w:pPr>
              <w:spacing w:line="320" w:lineRule="exact"/>
              <w:ind w:right="619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F243AB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147</w:t>
            </w:r>
          </w:p>
        </w:tc>
      </w:tr>
    </w:tbl>
    <w:p w14:paraId="1F20AFD5" w14:textId="77777777" w:rsidR="00D21678" w:rsidRPr="004B717F" w:rsidRDefault="00D21678" w:rsidP="00B116BA">
      <w:pPr>
        <w:ind w:right="391"/>
        <w:outlineLvl w:val="0"/>
        <w:rPr>
          <w:b/>
          <w:bCs/>
          <w:sz w:val="26"/>
          <w:szCs w:val="26"/>
        </w:rPr>
      </w:pPr>
    </w:p>
    <w:p w14:paraId="44064DBA" w14:textId="77777777" w:rsidR="00217A28" w:rsidRPr="004B717F" w:rsidRDefault="00217A28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31" w:name="_Ref111663030"/>
      <w:r w:rsidRPr="004B717F">
        <w:rPr>
          <w:rFonts w:hint="cs"/>
          <w:b/>
          <w:bCs/>
          <w:sz w:val="26"/>
          <w:szCs w:val="26"/>
          <w:cs/>
        </w:rPr>
        <w:t>เ</w:t>
      </w:r>
      <w:r w:rsidRPr="004B717F">
        <w:rPr>
          <w:b/>
          <w:bCs/>
          <w:sz w:val="26"/>
          <w:szCs w:val="26"/>
          <w:cs/>
        </w:rPr>
        <w:t>งินรับล่วงหน้าจากธุรกรรมอิเล็กทรอนิกส์</w:t>
      </w:r>
      <w:bookmarkEnd w:id="31"/>
    </w:p>
    <w:p w14:paraId="40E0C01F" w14:textId="491DEAF0" w:rsidR="00217A28" w:rsidRPr="004B717F" w:rsidRDefault="00217A28" w:rsidP="00217A28">
      <w:pPr>
        <w:spacing w:before="120"/>
        <w:ind w:left="4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ตามประกาศธนาคารแห่งประเทศไทยที่ สนช. </w:t>
      </w:r>
      <w:r w:rsidR="00C34D3E" w:rsidRPr="00C34D3E">
        <w:rPr>
          <w:sz w:val="26"/>
          <w:szCs w:val="26"/>
        </w:rPr>
        <w:t>7</w:t>
      </w:r>
      <w:r w:rsidRPr="004B717F">
        <w:rPr>
          <w:rFonts w:hint="cs"/>
          <w:sz w:val="26"/>
          <w:szCs w:val="26"/>
          <w:cs/>
        </w:rPr>
        <w:t>/</w:t>
      </w:r>
      <w:r w:rsidR="00C34D3E" w:rsidRPr="00C34D3E">
        <w:rPr>
          <w:sz w:val="26"/>
          <w:szCs w:val="26"/>
        </w:rPr>
        <w:t>2561</w:t>
      </w:r>
      <w:r w:rsidRPr="004B717F">
        <w:rPr>
          <w:rFonts w:hint="cs"/>
          <w:sz w:val="26"/>
          <w:szCs w:val="26"/>
          <w:cs/>
        </w:rPr>
        <w:t xml:space="preserve"> ลงวันที่ </w:t>
      </w:r>
      <w:r w:rsidR="00C34D3E" w:rsidRPr="00C34D3E">
        <w:rPr>
          <w:sz w:val="26"/>
          <w:szCs w:val="26"/>
        </w:rPr>
        <w:t>16</w:t>
      </w:r>
      <w:r w:rsidRPr="004B717F">
        <w:rPr>
          <w:rFonts w:hint="cs"/>
          <w:sz w:val="26"/>
          <w:szCs w:val="26"/>
          <w:cs/>
        </w:rPr>
        <w:t xml:space="preserve"> เมษายน </w:t>
      </w:r>
      <w:r w:rsidR="00C34D3E" w:rsidRPr="00C34D3E">
        <w:rPr>
          <w:sz w:val="26"/>
          <w:szCs w:val="26"/>
        </w:rPr>
        <w:t>2561</w:t>
      </w:r>
      <w:r w:rsidRPr="004B717F">
        <w:rPr>
          <w:rFonts w:hint="cs"/>
          <w:sz w:val="26"/>
          <w:szCs w:val="26"/>
          <w:cs/>
        </w:rPr>
        <w:t xml:space="preserve"> เรื่อง หลักเกณฑ์การประกอบธุรกิจบริการเงินอิเล็กทรอนิกส์ กำหนดให้ธนาคารเปิดเผยเงินรับล่วงหน้าธุรกรรมเงินอิเล็กทรอนิกส์ ธนาคารมีเงินรับล่วงหน้าธุรกรรมเงินอิเล็กทรอนิกส์ ซึ่งแสดงเป็นส่วนหนึ่งของหนี้สิน ณ วันที่ </w:t>
      </w:r>
      <w:r w:rsidR="00C34D3E" w:rsidRPr="00C34D3E">
        <w:rPr>
          <w:sz w:val="26"/>
          <w:szCs w:val="26"/>
        </w:rPr>
        <w:t>30</w:t>
      </w:r>
      <w:r w:rsidR="00AA1E2E">
        <w:rPr>
          <w:sz w:val="26"/>
          <w:szCs w:val="26"/>
          <w:cs/>
        </w:rPr>
        <w:t xml:space="preserve"> </w:t>
      </w:r>
      <w:r w:rsidR="00AA1E2E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AA1E2E">
        <w:rPr>
          <w:sz w:val="26"/>
          <w:szCs w:val="26"/>
          <w:cs/>
        </w:rPr>
        <w:t xml:space="preserve"> </w:t>
      </w:r>
      <w:r w:rsidR="00AA1E2E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จำนวน </w:t>
      </w:r>
      <w:r w:rsidR="00C34D3E" w:rsidRPr="00C34D3E">
        <w:rPr>
          <w:sz w:val="26"/>
          <w:szCs w:val="26"/>
        </w:rPr>
        <w:t>1</w:t>
      </w:r>
      <w:r w:rsidR="001E77E1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559</w:t>
      </w:r>
      <w:r w:rsidRPr="004B717F">
        <w:rPr>
          <w:rFonts w:hint="cs"/>
          <w:sz w:val="26"/>
          <w:szCs w:val="26"/>
          <w:cs/>
        </w:rPr>
        <w:t xml:space="preserve"> ล้านบาท และ </w:t>
      </w:r>
      <w:r w:rsidR="00C34D3E" w:rsidRPr="00C34D3E">
        <w:rPr>
          <w:sz w:val="26"/>
          <w:szCs w:val="26"/>
        </w:rPr>
        <w:t>835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ล้านบาท ตามลำดับ </w:t>
      </w:r>
    </w:p>
    <w:p w14:paraId="09374027" w14:textId="1E1E0354" w:rsidR="00217A28" w:rsidRPr="004B717F" w:rsidRDefault="00217A28" w:rsidP="00217A28">
      <w:pPr>
        <w:spacing w:before="120"/>
        <w:ind w:left="42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ตามประกาศธนาคารแห่งประเทศไทยที่ สนช. </w:t>
      </w:r>
      <w:r w:rsidR="00C34D3E" w:rsidRPr="00C34D3E">
        <w:rPr>
          <w:sz w:val="26"/>
          <w:szCs w:val="26"/>
        </w:rPr>
        <w:t>2</w:t>
      </w:r>
      <w:r w:rsidRPr="004B717F">
        <w:rPr>
          <w:rFonts w:hint="cs"/>
          <w:sz w:val="26"/>
          <w:szCs w:val="26"/>
          <w:cs/>
        </w:rPr>
        <w:t>/</w:t>
      </w:r>
      <w:r w:rsidR="00C34D3E" w:rsidRPr="00C34D3E">
        <w:rPr>
          <w:sz w:val="26"/>
          <w:szCs w:val="26"/>
        </w:rPr>
        <w:t>2562</w:t>
      </w:r>
      <w:r w:rsidRPr="004B717F">
        <w:rPr>
          <w:rFonts w:hint="cs"/>
          <w:sz w:val="26"/>
          <w:szCs w:val="26"/>
          <w:cs/>
        </w:rPr>
        <w:t xml:space="preserve"> ลงวันที่ </w:t>
      </w:r>
      <w:r w:rsidR="00C34D3E" w:rsidRPr="00C34D3E">
        <w:rPr>
          <w:sz w:val="26"/>
          <w:szCs w:val="26"/>
        </w:rPr>
        <w:t>20</w:t>
      </w:r>
      <w:r w:rsidRPr="004B717F">
        <w:rPr>
          <w:rFonts w:hint="cs"/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2562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เรื่อง หลักเกณฑ์การประกอบธุรกิจบริการโอนเงินด้วยวิธีการทางอิเล็กทรอนิกส์ กำหนดให้ธนาคารเปิดเผยเงินรับล่วงหน้าจากธุรกรรมโอนเงินอิเล็กทรอนิกส์ โดยธนาคารมีเงินรับล่วงหน้าจากธุรกรรมโอนเงินอิเล็กทรอนิกส์ดังกล่าว โดยแสดงเป็นส่วนหนึ่งของหนี้สินอื่น </w:t>
      </w:r>
      <w:r w:rsidR="00A61911" w:rsidRPr="004B717F">
        <w:rPr>
          <w:rFonts w:hint="cs"/>
          <w:sz w:val="26"/>
          <w:szCs w:val="26"/>
          <w:cs/>
        </w:rPr>
        <w:t xml:space="preserve">ณ วันที่ </w:t>
      </w:r>
      <w:r w:rsidR="00C34D3E" w:rsidRPr="00C34D3E">
        <w:rPr>
          <w:sz w:val="26"/>
          <w:szCs w:val="26"/>
        </w:rPr>
        <w:t>30</w:t>
      </w:r>
      <w:r w:rsidR="00AA1E2E">
        <w:rPr>
          <w:sz w:val="26"/>
          <w:szCs w:val="26"/>
          <w:cs/>
        </w:rPr>
        <w:t xml:space="preserve"> </w:t>
      </w:r>
      <w:r w:rsidR="00AA1E2E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AA1E2E">
        <w:rPr>
          <w:sz w:val="26"/>
          <w:szCs w:val="26"/>
          <w:cs/>
        </w:rPr>
        <w:t xml:space="preserve"> </w:t>
      </w:r>
      <w:r w:rsidR="00AA1E2E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A61911" w:rsidRPr="004B717F">
        <w:rPr>
          <w:sz w:val="26"/>
          <w:szCs w:val="26"/>
          <w:cs/>
        </w:rPr>
        <w:t xml:space="preserve"> </w:t>
      </w:r>
      <w:r w:rsidR="00A61911" w:rsidRPr="004B717F">
        <w:rPr>
          <w:rFonts w:hint="cs"/>
          <w:sz w:val="26"/>
          <w:szCs w:val="26"/>
          <w:cs/>
        </w:rPr>
        <w:t xml:space="preserve">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จำนวน </w:t>
      </w:r>
      <w:r w:rsidR="00C34D3E" w:rsidRPr="00C34D3E">
        <w:rPr>
          <w:sz w:val="26"/>
          <w:szCs w:val="26"/>
        </w:rPr>
        <w:t>412</w:t>
      </w:r>
      <w:r w:rsidRPr="004B717F">
        <w:rPr>
          <w:rFonts w:hint="cs"/>
          <w:sz w:val="26"/>
          <w:szCs w:val="26"/>
          <w:cs/>
        </w:rPr>
        <w:t xml:space="preserve"> ล้านบาท และ </w:t>
      </w:r>
      <w:r w:rsidR="00C34D3E" w:rsidRPr="00C34D3E">
        <w:rPr>
          <w:sz w:val="26"/>
          <w:szCs w:val="26"/>
        </w:rPr>
        <w:t>325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 xml:space="preserve">ล้านบาท ตามลำดับ </w:t>
      </w:r>
    </w:p>
    <w:p w14:paraId="27A4D84F" w14:textId="55D51C3C" w:rsidR="00217A28" w:rsidRPr="004B717F" w:rsidRDefault="00217A28" w:rsidP="00217A28">
      <w:pPr>
        <w:spacing w:before="120"/>
        <w:ind w:left="42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 xml:space="preserve">ธนาคารเก็บรักษาเงินรับล่วงหน้าจากธุรกรรมอิเล็กทรอนิกส์ดังกล่าวโดยเป็นส่วนหนึ่งของเงินสดในงบแสดงฐานะการเงิน </w:t>
      </w:r>
      <w:r w:rsidRPr="004B717F">
        <w:rPr>
          <w:rFonts w:hint="cs"/>
          <w:sz w:val="26"/>
          <w:szCs w:val="26"/>
          <w:cs/>
        </w:rPr>
        <w:t>ณ วันที่</w:t>
      </w:r>
      <w:r w:rsidRPr="004B717F">
        <w:rPr>
          <w:sz w:val="26"/>
          <w:szCs w:val="26"/>
        </w:rPr>
        <w:br/>
      </w:r>
      <w:r w:rsidR="00C34D3E" w:rsidRPr="00C34D3E">
        <w:rPr>
          <w:sz w:val="26"/>
          <w:szCs w:val="26"/>
        </w:rPr>
        <w:t>30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="00AA1E2E">
        <w:rPr>
          <w:rFonts w:hint="cs"/>
          <w:sz w:val="26"/>
          <w:szCs w:val="26"/>
          <w:cs/>
        </w:rPr>
        <w:t>มิถุนายน</w:t>
      </w:r>
      <w:r w:rsidR="0059189D"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4B717F">
        <w:rPr>
          <w:sz w:val="26"/>
          <w:szCs w:val="26"/>
          <w:cs/>
        </w:rPr>
        <w:t xml:space="preserve"> </w:t>
      </w:r>
      <w:r w:rsidR="009119EB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9119EB">
        <w:rPr>
          <w:sz w:val="26"/>
          <w:szCs w:val="26"/>
        </w:rPr>
        <w:t xml:space="preserve"> </w:t>
      </w:r>
      <w:r w:rsidR="009119EB">
        <w:rPr>
          <w:rFonts w:hint="cs"/>
          <w:sz w:val="26"/>
          <w:szCs w:val="26"/>
          <w:cs/>
        </w:rPr>
        <w:t xml:space="preserve">ธันวาคม </w:t>
      </w:r>
      <w:r w:rsidR="00C34D3E" w:rsidRPr="00C34D3E">
        <w:rPr>
          <w:sz w:val="26"/>
          <w:szCs w:val="26"/>
        </w:rPr>
        <w:t>2564</w:t>
      </w:r>
      <w:r w:rsidR="009119EB">
        <w:rPr>
          <w:sz w:val="26"/>
          <w:szCs w:val="26"/>
        </w:rPr>
        <w:t xml:space="preserve"> </w:t>
      </w:r>
      <w:r w:rsidRPr="004B717F">
        <w:rPr>
          <w:sz w:val="26"/>
          <w:szCs w:val="26"/>
          <w:cs/>
        </w:rPr>
        <w:t>เป็นจำนวน</w:t>
      </w:r>
      <w:r w:rsidR="009119EB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3</w:t>
      </w:r>
      <w:r w:rsidR="001E77E1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505</w:t>
      </w:r>
      <w:r w:rsidRPr="004B717F">
        <w:rPr>
          <w:rFonts w:hint="cs"/>
          <w:sz w:val="26"/>
          <w:szCs w:val="26"/>
          <w:cs/>
        </w:rPr>
        <w:t xml:space="preserve"> ล้านบาท</w:t>
      </w:r>
      <w:r w:rsidR="009119EB">
        <w:rPr>
          <w:rFonts w:hint="cs"/>
          <w:sz w:val="26"/>
          <w:szCs w:val="26"/>
          <w:cs/>
        </w:rPr>
        <w:t xml:space="preserve"> และ </w:t>
      </w:r>
      <w:r w:rsidR="00C34D3E" w:rsidRPr="00C34D3E">
        <w:rPr>
          <w:sz w:val="26"/>
          <w:szCs w:val="26"/>
        </w:rPr>
        <w:t>2</w:t>
      </w:r>
      <w:r w:rsidR="009119EB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840</w:t>
      </w:r>
      <w:r w:rsidR="009119EB">
        <w:rPr>
          <w:sz w:val="26"/>
          <w:szCs w:val="26"/>
        </w:rPr>
        <w:t xml:space="preserve"> </w:t>
      </w:r>
      <w:r w:rsidR="009119EB">
        <w:rPr>
          <w:rFonts w:hint="cs"/>
          <w:sz w:val="26"/>
          <w:szCs w:val="26"/>
          <w:cs/>
        </w:rPr>
        <w:t>ล้านบาท ตามลำดับ</w:t>
      </w:r>
    </w:p>
    <w:p w14:paraId="7A0B14C1" w14:textId="77777777" w:rsidR="00217A28" w:rsidRPr="004B717F" w:rsidRDefault="00217A28" w:rsidP="006D687E">
      <w:pPr>
        <w:spacing w:before="120"/>
        <w:ind w:left="450" w:right="389"/>
        <w:outlineLvl w:val="0"/>
        <w:rPr>
          <w:sz w:val="22"/>
          <w:szCs w:val="22"/>
        </w:rPr>
      </w:pPr>
    </w:p>
    <w:p w14:paraId="162829F3" w14:textId="77777777" w:rsidR="00217A28" w:rsidRPr="004B717F" w:rsidRDefault="00A61911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32" w:name="_Ref111663034"/>
      <w:r w:rsidR="00217A28" w:rsidRPr="004B717F">
        <w:rPr>
          <w:b/>
          <w:bCs/>
          <w:sz w:val="26"/>
          <w:szCs w:val="26"/>
          <w:cs/>
        </w:rPr>
        <w:lastRenderedPageBreak/>
        <w:t>มูลค่ายุติธรรมของสินทรัพย์และหนี้สิน</w:t>
      </w:r>
      <w:bookmarkEnd w:id="32"/>
    </w:p>
    <w:p w14:paraId="1DDE103E" w14:textId="04E4FA22" w:rsidR="00217A28" w:rsidRPr="004B717F" w:rsidRDefault="00C34D3E" w:rsidP="00217A28">
      <w:pPr>
        <w:spacing w:before="120"/>
        <w:ind w:left="900" w:right="274" w:hanging="450"/>
        <w:rPr>
          <w:sz w:val="26"/>
          <w:szCs w:val="26"/>
        </w:rPr>
      </w:pPr>
      <w:r w:rsidRPr="00C34D3E">
        <w:rPr>
          <w:sz w:val="26"/>
          <w:szCs w:val="26"/>
        </w:rPr>
        <w:t>28</w:t>
      </w:r>
      <w:r w:rsidR="00217A28" w:rsidRPr="004B717F">
        <w:rPr>
          <w:sz w:val="26"/>
          <w:szCs w:val="26"/>
          <w:cs/>
        </w:rPr>
        <w:t>.</w:t>
      </w:r>
      <w:r w:rsidRPr="00C34D3E">
        <w:rPr>
          <w:sz w:val="26"/>
          <w:szCs w:val="26"/>
        </w:rPr>
        <w:t>1</w:t>
      </w:r>
      <w:r w:rsidR="00217A28" w:rsidRPr="004B717F">
        <w:rPr>
          <w:sz w:val="26"/>
          <w:szCs w:val="26"/>
        </w:rPr>
        <w:tab/>
      </w:r>
      <w:r w:rsidR="00217A28" w:rsidRPr="004B717F">
        <w:rPr>
          <w:sz w:val="26"/>
          <w:szCs w:val="26"/>
          <w:cs/>
        </w:rPr>
        <w:t>สินทรัพย์ทางการเงิน หนี้สินทางการเงิน และตราสารอนุพันธ์ ที่วัดมูลค่าด้วยมูลค่ายุติธรรม</w:t>
      </w:r>
    </w:p>
    <w:p w14:paraId="6B21E081" w14:textId="4D7BFBB5" w:rsidR="00217A28" w:rsidRPr="004B717F" w:rsidRDefault="00217A28" w:rsidP="00354BDF">
      <w:pPr>
        <w:spacing w:before="120" w:after="120"/>
        <w:ind w:left="907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ระดับของมูลค่ายุติธรรมของเครื่องมือทางการเงินที่วัดมูลค่าด้วยมูลค่ายุติธรรมที่เกิดขึ้นประจำ ณ วันที่ </w:t>
      </w:r>
      <w:r w:rsidR="00C34D3E" w:rsidRPr="00C34D3E">
        <w:rPr>
          <w:sz w:val="26"/>
          <w:szCs w:val="26"/>
        </w:rPr>
        <w:t>30</w:t>
      </w:r>
      <w:r w:rsidR="00354BDF">
        <w:rPr>
          <w:sz w:val="26"/>
          <w:szCs w:val="26"/>
          <w:cs/>
        </w:rPr>
        <w:t xml:space="preserve"> </w:t>
      </w:r>
      <w:r w:rsidR="00354BDF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354BDF">
        <w:rPr>
          <w:sz w:val="26"/>
          <w:szCs w:val="26"/>
          <w:cs/>
        </w:rPr>
        <w:t xml:space="preserve"> </w:t>
      </w:r>
      <w:r w:rsidR="00354BDF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rFonts w:hint="cs"/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มีดังนี้</w:t>
      </w:r>
    </w:p>
    <w:tbl>
      <w:tblPr>
        <w:tblW w:w="99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36"/>
        <w:gridCol w:w="997"/>
        <w:gridCol w:w="935"/>
        <w:gridCol w:w="858"/>
        <w:gridCol w:w="971"/>
        <w:gridCol w:w="1015"/>
        <w:gridCol w:w="990"/>
        <w:gridCol w:w="900"/>
        <w:gridCol w:w="983"/>
        <w:gridCol w:w="7"/>
      </w:tblGrid>
      <w:tr w:rsidR="00217A28" w:rsidRPr="004B717F" w14:paraId="4F6A838E" w14:textId="77777777" w:rsidTr="004F1CA2">
        <w:trPr>
          <w:trHeight w:val="300"/>
        </w:trPr>
        <w:tc>
          <w:tcPr>
            <w:tcW w:w="2336" w:type="dxa"/>
            <w:shd w:val="clear" w:color="auto" w:fill="auto"/>
            <w:vAlign w:val="bottom"/>
          </w:tcPr>
          <w:p w14:paraId="0DAEA7BB" w14:textId="5BA998B8" w:rsidR="00217A28" w:rsidRPr="004B717F" w:rsidRDefault="00217A28" w:rsidP="00FC7A2E">
            <w:pPr>
              <w:spacing w:line="320" w:lineRule="exact"/>
              <w:rPr>
                <w:color w:val="FF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656" w:type="dxa"/>
            <w:gridSpan w:val="9"/>
          </w:tcPr>
          <w:p w14:paraId="006575F2" w14:textId="77777777" w:rsidR="00217A28" w:rsidRPr="004B717F" w:rsidRDefault="00217A28" w:rsidP="001D52D8">
            <w:pPr>
              <w:spacing w:line="320" w:lineRule="exact"/>
              <w:jc w:val="right"/>
            </w:pPr>
            <w:r w:rsidRPr="004B717F">
              <w:rPr>
                <w:sz w:val="26"/>
                <w:szCs w:val="26"/>
                <w:cs/>
                <w:lang w:val="th-TH"/>
              </w:rPr>
              <w:t>(หน่วย</w:t>
            </w:r>
            <w:r w:rsidRPr="004B717F">
              <w:rPr>
                <w:sz w:val="26"/>
                <w:szCs w:val="26"/>
                <w:cs/>
              </w:rPr>
              <w:t xml:space="preserve"> : ล้านบาท)</w:t>
            </w:r>
          </w:p>
        </w:tc>
      </w:tr>
      <w:tr w:rsidR="00217A28" w:rsidRPr="004B717F" w14:paraId="694E4AEF" w14:textId="77777777" w:rsidTr="004F1CA2">
        <w:trPr>
          <w:trHeight w:val="300"/>
        </w:trPr>
        <w:tc>
          <w:tcPr>
            <w:tcW w:w="2336" w:type="dxa"/>
            <w:shd w:val="clear" w:color="auto" w:fill="auto"/>
            <w:vAlign w:val="bottom"/>
          </w:tcPr>
          <w:p w14:paraId="4445B2BB" w14:textId="77777777" w:rsidR="00217A28" w:rsidRPr="004B717F" w:rsidRDefault="00217A28" w:rsidP="001D52D8">
            <w:pPr>
              <w:snapToGrid w:val="0"/>
              <w:spacing w:line="320" w:lineRule="exact"/>
              <w:rPr>
                <w:rFonts w:eastAsia="Times New Roman"/>
                <w:sz w:val="26"/>
                <w:szCs w:val="26"/>
                <w:cs/>
                <w:lang w:val="th-TH"/>
              </w:rPr>
            </w:pPr>
          </w:p>
        </w:tc>
        <w:tc>
          <w:tcPr>
            <w:tcW w:w="7656" w:type="dxa"/>
            <w:gridSpan w:val="9"/>
          </w:tcPr>
          <w:p w14:paraId="40E6977C" w14:textId="77777777" w:rsidR="00217A28" w:rsidRPr="004B717F" w:rsidRDefault="00217A28" w:rsidP="001D52D8">
            <w:pPr>
              <w:spacing w:line="320" w:lineRule="exact"/>
              <w:jc w:val="center"/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</w:tr>
      <w:tr w:rsidR="00217A28" w:rsidRPr="004B717F" w14:paraId="6BA79D0E" w14:textId="77777777" w:rsidTr="004F1CA2">
        <w:trPr>
          <w:trHeight w:val="300"/>
        </w:trPr>
        <w:tc>
          <w:tcPr>
            <w:tcW w:w="2336" w:type="dxa"/>
            <w:shd w:val="clear" w:color="auto" w:fill="auto"/>
            <w:vAlign w:val="bottom"/>
          </w:tcPr>
          <w:p w14:paraId="7B9D9953" w14:textId="77777777" w:rsidR="00217A28" w:rsidRPr="004B717F" w:rsidRDefault="00217A28" w:rsidP="001D52D8">
            <w:pPr>
              <w:snapToGrid w:val="0"/>
              <w:spacing w:line="320" w:lineRule="exact"/>
              <w:rPr>
                <w:rFonts w:eastAsia="Times New Roman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3761" w:type="dxa"/>
            <w:gridSpan w:val="4"/>
          </w:tcPr>
          <w:p w14:paraId="680FF192" w14:textId="0A436C89" w:rsidR="00217A28" w:rsidRPr="004B717F" w:rsidRDefault="00C34D3E" w:rsidP="00354BDF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354BDF">
              <w:rPr>
                <w:sz w:val="26"/>
                <w:szCs w:val="26"/>
                <w:u w:val="single"/>
                <w:cs/>
              </w:rPr>
              <w:t xml:space="preserve"> </w:t>
            </w:r>
            <w:r w:rsidR="00354BDF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3895" w:type="dxa"/>
            <w:gridSpan w:val="5"/>
            <w:shd w:val="clear" w:color="auto" w:fill="auto"/>
            <w:vAlign w:val="bottom"/>
          </w:tcPr>
          <w:p w14:paraId="46B367F3" w14:textId="4BBFD3EB" w:rsidR="00217A28" w:rsidRPr="004B717F" w:rsidRDefault="00C34D3E" w:rsidP="00354BDF">
            <w:pPr>
              <w:spacing w:line="320" w:lineRule="exact"/>
              <w:jc w:val="center"/>
              <w:rPr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354BDF">
              <w:rPr>
                <w:sz w:val="26"/>
                <w:szCs w:val="26"/>
                <w:u w:val="single"/>
                <w:cs/>
              </w:rPr>
              <w:t xml:space="preserve"> </w:t>
            </w:r>
            <w:r w:rsidR="00354BD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E16CD" w:rsidRPr="004B717F" w14:paraId="364835FB" w14:textId="77777777" w:rsidTr="004F1CA2">
        <w:trPr>
          <w:gridAfter w:val="1"/>
          <w:wAfter w:w="7" w:type="dxa"/>
          <w:trHeight w:val="300"/>
        </w:trPr>
        <w:tc>
          <w:tcPr>
            <w:tcW w:w="2336" w:type="dxa"/>
            <w:shd w:val="clear" w:color="auto" w:fill="auto"/>
            <w:vAlign w:val="bottom"/>
          </w:tcPr>
          <w:p w14:paraId="184122BE" w14:textId="77777777" w:rsidR="006E16CD" w:rsidRPr="004B717F" w:rsidRDefault="006E16CD" w:rsidP="006E16CD">
            <w:pPr>
              <w:spacing w:line="320" w:lineRule="exact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 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5DE81DB" w14:textId="7B22C6D7" w:rsidR="006E16CD" w:rsidRPr="004B717F" w:rsidRDefault="006E16CD" w:rsidP="006E16CD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4287631" w14:textId="4D15AE75" w:rsidR="006E16CD" w:rsidRPr="004B717F" w:rsidRDefault="006E16CD" w:rsidP="006E16CD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858" w:type="dxa"/>
          </w:tcPr>
          <w:p w14:paraId="6F4B0226" w14:textId="0CA9478B" w:rsidR="006E16CD" w:rsidRPr="004B717F" w:rsidRDefault="006E16CD" w:rsidP="006E16CD">
            <w:pPr>
              <w:spacing w:line="320" w:lineRule="exact"/>
              <w:ind w:right="-61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B9E6F88" w14:textId="77777777" w:rsidR="006E16CD" w:rsidRPr="004B717F" w:rsidRDefault="006E16CD" w:rsidP="004F1CA2">
            <w:pPr>
              <w:spacing w:line="320" w:lineRule="exact"/>
              <w:ind w:right="-61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8297478" w14:textId="4282D6C7" w:rsidR="006E16CD" w:rsidRPr="004B717F" w:rsidRDefault="006E16CD" w:rsidP="006E16CD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66050B" w14:textId="54A091CF" w:rsidR="006E16CD" w:rsidRPr="004B717F" w:rsidRDefault="006E16CD" w:rsidP="006E16CD">
            <w:pPr>
              <w:spacing w:line="320" w:lineRule="exact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900" w:type="dxa"/>
          </w:tcPr>
          <w:p w14:paraId="09DC751B" w14:textId="553F1ACC" w:rsidR="006E16CD" w:rsidRPr="004B717F" w:rsidRDefault="006E16CD" w:rsidP="006E16CD">
            <w:pPr>
              <w:spacing w:line="320" w:lineRule="exact"/>
              <w:ind w:right="-61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98534D1" w14:textId="77777777" w:rsidR="006E16CD" w:rsidRPr="004B717F" w:rsidRDefault="006E16CD" w:rsidP="006E16CD">
            <w:pPr>
              <w:spacing w:line="320" w:lineRule="exact"/>
              <w:jc w:val="center"/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</w:tr>
      <w:tr w:rsidR="006E16CD" w:rsidRPr="004B717F" w14:paraId="44AA4C77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0B4BA1EC" w14:textId="77777777" w:rsidR="006E16CD" w:rsidRPr="004B717F" w:rsidRDefault="006E16CD" w:rsidP="006E16CD">
            <w:pPr>
              <w:spacing w:line="320" w:lineRule="exact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F8F9600" w14:textId="77777777" w:rsidR="006E16CD" w:rsidRPr="004B717F" w:rsidRDefault="006E16CD" w:rsidP="006E16CD">
            <w:pPr>
              <w:snapToGrid w:val="0"/>
              <w:spacing w:line="320" w:lineRule="exact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27A71D6" w14:textId="77777777" w:rsidR="006E16CD" w:rsidRPr="004B717F" w:rsidRDefault="006E16CD" w:rsidP="006E16CD">
            <w:pPr>
              <w:snapToGrid w:val="0"/>
              <w:spacing w:line="320" w:lineRule="exact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858" w:type="dxa"/>
          </w:tcPr>
          <w:p w14:paraId="5E6E180D" w14:textId="77777777" w:rsidR="006E16CD" w:rsidRPr="004B717F" w:rsidRDefault="006E16CD" w:rsidP="006E16CD">
            <w:pPr>
              <w:snapToGrid w:val="0"/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09D878F" w14:textId="77777777" w:rsidR="006E16CD" w:rsidRPr="004B717F" w:rsidRDefault="006E16CD" w:rsidP="004F1CA2">
            <w:pPr>
              <w:snapToGrid w:val="0"/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766654CF" w14:textId="77777777" w:rsidR="006E16CD" w:rsidRPr="004B717F" w:rsidRDefault="006E16CD" w:rsidP="006E16CD">
            <w:pPr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ED07D90" w14:textId="77777777" w:rsidR="006E16CD" w:rsidRPr="004B717F" w:rsidRDefault="006E16CD" w:rsidP="006E16CD">
            <w:pPr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F6DDA99" w14:textId="77777777" w:rsidR="006E16CD" w:rsidRPr="004B717F" w:rsidRDefault="006E16CD" w:rsidP="006E16CD">
            <w:pPr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83" w:type="dxa"/>
            <w:shd w:val="clear" w:color="auto" w:fill="auto"/>
          </w:tcPr>
          <w:p w14:paraId="2467FEE5" w14:textId="77777777" w:rsidR="006E16CD" w:rsidRPr="004B717F" w:rsidRDefault="006E16CD" w:rsidP="006E16CD">
            <w:pPr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</w:tr>
      <w:tr w:rsidR="00354BDF" w:rsidRPr="004B717F" w14:paraId="6E00E452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544450B0" w14:textId="77777777" w:rsidR="00354BDF" w:rsidRPr="004B717F" w:rsidRDefault="00354BDF" w:rsidP="00C34D3E">
            <w:pPr>
              <w:tabs>
                <w:tab w:val="left" w:pos="273"/>
              </w:tabs>
              <w:spacing w:line="320" w:lineRule="exact"/>
              <w:ind w:right="-87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รายการระหว่างธนาคารและ</w:t>
            </w:r>
            <w:r w:rsidR="00340C1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 xml:space="preserve">ตลาดเงินสุทธิ </w:t>
            </w:r>
            <w:r w:rsidRPr="004B717F">
              <w:rPr>
                <w:sz w:val="26"/>
                <w:szCs w:val="26"/>
                <w:cs/>
                <w:lang w:val="th-TH"/>
              </w:rPr>
              <w:t>(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สินทรัพย์</w:t>
            </w:r>
            <w:r w:rsidRPr="004B717F">
              <w:rPr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5BD85983" w14:textId="77777777" w:rsidR="00354BDF" w:rsidRPr="00747376" w:rsidRDefault="00747376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EECDCF" w14:textId="4C9C9452" w:rsidR="00354BDF" w:rsidRPr="00747376" w:rsidRDefault="00747376" w:rsidP="00D87E53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440</w:t>
            </w:r>
          </w:p>
        </w:tc>
        <w:tc>
          <w:tcPr>
            <w:tcW w:w="858" w:type="dxa"/>
            <w:vAlign w:val="bottom"/>
          </w:tcPr>
          <w:p w14:paraId="055A422A" w14:textId="77777777" w:rsidR="00354BDF" w:rsidRPr="00747376" w:rsidRDefault="00747376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2A8EF11" w14:textId="5A11A424" w:rsidR="00354BDF" w:rsidRPr="00C34D3E" w:rsidRDefault="00747376" w:rsidP="00D87E53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440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5E846A7" w14:textId="77777777" w:rsidR="00354BDF" w:rsidRPr="004B717F" w:rsidRDefault="00354BDF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EB48AA" w14:textId="447B9ECC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380</w:t>
            </w:r>
          </w:p>
        </w:tc>
        <w:tc>
          <w:tcPr>
            <w:tcW w:w="900" w:type="dxa"/>
            <w:vAlign w:val="bottom"/>
          </w:tcPr>
          <w:p w14:paraId="3F4F6CFC" w14:textId="77777777" w:rsidR="00354BDF" w:rsidRPr="004B717F" w:rsidRDefault="00354BDF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514E778" w14:textId="543843D9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380</w:t>
            </w:r>
          </w:p>
        </w:tc>
      </w:tr>
      <w:tr w:rsidR="00354BDF" w:rsidRPr="004B717F" w14:paraId="3DF4051B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3344160D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ind w:right="-87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สินทรัพย์ทางการเงินที่วัด</w:t>
            </w: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มูลค่าด้วยมูลค่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า</w:t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ยุติธรรม</w:t>
            </w: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ผ่านกำไรหรือขาดทุน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560EB8BA" w14:textId="2DCE3F46" w:rsidR="00354BDF" w:rsidRPr="00747376" w:rsidRDefault="00747376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534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DD1A6C4" w14:textId="5B9B01FF" w:rsidR="00354BDF" w:rsidRPr="00747376" w:rsidRDefault="00747376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349</w:t>
            </w:r>
          </w:p>
        </w:tc>
        <w:tc>
          <w:tcPr>
            <w:tcW w:w="858" w:type="dxa"/>
            <w:vAlign w:val="bottom"/>
          </w:tcPr>
          <w:p w14:paraId="3EF775F5" w14:textId="5F22032B" w:rsidR="00354BDF" w:rsidRPr="00747376" w:rsidRDefault="00747376" w:rsidP="00354BDF">
            <w:pPr>
              <w:tabs>
                <w:tab w:val="center" w:pos="360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409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6752028" w14:textId="29D33B6A" w:rsidR="00354BDF" w:rsidRPr="00747376" w:rsidRDefault="00747376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39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292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65F6470" w14:textId="2624684B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9D0895" w14:textId="25F166E0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337</w:t>
            </w:r>
          </w:p>
        </w:tc>
        <w:tc>
          <w:tcPr>
            <w:tcW w:w="900" w:type="dxa"/>
            <w:vAlign w:val="bottom"/>
          </w:tcPr>
          <w:p w14:paraId="275F2B8D" w14:textId="7A1896C1" w:rsidR="00354BDF" w:rsidRPr="004B717F" w:rsidRDefault="00354BDF" w:rsidP="00354BDF">
            <w:pPr>
              <w:tabs>
                <w:tab w:val="center" w:pos="360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327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09167786" w14:textId="23A1FBDD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499</w:t>
            </w:r>
          </w:p>
        </w:tc>
      </w:tr>
      <w:tr w:rsidR="00354BDF" w:rsidRPr="004B717F" w14:paraId="163E5B9F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5574A3D7" w14:textId="77777777" w:rsidR="00354BDF" w:rsidRPr="004B717F" w:rsidRDefault="00354BDF" w:rsidP="00354BDF">
            <w:pPr>
              <w:tabs>
                <w:tab w:val="left" w:pos="175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6BE506F" w14:textId="77777777" w:rsidR="00354BDF" w:rsidRPr="004B717F" w:rsidRDefault="00354BDF" w:rsidP="00354BDF">
            <w:pPr>
              <w:snapToGrid w:val="0"/>
              <w:spacing w:line="320" w:lineRule="exact"/>
              <w:jc w:val="righ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E20B0A6" w14:textId="77777777" w:rsidR="00354BDF" w:rsidRPr="004B717F" w:rsidRDefault="00354BDF" w:rsidP="00354BDF">
            <w:pPr>
              <w:snapToGrid w:val="0"/>
              <w:spacing w:line="320" w:lineRule="exact"/>
              <w:jc w:val="righ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58" w:type="dxa"/>
          </w:tcPr>
          <w:p w14:paraId="4725DA19" w14:textId="77777777" w:rsidR="00354BDF" w:rsidRPr="004B717F" w:rsidRDefault="00354BDF" w:rsidP="00354BDF">
            <w:pPr>
              <w:snapToGrid w:val="0"/>
              <w:spacing w:line="320" w:lineRule="exact"/>
              <w:ind w:right="-61"/>
              <w:jc w:val="right"/>
              <w:rPr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22CCC6C" w14:textId="77777777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BAB0ED1" w14:textId="77777777" w:rsidR="00354BDF" w:rsidRPr="004B717F" w:rsidRDefault="00354BDF" w:rsidP="00354BDF">
            <w:pPr>
              <w:snapToGrid w:val="0"/>
              <w:spacing w:line="320" w:lineRule="exact"/>
              <w:jc w:val="righ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6461FC" w14:textId="77777777" w:rsidR="00354BDF" w:rsidRPr="004B717F" w:rsidRDefault="00354BDF" w:rsidP="00354BDF">
            <w:pPr>
              <w:snapToGrid w:val="0"/>
              <w:spacing w:line="320" w:lineRule="exact"/>
              <w:jc w:val="righ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20FD644" w14:textId="77777777" w:rsidR="00354BDF" w:rsidRPr="004B717F" w:rsidRDefault="00354BDF" w:rsidP="00354BDF">
            <w:pPr>
              <w:snapToGrid w:val="0"/>
              <w:spacing w:line="320" w:lineRule="exact"/>
              <w:ind w:right="-61"/>
              <w:jc w:val="right"/>
              <w:rPr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49BC0BF" w14:textId="77777777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jc w:val="right"/>
              <w:rPr>
                <w:sz w:val="26"/>
                <w:szCs w:val="26"/>
              </w:rPr>
            </w:pPr>
          </w:p>
        </w:tc>
      </w:tr>
      <w:tr w:rsidR="00354BDF" w:rsidRPr="004B717F" w14:paraId="2DBF81D1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center"/>
          </w:tcPr>
          <w:p w14:paraId="714D9C87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97AE8F8" w14:textId="77777777" w:rsidR="00354BDF" w:rsidRPr="00747376" w:rsidRDefault="00747376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Pr="00747376">
              <w:rPr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B484ABD" w14:textId="1FC1CE73" w:rsidR="00354BDF" w:rsidRPr="00747376" w:rsidRDefault="00747376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192</w:t>
            </w:r>
          </w:p>
        </w:tc>
        <w:tc>
          <w:tcPr>
            <w:tcW w:w="858" w:type="dxa"/>
            <w:vAlign w:val="bottom"/>
          </w:tcPr>
          <w:p w14:paraId="6F67E390" w14:textId="77777777" w:rsidR="00354BDF" w:rsidRPr="00747376" w:rsidRDefault="00747376" w:rsidP="00354BDF">
            <w:pPr>
              <w:tabs>
                <w:tab w:val="center" w:pos="366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F920046" w14:textId="20969369" w:rsidR="00354BDF" w:rsidRPr="00747376" w:rsidRDefault="00747376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F216C1A" w14:textId="77777777" w:rsidR="00354BDF" w:rsidRPr="004B717F" w:rsidRDefault="00354BDF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3CDFDC" w14:textId="1ECC943B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519</w:t>
            </w:r>
          </w:p>
        </w:tc>
        <w:tc>
          <w:tcPr>
            <w:tcW w:w="900" w:type="dxa"/>
            <w:vAlign w:val="bottom"/>
          </w:tcPr>
          <w:p w14:paraId="1A64E087" w14:textId="77777777" w:rsidR="00354BDF" w:rsidRPr="004B717F" w:rsidRDefault="00354BDF" w:rsidP="00354BDF">
            <w:pPr>
              <w:tabs>
                <w:tab w:val="center" w:pos="366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2B065A36" w14:textId="4CDDFEB7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519</w:t>
            </w:r>
          </w:p>
        </w:tc>
      </w:tr>
      <w:tr w:rsidR="00354BDF" w:rsidRPr="004B717F" w14:paraId="77CE4910" w14:textId="77777777" w:rsidTr="004F1CA2">
        <w:trPr>
          <w:gridAfter w:val="1"/>
          <w:wAfter w:w="7" w:type="dxa"/>
          <w:trHeight w:val="285"/>
        </w:trPr>
        <w:tc>
          <w:tcPr>
            <w:tcW w:w="2336" w:type="dxa"/>
            <w:shd w:val="clear" w:color="auto" w:fill="auto"/>
            <w:vAlign w:val="center"/>
          </w:tcPr>
          <w:p w14:paraId="26E3EB3F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อัตราดอกเบี้ย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0C48BD5" w14:textId="77777777" w:rsidR="00354BDF" w:rsidRPr="00747376" w:rsidRDefault="00747376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Pr="00747376">
              <w:rPr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529D7" w14:textId="5D5B6A6E" w:rsidR="00354BDF" w:rsidRPr="00747376" w:rsidRDefault="00747376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858" w:type="dxa"/>
            <w:vAlign w:val="bottom"/>
          </w:tcPr>
          <w:p w14:paraId="1593178B" w14:textId="77777777" w:rsidR="00354BDF" w:rsidRPr="00747376" w:rsidRDefault="00747376" w:rsidP="00354BDF">
            <w:pPr>
              <w:tabs>
                <w:tab w:val="center" w:pos="366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6FADB54" w14:textId="2FA1E356" w:rsidR="00354BDF" w:rsidRPr="00747376" w:rsidRDefault="00747376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0BD0953" w14:textId="77777777" w:rsidR="00354BDF" w:rsidRPr="004B717F" w:rsidRDefault="00354BDF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6689" w14:textId="34ABCF0E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622</w:t>
            </w:r>
          </w:p>
        </w:tc>
        <w:tc>
          <w:tcPr>
            <w:tcW w:w="900" w:type="dxa"/>
            <w:vAlign w:val="bottom"/>
          </w:tcPr>
          <w:p w14:paraId="29393DC8" w14:textId="77777777" w:rsidR="00354BDF" w:rsidRPr="004B717F" w:rsidRDefault="00354BDF" w:rsidP="00354BDF">
            <w:pPr>
              <w:tabs>
                <w:tab w:val="center" w:pos="366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1403FB59" w14:textId="4B4E4640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622</w:t>
            </w:r>
          </w:p>
        </w:tc>
      </w:tr>
      <w:tr w:rsidR="00354BDF" w:rsidRPr="004B717F" w14:paraId="46F06CDF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3FD5F2CF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อื่น</w:t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 xml:space="preserve"> ๆ</w:t>
            </w:r>
          </w:p>
        </w:tc>
        <w:tc>
          <w:tcPr>
            <w:tcW w:w="997" w:type="dxa"/>
            <w:shd w:val="clear" w:color="auto" w:fill="auto"/>
          </w:tcPr>
          <w:p w14:paraId="0DD0BCC1" w14:textId="64761FC3" w:rsidR="00354BDF" w:rsidRPr="00747376" w:rsidRDefault="00747376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</w:p>
        </w:tc>
        <w:tc>
          <w:tcPr>
            <w:tcW w:w="935" w:type="dxa"/>
            <w:shd w:val="clear" w:color="auto" w:fill="auto"/>
          </w:tcPr>
          <w:p w14:paraId="1BE5EB84" w14:textId="03CFCBBA" w:rsidR="00354BDF" w:rsidRPr="00747376" w:rsidRDefault="00747376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638</w:t>
            </w:r>
          </w:p>
        </w:tc>
        <w:tc>
          <w:tcPr>
            <w:tcW w:w="858" w:type="dxa"/>
            <w:vAlign w:val="bottom"/>
          </w:tcPr>
          <w:p w14:paraId="5E88F1A8" w14:textId="77777777" w:rsidR="00354BDF" w:rsidRPr="00747376" w:rsidRDefault="00747376" w:rsidP="00354BDF">
            <w:pPr>
              <w:tabs>
                <w:tab w:val="center" w:pos="366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46AB978B" w14:textId="74BA0CCA" w:rsidR="00354BDF" w:rsidRPr="00747376" w:rsidRDefault="00747376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662</w:t>
            </w:r>
          </w:p>
        </w:tc>
        <w:tc>
          <w:tcPr>
            <w:tcW w:w="1015" w:type="dxa"/>
            <w:shd w:val="clear" w:color="auto" w:fill="auto"/>
          </w:tcPr>
          <w:p w14:paraId="3FE17D59" w14:textId="7403C919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43</w:t>
            </w:r>
          </w:p>
        </w:tc>
        <w:tc>
          <w:tcPr>
            <w:tcW w:w="990" w:type="dxa"/>
            <w:shd w:val="clear" w:color="auto" w:fill="auto"/>
          </w:tcPr>
          <w:p w14:paraId="48928E9B" w14:textId="0A32FD72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709</w:t>
            </w:r>
          </w:p>
        </w:tc>
        <w:tc>
          <w:tcPr>
            <w:tcW w:w="900" w:type="dxa"/>
            <w:vAlign w:val="bottom"/>
          </w:tcPr>
          <w:p w14:paraId="3975B0E4" w14:textId="77777777" w:rsidR="00354BDF" w:rsidRPr="004B717F" w:rsidRDefault="00354BDF" w:rsidP="00354BDF">
            <w:pPr>
              <w:tabs>
                <w:tab w:val="center" w:pos="366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730FF9D6" w14:textId="69C41A20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752</w:t>
            </w:r>
          </w:p>
        </w:tc>
      </w:tr>
      <w:tr w:rsidR="00354BDF" w:rsidRPr="004B717F" w14:paraId="320032BB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108D70AB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ind w:right="-87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เงินลงทุนที่วัดมูลค่าด้วย</w:t>
            </w: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มูลค่ายุติธรรมผ่านกำไร</w:t>
            </w: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ขาดทุน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เบ็ดเสร็จ</w:t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D2818CE" w14:textId="4C87B239" w:rsidR="00354BDF" w:rsidRPr="00747376" w:rsidRDefault="00747376" w:rsidP="00354BDF">
            <w:pPr>
              <w:tabs>
                <w:tab w:val="left" w:pos="67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83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140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64C51A8" w14:textId="7DEFAB38" w:rsidR="00354BDF" w:rsidRPr="00747376" w:rsidRDefault="00747376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277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723</w:t>
            </w:r>
          </w:p>
        </w:tc>
        <w:tc>
          <w:tcPr>
            <w:tcW w:w="858" w:type="dxa"/>
            <w:vAlign w:val="bottom"/>
          </w:tcPr>
          <w:p w14:paraId="58E5640F" w14:textId="5A1560A7" w:rsidR="00354BDF" w:rsidRPr="00747376" w:rsidRDefault="00747376" w:rsidP="00354BDF">
            <w:pPr>
              <w:tabs>
                <w:tab w:val="left" w:pos="132"/>
                <w:tab w:val="right" w:pos="573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>
              <w:rPr>
                <w:sz w:val="26"/>
                <w:szCs w:val="26"/>
                <w:u w:val="single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377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33C7EF8" w14:textId="2FB4398D" w:rsidR="00354BDF" w:rsidRPr="00747376" w:rsidRDefault="00747376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361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240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2DFE308" w14:textId="183F291E" w:rsidR="00354BDF" w:rsidRPr="004B717F" w:rsidRDefault="00354BDF" w:rsidP="00354BDF">
            <w:pPr>
              <w:tabs>
                <w:tab w:val="left" w:pos="67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79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268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159C53" w14:textId="022BF5F5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337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314</w:t>
            </w:r>
          </w:p>
        </w:tc>
        <w:tc>
          <w:tcPr>
            <w:tcW w:w="900" w:type="dxa"/>
            <w:vAlign w:val="bottom"/>
          </w:tcPr>
          <w:p w14:paraId="621ADDB6" w14:textId="4DA75779" w:rsidR="00354BDF" w:rsidRPr="004B717F" w:rsidRDefault="00354BDF" w:rsidP="00354BDF">
            <w:pPr>
              <w:tabs>
                <w:tab w:val="left" w:pos="132"/>
                <w:tab w:val="right" w:pos="573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355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BB88CD9" w14:textId="42DBA16F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416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937</w:t>
            </w:r>
          </w:p>
        </w:tc>
      </w:tr>
      <w:tr w:rsidR="00354BDF" w:rsidRPr="004B717F" w14:paraId="2549C4BC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4CA6F7DD" w14:textId="77777777" w:rsidR="00354BDF" w:rsidRPr="004B717F" w:rsidRDefault="00354BDF" w:rsidP="00354BDF">
            <w:pPr>
              <w:spacing w:line="320" w:lineRule="exact"/>
              <w:rPr>
                <w:sz w:val="26"/>
                <w:szCs w:val="26"/>
                <w:u w:val="doub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C7FC183" w14:textId="448E210D" w:rsidR="00354BDF" w:rsidRPr="00877C2B" w:rsidRDefault="00747376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97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698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C2F8B78" w14:textId="0343A50A" w:rsidR="00354BDF" w:rsidRPr="00877C2B" w:rsidRDefault="00747376" w:rsidP="00D87E53">
            <w:pPr>
              <w:tabs>
                <w:tab w:val="right" w:pos="702"/>
              </w:tabs>
              <w:snapToGrid w:val="0"/>
              <w:spacing w:line="320" w:lineRule="exact"/>
              <w:ind w:left="-108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359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122</w:t>
            </w:r>
          </w:p>
        </w:tc>
        <w:tc>
          <w:tcPr>
            <w:tcW w:w="858" w:type="dxa"/>
          </w:tcPr>
          <w:p w14:paraId="17063C02" w14:textId="44AB3015" w:rsidR="00354BDF" w:rsidRPr="00877C2B" w:rsidRDefault="00747376" w:rsidP="00354BDF">
            <w:pPr>
              <w:tabs>
                <w:tab w:val="right" w:pos="555"/>
              </w:tabs>
              <w:snapToGrid w:val="0"/>
              <w:spacing w:line="320" w:lineRule="exact"/>
              <w:ind w:left="-108"/>
              <w:rPr>
                <w:sz w:val="26"/>
                <w:szCs w:val="26"/>
                <w:u w:val="double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877C2B">
              <w:rPr>
                <w:sz w:val="26"/>
                <w:szCs w:val="26"/>
                <w:u w:val="double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786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6538E228" w14:textId="0BE0203F" w:rsidR="00354BDF" w:rsidRPr="00747376" w:rsidRDefault="00747376" w:rsidP="00D87E53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458</w:t>
            </w:r>
            <w:r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606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248F2AB" w14:textId="65EEB744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9277AA" w14:textId="0D632321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ind w:left="-108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413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881</w:t>
            </w:r>
          </w:p>
        </w:tc>
        <w:tc>
          <w:tcPr>
            <w:tcW w:w="900" w:type="dxa"/>
          </w:tcPr>
          <w:p w14:paraId="3505A407" w14:textId="5F4E776D" w:rsidR="00354BDF" w:rsidRPr="004B717F" w:rsidRDefault="00354BDF" w:rsidP="00354BDF">
            <w:pPr>
              <w:tabs>
                <w:tab w:val="right" w:pos="555"/>
              </w:tabs>
              <w:snapToGrid w:val="0"/>
              <w:spacing w:line="320" w:lineRule="exact"/>
              <w:ind w:left="-108"/>
              <w:rPr>
                <w:sz w:val="26"/>
                <w:szCs w:val="26"/>
                <w:u w:val="doub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682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4727045" w14:textId="75116269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520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709</w:t>
            </w:r>
          </w:p>
        </w:tc>
      </w:tr>
      <w:tr w:rsidR="00354BDF" w:rsidRPr="004B717F" w14:paraId="16C207B0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1A0D2695" w14:textId="77777777" w:rsidR="00354BDF" w:rsidRPr="004B717F" w:rsidRDefault="00354BDF" w:rsidP="00354BDF">
            <w:pPr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 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58DE425" w14:textId="77777777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F7613E4" w14:textId="77777777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ind w:left="-10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58" w:type="dxa"/>
          </w:tcPr>
          <w:p w14:paraId="5FE5F15C" w14:textId="77777777" w:rsidR="00354BDF" w:rsidRPr="004B717F" w:rsidRDefault="00354BDF" w:rsidP="00354BDF">
            <w:pPr>
              <w:tabs>
                <w:tab w:val="right" w:pos="389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36946F8" w14:textId="77777777" w:rsidR="00354BDF" w:rsidRPr="004B717F" w:rsidRDefault="00354BDF" w:rsidP="00354BDF">
            <w:pPr>
              <w:tabs>
                <w:tab w:val="right" w:pos="75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8D444D3" w14:textId="77777777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13D5A" w14:textId="77777777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ind w:left="-10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77B7259" w14:textId="77777777" w:rsidR="00354BDF" w:rsidRPr="004B717F" w:rsidRDefault="00354BDF" w:rsidP="00354BDF">
            <w:pPr>
              <w:tabs>
                <w:tab w:val="right" w:pos="389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5DE9335" w14:textId="77777777" w:rsidR="00354BDF" w:rsidRPr="004B717F" w:rsidRDefault="00354BDF" w:rsidP="00354BDF">
            <w:pPr>
              <w:tabs>
                <w:tab w:val="right" w:pos="75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</w:tr>
      <w:tr w:rsidR="00354BDF" w:rsidRPr="004B717F" w14:paraId="428FD534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2CAD9D97" w14:textId="77777777" w:rsidR="00354BDF" w:rsidRPr="004B717F" w:rsidRDefault="00354BDF" w:rsidP="00354BDF">
            <w:pPr>
              <w:spacing w:line="320" w:lineRule="exact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B837B9B" w14:textId="77777777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E29A34E" w14:textId="77777777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ind w:left="-108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858" w:type="dxa"/>
          </w:tcPr>
          <w:p w14:paraId="3E6AB171" w14:textId="77777777" w:rsidR="00354BDF" w:rsidRPr="004B717F" w:rsidRDefault="00354BDF" w:rsidP="00354BDF">
            <w:pPr>
              <w:tabs>
                <w:tab w:val="right" w:pos="389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E26082E" w14:textId="77777777" w:rsidR="00354BDF" w:rsidRPr="004B717F" w:rsidRDefault="00354BDF" w:rsidP="00354BDF">
            <w:pPr>
              <w:tabs>
                <w:tab w:val="right" w:pos="75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414952B" w14:textId="77777777" w:rsidR="00354BDF" w:rsidRPr="004B717F" w:rsidRDefault="00354BDF" w:rsidP="00354BDF">
            <w:pPr>
              <w:tabs>
                <w:tab w:val="right" w:pos="693"/>
              </w:tabs>
              <w:snapToGrid w:val="0"/>
              <w:spacing w:line="320" w:lineRule="exact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AB5EE7" w14:textId="77777777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ind w:left="-108"/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0D6473F3" w14:textId="77777777" w:rsidR="00354BDF" w:rsidRPr="004B717F" w:rsidRDefault="00354BDF" w:rsidP="00354BDF">
            <w:pPr>
              <w:tabs>
                <w:tab w:val="right" w:pos="389"/>
              </w:tabs>
              <w:snapToGrid w:val="0"/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1C0F54F" w14:textId="77777777" w:rsidR="00354BDF" w:rsidRPr="004B717F" w:rsidRDefault="00354BDF" w:rsidP="00354BDF">
            <w:pPr>
              <w:tabs>
                <w:tab w:val="right" w:pos="75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</w:tr>
      <w:tr w:rsidR="00354BDF" w:rsidRPr="004B717F" w14:paraId="6964F246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22F30F3F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ind w:right="-87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หนี้สินทางการเงินที่วัดมูลค่า</w:t>
            </w:r>
            <w:r w:rsidRPr="004B717F">
              <w:rPr>
                <w:sz w:val="26"/>
                <w:szCs w:val="26"/>
                <w:cs/>
                <w:lang w:val="th-TH"/>
              </w:rPr>
              <w:tab/>
              <w:t>ด้วยมูลค่ายุติธรรมผ่าน</w:t>
            </w:r>
            <w:r w:rsidRPr="004B717F">
              <w:rPr>
                <w:sz w:val="26"/>
                <w:szCs w:val="26"/>
                <w:cs/>
                <w:lang w:val="th-TH"/>
              </w:rPr>
              <w:tab/>
              <w:t>กำไรหรือขาดทุน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19CB82E" w14:textId="0C1F4B5F" w:rsidR="00354BDF" w:rsidRPr="00C34D3E" w:rsidRDefault="00747376" w:rsidP="00D87E53">
            <w:pPr>
              <w:tabs>
                <w:tab w:val="right" w:pos="691"/>
              </w:tabs>
              <w:spacing w:line="32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C34D3E" w:rsidRPr="00C34D3E">
              <w:rPr>
                <w:rFonts w:hint="cs"/>
                <w:sz w:val="26"/>
                <w:szCs w:val="26"/>
              </w:rPr>
              <w:t>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452A3D0" w14:textId="39ACCD50" w:rsidR="00354BDF" w:rsidRPr="00747376" w:rsidRDefault="00747376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953</w:t>
            </w:r>
          </w:p>
        </w:tc>
        <w:tc>
          <w:tcPr>
            <w:tcW w:w="858" w:type="dxa"/>
            <w:vAlign w:val="bottom"/>
          </w:tcPr>
          <w:p w14:paraId="01633A02" w14:textId="77777777" w:rsidR="00354BDF" w:rsidRPr="00747376" w:rsidRDefault="00747376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56B5113A" w14:textId="6EDA46CC" w:rsidR="00354BDF" w:rsidRPr="00747376" w:rsidRDefault="00747376" w:rsidP="00356859">
            <w:pPr>
              <w:tabs>
                <w:tab w:val="left" w:pos="175"/>
                <w:tab w:val="right" w:pos="644"/>
              </w:tabs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98</w:t>
            </w:r>
            <w:r w:rsidR="00C34D3E" w:rsidRPr="00C34D3E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B62C83E" w14:textId="13928730" w:rsidR="00354BDF" w:rsidRPr="004B717F" w:rsidRDefault="00354BDF" w:rsidP="00354BDF">
            <w:pPr>
              <w:tabs>
                <w:tab w:val="right" w:pos="691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240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A8E697" w14:textId="0C1240F6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374</w:t>
            </w:r>
          </w:p>
        </w:tc>
        <w:tc>
          <w:tcPr>
            <w:tcW w:w="900" w:type="dxa"/>
            <w:vAlign w:val="bottom"/>
          </w:tcPr>
          <w:p w14:paraId="45A2F045" w14:textId="77777777" w:rsidR="00354BDF" w:rsidRPr="004B717F" w:rsidRDefault="00354BDF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16E85080" w14:textId="4C2628CE" w:rsidR="00354BDF" w:rsidRPr="004B717F" w:rsidRDefault="00354BDF" w:rsidP="00354BDF">
            <w:pPr>
              <w:tabs>
                <w:tab w:val="left" w:pos="175"/>
                <w:tab w:val="right" w:pos="644"/>
              </w:tabs>
              <w:spacing w:line="320" w:lineRule="exact"/>
              <w:ind w:right="-61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614</w:t>
            </w:r>
          </w:p>
        </w:tc>
      </w:tr>
      <w:tr w:rsidR="00354BDF" w:rsidRPr="004B717F" w14:paraId="305E7F4F" w14:textId="77777777" w:rsidTr="00F538A1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60AF54F9" w14:textId="77777777" w:rsidR="00354BDF" w:rsidRPr="004B717F" w:rsidRDefault="00354BDF" w:rsidP="00354BDF">
            <w:pPr>
              <w:tabs>
                <w:tab w:val="left" w:pos="175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15BC3BA" w14:textId="77777777" w:rsidR="00354BDF" w:rsidRPr="004B717F" w:rsidRDefault="00354BDF" w:rsidP="00354BDF">
            <w:pPr>
              <w:tabs>
                <w:tab w:val="center" w:pos="43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870864A" w14:textId="77777777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58" w:type="dxa"/>
            <w:vAlign w:val="bottom"/>
          </w:tcPr>
          <w:p w14:paraId="0FDCCF47" w14:textId="77777777" w:rsidR="00354BDF" w:rsidRPr="004B717F" w:rsidRDefault="00354BDF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5089D27" w14:textId="77777777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681AA26" w14:textId="77777777" w:rsidR="00354BDF" w:rsidRPr="004B717F" w:rsidRDefault="00354BDF" w:rsidP="00354BDF">
            <w:pPr>
              <w:tabs>
                <w:tab w:val="center" w:pos="43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694A7F" w14:textId="77777777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2D5BCA0C" w14:textId="77777777" w:rsidR="00354BDF" w:rsidRPr="004B717F" w:rsidRDefault="00354BDF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562F505" w14:textId="77777777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</w:p>
        </w:tc>
      </w:tr>
      <w:tr w:rsidR="00354BDF" w:rsidRPr="004B717F" w14:paraId="760EB464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center"/>
          </w:tcPr>
          <w:p w14:paraId="3446BFE8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อัตราแลกเปลี่ยน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93D08B1" w14:textId="77777777" w:rsidR="00354BDF" w:rsidRPr="00747376" w:rsidRDefault="00747376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Pr="00747376">
              <w:rPr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326DF" w14:textId="0B8A3B7D" w:rsidR="00354BDF" w:rsidRPr="00747376" w:rsidRDefault="00747376" w:rsidP="00D87E53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37</w:t>
            </w:r>
            <w:r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12</w:t>
            </w:r>
            <w:r w:rsidR="00C34D3E" w:rsidRPr="00C34D3E">
              <w:rPr>
                <w:rFonts w:hint="cs"/>
                <w:sz w:val="26"/>
                <w:szCs w:val="26"/>
              </w:rPr>
              <w:t>2</w:t>
            </w:r>
          </w:p>
        </w:tc>
        <w:tc>
          <w:tcPr>
            <w:tcW w:w="858" w:type="dxa"/>
            <w:vAlign w:val="bottom"/>
          </w:tcPr>
          <w:p w14:paraId="2377182C" w14:textId="77777777" w:rsidR="00354BDF" w:rsidRPr="00747376" w:rsidRDefault="00747376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AE71DB0" w14:textId="42B7571E" w:rsidR="00354BDF" w:rsidRPr="00747376" w:rsidRDefault="00747376" w:rsidP="00D87E53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37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F6AAA45" w14:textId="77777777" w:rsidR="00354BDF" w:rsidRPr="004B717F" w:rsidRDefault="00354BDF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132841" w14:textId="4349505E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22</w:t>
            </w:r>
            <w:r w:rsidRPr="004B717F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644</w:t>
            </w:r>
          </w:p>
        </w:tc>
        <w:tc>
          <w:tcPr>
            <w:tcW w:w="900" w:type="dxa"/>
            <w:vAlign w:val="bottom"/>
          </w:tcPr>
          <w:p w14:paraId="0BFC23F4" w14:textId="77777777" w:rsidR="00354BDF" w:rsidRPr="004B717F" w:rsidRDefault="00354BDF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2FBEF0D" w14:textId="17016B00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644</w:t>
            </w:r>
          </w:p>
        </w:tc>
      </w:tr>
      <w:tr w:rsidR="00354BDF" w:rsidRPr="004B717F" w14:paraId="5F8774DC" w14:textId="77777777" w:rsidTr="004F1CA2">
        <w:trPr>
          <w:gridAfter w:val="1"/>
          <w:wAfter w:w="7" w:type="dxa"/>
          <w:trHeight w:val="240"/>
        </w:trPr>
        <w:tc>
          <w:tcPr>
            <w:tcW w:w="2336" w:type="dxa"/>
            <w:shd w:val="clear" w:color="auto" w:fill="auto"/>
            <w:vAlign w:val="center"/>
          </w:tcPr>
          <w:p w14:paraId="2D2B4509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อัตราดอกเบี้ย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004228A" w14:textId="77777777" w:rsidR="00354BDF" w:rsidRPr="00747376" w:rsidRDefault="00747376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Pr="00747376">
              <w:rPr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ADF1C8" w14:textId="2BE8479E" w:rsidR="00354BDF" w:rsidRPr="00747376" w:rsidRDefault="00747376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635</w:t>
            </w:r>
          </w:p>
        </w:tc>
        <w:tc>
          <w:tcPr>
            <w:tcW w:w="858" w:type="dxa"/>
            <w:vAlign w:val="bottom"/>
          </w:tcPr>
          <w:p w14:paraId="512163FE" w14:textId="77777777" w:rsidR="00354BDF" w:rsidRPr="00747376" w:rsidRDefault="00747376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0905D50D" w14:textId="5F17376B" w:rsidR="00354BDF" w:rsidRPr="00747376" w:rsidRDefault="00747376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FCB1C07" w14:textId="77777777" w:rsidR="00354BDF" w:rsidRPr="004B717F" w:rsidRDefault="00354BDF" w:rsidP="00354BDF">
            <w:pPr>
              <w:tabs>
                <w:tab w:val="center" w:pos="414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FF1D3E" w14:textId="2DD2A953" w:rsidR="00354BDF" w:rsidRPr="004B717F" w:rsidRDefault="00354BDF" w:rsidP="00354BDF">
            <w:pPr>
              <w:tabs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4B717F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936</w:t>
            </w:r>
          </w:p>
        </w:tc>
        <w:tc>
          <w:tcPr>
            <w:tcW w:w="900" w:type="dxa"/>
            <w:vAlign w:val="bottom"/>
          </w:tcPr>
          <w:p w14:paraId="6F11D885" w14:textId="77777777" w:rsidR="00354BDF" w:rsidRPr="004B717F" w:rsidRDefault="00354BDF" w:rsidP="00354BDF">
            <w:pPr>
              <w:tabs>
                <w:tab w:val="center" w:pos="357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1AAC500B" w14:textId="47791097" w:rsidR="00354BDF" w:rsidRPr="004B717F" w:rsidRDefault="00354BDF" w:rsidP="00354BDF">
            <w:pPr>
              <w:tabs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936</w:t>
            </w:r>
          </w:p>
        </w:tc>
      </w:tr>
      <w:tr w:rsidR="00354BDF" w:rsidRPr="004B717F" w14:paraId="79A04165" w14:textId="77777777" w:rsidTr="00F538A1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6A9B04F8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อื่น</w:t>
            </w:r>
            <w:r w:rsidRPr="004B717F">
              <w:rPr>
                <w:rFonts w:hint="eastAsia"/>
                <w:sz w:val="26"/>
                <w:szCs w:val="26"/>
                <w:cs/>
                <w:lang w:val="th-TH"/>
              </w:rPr>
              <w:t xml:space="preserve"> ๆ</w:t>
            </w:r>
          </w:p>
        </w:tc>
        <w:tc>
          <w:tcPr>
            <w:tcW w:w="997" w:type="dxa"/>
            <w:shd w:val="clear" w:color="auto" w:fill="auto"/>
          </w:tcPr>
          <w:p w14:paraId="581A9142" w14:textId="294CB8BE" w:rsidR="00354BDF" w:rsidRPr="00747376" w:rsidRDefault="00747376" w:rsidP="00354BDF">
            <w:pPr>
              <w:tabs>
                <w:tab w:val="left" w:pos="187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</w:p>
        </w:tc>
        <w:tc>
          <w:tcPr>
            <w:tcW w:w="935" w:type="dxa"/>
            <w:shd w:val="clear" w:color="auto" w:fill="auto"/>
          </w:tcPr>
          <w:p w14:paraId="0E4371CA" w14:textId="2A3DDDC0" w:rsidR="00354BDF" w:rsidRPr="00747376" w:rsidRDefault="00747376" w:rsidP="00354BDF">
            <w:pPr>
              <w:tabs>
                <w:tab w:val="left" w:pos="102"/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503</w:t>
            </w:r>
          </w:p>
        </w:tc>
        <w:tc>
          <w:tcPr>
            <w:tcW w:w="858" w:type="dxa"/>
            <w:vAlign w:val="bottom"/>
          </w:tcPr>
          <w:p w14:paraId="4C70F992" w14:textId="77777777" w:rsidR="00354BDF" w:rsidRPr="00747376" w:rsidRDefault="00747376" w:rsidP="00354BDF">
            <w:pPr>
              <w:tabs>
                <w:tab w:val="left" w:pos="52"/>
                <w:tab w:val="center" w:pos="357"/>
                <w:tab w:val="right" w:pos="520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25232FCE" w14:textId="5FAC0521" w:rsidR="00354BDF" w:rsidRPr="00747376" w:rsidRDefault="00747376" w:rsidP="00354BDF">
            <w:pPr>
              <w:tabs>
                <w:tab w:val="left" w:pos="146"/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508</w:t>
            </w:r>
          </w:p>
        </w:tc>
        <w:tc>
          <w:tcPr>
            <w:tcW w:w="1015" w:type="dxa"/>
            <w:shd w:val="clear" w:color="auto" w:fill="auto"/>
          </w:tcPr>
          <w:p w14:paraId="51EDBC8A" w14:textId="281F22DE" w:rsidR="00354BDF" w:rsidRPr="004B717F" w:rsidRDefault="00354BDF" w:rsidP="00354BDF">
            <w:pPr>
              <w:tabs>
                <w:tab w:val="left" w:pos="187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2866D7A5" w14:textId="326A5EA3" w:rsidR="00354BDF" w:rsidRPr="004B717F" w:rsidRDefault="00354BDF" w:rsidP="00354BDF">
            <w:pPr>
              <w:tabs>
                <w:tab w:val="left" w:pos="102"/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222</w:t>
            </w:r>
          </w:p>
        </w:tc>
        <w:tc>
          <w:tcPr>
            <w:tcW w:w="900" w:type="dxa"/>
            <w:vAlign w:val="bottom"/>
          </w:tcPr>
          <w:p w14:paraId="0C6BA2CC" w14:textId="77777777" w:rsidR="00354BDF" w:rsidRPr="004B717F" w:rsidRDefault="00354BDF" w:rsidP="00354BDF">
            <w:pPr>
              <w:tabs>
                <w:tab w:val="left" w:pos="52"/>
                <w:tab w:val="center" w:pos="357"/>
                <w:tab w:val="right" w:pos="520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8511506" w14:textId="49108D1E" w:rsidR="00354BDF" w:rsidRPr="004B717F" w:rsidRDefault="00354BDF" w:rsidP="00354BDF">
            <w:pPr>
              <w:tabs>
                <w:tab w:val="left" w:pos="146"/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226</w:t>
            </w:r>
          </w:p>
        </w:tc>
      </w:tr>
      <w:tr w:rsidR="00354BDF" w:rsidRPr="004B717F" w14:paraId="01027C8E" w14:textId="77777777" w:rsidTr="004F1CA2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13F9C511" w14:textId="77777777" w:rsidR="00354BDF" w:rsidRPr="004B717F" w:rsidRDefault="00354BDF" w:rsidP="00354BDF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009DCF0" w14:textId="77777777" w:rsidR="00354BDF" w:rsidRPr="00747376" w:rsidRDefault="00747376" w:rsidP="00354BDF">
            <w:pPr>
              <w:tabs>
                <w:tab w:val="left" w:pos="68"/>
                <w:tab w:val="center" w:pos="414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747376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56DD321" w14:textId="721B0DEB" w:rsidR="00354BDF" w:rsidRPr="00747376" w:rsidRDefault="00747376" w:rsidP="00D87E53">
            <w:pPr>
              <w:tabs>
                <w:tab w:val="left" w:pos="102"/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u w:val="single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>
              <w:rPr>
                <w:sz w:val="26"/>
                <w:szCs w:val="26"/>
                <w:u w:val="single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48</w:t>
            </w:r>
            <w:r w:rsidRPr="00747376">
              <w:rPr>
                <w:sz w:val="26"/>
                <w:szCs w:val="26"/>
                <w:u w:val="single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08</w:t>
            </w:r>
            <w:r w:rsidR="00C34D3E" w:rsidRPr="00C34D3E">
              <w:rPr>
                <w:rFonts w:hint="cs"/>
                <w:sz w:val="26"/>
                <w:szCs w:val="26"/>
                <w:u w:val="single"/>
              </w:rPr>
              <w:t>7</w:t>
            </w:r>
          </w:p>
        </w:tc>
        <w:tc>
          <w:tcPr>
            <w:tcW w:w="858" w:type="dxa"/>
            <w:vAlign w:val="bottom"/>
          </w:tcPr>
          <w:p w14:paraId="21498137" w14:textId="77777777" w:rsidR="00354BDF" w:rsidRPr="00747376" w:rsidRDefault="00747376" w:rsidP="00354BDF">
            <w:pPr>
              <w:tabs>
                <w:tab w:val="left" w:pos="123"/>
                <w:tab w:val="center" w:pos="357"/>
                <w:tab w:val="right" w:pos="573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>
              <w:rPr>
                <w:sz w:val="26"/>
                <w:szCs w:val="26"/>
                <w:u w:val="single"/>
                <w:cs/>
                <w:lang w:val="th-TH"/>
              </w:rPr>
              <w:tab/>
            </w:r>
            <w:r w:rsidRPr="00747376">
              <w:rPr>
                <w:sz w:val="26"/>
                <w:szCs w:val="26"/>
                <w:u w:val="single"/>
                <w:cs/>
                <w:lang w:val="th-TH"/>
              </w:rPr>
              <w:t>-</w:t>
            </w:r>
            <w:r>
              <w:rPr>
                <w:sz w:val="26"/>
                <w:szCs w:val="26"/>
                <w:u w:val="single"/>
                <w:cs/>
                <w:lang w:val="th-TH"/>
              </w:rPr>
              <w:tab/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1BEEE7DC" w14:textId="6792BE8B" w:rsidR="00354BDF" w:rsidRPr="00747376" w:rsidRDefault="00747376" w:rsidP="00D87E53">
            <w:pPr>
              <w:tabs>
                <w:tab w:val="left" w:pos="41"/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48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087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741A456" w14:textId="77777777" w:rsidR="00354BDF" w:rsidRPr="004B717F" w:rsidRDefault="00354BDF" w:rsidP="00354BDF">
            <w:pPr>
              <w:tabs>
                <w:tab w:val="left" w:pos="68"/>
                <w:tab w:val="center" w:pos="414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4A40AB" w14:textId="73D3022C" w:rsidR="00354BDF" w:rsidRPr="004B717F" w:rsidRDefault="00354BDF" w:rsidP="00354BDF">
            <w:pPr>
              <w:tabs>
                <w:tab w:val="left" w:pos="102"/>
                <w:tab w:val="right" w:pos="702"/>
              </w:tabs>
              <w:snapToGrid w:val="0"/>
              <w:spacing w:line="320" w:lineRule="exact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86</w:t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163</w:t>
            </w:r>
          </w:p>
        </w:tc>
        <w:tc>
          <w:tcPr>
            <w:tcW w:w="900" w:type="dxa"/>
            <w:vAlign w:val="bottom"/>
          </w:tcPr>
          <w:p w14:paraId="779FE09F" w14:textId="77777777" w:rsidR="00354BDF" w:rsidRPr="004B717F" w:rsidRDefault="00354BDF" w:rsidP="00354BDF">
            <w:pPr>
              <w:tabs>
                <w:tab w:val="left" w:pos="123"/>
                <w:tab w:val="center" w:pos="357"/>
                <w:tab w:val="right" w:pos="573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ab/>
              <w:t>-</w:t>
            </w:r>
            <w:r w:rsidRPr="004B717F">
              <w:rPr>
                <w:sz w:val="26"/>
                <w:szCs w:val="26"/>
                <w:u w:val="single"/>
                <w:cs/>
                <w:lang w:val="th-TH"/>
              </w:rPr>
              <w:tab/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B792162" w14:textId="109850CF" w:rsidR="00354BDF" w:rsidRPr="004B717F" w:rsidRDefault="00354BDF" w:rsidP="00354BDF">
            <w:pPr>
              <w:tabs>
                <w:tab w:val="left" w:pos="41"/>
                <w:tab w:val="right" w:pos="644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163</w:t>
            </w:r>
          </w:p>
        </w:tc>
      </w:tr>
      <w:tr w:rsidR="00747376" w:rsidRPr="004B717F" w14:paraId="6C46269B" w14:textId="77777777" w:rsidTr="00F538A1">
        <w:trPr>
          <w:gridAfter w:val="1"/>
          <w:wAfter w:w="7" w:type="dxa"/>
          <w:trHeight w:val="225"/>
        </w:trPr>
        <w:tc>
          <w:tcPr>
            <w:tcW w:w="2336" w:type="dxa"/>
            <w:shd w:val="clear" w:color="auto" w:fill="auto"/>
            <w:vAlign w:val="bottom"/>
          </w:tcPr>
          <w:p w14:paraId="5770FFCB" w14:textId="77777777" w:rsidR="00747376" w:rsidRPr="004B717F" w:rsidRDefault="00747376" w:rsidP="00747376">
            <w:pPr>
              <w:tabs>
                <w:tab w:val="left" w:pos="277"/>
              </w:tabs>
              <w:spacing w:line="320" w:lineRule="exact"/>
              <w:rPr>
                <w:sz w:val="26"/>
                <w:szCs w:val="26"/>
                <w:u w:val="doub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511EF08" w14:textId="23050641" w:rsidR="00747376" w:rsidRPr="00747376" w:rsidRDefault="00747376" w:rsidP="00D87E53">
            <w:pPr>
              <w:tabs>
                <w:tab w:val="left" w:pos="67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0BD482" w14:textId="6BA06A50" w:rsidR="00747376" w:rsidRPr="00747376" w:rsidRDefault="00747376" w:rsidP="00747376">
            <w:pPr>
              <w:tabs>
                <w:tab w:val="left" w:pos="102"/>
                <w:tab w:val="right" w:pos="697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103</w:t>
            </w:r>
            <w:r w:rsidRPr="00747376">
              <w:rPr>
                <w:sz w:val="26"/>
                <w:szCs w:val="26"/>
                <w:u w:val="double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300</w:t>
            </w:r>
          </w:p>
        </w:tc>
        <w:tc>
          <w:tcPr>
            <w:tcW w:w="858" w:type="dxa"/>
            <w:vAlign w:val="bottom"/>
          </w:tcPr>
          <w:p w14:paraId="2CE44775" w14:textId="77777777" w:rsidR="00747376" w:rsidRPr="00747376" w:rsidRDefault="00747376" w:rsidP="00747376">
            <w:pPr>
              <w:tabs>
                <w:tab w:val="left" w:pos="123"/>
                <w:tab w:val="center" w:pos="357"/>
                <w:tab w:val="right" w:pos="573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Pr="00747376">
              <w:rPr>
                <w:sz w:val="26"/>
                <w:szCs w:val="26"/>
                <w:u w:val="double"/>
                <w:cs/>
                <w:lang w:val="th-TH"/>
              </w:rPr>
              <w:tab/>
              <w:t>-</w:t>
            </w:r>
            <w:r w:rsidRPr="00747376">
              <w:rPr>
                <w:sz w:val="26"/>
                <w:szCs w:val="26"/>
                <w:u w:val="double"/>
                <w:cs/>
                <w:lang w:val="th-TH"/>
              </w:rPr>
              <w:tab/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C96313D" w14:textId="2970592F" w:rsidR="00747376" w:rsidRPr="00747376" w:rsidRDefault="00747376" w:rsidP="00D87E53">
            <w:pPr>
              <w:tabs>
                <w:tab w:val="right" w:pos="662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103</w:t>
            </w:r>
            <w:r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338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8EBD3EB" w14:textId="2C625992" w:rsidR="00747376" w:rsidRPr="004B717F" w:rsidRDefault="00747376" w:rsidP="00747376">
            <w:pPr>
              <w:tabs>
                <w:tab w:val="left" w:pos="67"/>
                <w:tab w:val="right" w:pos="693"/>
              </w:tabs>
              <w:snapToGrid w:val="0"/>
              <w:spacing w:line="320" w:lineRule="exact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244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2DA148" w14:textId="74EBB941" w:rsidR="00747376" w:rsidRPr="004B717F" w:rsidRDefault="00747376" w:rsidP="00747376">
            <w:pPr>
              <w:tabs>
                <w:tab w:val="left" w:pos="102"/>
                <w:tab w:val="right" w:pos="697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121</w:t>
            </w:r>
            <w:r w:rsidRPr="004B717F">
              <w:rPr>
                <w:sz w:val="26"/>
                <w:szCs w:val="26"/>
                <w:u w:val="double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339</w:t>
            </w:r>
          </w:p>
        </w:tc>
        <w:tc>
          <w:tcPr>
            <w:tcW w:w="900" w:type="dxa"/>
            <w:vAlign w:val="bottom"/>
          </w:tcPr>
          <w:p w14:paraId="539128DD" w14:textId="77777777" w:rsidR="00747376" w:rsidRPr="004B717F" w:rsidRDefault="00747376" w:rsidP="00747376">
            <w:pPr>
              <w:tabs>
                <w:tab w:val="left" w:pos="123"/>
                <w:tab w:val="center" w:pos="357"/>
                <w:tab w:val="right" w:pos="573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u w:val="double"/>
                <w:cs/>
                <w:lang w:val="th-TH"/>
              </w:rPr>
              <w:tab/>
              <w:t>-</w:t>
            </w:r>
            <w:r w:rsidRPr="004B717F">
              <w:rPr>
                <w:sz w:val="26"/>
                <w:szCs w:val="26"/>
                <w:u w:val="double"/>
                <w:cs/>
                <w:lang w:val="th-TH"/>
              </w:rPr>
              <w:tab/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02D97ABC" w14:textId="7A5BDD0A" w:rsidR="00747376" w:rsidRPr="004B717F" w:rsidRDefault="00747376" w:rsidP="00747376">
            <w:pPr>
              <w:tabs>
                <w:tab w:val="right" w:pos="662"/>
              </w:tabs>
              <w:snapToGrid w:val="0"/>
              <w:spacing w:line="320" w:lineRule="exact"/>
              <w:ind w:right="-61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583</w:t>
            </w:r>
          </w:p>
        </w:tc>
      </w:tr>
    </w:tbl>
    <w:p w14:paraId="5A43FDDF" w14:textId="77777777" w:rsidR="00217A28" w:rsidRPr="004B717F" w:rsidRDefault="00217A28" w:rsidP="00217A28">
      <w:pPr>
        <w:spacing w:after="120"/>
        <w:ind w:left="851"/>
        <w:jc w:val="both"/>
        <w:rPr>
          <w:sz w:val="26"/>
          <w:szCs w:val="26"/>
          <w:cs/>
        </w:rPr>
      </w:pPr>
    </w:p>
    <w:p w14:paraId="7D6F44A0" w14:textId="77777777" w:rsidR="00217A28" w:rsidRPr="004B717F" w:rsidRDefault="00217A28" w:rsidP="00217A28">
      <w:pPr>
        <w:rPr>
          <w:sz w:val="2"/>
          <w:szCs w:val="2"/>
        </w:rPr>
      </w:pPr>
      <w:r w:rsidRPr="004B717F">
        <w:rPr>
          <w:cs/>
        </w:rPr>
        <w:br w:type="page"/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851"/>
        <w:gridCol w:w="850"/>
        <w:gridCol w:w="993"/>
        <w:gridCol w:w="992"/>
        <w:gridCol w:w="1080"/>
        <w:gridCol w:w="904"/>
        <w:gridCol w:w="993"/>
      </w:tblGrid>
      <w:tr w:rsidR="00217A28" w:rsidRPr="004B717F" w14:paraId="127E6E3E" w14:textId="77777777" w:rsidTr="00CD298C">
        <w:trPr>
          <w:trHeight w:val="216"/>
        </w:trPr>
        <w:tc>
          <w:tcPr>
            <w:tcW w:w="2518" w:type="dxa"/>
            <w:shd w:val="clear" w:color="auto" w:fill="auto"/>
            <w:noWrap/>
            <w:vAlign w:val="bottom"/>
          </w:tcPr>
          <w:p w14:paraId="30A8AE8E" w14:textId="7D89DAF3" w:rsidR="00217A28" w:rsidRPr="004B717F" w:rsidRDefault="00217A28" w:rsidP="00FC7A2E">
            <w:pPr>
              <w:rPr>
                <w:color w:val="FF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bottom"/>
          </w:tcPr>
          <w:p w14:paraId="523D3DF3" w14:textId="77777777" w:rsidR="00217A28" w:rsidRPr="004B717F" w:rsidRDefault="00217A28" w:rsidP="001D52D8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(หน่วย</w:t>
            </w:r>
            <w:r w:rsidRPr="004B717F">
              <w:rPr>
                <w:sz w:val="26"/>
                <w:szCs w:val="26"/>
                <w:cs/>
              </w:rPr>
              <w:t xml:space="preserve"> : ล้านบาท)</w:t>
            </w:r>
          </w:p>
        </w:tc>
      </w:tr>
      <w:tr w:rsidR="00217A28" w:rsidRPr="004B717F" w14:paraId="0117803B" w14:textId="77777777" w:rsidTr="00CD298C">
        <w:trPr>
          <w:trHeight w:val="300"/>
        </w:trPr>
        <w:tc>
          <w:tcPr>
            <w:tcW w:w="2518" w:type="dxa"/>
            <w:shd w:val="clear" w:color="auto" w:fill="auto"/>
            <w:noWrap/>
            <w:vAlign w:val="bottom"/>
          </w:tcPr>
          <w:p w14:paraId="175807A2" w14:textId="77777777" w:rsidR="00217A28" w:rsidRPr="004B717F" w:rsidRDefault="00217A28" w:rsidP="001D52D8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bottom"/>
          </w:tcPr>
          <w:p w14:paraId="272993CA" w14:textId="77777777" w:rsidR="00217A28" w:rsidRPr="004B717F" w:rsidRDefault="00217A28" w:rsidP="001D52D8">
            <w:pPr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งบการเงิน</w:t>
            </w:r>
            <w:r w:rsidRPr="004B717F">
              <w:rPr>
                <w:rFonts w:hint="cs"/>
                <w:sz w:val="26"/>
                <w:szCs w:val="26"/>
                <w:u w:val="single"/>
                <w:cs/>
                <w:lang w:val="th-TH"/>
              </w:rPr>
              <w:t>เฉพาะธนาคาร</w:t>
            </w:r>
          </w:p>
        </w:tc>
      </w:tr>
      <w:tr w:rsidR="00CD298C" w:rsidRPr="004B717F" w14:paraId="26A410AB" w14:textId="77777777" w:rsidTr="00CD298C">
        <w:trPr>
          <w:trHeight w:val="300"/>
        </w:trPr>
        <w:tc>
          <w:tcPr>
            <w:tcW w:w="2518" w:type="dxa"/>
            <w:shd w:val="clear" w:color="auto" w:fill="auto"/>
            <w:noWrap/>
            <w:vAlign w:val="bottom"/>
          </w:tcPr>
          <w:p w14:paraId="7D9F14B9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686" w:type="dxa"/>
            <w:gridSpan w:val="4"/>
            <w:shd w:val="clear" w:color="auto" w:fill="auto"/>
            <w:noWrap/>
          </w:tcPr>
          <w:p w14:paraId="5AEAED60" w14:textId="4238F0B6" w:rsidR="00CD298C" w:rsidRPr="004B717F" w:rsidRDefault="00C34D3E" w:rsidP="00CD298C">
            <w:pPr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CD298C">
              <w:rPr>
                <w:sz w:val="26"/>
                <w:szCs w:val="26"/>
                <w:u w:val="single"/>
                <w:cs/>
              </w:rPr>
              <w:t xml:space="preserve"> </w:t>
            </w:r>
            <w:r w:rsidR="00CD298C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3969" w:type="dxa"/>
            <w:gridSpan w:val="4"/>
            <w:vAlign w:val="bottom"/>
          </w:tcPr>
          <w:p w14:paraId="01A15E1C" w14:textId="66E428BC" w:rsidR="00CD298C" w:rsidRPr="004B717F" w:rsidRDefault="00C34D3E" w:rsidP="00CD298C">
            <w:pPr>
              <w:jc w:val="center"/>
              <w:rPr>
                <w:cs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CD298C">
              <w:rPr>
                <w:sz w:val="26"/>
                <w:szCs w:val="26"/>
                <w:u w:val="single"/>
                <w:cs/>
              </w:rPr>
              <w:t xml:space="preserve"> </w:t>
            </w:r>
            <w:r w:rsidR="00CD298C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CD298C" w:rsidRPr="004B717F" w14:paraId="3EC9BF84" w14:textId="77777777" w:rsidTr="00F538A1">
        <w:trPr>
          <w:trHeight w:val="300"/>
        </w:trPr>
        <w:tc>
          <w:tcPr>
            <w:tcW w:w="2518" w:type="dxa"/>
            <w:shd w:val="clear" w:color="auto" w:fill="auto"/>
            <w:noWrap/>
            <w:vAlign w:val="bottom"/>
          </w:tcPr>
          <w:p w14:paraId="7F20484F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4830263" w14:textId="6FFFF229" w:rsidR="00CD298C" w:rsidRPr="004B717F" w:rsidRDefault="00CD298C" w:rsidP="00CD298C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0FF5F9E" w14:textId="0439D622" w:rsidR="00CD298C" w:rsidRPr="004B717F" w:rsidRDefault="00CD298C" w:rsidP="00CD298C">
            <w:pPr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850" w:type="dxa"/>
            <w:vAlign w:val="bottom"/>
          </w:tcPr>
          <w:p w14:paraId="6003E718" w14:textId="1E5B9A96" w:rsidR="00CD298C" w:rsidRPr="004B717F" w:rsidRDefault="00CD298C" w:rsidP="00CD298C">
            <w:pPr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0C5747D" w14:textId="77777777" w:rsidR="00CD298C" w:rsidRPr="004B717F" w:rsidRDefault="00CD298C" w:rsidP="00CD298C">
            <w:pPr>
              <w:ind w:right="-61"/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12AC84" w14:textId="3B364E6F" w:rsidR="00CD298C" w:rsidRPr="004B717F" w:rsidRDefault="00CD298C" w:rsidP="00CD298C">
            <w:pPr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70F3E9" w14:textId="433D9AE9" w:rsidR="00CD298C" w:rsidRPr="004B717F" w:rsidRDefault="00CD298C" w:rsidP="00CD298C">
            <w:pPr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904" w:type="dxa"/>
            <w:vAlign w:val="bottom"/>
          </w:tcPr>
          <w:p w14:paraId="0549EEB8" w14:textId="0F811986" w:rsidR="00CD298C" w:rsidRPr="004B717F" w:rsidRDefault="00CD298C" w:rsidP="00CD298C">
            <w:pPr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57AE63" w14:textId="77777777" w:rsidR="00CD298C" w:rsidRPr="004B717F" w:rsidRDefault="00CD298C" w:rsidP="00CD298C">
            <w:pPr>
              <w:jc w:val="center"/>
              <w:rPr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</w:tr>
      <w:tr w:rsidR="00CD298C" w:rsidRPr="004B717F" w14:paraId="7D12C55F" w14:textId="77777777" w:rsidTr="00CD298C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C50398" w14:textId="77777777" w:rsidR="00CD298C" w:rsidRPr="004B717F" w:rsidRDefault="00CD298C" w:rsidP="00CD298C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D27C1E0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45782E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9205355" w14:textId="77777777" w:rsidR="00CD298C" w:rsidRPr="004B717F" w:rsidRDefault="00CD298C" w:rsidP="00CD298C">
            <w:pPr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8299675" w14:textId="77777777" w:rsidR="00CD298C" w:rsidRPr="004B717F" w:rsidRDefault="00CD298C" w:rsidP="00CD298C">
            <w:pPr>
              <w:ind w:right="-61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E7DD149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D29BA3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9A985F2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7846491" w14:textId="77777777" w:rsidR="00CD298C" w:rsidRPr="004B717F" w:rsidRDefault="00CD298C" w:rsidP="00CD298C">
            <w:pPr>
              <w:rPr>
                <w:sz w:val="26"/>
                <w:szCs w:val="26"/>
                <w:cs/>
                <w:lang w:val="th-TH"/>
              </w:rPr>
            </w:pPr>
          </w:p>
        </w:tc>
      </w:tr>
      <w:tr w:rsidR="00CD298C" w:rsidRPr="004B717F" w14:paraId="51111B19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2ABE47" w14:textId="77777777" w:rsidR="00CD298C" w:rsidRPr="004B717F" w:rsidRDefault="00CD298C" w:rsidP="00CD298C">
            <w:pPr>
              <w:tabs>
                <w:tab w:val="left" w:pos="286"/>
              </w:tabs>
              <w:ind w:left="288" w:right="-122" w:hanging="288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 xml:space="preserve">รายการระหว่างธนาคารและตลาดเงินสุทธิ </w:t>
            </w:r>
            <w:r w:rsidRPr="004B717F">
              <w:rPr>
                <w:sz w:val="26"/>
                <w:szCs w:val="26"/>
                <w:cs/>
                <w:lang w:val="th-TH"/>
              </w:rPr>
              <w:t>(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สินทรัพย์</w:t>
            </w:r>
            <w:r w:rsidRPr="004B717F">
              <w:rPr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6D291DF" w14:textId="77777777" w:rsidR="00CD298C" w:rsidRPr="00747376" w:rsidRDefault="00877C2B" w:rsidP="00CD298C">
            <w:pPr>
              <w:tabs>
                <w:tab w:val="center" w:pos="43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747376"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732D6F3" w14:textId="075703C1" w:rsidR="00CD298C" w:rsidRPr="00747376" w:rsidRDefault="00877C2B" w:rsidP="00D87E53">
            <w:pPr>
              <w:tabs>
                <w:tab w:val="right" w:pos="606"/>
              </w:tabs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47376"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44</w:t>
            </w:r>
            <w:r w:rsidR="00C34D3E" w:rsidRPr="00C34D3E">
              <w:rPr>
                <w:rFonts w:hint="cs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46D184B" w14:textId="77777777" w:rsidR="00CD298C" w:rsidRPr="00747376" w:rsidRDefault="00877C2B" w:rsidP="00C900B6">
            <w:pPr>
              <w:tabs>
                <w:tab w:val="center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747376"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49E449" w14:textId="650E28E5" w:rsidR="00CD298C" w:rsidRPr="00747376" w:rsidRDefault="00C900B6" w:rsidP="00D87E53">
            <w:pPr>
              <w:tabs>
                <w:tab w:val="right" w:pos="750"/>
              </w:tabs>
              <w:ind w:right="-267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5C7CC11" w14:textId="77777777" w:rsidR="00CD298C" w:rsidRPr="004B717F" w:rsidRDefault="00CD298C" w:rsidP="00CD298C">
            <w:pPr>
              <w:tabs>
                <w:tab w:val="center" w:pos="432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CEC7248" w14:textId="22F54084" w:rsidR="00CD298C" w:rsidRPr="004B717F" w:rsidRDefault="00CD298C" w:rsidP="00CD298C">
            <w:pPr>
              <w:tabs>
                <w:tab w:val="right" w:pos="706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380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5E90049" w14:textId="77777777" w:rsidR="00CD298C" w:rsidRPr="004B717F" w:rsidRDefault="00CD298C" w:rsidP="00CD298C">
            <w:pPr>
              <w:tabs>
                <w:tab w:val="center" w:pos="432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6BCB8FA" w14:textId="0C3D2E27" w:rsidR="00CD298C" w:rsidRPr="004B717F" w:rsidRDefault="00CD298C" w:rsidP="00CD298C">
            <w:pPr>
              <w:tabs>
                <w:tab w:val="right" w:pos="750"/>
              </w:tabs>
              <w:ind w:right="-267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380</w:t>
            </w:r>
          </w:p>
        </w:tc>
      </w:tr>
      <w:tr w:rsidR="00CD298C" w:rsidRPr="004B717F" w14:paraId="331BFADB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849647A" w14:textId="77777777" w:rsidR="00CD298C" w:rsidRPr="004B717F" w:rsidRDefault="00CD298C" w:rsidP="00BA5A43">
            <w:pPr>
              <w:tabs>
                <w:tab w:val="left" w:pos="286"/>
              </w:tabs>
              <w:ind w:right="-122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สินทรัพย์ทางการเงินที่วัด</w:t>
            </w:r>
            <w:r w:rsidR="001526B9">
              <w:rPr>
                <w:sz w:val="26"/>
                <w:szCs w:val="26"/>
                <w:cs/>
                <w:lang w:val="th-TH"/>
              </w:rPr>
              <w:br/>
            </w:r>
            <w:r w:rsidR="001526B9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cs/>
                <w:lang w:val="th-TH"/>
              </w:rPr>
              <w:t>มูลค่าด้วยมูลค่ายุติธรรม</w:t>
            </w:r>
            <w:r w:rsidR="001526B9">
              <w:rPr>
                <w:sz w:val="26"/>
                <w:szCs w:val="26"/>
                <w:cs/>
                <w:lang w:val="th-TH"/>
              </w:rPr>
              <w:br/>
            </w:r>
            <w:r w:rsidR="001526B9"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cs/>
                <w:lang w:val="th-TH"/>
              </w:rPr>
              <w:t>ผ่านกำไรหรือขาดทุน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2A0605B" w14:textId="2A299B83" w:rsidR="00CD298C" w:rsidRPr="00747376" w:rsidRDefault="00877C2B" w:rsidP="00CD298C">
            <w:pPr>
              <w:tabs>
                <w:tab w:val="right" w:pos="691"/>
              </w:tabs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7</w:t>
            </w:r>
            <w:r w:rsidR="00747376"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938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9D5A33" w14:textId="4287875D" w:rsidR="00CD298C" w:rsidRPr="00747376" w:rsidRDefault="00877C2B" w:rsidP="00877C2B">
            <w:pPr>
              <w:tabs>
                <w:tab w:val="right" w:pos="606"/>
              </w:tabs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6</w:t>
            </w:r>
            <w:r w:rsidR="00747376"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005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89A39E2" w14:textId="6FCA26D0" w:rsidR="00CD298C" w:rsidRPr="00747376" w:rsidRDefault="00877C2B" w:rsidP="00877C2B">
            <w:pPr>
              <w:tabs>
                <w:tab w:val="right" w:pos="604"/>
              </w:tabs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747376" w:rsidRPr="00747376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409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AB678B" w14:textId="7D1D0C7A" w:rsidR="00CD298C" w:rsidRPr="00747376" w:rsidRDefault="00C900B6" w:rsidP="00CD298C">
            <w:pPr>
              <w:tabs>
                <w:tab w:val="right" w:pos="750"/>
              </w:tabs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15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352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DB03489" w14:textId="3AE9AB2C" w:rsidR="00CD298C" w:rsidRPr="004B717F" w:rsidRDefault="00CD298C" w:rsidP="00CD298C">
            <w:pPr>
              <w:tabs>
                <w:tab w:val="right" w:pos="691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BDC3AF7" w14:textId="3A2BBFD5" w:rsidR="00CD298C" w:rsidRPr="004B717F" w:rsidRDefault="00CD298C" w:rsidP="00CD298C">
            <w:pPr>
              <w:tabs>
                <w:tab w:val="right" w:pos="706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673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ACF15B5" w14:textId="15D3A1F9" w:rsidR="00CD298C" w:rsidRPr="004B717F" w:rsidRDefault="00CD298C" w:rsidP="00877C2B">
            <w:pPr>
              <w:tabs>
                <w:tab w:val="right" w:pos="689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  <w:cs/>
                <w:lang w:val="th-TH"/>
              </w:rPr>
              <w:t>,</w:t>
            </w:r>
            <w:r w:rsidR="00C34D3E" w:rsidRPr="00C34D3E">
              <w:rPr>
                <w:sz w:val="26"/>
                <w:szCs w:val="26"/>
              </w:rPr>
              <w:t>327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580A3E3" w14:textId="2C51707E" w:rsidR="00CD298C" w:rsidRPr="004B717F" w:rsidRDefault="00CD298C" w:rsidP="00CD298C">
            <w:pPr>
              <w:tabs>
                <w:tab w:val="right" w:pos="750"/>
              </w:tabs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758</w:t>
            </w:r>
          </w:p>
        </w:tc>
      </w:tr>
      <w:tr w:rsidR="00CD298C" w:rsidRPr="004B717F" w14:paraId="54F6465D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37370A9" w14:textId="77777777" w:rsidR="00CD298C" w:rsidRPr="004B717F" w:rsidRDefault="00CD298C" w:rsidP="00CD298C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B5D9B7" w14:textId="77777777" w:rsidR="00CD298C" w:rsidRPr="004B717F" w:rsidRDefault="00CD298C" w:rsidP="00CD298C">
            <w:pPr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16DFE8B" w14:textId="77777777" w:rsidR="00CD298C" w:rsidRPr="004B717F" w:rsidRDefault="00CD298C" w:rsidP="00877C2B">
            <w:pPr>
              <w:tabs>
                <w:tab w:val="right" w:pos="606"/>
              </w:tabs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3CB1C20" w14:textId="77777777" w:rsidR="00CD298C" w:rsidRPr="004B717F" w:rsidRDefault="00CD298C" w:rsidP="00CD298C">
            <w:pPr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02B464" w14:textId="77777777" w:rsidR="00CD298C" w:rsidRPr="004B717F" w:rsidRDefault="00CD298C" w:rsidP="00CD298C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CF4614" w14:textId="77777777" w:rsidR="00CD298C" w:rsidRPr="004B717F" w:rsidRDefault="00CD298C" w:rsidP="00CD298C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C060BB" w14:textId="77777777" w:rsidR="00CD298C" w:rsidRPr="004B717F" w:rsidRDefault="00CD298C" w:rsidP="00CD298C">
            <w:pPr>
              <w:tabs>
                <w:tab w:val="right" w:pos="706"/>
              </w:tabs>
              <w:rPr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D4BBC54" w14:textId="77777777" w:rsidR="00CD298C" w:rsidRPr="004B717F" w:rsidRDefault="00CD298C" w:rsidP="00CD298C">
            <w:pPr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2D84A68D" w14:textId="77777777" w:rsidR="00CD298C" w:rsidRPr="004B717F" w:rsidRDefault="00CD298C" w:rsidP="00CD298C">
            <w:pPr>
              <w:ind w:right="-61"/>
              <w:rPr>
                <w:sz w:val="26"/>
                <w:szCs w:val="26"/>
              </w:rPr>
            </w:pPr>
          </w:p>
        </w:tc>
      </w:tr>
      <w:tr w:rsidR="00C900B6" w:rsidRPr="004B717F" w14:paraId="3CDBA846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6F64125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2DD660" w14:textId="77777777" w:rsidR="00C900B6" w:rsidRPr="00747376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85E19C" w14:textId="231231AD" w:rsidR="00C900B6" w:rsidRPr="00747376" w:rsidRDefault="00C900B6" w:rsidP="00C900B6">
            <w:pPr>
              <w:tabs>
                <w:tab w:val="right" w:pos="60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02D1B7A" w14:textId="77777777" w:rsidR="00C900B6" w:rsidRPr="00747376" w:rsidRDefault="00C900B6" w:rsidP="00C900B6">
            <w:pPr>
              <w:tabs>
                <w:tab w:val="center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83F02F" w14:textId="76C5BA54" w:rsidR="00C900B6" w:rsidRPr="00747376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9A2253F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7BCA8F" w14:textId="0022689A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416C6B7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8D20A22" w14:textId="62BC5986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272</w:t>
            </w:r>
          </w:p>
        </w:tc>
      </w:tr>
      <w:tr w:rsidR="00C900B6" w:rsidRPr="004B717F" w14:paraId="1D35A6F8" w14:textId="77777777" w:rsidTr="00F538A1">
        <w:trPr>
          <w:trHeight w:val="28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1D34AD0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อัตราดอกเบี้ย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E9EF0C" w14:textId="77777777" w:rsidR="00C900B6" w:rsidRPr="00747376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6845EE5" w14:textId="418549CD" w:rsidR="00C900B6" w:rsidRPr="00747376" w:rsidRDefault="00C900B6" w:rsidP="00C900B6">
            <w:pPr>
              <w:tabs>
                <w:tab w:val="right" w:pos="606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F397898" w14:textId="77777777" w:rsidR="00C900B6" w:rsidRPr="00747376" w:rsidRDefault="00C900B6" w:rsidP="00C900B6">
            <w:pPr>
              <w:tabs>
                <w:tab w:val="center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AD42D5E" w14:textId="3F9A5B74" w:rsidR="00C900B6" w:rsidRPr="00747376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DD5A4B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DDE5DC" w14:textId="1F7BCBDA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1C7F100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E75832A" w14:textId="0130BACD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619</w:t>
            </w:r>
          </w:p>
        </w:tc>
      </w:tr>
      <w:tr w:rsidR="00C900B6" w:rsidRPr="004B717F" w14:paraId="00E76345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E53413A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อื่น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 xml:space="preserve"> ๆ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FA0C56" w14:textId="77777777" w:rsidR="00C900B6" w:rsidRPr="00747376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B816E8" w14:textId="7E9517FC" w:rsidR="00C900B6" w:rsidRPr="00747376" w:rsidRDefault="00C900B6" w:rsidP="00D87E53">
            <w:pPr>
              <w:tabs>
                <w:tab w:val="right" w:pos="60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525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253B00D" w14:textId="77777777" w:rsidR="00C900B6" w:rsidRPr="00747376" w:rsidRDefault="00C900B6" w:rsidP="00C900B6">
            <w:pPr>
              <w:tabs>
                <w:tab w:val="center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95C09B" w14:textId="6C9EBAA3" w:rsidR="00C900B6" w:rsidRPr="00747376" w:rsidRDefault="00C900B6" w:rsidP="00D87E53">
            <w:pPr>
              <w:tabs>
                <w:tab w:val="right" w:pos="754"/>
              </w:tabs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525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0AEB00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0E64009" w14:textId="3A9E4462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340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C33555D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85E9E30" w14:textId="261F7BE3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340</w:t>
            </w:r>
          </w:p>
        </w:tc>
      </w:tr>
      <w:tr w:rsidR="00C900B6" w:rsidRPr="004B717F" w14:paraId="71877DB0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7D7FAA6" w14:textId="77777777" w:rsidR="00C900B6" w:rsidRPr="004B717F" w:rsidRDefault="00C900B6" w:rsidP="00C900B6">
            <w:pPr>
              <w:tabs>
                <w:tab w:val="left" w:pos="295"/>
              </w:tabs>
              <w:ind w:right="-155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เงินลงทุนที่วัดมูลค่าด้วย</w:t>
            </w:r>
            <w:r>
              <w:rPr>
                <w:sz w:val="26"/>
                <w:szCs w:val="26"/>
                <w:cs/>
                <w:lang w:val="th-TH"/>
              </w:rPr>
              <w:br/>
            </w:r>
            <w:r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cs/>
                <w:lang w:val="th-TH"/>
              </w:rPr>
              <w:t>มูลค่ายุติธรรมผ่านกำไร</w:t>
            </w:r>
            <w:r>
              <w:rPr>
                <w:sz w:val="26"/>
                <w:szCs w:val="26"/>
                <w:cs/>
                <w:lang w:val="th-TH"/>
              </w:rPr>
              <w:br/>
            </w:r>
            <w:r>
              <w:rPr>
                <w:sz w:val="26"/>
                <w:szCs w:val="26"/>
                <w:cs/>
                <w:lang w:val="th-TH"/>
              </w:rPr>
              <w:tab/>
            </w:r>
            <w:r w:rsidRPr="004B717F">
              <w:rPr>
                <w:sz w:val="26"/>
                <w:szCs w:val="26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B78F11" w14:textId="5EB13C80" w:rsidR="00C900B6" w:rsidRPr="00747376" w:rsidRDefault="00C900B6" w:rsidP="00C900B6">
            <w:pPr>
              <w:tabs>
                <w:tab w:val="left" w:pos="181"/>
                <w:tab w:val="right" w:pos="691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F85F88" w14:textId="3209C99C" w:rsidR="00C900B6" w:rsidRPr="00747376" w:rsidRDefault="00C900B6" w:rsidP="00C900B6">
            <w:pPr>
              <w:tabs>
                <w:tab w:val="right" w:pos="606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253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A75D4E0" w14:textId="77777777" w:rsidR="00C900B6" w:rsidRPr="00747376" w:rsidRDefault="00C900B6" w:rsidP="00C900B6">
            <w:pPr>
              <w:tabs>
                <w:tab w:val="left" w:pos="181"/>
                <w:tab w:val="center" w:pos="397"/>
                <w:tab w:val="right" w:pos="604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747376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746194" w14:textId="08D2B89E" w:rsidR="00C900B6" w:rsidRPr="00747376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271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715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CD03A30" w14:textId="1C3ED001" w:rsidR="00C900B6" w:rsidRPr="004B717F" w:rsidRDefault="00C900B6" w:rsidP="00C900B6">
            <w:pPr>
              <w:tabs>
                <w:tab w:val="left" w:pos="181"/>
                <w:tab w:val="right" w:pos="691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986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5531F4" w14:textId="27B5BB1B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311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527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E6A5AC5" w14:textId="77777777" w:rsidR="00C900B6" w:rsidRPr="004B717F" w:rsidRDefault="00C900B6" w:rsidP="00C900B6">
            <w:pPr>
              <w:tabs>
                <w:tab w:val="left" w:pos="181"/>
                <w:tab w:val="center" w:pos="432"/>
                <w:tab w:val="right" w:pos="691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1291E99" w14:textId="7B4A2E7E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315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513</w:t>
            </w:r>
          </w:p>
        </w:tc>
      </w:tr>
      <w:tr w:rsidR="00C900B6" w:rsidRPr="004B717F" w14:paraId="29F573D6" w14:textId="77777777" w:rsidTr="00CD298C">
        <w:trPr>
          <w:trHeight w:val="186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5EDCC49" w14:textId="77777777" w:rsidR="00C900B6" w:rsidRPr="004B717F" w:rsidRDefault="00C900B6" w:rsidP="00C900B6">
            <w:pPr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C2F665" w14:textId="621D36C4" w:rsidR="00C900B6" w:rsidRPr="00877C2B" w:rsidRDefault="00C900B6" w:rsidP="00C900B6">
            <w:pPr>
              <w:tabs>
                <w:tab w:val="right" w:pos="693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26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641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734D7E" w14:textId="4D777E2E" w:rsidR="00C900B6" w:rsidRPr="00877C2B" w:rsidRDefault="00C900B6" w:rsidP="00C900B6">
            <w:pPr>
              <w:tabs>
                <w:tab w:val="right" w:pos="606"/>
              </w:tabs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315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828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A70BB94" w14:textId="4E925D72" w:rsidR="00C900B6" w:rsidRPr="00877C2B" w:rsidRDefault="00C900B6" w:rsidP="00C900B6">
            <w:pPr>
              <w:tabs>
                <w:tab w:val="right" w:pos="604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409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D910AE" w14:textId="18D113CC" w:rsidR="00C900B6" w:rsidRPr="00877C2B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343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878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61BCF9" w14:textId="722CC145" w:rsidR="00C900B6" w:rsidRPr="004B717F" w:rsidRDefault="00C900B6" w:rsidP="00C900B6">
            <w:pPr>
              <w:tabs>
                <w:tab w:val="right" w:pos="693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22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744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9B8D87" w14:textId="69B2CEE3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365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811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1912B44" w14:textId="1827CC4C" w:rsidR="00C900B6" w:rsidRPr="004B717F" w:rsidRDefault="00C900B6" w:rsidP="00C900B6">
            <w:pPr>
              <w:tabs>
                <w:tab w:val="left" w:pos="181"/>
                <w:tab w:val="right" w:pos="693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327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935A486" w14:textId="1A33C8D7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u w:val="doub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389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882</w:t>
            </w:r>
          </w:p>
        </w:tc>
      </w:tr>
      <w:tr w:rsidR="00C900B6" w:rsidRPr="004B717F" w14:paraId="2BE1ED2F" w14:textId="77777777" w:rsidTr="00CD298C">
        <w:trPr>
          <w:trHeight w:val="78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699356" w14:textId="77777777" w:rsidR="00C900B6" w:rsidRPr="004B717F" w:rsidRDefault="00C900B6" w:rsidP="00C900B6">
            <w:pPr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4625BC" w14:textId="77777777" w:rsidR="00C900B6" w:rsidRPr="004B717F" w:rsidRDefault="00C900B6" w:rsidP="00C900B6">
            <w:pPr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224875" w14:textId="77777777" w:rsidR="00C900B6" w:rsidRPr="004B717F" w:rsidRDefault="00C900B6" w:rsidP="00C900B6">
            <w:pPr>
              <w:tabs>
                <w:tab w:val="right" w:pos="606"/>
              </w:tabs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1427BF5" w14:textId="77777777" w:rsidR="00C900B6" w:rsidRPr="004B717F" w:rsidRDefault="00C900B6" w:rsidP="00C900B6">
            <w:pPr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9A3C79" w14:textId="77777777" w:rsidR="00C900B6" w:rsidRPr="004B717F" w:rsidRDefault="00C900B6" w:rsidP="00C900B6">
            <w:pPr>
              <w:tabs>
                <w:tab w:val="right" w:pos="754"/>
              </w:tabs>
              <w:ind w:right="-61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0EB8F6" w14:textId="77777777" w:rsidR="00C900B6" w:rsidRPr="004B717F" w:rsidRDefault="00C900B6" w:rsidP="00C900B6">
            <w:pPr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DA8864" w14:textId="77777777" w:rsidR="00C900B6" w:rsidRPr="004B717F" w:rsidRDefault="00C900B6" w:rsidP="00C900B6">
            <w:pPr>
              <w:tabs>
                <w:tab w:val="right" w:pos="706"/>
              </w:tabs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BAF21B2" w14:textId="77777777" w:rsidR="00C900B6" w:rsidRPr="004B717F" w:rsidRDefault="00C900B6" w:rsidP="00C900B6">
            <w:pPr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8AC7A71" w14:textId="77777777" w:rsidR="00C900B6" w:rsidRPr="004B717F" w:rsidRDefault="00C900B6" w:rsidP="00C900B6">
            <w:pPr>
              <w:tabs>
                <w:tab w:val="right" w:pos="754"/>
              </w:tabs>
              <w:ind w:right="-61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C900B6" w:rsidRPr="004B717F" w14:paraId="7D1628E9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54FD64" w14:textId="77777777" w:rsidR="00C900B6" w:rsidRPr="004B717F" w:rsidRDefault="00C900B6" w:rsidP="00C900B6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89AC95" w14:textId="77777777" w:rsidR="00C900B6" w:rsidRPr="004B717F" w:rsidRDefault="00C900B6" w:rsidP="00C900B6">
            <w:pPr>
              <w:tabs>
                <w:tab w:val="right" w:pos="693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AEC65D" w14:textId="77777777" w:rsidR="00C900B6" w:rsidRPr="004B717F" w:rsidRDefault="00C900B6" w:rsidP="00C900B6">
            <w:pPr>
              <w:tabs>
                <w:tab w:val="right" w:pos="606"/>
              </w:tabs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FFCCFE6" w14:textId="77777777" w:rsidR="00C900B6" w:rsidRPr="004B717F" w:rsidRDefault="00C900B6" w:rsidP="00C900B6">
            <w:pPr>
              <w:tabs>
                <w:tab w:val="right" w:pos="693"/>
              </w:tabs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C09CE6" w14:textId="77777777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4FDE12" w14:textId="77777777" w:rsidR="00C900B6" w:rsidRPr="004B717F" w:rsidRDefault="00C900B6" w:rsidP="00C900B6">
            <w:pPr>
              <w:tabs>
                <w:tab w:val="right" w:pos="693"/>
              </w:tabs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B07536C" w14:textId="77777777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3182BE1" w14:textId="77777777" w:rsidR="00C900B6" w:rsidRPr="004B717F" w:rsidRDefault="00C900B6" w:rsidP="00C900B6">
            <w:pPr>
              <w:tabs>
                <w:tab w:val="right" w:pos="693"/>
              </w:tabs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15821D2" w14:textId="77777777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</w:rPr>
            </w:pPr>
          </w:p>
        </w:tc>
      </w:tr>
      <w:tr w:rsidR="00C900B6" w:rsidRPr="004B717F" w14:paraId="2B6D9DED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62C789E" w14:textId="77777777" w:rsidR="00C900B6" w:rsidRPr="004B717F" w:rsidRDefault="00C900B6" w:rsidP="00C900B6">
            <w:pPr>
              <w:tabs>
                <w:tab w:val="left" w:pos="175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1C168D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799C7D5" w14:textId="77777777" w:rsidR="00C900B6" w:rsidRPr="004B717F" w:rsidRDefault="00C900B6" w:rsidP="00C900B6">
            <w:pPr>
              <w:tabs>
                <w:tab w:val="right" w:pos="606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1942175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D43F45" w14:textId="77777777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B8C3BFE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DE657EB" w14:textId="77777777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8C78146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78B74F64" w14:textId="77777777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</w:p>
        </w:tc>
      </w:tr>
      <w:tr w:rsidR="00C900B6" w:rsidRPr="004B717F" w14:paraId="45744DA8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7504479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อัตราแลกเปลี่ยน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5F9259" w14:textId="77777777" w:rsidR="00C900B6" w:rsidRPr="00747376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7E499B" w14:textId="3323C4A2" w:rsidR="00C900B6" w:rsidRPr="00747376" w:rsidRDefault="00C900B6" w:rsidP="00C900B6">
            <w:pPr>
              <w:tabs>
                <w:tab w:val="right" w:pos="606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DAA105" w14:textId="77777777" w:rsidR="00C900B6" w:rsidRPr="00747376" w:rsidRDefault="00C900B6" w:rsidP="00C900B6">
            <w:pPr>
              <w:tabs>
                <w:tab w:val="center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F5FEAE5" w14:textId="3C672B89" w:rsidR="00C900B6" w:rsidRPr="00747376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DC3483B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7B6CEC8" w14:textId="5C5D27E0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B27B634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6D85EA24" w14:textId="22D72681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177</w:t>
            </w:r>
          </w:p>
        </w:tc>
      </w:tr>
      <w:tr w:rsidR="00C900B6" w:rsidRPr="004B717F" w14:paraId="65CEF419" w14:textId="77777777" w:rsidTr="00F538A1">
        <w:trPr>
          <w:trHeight w:val="240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9D3F323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อัตราดอกเบี้ย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2335AB" w14:textId="77777777" w:rsidR="00C900B6" w:rsidRPr="00747376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8CEC48D" w14:textId="71B6F83A" w:rsidR="00C900B6" w:rsidRPr="00747376" w:rsidRDefault="00C900B6" w:rsidP="00C900B6">
            <w:pPr>
              <w:tabs>
                <w:tab w:val="right" w:pos="606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F573090" w14:textId="77777777" w:rsidR="00C900B6" w:rsidRPr="00747376" w:rsidRDefault="00C900B6" w:rsidP="00C900B6">
            <w:pPr>
              <w:tabs>
                <w:tab w:val="center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EEC7E5" w14:textId="039F0607" w:rsidR="00C900B6" w:rsidRPr="00747376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9779640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BCBEB0B" w14:textId="17C62E35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904DE03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AC5EAD7" w14:textId="51BB2523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936</w:t>
            </w:r>
          </w:p>
        </w:tc>
      </w:tr>
      <w:tr w:rsidR="00C900B6" w:rsidRPr="004B717F" w14:paraId="6FF26B8E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F77538C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- อื่น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 xml:space="preserve"> ๆ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FCD145A" w14:textId="77777777" w:rsidR="00C900B6" w:rsidRPr="00747376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928926" w14:textId="71010D20" w:rsidR="00C900B6" w:rsidRPr="00747376" w:rsidRDefault="00C900B6" w:rsidP="00C900B6">
            <w:pPr>
              <w:tabs>
                <w:tab w:val="left" w:pos="86"/>
                <w:tab w:val="right" w:pos="60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514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5A46972" w14:textId="77777777" w:rsidR="00C900B6" w:rsidRPr="00747376" w:rsidRDefault="00C900B6" w:rsidP="00C900B6">
            <w:pPr>
              <w:tabs>
                <w:tab w:val="center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14:paraId="7F6E10CE" w14:textId="4562EB18" w:rsidR="00C900B6" w:rsidRPr="00747376" w:rsidRDefault="00C900B6" w:rsidP="00C900B6">
            <w:pPr>
              <w:tabs>
                <w:tab w:val="left" w:pos="146"/>
                <w:tab w:val="right" w:pos="754"/>
              </w:tabs>
              <w:ind w:right="-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514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C87993C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90E69F0" w14:textId="59A6A132" w:rsidR="00C900B6" w:rsidRPr="004B717F" w:rsidRDefault="00C900B6" w:rsidP="00C900B6">
            <w:pPr>
              <w:tabs>
                <w:tab w:val="left" w:pos="86"/>
                <w:tab w:val="right" w:pos="706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902FF8A" w14:textId="77777777" w:rsidR="00C900B6" w:rsidRPr="004B717F" w:rsidRDefault="00C900B6" w:rsidP="00C900B6">
            <w:pPr>
              <w:tabs>
                <w:tab w:val="center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3124BCB" w14:textId="00268289" w:rsidR="00C900B6" w:rsidRPr="004B717F" w:rsidRDefault="00C900B6" w:rsidP="00C900B6">
            <w:pPr>
              <w:tabs>
                <w:tab w:val="left" w:pos="146"/>
                <w:tab w:val="right" w:pos="754"/>
              </w:tabs>
              <w:ind w:right="-61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338</w:t>
            </w:r>
          </w:p>
        </w:tc>
      </w:tr>
      <w:tr w:rsidR="00C900B6" w:rsidRPr="004B717F" w14:paraId="27E45F38" w14:textId="77777777" w:rsidTr="00F538A1">
        <w:trPr>
          <w:trHeight w:val="225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152B5D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2D543E" w14:textId="77777777" w:rsidR="00C900B6" w:rsidRPr="00747376" w:rsidRDefault="00C900B6" w:rsidP="00C900B6">
            <w:pPr>
              <w:tabs>
                <w:tab w:val="left" w:pos="183"/>
                <w:tab w:val="center" w:pos="432"/>
                <w:tab w:val="right" w:pos="693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747376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05B6FA" w14:textId="0FC57270" w:rsidR="00C900B6" w:rsidRPr="00747376" w:rsidRDefault="00C900B6" w:rsidP="00D87E53">
            <w:pPr>
              <w:tabs>
                <w:tab w:val="left" w:pos="37"/>
                <w:tab w:val="right" w:pos="606"/>
              </w:tabs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48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087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D49503E" w14:textId="77777777" w:rsidR="00C900B6" w:rsidRPr="00747376" w:rsidRDefault="00C900B6" w:rsidP="00C900B6">
            <w:pPr>
              <w:tabs>
                <w:tab w:val="left" w:pos="181"/>
                <w:tab w:val="center" w:pos="397"/>
                <w:tab w:val="right" w:pos="604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747376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980F93" w14:textId="08EBFBBF" w:rsidR="00C900B6" w:rsidRPr="00747376" w:rsidRDefault="00C900B6" w:rsidP="00D87E53">
            <w:pPr>
              <w:tabs>
                <w:tab w:val="left" w:pos="146"/>
                <w:tab w:val="right" w:pos="754"/>
              </w:tabs>
              <w:ind w:right="-61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48</w:t>
            </w:r>
            <w:r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087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49A5BF2" w14:textId="77777777" w:rsidR="00C900B6" w:rsidRPr="004B717F" w:rsidRDefault="00C900B6" w:rsidP="00C900B6">
            <w:pPr>
              <w:tabs>
                <w:tab w:val="left" w:pos="183"/>
                <w:tab w:val="center" w:pos="432"/>
                <w:tab w:val="right" w:pos="693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C656DC" w14:textId="3DD34119" w:rsidR="00C900B6" w:rsidRPr="004B717F" w:rsidRDefault="00C900B6" w:rsidP="00C900B6">
            <w:pPr>
              <w:tabs>
                <w:tab w:val="left" w:pos="86"/>
                <w:tab w:val="right" w:pos="706"/>
              </w:tabs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163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3FF312E" w14:textId="77777777" w:rsidR="00C900B6" w:rsidRPr="004B717F" w:rsidRDefault="00C900B6" w:rsidP="00C900B6">
            <w:pPr>
              <w:tabs>
                <w:tab w:val="left" w:pos="181"/>
                <w:tab w:val="center" w:pos="432"/>
                <w:tab w:val="right" w:pos="691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-</w:t>
            </w:r>
            <w:r w:rsidRPr="004B717F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00E83D5" w14:textId="6771929A" w:rsidR="00C900B6" w:rsidRPr="004B717F" w:rsidRDefault="00C900B6" w:rsidP="00C900B6">
            <w:pPr>
              <w:tabs>
                <w:tab w:val="left" w:pos="146"/>
                <w:tab w:val="right" w:pos="754"/>
              </w:tabs>
              <w:ind w:right="-61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163</w:t>
            </w:r>
          </w:p>
        </w:tc>
      </w:tr>
      <w:tr w:rsidR="00C900B6" w:rsidRPr="004B717F" w14:paraId="37CF9237" w14:textId="77777777" w:rsidTr="00F538A1">
        <w:trPr>
          <w:trHeight w:val="225"/>
        </w:trPr>
        <w:tc>
          <w:tcPr>
            <w:tcW w:w="251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259CD7" w14:textId="77777777" w:rsidR="00C900B6" w:rsidRPr="004B717F" w:rsidRDefault="00C900B6" w:rsidP="00C900B6">
            <w:pPr>
              <w:tabs>
                <w:tab w:val="left" w:pos="277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FED878" w14:textId="77777777" w:rsidR="00C900B6" w:rsidRPr="00877C2B" w:rsidRDefault="00C900B6" w:rsidP="00C900B6">
            <w:pPr>
              <w:tabs>
                <w:tab w:val="left" w:pos="183"/>
                <w:tab w:val="center" w:pos="432"/>
                <w:tab w:val="right" w:pos="693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Pr="00877C2B">
              <w:rPr>
                <w:sz w:val="26"/>
                <w:szCs w:val="26"/>
                <w:u w:val="double"/>
              </w:rPr>
              <w:tab/>
            </w:r>
            <w:r w:rsidRPr="00877C2B">
              <w:rPr>
                <w:sz w:val="26"/>
                <w:szCs w:val="26"/>
                <w:u w:val="double"/>
                <w:cs/>
              </w:rPr>
              <w:t>-</w:t>
            </w:r>
            <w:r w:rsidRPr="00877C2B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C350E2" w14:textId="1A5CE80E" w:rsidR="00C900B6" w:rsidRPr="00877C2B" w:rsidRDefault="00C900B6" w:rsidP="00D87E53">
            <w:pPr>
              <w:tabs>
                <w:tab w:val="right" w:pos="606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100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266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F02A70B" w14:textId="77777777" w:rsidR="00C900B6" w:rsidRPr="00C900B6" w:rsidRDefault="00C900B6" w:rsidP="00C900B6">
            <w:pPr>
              <w:tabs>
                <w:tab w:val="left" w:pos="181"/>
                <w:tab w:val="center" w:pos="397"/>
                <w:tab w:val="right" w:pos="604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Pr="00C900B6">
              <w:rPr>
                <w:sz w:val="26"/>
                <w:szCs w:val="26"/>
                <w:u w:val="double"/>
              </w:rPr>
              <w:tab/>
            </w:r>
            <w:r w:rsidRPr="00C900B6">
              <w:rPr>
                <w:sz w:val="26"/>
                <w:szCs w:val="26"/>
                <w:u w:val="double"/>
                <w:cs/>
              </w:rPr>
              <w:t>-</w:t>
            </w:r>
            <w:r w:rsidRPr="00C900B6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3CF5300" w14:textId="1A249120" w:rsidR="00C900B6" w:rsidRPr="00877C2B" w:rsidRDefault="00C900B6" w:rsidP="00D87E53">
            <w:pPr>
              <w:tabs>
                <w:tab w:val="right" w:pos="754"/>
              </w:tabs>
              <w:ind w:right="-61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100</w:t>
            </w:r>
            <w:r w:rsidRPr="00877C2B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266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3AFE02B" w14:textId="77777777" w:rsidR="00C900B6" w:rsidRPr="004B717F" w:rsidRDefault="00C900B6" w:rsidP="00C900B6">
            <w:pPr>
              <w:tabs>
                <w:tab w:val="left" w:pos="183"/>
                <w:tab w:val="center" w:pos="432"/>
                <w:tab w:val="right" w:pos="693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-</w:t>
            </w:r>
            <w:r w:rsidRPr="004B717F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37C229" w14:textId="500D35A2" w:rsidR="00C900B6" w:rsidRPr="004B717F" w:rsidRDefault="00C900B6" w:rsidP="00C900B6">
            <w:pPr>
              <w:tabs>
                <w:tab w:val="right" w:pos="706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118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614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F20985B" w14:textId="77777777" w:rsidR="00C900B6" w:rsidRPr="004B717F" w:rsidRDefault="00C900B6" w:rsidP="00C900B6">
            <w:pPr>
              <w:tabs>
                <w:tab w:val="left" w:pos="181"/>
                <w:tab w:val="center" w:pos="432"/>
                <w:tab w:val="right" w:pos="691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Pr="004B717F">
              <w:rPr>
                <w:sz w:val="26"/>
                <w:szCs w:val="26"/>
                <w:u w:val="double"/>
                <w:cs/>
              </w:rPr>
              <w:t>-</w:t>
            </w:r>
            <w:r w:rsidRPr="004B717F">
              <w:rPr>
                <w:sz w:val="26"/>
                <w:szCs w:val="26"/>
                <w:u w:val="double"/>
              </w:rP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70819F77" w14:textId="20620F49" w:rsidR="00C900B6" w:rsidRPr="004B717F" w:rsidRDefault="00C900B6" w:rsidP="00C900B6">
            <w:pPr>
              <w:tabs>
                <w:tab w:val="right" w:pos="754"/>
              </w:tabs>
              <w:ind w:right="-61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118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614</w:t>
            </w:r>
          </w:p>
        </w:tc>
      </w:tr>
    </w:tbl>
    <w:p w14:paraId="312916BB" w14:textId="4238E2E1" w:rsidR="00217A28" w:rsidRPr="004B717F" w:rsidRDefault="00217A28" w:rsidP="007B0FAA">
      <w:pPr>
        <w:spacing w:before="240"/>
        <w:ind w:left="851"/>
        <w:jc w:val="thaiDistribute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ในระหว่าง</w:t>
      </w:r>
      <w:r w:rsidR="0060614E">
        <w:rPr>
          <w:rFonts w:hint="cs"/>
          <w:sz w:val="26"/>
          <w:szCs w:val="26"/>
          <w:cs/>
        </w:rPr>
        <w:t>งวดหกเดือน</w:t>
      </w:r>
      <w:r w:rsidRPr="004B717F">
        <w:rPr>
          <w:rFonts w:hint="cs"/>
          <w:sz w:val="26"/>
          <w:szCs w:val="26"/>
          <w:cs/>
        </w:rPr>
        <w:t xml:space="preserve">สิ้นสุดวันที่ </w:t>
      </w:r>
      <w:r w:rsidR="00C34D3E" w:rsidRPr="00C34D3E">
        <w:rPr>
          <w:sz w:val="26"/>
          <w:szCs w:val="26"/>
        </w:rPr>
        <w:t>30</w:t>
      </w:r>
      <w:r w:rsidRPr="004B717F">
        <w:rPr>
          <w:rFonts w:hint="cs"/>
          <w:sz w:val="26"/>
          <w:szCs w:val="26"/>
          <w:cs/>
        </w:rPr>
        <w:t xml:space="preserve"> </w:t>
      </w:r>
      <w:r w:rsidR="0060614E">
        <w:rPr>
          <w:rFonts w:hint="cs"/>
          <w:sz w:val="26"/>
          <w:szCs w:val="26"/>
          <w:cs/>
        </w:rPr>
        <w:t>มิถุนายน</w:t>
      </w:r>
      <w:r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4B717F">
        <w:rPr>
          <w:rFonts w:hint="cs"/>
          <w:sz w:val="26"/>
          <w:szCs w:val="26"/>
          <w:cs/>
        </w:rPr>
        <w:t xml:space="preserve"> </w:t>
      </w:r>
      <w:r w:rsidR="0067268C" w:rsidRPr="0067268C">
        <w:rPr>
          <w:sz w:val="26"/>
          <w:szCs w:val="26"/>
          <w:cs/>
        </w:rPr>
        <w:t>บริษัทย่อยของธนาคาร</w:t>
      </w:r>
      <w:r w:rsidRPr="004B717F">
        <w:rPr>
          <w:rFonts w:hint="eastAsia"/>
          <w:sz w:val="26"/>
          <w:szCs w:val="26"/>
          <w:cs/>
        </w:rPr>
        <w:t xml:space="preserve">มีการโอนระดับมูลค่ายุติธรรมของสินทรัพย์ทางการเงินที่วัดด้วยมูลค่ายุติธรรมจากระดับ </w:t>
      </w:r>
      <w:r w:rsidR="00C34D3E" w:rsidRPr="00C34D3E">
        <w:rPr>
          <w:sz w:val="26"/>
          <w:szCs w:val="26"/>
        </w:rPr>
        <w:t>1</w:t>
      </w:r>
      <w:r w:rsidRPr="004B717F">
        <w:rPr>
          <w:rFonts w:hint="eastAsia"/>
          <w:sz w:val="26"/>
          <w:szCs w:val="26"/>
          <w:cs/>
        </w:rPr>
        <w:t xml:space="preserve"> เป็นระดับ </w:t>
      </w:r>
      <w:r w:rsidR="00C34D3E" w:rsidRPr="00C34D3E">
        <w:rPr>
          <w:sz w:val="26"/>
          <w:szCs w:val="26"/>
        </w:rPr>
        <w:t>2</w:t>
      </w:r>
      <w:r w:rsidRPr="004B717F">
        <w:rPr>
          <w:rFonts w:hint="eastAsia"/>
          <w:sz w:val="26"/>
          <w:szCs w:val="26"/>
          <w:cs/>
        </w:rPr>
        <w:t xml:space="preserve"> จำนวน </w:t>
      </w:r>
      <w:r w:rsidR="00C34D3E" w:rsidRPr="00C34D3E">
        <w:rPr>
          <w:sz w:val="26"/>
          <w:szCs w:val="26"/>
        </w:rPr>
        <w:t>1</w:t>
      </w:r>
      <w:r w:rsidR="00024D0C" w:rsidRPr="00024D0C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494</w:t>
      </w:r>
      <w:r w:rsidRPr="004B717F">
        <w:rPr>
          <w:rFonts w:hint="eastAsia"/>
          <w:sz w:val="26"/>
          <w:szCs w:val="26"/>
          <w:cs/>
        </w:rPr>
        <w:t xml:space="preserve"> ล้านบาท และโอนจากระดับ </w:t>
      </w:r>
      <w:r w:rsidR="00C34D3E" w:rsidRPr="00C34D3E">
        <w:rPr>
          <w:sz w:val="26"/>
          <w:szCs w:val="26"/>
        </w:rPr>
        <w:t>2</w:t>
      </w:r>
      <w:r w:rsidRPr="004B717F">
        <w:rPr>
          <w:rFonts w:hint="eastAsia"/>
          <w:sz w:val="26"/>
          <w:szCs w:val="26"/>
          <w:cs/>
        </w:rPr>
        <w:t xml:space="preserve"> เป็นระดับ </w:t>
      </w:r>
      <w:r w:rsidR="00C34D3E" w:rsidRPr="00C34D3E">
        <w:rPr>
          <w:sz w:val="26"/>
          <w:szCs w:val="26"/>
        </w:rPr>
        <w:t>1</w:t>
      </w:r>
      <w:r w:rsidRPr="004B717F">
        <w:rPr>
          <w:rFonts w:hint="eastAsia"/>
          <w:sz w:val="26"/>
          <w:szCs w:val="26"/>
          <w:cs/>
        </w:rPr>
        <w:t xml:space="preserve"> จำนวน </w:t>
      </w:r>
      <w:r w:rsidR="00C34D3E" w:rsidRPr="00C34D3E">
        <w:rPr>
          <w:sz w:val="26"/>
          <w:szCs w:val="26"/>
        </w:rPr>
        <w:t>946</w:t>
      </w:r>
      <w:r w:rsidRPr="004B717F">
        <w:rPr>
          <w:sz w:val="26"/>
          <w:szCs w:val="26"/>
          <w:cs/>
        </w:rPr>
        <w:t xml:space="preserve"> </w:t>
      </w:r>
      <w:r w:rsidRPr="004B717F">
        <w:rPr>
          <w:rFonts w:hint="eastAsia"/>
          <w:sz w:val="26"/>
          <w:szCs w:val="26"/>
          <w:cs/>
        </w:rPr>
        <w:t>ล้านบาท ซึ่งเป็นไปตามการซื้อขายในตลาด</w:t>
      </w:r>
    </w:p>
    <w:p w14:paraId="1059DA1B" w14:textId="58F35D2D" w:rsidR="00032C66" w:rsidRPr="004B717F" w:rsidRDefault="00463EBE" w:rsidP="00032C66">
      <w:pPr>
        <w:spacing w:before="60"/>
        <w:ind w:left="851"/>
        <w:jc w:val="thaiDistribute"/>
        <w:rPr>
          <w:sz w:val="26"/>
          <w:szCs w:val="26"/>
          <w:cs/>
        </w:rPr>
      </w:pPr>
      <w:r w:rsidRPr="004B717F">
        <w:rPr>
          <w:rFonts w:hint="cs"/>
          <w:sz w:val="26"/>
          <w:szCs w:val="26"/>
          <w:cs/>
        </w:rPr>
        <w:t xml:space="preserve">ณ วันที่ </w:t>
      </w:r>
      <w:r w:rsidR="00C34D3E" w:rsidRPr="00C34D3E">
        <w:rPr>
          <w:sz w:val="26"/>
          <w:szCs w:val="26"/>
        </w:rPr>
        <w:t>30</w:t>
      </w:r>
      <w:r w:rsidR="00A61911" w:rsidRPr="004B717F">
        <w:rPr>
          <w:sz w:val="26"/>
          <w:szCs w:val="26"/>
          <w:cs/>
        </w:rPr>
        <w:t xml:space="preserve"> </w:t>
      </w:r>
      <w:r w:rsidR="00F538A1">
        <w:rPr>
          <w:rFonts w:hint="cs"/>
          <w:sz w:val="26"/>
          <w:szCs w:val="26"/>
          <w:cs/>
        </w:rPr>
        <w:t>มิถุนายน</w:t>
      </w:r>
      <w:r w:rsidRPr="004B717F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4B717F">
        <w:rPr>
          <w:sz w:val="26"/>
          <w:szCs w:val="26"/>
          <w:cs/>
        </w:rPr>
        <w:t xml:space="preserve"> </w:t>
      </w:r>
      <w:r w:rsidR="00032C66" w:rsidRPr="004B717F">
        <w:rPr>
          <w:sz w:val="26"/>
          <w:szCs w:val="26"/>
          <w:cs/>
        </w:rPr>
        <w:t xml:space="preserve">ธนาคารมีเงินลงทุนที่จัดประเภทสินทรัพย์ทางการเงินที่วัดมูลค่าด้วยมูลค่ายุติธรรมผ่านกำไรหรือขาดทุนที่จัดเป็นระดับ </w:t>
      </w:r>
      <w:r w:rsidR="00C34D3E" w:rsidRPr="00C34D3E">
        <w:rPr>
          <w:sz w:val="26"/>
          <w:szCs w:val="26"/>
        </w:rPr>
        <w:t>3</w:t>
      </w:r>
      <w:r w:rsidR="00032C66" w:rsidRPr="004B717F">
        <w:rPr>
          <w:sz w:val="26"/>
          <w:szCs w:val="26"/>
          <w:cs/>
        </w:rPr>
        <w:t xml:space="preserve"> จำนวน </w:t>
      </w:r>
      <w:r w:rsidR="00C34D3E" w:rsidRPr="00C34D3E">
        <w:rPr>
          <w:sz w:val="26"/>
          <w:szCs w:val="26"/>
        </w:rPr>
        <w:t>1</w:t>
      </w:r>
      <w:r w:rsidR="00024D0C" w:rsidRPr="00024D0C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409</w:t>
      </w:r>
      <w:r w:rsidR="00032C66" w:rsidRPr="004B717F">
        <w:rPr>
          <w:sz w:val="26"/>
          <w:szCs w:val="26"/>
          <w:cs/>
        </w:rPr>
        <w:t xml:space="preserve"> ล้านบาท ซึ่งโอนย้ายมาจากระดับ </w:t>
      </w:r>
      <w:r w:rsidR="00C34D3E" w:rsidRPr="00C34D3E">
        <w:rPr>
          <w:sz w:val="26"/>
          <w:szCs w:val="26"/>
        </w:rPr>
        <w:t>1</w:t>
      </w:r>
      <w:r w:rsidR="00032C66" w:rsidRPr="004B717F">
        <w:rPr>
          <w:sz w:val="26"/>
          <w:szCs w:val="26"/>
          <w:cs/>
        </w:rPr>
        <w:t xml:space="preserve"> เนื่องจากไม่มีราคาตลาดอ้างอิง โดยธนาคารได้ประมาณการมูลค่าของเงินลงทุนดังกล่าวโดยอ้างอิงจากประมาณการกระแสเงินสดของสินทรัพย์</w:t>
      </w:r>
    </w:p>
    <w:p w14:paraId="6210ECF0" w14:textId="264CD3ED" w:rsidR="00217A28" w:rsidRPr="004B717F" w:rsidRDefault="00217A28" w:rsidP="00032C66">
      <w:pPr>
        <w:spacing w:before="6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lastRenderedPageBreak/>
        <w:t xml:space="preserve">เทคนิคที่ใช้วัดมูลค่ายุติธรรมของรายการที่เกิดขึ้นเป็นประจำและจัดเป็นระดับ </w:t>
      </w:r>
      <w:r w:rsidR="00C34D3E" w:rsidRPr="00C34D3E">
        <w:rPr>
          <w:sz w:val="26"/>
          <w:szCs w:val="26"/>
        </w:rPr>
        <w:t>2</w:t>
      </w:r>
      <w:r w:rsidRPr="004B717F">
        <w:rPr>
          <w:sz w:val="26"/>
          <w:szCs w:val="26"/>
          <w:cs/>
        </w:rPr>
        <w:t xml:space="preserve"> มีดังนี้ </w:t>
      </w:r>
    </w:p>
    <w:p w14:paraId="3E5E96B1" w14:textId="77777777" w:rsidR="00217A28" w:rsidRPr="004B717F" w:rsidRDefault="00217A28" w:rsidP="00217A28">
      <w:pPr>
        <w:spacing w:before="6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มูลค่ายุติธรรมของตราสารอนุพันธ์และธุรกรรมเงินกู้ยืมที่มีอนุพันธ์แฝง คือ ราคาตลาดที่มีสภาพคล่องสูง (</w:t>
      </w:r>
      <w:r w:rsidRPr="004B717F">
        <w:rPr>
          <w:sz w:val="26"/>
          <w:szCs w:val="26"/>
        </w:rPr>
        <w:t>Liquid Market Price</w:t>
      </w:r>
      <w:r w:rsidRPr="004B717F">
        <w:rPr>
          <w:sz w:val="26"/>
          <w:szCs w:val="26"/>
          <w:cs/>
        </w:rPr>
        <w:t>) โดยอ้างอิงจากราคาซื้อขายในตลาด ราคาเสนอของนายหน้าหรือตัวแทน ราคาซื้อขายของรายการที่คล้ายคลึงกัน หรือราคาที่คำนวณจากแบบจำลองโดยใช้ข้อมูลที่หาได้จากตลาด (</w:t>
      </w:r>
      <w:r w:rsidRPr="004B717F">
        <w:rPr>
          <w:sz w:val="26"/>
          <w:szCs w:val="26"/>
        </w:rPr>
        <w:t>Observable Market Data</w:t>
      </w:r>
      <w:r w:rsidRPr="004B717F">
        <w:rPr>
          <w:sz w:val="26"/>
          <w:szCs w:val="26"/>
          <w:cs/>
        </w:rPr>
        <w:t>) ปรับด้วยค่าความเสี่ยงด้านเครดิตของคู่ค้าแต่ละราย</w:t>
      </w:r>
      <w:r w:rsidRPr="004B717F">
        <w:rPr>
          <w:rFonts w:hint="eastAsia"/>
          <w:sz w:val="26"/>
          <w:szCs w:val="26"/>
          <w:cs/>
        </w:rPr>
        <w:t xml:space="preserve"> (ไม่รวมความเสี่ยงด้านเครดิตของธนาคาร)</w:t>
      </w:r>
      <w:r w:rsidRPr="004B717F">
        <w:rPr>
          <w:sz w:val="26"/>
          <w:szCs w:val="26"/>
          <w:cs/>
        </w:rPr>
        <w:t xml:space="preserve"> และค่าความเสี่ยงด้านอื่น ๆ เพื่อสะท้อนมูลค่าที่แท้จริงของตราสาร</w:t>
      </w:r>
    </w:p>
    <w:p w14:paraId="4DC7E688" w14:textId="77777777" w:rsidR="00217A28" w:rsidRPr="004B717F" w:rsidRDefault="00217A28" w:rsidP="00217A28">
      <w:pPr>
        <w:spacing w:before="6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เงินลงทุนในตราสารทุน</w:t>
      </w:r>
      <w:r w:rsidRPr="004B717F">
        <w:rPr>
          <w:rFonts w:hint="eastAsia"/>
          <w:sz w:val="26"/>
          <w:szCs w:val="26"/>
          <w:cs/>
        </w:rPr>
        <w:t>ที่อยู่</w:t>
      </w:r>
      <w:r w:rsidRPr="004B717F">
        <w:rPr>
          <w:sz w:val="26"/>
          <w:szCs w:val="26"/>
          <w:cs/>
        </w:rPr>
        <w:t>ในความต้องการของตลาด</w:t>
      </w:r>
      <w:r w:rsidRPr="004B717F">
        <w:rPr>
          <w:rFonts w:hint="eastAsia"/>
          <w:sz w:val="26"/>
          <w:szCs w:val="26"/>
          <w:cs/>
        </w:rPr>
        <w:t>และหน่วยลงทุนที่เป็นหลักทรัพย์จดทะเบียน</w:t>
      </w:r>
      <w:r w:rsidRPr="004B717F">
        <w:rPr>
          <w:sz w:val="26"/>
          <w:szCs w:val="26"/>
          <w:cs/>
        </w:rPr>
        <w:t>ที่ไม่มีการซื้อขายคล่องที่</w:t>
      </w:r>
      <w:r w:rsidRPr="004B717F">
        <w:rPr>
          <w:rFonts w:hint="cs"/>
          <w:sz w:val="26"/>
          <w:szCs w:val="26"/>
          <w:cs/>
        </w:rPr>
        <w:t>วัด</w:t>
      </w:r>
      <w:r w:rsidRPr="004B717F">
        <w:rPr>
          <w:sz w:val="26"/>
          <w:szCs w:val="26"/>
          <w:cs/>
        </w:rPr>
        <w:t>มูลค่ายุติธรรมผ่านกำไรหรือขาดทุน (</w:t>
      </w:r>
      <w:r w:rsidRPr="004B717F">
        <w:rPr>
          <w:sz w:val="26"/>
          <w:szCs w:val="26"/>
        </w:rPr>
        <w:t>FVTPL</w:t>
      </w:r>
      <w:r w:rsidRPr="004B717F">
        <w:rPr>
          <w:sz w:val="26"/>
          <w:szCs w:val="26"/>
          <w:cs/>
        </w:rPr>
        <w:t>) และมูลค่ายุติธรรมผ่านกำไรขาดทุนเบ็ดเสร็จอื่น (</w:t>
      </w:r>
      <w:r w:rsidRPr="004B717F">
        <w:rPr>
          <w:sz w:val="26"/>
          <w:szCs w:val="26"/>
        </w:rPr>
        <w:t>FVOCI</w:t>
      </w:r>
      <w:r w:rsidRPr="004B717F">
        <w:rPr>
          <w:sz w:val="26"/>
          <w:szCs w:val="26"/>
          <w:cs/>
        </w:rPr>
        <w:t>) แสดงมูลค่ายุติธรรมด้วยราคาเสนอซื้อครั้งล่าสุดของตลาดหลักทรัพย์แห่งประเทศไทย หรือราคาปิดของตลาดหลักทรัพย์อื่นที่ตราสารนั้นมีการซื้อขาย ณ วันที่รายงาน</w:t>
      </w:r>
    </w:p>
    <w:p w14:paraId="08E3CE45" w14:textId="77777777" w:rsidR="00217A28" w:rsidRPr="004B717F" w:rsidRDefault="00217A28" w:rsidP="00217A28">
      <w:pPr>
        <w:spacing w:before="12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เงินลงทุนในหน่วยลงทุนที่ไม่มีการซื้อขายคล่อง แสดงมูลค่ายุติธรรมด้วยมูลค่าสินทรัพย์สุทธิ (</w:t>
      </w:r>
      <w:r w:rsidRPr="004B717F">
        <w:rPr>
          <w:sz w:val="26"/>
          <w:szCs w:val="26"/>
        </w:rPr>
        <w:t>Net Asset Value</w:t>
      </w:r>
      <w:r w:rsidRPr="004B717F">
        <w:rPr>
          <w:sz w:val="26"/>
          <w:szCs w:val="26"/>
          <w:cs/>
        </w:rPr>
        <w:t>) ณ วันที่รายงาน</w:t>
      </w:r>
    </w:p>
    <w:p w14:paraId="266CDEE5" w14:textId="77777777" w:rsidR="00217A28" w:rsidRPr="004B717F" w:rsidRDefault="00217A28" w:rsidP="00217A28">
      <w:pPr>
        <w:spacing w:before="12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ลงทุนในตราสารหนี้ภาครัฐบาลและรัฐวิสาหกิจที่รัฐบาลค้ำประกันที่เป็นมูลค่ายุติธรรมผ่านกำไรหรือขาดทุน (</w:t>
      </w:r>
      <w:r w:rsidRPr="004B717F">
        <w:rPr>
          <w:sz w:val="26"/>
          <w:szCs w:val="26"/>
        </w:rPr>
        <w:t>FVTPL</w:t>
      </w:r>
      <w:r w:rsidRPr="004B717F">
        <w:rPr>
          <w:sz w:val="26"/>
          <w:szCs w:val="26"/>
          <w:cs/>
        </w:rPr>
        <w:t>) และมูลค่ายุติธรรมผ่านกำไรขาดทุนเบ็ดเสร็จอื่น (</w:t>
      </w:r>
      <w:r w:rsidRPr="004B717F">
        <w:rPr>
          <w:sz w:val="26"/>
          <w:szCs w:val="26"/>
        </w:rPr>
        <w:t>FVOCI</w:t>
      </w:r>
      <w:r w:rsidRPr="004B717F">
        <w:rPr>
          <w:sz w:val="26"/>
          <w:szCs w:val="26"/>
          <w:cs/>
        </w:rPr>
        <w:t>) แสดงมูลค่ายุติธรรมที่คำนวณโดยใช้เส้นอัตราผลตอบแทนพันธบัตรรัฐบาลของสมาคมตลาดตราสารหนี้ไทย (</w:t>
      </w:r>
      <w:r w:rsidRPr="004B717F">
        <w:rPr>
          <w:sz w:val="26"/>
          <w:szCs w:val="26"/>
        </w:rPr>
        <w:t>Thai Bond Market Association Government Bond Yield Curve</w:t>
      </w:r>
      <w:r w:rsidRPr="004B717F">
        <w:rPr>
          <w:sz w:val="26"/>
          <w:szCs w:val="26"/>
          <w:cs/>
        </w:rPr>
        <w:t>) ณ วันที่รายงาน ส่วนพันธบัตรรัฐวิสาหกิจที่รัฐบาลไม่ค้ำประกันและตราสารหนี้ภาคเอกชน แสดงมูลค่ายุติธรรมด้วยราคาเสนอซื้อของสมาคมตลาดตราสารหนี้ไทย ณ วันที่รายงาน กรณีไม่มีราคาเสนอซื้อดังกล่าว จะคำนวณโดยใช้เส้นอัตราผลตอบแทนพันธบัตรรัฐบาลของสมาคมตลาดตราสารหนี้ไทย ตามระยะเวลาเดียวกันปรับด้วยค่าความเสี่ยงที่เหมาะสม</w:t>
      </w:r>
    </w:p>
    <w:p w14:paraId="39AFC904" w14:textId="77777777" w:rsidR="00217A28" w:rsidRPr="004B717F" w:rsidRDefault="00217A28" w:rsidP="00217A28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เงินลงทุนในตราสารหนี้ต่างประเทศในความต้องการของตลาดที่วัดมูลค่าด้วยราคาทุนตัดจำหน่าย</w:t>
      </w:r>
      <w:r w:rsidRPr="004B717F">
        <w:rPr>
          <w:rFonts w:hint="cs"/>
          <w:sz w:val="26"/>
          <w:szCs w:val="26"/>
          <w:cs/>
        </w:rPr>
        <w:t xml:space="preserve"> และ</w:t>
      </w:r>
      <w:r w:rsidRPr="004B717F">
        <w:rPr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B717F">
        <w:rPr>
          <w:sz w:val="26"/>
          <w:szCs w:val="26"/>
        </w:rPr>
        <w:t>FVOCI</w:t>
      </w:r>
      <w:r w:rsidRPr="004B717F">
        <w:rPr>
          <w:sz w:val="26"/>
          <w:szCs w:val="26"/>
          <w:cs/>
        </w:rPr>
        <w:t xml:space="preserve">) แสดงมูลค่ายุติธรรมโดยใช้ราคาเสนอซื้อจาก </w:t>
      </w:r>
      <w:r w:rsidRPr="004B717F">
        <w:rPr>
          <w:sz w:val="26"/>
          <w:szCs w:val="26"/>
        </w:rPr>
        <w:t xml:space="preserve">Bloomberg </w:t>
      </w:r>
      <w:r w:rsidRPr="004B717F">
        <w:rPr>
          <w:sz w:val="26"/>
          <w:szCs w:val="26"/>
          <w:cs/>
        </w:rPr>
        <w:t>กรณีไม่มีราคาเสนอซื้อดังกล่าวจะใช้ราคาชี้แนะ (</w:t>
      </w:r>
      <w:r w:rsidRPr="004B717F">
        <w:rPr>
          <w:sz w:val="26"/>
          <w:szCs w:val="26"/>
        </w:rPr>
        <w:t>Indicative Price</w:t>
      </w:r>
      <w:r w:rsidRPr="004B717F">
        <w:rPr>
          <w:sz w:val="26"/>
          <w:szCs w:val="26"/>
          <w:cs/>
        </w:rPr>
        <w:t>) จากบริษัทที่รับฝากทรัพย์สิน (</w:t>
      </w:r>
      <w:r w:rsidRPr="004B717F">
        <w:rPr>
          <w:sz w:val="26"/>
          <w:szCs w:val="26"/>
        </w:rPr>
        <w:t>Custodian</w:t>
      </w:r>
      <w:r w:rsidRPr="004B717F">
        <w:rPr>
          <w:sz w:val="26"/>
          <w:szCs w:val="26"/>
          <w:cs/>
        </w:rPr>
        <w:t xml:space="preserve">)  </w:t>
      </w:r>
    </w:p>
    <w:p w14:paraId="27BF5F6B" w14:textId="77777777" w:rsidR="00217A28" w:rsidRPr="004B717F" w:rsidRDefault="00217A28" w:rsidP="00217A28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ธนาคารและบริษัทย่อยวัดมูลค่าสินทรัพย์ทางการเงินและหนี้สินทางการเงินแต่ละรายการแยกจากกัน ยกเว้นในกรณีที่บริหารจัดการความเสี่ยงด้านตลาดและความเสี่ยงด้านเครดิตแบบกลุ่ม (</w:t>
      </w:r>
      <w:r w:rsidRPr="004B717F">
        <w:rPr>
          <w:sz w:val="26"/>
          <w:szCs w:val="26"/>
        </w:rPr>
        <w:t>Portfolio</w:t>
      </w:r>
      <w:r w:rsidRPr="004B717F">
        <w:rPr>
          <w:sz w:val="26"/>
          <w:szCs w:val="26"/>
          <w:cs/>
        </w:rPr>
        <w:t xml:space="preserve">) จะนำกลุ่มของสินทรัพย์ทางการเงินมาหักกลบกับกลุ่มของหนี้สินทางการเงินเพื่อนำยอดสุทธิไปใช้ในการหามูลค่ายุติธรรม </w:t>
      </w:r>
    </w:p>
    <w:p w14:paraId="73BC51DA" w14:textId="3CDAEF56" w:rsidR="00217A28" w:rsidRPr="004B717F" w:rsidRDefault="00217A28" w:rsidP="00217A28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ธนาคารและบริษัทย่อย</w:t>
      </w:r>
      <w:r w:rsidRPr="004B717F">
        <w:rPr>
          <w:rFonts w:hint="cs"/>
          <w:sz w:val="26"/>
          <w:szCs w:val="26"/>
          <w:cs/>
        </w:rPr>
        <w:t xml:space="preserve">พิจารณามูลค่ายุติธรรมระดับ </w:t>
      </w:r>
      <w:r w:rsidR="00C34D3E" w:rsidRPr="00C34D3E">
        <w:rPr>
          <w:sz w:val="26"/>
          <w:szCs w:val="26"/>
        </w:rPr>
        <w:t>3</w:t>
      </w:r>
      <w:r w:rsidRPr="004B717F">
        <w:rPr>
          <w:rFonts w:hint="cs"/>
          <w:sz w:val="26"/>
          <w:szCs w:val="26"/>
          <w:cs/>
        </w:rPr>
        <w:t xml:space="preserve"> สำหรับตราสารทุนที่ไม่อยู่ในความต้องการของตลาด โดยใช้วิธีปรับปรุงสินทรัพย์สุทธิ</w:t>
      </w:r>
    </w:p>
    <w:p w14:paraId="1A9D0B10" w14:textId="798D34FA" w:rsidR="00217A28" w:rsidRPr="004B717F" w:rsidRDefault="00217A28" w:rsidP="00217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432"/>
        <w:jc w:val="thaiDistribute"/>
        <w:rPr>
          <w:rFonts w:ascii="Cordia New" w:hAnsi="Cordia New" w:cs="Cordia New"/>
          <w:sz w:val="26"/>
          <w:szCs w:val="26"/>
        </w:rPr>
      </w:pPr>
      <w:r w:rsidRPr="004B717F">
        <w:rPr>
          <w:rFonts w:ascii="Cordia New" w:hAnsi="Cordia New" w:cs="Cordia New"/>
          <w:sz w:val="26"/>
          <w:szCs w:val="26"/>
          <w:cs/>
        </w:rPr>
        <w:br w:type="page"/>
      </w:r>
      <w:r w:rsidR="00C34D3E" w:rsidRPr="00C34D3E">
        <w:rPr>
          <w:rFonts w:ascii="Cordia New" w:hAnsi="Cordia New" w:cs="Cordia New"/>
          <w:sz w:val="26"/>
          <w:szCs w:val="26"/>
        </w:rPr>
        <w:lastRenderedPageBreak/>
        <w:t>28</w:t>
      </w:r>
      <w:r w:rsidRPr="004B717F">
        <w:rPr>
          <w:rFonts w:ascii="Cordia New" w:hAnsi="Cordia New" w:cs="Cordia New"/>
          <w:sz w:val="26"/>
          <w:szCs w:val="26"/>
          <w:cs/>
        </w:rPr>
        <w:t>.</w:t>
      </w:r>
      <w:r w:rsidR="00C34D3E" w:rsidRPr="00C34D3E">
        <w:rPr>
          <w:rFonts w:ascii="Cordia New" w:hAnsi="Cordia New" w:cs="Cordia New"/>
          <w:sz w:val="26"/>
          <w:szCs w:val="26"/>
        </w:rPr>
        <w:t>2</w:t>
      </w:r>
      <w:r w:rsidRPr="004B717F">
        <w:rPr>
          <w:rFonts w:ascii="Cordia New" w:hAnsi="Cordia New" w:cs="Cordia New"/>
          <w:sz w:val="26"/>
          <w:szCs w:val="26"/>
          <w:cs/>
        </w:rPr>
        <w:tab/>
        <w:t xml:space="preserve">สินทรัพย์ทางการเงิน หนี้สินทางการเงิน </w:t>
      </w:r>
      <w:r w:rsidRPr="004B717F">
        <w:rPr>
          <w:rFonts w:ascii="Cordia New" w:hAnsi="Cordia New" w:cs="Cordia New" w:hint="cs"/>
          <w:sz w:val="26"/>
          <w:szCs w:val="26"/>
          <w:cs/>
        </w:rPr>
        <w:t>และตราสารอนุพันธ์</w:t>
      </w:r>
      <w:r w:rsidRPr="004B717F">
        <w:rPr>
          <w:rFonts w:ascii="Cordia New" w:hAnsi="Cordia New" w:cs="Cordia New"/>
          <w:sz w:val="26"/>
          <w:szCs w:val="26"/>
          <w:cs/>
        </w:rPr>
        <w:t xml:space="preserve"> ที่ไม่ได้วัดมูลค่าด้วยมูลค่ายุติธรรม</w:t>
      </w:r>
    </w:p>
    <w:p w14:paraId="15BE29D3" w14:textId="41C6C5DB" w:rsidR="00217A28" w:rsidRPr="004B717F" w:rsidRDefault="00217A28" w:rsidP="00217A28">
      <w:pPr>
        <w:spacing w:before="60" w:after="6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มูลค่ายุติธรรมของเครื่องมือทางการเงินที่ไม่ได้วัดมูลค่าด้วยมูลค่ายุติธรรม</w:t>
      </w:r>
      <w:r w:rsidRPr="004B717F">
        <w:rPr>
          <w:rFonts w:hint="cs"/>
          <w:sz w:val="26"/>
          <w:szCs w:val="26"/>
          <w:cs/>
        </w:rPr>
        <w:t>และสำหรับรายการซึ่งมีมูลค่ายุติธรรมแตกต่างจากราคาตามบัญชีอย่างมีสาระสำคัญ</w:t>
      </w:r>
      <w:r w:rsidRPr="004B717F">
        <w:rPr>
          <w:sz w:val="26"/>
          <w:szCs w:val="26"/>
          <w:cs/>
        </w:rPr>
        <w:t xml:space="preserve"> ณ วันที่ </w:t>
      </w:r>
      <w:r w:rsidR="00C34D3E" w:rsidRPr="00C34D3E">
        <w:rPr>
          <w:sz w:val="26"/>
          <w:szCs w:val="26"/>
        </w:rPr>
        <w:t>30</w:t>
      </w:r>
      <w:r w:rsidR="002B68BE">
        <w:rPr>
          <w:sz w:val="26"/>
          <w:szCs w:val="26"/>
          <w:cs/>
        </w:rPr>
        <w:t xml:space="preserve"> </w:t>
      </w:r>
      <w:r w:rsidR="002B68BE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2B68BE">
        <w:rPr>
          <w:sz w:val="26"/>
          <w:szCs w:val="26"/>
          <w:cs/>
        </w:rPr>
        <w:t xml:space="preserve"> </w:t>
      </w:r>
      <w:r w:rsidR="002B68BE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rFonts w:hint="cs"/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มีดังนี้ </w:t>
      </w:r>
    </w:p>
    <w:tbl>
      <w:tblPr>
        <w:tblW w:w="95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86"/>
        <w:gridCol w:w="1275"/>
        <w:gridCol w:w="1276"/>
        <w:gridCol w:w="1276"/>
        <w:gridCol w:w="1276"/>
      </w:tblGrid>
      <w:tr w:rsidR="00217A28" w:rsidRPr="004B717F" w14:paraId="469CD47E" w14:textId="77777777" w:rsidTr="001D52D8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3B57424B" w14:textId="3A1EE5BE" w:rsidR="00217A28" w:rsidRPr="004B717F" w:rsidRDefault="00217A28" w:rsidP="00FC7A2E">
            <w:pPr>
              <w:rPr>
                <w:color w:val="FF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gridSpan w:val="4"/>
            <w:shd w:val="clear" w:color="auto" w:fill="auto"/>
            <w:noWrap/>
            <w:vAlign w:val="bottom"/>
          </w:tcPr>
          <w:p w14:paraId="1D970B65" w14:textId="77777777" w:rsidR="00217A28" w:rsidRPr="004B717F" w:rsidRDefault="00217A28" w:rsidP="001D52D8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(หน่วย</w:t>
            </w:r>
            <w:r w:rsidRPr="004B717F">
              <w:rPr>
                <w:sz w:val="26"/>
                <w:szCs w:val="26"/>
                <w:cs/>
              </w:rPr>
              <w:t xml:space="preserve"> : ล้านบาท)</w:t>
            </w:r>
          </w:p>
        </w:tc>
      </w:tr>
      <w:tr w:rsidR="00217A28" w:rsidRPr="004B717F" w14:paraId="56892B9D" w14:textId="77777777" w:rsidTr="001D52D8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0990C576" w14:textId="77777777" w:rsidR="00217A28" w:rsidRPr="004B717F" w:rsidRDefault="00217A28" w:rsidP="001D52D8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gridSpan w:val="4"/>
            <w:shd w:val="clear" w:color="auto" w:fill="auto"/>
            <w:noWrap/>
            <w:vAlign w:val="bottom"/>
          </w:tcPr>
          <w:p w14:paraId="11F3F19F" w14:textId="77777777" w:rsidR="00217A28" w:rsidRPr="004B717F" w:rsidRDefault="00217A28" w:rsidP="001D52D8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6E16CD" w:rsidRPr="004B717F" w14:paraId="5F88DAA0" w14:textId="77777777" w:rsidTr="0090020A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675B117B" w14:textId="77777777" w:rsidR="006E16CD" w:rsidRPr="004B717F" w:rsidRDefault="006E16CD" w:rsidP="006E16CD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</w:tcPr>
          <w:p w14:paraId="2BBA87A8" w14:textId="22A23AB4" w:rsidR="006E16CD" w:rsidRPr="004B717F" w:rsidRDefault="00C34D3E" w:rsidP="002B68BE">
            <w:pPr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B68BE">
              <w:rPr>
                <w:sz w:val="26"/>
                <w:szCs w:val="26"/>
                <w:u w:val="single"/>
                <w:cs/>
              </w:rPr>
              <w:t xml:space="preserve"> </w:t>
            </w:r>
            <w:r w:rsidR="002B68B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552" w:type="dxa"/>
            <w:gridSpan w:val="2"/>
            <w:vAlign w:val="bottom"/>
          </w:tcPr>
          <w:p w14:paraId="2DF3080E" w14:textId="3B2330F6" w:rsidR="006E16CD" w:rsidRPr="004B717F" w:rsidRDefault="00C34D3E" w:rsidP="002B68BE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B68BE">
              <w:rPr>
                <w:sz w:val="26"/>
                <w:szCs w:val="26"/>
                <w:u w:val="single"/>
                <w:cs/>
              </w:rPr>
              <w:t xml:space="preserve"> </w:t>
            </w:r>
            <w:r w:rsidR="002B68B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217A28" w:rsidRPr="004B717F" w14:paraId="69C5D448" w14:textId="77777777" w:rsidTr="001D52D8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2038084A" w14:textId="77777777" w:rsidR="00217A28" w:rsidRPr="004B717F" w:rsidRDefault="00217A28" w:rsidP="001D52D8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0A2C265" w14:textId="77777777" w:rsidR="00217A28" w:rsidRPr="004B717F" w:rsidRDefault="00217A28" w:rsidP="001D52D8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ราคาตามบัญชี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8696C" w14:textId="77777777" w:rsidR="00217A28" w:rsidRPr="004B717F" w:rsidRDefault="00217A28" w:rsidP="001D52D8">
            <w:pPr>
              <w:tabs>
                <w:tab w:val="left" w:pos="34"/>
                <w:tab w:val="center" w:pos="743"/>
                <w:tab w:val="right" w:pos="1452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  <w:p w14:paraId="20C107B6" w14:textId="741E6C97" w:rsidR="00217A28" w:rsidRPr="004B717F" w:rsidRDefault="00217A28" w:rsidP="001D52D8">
            <w:pPr>
              <w:tabs>
                <w:tab w:val="left" w:pos="34"/>
                <w:tab w:val="center" w:pos="743"/>
                <w:tab w:val="right" w:pos="1452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1276" w:type="dxa"/>
            <w:vAlign w:val="bottom"/>
          </w:tcPr>
          <w:p w14:paraId="2851A2CA" w14:textId="77777777" w:rsidR="00217A28" w:rsidRPr="004B717F" w:rsidRDefault="00217A28" w:rsidP="001D52D8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ราคาตามบัญชี</w:t>
            </w:r>
          </w:p>
        </w:tc>
        <w:tc>
          <w:tcPr>
            <w:tcW w:w="1276" w:type="dxa"/>
            <w:vAlign w:val="bottom"/>
          </w:tcPr>
          <w:p w14:paraId="5EDEF8C5" w14:textId="77777777" w:rsidR="00217A28" w:rsidRPr="004B717F" w:rsidRDefault="00217A28" w:rsidP="001D52D8">
            <w:pPr>
              <w:tabs>
                <w:tab w:val="left" w:pos="33"/>
                <w:tab w:val="center" w:pos="742"/>
                <w:tab w:val="right" w:pos="1451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  <w:p w14:paraId="2AFA9228" w14:textId="75F5A0A9" w:rsidR="00217A28" w:rsidRPr="004B717F" w:rsidRDefault="00217A28" w:rsidP="001D52D8">
            <w:pPr>
              <w:tabs>
                <w:tab w:val="left" w:pos="33"/>
                <w:tab w:val="center" w:pos="742"/>
                <w:tab w:val="right" w:pos="1451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</w:tr>
      <w:tr w:rsidR="00217A28" w:rsidRPr="004B717F" w14:paraId="3431367C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656DC07F" w14:textId="77777777" w:rsidR="00217A28" w:rsidRPr="004B717F" w:rsidRDefault="00217A28" w:rsidP="001D52D8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E7EA905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26F957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 </w:t>
            </w:r>
          </w:p>
        </w:tc>
        <w:tc>
          <w:tcPr>
            <w:tcW w:w="1276" w:type="dxa"/>
          </w:tcPr>
          <w:p w14:paraId="1E382DE3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6C45288A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</w:p>
        </w:tc>
      </w:tr>
      <w:tr w:rsidR="00217A28" w:rsidRPr="004B717F" w14:paraId="4204F9DC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5F0412BB" w14:textId="77777777" w:rsidR="00217A28" w:rsidRPr="004B717F" w:rsidRDefault="00217A28" w:rsidP="00C2299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สินทรัพย์ตราสารอนุพันธ์ (เพื่อป้องกันความเสี่ยงแบบพลวัต)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A4F680D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3578594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AC43DA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EB3C7CE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</w:tr>
      <w:tr w:rsidR="002B68BE" w:rsidRPr="004B717F" w14:paraId="7A8F9FE7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53F24676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085F908" w14:textId="184E47F4" w:rsidR="002B68BE" w:rsidRPr="00747376" w:rsidRDefault="00C900B6" w:rsidP="002B68BE">
            <w:pPr>
              <w:tabs>
                <w:tab w:val="right" w:pos="8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EAF6B6A" w14:textId="7CFB4DE9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331</w:t>
            </w:r>
          </w:p>
        </w:tc>
        <w:tc>
          <w:tcPr>
            <w:tcW w:w="1276" w:type="dxa"/>
            <w:vAlign w:val="bottom"/>
          </w:tcPr>
          <w:p w14:paraId="2AB8B499" w14:textId="22897B5F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164</w:t>
            </w:r>
          </w:p>
        </w:tc>
        <w:tc>
          <w:tcPr>
            <w:tcW w:w="1276" w:type="dxa"/>
            <w:vAlign w:val="bottom"/>
          </w:tcPr>
          <w:p w14:paraId="0AF52B6D" w14:textId="72F8E1D3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178</w:t>
            </w:r>
          </w:p>
        </w:tc>
      </w:tr>
      <w:tr w:rsidR="002B68BE" w:rsidRPr="004B717F" w14:paraId="62A982AC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72F660AB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</w:t>
            </w:r>
            <w:r w:rsidRPr="004B717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0E774C8" w14:textId="77777777" w:rsidR="002B68BE" w:rsidRPr="00747376" w:rsidRDefault="00C900B6" w:rsidP="002B68BE">
            <w:pPr>
              <w:tabs>
                <w:tab w:val="center" w:pos="581"/>
                <w:tab w:val="right" w:pos="8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747376"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A7815D0" w14:textId="5B9FB347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771</w:t>
            </w:r>
          </w:p>
        </w:tc>
        <w:tc>
          <w:tcPr>
            <w:tcW w:w="1276" w:type="dxa"/>
            <w:vAlign w:val="bottom"/>
          </w:tcPr>
          <w:p w14:paraId="6BE9C1D3" w14:textId="77777777" w:rsidR="002B68BE" w:rsidRPr="004B717F" w:rsidRDefault="002B68BE" w:rsidP="002B68BE">
            <w:pPr>
              <w:tabs>
                <w:tab w:val="center" w:pos="581"/>
                <w:tab w:val="right" w:pos="8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1BD9FD6" w14:textId="27B003E3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410</w:t>
            </w:r>
          </w:p>
        </w:tc>
      </w:tr>
      <w:tr w:rsidR="002B68BE" w:rsidRPr="004B717F" w14:paraId="51099091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1C06E797" w14:textId="77777777" w:rsidR="002B68BE" w:rsidRPr="004B717F" w:rsidRDefault="002B68BE" w:rsidP="002B68BE">
            <w:pPr>
              <w:ind w:right="-120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FEF53F0" w14:textId="4696B8DD" w:rsidR="002B68BE" w:rsidRPr="00747376" w:rsidRDefault="00C900B6" w:rsidP="002B68BE">
            <w:pPr>
              <w:tabs>
                <w:tab w:val="right" w:pos="884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640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198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73EDFD" w14:textId="36B60A29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639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626</w:t>
            </w:r>
          </w:p>
        </w:tc>
        <w:tc>
          <w:tcPr>
            <w:tcW w:w="1276" w:type="dxa"/>
            <w:vAlign w:val="bottom"/>
          </w:tcPr>
          <w:p w14:paraId="197DC78C" w14:textId="144F4FBF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613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597</w:t>
            </w:r>
          </w:p>
        </w:tc>
        <w:tc>
          <w:tcPr>
            <w:tcW w:w="1276" w:type="dxa"/>
            <w:vAlign w:val="bottom"/>
          </w:tcPr>
          <w:p w14:paraId="095D0806" w14:textId="489503DB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908</w:t>
            </w:r>
          </w:p>
        </w:tc>
      </w:tr>
      <w:tr w:rsidR="002B68BE" w:rsidRPr="004B717F" w14:paraId="38829064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76FBE1F7" w14:textId="77777777" w:rsidR="002B68BE" w:rsidRPr="004B717F" w:rsidRDefault="002B68BE" w:rsidP="002B68BE">
            <w:pPr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818B206" w14:textId="00232B08" w:rsidR="002B68BE" w:rsidRPr="00747376" w:rsidRDefault="00C900B6" w:rsidP="002B68BE">
            <w:pPr>
              <w:tabs>
                <w:tab w:val="right" w:pos="884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643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804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725C3C" w14:textId="60A84890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643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728</w:t>
            </w:r>
          </w:p>
        </w:tc>
        <w:tc>
          <w:tcPr>
            <w:tcW w:w="1276" w:type="dxa"/>
            <w:vAlign w:val="bottom"/>
          </w:tcPr>
          <w:p w14:paraId="0C492B4A" w14:textId="5685AA6C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614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761</w:t>
            </w:r>
          </w:p>
        </w:tc>
        <w:tc>
          <w:tcPr>
            <w:tcW w:w="1276" w:type="dxa"/>
            <w:vAlign w:val="bottom"/>
          </w:tcPr>
          <w:p w14:paraId="6E0E5FEA" w14:textId="6DDAA10A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616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496</w:t>
            </w:r>
          </w:p>
        </w:tc>
      </w:tr>
      <w:tr w:rsidR="002B68BE" w:rsidRPr="004B717F" w14:paraId="4BEB19A4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03EA13E3" w14:textId="77777777" w:rsidR="002B68BE" w:rsidRPr="004B717F" w:rsidRDefault="002B68BE" w:rsidP="002B68BE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609B0D9" w14:textId="77777777" w:rsidR="002B68BE" w:rsidRPr="004B717F" w:rsidRDefault="002B68BE" w:rsidP="002B68BE">
            <w:pPr>
              <w:tabs>
                <w:tab w:val="right" w:pos="884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D2564F" w14:textId="77777777" w:rsidR="002B68BE" w:rsidRPr="004B717F" w:rsidRDefault="002B68BE" w:rsidP="002B68BE">
            <w:pPr>
              <w:tabs>
                <w:tab w:val="right" w:pos="885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620F7" w14:textId="77777777" w:rsidR="002B68BE" w:rsidRPr="004B717F" w:rsidRDefault="002B68BE" w:rsidP="002B68BE">
            <w:pPr>
              <w:tabs>
                <w:tab w:val="right" w:pos="884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6B7EC5" w14:textId="77777777" w:rsidR="002B68BE" w:rsidRPr="004B717F" w:rsidRDefault="002B68BE" w:rsidP="002B68BE">
            <w:pPr>
              <w:tabs>
                <w:tab w:val="right" w:pos="885"/>
              </w:tabs>
              <w:jc w:val="right"/>
              <w:rPr>
                <w:sz w:val="26"/>
                <w:szCs w:val="26"/>
              </w:rPr>
            </w:pPr>
          </w:p>
        </w:tc>
      </w:tr>
      <w:tr w:rsidR="002B68BE" w:rsidRPr="004B717F" w14:paraId="777C5726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15438CC3" w14:textId="77777777" w:rsidR="002B68BE" w:rsidRPr="004B717F" w:rsidRDefault="002B68BE" w:rsidP="002B68BE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B7BC2B2" w14:textId="77777777" w:rsidR="002B68BE" w:rsidRPr="004B717F" w:rsidRDefault="002B68BE" w:rsidP="002B68BE">
            <w:pPr>
              <w:tabs>
                <w:tab w:val="right" w:pos="884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5E906CC" w14:textId="77777777" w:rsidR="002B68BE" w:rsidRPr="004B717F" w:rsidRDefault="002B68BE" w:rsidP="002B68BE">
            <w:pPr>
              <w:tabs>
                <w:tab w:val="right" w:pos="885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7B69BAC" w14:textId="77777777" w:rsidR="002B68BE" w:rsidRPr="004B717F" w:rsidRDefault="002B68BE" w:rsidP="002B68BE">
            <w:pPr>
              <w:tabs>
                <w:tab w:val="right" w:pos="884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7EEDFA" w14:textId="77777777" w:rsidR="002B68BE" w:rsidRPr="004B717F" w:rsidRDefault="002B68BE" w:rsidP="002B68BE">
            <w:pPr>
              <w:tabs>
                <w:tab w:val="right" w:pos="885"/>
              </w:tabs>
              <w:jc w:val="right"/>
              <w:rPr>
                <w:sz w:val="26"/>
                <w:szCs w:val="26"/>
              </w:rPr>
            </w:pPr>
          </w:p>
        </w:tc>
      </w:tr>
      <w:tr w:rsidR="002B68BE" w:rsidRPr="004B717F" w14:paraId="46876B2C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78284A02" w14:textId="77777777" w:rsidR="002B68BE" w:rsidRPr="004B717F" w:rsidRDefault="002B68BE" w:rsidP="002B68B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หนี้สินตราสารอนุพันธ์ (เพื่อป้องกันความเสี่ยงแบบพลวัต)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CAC1CA6" w14:textId="77777777" w:rsidR="002B68BE" w:rsidRPr="004B717F" w:rsidRDefault="002B68BE" w:rsidP="002B68BE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1D3D1C4" w14:textId="77777777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230E4B" w14:textId="77777777" w:rsidR="002B68BE" w:rsidRPr="004B717F" w:rsidRDefault="002B68BE" w:rsidP="002B68BE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E80EAA" w14:textId="77777777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</w:p>
        </w:tc>
      </w:tr>
      <w:tr w:rsidR="002B68BE" w:rsidRPr="004B717F" w14:paraId="77C41783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5427418A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10A1AB6" w14:textId="264336CE" w:rsidR="002B68BE" w:rsidRPr="00747376" w:rsidRDefault="00C900B6" w:rsidP="00356859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BAF67D8" w14:textId="22A016AE" w:rsidR="002B68BE" w:rsidRPr="00747376" w:rsidRDefault="00C900B6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475</w:t>
            </w:r>
          </w:p>
        </w:tc>
        <w:tc>
          <w:tcPr>
            <w:tcW w:w="1276" w:type="dxa"/>
            <w:vAlign w:val="bottom"/>
          </w:tcPr>
          <w:p w14:paraId="132FBE5C" w14:textId="3BFCE3CA" w:rsidR="002B68BE" w:rsidRPr="004B717F" w:rsidRDefault="002B68BE" w:rsidP="002B68BE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121</w:t>
            </w:r>
          </w:p>
        </w:tc>
        <w:tc>
          <w:tcPr>
            <w:tcW w:w="1276" w:type="dxa"/>
            <w:vAlign w:val="bottom"/>
          </w:tcPr>
          <w:p w14:paraId="29A69C3A" w14:textId="65F15696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906</w:t>
            </w:r>
          </w:p>
        </w:tc>
      </w:tr>
      <w:tr w:rsidR="002B68BE" w:rsidRPr="004B717F" w14:paraId="11510BA7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38C6F081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</w:t>
            </w:r>
            <w:r w:rsidRPr="004B717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3055EB4" w14:textId="77777777" w:rsidR="002B68BE" w:rsidRPr="00747376" w:rsidRDefault="00C900B6" w:rsidP="002B68BE">
            <w:pPr>
              <w:tabs>
                <w:tab w:val="center" w:pos="581"/>
                <w:tab w:val="right" w:pos="8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747376"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00EF110" w14:textId="17A949CF" w:rsidR="002B68BE" w:rsidRPr="00747376" w:rsidRDefault="00C900B6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352</w:t>
            </w:r>
          </w:p>
        </w:tc>
        <w:tc>
          <w:tcPr>
            <w:tcW w:w="1276" w:type="dxa"/>
            <w:vAlign w:val="bottom"/>
          </w:tcPr>
          <w:p w14:paraId="1842CC34" w14:textId="77777777" w:rsidR="002B68BE" w:rsidRPr="004B717F" w:rsidRDefault="002B68BE" w:rsidP="002B68BE">
            <w:pPr>
              <w:tabs>
                <w:tab w:val="center" w:pos="581"/>
                <w:tab w:val="right" w:pos="8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5A0B51D" w14:textId="3C7BAFE5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231</w:t>
            </w:r>
          </w:p>
        </w:tc>
      </w:tr>
      <w:tr w:rsidR="002B68BE" w:rsidRPr="004B717F" w14:paraId="5CE84EDE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6D38D1A5" w14:textId="77777777" w:rsidR="002B68BE" w:rsidRPr="004B717F" w:rsidRDefault="002B68BE" w:rsidP="002B68B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7CF87D3" w14:textId="016C3661" w:rsidR="002B68BE" w:rsidRPr="00747376" w:rsidRDefault="00C900B6" w:rsidP="00D87E53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9A7E3F" w14:textId="74EBD09C" w:rsidR="002B68BE" w:rsidRPr="00747376" w:rsidRDefault="00C900B6" w:rsidP="002B68BE">
            <w:pPr>
              <w:tabs>
                <w:tab w:val="left" w:pos="279"/>
                <w:tab w:val="right" w:pos="885"/>
              </w:tabs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755</w:t>
            </w:r>
          </w:p>
        </w:tc>
        <w:tc>
          <w:tcPr>
            <w:tcW w:w="1276" w:type="dxa"/>
            <w:vAlign w:val="bottom"/>
          </w:tcPr>
          <w:p w14:paraId="54EA137F" w14:textId="7E36A7BD" w:rsidR="002B68BE" w:rsidRPr="004B717F" w:rsidRDefault="002B68BE" w:rsidP="002B68BE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723</w:t>
            </w:r>
          </w:p>
        </w:tc>
        <w:tc>
          <w:tcPr>
            <w:tcW w:w="1276" w:type="dxa"/>
            <w:vAlign w:val="bottom"/>
          </w:tcPr>
          <w:p w14:paraId="32FADC75" w14:textId="132BF2A3" w:rsidR="002B68BE" w:rsidRPr="004B717F" w:rsidRDefault="002B68BE" w:rsidP="002B68BE">
            <w:pPr>
              <w:tabs>
                <w:tab w:val="left" w:pos="279"/>
                <w:tab w:val="right" w:pos="885"/>
              </w:tabs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879</w:t>
            </w:r>
          </w:p>
        </w:tc>
      </w:tr>
      <w:tr w:rsidR="002B68BE" w:rsidRPr="004B717F" w14:paraId="1DBCB9AF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572676BC" w14:textId="77777777" w:rsidR="002B68BE" w:rsidRPr="004B717F" w:rsidRDefault="002B68BE" w:rsidP="002B68B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หนี้</w:t>
            </w:r>
            <w:r w:rsidRPr="004B717F">
              <w:rPr>
                <w:sz w:val="26"/>
                <w:szCs w:val="26"/>
                <w:cs/>
                <w:lang w:val="th-TH"/>
              </w:rPr>
              <w:t>สินทางการเงิน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9A5ED33" w14:textId="5467A6CC" w:rsidR="002B68BE" w:rsidRPr="00747376" w:rsidRDefault="00C900B6" w:rsidP="00356859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28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D89B4BC" w14:textId="23B3F5F3" w:rsidR="002B68BE" w:rsidRPr="00747376" w:rsidRDefault="00C900B6" w:rsidP="002B68BE">
            <w:pPr>
              <w:tabs>
                <w:tab w:val="left" w:pos="279"/>
                <w:tab w:val="right" w:pos="885"/>
              </w:tabs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38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582</w:t>
            </w:r>
          </w:p>
        </w:tc>
        <w:tc>
          <w:tcPr>
            <w:tcW w:w="1276" w:type="dxa"/>
            <w:vAlign w:val="bottom"/>
          </w:tcPr>
          <w:p w14:paraId="56E79033" w14:textId="7AFC246A" w:rsidR="002B68BE" w:rsidRPr="004B717F" w:rsidRDefault="002B68BE" w:rsidP="002B68BE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844</w:t>
            </w:r>
          </w:p>
        </w:tc>
        <w:tc>
          <w:tcPr>
            <w:tcW w:w="1276" w:type="dxa"/>
            <w:vAlign w:val="bottom"/>
          </w:tcPr>
          <w:p w14:paraId="0C93D0C4" w14:textId="12BC9A73" w:rsidR="002B68BE" w:rsidRPr="004B717F" w:rsidRDefault="002B68BE" w:rsidP="002B68BE">
            <w:pPr>
              <w:tabs>
                <w:tab w:val="left" w:pos="279"/>
                <w:tab w:val="right" w:pos="885"/>
              </w:tabs>
              <w:jc w:val="both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25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016</w:t>
            </w:r>
          </w:p>
        </w:tc>
      </w:tr>
    </w:tbl>
    <w:p w14:paraId="6C2C372D" w14:textId="77777777" w:rsidR="00217A28" w:rsidRPr="004B717F" w:rsidRDefault="00217A28" w:rsidP="00217A28"/>
    <w:p w14:paraId="774DB9EC" w14:textId="77777777" w:rsidR="00A3307A" w:rsidRPr="004B717F" w:rsidRDefault="00A3307A" w:rsidP="00217A28"/>
    <w:p w14:paraId="7BE2873F" w14:textId="77777777" w:rsidR="00C10EB1" w:rsidRPr="004B717F" w:rsidRDefault="00C10EB1" w:rsidP="00217A28"/>
    <w:p w14:paraId="3C6B671C" w14:textId="77777777" w:rsidR="00217A28" w:rsidRPr="004B717F" w:rsidRDefault="00217A28" w:rsidP="00217A28"/>
    <w:p w14:paraId="7F5F744F" w14:textId="77777777" w:rsidR="00217A28" w:rsidRPr="004B717F" w:rsidRDefault="00217A28" w:rsidP="00217A28"/>
    <w:p w14:paraId="0BFE046C" w14:textId="77777777" w:rsidR="00217A28" w:rsidRPr="004B717F" w:rsidRDefault="00217A28" w:rsidP="00217A28"/>
    <w:p w14:paraId="2AFC5151" w14:textId="77777777" w:rsidR="00217A28" w:rsidRPr="004B717F" w:rsidRDefault="00217A28" w:rsidP="00217A28">
      <w:pPr>
        <w:rPr>
          <w:sz w:val="32"/>
          <w:szCs w:val="32"/>
        </w:rPr>
      </w:pPr>
    </w:p>
    <w:p w14:paraId="2CC85F1A" w14:textId="77777777" w:rsidR="00217A28" w:rsidRPr="004B717F" w:rsidRDefault="00217A28" w:rsidP="00217A28">
      <w:pPr>
        <w:rPr>
          <w:sz w:val="32"/>
          <w:szCs w:val="32"/>
        </w:rPr>
      </w:pPr>
    </w:p>
    <w:p w14:paraId="1DF537A6" w14:textId="77777777" w:rsidR="00C976D7" w:rsidRPr="004B717F" w:rsidRDefault="00C976D7" w:rsidP="00217A28">
      <w:pPr>
        <w:rPr>
          <w:sz w:val="32"/>
          <w:szCs w:val="32"/>
        </w:rPr>
      </w:pPr>
    </w:p>
    <w:p w14:paraId="63648E8E" w14:textId="77777777" w:rsidR="00217A28" w:rsidRPr="004B717F" w:rsidRDefault="00217A28" w:rsidP="00217A28">
      <w:pPr>
        <w:rPr>
          <w:sz w:val="32"/>
          <w:szCs w:val="32"/>
        </w:rPr>
      </w:pPr>
    </w:p>
    <w:tbl>
      <w:tblPr>
        <w:tblW w:w="95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86"/>
        <w:gridCol w:w="1275"/>
        <w:gridCol w:w="1276"/>
        <w:gridCol w:w="1276"/>
        <w:gridCol w:w="1276"/>
      </w:tblGrid>
      <w:tr w:rsidR="00217A28" w:rsidRPr="004B717F" w14:paraId="5BA354E6" w14:textId="77777777" w:rsidTr="001D52D8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23BDC0B8" w14:textId="40E4EA61" w:rsidR="00217A28" w:rsidRPr="004B717F" w:rsidRDefault="00217A28" w:rsidP="00FC7A2E">
            <w:pPr>
              <w:rPr>
                <w:color w:val="FF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gridSpan w:val="4"/>
            <w:shd w:val="clear" w:color="auto" w:fill="auto"/>
            <w:noWrap/>
            <w:vAlign w:val="bottom"/>
          </w:tcPr>
          <w:p w14:paraId="4197123C" w14:textId="77777777" w:rsidR="00217A28" w:rsidRPr="004B717F" w:rsidRDefault="00217A28" w:rsidP="001D52D8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(หน่วย</w:t>
            </w:r>
            <w:r w:rsidRPr="004B717F">
              <w:rPr>
                <w:sz w:val="26"/>
                <w:szCs w:val="26"/>
                <w:cs/>
              </w:rPr>
              <w:t xml:space="preserve"> : ล้านบาท)</w:t>
            </w:r>
          </w:p>
        </w:tc>
      </w:tr>
      <w:tr w:rsidR="00217A28" w:rsidRPr="004B717F" w14:paraId="31513951" w14:textId="77777777" w:rsidTr="001D52D8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23FCD1E0" w14:textId="77777777" w:rsidR="00217A28" w:rsidRPr="004B717F" w:rsidRDefault="00217A28" w:rsidP="001D52D8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gridSpan w:val="4"/>
            <w:shd w:val="clear" w:color="auto" w:fill="auto"/>
            <w:noWrap/>
            <w:vAlign w:val="bottom"/>
          </w:tcPr>
          <w:p w14:paraId="350C3B71" w14:textId="77777777" w:rsidR="00217A28" w:rsidRPr="004B717F" w:rsidRDefault="00217A28" w:rsidP="001D52D8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2B68BE" w:rsidRPr="004B717F" w14:paraId="5D8FA7D9" w14:textId="77777777" w:rsidTr="0090020A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1410950C" w14:textId="77777777" w:rsidR="002B68BE" w:rsidRPr="004B717F" w:rsidRDefault="002B68BE" w:rsidP="002B68BE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</w:tcPr>
          <w:p w14:paraId="5B329ED0" w14:textId="41EC38A1" w:rsidR="002B68BE" w:rsidRPr="004B717F" w:rsidRDefault="00C34D3E" w:rsidP="002B68BE">
            <w:pPr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2B68BE">
              <w:rPr>
                <w:sz w:val="26"/>
                <w:szCs w:val="26"/>
                <w:u w:val="single"/>
                <w:cs/>
              </w:rPr>
              <w:t xml:space="preserve"> </w:t>
            </w:r>
            <w:r w:rsidR="002B68BE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552" w:type="dxa"/>
            <w:gridSpan w:val="2"/>
            <w:vAlign w:val="bottom"/>
          </w:tcPr>
          <w:p w14:paraId="400366E8" w14:textId="697C4A31" w:rsidR="002B68BE" w:rsidRPr="004B717F" w:rsidRDefault="00C34D3E" w:rsidP="002B68BE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2B68BE">
              <w:rPr>
                <w:sz w:val="26"/>
                <w:szCs w:val="26"/>
                <w:u w:val="single"/>
                <w:cs/>
              </w:rPr>
              <w:t xml:space="preserve"> </w:t>
            </w:r>
            <w:r w:rsidR="002B68BE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217A28" w:rsidRPr="004B717F" w14:paraId="3050A1DA" w14:textId="77777777" w:rsidTr="001D52D8">
        <w:trPr>
          <w:trHeight w:val="330"/>
        </w:trPr>
        <w:tc>
          <w:tcPr>
            <w:tcW w:w="4486" w:type="dxa"/>
            <w:shd w:val="clear" w:color="auto" w:fill="auto"/>
            <w:noWrap/>
            <w:vAlign w:val="bottom"/>
          </w:tcPr>
          <w:p w14:paraId="6B271A4E" w14:textId="77777777" w:rsidR="00217A28" w:rsidRPr="004B717F" w:rsidRDefault="00217A28" w:rsidP="001D52D8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6290072" w14:textId="77777777" w:rsidR="00217A28" w:rsidRPr="004B717F" w:rsidRDefault="00217A28" w:rsidP="001D52D8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ราคาตามบัญชี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02F4A5" w14:textId="77777777" w:rsidR="00217A28" w:rsidRPr="004B717F" w:rsidRDefault="00217A28" w:rsidP="001D52D8">
            <w:pPr>
              <w:tabs>
                <w:tab w:val="left" w:pos="34"/>
                <w:tab w:val="center" w:pos="743"/>
                <w:tab w:val="right" w:pos="1452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  <w:p w14:paraId="527058F9" w14:textId="66F4E4F5" w:rsidR="00217A28" w:rsidRPr="004B717F" w:rsidRDefault="00217A28" w:rsidP="001D52D8">
            <w:pPr>
              <w:tabs>
                <w:tab w:val="left" w:pos="34"/>
                <w:tab w:val="center" w:pos="743"/>
                <w:tab w:val="right" w:pos="1452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1276" w:type="dxa"/>
            <w:vAlign w:val="bottom"/>
          </w:tcPr>
          <w:p w14:paraId="3B122C30" w14:textId="77777777" w:rsidR="00217A28" w:rsidRPr="004B717F" w:rsidRDefault="00217A28" w:rsidP="001D52D8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ราคาตามบัญชี</w:t>
            </w:r>
          </w:p>
        </w:tc>
        <w:tc>
          <w:tcPr>
            <w:tcW w:w="1276" w:type="dxa"/>
            <w:vAlign w:val="bottom"/>
          </w:tcPr>
          <w:p w14:paraId="4335FE36" w14:textId="77777777" w:rsidR="00217A28" w:rsidRPr="004B717F" w:rsidRDefault="00217A28" w:rsidP="001D52D8">
            <w:pPr>
              <w:tabs>
                <w:tab w:val="left" w:pos="33"/>
                <w:tab w:val="center" w:pos="742"/>
                <w:tab w:val="right" w:pos="1451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มูลค่ายุติธรรม</w:t>
            </w:r>
          </w:p>
          <w:p w14:paraId="0966301E" w14:textId="17AAB2D0" w:rsidR="00217A28" w:rsidRPr="004B717F" w:rsidRDefault="00217A28" w:rsidP="001D52D8">
            <w:pPr>
              <w:tabs>
                <w:tab w:val="left" w:pos="33"/>
                <w:tab w:val="center" w:pos="742"/>
                <w:tab w:val="right" w:pos="1451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ระดับ 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</w:tr>
      <w:tr w:rsidR="00217A28" w:rsidRPr="004B717F" w14:paraId="65EFA28A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205DEF74" w14:textId="77777777" w:rsidR="00217A28" w:rsidRPr="004B717F" w:rsidRDefault="00217A28" w:rsidP="001D52D8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EB80503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A5360F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 </w:t>
            </w:r>
          </w:p>
        </w:tc>
        <w:tc>
          <w:tcPr>
            <w:tcW w:w="1276" w:type="dxa"/>
          </w:tcPr>
          <w:p w14:paraId="51179B7D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11B4F38A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  <w:cs/>
                <w:lang w:val="th-TH"/>
              </w:rPr>
            </w:pPr>
          </w:p>
        </w:tc>
      </w:tr>
      <w:tr w:rsidR="00217A28" w:rsidRPr="004B717F" w14:paraId="50B472F8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353B64D2" w14:textId="77777777" w:rsidR="00217A28" w:rsidRPr="004B717F" w:rsidRDefault="00217A28" w:rsidP="00C2299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สินทรัพย์ตราสารอนุพันธ์ (เพื่อป้องกันความเสี่ยงแบบพลวัต)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2979A37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D040639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E6F952C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9BA7202" w14:textId="77777777" w:rsidR="00217A28" w:rsidRPr="004B717F" w:rsidRDefault="00217A28" w:rsidP="001D52D8">
            <w:pPr>
              <w:tabs>
                <w:tab w:val="left" w:pos="614"/>
              </w:tabs>
              <w:rPr>
                <w:sz w:val="26"/>
                <w:szCs w:val="26"/>
              </w:rPr>
            </w:pPr>
          </w:p>
        </w:tc>
      </w:tr>
      <w:tr w:rsidR="002B68BE" w:rsidRPr="004B717F" w14:paraId="013B7966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35AB6F6F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CDEB8EA" w14:textId="628008B0" w:rsidR="002B68BE" w:rsidRPr="00747376" w:rsidRDefault="00C900B6" w:rsidP="002B68BE">
            <w:pPr>
              <w:tabs>
                <w:tab w:val="right" w:pos="8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689657" w14:textId="2336F3F6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095</w:t>
            </w:r>
          </w:p>
        </w:tc>
        <w:tc>
          <w:tcPr>
            <w:tcW w:w="1276" w:type="dxa"/>
            <w:vAlign w:val="bottom"/>
          </w:tcPr>
          <w:p w14:paraId="625C5D52" w14:textId="64B6F146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154</w:t>
            </w:r>
          </w:p>
        </w:tc>
        <w:tc>
          <w:tcPr>
            <w:tcW w:w="1276" w:type="dxa"/>
            <w:vAlign w:val="bottom"/>
          </w:tcPr>
          <w:p w14:paraId="0C750B34" w14:textId="4D0420CD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168</w:t>
            </w:r>
          </w:p>
        </w:tc>
      </w:tr>
      <w:tr w:rsidR="002B68BE" w:rsidRPr="004B717F" w14:paraId="27A4CD44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61ACF7AC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</w:t>
            </w:r>
            <w:r w:rsidRPr="004B717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3A6757A" w14:textId="77777777" w:rsidR="002B68BE" w:rsidRPr="00747376" w:rsidRDefault="00C900B6" w:rsidP="002B68BE">
            <w:pPr>
              <w:tabs>
                <w:tab w:val="center" w:pos="619"/>
                <w:tab w:val="right" w:pos="8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747376"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3F58F27" w14:textId="42DB84EA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771</w:t>
            </w:r>
          </w:p>
        </w:tc>
        <w:tc>
          <w:tcPr>
            <w:tcW w:w="1276" w:type="dxa"/>
            <w:vAlign w:val="bottom"/>
          </w:tcPr>
          <w:p w14:paraId="5E81B018" w14:textId="77777777" w:rsidR="002B68BE" w:rsidRPr="004B717F" w:rsidRDefault="002B68BE" w:rsidP="002B68BE">
            <w:pPr>
              <w:tabs>
                <w:tab w:val="center" w:pos="619"/>
                <w:tab w:val="right" w:pos="8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04D7C42" w14:textId="5F95630C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410</w:t>
            </w:r>
          </w:p>
        </w:tc>
      </w:tr>
      <w:tr w:rsidR="002B68BE" w:rsidRPr="004B717F" w14:paraId="758064F6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786362A5" w14:textId="77777777" w:rsidR="002B68BE" w:rsidRPr="004B717F" w:rsidRDefault="002B68BE" w:rsidP="002B68BE">
            <w:pPr>
              <w:tabs>
                <w:tab w:val="left" w:pos="285"/>
              </w:tabs>
              <w:ind w:firstLine="6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7CC55F2" w14:textId="0325E668" w:rsidR="002B68BE" w:rsidRPr="00747376" w:rsidRDefault="00C900B6" w:rsidP="002B68BE">
            <w:pPr>
              <w:tabs>
                <w:tab w:val="right" w:pos="884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176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509DE16" w14:textId="3535CB7B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174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961</w:t>
            </w:r>
          </w:p>
        </w:tc>
        <w:tc>
          <w:tcPr>
            <w:tcW w:w="1276" w:type="dxa"/>
            <w:vAlign w:val="bottom"/>
          </w:tcPr>
          <w:p w14:paraId="3699BC2C" w14:textId="79017D27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166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645</w:t>
            </w:r>
          </w:p>
        </w:tc>
        <w:tc>
          <w:tcPr>
            <w:tcW w:w="1276" w:type="dxa"/>
            <w:vAlign w:val="bottom"/>
          </w:tcPr>
          <w:p w14:paraId="42D4B714" w14:textId="2A901C3A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166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753</w:t>
            </w:r>
          </w:p>
        </w:tc>
      </w:tr>
      <w:tr w:rsidR="002B68BE" w:rsidRPr="004B717F" w14:paraId="5395E901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59AE2462" w14:textId="77777777" w:rsidR="002B68BE" w:rsidRPr="004B717F" w:rsidRDefault="002B68BE" w:rsidP="002B68BE">
            <w:pPr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8B6968D" w14:textId="2549377C" w:rsidR="002B68BE" w:rsidRPr="00747376" w:rsidRDefault="00C900B6" w:rsidP="002B68BE">
            <w:pPr>
              <w:tabs>
                <w:tab w:val="right" w:pos="884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179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889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FBA559E" w14:textId="1D0D9382" w:rsidR="002B68BE" w:rsidRPr="00747376" w:rsidRDefault="00C900B6" w:rsidP="002B68BE">
            <w:pPr>
              <w:tabs>
                <w:tab w:val="right" w:pos="885"/>
              </w:tabs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178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827</w:t>
            </w:r>
          </w:p>
        </w:tc>
        <w:tc>
          <w:tcPr>
            <w:tcW w:w="1276" w:type="dxa"/>
            <w:vAlign w:val="bottom"/>
          </w:tcPr>
          <w:p w14:paraId="0A7389A9" w14:textId="40C3D5B3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167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799</w:t>
            </w:r>
          </w:p>
        </w:tc>
        <w:tc>
          <w:tcPr>
            <w:tcW w:w="1276" w:type="dxa"/>
            <w:vAlign w:val="bottom"/>
          </w:tcPr>
          <w:p w14:paraId="0D74C428" w14:textId="3FCA8154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168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331</w:t>
            </w:r>
          </w:p>
        </w:tc>
      </w:tr>
      <w:tr w:rsidR="002B68BE" w:rsidRPr="004B717F" w14:paraId="76129CEA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3918A73A" w14:textId="77777777" w:rsidR="002B68BE" w:rsidRPr="004B717F" w:rsidRDefault="002B68BE" w:rsidP="002B68BE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1D42A13" w14:textId="77777777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35ED1C0" w14:textId="77777777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A18B18" w14:textId="77777777" w:rsidR="002B68BE" w:rsidRPr="004B717F" w:rsidRDefault="002B68BE" w:rsidP="002B68BE">
            <w:pPr>
              <w:tabs>
                <w:tab w:val="right" w:pos="884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61E81D" w14:textId="77777777" w:rsidR="002B68BE" w:rsidRPr="004B717F" w:rsidRDefault="002B68BE" w:rsidP="002B68BE">
            <w:pPr>
              <w:tabs>
                <w:tab w:val="right" w:pos="885"/>
              </w:tabs>
              <w:rPr>
                <w:sz w:val="26"/>
                <w:szCs w:val="26"/>
              </w:rPr>
            </w:pPr>
          </w:p>
        </w:tc>
      </w:tr>
      <w:tr w:rsidR="002B68BE" w:rsidRPr="004B717F" w14:paraId="527AADFA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431AAAEE" w14:textId="77777777" w:rsidR="002B68BE" w:rsidRPr="004B717F" w:rsidRDefault="002B68BE" w:rsidP="002B68BE">
            <w:pPr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B717F">
              <w:rPr>
                <w:b/>
                <w:bCs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11C31EB" w14:textId="77777777" w:rsidR="002B68BE" w:rsidRPr="004B717F" w:rsidRDefault="002B68BE" w:rsidP="002B68BE">
            <w:pPr>
              <w:tabs>
                <w:tab w:val="right" w:pos="884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1B3ECD2" w14:textId="77777777" w:rsidR="002B68BE" w:rsidRPr="004B717F" w:rsidRDefault="002B68BE" w:rsidP="002B68BE">
            <w:pPr>
              <w:tabs>
                <w:tab w:val="right" w:pos="885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911638" w14:textId="77777777" w:rsidR="002B68BE" w:rsidRPr="004B717F" w:rsidRDefault="002B68BE" w:rsidP="002B68BE">
            <w:pPr>
              <w:tabs>
                <w:tab w:val="right" w:pos="884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F0E4BB2" w14:textId="77777777" w:rsidR="002B68BE" w:rsidRPr="004B717F" w:rsidRDefault="002B68BE" w:rsidP="002B68BE">
            <w:pPr>
              <w:tabs>
                <w:tab w:val="right" w:pos="885"/>
              </w:tabs>
              <w:jc w:val="right"/>
              <w:rPr>
                <w:sz w:val="26"/>
                <w:szCs w:val="26"/>
              </w:rPr>
            </w:pPr>
          </w:p>
        </w:tc>
      </w:tr>
      <w:tr w:rsidR="002B68BE" w:rsidRPr="004B717F" w14:paraId="6ADA7157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47712025" w14:textId="77777777" w:rsidR="002B68BE" w:rsidRPr="004B717F" w:rsidRDefault="002B68BE" w:rsidP="002B68B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หนี้สินตราสารอนุพันธ์ (เพื่อป้องกันความเสี่ยงแบบพลวัต)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9EAFA7D" w14:textId="77777777" w:rsidR="002B68BE" w:rsidRPr="004B717F" w:rsidRDefault="002B68BE" w:rsidP="002B68BE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987F74" w14:textId="77777777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5E4A26" w14:textId="77777777" w:rsidR="002B68BE" w:rsidRPr="004B717F" w:rsidRDefault="002B68BE" w:rsidP="002B68BE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4F78D0" w14:textId="77777777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</w:p>
        </w:tc>
      </w:tr>
      <w:tr w:rsidR="002B68BE" w:rsidRPr="004B717F" w14:paraId="6F2B6B38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593B1622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ACCF62F" w14:textId="33EF3D29" w:rsidR="002B68BE" w:rsidRPr="00747376" w:rsidRDefault="00C900B6" w:rsidP="002B68BE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792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0D4F21" w14:textId="29A96B3E" w:rsidR="002B68BE" w:rsidRPr="00747376" w:rsidRDefault="00C900B6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937</w:t>
            </w:r>
          </w:p>
        </w:tc>
        <w:tc>
          <w:tcPr>
            <w:tcW w:w="1276" w:type="dxa"/>
            <w:vAlign w:val="bottom"/>
          </w:tcPr>
          <w:p w14:paraId="7DA16799" w14:textId="536051AD" w:rsidR="002B68BE" w:rsidRPr="004B717F" w:rsidRDefault="002B68BE" w:rsidP="002B68BE">
            <w:pPr>
              <w:tabs>
                <w:tab w:val="right" w:pos="884"/>
              </w:tabs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910</w:t>
            </w:r>
          </w:p>
        </w:tc>
        <w:tc>
          <w:tcPr>
            <w:tcW w:w="1276" w:type="dxa"/>
            <w:vAlign w:val="bottom"/>
          </w:tcPr>
          <w:p w14:paraId="341044C8" w14:textId="7729DC0B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695</w:t>
            </w:r>
          </w:p>
        </w:tc>
      </w:tr>
      <w:tr w:rsidR="002B68BE" w:rsidRPr="004B717F" w14:paraId="0762215F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6FBD36E1" w14:textId="77777777" w:rsidR="002B68BE" w:rsidRPr="004B717F" w:rsidRDefault="002B68BE" w:rsidP="002B68BE">
            <w:pPr>
              <w:tabs>
                <w:tab w:val="left" w:pos="284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 xml:space="preserve">- </w:t>
            </w:r>
            <w:r w:rsidRPr="004B717F">
              <w:rPr>
                <w:sz w:val="26"/>
                <w:szCs w:val="26"/>
                <w:cs/>
              </w:rPr>
              <w:t>อัตรา</w:t>
            </w:r>
            <w:r w:rsidRPr="004B717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8EF5989" w14:textId="77777777" w:rsidR="002B68BE" w:rsidRPr="00747376" w:rsidRDefault="00C900B6" w:rsidP="002B68BE">
            <w:pPr>
              <w:tabs>
                <w:tab w:val="center" w:pos="619"/>
                <w:tab w:val="right" w:pos="8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747376" w:rsidRPr="0074737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4ACA18" w14:textId="3C10786F" w:rsidR="002B68BE" w:rsidRPr="00747376" w:rsidRDefault="00C900B6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="00747376" w:rsidRPr="0074737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352</w:t>
            </w:r>
          </w:p>
        </w:tc>
        <w:tc>
          <w:tcPr>
            <w:tcW w:w="1276" w:type="dxa"/>
            <w:vAlign w:val="bottom"/>
          </w:tcPr>
          <w:p w14:paraId="4D37AEB8" w14:textId="77777777" w:rsidR="002B68BE" w:rsidRPr="004B717F" w:rsidRDefault="002B68BE" w:rsidP="002B68BE">
            <w:pPr>
              <w:tabs>
                <w:tab w:val="center" w:pos="619"/>
                <w:tab w:val="right" w:pos="884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C36A4EE" w14:textId="3A3C86D8" w:rsidR="002B68BE" w:rsidRPr="004B717F" w:rsidRDefault="002B68BE" w:rsidP="002B68BE">
            <w:pPr>
              <w:tabs>
                <w:tab w:val="right" w:pos="885"/>
              </w:tabs>
              <w:jc w:val="both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231</w:t>
            </w:r>
          </w:p>
        </w:tc>
      </w:tr>
      <w:tr w:rsidR="002B68BE" w:rsidRPr="004B717F" w14:paraId="40F5CA74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5AA6E3FF" w14:textId="77777777" w:rsidR="002B68BE" w:rsidRPr="004B717F" w:rsidRDefault="002B68BE" w:rsidP="002B68B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F85871A" w14:textId="3834CD1E" w:rsidR="002B68BE" w:rsidRPr="00747376" w:rsidRDefault="00C900B6" w:rsidP="00D87E53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595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09CC5A3" w14:textId="2F5B398F" w:rsidR="002B68BE" w:rsidRPr="00747376" w:rsidRDefault="00C900B6" w:rsidP="002B68BE">
            <w:pPr>
              <w:tabs>
                <w:tab w:val="left" w:pos="296"/>
                <w:tab w:val="right" w:pos="885"/>
              </w:tabs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="00747376" w:rsidRPr="00747376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630</w:t>
            </w:r>
          </w:p>
        </w:tc>
        <w:tc>
          <w:tcPr>
            <w:tcW w:w="1276" w:type="dxa"/>
            <w:vAlign w:val="bottom"/>
          </w:tcPr>
          <w:p w14:paraId="2956EC36" w14:textId="2F3DCCC7" w:rsidR="002B68BE" w:rsidRPr="004B717F" w:rsidRDefault="002B68BE" w:rsidP="002B68BE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235</w:t>
            </w:r>
          </w:p>
        </w:tc>
        <w:tc>
          <w:tcPr>
            <w:tcW w:w="1276" w:type="dxa"/>
            <w:vAlign w:val="bottom"/>
          </w:tcPr>
          <w:p w14:paraId="06B09FF9" w14:textId="0FB95AD9" w:rsidR="002B68BE" w:rsidRPr="004B717F" w:rsidRDefault="002B68BE" w:rsidP="002B68BE">
            <w:pPr>
              <w:tabs>
                <w:tab w:val="left" w:pos="296"/>
                <w:tab w:val="right" w:pos="885"/>
              </w:tabs>
              <w:jc w:val="both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4B717F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391</w:t>
            </w:r>
          </w:p>
        </w:tc>
      </w:tr>
      <w:tr w:rsidR="002B68BE" w:rsidRPr="004B717F" w14:paraId="1C6FECD9" w14:textId="77777777" w:rsidTr="001D52D8">
        <w:trPr>
          <w:trHeight w:val="225"/>
        </w:trPr>
        <w:tc>
          <w:tcPr>
            <w:tcW w:w="4486" w:type="dxa"/>
            <w:shd w:val="clear" w:color="auto" w:fill="auto"/>
            <w:noWrap/>
            <w:vAlign w:val="bottom"/>
          </w:tcPr>
          <w:p w14:paraId="3064AA6B" w14:textId="77777777" w:rsidR="002B68BE" w:rsidRPr="004B717F" w:rsidRDefault="002B68BE" w:rsidP="002B68BE">
            <w:pPr>
              <w:tabs>
                <w:tab w:val="left" w:pos="175"/>
              </w:tabs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>รวม</w:t>
            </w:r>
            <w:r w:rsidRPr="004B717F">
              <w:rPr>
                <w:rFonts w:hint="cs"/>
                <w:sz w:val="26"/>
                <w:szCs w:val="26"/>
                <w:cs/>
                <w:lang w:val="th-TH"/>
              </w:rPr>
              <w:t>หนี้</w:t>
            </w:r>
            <w:r w:rsidRPr="004B717F">
              <w:rPr>
                <w:sz w:val="26"/>
                <w:szCs w:val="26"/>
                <w:cs/>
                <w:lang w:val="th-TH"/>
              </w:rPr>
              <w:t>สินทางการเงิน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0EAA264" w14:textId="5AA411CA" w:rsidR="002B68BE" w:rsidRPr="00747376" w:rsidRDefault="00C900B6" w:rsidP="00D87E53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387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4648FCC" w14:textId="138A0803" w:rsidR="002B68BE" w:rsidRPr="00747376" w:rsidRDefault="00C900B6" w:rsidP="002B68BE">
            <w:pPr>
              <w:tabs>
                <w:tab w:val="left" w:pos="296"/>
                <w:tab w:val="right" w:pos="885"/>
              </w:tabs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23</w:t>
            </w:r>
            <w:r w:rsidR="00747376" w:rsidRPr="0074737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919</w:t>
            </w:r>
          </w:p>
        </w:tc>
        <w:tc>
          <w:tcPr>
            <w:tcW w:w="1276" w:type="dxa"/>
            <w:vAlign w:val="bottom"/>
          </w:tcPr>
          <w:p w14:paraId="00ED6B2A" w14:textId="5AA99906" w:rsidR="002B68BE" w:rsidRPr="004B717F" w:rsidRDefault="002B68BE" w:rsidP="002B68BE">
            <w:pPr>
              <w:tabs>
                <w:tab w:val="left" w:pos="274"/>
                <w:tab w:val="right" w:pos="884"/>
              </w:tabs>
              <w:jc w:val="both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145</w:t>
            </w:r>
          </w:p>
        </w:tc>
        <w:tc>
          <w:tcPr>
            <w:tcW w:w="1276" w:type="dxa"/>
            <w:vAlign w:val="bottom"/>
          </w:tcPr>
          <w:p w14:paraId="2F34ECDF" w14:textId="2550A1FB" w:rsidR="002B68BE" w:rsidRPr="004B717F" w:rsidRDefault="002B68BE" w:rsidP="002B68BE">
            <w:pPr>
              <w:tabs>
                <w:tab w:val="left" w:pos="296"/>
                <w:tab w:val="right" w:pos="885"/>
              </w:tabs>
              <w:jc w:val="both"/>
              <w:rPr>
                <w:sz w:val="26"/>
                <w:szCs w:val="26"/>
                <w:u w:val="double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11</w:t>
            </w:r>
            <w:r w:rsidRPr="004B717F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317</w:t>
            </w:r>
          </w:p>
        </w:tc>
      </w:tr>
    </w:tbl>
    <w:p w14:paraId="0CDE0AE7" w14:textId="77777777" w:rsidR="00217A28" w:rsidRPr="004B717F" w:rsidRDefault="00217A28" w:rsidP="00C105AF">
      <w:pPr>
        <w:ind w:left="378"/>
        <w:rPr>
          <w:sz w:val="26"/>
          <w:szCs w:val="26"/>
          <w:cs/>
        </w:rPr>
      </w:pPr>
    </w:p>
    <w:p w14:paraId="3D54F561" w14:textId="77777777" w:rsidR="00217A28" w:rsidRPr="004B717F" w:rsidRDefault="00217A28" w:rsidP="00217A28">
      <w:pPr>
        <w:spacing w:before="120"/>
        <w:ind w:left="85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วิธีการและข้อสมมติที่ธนาคารใช้ในการประมาณมูลค่ายุติธรรมของสินทรัพย์และหนี้สินทางการเงินข้างต้น มีดังนี้</w:t>
      </w:r>
    </w:p>
    <w:p w14:paraId="7F5667EF" w14:textId="77777777" w:rsidR="00217A28" w:rsidRPr="004B717F" w:rsidRDefault="00217A28" w:rsidP="00217A28">
      <w:pPr>
        <w:spacing w:before="6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เงินลงทุนในตราสารหนี้ภาครัฐบาลและรัฐวิสาหกิจที่รัฐบาลค้ำประกันที่เป็น</w:t>
      </w:r>
      <w:r w:rsidRPr="004B717F">
        <w:rPr>
          <w:rFonts w:hint="cs"/>
          <w:sz w:val="26"/>
          <w:szCs w:val="26"/>
          <w:cs/>
        </w:rPr>
        <w:t>ตราสารหนี้ที่วัดมูลค่าด้วยราคาทุนตัดจำหน่าย</w:t>
      </w:r>
      <w:r w:rsidRPr="004B717F">
        <w:rPr>
          <w:sz w:val="26"/>
          <w:szCs w:val="26"/>
          <w:cs/>
        </w:rPr>
        <w:t xml:space="preserve"> แสดงมูลค่ายุติธรรมที่คำนวณโดยใช้เส้นอัตราผลตอบแทนพันธบัตรรัฐบาลของสมาคมตลาดตราสารหนี้ไทย (</w:t>
      </w:r>
      <w:r w:rsidRPr="004B717F">
        <w:rPr>
          <w:sz w:val="26"/>
          <w:szCs w:val="26"/>
        </w:rPr>
        <w:t>Thai Bond Market Association Government Bond Yield Curve</w:t>
      </w:r>
      <w:r w:rsidRPr="004B717F">
        <w:rPr>
          <w:sz w:val="26"/>
          <w:szCs w:val="26"/>
          <w:cs/>
        </w:rPr>
        <w:t>) ณ วันที่รายงาน ส่วนพันธบัตรรัฐวิสาหกิจที่รัฐบาลไม่ค้ำประกันและตราสารหนี้ภาคเอกชน แสดงมูลค่ายุติธรรมด้วยราคาเสนอซื้อของสมาคมตลาดตราสารหนี้ไทย ณ วันที่รายงาน กรณีไม่มีราคาเสนอซื้อดังกล่าว จะคำนวณโดยใช้เส้นอัตราผลตอบแทนพันธบัตรรัฐบาลของสมาคมตลาดตราสารหนี้ไทย ตามระยะเวลาเดียวกันปรับด้วยค่าความเสี่ยงที่เหมาะสม</w:t>
      </w:r>
    </w:p>
    <w:p w14:paraId="30DE2E51" w14:textId="77777777" w:rsidR="00E217BB" w:rsidRDefault="00217A28" w:rsidP="00217A28">
      <w:pPr>
        <w:spacing w:before="6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ตราสารหนี้ที่ออกและเงินกู้ยืม แสดงมูลค่ายุติธรรมโดยใช้ราคาตลาดหรือประมาณจากมูลค่าปัจจุบันของประมาณการกระแส</w:t>
      </w:r>
      <w:r w:rsidRPr="004B717F">
        <w:rPr>
          <w:sz w:val="26"/>
          <w:szCs w:val="26"/>
        </w:rPr>
        <w:br/>
      </w:r>
      <w:r w:rsidRPr="004B717F">
        <w:rPr>
          <w:sz w:val="26"/>
          <w:szCs w:val="26"/>
          <w:cs/>
        </w:rPr>
        <w:t>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ธนาคารในปัจจุบัน</w:t>
      </w:r>
    </w:p>
    <w:p w14:paraId="56A3A1E1" w14:textId="77777777" w:rsidR="00217A28" w:rsidRPr="004B717F" w:rsidRDefault="00217A28" w:rsidP="00217A28">
      <w:pPr>
        <w:spacing w:before="60"/>
        <w:ind w:left="850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เงินให้สินเชื่อแก่ลูกหนี้และดอกเบี้ยค้างรับแสดงมูลค่ายุติธรรมโดยประมาณจากยอดเงินให้สินเชื่อแก่ลูกหนี้และดอกเบี้ยค้างรับตามจำนวนเงินที่แสดงในงบแสดงฐานะการเงิน หักค่าเผื่อ</w:t>
      </w:r>
      <w:r w:rsidRPr="004B717F">
        <w:rPr>
          <w:rFonts w:hint="cs"/>
          <w:sz w:val="26"/>
          <w:szCs w:val="26"/>
          <w:cs/>
        </w:rPr>
        <w:t>ผลขาดทุนด้านเครดิตที่คาดว่าจะเกิดขึ้น</w:t>
      </w:r>
      <w:r w:rsidRPr="004B717F">
        <w:rPr>
          <w:sz w:val="26"/>
          <w:szCs w:val="26"/>
          <w:cs/>
        </w:rPr>
        <w:t xml:space="preserve"> เนื่องจากสินเชื่อมีอัตรา</w:t>
      </w:r>
      <w:r w:rsidRPr="004B717F">
        <w:rPr>
          <w:sz w:val="26"/>
          <w:szCs w:val="26"/>
          <w:cs/>
        </w:rPr>
        <w:lastRenderedPageBreak/>
        <w:t>ดอกเบี้ยเป็นไปตามอัตราตลาด เงินให้สินเชื่อที่มีอัตราดอกเบี้ยคงที่ส่วนใหญ่เป็นสินเชื่อระยะสั้น และค่าเผื่อ</w:t>
      </w:r>
      <w:r w:rsidRPr="004B717F">
        <w:rPr>
          <w:rFonts w:hint="cs"/>
          <w:sz w:val="26"/>
          <w:szCs w:val="26"/>
          <w:cs/>
        </w:rPr>
        <w:t>ผลขาดทุนด้านเครดิตที่คาดว่าจะเกิดขึ้นโดยส่วนใหญ่</w:t>
      </w:r>
      <w:r w:rsidRPr="004B717F">
        <w:rPr>
          <w:sz w:val="26"/>
          <w:szCs w:val="26"/>
          <w:cs/>
        </w:rPr>
        <w:t>ประเมินตามผลขาดทุน</w:t>
      </w:r>
      <w:r w:rsidR="003139CA" w:rsidRPr="004B717F">
        <w:rPr>
          <w:rFonts w:hint="cs"/>
          <w:sz w:val="26"/>
          <w:szCs w:val="26"/>
          <w:cs/>
        </w:rPr>
        <w:t>ด้านเครดิต</w:t>
      </w:r>
      <w:r w:rsidRPr="004B717F">
        <w:rPr>
          <w:sz w:val="26"/>
          <w:szCs w:val="26"/>
          <w:cs/>
        </w:rPr>
        <w:t>ที่คาดว่าจะเกิดขึ้น</w:t>
      </w:r>
    </w:p>
    <w:p w14:paraId="5E862761" w14:textId="77777777" w:rsidR="00217A28" w:rsidRPr="004B717F" w:rsidRDefault="00217A28" w:rsidP="006D687E">
      <w:pPr>
        <w:spacing w:before="120"/>
        <w:ind w:left="85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นอกจากนี้ ราคาตามบัญชีของสินทรัพย์ทางการเงิน อันได้แก่ เงินสด รายการระหว่างธนาคารและตลาดเงินสุทธิ และสินทรัพย์อื่น โดยรายการหลักได้แก่ ดอกเบี้ยค้างรับ และหนี้สินทางการเงิน อันได้แก่ เงินรับฝาก รายการระหว่างธนาคารและตลาดเงิน หนี้สินจ่ายคืนเ</w:t>
      </w:r>
      <w:r w:rsidRPr="004B717F">
        <w:rPr>
          <w:rFonts w:hint="cs"/>
          <w:sz w:val="26"/>
          <w:szCs w:val="26"/>
          <w:cs/>
        </w:rPr>
        <w:t>มื่</w:t>
      </w:r>
      <w:r w:rsidRPr="004B717F">
        <w:rPr>
          <w:sz w:val="26"/>
          <w:szCs w:val="26"/>
          <w:cs/>
        </w:rPr>
        <w:t>อทวงถาม และหนี้สินอื่น โดยรายการหลักได้แก่ ดอกเบี้ยค้างจ่าย ได้สะท้อนมูลค่ายุติธรรมอย่างน่าเชื่อถือแล้ว เนื่องจากเป็นรายการที่มีอายุสั้นหรืออ้างอิงอัตราดอกเบี้ยลอยตัว</w:t>
      </w:r>
    </w:p>
    <w:p w14:paraId="5BA18AA1" w14:textId="77777777" w:rsidR="00217A28" w:rsidRPr="004B717F" w:rsidRDefault="00217A28" w:rsidP="006D687E">
      <w:pPr>
        <w:ind w:left="446" w:right="389"/>
        <w:outlineLvl w:val="0"/>
        <w:rPr>
          <w:b/>
          <w:bCs/>
          <w:sz w:val="26"/>
          <w:szCs w:val="26"/>
        </w:rPr>
      </w:pPr>
    </w:p>
    <w:p w14:paraId="5F502CE3" w14:textId="77777777" w:rsidR="00665245" w:rsidRPr="004B717F" w:rsidRDefault="00A279C1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33" w:name="_Ref111663037"/>
      <w:r w:rsidRPr="004B717F">
        <w:rPr>
          <w:rFonts w:hint="cs"/>
          <w:b/>
          <w:bCs/>
          <w:sz w:val="26"/>
          <w:szCs w:val="26"/>
          <w:cs/>
        </w:rPr>
        <w:t>การหักกลบสินทรัพย์ทางการเงินและหนี้สินทางการเงิน</w:t>
      </w:r>
      <w:bookmarkEnd w:id="33"/>
    </w:p>
    <w:p w14:paraId="21D6D79C" w14:textId="1B174BFB" w:rsidR="00665245" w:rsidRPr="004B717F" w:rsidRDefault="00A279C1" w:rsidP="00665245">
      <w:pPr>
        <w:spacing w:before="120"/>
        <w:ind w:left="426" w:right="391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การหักกลบสินทรัพย์ทางการเงินและหนี้สินทางการเงิน</w:t>
      </w:r>
      <w:r w:rsidR="007F4BD5" w:rsidRPr="004B717F">
        <w:rPr>
          <w:rFonts w:hint="cs"/>
          <w:sz w:val="26"/>
          <w:szCs w:val="26"/>
          <w:cs/>
        </w:rPr>
        <w:t xml:space="preserve"> </w:t>
      </w:r>
      <w:r w:rsidR="007F4BD5" w:rsidRPr="004B717F">
        <w:rPr>
          <w:sz w:val="26"/>
          <w:szCs w:val="26"/>
          <w:cs/>
        </w:rPr>
        <w:t xml:space="preserve">ณ วันที่ </w:t>
      </w:r>
      <w:r w:rsidR="00C34D3E" w:rsidRPr="00C34D3E">
        <w:rPr>
          <w:sz w:val="26"/>
          <w:szCs w:val="26"/>
        </w:rPr>
        <w:t>30</w:t>
      </w:r>
      <w:r w:rsidR="008F3123">
        <w:rPr>
          <w:sz w:val="26"/>
          <w:szCs w:val="26"/>
          <w:cs/>
        </w:rPr>
        <w:t xml:space="preserve"> </w:t>
      </w:r>
      <w:r w:rsidR="008F3123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8F3123">
        <w:rPr>
          <w:sz w:val="26"/>
          <w:szCs w:val="26"/>
          <w:cs/>
        </w:rPr>
        <w:t xml:space="preserve"> </w:t>
      </w:r>
      <w:r w:rsidR="008F3123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7F4BD5"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มีรายละเอียดดังนี้</w:t>
      </w:r>
    </w:p>
    <w:tbl>
      <w:tblPr>
        <w:tblW w:w="10683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1080"/>
        <w:gridCol w:w="990"/>
        <w:gridCol w:w="1274"/>
        <w:gridCol w:w="1134"/>
        <w:gridCol w:w="826"/>
        <w:gridCol w:w="1467"/>
        <w:gridCol w:w="846"/>
        <w:gridCol w:w="6"/>
      </w:tblGrid>
      <w:tr w:rsidR="0021103E" w:rsidRPr="004B717F" w14:paraId="797B27D2" w14:textId="77777777" w:rsidTr="008F340A">
        <w:tc>
          <w:tcPr>
            <w:tcW w:w="2070" w:type="dxa"/>
            <w:shd w:val="clear" w:color="auto" w:fill="auto"/>
          </w:tcPr>
          <w:p w14:paraId="4A1A38AA" w14:textId="5E0F0FB8" w:rsidR="0021103E" w:rsidRPr="004B717F" w:rsidRDefault="0021103E" w:rsidP="002A02A7">
            <w:pPr>
              <w:rPr>
                <w:color w:val="FF0000"/>
                <w:spacing w:val="-4"/>
                <w:sz w:val="26"/>
                <w:szCs w:val="26"/>
              </w:rPr>
            </w:pPr>
          </w:p>
        </w:tc>
        <w:tc>
          <w:tcPr>
            <w:tcW w:w="8613" w:type="dxa"/>
            <w:gridSpan w:val="9"/>
          </w:tcPr>
          <w:p w14:paraId="6AFCA60D" w14:textId="77777777" w:rsidR="0021103E" w:rsidRPr="004B717F" w:rsidRDefault="0021103E" w:rsidP="009651D2">
            <w:pPr>
              <w:ind w:left="-126"/>
              <w:jc w:val="right"/>
              <w:rPr>
                <w:spacing w:val="-4"/>
                <w:sz w:val="26"/>
                <w:szCs w:val="26"/>
                <w:cs/>
                <w:lang w:val="th-TH"/>
              </w:rPr>
            </w:pPr>
            <w:r w:rsidRPr="004B717F">
              <w:rPr>
                <w:spacing w:val="-4"/>
                <w:sz w:val="26"/>
                <w:szCs w:val="26"/>
                <w:cs/>
                <w:lang w:val="th-TH"/>
              </w:rPr>
              <w:t>(หน่วย : ล้านบาท)</w:t>
            </w:r>
          </w:p>
        </w:tc>
      </w:tr>
      <w:tr w:rsidR="0021103E" w:rsidRPr="004B717F" w14:paraId="4ECB942C" w14:textId="77777777" w:rsidTr="008F340A">
        <w:tc>
          <w:tcPr>
            <w:tcW w:w="2070" w:type="dxa"/>
            <w:shd w:val="clear" w:color="auto" w:fill="auto"/>
          </w:tcPr>
          <w:p w14:paraId="04B3A119" w14:textId="77777777" w:rsidR="0021103E" w:rsidRPr="004B717F" w:rsidRDefault="0021103E" w:rsidP="00BE6BF7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613" w:type="dxa"/>
            <w:gridSpan w:val="9"/>
          </w:tcPr>
          <w:p w14:paraId="7A37EEA8" w14:textId="77777777" w:rsidR="0021103E" w:rsidRPr="004B717F" w:rsidRDefault="0021103E" w:rsidP="009651D2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  <w:r w:rsidRPr="004B717F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7F4BD5" w:rsidRPr="004B717F" w14:paraId="17C426F3" w14:textId="77777777" w:rsidTr="008F340A">
        <w:tc>
          <w:tcPr>
            <w:tcW w:w="2070" w:type="dxa"/>
            <w:shd w:val="clear" w:color="auto" w:fill="auto"/>
          </w:tcPr>
          <w:p w14:paraId="7300409C" w14:textId="77777777" w:rsidR="007F4BD5" w:rsidRPr="004B717F" w:rsidRDefault="007F4BD5" w:rsidP="00BE6BF7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613" w:type="dxa"/>
            <w:gridSpan w:val="9"/>
          </w:tcPr>
          <w:p w14:paraId="6BBB9EB3" w14:textId="63435D8E" w:rsidR="007F4BD5" w:rsidRPr="004B717F" w:rsidRDefault="00C34D3E" w:rsidP="008F3123">
            <w:pPr>
              <w:pStyle w:val="BodyText"/>
              <w:spacing w:before="0"/>
              <w:ind w:right="389"/>
              <w:jc w:val="center"/>
              <w:rPr>
                <w:rFonts w:ascii="Cordia New"/>
                <w:spacing w:val="-4"/>
                <w:sz w:val="26"/>
                <w:szCs w:val="26"/>
                <w:u w:val="single"/>
              </w:rPr>
            </w:pP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30</w:t>
            </w:r>
            <w:r w:rsidR="008F3123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8F3123">
              <w:rPr>
                <w:rFonts w:ascii="Cordia New" w:hint="cs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2565</w:t>
            </w:r>
          </w:p>
        </w:tc>
      </w:tr>
      <w:tr w:rsidR="00F37BD6" w:rsidRPr="004B717F" w14:paraId="3DDCA07C" w14:textId="77777777" w:rsidTr="009E400C">
        <w:trPr>
          <w:gridAfter w:val="1"/>
          <w:wAfter w:w="6" w:type="dxa"/>
        </w:trPr>
        <w:tc>
          <w:tcPr>
            <w:tcW w:w="2070" w:type="dxa"/>
            <w:shd w:val="clear" w:color="auto" w:fill="auto"/>
          </w:tcPr>
          <w:p w14:paraId="5B16FDBC" w14:textId="77777777" w:rsidR="00F37BD6" w:rsidRPr="004B717F" w:rsidRDefault="00F37BD6" w:rsidP="00BE6BF7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bottom"/>
          </w:tcPr>
          <w:p w14:paraId="1C10FDC0" w14:textId="77777777" w:rsidR="00F37BD6" w:rsidRPr="004B717F" w:rsidRDefault="00F37BD6" w:rsidP="009651D2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มูลค่าขั้นต้น</w:t>
            </w:r>
          </w:p>
        </w:tc>
        <w:tc>
          <w:tcPr>
            <w:tcW w:w="1080" w:type="dxa"/>
            <w:vMerge w:val="restart"/>
            <w:vAlign w:val="bottom"/>
          </w:tcPr>
          <w:p w14:paraId="52E36A2B" w14:textId="77777777" w:rsidR="00F37BD6" w:rsidRPr="004B717F" w:rsidRDefault="00F37BD6" w:rsidP="00E72649">
            <w:pPr>
              <w:pStyle w:val="BodyText"/>
              <w:tabs>
                <w:tab w:val="clear" w:pos="540"/>
              </w:tabs>
              <w:spacing w:before="0"/>
              <w:ind w:left="-112" w:right="-43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มูลค่าที่นำมา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หักกลบใน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990" w:type="dxa"/>
            <w:vMerge w:val="restart"/>
            <w:vAlign w:val="bottom"/>
          </w:tcPr>
          <w:p w14:paraId="796CCF08" w14:textId="77777777" w:rsidR="00F37BD6" w:rsidRPr="004B717F" w:rsidRDefault="00F37BD6" w:rsidP="009B7BC1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มูลค่าสุทธิ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ที่แสดงใน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2408" w:type="dxa"/>
            <w:gridSpan w:val="2"/>
            <w:shd w:val="clear" w:color="auto" w:fill="auto"/>
            <w:vAlign w:val="bottom"/>
          </w:tcPr>
          <w:p w14:paraId="5E4F56D2" w14:textId="77777777" w:rsidR="00F37BD6" w:rsidRPr="004B717F" w:rsidRDefault="00F37BD6" w:rsidP="00A3686E">
            <w:pPr>
              <w:pStyle w:val="BodyText"/>
              <w:spacing w:before="0"/>
              <w:ind w:left="-114" w:right="160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มูลค่าที่ไม่ได้นำมาหักกลบ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826" w:type="dxa"/>
            <w:vMerge w:val="restart"/>
            <w:shd w:val="clear" w:color="auto" w:fill="auto"/>
            <w:vAlign w:val="bottom"/>
          </w:tcPr>
          <w:p w14:paraId="24C2AC4E" w14:textId="77777777" w:rsidR="00F37BD6" w:rsidRPr="004B717F" w:rsidRDefault="00F37BD6" w:rsidP="00863474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มูลค่าสุทธิ</w:t>
            </w:r>
          </w:p>
        </w:tc>
        <w:tc>
          <w:tcPr>
            <w:tcW w:w="1467" w:type="dxa"/>
            <w:vMerge w:val="restart"/>
            <w:vAlign w:val="bottom"/>
          </w:tcPr>
          <w:p w14:paraId="5B58E308" w14:textId="77777777" w:rsidR="00F37BD6" w:rsidRPr="004B717F" w:rsidRDefault="00F37BD6" w:rsidP="00863474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รายการใน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846" w:type="dxa"/>
            <w:vMerge w:val="restart"/>
            <w:vAlign w:val="bottom"/>
          </w:tcPr>
          <w:p w14:paraId="7C0A9AAC" w14:textId="77777777" w:rsidR="00F37BD6" w:rsidRPr="004B717F" w:rsidRDefault="00F37BD6" w:rsidP="00C105AF">
            <w:pPr>
              <w:pStyle w:val="BodyText"/>
              <w:spacing w:before="0"/>
              <w:ind w:left="-104" w:right="-109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หมายเหตุประกอบ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งบการเงิน</w:t>
            </w:r>
          </w:p>
        </w:tc>
      </w:tr>
      <w:tr w:rsidR="00F37BD6" w:rsidRPr="004B717F" w14:paraId="40647060" w14:textId="77777777" w:rsidTr="008F340A">
        <w:trPr>
          <w:gridAfter w:val="1"/>
          <w:wAfter w:w="6" w:type="dxa"/>
          <w:trHeight w:val="774"/>
        </w:trPr>
        <w:tc>
          <w:tcPr>
            <w:tcW w:w="2070" w:type="dxa"/>
            <w:shd w:val="clear" w:color="auto" w:fill="auto"/>
          </w:tcPr>
          <w:p w14:paraId="54059361" w14:textId="77777777" w:rsidR="00F37BD6" w:rsidRPr="004B717F" w:rsidRDefault="00F37BD6" w:rsidP="00C105AF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74F3E460" w14:textId="77777777" w:rsidR="00F37BD6" w:rsidRPr="004B717F" w:rsidRDefault="00F37BD6" w:rsidP="00C105AF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4B8D258B" w14:textId="77777777" w:rsidR="00F37BD6" w:rsidRPr="004B717F" w:rsidRDefault="00F37BD6" w:rsidP="00C105AF">
            <w:pPr>
              <w:autoSpaceDE w:val="0"/>
              <w:autoSpaceDN w:val="0"/>
              <w:adjustRightInd w:val="0"/>
              <w:ind w:left="-1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bottom"/>
          </w:tcPr>
          <w:p w14:paraId="00E62A47" w14:textId="77777777" w:rsidR="00F37BD6" w:rsidRPr="004B717F" w:rsidRDefault="00F37BD6" w:rsidP="00C105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8F0A509" w14:textId="77777777" w:rsidR="00F37BD6" w:rsidRPr="004B717F" w:rsidRDefault="00F37BD6" w:rsidP="00C105AF">
            <w:pPr>
              <w:autoSpaceDE w:val="0"/>
              <w:autoSpaceDN w:val="0"/>
              <w:adjustRightInd w:val="0"/>
              <w:ind w:left="-195" w:right="-106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เครื่องมือ</w:t>
            </w:r>
            <w:r w:rsidRPr="004B717F">
              <w:rPr>
                <w:sz w:val="26"/>
                <w:szCs w:val="26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8096F" w14:textId="77777777" w:rsidR="00F37BD6" w:rsidRPr="004B717F" w:rsidRDefault="00F37BD6" w:rsidP="00C105AF">
            <w:pPr>
              <w:tabs>
                <w:tab w:val="right" w:pos="1063"/>
              </w:tabs>
              <w:autoSpaceDE w:val="0"/>
              <w:autoSpaceDN w:val="0"/>
              <w:adjustRightInd w:val="0"/>
              <w:ind w:left="-195" w:right="-106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หลักประกัน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ทาง</w:t>
            </w:r>
            <w:r w:rsidRPr="004B717F">
              <w:rPr>
                <w:rFonts w:hAnsi="Times New Roman" w:hint="cs"/>
                <w:sz w:val="26"/>
                <w:szCs w:val="26"/>
                <w:u w:val="single"/>
                <w:cs/>
                <w:lang w:eastAsia="th-TH"/>
              </w:rPr>
              <w:t>การเงิน</w:t>
            </w:r>
          </w:p>
        </w:tc>
        <w:tc>
          <w:tcPr>
            <w:tcW w:w="826" w:type="dxa"/>
            <w:vMerge/>
            <w:shd w:val="clear" w:color="auto" w:fill="auto"/>
            <w:vAlign w:val="bottom"/>
          </w:tcPr>
          <w:p w14:paraId="608ED162" w14:textId="77777777" w:rsidR="00F37BD6" w:rsidRPr="004B717F" w:rsidRDefault="00F37BD6" w:rsidP="00C105AF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467" w:type="dxa"/>
            <w:vMerge/>
            <w:vAlign w:val="bottom"/>
          </w:tcPr>
          <w:p w14:paraId="62038DE4" w14:textId="77777777" w:rsidR="00F37BD6" w:rsidRPr="004B717F" w:rsidRDefault="00F37BD6" w:rsidP="00C105AF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846" w:type="dxa"/>
            <w:vMerge/>
            <w:vAlign w:val="bottom"/>
          </w:tcPr>
          <w:p w14:paraId="3D67563E" w14:textId="77777777" w:rsidR="00F37BD6" w:rsidRPr="004B717F" w:rsidRDefault="00F37BD6" w:rsidP="00C105AF">
            <w:pPr>
              <w:pStyle w:val="BodyText"/>
              <w:tabs>
                <w:tab w:val="clear" w:pos="540"/>
              </w:tabs>
              <w:spacing w:before="0"/>
              <w:ind w:left="-104" w:right="-109"/>
              <w:jc w:val="center"/>
              <w:rPr>
                <w:rFonts w:ascii="Cordia New"/>
                <w:sz w:val="26"/>
                <w:szCs w:val="26"/>
              </w:rPr>
            </w:pPr>
          </w:p>
        </w:tc>
      </w:tr>
      <w:tr w:rsidR="006A1E8B" w:rsidRPr="004B717F" w14:paraId="13E7EE22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6837E345" w14:textId="77777777" w:rsidR="0021103E" w:rsidRPr="004B717F" w:rsidRDefault="0021103E" w:rsidP="00BE6BF7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4316CA73" w14:textId="77777777" w:rsidR="0021103E" w:rsidRPr="004B717F" w:rsidRDefault="0021103E" w:rsidP="009651D2">
            <w:pPr>
              <w:pStyle w:val="BodyText"/>
              <w:spacing w:before="0"/>
              <w:ind w:right="389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616555" w14:textId="77777777" w:rsidR="0021103E" w:rsidRPr="004B717F" w:rsidRDefault="0021103E" w:rsidP="00E72649">
            <w:pPr>
              <w:pStyle w:val="BodyText"/>
              <w:spacing w:before="0"/>
              <w:ind w:left="-112"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7959A1" w14:textId="77777777" w:rsidR="0021103E" w:rsidRPr="004B717F" w:rsidRDefault="0021103E" w:rsidP="009B7BC1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0D70309C" w14:textId="77777777" w:rsidR="0021103E" w:rsidRPr="004B717F" w:rsidRDefault="0021103E" w:rsidP="00A368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4059037" w14:textId="77777777" w:rsidR="0021103E" w:rsidRPr="004B717F" w:rsidRDefault="0021103E" w:rsidP="00863474">
            <w:pPr>
              <w:pStyle w:val="BodyText"/>
              <w:spacing w:before="0"/>
              <w:ind w:left="-554" w:right="-197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047A42A9" w14:textId="77777777" w:rsidR="0021103E" w:rsidRPr="004B717F" w:rsidRDefault="0021103E" w:rsidP="00863474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</w:tcPr>
          <w:p w14:paraId="615BF51B" w14:textId="77777777" w:rsidR="0021103E" w:rsidRPr="004B717F" w:rsidRDefault="0021103E" w:rsidP="00C105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</w:tcPr>
          <w:p w14:paraId="1FD6F0FD" w14:textId="77777777" w:rsidR="0021103E" w:rsidRPr="004B717F" w:rsidRDefault="0021103E" w:rsidP="00C105AF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</w:tr>
      <w:tr w:rsidR="00404E0E" w:rsidRPr="004B717F" w14:paraId="311A7121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43A7481F" w14:textId="77777777" w:rsidR="00404E0E" w:rsidRPr="004B717F" w:rsidRDefault="00404E0E" w:rsidP="00BE6BF7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ธุรกรรมซื้อหลักทรัพย์โดย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มีสัญญาว่าจะขายคืน </w:t>
            </w:r>
          </w:p>
        </w:tc>
        <w:tc>
          <w:tcPr>
            <w:tcW w:w="990" w:type="dxa"/>
            <w:shd w:val="clear" w:color="auto" w:fill="auto"/>
          </w:tcPr>
          <w:p w14:paraId="0386A8D4" w14:textId="15C54B79" w:rsidR="00404E0E" w:rsidRPr="004B717F" w:rsidRDefault="00A50859" w:rsidP="00BE6BF7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349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790</w:t>
            </w:r>
          </w:p>
        </w:tc>
        <w:tc>
          <w:tcPr>
            <w:tcW w:w="1080" w:type="dxa"/>
          </w:tcPr>
          <w:p w14:paraId="60077F24" w14:textId="77777777" w:rsidR="00404E0E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431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AA575C7" w14:textId="3D24A448" w:rsidR="00404E0E" w:rsidRPr="004B717F" w:rsidRDefault="00A50859" w:rsidP="00C105AF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349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790</w:t>
            </w:r>
          </w:p>
        </w:tc>
        <w:tc>
          <w:tcPr>
            <w:tcW w:w="1274" w:type="dxa"/>
            <w:shd w:val="clear" w:color="auto" w:fill="auto"/>
          </w:tcPr>
          <w:p w14:paraId="58A403C5" w14:textId="77777777" w:rsidR="00404E0E" w:rsidRPr="004B717F" w:rsidRDefault="00A50859" w:rsidP="00C105AF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318A6A" w14:textId="60F09681" w:rsidR="00404E0E" w:rsidRPr="004B717F" w:rsidRDefault="00A50859" w:rsidP="00C105AF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349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790</w:t>
            </w:r>
          </w:p>
        </w:tc>
        <w:tc>
          <w:tcPr>
            <w:tcW w:w="826" w:type="dxa"/>
            <w:shd w:val="clear" w:color="auto" w:fill="auto"/>
          </w:tcPr>
          <w:p w14:paraId="3297C2ED" w14:textId="77777777" w:rsidR="00404E0E" w:rsidRPr="004B717F" w:rsidRDefault="00A50859" w:rsidP="00C105AF">
            <w:pPr>
              <w:pStyle w:val="BodyText"/>
              <w:tabs>
                <w:tab w:val="clear" w:pos="540"/>
                <w:tab w:val="clear" w:pos="1980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467" w:type="dxa"/>
          </w:tcPr>
          <w:p w14:paraId="031DBD57" w14:textId="77777777" w:rsidR="00404E0E" w:rsidRPr="004B717F" w:rsidRDefault="00404E0E" w:rsidP="00BE6BF7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 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846" w:type="dxa"/>
          </w:tcPr>
          <w:p w14:paraId="26F571C6" w14:textId="08AFAFB4" w:rsidR="00404E0E" w:rsidRPr="004B717F" w:rsidRDefault="00C34D3E" w:rsidP="00C105AF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8</w:t>
            </w:r>
          </w:p>
        </w:tc>
      </w:tr>
      <w:tr w:rsidR="00C20F34" w:rsidRPr="004B717F" w14:paraId="74C7A5BF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5E72D24F" w14:textId="77777777" w:rsidR="00C20F34" w:rsidRPr="004B717F" w:rsidRDefault="00C20F34" w:rsidP="00BE6BF7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</w:tcPr>
          <w:p w14:paraId="75FAF9F0" w14:textId="64588FA7" w:rsidR="00C20F34" w:rsidRPr="004B717F" w:rsidRDefault="00A50859" w:rsidP="00C105AF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970</w:t>
            </w:r>
          </w:p>
        </w:tc>
        <w:tc>
          <w:tcPr>
            <w:tcW w:w="1080" w:type="dxa"/>
          </w:tcPr>
          <w:p w14:paraId="385352D7" w14:textId="77777777" w:rsidR="00C20F34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F9DD63F" w14:textId="765FEFD0" w:rsidR="00C20F34" w:rsidRPr="004B717F" w:rsidRDefault="00A50859" w:rsidP="00C105AF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970</w:t>
            </w:r>
          </w:p>
        </w:tc>
        <w:tc>
          <w:tcPr>
            <w:tcW w:w="1274" w:type="dxa"/>
            <w:shd w:val="clear" w:color="auto" w:fill="auto"/>
          </w:tcPr>
          <w:p w14:paraId="15312E6B" w14:textId="0ACF2C79" w:rsidR="00C20F34" w:rsidRPr="004B717F" w:rsidRDefault="00A50859" w:rsidP="00C105AF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531</w:t>
            </w:r>
          </w:p>
        </w:tc>
        <w:tc>
          <w:tcPr>
            <w:tcW w:w="1134" w:type="dxa"/>
            <w:shd w:val="clear" w:color="auto" w:fill="auto"/>
          </w:tcPr>
          <w:p w14:paraId="1ACE7858" w14:textId="1CDD31AC" w:rsidR="00C20F34" w:rsidRPr="004B717F" w:rsidRDefault="00A50859" w:rsidP="00067ED9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4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624</w:t>
            </w:r>
          </w:p>
        </w:tc>
        <w:tc>
          <w:tcPr>
            <w:tcW w:w="826" w:type="dxa"/>
            <w:shd w:val="clear" w:color="auto" w:fill="auto"/>
          </w:tcPr>
          <w:p w14:paraId="7DEB87A8" w14:textId="73CA133D" w:rsidR="00C20F34" w:rsidRPr="004B717F" w:rsidRDefault="00A50859" w:rsidP="00067ED9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13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815</w:t>
            </w:r>
          </w:p>
        </w:tc>
        <w:tc>
          <w:tcPr>
            <w:tcW w:w="1467" w:type="dxa"/>
          </w:tcPr>
          <w:p w14:paraId="4FC02101" w14:textId="77777777" w:rsidR="00C20F34" w:rsidRPr="004B717F" w:rsidRDefault="00C20F34" w:rsidP="00BE6BF7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6" w:type="dxa"/>
          </w:tcPr>
          <w:p w14:paraId="18BF0FA3" w14:textId="1E7755B7" w:rsidR="00C20F34" w:rsidRPr="004B717F" w:rsidRDefault="00C34D3E" w:rsidP="00C2299E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10</w:t>
            </w:r>
          </w:p>
        </w:tc>
      </w:tr>
      <w:tr w:rsidR="00F37BD6" w:rsidRPr="004B717F" w14:paraId="6B7B91B6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2A2E7FCF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ธุรกรรมยืมหลักทรัพย์</w:t>
            </w:r>
          </w:p>
        </w:tc>
        <w:tc>
          <w:tcPr>
            <w:tcW w:w="990" w:type="dxa"/>
            <w:shd w:val="clear" w:color="auto" w:fill="auto"/>
          </w:tcPr>
          <w:p w14:paraId="54E9DF92" w14:textId="4F9E03C5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94</w:t>
            </w:r>
          </w:p>
        </w:tc>
        <w:tc>
          <w:tcPr>
            <w:tcW w:w="1080" w:type="dxa"/>
          </w:tcPr>
          <w:p w14:paraId="2B32C6CC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6014305" w14:textId="2A38D898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94</w:t>
            </w:r>
          </w:p>
        </w:tc>
        <w:tc>
          <w:tcPr>
            <w:tcW w:w="1274" w:type="dxa"/>
            <w:shd w:val="clear" w:color="auto" w:fill="auto"/>
          </w:tcPr>
          <w:p w14:paraId="0974F887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6F011F" w14:textId="4E0C6622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88</w:t>
            </w:r>
          </w:p>
        </w:tc>
        <w:tc>
          <w:tcPr>
            <w:tcW w:w="826" w:type="dxa"/>
            <w:shd w:val="clear" w:color="auto" w:fill="auto"/>
          </w:tcPr>
          <w:p w14:paraId="288AF74D" w14:textId="37B751F9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</w:t>
            </w:r>
          </w:p>
        </w:tc>
        <w:tc>
          <w:tcPr>
            <w:tcW w:w="1467" w:type="dxa"/>
          </w:tcPr>
          <w:p w14:paraId="763E142B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สินทรัพย์อื่นสุทธิ</w:t>
            </w:r>
          </w:p>
        </w:tc>
        <w:tc>
          <w:tcPr>
            <w:tcW w:w="846" w:type="dxa"/>
          </w:tcPr>
          <w:p w14:paraId="4698B599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2" w:right="-112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-</w:t>
            </w:r>
          </w:p>
        </w:tc>
      </w:tr>
      <w:tr w:rsidR="00F37BD6" w:rsidRPr="004B717F" w14:paraId="61955869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7E91D8DE" w14:textId="77777777" w:rsidR="00F37BD6" w:rsidRPr="004B717F" w:rsidRDefault="00F37BD6" w:rsidP="00F37BD6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3C39B043" w14:textId="065F2D5E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974</w:t>
            </w:r>
          </w:p>
        </w:tc>
        <w:tc>
          <w:tcPr>
            <w:tcW w:w="1080" w:type="dxa"/>
          </w:tcPr>
          <w:p w14:paraId="0C2BDEAC" w14:textId="748B01CB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565</w:t>
            </w:r>
          </w:p>
        </w:tc>
        <w:tc>
          <w:tcPr>
            <w:tcW w:w="990" w:type="dxa"/>
          </w:tcPr>
          <w:p w14:paraId="0A0A2848" w14:textId="5DF12740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69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409</w:t>
            </w:r>
          </w:p>
        </w:tc>
        <w:tc>
          <w:tcPr>
            <w:tcW w:w="1274" w:type="dxa"/>
            <w:shd w:val="clear" w:color="auto" w:fill="auto"/>
          </w:tcPr>
          <w:p w14:paraId="42B803AF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248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28722CE3" w14:textId="30C31A9E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20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409</w:t>
            </w:r>
          </w:p>
        </w:tc>
        <w:tc>
          <w:tcPr>
            <w:tcW w:w="826" w:type="dxa"/>
            <w:shd w:val="clear" w:color="auto" w:fill="auto"/>
          </w:tcPr>
          <w:p w14:paraId="3F30D1EA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94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</w:p>
        </w:tc>
        <w:tc>
          <w:tcPr>
            <w:tcW w:w="1467" w:type="dxa"/>
          </w:tcPr>
          <w:p w14:paraId="4EF1C27E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สินทรัพย์อื่นสุทธิ</w:t>
            </w:r>
          </w:p>
        </w:tc>
        <w:tc>
          <w:tcPr>
            <w:tcW w:w="846" w:type="dxa"/>
          </w:tcPr>
          <w:p w14:paraId="2BBF365D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2" w:right="-112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-</w:t>
            </w:r>
          </w:p>
        </w:tc>
      </w:tr>
      <w:tr w:rsidR="00F37BD6" w:rsidRPr="004B717F" w14:paraId="0590174B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396DB10D" w14:textId="77777777" w:rsidR="00F37BD6" w:rsidRPr="004B717F" w:rsidRDefault="00F37BD6" w:rsidP="00F37BD6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02E11B2" w14:textId="1A9BA3CB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56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380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828</w:t>
            </w:r>
          </w:p>
        </w:tc>
        <w:tc>
          <w:tcPr>
            <w:tcW w:w="1080" w:type="dxa"/>
          </w:tcPr>
          <w:p w14:paraId="4269A890" w14:textId="4B7AA6DE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565</w:t>
            </w:r>
          </w:p>
        </w:tc>
        <w:tc>
          <w:tcPr>
            <w:tcW w:w="990" w:type="dxa"/>
          </w:tcPr>
          <w:p w14:paraId="6A74806A" w14:textId="4D084AA8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380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263</w:t>
            </w:r>
          </w:p>
        </w:tc>
        <w:tc>
          <w:tcPr>
            <w:tcW w:w="1274" w:type="dxa"/>
            <w:shd w:val="clear" w:color="auto" w:fill="auto"/>
          </w:tcPr>
          <w:p w14:paraId="126F5620" w14:textId="31A208F2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24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531</w:t>
            </w:r>
          </w:p>
        </w:tc>
        <w:tc>
          <w:tcPr>
            <w:tcW w:w="1134" w:type="dxa"/>
            <w:shd w:val="clear" w:color="auto" w:fill="auto"/>
          </w:tcPr>
          <w:p w14:paraId="5447C784" w14:textId="524DBE60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356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911</w:t>
            </w:r>
          </w:p>
        </w:tc>
        <w:tc>
          <w:tcPr>
            <w:tcW w:w="826" w:type="dxa"/>
            <w:shd w:val="clear" w:color="auto" w:fill="auto"/>
          </w:tcPr>
          <w:p w14:paraId="60BDEE24" w14:textId="6BEA2F12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13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821</w:t>
            </w:r>
          </w:p>
        </w:tc>
        <w:tc>
          <w:tcPr>
            <w:tcW w:w="1467" w:type="dxa"/>
          </w:tcPr>
          <w:p w14:paraId="7165B716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662DC94A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12" w:right="-112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  <w:tr w:rsidR="00F37BD6" w:rsidRPr="004B717F" w14:paraId="0CEDC1AC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03DA51F2" w14:textId="77777777" w:rsidR="00F37BD6" w:rsidRPr="004B717F" w:rsidRDefault="00F37BD6" w:rsidP="00F37BD6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69865F25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675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FCEB0D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center" w:pos="435"/>
                <w:tab w:val="right" w:pos="601"/>
                <w:tab w:val="right" w:pos="790"/>
              </w:tabs>
              <w:spacing w:before="0"/>
              <w:ind w:left="-112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D23F0C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6BC9635B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F59C83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14820A36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14:paraId="5BCE6B12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18EE66E3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12" w:right="-112"/>
              <w:jc w:val="right"/>
              <w:rPr>
                <w:rFonts w:ascii="Cordia New" w:eastAsia="Angsana New"/>
                <w:sz w:val="26"/>
                <w:szCs w:val="26"/>
              </w:rPr>
            </w:pPr>
          </w:p>
        </w:tc>
      </w:tr>
      <w:tr w:rsidR="00F37BD6" w:rsidRPr="004B717F" w14:paraId="70B66C55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182BA799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44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ขาย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หลักทรัพย์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โดยมีสัญญาว่าจะ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ซื้อ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คืน</w:t>
            </w:r>
          </w:p>
        </w:tc>
        <w:tc>
          <w:tcPr>
            <w:tcW w:w="990" w:type="dxa"/>
            <w:shd w:val="clear" w:color="auto" w:fill="auto"/>
          </w:tcPr>
          <w:p w14:paraId="5DC95054" w14:textId="5677715B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63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445</w:t>
            </w:r>
          </w:p>
        </w:tc>
        <w:tc>
          <w:tcPr>
            <w:tcW w:w="1080" w:type="dxa"/>
          </w:tcPr>
          <w:p w14:paraId="0F1B85C1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DE6EB6C" w14:textId="42CA1578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63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445</w:t>
            </w:r>
          </w:p>
        </w:tc>
        <w:tc>
          <w:tcPr>
            <w:tcW w:w="1274" w:type="dxa"/>
            <w:shd w:val="clear" w:color="auto" w:fill="auto"/>
          </w:tcPr>
          <w:p w14:paraId="0EE24B74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7563FB" w14:textId="562011BD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63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445</w:t>
            </w:r>
          </w:p>
        </w:tc>
        <w:tc>
          <w:tcPr>
            <w:tcW w:w="826" w:type="dxa"/>
            <w:shd w:val="clear" w:color="auto" w:fill="auto"/>
          </w:tcPr>
          <w:p w14:paraId="2489488F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467" w:type="dxa"/>
          </w:tcPr>
          <w:p w14:paraId="41B16E84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 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846" w:type="dxa"/>
          </w:tcPr>
          <w:p w14:paraId="4EE98C41" w14:textId="20B864C1" w:rsidR="00F37BD6" w:rsidRPr="004B717F" w:rsidRDefault="00C34D3E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21</w:t>
            </w:r>
          </w:p>
        </w:tc>
      </w:tr>
      <w:tr w:rsidR="00F37BD6" w:rsidRPr="004B717F" w14:paraId="14A4E28A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2166E71A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อนุพันธ์ </w:t>
            </w:r>
          </w:p>
        </w:tc>
        <w:tc>
          <w:tcPr>
            <w:tcW w:w="990" w:type="dxa"/>
            <w:shd w:val="clear" w:color="auto" w:fill="auto"/>
          </w:tcPr>
          <w:p w14:paraId="03BC8B6B" w14:textId="463108EB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61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171</w:t>
            </w:r>
          </w:p>
        </w:tc>
        <w:tc>
          <w:tcPr>
            <w:tcW w:w="1080" w:type="dxa"/>
          </w:tcPr>
          <w:p w14:paraId="733D3979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ED2BA3E" w14:textId="6619570B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61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171</w:t>
            </w:r>
          </w:p>
        </w:tc>
        <w:tc>
          <w:tcPr>
            <w:tcW w:w="1274" w:type="dxa"/>
            <w:shd w:val="clear" w:color="auto" w:fill="auto"/>
          </w:tcPr>
          <w:p w14:paraId="453F8390" w14:textId="17246E9C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21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345</w:t>
            </w:r>
          </w:p>
        </w:tc>
        <w:tc>
          <w:tcPr>
            <w:tcW w:w="1134" w:type="dxa"/>
            <w:shd w:val="clear" w:color="auto" w:fill="auto"/>
          </w:tcPr>
          <w:p w14:paraId="30A6F724" w14:textId="4841D5C0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19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881</w:t>
            </w:r>
          </w:p>
        </w:tc>
        <w:tc>
          <w:tcPr>
            <w:tcW w:w="826" w:type="dxa"/>
            <w:shd w:val="clear" w:color="auto" w:fill="auto"/>
          </w:tcPr>
          <w:p w14:paraId="1063F307" w14:textId="55C4A189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19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945</w:t>
            </w:r>
          </w:p>
        </w:tc>
        <w:tc>
          <w:tcPr>
            <w:tcW w:w="1467" w:type="dxa"/>
          </w:tcPr>
          <w:p w14:paraId="656F09F0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6" w:type="dxa"/>
          </w:tcPr>
          <w:p w14:paraId="6FDD3771" w14:textId="6F090D88" w:rsidR="00F37BD6" w:rsidRPr="004B717F" w:rsidRDefault="00C34D3E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10</w:t>
            </w:r>
          </w:p>
        </w:tc>
      </w:tr>
      <w:tr w:rsidR="00F37BD6" w:rsidRPr="004B717F" w14:paraId="21A70305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14937E9C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ธุรกรรมให้ยืมหลักทรัพย์</w:t>
            </w:r>
          </w:p>
        </w:tc>
        <w:tc>
          <w:tcPr>
            <w:tcW w:w="990" w:type="dxa"/>
            <w:shd w:val="clear" w:color="auto" w:fill="auto"/>
          </w:tcPr>
          <w:p w14:paraId="796CDC2B" w14:textId="0A9E17DC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004</w:t>
            </w:r>
          </w:p>
        </w:tc>
        <w:tc>
          <w:tcPr>
            <w:tcW w:w="1080" w:type="dxa"/>
          </w:tcPr>
          <w:p w14:paraId="604751FC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B210DD6" w14:textId="2431F959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004</w:t>
            </w:r>
          </w:p>
        </w:tc>
        <w:tc>
          <w:tcPr>
            <w:tcW w:w="1274" w:type="dxa"/>
            <w:shd w:val="clear" w:color="auto" w:fill="auto"/>
          </w:tcPr>
          <w:p w14:paraId="2E1C83B0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F4D294" w14:textId="10270786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872</w:t>
            </w:r>
          </w:p>
        </w:tc>
        <w:tc>
          <w:tcPr>
            <w:tcW w:w="826" w:type="dxa"/>
            <w:shd w:val="clear" w:color="auto" w:fill="auto"/>
          </w:tcPr>
          <w:p w14:paraId="493F30DC" w14:textId="48B02454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132</w:t>
            </w:r>
          </w:p>
        </w:tc>
        <w:tc>
          <w:tcPr>
            <w:tcW w:w="1467" w:type="dxa"/>
          </w:tcPr>
          <w:p w14:paraId="18425180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846" w:type="dxa"/>
          </w:tcPr>
          <w:p w14:paraId="433D4C5A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2" w:right="-112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-</w:t>
            </w:r>
          </w:p>
        </w:tc>
      </w:tr>
      <w:tr w:rsidR="00F37BD6" w:rsidRPr="004B717F" w14:paraId="46199D95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1F2BA6FE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เจ้าหนี้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68B21F62" w14:textId="0CE6CCF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915</w:t>
            </w:r>
          </w:p>
        </w:tc>
        <w:tc>
          <w:tcPr>
            <w:tcW w:w="1080" w:type="dxa"/>
          </w:tcPr>
          <w:p w14:paraId="146AECE3" w14:textId="7BC37F5B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634</w:t>
            </w:r>
          </w:p>
        </w:tc>
        <w:tc>
          <w:tcPr>
            <w:tcW w:w="990" w:type="dxa"/>
          </w:tcPr>
          <w:p w14:paraId="650E84B9" w14:textId="0CE2470A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281</w:t>
            </w:r>
          </w:p>
        </w:tc>
        <w:tc>
          <w:tcPr>
            <w:tcW w:w="1274" w:type="dxa"/>
            <w:shd w:val="clear" w:color="auto" w:fill="auto"/>
          </w:tcPr>
          <w:p w14:paraId="79069940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248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0D32299C" w14:textId="77777777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202"/>
                <w:tab w:val="center" w:pos="518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681538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</w:p>
        </w:tc>
        <w:tc>
          <w:tcPr>
            <w:tcW w:w="826" w:type="dxa"/>
            <w:shd w:val="clear" w:color="auto" w:fill="auto"/>
          </w:tcPr>
          <w:p w14:paraId="5872F4CD" w14:textId="331944BA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</w:t>
            </w:r>
            <w:r w:rsidR="003D5821" w:rsidRPr="003D5821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281</w:t>
            </w:r>
          </w:p>
        </w:tc>
        <w:tc>
          <w:tcPr>
            <w:tcW w:w="1467" w:type="dxa"/>
          </w:tcPr>
          <w:p w14:paraId="4D263FFA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846" w:type="dxa"/>
          </w:tcPr>
          <w:p w14:paraId="4F713C0D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2" w:right="-112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-</w:t>
            </w:r>
          </w:p>
        </w:tc>
      </w:tr>
      <w:tr w:rsidR="00F37BD6" w:rsidRPr="004B717F" w14:paraId="30E99921" w14:textId="77777777" w:rsidTr="008F340A">
        <w:trPr>
          <w:gridAfter w:val="1"/>
          <w:wAfter w:w="6" w:type="dxa"/>
          <w:trHeight w:val="274"/>
        </w:trPr>
        <w:tc>
          <w:tcPr>
            <w:tcW w:w="2070" w:type="dxa"/>
            <w:shd w:val="clear" w:color="auto" w:fill="auto"/>
          </w:tcPr>
          <w:p w14:paraId="5FBF3551" w14:textId="77777777" w:rsidR="00F37BD6" w:rsidRPr="004B717F" w:rsidRDefault="00F37BD6" w:rsidP="00F37BD6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6D5C9C" w14:textId="0750FC58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128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535</w:t>
            </w:r>
          </w:p>
        </w:tc>
        <w:tc>
          <w:tcPr>
            <w:tcW w:w="1080" w:type="dxa"/>
            <w:vAlign w:val="bottom"/>
          </w:tcPr>
          <w:p w14:paraId="0F86B400" w14:textId="2774C0D5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634</w:t>
            </w:r>
          </w:p>
        </w:tc>
        <w:tc>
          <w:tcPr>
            <w:tcW w:w="990" w:type="dxa"/>
            <w:vAlign w:val="bottom"/>
          </w:tcPr>
          <w:p w14:paraId="3DB429FC" w14:textId="6941EEC6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127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901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3BB750C" w14:textId="724527B5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21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8638A9" w14:textId="24BD3B9A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202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84</w:t>
            </w:r>
            <w:r w:rsidR="00681538" w:rsidRPr="00681538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198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D386310" w14:textId="4B9E87B2" w:rsidR="00F37BD6" w:rsidRPr="004B717F" w:rsidRDefault="00A50859" w:rsidP="00F37BD6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22</w:t>
            </w:r>
            <w:r w:rsidR="003D5821" w:rsidRPr="003D5821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358</w:t>
            </w:r>
          </w:p>
        </w:tc>
        <w:tc>
          <w:tcPr>
            <w:tcW w:w="1467" w:type="dxa"/>
          </w:tcPr>
          <w:p w14:paraId="773D5B70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07E9D6FF" w14:textId="77777777" w:rsidR="00F37BD6" w:rsidRPr="004B717F" w:rsidRDefault="00F37BD6" w:rsidP="00F37BD6">
            <w:pPr>
              <w:pStyle w:val="BodyText"/>
              <w:tabs>
                <w:tab w:val="clear" w:pos="540"/>
                <w:tab w:val="clear" w:pos="1980"/>
                <w:tab w:val="left" w:pos="216"/>
                <w:tab w:val="right" w:pos="699"/>
              </w:tabs>
              <w:spacing w:before="0"/>
              <w:ind w:left="-112"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</w:tbl>
    <w:p w14:paraId="0CA44C13" w14:textId="77777777" w:rsidR="00707B7A" w:rsidRPr="004B717F" w:rsidRDefault="00707B7A">
      <w:r w:rsidRPr="004B717F">
        <w:rPr>
          <w:cs/>
        </w:rPr>
        <w:br w:type="page"/>
      </w:r>
    </w:p>
    <w:tbl>
      <w:tblPr>
        <w:tblW w:w="105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1080"/>
        <w:gridCol w:w="990"/>
        <w:gridCol w:w="1217"/>
        <w:gridCol w:w="1170"/>
        <w:gridCol w:w="826"/>
        <w:gridCol w:w="1467"/>
        <w:gridCol w:w="720"/>
      </w:tblGrid>
      <w:tr w:rsidR="007F4BD5" w:rsidRPr="004B717F" w14:paraId="2E31F793" w14:textId="77777777" w:rsidTr="002E276E">
        <w:tc>
          <w:tcPr>
            <w:tcW w:w="2070" w:type="dxa"/>
            <w:shd w:val="clear" w:color="auto" w:fill="auto"/>
          </w:tcPr>
          <w:p w14:paraId="16073A83" w14:textId="0D84DB51" w:rsidR="007F4BD5" w:rsidRPr="004B717F" w:rsidRDefault="007F4BD5" w:rsidP="002F7A68">
            <w:pPr>
              <w:rPr>
                <w:color w:val="FF0000"/>
                <w:spacing w:val="-4"/>
                <w:sz w:val="26"/>
                <w:szCs w:val="26"/>
              </w:rPr>
            </w:pPr>
          </w:p>
        </w:tc>
        <w:tc>
          <w:tcPr>
            <w:tcW w:w="8460" w:type="dxa"/>
            <w:gridSpan w:val="8"/>
          </w:tcPr>
          <w:p w14:paraId="2E5C839D" w14:textId="77777777" w:rsidR="007F4BD5" w:rsidRPr="004B717F" w:rsidRDefault="007F4BD5" w:rsidP="002E276E">
            <w:pPr>
              <w:ind w:left="-126"/>
              <w:jc w:val="right"/>
              <w:rPr>
                <w:spacing w:val="-4"/>
                <w:sz w:val="26"/>
                <w:szCs w:val="26"/>
                <w:cs/>
                <w:lang w:val="th-TH"/>
              </w:rPr>
            </w:pPr>
            <w:r w:rsidRPr="004B717F">
              <w:rPr>
                <w:spacing w:val="-4"/>
                <w:sz w:val="26"/>
                <w:szCs w:val="26"/>
                <w:cs/>
                <w:lang w:val="th-TH"/>
              </w:rPr>
              <w:t>(หน่วย : ล้านบาท)</w:t>
            </w:r>
          </w:p>
        </w:tc>
      </w:tr>
      <w:tr w:rsidR="007F4BD5" w:rsidRPr="004B717F" w14:paraId="073CD22B" w14:textId="77777777" w:rsidTr="002E276E">
        <w:tc>
          <w:tcPr>
            <w:tcW w:w="2070" w:type="dxa"/>
            <w:shd w:val="clear" w:color="auto" w:fill="auto"/>
          </w:tcPr>
          <w:p w14:paraId="4DF39E90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460" w:type="dxa"/>
            <w:gridSpan w:val="8"/>
          </w:tcPr>
          <w:p w14:paraId="1616E430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  <w:r w:rsidRPr="004B717F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7F4BD5" w:rsidRPr="004B717F" w14:paraId="23273C81" w14:textId="77777777" w:rsidTr="002E276E">
        <w:tc>
          <w:tcPr>
            <w:tcW w:w="2070" w:type="dxa"/>
            <w:shd w:val="clear" w:color="auto" w:fill="auto"/>
          </w:tcPr>
          <w:p w14:paraId="43576F19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460" w:type="dxa"/>
            <w:gridSpan w:val="8"/>
          </w:tcPr>
          <w:p w14:paraId="0C4DE3C2" w14:textId="07475D77" w:rsidR="007F4BD5" w:rsidRPr="004B717F" w:rsidRDefault="00C34D3E" w:rsidP="008F3123">
            <w:pPr>
              <w:pStyle w:val="BodyText"/>
              <w:spacing w:before="0"/>
              <w:ind w:right="389"/>
              <w:jc w:val="center"/>
              <w:rPr>
                <w:rFonts w:ascii="Cordia New"/>
                <w:spacing w:val="-4"/>
                <w:sz w:val="26"/>
                <w:szCs w:val="26"/>
                <w:u w:val="single"/>
              </w:rPr>
            </w:pP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31</w:t>
            </w:r>
            <w:r w:rsidR="008F3123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8F3123">
              <w:rPr>
                <w:rFonts w:ascii="Cordia New" w:hint="cs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2564</w:t>
            </w:r>
          </w:p>
        </w:tc>
      </w:tr>
      <w:tr w:rsidR="007F4BD5" w:rsidRPr="004B717F" w14:paraId="76CD2CF6" w14:textId="77777777" w:rsidTr="002E276E">
        <w:tc>
          <w:tcPr>
            <w:tcW w:w="2070" w:type="dxa"/>
            <w:vMerge w:val="restart"/>
            <w:shd w:val="clear" w:color="auto" w:fill="auto"/>
          </w:tcPr>
          <w:p w14:paraId="3348EF17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bottom"/>
          </w:tcPr>
          <w:p w14:paraId="1009111C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มูลค่าขั้นต้น</w:t>
            </w:r>
          </w:p>
        </w:tc>
        <w:tc>
          <w:tcPr>
            <w:tcW w:w="1080" w:type="dxa"/>
            <w:vMerge w:val="restart"/>
            <w:vAlign w:val="bottom"/>
          </w:tcPr>
          <w:p w14:paraId="46E22B26" w14:textId="77777777" w:rsidR="007F4BD5" w:rsidRPr="004B717F" w:rsidRDefault="007F4BD5" w:rsidP="002E276E">
            <w:pPr>
              <w:pStyle w:val="BodyText"/>
              <w:tabs>
                <w:tab w:val="clear" w:pos="540"/>
              </w:tabs>
              <w:spacing w:before="0"/>
              <w:ind w:left="-112" w:right="-43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มูลค่าที่นำมา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หักกลบใน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990" w:type="dxa"/>
            <w:vMerge w:val="restart"/>
            <w:vAlign w:val="bottom"/>
          </w:tcPr>
          <w:p w14:paraId="6D9E31AF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มูลค่าสุทธิ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ที่แสดงใน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2387" w:type="dxa"/>
            <w:gridSpan w:val="2"/>
            <w:shd w:val="clear" w:color="auto" w:fill="auto"/>
            <w:vAlign w:val="bottom"/>
          </w:tcPr>
          <w:p w14:paraId="68E50174" w14:textId="77777777" w:rsidR="007F4BD5" w:rsidRPr="004B717F" w:rsidRDefault="007F4BD5" w:rsidP="002E276E">
            <w:pPr>
              <w:pStyle w:val="BodyText"/>
              <w:spacing w:before="0"/>
              <w:ind w:left="-114" w:right="160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มูลค่าที่ไม่ได้นำมาหักกลบ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826" w:type="dxa"/>
            <w:vMerge w:val="restart"/>
            <w:shd w:val="clear" w:color="auto" w:fill="auto"/>
            <w:vAlign w:val="bottom"/>
          </w:tcPr>
          <w:p w14:paraId="3475BB26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มูลค่าสุทธิ</w:t>
            </w:r>
          </w:p>
        </w:tc>
        <w:tc>
          <w:tcPr>
            <w:tcW w:w="1467" w:type="dxa"/>
            <w:vMerge w:val="restart"/>
            <w:vAlign w:val="bottom"/>
          </w:tcPr>
          <w:p w14:paraId="23996BE3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รายการใน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720" w:type="dxa"/>
            <w:vMerge w:val="restart"/>
            <w:vAlign w:val="bottom"/>
          </w:tcPr>
          <w:p w14:paraId="4FCC9717" w14:textId="77777777" w:rsidR="007F4BD5" w:rsidRPr="004B717F" w:rsidRDefault="007F4BD5" w:rsidP="002E276E">
            <w:pPr>
              <w:pStyle w:val="BodyText"/>
              <w:spacing w:before="0"/>
              <w:ind w:left="-104" w:right="-109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หมายเหตุประกอบ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งบการเงิน</w:t>
            </w:r>
          </w:p>
        </w:tc>
      </w:tr>
      <w:tr w:rsidR="007F4BD5" w:rsidRPr="004B717F" w14:paraId="2FA4FFED" w14:textId="77777777" w:rsidTr="002E276E">
        <w:trPr>
          <w:trHeight w:val="774"/>
        </w:trPr>
        <w:tc>
          <w:tcPr>
            <w:tcW w:w="2070" w:type="dxa"/>
            <w:vMerge/>
            <w:shd w:val="clear" w:color="auto" w:fill="auto"/>
          </w:tcPr>
          <w:p w14:paraId="3842D0E1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765416C9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12FB0F10" w14:textId="77777777" w:rsidR="007F4BD5" w:rsidRPr="004B717F" w:rsidRDefault="007F4BD5" w:rsidP="002E276E">
            <w:pPr>
              <w:autoSpaceDE w:val="0"/>
              <w:autoSpaceDN w:val="0"/>
              <w:adjustRightInd w:val="0"/>
              <w:ind w:left="-1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bottom"/>
          </w:tcPr>
          <w:p w14:paraId="447D9DF9" w14:textId="77777777" w:rsidR="007F4BD5" w:rsidRPr="004B717F" w:rsidRDefault="007F4BD5" w:rsidP="002E276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2222609" w14:textId="77777777" w:rsidR="007F4BD5" w:rsidRPr="004B717F" w:rsidRDefault="007F4BD5" w:rsidP="002E276E">
            <w:pPr>
              <w:autoSpaceDE w:val="0"/>
              <w:autoSpaceDN w:val="0"/>
              <w:adjustRightInd w:val="0"/>
              <w:ind w:left="-195" w:right="-106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เครื่องมือ</w:t>
            </w:r>
            <w:r w:rsidRPr="004B717F">
              <w:rPr>
                <w:sz w:val="26"/>
                <w:szCs w:val="26"/>
                <w:cs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19F32D" w14:textId="77777777" w:rsidR="007F4BD5" w:rsidRPr="004B717F" w:rsidRDefault="007F4BD5" w:rsidP="002E276E">
            <w:pPr>
              <w:tabs>
                <w:tab w:val="right" w:pos="1063"/>
              </w:tabs>
              <w:autoSpaceDE w:val="0"/>
              <w:autoSpaceDN w:val="0"/>
              <w:adjustRightInd w:val="0"/>
              <w:ind w:left="-195" w:right="-106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หลักประกัน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ทาง</w:t>
            </w:r>
            <w:r w:rsidRPr="004B717F">
              <w:rPr>
                <w:rFonts w:hAnsi="Times New Roman" w:hint="cs"/>
                <w:sz w:val="26"/>
                <w:szCs w:val="26"/>
                <w:u w:val="single"/>
                <w:cs/>
                <w:lang w:eastAsia="th-TH"/>
              </w:rPr>
              <w:t>การเงิน</w:t>
            </w:r>
          </w:p>
        </w:tc>
        <w:tc>
          <w:tcPr>
            <w:tcW w:w="826" w:type="dxa"/>
            <w:vMerge/>
            <w:shd w:val="clear" w:color="auto" w:fill="auto"/>
            <w:vAlign w:val="bottom"/>
          </w:tcPr>
          <w:p w14:paraId="6592B8E5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467" w:type="dxa"/>
            <w:vMerge/>
            <w:vAlign w:val="bottom"/>
          </w:tcPr>
          <w:p w14:paraId="48CC2832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0" w:type="dxa"/>
            <w:vMerge/>
            <w:vAlign w:val="bottom"/>
          </w:tcPr>
          <w:p w14:paraId="5B2EDB6E" w14:textId="77777777" w:rsidR="007F4BD5" w:rsidRPr="004B717F" w:rsidRDefault="007F4BD5" w:rsidP="002E276E">
            <w:pPr>
              <w:pStyle w:val="BodyText"/>
              <w:tabs>
                <w:tab w:val="clear" w:pos="540"/>
              </w:tabs>
              <w:spacing w:before="0"/>
              <w:ind w:left="-104" w:right="-109"/>
              <w:jc w:val="center"/>
              <w:rPr>
                <w:rFonts w:ascii="Cordia New"/>
                <w:sz w:val="26"/>
                <w:szCs w:val="26"/>
              </w:rPr>
            </w:pPr>
          </w:p>
        </w:tc>
      </w:tr>
      <w:tr w:rsidR="007F4BD5" w:rsidRPr="004B717F" w14:paraId="4D456C97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67FAEF54" w14:textId="77777777" w:rsidR="007F4BD5" w:rsidRPr="004B717F" w:rsidRDefault="007F4BD5" w:rsidP="002E276E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20BC4741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064501" w14:textId="77777777" w:rsidR="007F4BD5" w:rsidRPr="004B717F" w:rsidRDefault="007F4BD5" w:rsidP="002E276E">
            <w:pPr>
              <w:pStyle w:val="BodyText"/>
              <w:spacing w:before="0"/>
              <w:ind w:left="-112"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9220A2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01FAEF00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AF8821" w14:textId="77777777" w:rsidR="007F4BD5" w:rsidRPr="004B717F" w:rsidRDefault="007F4BD5" w:rsidP="002E276E">
            <w:pPr>
              <w:pStyle w:val="BodyText"/>
              <w:spacing w:before="0"/>
              <w:ind w:left="-554" w:right="-197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73060526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</w:tcPr>
          <w:p w14:paraId="49006543" w14:textId="77777777" w:rsidR="007F4BD5" w:rsidRPr="004B717F" w:rsidRDefault="007F4BD5" w:rsidP="002E276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2F3988E4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</w:tr>
      <w:tr w:rsidR="008F3123" w:rsidRPr="004B717F" w14:paraId="0F97D50C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7B63CDEB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ธุรกรรมซื้อหลักทรัพย์โดย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มีสัญญาว่าจะขายคืน </w:t>
            </w:r>
          </w:p>
        </w:tc>
        <w:tc>
          <w:tcPr>
            <w:tcW w:w="990" w:type="dxa"/>
            <w:shd w:val="clear" w:color="auto" w:fill="auto"/>
          </w:tcPr>
          <w:p w14:paraId="3EDFB43F" w14:textId="363A4A88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298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279</w:t>
            </w:r>
          </w:p>
        </w:tc>
        <w:tc>
          <w:tcPr>
            <w:tcW w:w="1080" w:type="dxa"/>
          </w:tcPr>
          <w:p w14:paraId="2712A2BD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1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10F9FBF0" w14:textId="79886451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298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279</w:t>
            </w:r>
          </w:p>
        </w:tc>
        <w:tc>
          <w:tcPr>
            <w:tcW w:w="1217" w:type="dxa"/>
            <w:shd w:val="clear" w:color="auto" w:fill="auto"/>
          </w:tcPr>
          <w:p w14:paraId="6142E068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170" w:type="dxa"/>
            <w:shd w:val="clear" w:color="auto" w:fill="auto"/>
          </w:tcPr>
          <w:p w14:paraId="5DA7D4CA" w14:textId="77933859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298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279</w:t>
            </w:r>
          </w:p>
        </w:tc>
        <w:tc>
          <w:tcPr>
            <w:tcW w:w="826" w:type="dxa"/>
            <w:shd w:val="clear" w:color="auto" w:fill="auto"/>
          </w:tcPr>
          <w:p w14:paraId="0A9B2F83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467" w:type="dxa"/>
          </w:tcPr>
          <w:p w14:paraId="7E7A7E2A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 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3C471FB2" w14:textId="094A7D15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  <w:r w:rsidRPr="00C34D3E">
              <w:rPr>
                <w:rFonts w:ascii="Cordia New" w:eastAsia="Angsana New" w:hint="cs"/>
                <w:sz w:val="26"/>
                <w:szCs w:val="26"/>
              </w:rPr>
              <w:t>8</w:t>
            </w:r>
          </w:p>
        </w:tc>
      </w:tr>
      <w:tr w:rsidR="008F3123" w:rsidRPr="004B717F" w14:paraId="46A5EEB1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4ED4D79E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</w:tcPr>
          <w:p w14:paraId="5660B352" w14:textId="0535A670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17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261</w:t>
            </w:r>
          </w:p>
        </w:tc>
        <w:tc>
          <w:tcPr>
            <w:tcW w:w="1080" w:type="dxa"/>
          </w:tcPr>
          <w:p w14:paraId="56CC3258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72B446D6" w14:textId="6329100E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17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261</w:t>
            </w:r>
          </w:p>
        </w:tc>
        <w:tc>
          <w:tcPr>
            <w:tcW w:w="1217" w:type="dxa"/>
            <w:shd w:val="clear" w:color="auto" w:fill="auto"/>
          </w:tcPr>
          <w:p w14:paraId="090E7D07" w14:textId="4740E59C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176</w:t>
            </w:r>
          </w:p>
        </w:tc>
        <w:tc>
          <w:tcPr>
            <w:tcW w:w="1170" w:type="dxa"/>
            <w:shd w:val="clear" w:color="auto" w:fill="auto"/>
          </w:tcPr>
          <w:p w14:paraId="0BDF1DA2" w14:textId="122D9E9B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888</w:t>
            </w:r>
          </w:p>
        </w:tc>
        <w:tc>
          <w:tcPr>
            <w:tcW w:w="826" w:type="dxa"/>
            <w:shd w:val="clear" w:color="auto" w:fill="auto"/>
          </w:tcPr>
          <w:p w14:paraId="09808A26" w14:textId="38A78108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12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197</w:t>
            </w:r>
          </w:p>
        </w:tc>
        <w:tc>
          <w:tcPr>
            <w:tcW w:w="1467" w:type="dxa"/>
          </w:tcPr>
          <w:p w14:paraId="2340936C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7F6451E0" w14:textId="2E6F93BF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</w:t>
            </w:r>
            <w:r w:rsidRPr="00C34D3E">
              <w:rPr>
                <w:rFonts w:ascii="Cordia New" w:eastAsia="Angsana New" w:hint="cs"/>
                <w:sz w:val="26"/>
                <w:szCs w:val="26"/>
              </w:rPr>
              <w:t>0</w:t>
            </w:r>
          </w:p>
        </w:tc>
      </w:tr>
      <w:tr w:rsidR="008F3123" w:rsidRPr="004B717F" w14:paraId="76DBB29A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66C2E0ED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ธุรกรรมยืมหลักทรัพย์</w:t>
            </w:r>
          </w:p>
        </w:tc>
        <w:tc>
          <w:tcPr>
            <w:tcW w:w="990" w:type="dxa"/>
            <w:shd w:val="clear" w:color="auto" w:fill="auto"/>
          </w:tcPr>
          <w:p w14:paraId="5D3BE220" w14:textId="6C275CDF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265</w:t>
            </w:r>
          </w:p>
        </w:tc>
        <w:tc>
          <w:tcPr>
            <w:tcW w:w="1080" w:type="dxa"/>
          </w:tcPr>
          <w:p w14:paraId="5D5ED365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19E0A781" w14:textId="77DBC1DF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265</w:t>
            </w:r>
          </w:p>
        </w:tc>
        <w:tc>
          <w:tcPr>
            <w:tcW w:w="1217" w:type="dxa"/>
            <w:shd w:val="clear" w:color="auto" w:fill="auto"/>
          </w:tcPr>
          <w:p w14:paraId="5A86C339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170" w:type="dxa"/>
            <w:shd w:val="clear" w:color="auto" w:fill="auto"/>
          </w:tcPr>
          <w:p w14:paraId="7EFC46DB" w14:textId="3609A13E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265</w:t>
            </w:r>
          </w:p>
        </w:tc>
        <w:tc>
          <w:tcPr>
            <w:tcW w:w="826" w:type="dxa"/>
            <w:shd w:val="clear" w:color="auto" w:fill="auto"/>
          </w:tcPr>
          <w:p w14:paraId="2F37480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467" w:type="dxa"/>
          </w:tcPr>
          <w:p w14:paraId="76D21F5C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609F3D2" w14:textId="77777777" w:rsidR="008F3123" w:rsidRPr="00672B25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</w:rPr>
            </w:pPr>
          </w:p>
        </w:tc>
      </w:tr>
      <w:tr w:rsidR="008F3123" w:rsidRPr="004B717F" w14:paraId="5E1254BB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655FACC3" w14:textId="77777777" w:rsidR="008F3123" w:rsidRPr="004B717F" w:rsidRDefault="008F3123" w:rsidP="008F3123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2273A78F" w14:textId="1ECC1602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004</w:t>
            </w:r>
          </w:p>
        </w:tc>
        <w:tc>
          <w:tcPr>
            <w:tcW w:w="1080" w:type="dxa"/>
          </w:tcPr>
          <w:p w14:paraId="49EFCFF2" w14:textId="24249D71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681</w:t>
            </w:r>
          </w:p>
        </w:tc>
        <w:tc>
          <w:tcPr>
            <w:tcW w:w="990" w:type="dxa"/>
          </w:tcPr>
          <w:p w14:paraId="10095D32" w14:textId="052EEE30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69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323</w:t>
            </w:r>
          </w:p>
        </w:tc>
        <w:tc>
          <w:tcPr>
            <w:tcW w:w="1217" w:type="dxa"/>
            <w:shd w:val="clear" w:color="auto" w:fill="auto"/>
          </w:tcPr>
          <w:p w14:paraId="5248F85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48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546B1B42" w14:textId="41EBE988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0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323</w:t>
            </w:r>
          </w:p>
        </w:tc>
        <w:tc>
          <w:tcPr>
            <w:tcW w:w="826" w:type="dxa"/>
            <w:shd w:val="clear" w:color="auto" w:fill="auto"/>
          </w:tcPr>
          <w:p w14:paraId="2C019908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94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467" w:type="dxa"/>
          </w:tcPr>
          <w:p w14:paraId="54588A84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สินทรัพย์อื่นสุทธิ</w:t>
            </w:r>
          </w:p>
        </w:tc>
        <w:tc>
          <w:tcPr>
            <w:tcW w:w="720" w:type="dxa"/>
          </w:tcPr>
          <w:p w14:paraId="63C6D626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2" w:right="-112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-</w:t>
            </w:r>
          </w:p>
        </w:tc>
      </w:tr>
      <w:tr w:rsidR="008F3123" w:rsidRPr="004B717F" w14:paraId="7442B113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00497D7A" w14:textId="77777777" w:rsidR="008F3123" w:rsidRPr="004B717F" w:rsidRDefault="008F3123" w:rsidP="008F3123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E5F683F" w14:textId="223D3792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56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319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809</w:t>
            </w:r>
          </w:p>
        </w:tc>
        <w:tc>
          <w:tcPr>
            <w:tcW w:w="1080" w:type="dxa"/>
          </w:tcPr>
          <w:p w14:paraId="4D2EF1D5" w14:textId="6114804C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681</w:t>
            </w:r>
          </w:p>
        </w:tc>
        <w:tc>
          <w:tcPr>
            <w:tcW w:w="990" w:type="dxa"/>
          </w:tcPr>
          <w:p w14:paraId="1D006268" w14:textId="1E142D5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319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128</w:t>
            </w:r>
          </w:p>
        </w:tc>
        <w:tc>
          <w:tcPr>
            <w:tcW w:w="1217" w:type="dxa"/>
            <w:shd w:val="clear" w:color="auto" w:fill="auto"/>
          </w:tcPr>
          <w:p w14:paraId="32CBE415" w14:textId="3CEAA9EA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4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176</w:t>
            </w:r>
          </w:p>
        </w:tc>
        <w:tc>
          <w:tcPr>
            <w:tcW w:w="1170" w:type="dxa"/>
            <w:shd w:val="clear" w:color="auto" w:fill="auto"/>
          </w:tcPr>
          <w:p w14:paraId="52F9CB3A" w14:textId="3A4173DA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303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755</w:t>
            </w:r>
          </w:p>
        </w:tc>
        <w:tc>
          <w:tcPr>
            <w:tcW w:w="826" w:type="dxa"/>
            <w:shd w:val="clear" w:color="auto" w:fill="auto"/>
          </w:tcPr>
          <w:p w14:paraId="53F6427E" w14:textId="5B9C1465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12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197</w:t>
            </w:r>
          </w:p>
        </w:tc>
        <w:tc>
          <w:tcPr>
            <w:tcW w:w="1467" w:type="dxa"/>
          </w:tcPr>
          <w:p w14:paraId="2961AE1F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361A6A4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12" w:right="-112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  <w:tr w:rsidR="008F3123" w:rsidRPr="004B717F" w14:paraId="55C9DA26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3D901B64" w14:textId="77777777" w:rsidR="008F3123" w:rsidRPr="004B717F" w:rsidRDefault="008F3123" w:rsidP="008F3123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C779DF9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F440B5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5"/>
                <w:tab w:val="right" w:pos="701"/>
                <w:tab w:val="right" w:pos="790"/>
              </w:tabs>
              <w:spacing w:before="0"/>
              <w:ind w:left="-112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63452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075FFA0E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89054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4B95A48E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14:paraId="46D6C4B6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8454DE3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12" w:right="-112"/>
              <w:jc w:val="right"/>
              <w:rPr>
                <w:rFonts w:ascii="Cordia New" w:eastAsia="Angsana New"/>
                <w:sz w:val="26"/>
                <w:szCs w:val="26"/>
              </w:rPr>
            </w:pPr>
          </w:p>
        </w:tc>
      </w:tr>
      <w:tr w:rsidR="008F3123" w:rsidRPr="004B717F" w14:paraId="0DBDB9F0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3BC2D818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44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ขาย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หลักทรัพย์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โดยมีสัญญาว่าจะ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ซื้อ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คืน</w:t>
            </w:r>
          </w:p>
        </w:tc>
        <w:tc>
          <w:tcPr>
            <w:tcW w:w="990" w:type="dxa"/>
            <w:shd w:val="clear" w:color="auto" w:fill="auto"/>
          </w:tcPr>
          <w:p w14:paraId="3CE8E6F6" w14:textId="17A5B232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605</w:t>
            </w:r>
          </w:p>
        </w:tc>
        <w:tc>
          <w:tcPr>
            <w:tcW w:w="1080" w:type="dxa"/>
          </w:tcPr>
          <w:p w14:paraId="4DF147D4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3C5D6F66" w14:textId="26325E02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605</w:t>
            </w:r>
          </w:p>
        </w:tc>
        <w:tc>
          <w:tcPr>
            <w:tcW w:w="1217" w:type="dxa"/>
            <w:shd w:val="clear" w:color="auto" w:fill="auto"/>
          </w:tcPr>
          <w:p w14:paraId="67877EA9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170" w:type="dxa"/>
            <w:shd w:val="clear" w:color="auto" w:fill="auto"/>
          </w:tcPr>
          <w:p w14:paraId="5412F4BB" w14:textId="2EB088AE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605</w:t>
            </w:r>
          </w:p>
        </w:tc>
        <w:tc>
          <w:tcPr>
            <w:tcW w:w="826" w:type="dxa"/>
            <w:shd w:val="clear" w:color="auto" w:fill="auto"/>
          </w:tcPr>
          <w:p w14:paraId="764393E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346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467" w:type="dxa"/>
          </w:tcPr>
          <w:p w14:paraId="198D18CD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 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4FD1FE7" w14:textId="179D3793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2</w:t>
            </w:r>
            <w:r w:rsidRPr="00C34D3E">
              <w:rPr>
                <w:rFonts w:ascii="Cordia New" w:eastAsia="Angsana New" w:hint="cs"/>
                <w:sz w:val="26"/>
                <w:szCs w:val="26"/>
              </w:rPr>
              <w:t>1</w:t>
            </w:r>
          </w:p>
        </w:tc>
      </w:tr>
      <w:tr w:rsidR="008F3123" w:rsidRPr="004B717F" w14:paraId="3E585464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4292D792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อนุพันธ์ </w:t>
            </w:r>
          </w:p>
        </w:tc>
        <w:tc>
          <w:tcPr>
            <w:tcW w:w="990" w:type="dxa"/>
            <w:shd w:val="clear" w:color="auto" w:fill="auto"/>
          </w:tcPr>
          <w:p w14:paraId="1664DC66" w14:textId="5F466740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328</w:t>
            </w:r>
          </w:p>
        </w:tc>
        <w:tc>
          <w:tcPr>
            <w:tcW w:w="1080" w:type="dxa"/>
          </w:tcPr>
          <w:p w14:paraId="3667FF29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4EB49405" w14:textId="6AE45248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328</w:t>
            </w:r>
          </w:p>
        </w:tc>
        <w:tc>
          <w:tcPr>
            <w:tcW w:w="1217" w:type="dxa"/>
            <w:shd w:val="clear" w:color="auto" w:fill="auto"/>
          </w:tcPr>
          <w:p w14:paraId="009F72A4" w14:textId="16E5CB91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14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146</w:t>
            </w:r>
          </w:p>
        </w:tc>
        <w:tc>
          <w:tcPr>
            <w:tcW w:w="1170" w:type="dxa"/>
            <w:shd w:val="clear" w:color="auto" w:fill="auto"/>
          </w:tcPr>
          <w:p w14:paraId="7FFDA37D" w14:textId="315F436E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12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269</w:t>
            </w:r>
          </w:p>
        </w:tc>
        <w:tc>
          <w:tcPr>
            <w:tcW w:w="826" w:type="dxa"/>
            <w:shd w:val="clear" w:color="auto" w:fill="auto"/>
          </w:tcPr>
          <w:p w14:paraId="4075EF2B" w14:textId="64A5A6CA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7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913</w:t>
            </w:r>
          </w:p>
        </w:tc>
        <w:tc>
          <w:tcPr>
            <w:tcW w:w="1467" w:type="dxa"/>
          </w:tcPr>
          <w:p w14:paraId="07651446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4BC77820" w14:textId="337DAFBE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5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</w:t>
            </w:r>
            <w:r w:rsidRPr="00C34D3E">
              <w:rPr>
                <w:rFonts w:ascii="Cordia New" w:eastAsia="Angsana New" w:hint="cs"/>
                <w:sz w:val="26"/>
                <w:szCs w:val="26"/>
              </w:rPr>
              <w:t>0</w:t>
            </w:r>
          </w:p>
        </w:tc>
      </w:tr>
      <w:tr w:rsidR="008F3123" w:rsidRPr="004B717F" w14:paraId="125E59D6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5DAA6854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ธุรกรรมให้ยืมหลักทรัพย์</w:t>
            </w:r>
          </w:p>
        </w:tc>
        <w:tc>
          <w:tcPr>
            <w:tcW w:w="990" w:type="dxa"/>
            <w:shd w:val="clear" w:color="auto" w:fill="auto"/>
          </w:tcPr>
          <w:p w14:paraId="6D713CD9" w14:textId="10DE5189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2C3844F9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2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05BACCEB" w14:textId="3789C4ED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</w:t>
            </w:r>
          </w:p>
        </w:tc>
        <w:tc>
          <w:tcPr>
            <w:tcW w:w="1217" w:type="dxa"/>
            <w:shd w:val="clear" w:color="auto" w:fill="auto"/>
          </w:tcPr>
          <w:p w14:paraId="6A53F948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170" w:type="dxa"/>
            <w:shd w:val="clear" w:color="auto" w:fill="auto"/>
          </w:tcPr>
          <w:p w14:paraId="328F3BEA" w14:textId="42859A5C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1</w:t>
            </w:r>
          </w:p>
        </w:tc>
        <w:tc>
          <w:tcPr>
            <w:tcW w:w="826" w:type="dxa"/>
            <w:shd w:val="clear" w:color="auto" w:fill="auto"/>
          </w:tcPr>
          <w:p w14:paraId="3BFA440B" w14:textId="53D2A490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</w:t>
            </w:r>
          </w:p>
        </w:tc>
        <w:tc>
          <w:tcPr>
            <w:tcW w:w="1467" w:type="dxa"/>
          </w:tcPr>
          <w:p w14:paraId="0B113124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720" w:type="dxa"/>
          </w:tcPr>
          <w:p w14:paraId="2D96EF12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2" w:right="-112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-</w:t>
            </w:r>
          </w:p>
        </w:tc>
      </w:tr>
      <w:tr w:rsidR="008F3123" w:rsidRPr="004B717F" w14:paraId="1DA1D93F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48A9277B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เจ้าหนี้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1C5C7121" w14:textId="2954302F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263</w:t>
            </w:r>
          </w:p>
        </w:tc>
        <w:tc>
          <w:tcPr>
            <w:tcW w:w="1080" w:type="dxa"/>
          </w:tcPr>
          <w:p w14:paraId="216CB17E" w14:textId="61D6FCA2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901</w:t>
            </w:r>
          </w:p>
        </w:tc>
        <w:tc>
          <w:tcPr>
            <w:tcW w:w="990" w:type="dxa"/>
          </w:tcPr>
          <w:p w14:paraId="61E1F295" w14:textId="4E69D696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362</w:t>
            </w:r>
          </w:p>
        </w:tc>
        <w:tc>
          <w:tcPr>
            <w:tcW w:w="1217" w:type="dxa"/>
            <w:shd w:val="clear" w:color="auto" w:fill="auto"/>
          </w:tcPr>
          <w:p w14:paraId="342426BB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48"/>
                <w:tab w:val="center" w:pos="518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69EE9D49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02"/>
                <w:tab w:val="center" w:pos="518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826" w:type="dxa"/>
            <w:shd w:val="clear" w:color="auto" w:fill="auto"/>
          </w:tcPr>
          <w:p w14:paraId="0214F30F" w14:textId="14A62B3C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362</w:t>
            </w:r>
          </w:p>
        </w:tc>
        <w:tc>
          <w:tcPr>
            <w:tcW w:w="1467" w:type="dxa"/>
          </w:tcPr>
          <w:p w14:paraId="78BD2B63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720" w:type="dxa"/>
          </w:tcPr>
          <w:p w14:paraId="0C3663DD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2" w:right="-112"/>
              <w:jc w:val="center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-</w:t>
            </w:r>
          </w:p>
        </w:tc>
      </w:tr>
      <w:tr w:rsidR="008F3123" w:rsidRPr="004B717F" w14:paraId="5E783951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6518160F" w14:textId="77777777" w:rsidR="008F3123" w:rsidRPr="004B717F" w:rsidRDefault="008F3123" w:rsidP="008F3123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1324EC" w14:textId="1D781C8E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7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72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199</w:t>
            </w:r>
          </w:p>
        </w:tc>
        <w:tc>
          <w:tcPr>
            <w:tcW w:w="1080" w:type="dxa"/>
            <w:vAlign w:val="bottom"/>
          </w:tcPr>
          <w:p w14:paraId="417C6C05" w14:textId="0819558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01"/>
              </w:tabs>
              <w:spacing w:before="0"/>
              <w:ind w:left="-112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901</w:t>
            </w:r>
          </w:p>
        </w:tc>
        <w:tc>
          <w:tcPr>
            <w:tcW w:w="990" w:type="dxa"/>
            <w:vAlign w:val="bottom"/>
          </w:tcPr>
          <w:p w14:paraId="5D48C013" w14:textId="116977AC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72"/>
                <w:tab w:val="right" w:pos="69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71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298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AFD84F3" w14:textId="23054426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8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14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E23544" w14:textId="1F8820AC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02"/>
                <w:tab w:val="right" w:pos="83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45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875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3226D7C" w14:textId="6FD00DC0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610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11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277</w:t>
            </w:r>
          </w:p>
        </w:tc>
        <w:tc>
          <w:tcPr>
            <w:tcW w:w="1467" w:type="dxa"/>
          </w:tcPr>
          <w:p w14:paraId="6ACF0A95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3D5DC7C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16"/>
                <w:tab w:val="right" w:pos="699"/>
              </w:tabs>
              <w:spacing w:before="0"/>
              <w:ind w:left="-112"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</w:tbl>
    <w:p w14:paraId="453BC213" w14:textId="77777777" w:rsidR="007F4BD5" w:rsidRPr="004B717F" w:rsidRDefault="007F4BD5">
      <w:pPr>
        <w:rPr>
          <w:sz w:val="2"/>
          <w:szCs w:val="2"/>
        </w:rPr>
      </w:pPr>
      <w:r w:rsidRPr="004B717F">
        <w:rPr>
          <w:cs/>
        </w:rPr>
        <w:br w:type="page"/>
      </w:r>
    </w:p>
    <w:tbl>
      <w:tblPr>
        <w:tblW w:w="105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1080"/>
        <w:gridCol w:w="990"/>
        <w:gridCol w:w="1260"/>
        <w:gridCol w:w="1080"/>
        <w:gridCol w:w="810"/>
        <w:gridCol w:w="1530"/>
        <w:gridCol w:w="720"/>
      </w:tblGrid>
      <w:tr w:rsidR="00B56E20" w:rsidRPr="004B717F" w14:paraId="298EF1B7" w14:textId="77777777" w:rsidTr="006D687E">
        <w:tc>
          <w:tcPr>
            <w:tcW w:w="2070" w:type="dxa"/>
            <w:shd w:val="clear" w:color="auto" w:fill="auto"/>
          </w:tcPr>
          <w:p w14:paraId="20913117" w14:textId="6F104926" w:rsidR="00B56E20" w:rsidRPr="004B717F" w:rsidRDefault="00B56E20" w:rsidP="006D687E">
            <w:pPr>
              <w:rPr>
                <w:color w:val="FF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8460" w:type="dxa"/>
            <w:gridSpan w:val="8"/>
            <w:shd w:val="clear" w:color="auto" w:fill="auto"/>
          </w:tcPr>
          <w:p w14:paraId="7D14FF31" w14:textId="77777777" w:rsidR="00B56E20" w:rsidRPr="004B717F" w:rsidRDefault="00B56E20" w:rsidP="00A279C1">
            <w:pPr>
              <w:ind w:left="-126"/>
              <w:jc w:val="right"/>
              <w:rPr>
                <w:spacing w:val="-4"/>
                <w:sz w:val="26"/>
                <w:szCs w:val="26"/>
                <w:cs/>
                <w:lang w:val="th-TH"/>
              </w:rPr>
            </w:pPr>
            <w:r w:rsidRPr="004B717F">
              <w:rPr>
                <w:spacing w:val="-4"/>
                <w:sz w:val="26"/>
                <w:szCs w:val="26"/>
                <w:cs/>
                <w:lang w:val="th-TH"/>
              </w:rPr>
              <w:t>(หน่วย : ล้านบาท)</w:t>
            </w:r>
          </w:p>
        </w:tc>
      </w:tr>
      <w:tr w:rsidR="007F4BD5" w:rsidRPr="004B717F" w14:paraId="1D337B85" w14:textId="77777777" w:rsidTr="006D687E">
        <w:tc>
          <w:tcPr>
            <w:tcW w:w="2070" w:type="dxa"/>
            <w:shd w:val="clear" w:color="auto" w:fill="auto"/>
          </w:tcPr>
          <w:p w14:paraId="6BDBB725" w14:textId="77777777" w:rsidR="007F4BD5" w:rsidRPr="004B717F" w:rsidRDefault="007F4BD5" w:rsidP="00022AD6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460" w:type="dxa"/>
            <w:gridSpan w:val="8"/>
          </w:tcPr>
          <w:p w14:paraId="670DF316" w14:textId="77777777" w:rsidR="007F4BD5" w:rsidRPr="004B717F" w:rsidRDefault="007F4BD5" w:rsidP="00022AD6">
            <w:pPr>
              <w:pStyle w:val="BodyText"/>
              <w:spacing w:before="0"/>
              <w:ind w:right="389"/>
              <w:jc w:val="center"/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ascii="Cordia New" w:hint="cs"/>
                <w:spacing w:val="-4"/>
                <w:sz w:val="26"/>
                <w:szCs w:val="26"/>
                <w:u w:val="single"/>
                <w:cs/>
              </w:rPr>
              <w:t>เฉพาะธนาคาร</w:t>
            </w:r>
          </w:p>
        </w:tc>
      </w:tr>
      <w:tr w:rsidR="001D2B8C" w:rsidRPr="004B717F" w14:paraId="4B312B81" w14:textId="77777777" w:rsidTr="006D687E">
        <w:tc>
          <w:tcPr>
            <w:tcW w:w="2070" w:type="dxa"/>
            <w:shd w:val="clear" w:color="auto" w:fill="auto"/>
          </w:tcPr>
          <w:p w14:paraId="5B165FB4" w14:textId="77777777" w:rsidR="001D2B8C" w:rsidRPr="004B717F" w:rsidRDefault="001D2B8C" w:rsidP="00022AD6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460" w:type="dxa"/>
            <w:gridSpan w:val="8"/>
          </w:tcPr>
          <w:p w14:paraId="046253B0" w14:textId="55A8209F" w:rsidR="001D2B8C" w:rsidRPr="004B717F" w:rsidRDefault="00C34D3E" w:rsidP="008F3123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30</w:t>
            </w:r>
            <w:r w:rsidR="008F3123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8F3123">
              <w:rPr>
                <w:rFonts w:ascii="Cordia New" w:hint="cs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2565</w:t>
            </w:r>
          </w:p>
        </w:tc>
      </w:tr>
      <w:tr w:rsidR="006E473F" w:rsidRPr="004B717F" w14:paraId="0895AB9D" w14:textId="77777777" w:rsidTr="009E400C">
        <w:tc>
          <w:tcPr>
            <w:tcW w:w="2070" w:type="dxa"/>
            <w:shd w:val="clear" w:color="auto" w:fill="auto"/>
          </w:tcPr>
          <w:p w14:paraId="385EBFEB" w14:textId="77777777" w:rsidR="006E473F" w:rsidRPr="004B717F" w:rsidRDefault="006E473F" w:rsidP="00AD7783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bottom"/>
          </w:tcPr>
          <w:p w14:paraId="25F55BDC" w14:textId="77777777" w:rsidR="006E473F" w:rsidRPr="004B717F" w:rsidRDefault="006E473F" w:rsidP="00AD7783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มูลค่าขั้นต้น</w:t>
            </w:r>
          </w:p>
        </w:tc>
        <w:tc>
          <w:tcPr>
            <w:tcW w:w="1080" w:type="dxa"/>
            <w:vMerge w:val="restart"/>
            <w:vAlign w:val="bottom"/>
          </w:tcPr>
          <w:p w14:paraId="50D1D752" w14:textId="77777777" w:rsidR="006E473F" w:rsidRPr="004B717F" w:rsidRDefault="006E473F" w:rsidP="00AD7783">
            <w:pPr>
              <w:pStyle w:val="BodyText"/>
              <w:tabs>
                <w:tab w:val="clear" w:pos="540"/>
                <w:tab w:val="left" w:pos="-105"/>
              </w:tabs>
              <w:spacing w:before="0"/>
              <w:ind w:left="-43" w:right="-43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มูลค่าที่นำมา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หักกลบใน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990" w:type="dxa"/>
            <w:vMerge w:val="restart"/>
            <w:vAlign w:val="bottom"/>
          </w:tcPr>
          <w:p w14:paraId="1D3E3ACF" w14:textId="77777777" w:rsidR="006E473F" w:rsidRPr="004B717F" w:rsidRDefault="006E473F" w:rsidP="00AD7783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มูลค่าสุทธิ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ที่แสดงใน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762DEC1" w14:textId="77777777" w:rsidR="006E473F" w:rsidRPr="004B717F" w:rsidRDefault="006E473F" w:rsidP="00622748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4" w:right="-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มูลค่าที่ไม่ได้นำมาหักกลบ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27087DDD" w14:textId="77777777" w:rsidR="006E473F" w:rsidRPr="004B717F" w:rsidRDefault="006E473F" w:rsidP="00AD7783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มูลค่าสุทธิ</w:t>
            </w:r>
          </w:p>
        </w:tc>
        <w:tc>
          <w:tcPr>
            <w:tcW w:w="1530" w:type="dxa"/>
            <w:vMerge w:val="restart"/>
            <w:vAlign w:val="bottom"/>
          </w:tcPr>
          <w:p w14:paraId="0BD1428F" w14:textId="77777777" w:rsidR="006E473F" w:rsidRPr="004B717F" w:rsidRDefault="006E473F" w:rsidP="00AD7783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รายการใน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720" w:type="dxa"/>
            <w:vMerge w:val="restart"/>
            <w:vAlign w:val="bottom"/>
          </w:tcPr>
          <w:p w14:paraId="75F30F0F" w14:textId="77777777" w:rsidR="006E473F" w:rsidRPr="004B717F" w:rsidRDefault="006E473F" w:rsidP="00AD7783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หมายเหตุประกอบ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งบการเงิน</w:t>
            </w:r>
          </w:p>
        </w:tc>
      </w:tr>
      <w:tr w:rsidR="006E473F" w:rsidRPr="004B717F" w14:paraId="2DC7343B" w14:textId="77777777" w:rsidTr="006D687E">
        <w:tc>
          <w:tcPr>
            <w:tcW w:w="2070" w:type="dxa"/>
            <w:shd w:val="clear" w:color="auto" w:fill="auto"/>
          </w:tcPr>
          <w:p w14:paraId="70E54E92" w14:textId="77777777" w:rsidR="006E473F" w:rsidRPr="004B717F" w:rsidRDefault="006E473F" w:rsidP="00962AD0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28041B25" w14:textId="77777777" w:rsidR="006E473F" w:rsidRPr="004B717F" w:rsidRDefault="006E473F" w:rsidP="00962AD0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409227B1" w14:textId="77777777" w:rsidR="006E473F" w:rsidRPr="004B717F" w:rsidRDefault="006E473F" w:rsidP="00962AD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bottom"/>
          </w:tcPr>
          <w:p w14:paraId="4209958E" w14:textId="77777777" w:rsidR="006E473F" w:rsidRPr="004B717F" w:rsidRDefault="006E473F" w:rsidP="00962AD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BB43C7" w14:textId="77777777" w:rsidR="006E473F" w:rsidRPr="004B717F" w:rsidRDefault="006E473F" w:rsidP="00622748">
            <w:pPr>
              <w:pStyle w:val="BodyText"/>
              <w:tabs>
                <w:tab w:val="clear" w:pos="540"/>
                <w:tab w:val="left" w:pos="158"/>
                <w:tab w:val="right" w:pos="705"/>
              </w:tabs>
              <w:spacing w:before="0"/>
              <w:ind w:left="-119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เครื่องมือ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23DEF2" w14:textId="77777777" w:rsidR="006E473F" w:rsidRPr="004B717F" w:rsidRDefault="006E473F" w:rsidP="00962AD0">
            <w:pPr>
              <w:autoSpaceDE w:val="0"/>
              <w:autoSpaceDN w:val="0"/>
              <w:adjustRightInd w:val="0"/>
              <w:ind w:left="-195" w:right="-19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หลักประกัน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ทาง</w:t>
            </w:r>
            <w:r w:rsidRPr="004B717F">
              <w:rPr>
                <w:rFonts w:hAnsi="Times New Roman" w:hint="cs"/>
                <w:sz w:val="26"/>
                <w:szCs w:val="26"/>
                <w:u w:val="single"/>
                <w:cs/>
                <w:lang w:eastAsia="th-TH"/>
              </w:rPr>
              <w:t>การเงิน</w:t>
            </w:r>
          </w:p>
        </w:tc>
        <w:tc>
          <w:tcPr>
            <w:tcW w:w="810" w:type="dxa"/>
            <w:vMerge/>
            <w:shd w:val="clear" w:color="auto" w:fill="auto"/>
          </w:tcPr>
          <w:p w14:paraId="3E2C9F7D" w14:textId="77777777" w:rsidR="006E473F" w:rsidRPr="004B717F" w:rsidRDefault="006E473F" w:rsidP="00962AD0">
            <w:pPr>
              <w:pStyle w:val="BodyText"/>
              <w:spacing w:before="0"/>
              <w:ind w:right="389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530" w:type="dxa"/>
            <w:vMerge/>
            <w:vAlign w:val="bottom"/>
          </w:tcPr>
          <w:p w14:paraId="50EF5361" w14:textId="77777777" w:rsidR="006E473F" w:rsidRPr="004B717F" w:rsidRDefault="006E473F" w:rsidP="00962AD0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0" w:type="dxa"/>
            <w:vMerge/>
          </w:tcPr>
          <w:p w14:paraId="085E8955" w14:textId="77777777" w:rsidR="006E473F" w:rsidRPr="004B717F" w:rsidRDefault="006E473F" w:rsidP="00962AD0">
            <w:pPr>
              <w:pStyle w:val="BodyText"/>
              <w:spacing w:before="0"/>
              <w:ind w:right="389"/>
              <w:rPr>
                <w:rFonts w:ascii="Cordia New"/>
                <w:sz w:val="26"/>
                <w:szCs w:val="26"/>
              </w:rPr>
            </w:pPr>
          </w:p>
        </w:tc>
      </w:tr>
      <w:tr w:rsidR="006A1E8B" w:rsidRPr="004B717F" w14:paraId="01A7CAF4" w14:textId="77777777" w:rsidTr="006D687E">
        <w:trPr>
          <w:trHeight w:val="274"/>
        </w:trPr>
        <w:tc>
          <w:tcPr>
            <w:tcW w:w="2070" w:type="dxa"/>
            <w:shd w:val="clear" w:color="auto" w:fill="auto"/>
          </w:tcPr>
          <w:p w14:paraId="4E2B97AB" w14:textId="77777777" w:rsidR="006A1E8B" w:rsidRPr="004B717F" w:rsidRDefault="006A1E8B" w:rsidP="00022AD6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79666BF6" w14:textId="77777777" w:rsidR="006A1E8B" w:rsidRPr="004B717F" w:rsidRDefault="006A1E8B" w:rsidP="00022AD6">
            <w:pPr>
              <w:pStyle w:val="BodyText"/>
              <w:spacing w:before="0"/>
              <w:ind w:right="389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48AB55" w14:textId="77777777" w:rsidR="006A1E8B" w:rsidRPr="004B717F" w:rsidRDefault="006A1E8B" w:rsidP="00022AD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E1DC88" w14:textId="77777777" w:rsidR="006A1E8B" w:rsidRPr="004B717F" w:rsidRDefault="006A1E8B" w:rsidP="00022AD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AD62287" w14:textId="77777777" w:rsidR="006A1E8B" w:rsidRPr="004B717F" w:rsidRDefault="006A1E8B" w:rsidP="00022AD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F755B4" w14:textId="77777777" w:rsidR="006A1E8B" w:rsidRPr="004B717F" w:rsidRDefault="006A1E8B" w:rsidP="00022AD6">
            <w:pPr>
              <w:pStyle w:val="BodyText"/>
              <w:spacing w:before="0"/>
              <w:ind w:left="-554" w:right="-197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9FD139" w14:textId="77777777" w:rsidR="006A1E8B" w:rsidRPr="004B717F" w:rsidRDefault="006A1E8B" w:rsidP="00622748">
            <w:pPr>
              <w:pStyle w:val="BodyText"/>
              <w:spacing w:before="0"/>
              <w:ind w:right="-10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2A7B34" w14:textId="77777777" w:rsidR="006A1E8B" w:rsidRPr="004B717F" w:rsidRDefault="006A1E8B" w:rsidP="00022AD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10C571B4" w14:textId="77777777" w:rsidR="006A1E8B" w:rsidRPr="004B717F" w:rsidRDefault="006A1E8B" w:rsidP="00022AD6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</w:tr>
      <w:tr w:rsidR="008C7AEF" w:rsidRPr="004B717F" w14:paraId="542D843D" w14:textId="77777777" w:rsidTr="006D687E">
        <w:trPr>
          <w:trHeight w:val="274"/>
        </w:trPr>
        <w:tc>
          <w:tcPr>
            <w:tcW w:w="2070" w:type="dxa"/>
            <w:shd w:val="clear" w:color="auto" w:fill="auto"/>
          </w:tcPr>
          <w:p w14:paraId="1D21ADD6" w14:textId="77777777" w:rsidR="008C7AEF" w:rsidRPr="004B717F" w:rsidRDefault="008C7AEF" w:rsidP="008C7AEF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ธุรกรรมซื้อหลักทรัพย์โดย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มีสัญญาว่าจะขายคืน </w:t>
            </w:r>
          </w:p>
        </w:tc>
        <w:tc>
          <w:tcPr>
            <w:tcW w:w="990" w:type="dxa"/>
            <w:shd w:val="clear" w:color="auto" w:fill="auto"/>
          </w:tcPr>
          <w:p w14:paraId="3016B141" w14:textId="2DFEADFE" w:rsidR="008C7AEF" w:rsidRPr="004B717F" w:rsidRDefault="00CA0535" w:rsidP="00BE6BF7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349</w:t>
            </w:r>
            <w:r w:rsidR="00E76643" w:rsidRPr="00E76643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790</w:t>
            </w:r>
          </w:p>
        </w:tc>
        <w:tc>
          <w:tcPr>
            <w:tcW w:w="1080" w:type="dxa"/>
          </w:tcPr>
          <w:p w14:paraId="719AC6AA" w14:textId="77777777" w:rsidR="008C7AEF" w:rsidRPr="004B717F" w:rsidRDefault="00CA0535" w:rsidP="002743CB">
            <w:pPr>
              <w:pStyle w:val="BodyText"/>
              <w:tabs>
                <w:tab w:val="clear" w:pos="540"/>
                <w:tab w:val="clear" w:pos="1980"/>
                <w:tab w:val="left" w:pos="150"/>
                <w:tab w:val="center" w:pos="374"/>
                <w:tab w:val="right" w:pos="61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9C46B38" w14:textId="3EAADBD9" w:rsidR="008C7AEF" w:rsidRPr="004B717F" w:rsidRDefault="00CA0535" w:rsidP="00BE6BF7">
            <w:pPr>
              <w:pStyle w:val="BodyText"/>
              <w:tabs>
                <w:tab w:val="clear" w:pos="540"/>
                <w:tab w:val="clear" w:pos="1980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349</w:t>
            </w:r>
            <w:r w:rsidRPr="00CA0535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790</w:t>
            </w:r>
          </w:p>
        </w:tc>
        <w:tc>
          <w:tcPr>
            <w:tcW w:w="1260" w:type="dxa"/>
            <w:shd w:val="clear" w:color="auto" w:fill="auto"/>
          </w:tcPr>
          <w:p w14:paraId="5F522486" w14:textId="77777777" w:rsidR="008C7AEF" w:rsidRPr="004B717F" w:rsidRDefault="00CA0535" w:rsidP="00C105AF">
            <w:pPr>
              <w:pStyle w:val="BodyText"/>
              <w:tabs>
                <w:tab w:val="clear" w:pos="540"/>
                <w:tab w:val="clear" w:pos="1980"/>
                <w:tab w:val="center" w:pos="524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501912" w14:textId="74172965" w:rsidR="008C7AEF" w:rsidRPr="004B717F" w:rsidRDefault="00CA0535" w:rsidP="00C105AF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349</w:t>
            </w:r>
            <w:r w:rsidRPr="00CA0535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790</w:t>
            </w:r>
          </w:p>
        </w:tc>
        <w:tc>
          <w:tcPr>
            <w:tcW w:w="810" w:type="dxa"/>
            <w:shd w:val="clear" w:color="auto" w:fill="auto"/>
          </w:tcPr>
          <w:p w14:paraId="34DEB310" w14:textId="77777777" w:rsidR="008C7AEF" w:rsidRPr="004B717F" w:rsidRDefault="00CA0535" w:rsidP="002743CB">
            <w:pPr>
              <w:pStyle w:val="BodyText"/>
              <w:tabs>
                <w:tab w:val="clear" w:pos="540"/>
                <w:tab w:val="clear" w:pos="1980"/>
                <w:tab w:val="center" w:pos="345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5E883976" w14:textId="77777777" w:rsidR="008C7AEF" w:rsidRPr="004B717F" w:rsidRDefault="008C7AEF" w:rsidP="008C7AEF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 xml:space="preserve">รายการระหว่างธนาคารและตลาดเงินสุทธิ 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2B115D1A" w14:textId="521567D8" w:rsidR="008C7AEF" w:rsidRPr="004B717F" w:rsidRDefault="00C34D3E" w:rsidP="00BE6BF7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8</w:t>
            </w:r>
          </w:p>
        </w:tc>
      </w:tr>
      <w:tr w:rsidR="008C7AEF" w:rsidRPr="004B717F" w14:paraId="3C40625F" w14:textId="77777777" w:rsidTr="006D687E">
        <w:trPr>
          <w:trHeight w:val="274"/>
        </w:trPr>
        <w:tc>
          <w:tcPr>
            <w:tcW w:w="2070" w:type="dxa"/>
            <w:shd w:val="clear" w:color="auto" w:fill="auto"/>
          </w:tcPr>
          <w:p w14:paraId="7136F12C" w14:textId="77777777" w:rsidR="008C7AEF" w:rsidRPr="004B717F" w:rsidRDefault="008C7AEF" w:rsidP="008C7AEF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</w:tcPr>
          <w:p w14:paraId="63CF1D18" w14:textId="4CF6399C" w:rsidR="008C7AEF" w:rsidRPr="004B717F" w:rsidRDefault="00CA0535" w:rsidP="00BE6BF7">
            <w:pPr>
              <w:pStyle w:val="BodyText"/>
              <w:tabs>
                <w:tab w:val="clear" w:pos="540"/>
                <w:tab w:val="clear" w:pos="1980"/>
                <w:tab w:val="left" w:pos="84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27</w:t>
            </w:r>
            <w:r w:rsidR="00E76643" w:rsidRPr="00E76643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418</w:t>
            </w:r>
          </w:p>
        </w:tc>
        <w:tc>
          <w:tcPr>
            <w:tcW w:w="1080" w:type="dxa"/>
          </w:tcPr>
          <w:p w14:paraId="1B9C0227" w14:textId="77777777" w:rsidR="008C7AEF" w:rsidRPr="004B717F" w:rsidRDefault="00CA0535" w:rsidP="008C7AEF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</w:p>
        </w:tc>
        <w:tc>
          <w:tcPr>
            <w:tcW w:w="990" w:type="dxa"/>
          </w:tcPr>
          <w:p w14:paraId="4B0B633D" w14:textId="121F9F5B" w:rsidR="008C7AEF" w:rsidRPr="004B717F" w:rsidRDefault="00CA0535" w:rsidP="00C105AF">
            <w:pPr>
              <w:pStyle w:val="BodyText"/>
              <w:tabs>
                <w:tab w:val="clear" w:pos="540"/>
                <w:tab w:val="clear" w:pos="1980"/>
                <w:tab w:val="left" w:pos="102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27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418</w:t>
            </w:r>
          </w:p>
        </w:tc>
        <w:tc>
          <w:tcPr>
            <w:tcW w:w="1260" w:type="dxa"/>
            <w:shd w:val="clear" w:color="auto" w:fill="auto"/>
          </w:tcPr>
          <w:p w14:paraId="0EEB0988" w14:textId="063FA673" w:rsidR="008C7AEF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248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158</w:t>
            </w:r>
          </w:p>
        </w:tc>
        <w:tc>
          <w:tcPr>
            <w:tcW w:w="1080" w:type="dxa"/>
            <w:shd w:val="clear" w:color="auto" w:fill="auto"/>
          </w:tcPr>
          <w:p w14:paraId="69D96F3C" w14:textId="110332C6" w:rsidR="008C7AEF" w:rsidRPr="004B717F" w:rsidRDefault="00CA0535" w:rsidP="00067ED9">
            <w:pPr>
              <w:pStyle w:val="BodyText"/>
              <w:tabs>
                <w:tab w:val="clear" w:pos="540"/>
                <w:tab w:val="clear" w:pos="1980"/>
                <w:tab w:val="left" w:pos="159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553</w:t>
            </w:r>
          </w:p>
        </w:tc>
        <w:tc>
          <w:tcPr>
            <w:tcW w:w="810" w:type="dxa"/>
            <w:shd w:val="clear" w:color="auto" w:fill="auto"/>
          </w:tcPr>
          <w:p w14:paraId="558D3FEA" w14:textId="75470C33" w:rsidR="008C7AEF" w:rsidRPr="004B717F" w:rsidRDefault="00CA0535" w:rsidP="00067ED9">
            <w:pPr>
              <w:pStyle w:val="BodyText"/>
              <w:tabs>
                <w:tab w:val="clear" w:pos="540"/>
                <w:tab w:val="clear" w:pos="1980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13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707</w:t>
            </w:r>
          </w:p>
        </w:tc>
        <w:tc>
          <w:tcPr>
            <w:tcW w:w="1530" w:type="dxa"/>
          </w:tcPr>
          <w:p w14:paraId="26D9DC29" w14:textId="77777777" w:rsidR="008C7AEF" w:rsidRPr="004B717F" w:rsidRDefault="008C7AEF" w:rsidP="008C7AEF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0EDFD6CE" w14:textId="7AA86583" w:rsidR="008C7AEF" w:rsidRPr="004B717F" w:rsidRDefault="00C34D3E" w:rsidP="00BE6BF7">
            <w:pPr>
              <w:pStyle w:val="BodyText"/>
              <w:tabs>
                <w:tab w:val="clear" w:pos="540"/>
                <w:tab w:val="clear" w:pos="1980"/>
                <w:tab w:val="right" w:pos="343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10</w:t>
            </w:r>
          </w:p>
        </w:tc>
      </w:tr>
      <w:tr w:rsidR="00CA0535" w:rsidRPr="004B717F" w14:paraId="6478067C" w14:textId="77777777" w:rsidTr="006D687E">
        <w:trPr>
          <w:trHeight w:val="274"/>
        </w:trPr>
        <w:tc>
          <w:tcPr>
            <w:tcW w:w="2070" w:type="dxa"/>
            <w:shd w:val="clear" w:color="auto" w:fill="auto"/>
          </w:tcPr>
          <w:p w14:paraId="0D0A9F92" w14:textId="77777777" w:rsidR="00CA0535" w:rsidRPr="004B717F" w:rsidRDefault="00CA0535" w:rsidP="00CA0535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B985B55" w14:textId="4A691F6C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377</w:t>
            </w:r>
            <w:r w:rsidRPr="00E76643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208</w:t>
            </w:r>
          </w:p>
        </w:tc>
        <w:tc>
          <w:tcPr>
            <w:tcW w:w="1080" w:type="dxa"/>
          </w:tcPr>
          <w:p w14:paraId="4EF4CE07" w14:textId="77777777" w:rsidR="00CA0535" w:rsidRPr="00CA0535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>-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</w:p>
        </w:tc>
        <w:tc>
          <w:tcPr>
            <w:tcW w:w="990" w:type="dxa"/>
          </w:tcPr>
          <w:p w14:paraId="2090D004" w14:textId="6AFA021E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377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208</w:t>
            </w:r>
          </w:p>
        </w:tc>
        <w:tc>
          <w:tcPr>
            <w:tcW w:w="1260" w:type="dxa"/>
            <w:shd w:val="clear" w:color="auto" w:fill="auto"/>
          </w:tcPr>
          <w:p w14:paraId="6E88EB63" w14:textId="24DB251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248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9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158</w:t>
            </w:r>
          </w:p>
        </w:tc>
        <w:tc>
          <w:tcPr>
            <w:tcW w:w="1080" w:type="dxa"/>
            <w:shd w:val="clear" w:color="auto" w:fill="auto"/>
          </w:tcPr>
          <w:p w14:paraId="15BB2F2D" w14:textId="54D28152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354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343</w:t>
            </w:r>
          </w:p>
        </w:tc>
        <w:tc>
          <w:tcPr>
            <w:tcW w:w="810" w:type="dxa"/>
            <w:shd w:val="clear" w:color="auto" w:fill="auto"/>
          </w:tcPr>
          <w:p w14:paraId="490D8EB7" w14:textId="184AD4C9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13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707</w:t>
            </w:r>
          </w:p>
        </w:tc>
        <w:tc>
          <w:tcPr>
            <w:tcW w:w="1530" w:type="dxa"/>
          </w:tcPr>
          <w:p w14:paraId="2828D341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413D371C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  <w:tr w:rsidR="00CA0535" w:rsidRPr="004B717F" w14:paraId="5CF31671" w14:textId="77777777" w:rsidTr="006D687E">
        <w:trPr>
          <w:trHeight w:val="274"/>
        </w:trPr>
        <w:tc>
          <w:tcPr>
            <w:tcW w:w="2070" w:type="dxa"/>
            <w:shd w:val="clear" w:color="auto" w:fill="auto"/>
          </w:tcPr>
          <w:p w14:paraId="6B9DB0AA" w14:textId="77777777" w:rsidR="00CA0535" w:rsidRPr="004B717F" w:rsidRDefault="00CA0535" w:rsidP="00CA0535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B8F5FFF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628563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center" w:pos="435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A4194E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E6BA637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77"/>
                <w:tab w:val="left" w:pos="303"/>
                <w:tab w:val="right" w:pos="795"/>
                <w:tab w:val="right" w:pos="843"/>
              </w:tabs>
              <w:spacing w:before="0"/>
              <w:ind w:left="-14" w:right="-14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D486F0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E4981E0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600"/>
                <w:tab w:val="right" w:pos="699"/>
              </w:tabs>
              <w:spacing w:before="0"/>
              <w:ind w:left="-20" w:right="-109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083C4E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7FE2C38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</w:rPr>
            </w:pPr>
          </w:p>
        </w:tc>
      </w:tr>
      <w:tr w:rsidR="00CA0535" w:rsidRPr="004B717F" w14:paraId="76DBED2E" w14:textId="77777777" w:rsidTr="006D687E">
        <w:trPr>
          <w:trHeight w:val="274"/>
        </w:trPr>
        <w:tc>
          <w:tcPr>
            <w:tcW w:w="2070" w:type="dxa"/>
            <w:shd w:val="clear" w:color="auto" w:fill="auto"/>
          </w:tcPr>
          <w:p w14:paraId="74B0CC6E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ขาย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หลักทรัพย์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โดยมีสัญญาว่าจะซื้อคืน  </w:t>
            </w:r>
          </w:p>
        </w:tc>
        <w:tc>
          <w:tcPr>
            <w:tcW w:w="990" w:type="dxa"/>
            <w:shd w:val="clear" w:color="auto" w:fill="auto"/>
          </w:tcPr>
          <w:p w14:paraId="3D9FA0EE" w14:textId="78CA7C74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62</w:t>
            </w:r>
            <w:r w:rsidRPr="00E76643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325</w:t>
            </w:r>
          </w:p>
        </w:tc>
        <w:tc>
          <w:tcPr>
            <w:tcW w:w="1080" w:type="dxa"/>
          </w:tcPr>
          <w:p w14:paraId="2FEDA5CD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50"/>
                <w:tab w:val="center" w:pos="374"/>
                <w:tab w:val="right" w:pos="61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AFE6D0F" w14:textId="51D2054C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62</w:t>
            </w:r>
            <w:r w:rsidRPr="00CA0535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325</w:t>
            </w:r>
          </w:p>
        </w:tc>
        <w:tc>
          <w:tcPr>
            <w:tcW w:w="1260" w:type="dxa"/>
            <w:shd w:val="clear" w:color="auto" w:fill="auto"/>
          </w:tcPr>
          <w:p w14:paraId="1DAAAC26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9ADD29" w14:textId="1282C419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62</w:t>
            </w:r>
            <w:r w:rsidRPr="00CA0535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325</w:t>
            </w:r>
          </w:p>
        </w:tc>
        <w:tc>
          <w:tcPr>
            <w:tcW w:w="810" w:type="dxa"/>
            <w:shd w:val="clear" w:color="auto" w:fill="auto"/>
          </w:tcPr>
          <w:p w14:paraId="4B233FF1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center" w:pos="346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2258D66C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 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4526A6DB" w14:textId="58B7233F" w:rsidR="00CA0535" w:rsidRPr="004B717F" w:rsidRDefault="00C34D3E" w:rsidP="00CA0535">
            <w:pPr>
              <w:pStyle w:val="BodyText"/>
              <w:tabs>
                <w:tab w:val="clear" w:pos="540"/>
                <w:tab w:val="clear" w:pos="1980"/>
                <w:tab w:val="right" w:pos="345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21</w:t>
            </w:r>
          </w:p>
        </w:tc>
      </w:tr>
      <w:tr w:rsidR="00CA0535" w:rsidRPr="004B717F" w14:paraId="56E34E64" w14:textId="77777777" w:rsidTr="006D687E">
        <w:trPr>
          <w:trHeight w:val="274"/>
        </w:trPr>
        <w:tc>
          <w:tcPr>
            <w:tcW w:w="2070" w:type="dxa"/>
            <w:shd w:val="clear" w:color="auto" w:fill="auto"/>
          </w:tcPr>
          <w:p w14:paraId="6E2704CE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</w:tcPr>
          <w:p w14:paraId="69F03FDB" w14:textId="2E7E31CC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93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58</w:t>
            </w:r>
            <w:r w:rsidRPr="00E76643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976</w:t>
            </w:r>
          </w:p>
        </w:tc>
        <w:tc>
          <w:tcPr>
            <w:tcW w:w="1080" w:type="dxa"/>
          </w:tcPr>
          <w:p w14:paraId="40CE997D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</w:p>
        </w:tc>
        <w:tc>
          <w:tcPr>
            <w:tcW w:w="990" w:type="dxa"/>
          </w:tcPr>
          <w:p w14:paraId="50E31D96" w14:textId="247F8672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58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976</w:t>
            </w:r>
          </w:p>
        </w:tc>
        <w:tc>
          <w:tcPr>
            <w:tcW w:w="1260" w:type="dxa"/>
            <w:shd w:val="clear" w:color="auto" w:fill="auto"/>
          </w:tcPr>
          <w:p w14:paraId="33F2E0C7" w14:textId="532FAB86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255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20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624</w:t>
            </w:r>
          </w:p>
        </w:tc>
        <w:tc>
          <w:tcPr>
            <w:tcW w:w="1080" w:type="dxa"/>
            <w:shd w:val="clear" w:color="auto" w:fill="auto"/>
          </w:tcPr>
          <w:p w14:paraId="07A6119B" w14:textId="37E8E6C0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58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sing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18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143</w:t>
            </w:r>
          </w:p>
        </w:tc>
        <w:tc>
          <w:tcPr>
            <w:tcW w:w="810" w:type="dxa"/>
            <w:shd w:val="clear" w:color="auto" w:fill="auto"/>
          </w:tcPr>
          <w:p w14:paraId="08FE1C96" w14:textId="7569A0D6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75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20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209</w:t>
            </w:r>
          </w:p>
        </w:tc>
        <w:tc>
          <w:tcPr>
            <w:tcW w:w="1530" w:type="dxa"/>
          </w:tcPr>
          <w:p w14:paraId="179B5F97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3EAEE711" w14:textId="3738D63F" w:rsidR="00CA0535" w:rsidRPr="004B717F" w:rsidRDefault="00C34D3E" w:rsidP="00CA0535">
            <w:pPr>
              <w:pStyle w:val="BodyText"/>
              <w:tabs>
                <w:tab w:val="clear" w:pos="540"/>
                <w:tab w:val="clear" w:pos="1980"/>
                <w:tab w:val="right" w:pos="345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10</w:t>
            </w:r>
          </w:p>
        </w:tc>
      </w:tr>
      <w:tr w:rsidR="00CA0535" w:rsidRPr="004B717F" w14:paraId="66B9C6AA" w14:textId="77777777" w:rsidTr="00C105AF">
        <w:trPr>
          <w:trHeight w:val="274"/>
        </w:trPr>
        <w:tc>
          <w:tcPr>
            <w:tcW w:w="2070" w:type="dxa"/>
            <w:shd w:val="clear" w:color="auto" w:fill="auto"/>
          </w:tcPr>
          <w:p w14:paraId="69433CA6" w14:textId="77777777" w:rsidR="00CA0535" w:rsidRPr="004B717F" w:rsidRDefault="00CA0535" w:rsidP="00CA0535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7AA2D7" w14:textId="3C0CA28E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02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121</w:t>
            </w:r>
            <w:r w:rsidRPr="00E76643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301</w:t>
            </w:r>
          </w:p>
        </w:tc>
        <w:tc>
          <w:tcPr>
            <w:tcW w:w="1080" w:type="dxa"/>
          </w:tcPr>
          <w:p w14:paraId="22C5F995" w14:textId="77777777" w:rsidR="00CA0535" w:rsidRPr="00CA0535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>-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</w:p>
        </w:tc>
        <w:tc>
          <w:tcPr>
            <w:tcW w:w="990" w:type="dxa"/>
            <w:vAlign w:val="bottom"/>
          </w:tcPr>
          <w:p w14:paraId="20049D0D" w14:textId="5D5628A2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121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09BFFB" w14:textId="37F5CFF0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255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20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6EC3B" w14:textId="13B9A834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158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>
              <w:rPr>
                <w:rFonts w:ascii="Cordia New" w:eastAsia="Angsana New" w:hAnsi="Cordia New"/>
                <w:sz w:val="26"/>
                <w:szCs w:val="26"/>
                <w:u w:val="double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80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468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716A94" w14:textId="63196563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75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>
              <w:rPr>
                <w:rFonts w:ascii="Cordia New" w:eastAsia="Angsan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20</w:t>
            </w:r>
            <w:r w:rsidRPr="00CA0535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209</w:t>
            </w:r>
          </w:p>
        </w:tc>
        <w:tc>
          <w:tcPr>
            <w:tcW w:w="1530" w:type="dxa"/>
          </w:tcPr>
          <w:p w14:paraId="31126CC2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AE322C6" w14:textId="77777777" w:rsidR="00CA0535" w:rsidRPr="004B717F" w:rsidRDefault="00CA0535" w:rsidP="00CA0535">
            <w:pPr>
              <w:pStyle w:val="BodyText"/>
              <w:tabs>
                <w:tab w:val="clear" w:pos="540"/>
                <w:tab w:val="clear" w:pos="1980"/>
                <w:tab w:val="left" w:pos="216"/>
                <w:tab w:val="right" w:pos="699"/>
              </w:tabs>
              <w:spacing w:before="0"/>
              <w:ind w:left="-14" w:right="144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</w:tbl>
    <w:p w14:paraId="00076591" w14:textId="77777777" w:rsidR="007F4BD5" w:rsidRPr="004B717F" w:rsidRDefault="007F4BD5"/>
    <w:p w14:paraId="36D01E2E" w14:textId="77777777" w:rsidR="007F4BD5" w:rsidRPr="004B717F" w:rsidRDefault="007F4BD5">
      <w:pPr>
        <w:rPr>
          <w:sz w:val="8"/>
          <w:szCs w:val="8"/>
        </w:rPr>
      </w:pPr>
      <w:r w:rsidRPr="004B717F">
        <w:rPr>
          <w:cs/>
        </w:rPr>
        <w:br w:type="page"/>
      </w:r>
    </w:p>
    <w:tbl>
      <w:tblPr>
        <w:tblW w:w="105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1080"/>
        <w:gridCol w:w="990"/>
        <w:gridCol w:w="1260"/>
        <w:gridCol w:w="1080"/>
        <w:gridCol w:w="810"/>
        <w:gridCol w:w="1530"/>
        <w:gridCol w:w="720"/>
      </w:tblGrid>
      <w:tr w:rsidR="007F4BD5" w:rsidRPr="004B717F" w14:paraId="58E46530" w14:textId="77777777" w:rsidTr="002E276E">
        <w:tc>
          <w:tcPr>
            <w:tcW w:w="2070" w:type="dxa"/>
            <w:shd w:val="clear" w:color="auto" w:fill="auto"/>
          </w:tcPr>
          <w:p w14:paraId="69228E85" w14:textId="7DBAFF0C" w:rsidR="007F4BD5" w:rsidRPr="004B717F" w:rsidRDefault="007F4BD5" w:rsidP="002F7A68">
            <w:pPr>
              <w:rPr>
                <w:color w:val="FF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8460" w:type="dxa"/>
            <w:gridSpan w:val="8"/>
            <w:shd w:val="clear" w:color="auto" w:fill="auto"/>
          </w:tcPr>
          <w:p w14:paraId="6DC27A8D" w14:textId="77777777" w:rsidR="007F4BD5" w:rsidRPr="004B717F" w:rsidRDefault="007F4BD5" w:rsidP="002E276E">
            <w:pPr>
              <w:ind w:left="-126"/>
              <w:jc w:val="right"/>
              <w:rPr>
                <w:spacing w:val="-4"/>
                <w:sz w:val="26"/>
                <w:szCs w:val="26"/>
                <w:cs/>
                <w:lang w:val="th-TH"/>
              </w:rPr>
            </w:pPr>
            <w:r w:rsidRPr="004B717F">
              <w:rPr>
                <w:spacing w:val="-4"/>
                <w:sz w:val="26"/>
                <w:szCs w:val="26"/>
                <w:cs/>
                <w:lang w:val="th-TH"/>
              </w:rPr>
              <w:t>(หน่วย : ล้านบาท)</w:t>
            </w:r>
          </w:p>
        </w:tc>
      </w:tr>
      <w:tr w:rsidR="007F4BD5" w:rsidRPr="004B717F" w14:paraId="474A8818" w14:textId="77777777" w:rsidTr="002E276E">
        <w:tc>
          <w:tcPr>
            <w:tcW w:w="2070" w:type="dxa"/>
            <w:shd w:val="clear" w:color="auto" w:fill="auto"/>
          </w:tcPr>
          <w:p w14:paraId="4D0AC6EA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460" w:type="dxa"/>
            <w:gridSpan w:val="8"/>
          </w:tcPr>
          <w:p w14:paraId="317DEF1A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>งบการเงิน</w:t>
            </w:r>
            <w:r w:rsidRPr="004B717F">
              <w:rPr>
                <w:rFonts w:ascii="Cordia New" w:hint="cs"/>
                <w:spacing w:val="-4"/>
                <w:sz w:val="26"/>
                <w:szCs w:val="26"/>
                <w:u w:val="single"/>
                <w:cs/>
              </w:rPr>
              <w:t>เฉพาะธนาคาร</w:t>
            </w:r>
          </w:p>
        </w:tc>
      </w:tr>
      <w:tr w:rsidR="007F4BD5" w:rsidRPr="004B717F" w14:paraId="3A8B8373" w14:textId="77777777" w:rsidTr="002E276E">
        <w:tc>
          <w:tcPr>
            <w:tcW w:w="2070" w:type="dxa"/>
            <w:shd w:val="clear" w:color="auto" w:fill="auto"/>
          </w:tcPr>
          <w:p w14:paraId="1153DDC8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8460" w:type="dxa"/>
            <w:gridSpan w:val="8"/>
          </w:tcPr>
          <w:p w14:paraId="59700C0F" w14:textId="627AB6F7" w:rsidR="007F4BD5" w:rsidRPr="004B717F" w:rsidRDefault="00C34D3E" w:rsidP="008F3123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31</w:t>
            </w:r>
            <w:r w:rsidR="008F3123">
              <w:rPr>
                <w:rFonts w:ascii="Cordia New"/>
                <w:spacing w:val="-4"/>
                <w:sz w:val="26"/>
                <w:szCs w:val="26"/>
                <w:u w:val="single"/>
                <w:cs/>
              </w:rPr>
              <w:t xml:space="preserve"> </w:t>
            </w:r>
            <w:r w:rsidR="008F3123">
              <w:rPr>
                <w:rFonts w:ascii="Cordia New" w:hint="cs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rFonts w:ascii="Cordia New"/>
                <w:spacing w:val="-4"/>
                <w:sz w:val="26"/>
                <w:szCs w:val="26"/>
                <w:u w:val="single"/>
              </w:rPr>
              <w:t>256</w:t>
            </w:r>
            <w:r w:rsidRPr="00C34D3E">
              <w:rPr>
                <w:rFonts w:ascii="Cordia New"/>
                <w:sz w:val="26"/>
                <w:szCs w:val="26"/>
                <w:u w:val="single"/>
              </w:rPr>
              <w:t>4</w:t>
            </w:r>
          </w:p>
        </w:tc>
      </w:tr>
      <w:tr w:rsidR="007F4BD5" w:rsidRPr="004B717F" w14:paraId="699BF7AB" w14:textId="77777777" w:rsidTr="002E276E">
        <w:tc>
          <w:tcPr>
            <w:tcW w:w="2070" w:type="dxa"/>
            <w:vMerge w:val="restart"/>
            <w:shd w:val="clear" w:color="auto" w:fill="auto"/>
          </w:tcPr>
          <w:p w14:paraId="153EB11D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bottom"/>
          </w:tcPr>
          <w:p w14:paraId="211D7350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มูลค่าขั้นต้น</w:t>
            </w:r>
          </w:p>
        </w:tc>
        <w:tc>
          <w:tcPr>
            <w:tcW w:w="1080" w:type="dxa"/>
            <w:vMerge w:val="restart"/>
            <w:vAlign w:val="bottom"/>
          </w:tcPr>
          <w:p w14:paraId="01DD8C5F" w14:textId="77777777" w:rsidR="007F4BD5" w:rsidRPr="004B717F" w:rsidRDefault="007F4BD5" w:rsidP="002E276E">
            <w:pPr>
              <w:pStyle w:val="BodyText"/>
              <w:tabs>
                <w:tab w:val="clear" w:pos="540"/>
                <w:tab w:val="left" w:pos="-105"/>
              </w:tabs>
              <w:spacing w:before="0"/>
              <w:ind w:left="-43" w:right="-43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มูลค่าที่นำมา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หักกลบใน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990" w:type="dxa"/>
            <w:vMerge w:val="restart"/>
            <w:vAlign w:val="bottom"/>
          </w:tcPr>
          <w:p w14:paraId="2B5ED6DB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มูลค่าสุทธิ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ที่แสดงใน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06547D4" w14:textId="77777777" w:rsidR="007F4BD5" w:rsidRPr="004B717F" w:rsidRDefault="007F4BD5" w:rsidP="002E276E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14" w:right="-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มูลค่าที่ไม่ได้นำมาหักกลบ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788190AA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มูลค่าสุทธิ</w:t>
            </w:r>
          </w:p>
        </w:tc>
        <w:tc>
          <w:tcPr>
            <w:tcW w:w="1530" w:type="dxa"/>
            <w:vMerge w:val="restart"/>
            <w:vAlign w:val="bottom"/>
          </w:tcPr>
          <w:p w14:paraId="1D97C551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รายการใน</w:t>
            </w:r>
            <w:r w:rsidRPr="004B717F">
              <w:rPr>
                <w:rFonts w:ascii="Cordia New"/>
                <w:sz w:val="26"/>
                <w:szCs w:val="26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cs/>
              </w:rPr>
              <w:t>งบแสดง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720" w:type="dxa"/>
            <w:vMerge w:val="restart"/>
            <w:vAlign w:val="bottom"/>
          </w:tcPr>
          <w:p w14:paraId="62797C21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หมายเหตุประกอบ</w:t>
            </w:r>
            <w:r w:rsidRPr="004B717F">
              <w:rPr>
                <w:rFonts w:ascii="Cordia New"/>
                <w:sz w:val="26"/>
                <w:szCs w:val="26"/>
                <w:u w:val="single"/>
                <w:cs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งบการเงิน</w:t>
            </w:r>
          </w:p>
        </w:tc>
      </w:tr>
      <w:tr w:rsidR="007F4BD5" w:rsidRPr="004B717F" w14:paraId="64FE48D8" w14:textId="77777777" w:rsidTr="002E276E">
        <w:tc>
          <w:tcPr>
            <w:tcW w:w="2070" w:type="dxa"/>
            <w:vMerge/>
            <w:shd w:val="clear" w:color="auto" w:fill="auto"/>
          </w:tcPr>
          <w:p w14:paraId="1F795ABA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D9A51DD" w14:textId="77777777" w:rsidR="007F4BD5" w:rsidRPr="004B717F" w:rsidRDefault="007F4BD5" w:rsidP="002E276E">
            <w:pPr>
              <w:pStyle w:val="BodyText"/>
              <w:spacing w:before="0"/>
              <w:ind w:right="389"/>
              <w:jc w:val="center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744338EA" w14:textId="77777777" w:rsidR="007F4BD5" w:rsidRPr="004B717F" w:rsidRDefault="007F4BD5" w:rsidP="002E276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bottom"/>
          </w:tcPr>
          <w:p w14:paraId="51EB5A99" w14:textId="77777777" w:rsidR="007F4BD5" w:rsidRPr="004B717F" w:rsidRDefault="007F4BD5" w:rsidP="002E276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FF8782" w14:textId="77777777" w:rsidR="007F4BD5" w:rsidRPr="004B717F" w:rsidRDefault="007F4BD5" w:rsidP="002E276E">
            <w:pPr>
              <w:pStyle w:val="BodyText"/>
              <w:tabs>
                <w:tab w:val="clear" w:pos="540"/>
                <w:tab w:val="left" w:pos="158"/>
                <w:tab w:val="right" w:pos="705"/>
              </w:tabs>
              <w:spacing w:before="0"/>
              <w:ind w:left="-119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hint="cs"/>
                <w:sz w:val="26"/>
                <w:szCs w:val="26"/>
                <w:cs/>
              </w:rPr>
              <w:t>เครื่องมือ</w:t>
            </w:r>
            <w:r w:rsidRPr="004B717F">
              <w:rPr>
                <w:rFonts w:ascii="Cordia New"/>
                <w:sz w:val="26"/>
                <w:szCs w:val="26"/>
              </w:rPr>
              <w:br/>
            </w:r>
            <w:r w:rsidRPr="004B717F">
              <w:rPr>
                <w:rFonts w:ascii="Cordia New" w:hint="cs"/>
                <w:sz w:val="26"/>
                <w:szCs w:val="26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E5D99" w14:textId="77777777" w:rsidR="007F4BD5" w:rsidRPr="004B717F" w:rsidRDefault="007F4BD5" w:rsidP="002E276E">
            <w:pPr>
              <w:autoSpaceDE w:val="0"/>
              <w:autoSpaceDN w:val="0"/>
              <w:adjustRightInd w:val="0"/>
              <w:ind w:left="-195" w:right="-197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หลักประกัน</w:t>
            </w:r>
            <w:r w:rsidRPr="004B717F">
              <w:rPr>
                <w:sz w:val="26"/>
                <w:szCs w:val="26"/>
              </w:rPr>
              <w:br/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ทาง</w:t>
            </w:r>
            <w:r w:rsidRPr="004B717F">
              <w:rPr>
                <w:rFonts w:hAnsi="Times New Roman" w:hint="cs"/>
                <w:sz w:val="26"/>
                <w:szCs w:val="26"/>
                <w:u w:val="single"/>
                <w:cs/>
                <w:lang w:eastAsia="th-TH"/>
              </w:rPr>
              <w:t>การเงิน</w:t>
            </w:r>
          </w:p>
        </w:tc>
        <w:tc>
          <w:tcPr>
            <w:tcW w:w="810" w:type="dxa"/>
            <w:vMerge/>
            <w:shd w:val="clear" w:color="auto" w:fill="auto"/>
          </w:tcPr>
          <w:p w14:paraId="1659621E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/>
                <w:sz w:val="26"/>
                <w:szCs w:val="26"/>
              </w:rPr>
            </w:pPr>
          </w:p>
        </w:tc>
        <w:tc>
          <w:tcPr>
            <w:tcW w:w="1530" w:type="dxa"/>
            <w:vMerge/>
            <w:vAlign w:val="bottom"/>
          </w:tcPr>
          <w:p w14:paraId="7E15E0D4" w14:textId="77777777" w:rsidR="007F4BD5" w:rsidRPr="004B717F" w:rsidRDefault="007F4BD5" w:rsidP="002E276E">
            <w:pPr>
              <w:pStyle w:val="BodyText"/>
              <w:spacing w:before="0"/>
              <w:ind w:left="-114" w:right="-106"/>
              <w:jc w:val="center"/>
              <w:rPr>
                <w:rFonts w:ascii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0" w:type="dxa"/>
            <w:vMerge/>
          </w:tcPr>
          <w:p w14:paraId="285F243F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/>
                <w:sz w:val="26"/>
                <w:szCs w:val="26"/>
              </w:rPr>
            </w:pPr>
          </w:p>
        </w:tc>
      </w:tr>
      <w:tr w:rsidR="007F4BD5" w:rsidRPr="004B717F" w14:paraId="3DE00F83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0A3D7D02" w14:textId="77777777" w:rsidR="007F4BD5" w:rsidRPr="004B717F" w:rsidRDefault="007F4BD5" w:rsidP="002E276E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73F176D6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68EA07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E6D2CF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231EE85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983B4F" w14:textId="77777777" w:rsidR="007F4BD5" w:rsidRPr="004B717F" w:rsidRDefault="007F4BD5" w:rsidP="002E276E">
            <w:pPr>
              <w:pStyle w:val="BodyText"/>
              <w:spacing w:before="0"/>
              <w:ind w:left="-554" w:right="-197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B28269F" w14:textId="77777777" w:rsidR="007F4BD5" w:rsidRPr="004B717F" w:rsidRDefault="007F4BD5" w:rsidP="002E276E">
            <w:pPr>
              <w:pStyle w:val="BodyText"/>
              <w:spacing w:before="0"/>
              <w:ind w:right="-10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5E668C" w14:textId="77777777" w:rsidR="007F4BD5" w:rsidRPr="004B717F" w:rsidRDefault="007F4BD5" w:rsidP="002E276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4690D8F5" w14:textId="77777777" w:rsidR="007F4BD5" w:rsidRPr="004B717F" w:rsidRDefault="007F4BD5" w:rsidP="002E276E">
            <w:pPr>
              <w:pStyle w:val="BodyText"/>
              <w:spacing w:before="0"/>
              <w:ind w:right="389"/>
              <w:rPr>
                <w:rFonts w:ascii="Cordia New" w:eastAsia="Angsana New"/>
                <w:b/>
                <w:bCs/>
                <w:sz w:val="26"/>
                <w:szCs w:val="26"/>
              </w:rPr>
            </w:pPr>
          </w:p>
        </w:tc>
      </w:tr>
      <w:tr w:rsidR="008F3123" w:rsidRPr="004B717F" w14:paraId="2A1AA522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57BFECA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ธุรกรรมซื้อหลักทรัพย์โดย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มีสัญญาว่าจะขายคืน </w:t>
            </w:r>
          </w:p>
        </w:tc>
        <w:tc>
          <w:tcPr>
            <w:tcW w:w="990" w:type="dxa"/>
            <w:shd w:val="clear" w:color="auto" w:fill="auto"/>
          </w:tcPr>
          <w:p w14:paraId="78E5C6BC" w14:textId="59993358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298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279</w:t>
            </w:r>
          </w:p>
        </w:tc>
        <w:tc>
          <w:tcPr>
            <w:tcW w:w="1080" w:type="dxa"/>
          </w:tcPr>
          <w:p w14:paraId="220609DE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50"/>
                <w:tab w:val="center" w:pos="374"/>
                <w:tab w:val="right" w:pos="61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5CB54EF5" w14:textId="57FA9A4C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298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279</w:t>
            </w:r>
          </w:p>
        </w:tc>
        <w:tc>
          <w:tcPr>
            <w:tcW w:w="1260" w:type="dxa"/>
            <w:shd w:val="clear" w:color="auto" w:fill="auto"/>
          </w:tcPr>
          <w:p w14:paraId="32A2E785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524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</w:tcPr>
          <w:p w14:paraId="2E989CFA" w14:textId="7B9D144F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298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279</w:t>
            </w:r>
          </w:p>
        </w:tc>
        <w:tc>
          <w:tcPr>
            <w:tcW w:w="810" w:type="dxa"/>
            <w:shd w:val="clear" w:color="auto" w:fill="auto"/>
          </w:tcPr>
          <w:p w14:paraId="2FCAFD7C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345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530" w:type="dxa"/>
          </w:tcPr>
          <w:p w14:paraId="196B4FA5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right="-105"/>
              <w:rPr>
                <w:rFonts w:ascii="Cordia New" w:eastAsia="Angsana New"/>
                <w:b/>
                <w:bCs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 xml:space="preserve">รายการระหว่างธนาคารและตลาดเงินสุทธิ 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สินทรัพย์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44DB3F5D" w14:textId="481D033F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8</w:t>
            </w:r>
          </w:p>
        </w:tc>
      </w:tr>
      <w:tr w:rsidR="008F3123" w:rsidRPr="004B717F" w14:paraId="4AC776C1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5B3DD4BA" w14:textId="77777777" w:rsidR="008F3123" w:rsidRPr="004B717F" w:rsidRDefault="008F3123" w:rsidP="008F3123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</w:tcPr>
          <w:p w14:paraId="6E16D96E" w14:textId="7EC8D60D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84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16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350</w:t>
            </w:r>
          </w:p>
        </w:tc>
        <w:tc>
          <w:tcPr>
            <w:tcW w:w="1080" w:type="dxa"/>
          </w:tcPr>
          <w:p w14:paraId="7DA04672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08BB7C6D" w14:textId="1FF6AB5A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02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16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350</w:t>
            </w:r>
          </w:p>
        </w:tc>
        <w:tc>
          <w:tcPr>
            <w:tcW w:w="1260" w:type="dxa"/>
            <w:shd w:val="clear" w:color="auto" w:fill="auto"/>
          </w:tcPr>
          <w:p w14:paraId="1BA12290" w14:textId="227F4731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805</w:t>
            </w:r>
          </w:p>
        </w:tc>
        <w:tc>
          <w:tcPr>
            <w:tcW w:w="1080" w:type="dxa"/>
            <w:shd w:val="clear" w:color="auto" w:fill="auto"/>
          </w:tcPr>
          <w:p w14:paraId="0FB7B44C" w14:textId="337C8882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59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413</w:t>
            </w:r>
          </w:p>
        </w:tc>
        <w:tc>
          <w:tcPr>
            <w:tcW w:w="810" w:type="dxa"/>
            <w:shd w:val="clear" w:color="auto" w:fill="auto"/>
          </w:tcPr>
          <w:p w14:paraId="158C941D" w14:textId="7789934B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12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132</w:t>
            </w:r>
          </w:p>
        </w:tc>
        <w:tc>
          <w:tcPr>
            <w:tcW w:w="1530" w:type="dxa"/>
          </w:tcPr>
          <w:p w14:paraId="4D1AE178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1B4896A2" w14:textId="7241291E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  <w:tab w:val="right" w:pos="343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10</w:t>
            </w:r>
          </w:p>
        </w:tc>
      </w:tr>
      <w:tr w:rsidR="008F3123" w:rsidRPr="004B717F" w14:paraId="3DC27158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6123A2E7" w14:textId="77777777" w:rsidR="008F3123" w:rsidRPr="004B717F" w:rsidRDefault="008F3123" w:rsidP="008F3123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F2D5B20" w14:textId="14096D91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314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629</w:t>
            </w:r>
          </w:p>
        </w:tc>
        <w:tc>
          <w:tcPr>
            <w:tcW w:w="1080" w:type="dxa"/>
          </w:tcPr>
          <w:p w14:paraId="7A0DA0FB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</w:p>
        </w:tc>
        <w:tc>
          <w:tcPr>
            <w:tcW w:w="990" w:type="dxa"/>
          </w:tcPr>
          <w:p w14:paraId="77E5AC86" w14:textId="1715D15A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314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629</w:t>
            </w:r>
          </w:p>
        </w:tc>
        <w:tc>
          <w:tcPr>
            <w:tcW w:w="1260" w:type="dxa"/>
            <w:shd w:val="clear" w:color="auto" w:fill="auto"/>
          </w:tcPr>
          <w:p w14:paraId="41188DE3" w14:textId="6D38F348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805</w:t>
            </w:r>
          </w:p>
        </w:tc>
        <w:tc>
          <w:tcPr>
            <w:tcW w:w="1080" w:type="dxa"/>
            <w:shd w:val="clear" w:color="auto" w:fill="auto"/>
          </w:tcPr>
          <w:p w14:paraId="66080505" w14:textId="6585D5D1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299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692</w:t>
            </w:r>
          </w:p>
        </w:tc>
        <w:tc>
          <w:tcPr>
            <w:tcW w:w="810" w:type="dxa"/>
            <w:shd w:val="clear" w:color="auto" w:fill="auto"/>
          </w:tcPr>
          <w:p w14:paraId="5CB57C90" w14:textId="7DD2D2A5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12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132</w:t>
            </w:r>
          </w:p>
        </w:tc>
        <w:tc>
          <w:tcPr>
            <w:tcW w:w="1530" w:type="dxa"/>
          </w:tcPr>
          <w:p w14:paraId="397881CC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F182EA6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  <w:tr w:rsidR="008F3123" w:rsidRPr="004B717F" w14:paraId="41504950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67830B0B" w14:textId="77777777" w:rsidR="008F3123" w:rsidRPr="004B717F" w:rsidRDefault="008F3123" w:rsidP="008F3123">
            <w:pPr>
              <w:pStyle w:val="BodyText"/>
              <w:spacing w:before="0"/>
              <w:ind w:right="-112"/>
              <w:rPr>
                <w:rFonts w:ascii="Cordia New" w:eastAsia="Angsan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94B892D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A579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435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5E35CF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94321C2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77"/>
                <w:tab w:val="left" w:pos="303"/>
                <w:tab w:val="right" w:pos="795"/>
                <w:tab w:val="right" w:pos="843"/>
              </w:tabs>
              <w:spacing w:before="0"/>
              <w:ind w:left="-14" w:right="-14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730E55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BF99A4A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600"/>
                <w:tab w:val="right" w:pos="699"/>
              </w:tabs>
              <w:spacing w:before="0"/>
              <w:ind w:left="-20" w:right="-109"/>
              <w:jc w:val="left"/>
              <w:rPr>
                <w:rFonts w:ascii="Cordia New" w:eastAsia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1A0C054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EFF403E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5"/>
                <w:tab w:val="right" w:pos="691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</w:rPr>
            </w:pPr>
          </w:p>
        </w:tc>
      </w:tr>
      <w:tr w:rsidR="008F3123" w:rsidRPr="004B717F" w14:paraId="40B038C4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40196425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>ธุรกรรม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ขาย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หลักทรัพย์</w:t>
            </w:r>
            <w:r w:rsidRPr="004B717F">
              <w:rPr>
                <w:rFonts w:ascii="Cordia New" w:eastAsia="Angsana New"/>
                <w:sz w:val="26"/>
                <w:szCs w:val="26"/>
              </w:rPr>
              <w:tab/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โดยมีสัญญาว่าจะซื้อคืน  </w:t>
            </w:r>
          </w:p>
        </w:tc>
        <w:tc>
          <w:tcPr>
            <w:tcW w:w="990" w:type="dxa"/>
            <w:shd w:val="clear" w:color="auto" w:fill="auto"/>
          </w:tcPr>
          <w:p w14:paraId="2923B05E" w14:textId="11CDCB25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605</w:t>
            </w:r>
          </w:p>
        </w:tc>
        <w:tc>
          <w:tcPr>
            <w:tcW w:w="1080" w:type="dxa"/>
          </w:tcPr>
          <w:p w14:paraId="5931C037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50"/>
                <w:tab w:val="center" w:pos="374"/>
                <w:tab w:val="right" w:pos="615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990" w:type="dxa"/>
          </w:tcPr>
          <w:p w14:paraId="64A7F56A" w14:textId="050A8B74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605</w:t>
            </w:r>
          </w:p>
        </w:tc>
        <w:tc>
          <w:tcPr>
            <w:tcW w:w="1260" w:type="dxa"/>
            <w:shd w:val="clear" w:color="auto" w:fill="auto"/>
          </w:tcPr>
          <w:p w14:paraId="1A7ED1E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518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</w:tcPr>
          <w:p w14:paraId="0E466D92" w14:textId="5C44C388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</w:rPr>
              <w:t>605</w:t>
            </w:r>
          </w:p>
        </w:tc>
        <w:tc>
          <w:tcPr>
            <w:tcW w:w="810" w:type="dxa"/>
            <w:shd w:val="clear" w:color="auto" w:fill="auto"/>
          </w:tcPr>
          <w:p w14:paraId="3EE642CB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center" w:pos="346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530" w:type="dxa"/>
          </w:tcPr>
          <w:p w14:paraId="229D4DE6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 xml:space="preserve"> (</w:t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07C23677" w14:textId="7BE3EF0C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  <w:tab w:val="right" w:pos="345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21</w:t>
            </w:r>
          </w:p>
        </w:tc>
      </w:tr>
      <w:tr w:rsidR="008F3123" w:rsidRPr="004B717F" w14:paraId="5F6FC48E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437E8042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81"/>
              </w:tabs>
              <w:spacing w:before="0"/>
              <w:ind w:right="-112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หนี้สิน</w:t>
            </w:r>
            <w:r w:rsidRPr="004B717F">
              <w:rPr>
                <w:rFonts w:ascii="Cordia New" w:eastAsia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</w:tcPr>
          <w:p w14:paraId="670B41A3" w14:textId="6122AB35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93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263</w:t>
            </w:r>
          </w:p>
        </w:tc>
        <w:tc>
          <w:tcPr>
            <w:tcW w:w="1080" w:type="dxa"/>
          </w:tcPr>
          <w:p w14:paraId="35E1E601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36417B65" w14:textId="79400C00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33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263</w:t>
            </w:r>
          </w:p>
        </w:tc>
        <w:tc>
          <w:tcPr>
            <w:tcW w:w="1260" w:type="dxa"/>
            <w:shd w:val="clear" w:color="auto" w:fill="auto"/>
          </w:tcPr>
          <w:p w14:paraId="0927B307" w14:textId="4B077EAD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55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536</w:t>
            </w:r>
          </w:p>
        </w:tc>
        <w:tc>
          <w:tcPr>
            <w:tcW w:w="1080" w:type="dxa"/>
            <w:shd w:val="clear" w:color="auto" w:fill="auto"/>
          </w:tcPr>
          <w:p w14:paraId="530BC525" w14:textId="70A206C9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58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11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724</w:t>
            </w:r>
          </w:p>
        </w:tc>
        <w:tc>
          <w:tcPr>
            <w:tcW w:w="810" w:type="dxa"/>
            <w:shd w:val="clear" w:color="auto" w:fill="auto"/>
          </w:tcPr>
          <w:p w14:paraId="0596FFBA" w14:textId="11434309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75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8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single"/>
              </w:rPr>
              <w:t>003</w:t>
            </w:r>
          </w:p>
        </w:tc>
        <w:tc>
          <w:tcPr>
            <w:tcW w:w="1530" w:type="dxa"/>
          </w:tcPr>
          <w:p w14:paraId="0CDD2989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1B8F31A2" w14:textId="3ABF4C20" w:rsidR="008F3123" w:rsidRPr="004B717F" w:rsidRDefault="00C34D3E" w:rsidP="008F3123">
            <w:pPr>
              <w:pStyle w:val="BodyText"/>
              <w:tabs>
                <w:tab w:val="clear" w:pos="540"/>
                <w:tab w:val="clear" w:pos="1980"/>
                <w:tab w:val="right" w:pos="345"/>
              </w:tabs>
              <w:spacing w:before="0"/>
              <w:ind w:left="-14" w:right="144"/>
              <w:jc w:val="right"/>
              <w:rPr>
                <w:rFonts w:ascii="Cordia New" w:eastAsia="Angsana New"/>
                <w:sz w:val="26"/>
                <w:szCs w:val="26"/>
              </w:rPr>
            </w:pPr>
            <w:r w:rsidRPr="00C34D3E">
              <w:rPr>
                <w:rFonts w:ascii="Cordia New" w:eastAsia="Angsana New"/>
                <w:sz w:val="26"/>
                <w:szCs w:val="26"/>
              </w:rPr>
              <w:t>10</w:t>
            </w:r>
          </w:p>
        </w:tc>
      </w:tr>
      <w:tr w:rsidR="008F3123" w:rsidRPr="004B717F" w14:paraId="4BABF92F" w14:textId="77777777" w:rsidTr="002E276E">
        <w:trPr>
          <w:trHeight w:val="274"/>
        </w:trPr>
        <w:tc>
          <w:tcPr>
            <w:tcW w:w="2070" w:type="dxa"/>
            <w:shd w:val="clear" w:color="auto" w:fill="auto"/>
          </w:tcPr>
          <w:p w14:paraId="5DD457F9" w14:textId="77777777" w:rsidR="008F3123" w:rsidRPr="004B717F" w:rsidRDefault="008F3123" w:rsidP="008F3123">
            <w:pPr>
              <w:pStyle w:val="BodyText"/>
              <w:tabs>
                <w:tab w:val="clear" w:pos="540"/>
                <w:tab w:val="left" w:pos="361"/>
              </w:tabs>
              <w:spacing w:before="0"/>
              <w:ind w:right="-112"/>
              <w:rPr>
                <w:rFonts w:ascii="Cordia New" w:eastAsia="Angsana New"/>
                <w:sz w:val="26"/>
                <w:szCs w:val="26"/>
                <w:cs/>
              </w:rPr>
            </w:pPr>
            <w:r w:rsidRPr="004B717F">
              <w:rPr>
                <w:rFonts w:ascii="Cordia New" w:eastAsia="Angsan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3FC3E0" w14:textId="7C9C75D3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02"/>
                <w:tab w:val="right" w:pos="706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66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868</w:t>
            </w:r>
          </w:p>
        </w:tc>
        <w:tc>
          <w:tcPr>
            <w:tcW w:w="1080" w:type="dxa"/>
          </w:tcPr>
          <w:p w14:paraId="474A28BD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44"/>
                <w:tab w:val="center" w:pos="374"/>
                <w:tab w:val="right" w:pos="61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  <w:t>-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0309B5A1" w14:textId="22F518FB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01"/>
                <w:tab w:val="right" w:pos="712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66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89823C" w14:textId="652ECF02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55"/>
                <w:tab w:val="right" w:pos="795"/>
              </w:tabs>
              <w:spacing w:before="0"/>
              <w:ind w:left="-14" w:right="-14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13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5F9BD" w14:textId="78A7E4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158"/>
                <w:tab w:val="right" w:pos="789"/>
              </w:tabs>
              <w:spacing w:before="0"/>
              <w:ind w:left="-20" w:right="-17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45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329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5A8C24" w14:textId="1ED6049F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75"/>
                <w:tab w:val="right" w:pos="600"/>
              </w:tabs>
              <w:spacing w:before="0"/>
              <w:ind w:left="-20" w:right="-109"/>
              <w:jc w:val="left"/>
              <w:rPr>
                <w:rFonts w:ascii="Cordia New" w:eastAsia="Angsana New" w:hAnsi="Cordia New"/>
                <w:sz w:val="26"/>
                <w:szCs w:val="26"/>
                <w:u w:val="double"/>
              </w:rPr>
            </w:pPr>
            <w:r w:rsidRPr="004B717F">
              <w:rPr>
                <w:rFonts w:ascii="Cordia New" w:eastAsia="Angsan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8</w:t>
            </w:r>
            <w:r w:rsidRPr="004B717F">
              <w:rPr>
                <w:rFonts w:ascii="Cordia New" w:eastAsia="Angsana New" w:hAnsi="Cordia New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rFonts w:ascii="Cordia New" w:eastAsia="Angsana New" w:hAnsi="Cordia New"/>
                <w:sz w:val="26"/>
                <w:szCs w:val="26"/>
                <w:u w:val="double"/>
              </w:rPr>
              <w:t>003</w:t>
            </w:r>
          </w:p>
        </w:tc>
        <w:tc>
          <w:tcPr>
            <w:tcW w:w="1530" w:type="dxa"/>
          </w:tcPr>
          <w:p w14:paraId="39BF4208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504"/>
                <w:tab w:val="center" w:pos="648"/>
                <w:tab w:val="right" w:pos="790"/>
              </w:tabs>
              <w:spacing w:before="0"/>
              <w:ind w:left="-20" w:right="-17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954F79B" w14:textId="77777777" w:rsidR="008F3123" w:rsidRPr="004B717F" w:rsidRDefault="008F3123" w:rsidP="008F3123">
            <w:pPr>
              <w:pStyle w:val="BodyText"/>
              <w:tabs>
                <w:tab w:val="clear" w:pos="540"/>
                <w:tab w:val="clear" w:pos="1980"/>
                <w:tab w:val="left" w:pos="216"/>
                <w:tab w:val="right" w:pos="699"/>
              </w:tabs>
              <w:spacing w:before="0"/>
              <w:ind w:left="-14" w:right="144"/>
              <w:jc w:val="left"/>
              <w:rPr>
                <w:rFonts w:ascii="Cordia New" w:eastAsia="Angsana New"/>
                <w:sz w:val="26"/>
                <w:szCs w:val="26"/>
                <w:cs/>
              </w:rPr>
            </w:pPr>
          </w:p>
        </w:tc>
      </w:tr>
    </w:tbl>
    <w:p w14:paraId="1F834DED" w14:textId="77777777" w:rsidR="00E53993" w:rsidRPr="004B717F" w:rsidRDefault="00E53993" w:rsidP="006D687E">
      <w:pPr>
        <w:ind w:left="644" w:right="389"/>
        <w:outlineLvl w:val="0"/>
        <w:rPr>
          <w:sz w:val="26"/>
          <w:szCs w:val="26"/>
        </w:rPr>
      </w:pPr>
    </w:p>
    <w:p w14:paraId="0B514C60" w14:textId="77777777" w:rsidR="00932657" w:rsidRPr="004B717F" w:rsidRDefault="00CE7AD2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34" w:name="_Ref111663040"/>
      <w:r w:rsidRPr="004B717F">
        <w:rPr>
          <w:rFonts w:hint="cs"/>
          <w:b/>
          <w:bCs/>
          <w:sz w:val="26"/>
          <w:szCs w:val="26"/>
          <w:cs/>
        </w:rPr>
        <w:t>ตราสาร</w:t>
      </w:r>
      <w:r w:rsidR="00A06E72" w:rsidRPr="004B717F">
        <w:rPr>
          <w:rFonts w:hint="cs"/>
          <w:b/>
          <w:bCs/>
          <w:sz w:val="26"/>
          <w:szCs w:val="26"/>
          <w:cs/>
        </w:rPr>
        <w:t>อื่น</w:t>
      </w:r>
      <w:r w:rsidR="00932657" w:rsidRPr="004B717F">
        <w:rPr>
          <w:b/>
          <w:bCs/>
          <w:sz w:val="26"/>
          <w:szCs w:val="26"/>
          <w:cs/>
        </w:rPr>
        <w:t>ที่มีลักษณะคล้ายทุน</w:t>
      </w:r>
      <w:bookmarkEnd w:id="34"/>
    </w:p>
    <w:p w14:paraId="48EBB918" w14:textId="7980177C" w:rsidR="00F9232B" w:rsidRPr="004B717F" w:rsidRDefault="00932657" w:rsidP="000A4483">
      <w:pPr>
        <w:spacing w:before="120"/>
        <w:ind w:left="44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เมื่อวันที่ </w:t>
      </w:r>
      <w:r w:rsidR="00C34D3E" w:rsidRPr="00C34D3E">
        <w:rPr>
          <w:sz w:val="26"/>
          <w:szCs w:val="26"/>
        </w:rPr>
        <w:t>14</w:t>
      </w:r>
      <w:r w:rsidRPr="004B717F">
        <w:rPr>
          <w:sz w:val="26"/>
          <w:szCs w:val="26"/>
          <w:cs/>
        </w:rPr>
        <w:t xml:space="preserve"> ตุลาคม </w:t>
      </w:r>
      <w:r w:rsidR="00C34D3E" w:rsidRPr="00C34D3E">
        <w:rPr>
          <w:sz w:val="26"/>
          <w:szCs w:val="26"/>
        </w:rPr>
        <w:t>2563</w:t>
      </w:r>
      <w:r w:rsidRPr="004B717F">
        <w:rPr>
          <w:sz w:val="26"/>
          <w:szCs w:val="26"/>
          <w:cs/>
        </w:rPr>
        <w:t xml:space="preserve"> ธนาคารออกตราสารทางการเงินประเภทด้อยสิทธิและไม่มีผู้ถือแทนผู้ถือตราสารที่สามารถนับเป็นเงินกองทุนชั้นที่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 xml:space="preserve"> ของธนาคาร ตามหลักเกณฑ์ของธนาคารแห่งประเทศไทย โดยมีข้อกำหนดให้ตราสารสามารถรองรับผลขาดทุนของธนาคารได้ภายใต้เงื่อนไขที่กำหนด จำนวน </w:t>
      </w:r>
      <w:r w:rsidR="00C34D3E" w:rsidRPr="00C34D3E">
        <w:rPr>
          <w:sz w:val="26"/>
          <w:szCs w:val="26"/>
        </w:rPr>
        <w:t>500</w:t>
      </w:r>
      <w:r w:rsidRPr="004B717F">
        <w:rPr>
          <w:sz w:val="26"/>
          <w:szCs w:val="26"/>
          <w:cs/>
        </w:rPr>
        <w:t xml:space="preserve"> ล้านดอลลาร์สหรัฐ </w:t>
      </w:r>
      <w:r w:rsidR="00AE41F5" w:rsidRPr="004B717F">
        <w:rPr>
          <w:sz w:val="26"/>
          <w:szCs w:val="26"/>
          <w:cs/>
        </w:rPr>
        <w:t>หรือ</w:t>
      </w:r>
      <w:r w:rsidR="00074890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15</w:t>
      </w:r>
      <w:r w:rsidR="00074890" w:rsidRPr="004B717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580</w:t>
      </w:r>
      <w:r w:rsidR="00074890" w:rsidRPr="004B717F">
        <w:rPr>
          <w:sz w:val="26"/>
          <w:szCs w:val="26"/>
          <w:cs/>
        </w:rPr>
        <w:t xml:space="preserve"> ล้านบาท</w:t>
      </w:r>
      <w:r w:rsidR="000A4483" w:rsidRPr="004B717F">
        <w:rPr>
          <w:sz w:val="26"/>
          <w:szCs w:val="26"/>
          <w:cs/>
        </w:rPr>
        <w:t xml:space="preserve"> </w:t>
      </w:r>
      <w:r w:rsidR="0022651C" w:rsidRPr="004B717F">
        <w:rPr>
          <w:sz w:val="26"/>
          <w:szCs w:val="26"/>
          <w:cs/>
        </w:rPr>
        <w:t>ค่าใช้จ่ายจาก</w:t>
      </w:r>
      <w:r w:rsidR="000A4483" w:rsidRPr="004B717F">
        <w:rPr>
          <w:sz w:val="26"/>
          <w:szCs w:val="26"/>
          <w:cs/>
        </w:rPr>
        <w:t>การออก</w:t>
      </w:r>
      <w:r w:rsidR="00A06E72" w:rsidRPr="004B717F">
        <w:rPr>
          <w:sz w:val="26"/>
          <w:szCs w:val="26"/>
          <w:cs/>
        </w:rPr>
        <w:t>ตราสารอื่นที่มีลักษณะคล้ายทุน</w:t>
      </w:r>
      <w:r w:rsidR="000A4483" w:rsidRPr="004B717F">
        <w:rPr>
          <w:sz w:val="26"/>
          <w:szCs w:val="26"/>
          <w:cs/>
        </w:rPr>
        <w:t xml:space="preserve">สุทธิจากภาษีเงินได้จำนวน </w:t>
      </w:r>
      <w:r w:rsidR="00C34D3E" w:rsidRPr="00C34D3E">
        <w:rPr>
          <w:sz w:val="26"/>
          <w:szCs w:val="26"/>
        </w:rPr>
        <w:t>31</w:t>
      </w:r>
      <w:r w:rsidR="000A4483" w:rsidRPr="004B717F">
        <w:rPr>
          <w:sz w:val="26"/>
          <w:szCs w:val="26"/>
          <w:cs/>
        </w:rPr>
        <w:t xml:space="preserve"> ล้านบาท แสดงหักจากเงินที่ได้รับจากการออก</w:t>
      </w:r>
      <w:r w:rsidR="00A06E72" w:rsidRPr="004B717F">
        <w:rPr>
          <w:sz w:val="26"/>
          <w:szCs w:val="26"/>
          <w:cs/>
        </w:rPr>
        <w:t>ตราสารอื่นที่มีลักษณะคล้</w:t>
      </w:r>
      <w:r w:rsidR="0022651C" w:rsidRPr="004B717F">
        <w:rPr>
          <w:sz w:val="26"/>
          <w:szCs w:val="26"/>
          <w:cs/>
        </w:rPr>
        <w:t>ายทุน</w:t>
      </w:r>
      <w:r w:rsidR="000A4483" w:rsidRPr="004B717F">
        <w:rPr>
          <w:sz w:val="26"/>
          <w:szCs w:val="26"/>
          <w:cs/>
        </w:rPr>
        <w:t>ใน</w:t>
      </w:r>
      <w:r w:rsidR="00BF38E1" w:rsidRPr="004B717F">
        <w:rPr>
          <w:sz w:val="26"/>
          <w:szCs w:val="26"/>
        </w:rPr>
        <w:br/>
      </w:r>
      <w:r w:rsidR="000A4483" w:rsidRPr="004B717F">
        <w:rPr>
          <w:sz w:val="26"/>
          <w:szCs w:val="26"/>
          <w:cs/>
        </w:rPr>
        <w:t>ส่วนของ</w:t>
      </w:r>
      <w:r w:rsidR="00B85C7A" w:rsidRPr="004B717F">
        <w:rPr>
          <w:sz w:val="26"/>
          <w:szCs w:val="26"/>
          <w:cs/>
        </w:rPr>
        <w:t>เจ้าของ</w:t>
      </w:r>
      <w:r w:rsidR="00074890" w:rsidRPr="004B717F">
        <w:rPr>
          <w:sz w:val="26"/>
          <w:szCs w:val="26"/>
          <w:cs/>
        </w:rPr>
        <w:t xml:space="preserve"> </w:t>
      </w:r>
      <w:r w:rsidR="00C127B5" w:rsidRPr="004B717F">
        <w:rPr>
          <w:sz w:val="26"/>
          <w:szCs w:val="26"/>
          <w:cs/>
        </w:rPr>
        <w:t>ตราสาร</w:t>
      </w:r>
      <w:r w:rsidRPr="004B717F">
        <w:rPr>
          <w:sz w:val="26"/>
          <w:szCs w:val="26"/>
          <w:cs/>
        </w:rPr>
        <w:t>ไม่มีกำหนด</w:t>
      </w:r>
      <w:r w:rsidR="00C127B5" w:rsidRPr="004B717F">
        <w:rPr>
          <w:sz w:val="26"/>
          <w:szCs w:val="26"/>
          <w:cs/>
        </w:rPr>
        <w:t xml:space="preserve">ระยะเวลาชำระคืน </w:t>
      </w:r>
      <w:r w:rsidR="00B45238" w:rsidRPr="004B717F">
        <w:rPr>
          <w:sz w:val="26"/>
          <w:szCs w:val="26"/>
          <w:cs/>
        </w:rPr>
        <w:t>โดย</w:t>
      </w:r>
      <w:r w:rsidR="00C127B5" w:rsidRPr="004B717F">
        <w:rPr>
          <w:sz w:val="26"/>
          <w:szCs w:val="26"/>
          <w:cs/>
        </w:rPr>
        <w:t xml:space="preserve">ธนาคารมีสิทธิไถ่ถอนตราสารครั้งแรกในวันที่ </w:t>
      </w:r>
      <w:r w:rsidR="00C34D3E" w:rsidRPr="00C34D3E">
        <w:rPr>
          <w:sz w:val="26"/>
          <w:szCs w:val="26"/>
        </w:rPr>
        <w:t>14</w:t>
      </w:r>
      <w:r w:rsidR="00C127B5" w:rsidRPr="004B717F">
        <w:rPr>
          <w:sz w:val="26"/>
          <w:szCs w:val="26"/>
          <w:cs/>
        </w:rPr>
        <w:t xml:space="preserve"> ตุลาคม </w:t>
      </w:r>
      <w:r w:rsidR="00C34D3E" w:rsidRPr="00C34D3E">
        <w:rPr>
          <w:sz w:val="26"/>
          <w:szCs w:val="26"/>
        </w:rPr>
        <w:t>2568</w:t>
      </w:r>
      <w:r w:rsidRPr="004B717F">
        <w:rPr>
          <w:sz w:val="26"/>
          <w:szCs w:val="26"/>
          <w:cs/>
        </w:rPr>
        <w:t xml:space="preserve"> </w:t>
      </w:r>
      <w:r w:rsidR="00C127B5" w:rsidRPr="004B717F">
        <w:rPr>
          <w:sz w:val="26"/>
          <w:szCs w:val="26"/>
          <w:cs/>
        </w:rPr>
        <w:t>และในครั้ง</w:t>
      </w:r>
      <w:r w:rsidR="0084173B" w:rsidRPr="004B717F">
        <w:rPr>
          <w:sz w:val="26"/>
          <w:szCs w:val="26"/>
          <w:cs/>
        </w:rPr>
        <w:br/>
      </w:r>
      <w:r w:rsidR="00C127B5" w:rsidRPr="004B717F">
        <w:rPr>
          <w:sz w:val="26"/>
          <w:szCs w:val="26"/>
          <w:cs/>
        </w:rPr>
        <w:t xml:space="preserve">ต่อ ๆ ไปทุกวันที่เป็นวันชำระผลตอบแทนของตราสารภายหลังจากนั้น โดยการไถ่ถอนต้องได้รับความเห็นชอบจากธนาคารแห่งประเทศไทยก่อน </w:t>
      </w:r>
      <w:r w:rsidRPr="004B717F">
        <w:rPr>
          <w:sz w:val="26"/>
          <w:szCs w:val="26"/>
          <w:cs/>
        </w:rPr>
        <w:t>อัตรา</w:t>
      </w:r>
      <w:r w:rsidR="00074890" w:rsidRPr="004B717F">
        <w:rPr>
          <w:sz w:val="26"/>
          <w:szCs w:val="26"/>
          <w:cs/>
        </w:rPr>
        <w:t>ผลตอบแทน</w:t>
      </w:r>
      <w:r w:rsidRPr="004B717F">
        <w:rPr>
          <w:sz w:val="26"/>
          <w:szCs w:val="26"/>
          <w:cs/>
        </w:rPr>
        <w:t xml:space="preserve">ร้อยละ </w:t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275</w:t>
      </w:r>
      <w:r w:rsidRPr="004B717F">
        <w:rPr>
          <w:sz w:val="26"/>
          <w:szCs w:val="26"/>
          <w:cs/>
        </w:rPr>
        <w:t xml:space="preserve"> ต่อปี กำหนดชำระ</w:t>
      </w:r>
      <w:r w:rsidR="00074890" w:rsidRPr="004B717F">
        <w:rPr>
          <w:sz w:val="26"/>
          <w:szCs w:val="26"/>
          <w:cs/>
        </w:rPr>
        <w:t>ผลตอบแทน</w:t>
      </w:r>
      <w:r w:rsidRPr="004B717F">
        <w:rPr>
          <w:sz w:val="26"/>
          <w:szCs w:val="26"/>
          <w:cs/>
        </w:rPr>
        <w:t xml:space="preserve">ทุก </w:t>
      </w:r>
      <w:r w:rsidR="00C34D3E" w:rsidRPr="00C34D3E">
        <w:rPr>
          <w:sz w:val="26"/>
          <w:szCs w:val="26"/>
        </w:rPr>
        <w:t>6</w:t>
      </w:r>
      <w:r w:rsidRPr="004B717F">
        <w:rPr>
          <w:sz w:val="26"/>
          <w:szCs w:val="26"/>
          <w:cs/>
        </w:rPr>
        <w:t xml:space="preserve"> เดือน และมีการเปลี่ยนแปลงอัตรา</w:t>
      </w:r>
      <w:r w:rsidR="00074890" w:rsidRPr="004B717F">
        <w:rPr>
          <w:sz w:val="26"/>
          <w:szCs w:val="26"/>
          <w:cs/>
        </w:rPr>
        <w:t>ผลตอบแทน</w:t>
      </w:r>
      <w:r w:rsidR="00F9232B" w:rsidRPr="004B717F">
        <w:rPr>
          <w:sz w:val="26"/>
          <w:szCs w:val="26"/>
          <w:cs/>
        </w:rPr>
        <w:br/>
      </w:r>
      <w:r w:rsidRPr="004B717F">
        <w:rPr>
          <w:sz w:val="26"/>
          <w:szCs w:val="26"/>
          <w:cs/>
        </w:rPr>
        <w:t xml:space="preserve">ทุก ๆ </w:t>
      </w:r>
      <w:r w:rsidR="00C34D3E" w:rsidRPr="00C34D3E">
        <w:rPr>
          <w:sz w:val="26"/>
          <w:szCs w:val="26"/>
        </w:rPr>
        <w:t>5</w:t>
      </w:r>
      <w:r w:rsidRPr="004B717F">
        <w:rPr>
          <w:sz w:val="26"/>
          <w:szCs w:val="26"/>
          <w:cs/>
        </w:rPr>
        <w:t xml:space="preserve"> ปี</w:t>
      </w:r>
      <w:r w:rsidR="00F9232B" w:rsidRPr="004B717F">
        <w:rPr>
          <w:sz w:val="26"/>
          <w:szCs w:val="26"/>
          <w:cs/>
        </w:rPr>
        <w:t xml:space="preserve"> </w:t>
      </w:r>
    </w:p>
    <w:p w14:paraId="1628ACBB" w14:textId="420A3DBA" w:rsidR="00FA4696" w:rsidRPr="004B717F" w:rsidRDefault="00F9232B" w:rsidP="000A4483">
      <w:pPr>
        <w:spacing w:before="120"/>
        <w:ind w:left="446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ในระหว่าง</w:t>
      </w:r>
      <w:r w:rsidR="008F3123">
        <w:rPr>
          <w:rFonts w:hint="cs"/>
          <w:sz w:val="26"/>
          <w:szCs w:val="26"/>
          <w:cs/>
        </w:rPr>
        <w:t>งวดหกเดือน</w:t>
      </w:r>
      <w:r w:rsidRPr="004B717F">
        <w:rPr>
          <w:sz w:val="26"/>
          <w:szCs w:val="26"/>
          <w:cs/>
        </w:rPr>
        <w:t xml:space="preserve">สิ้นสุดวันที่ </w:t>
      </w:r>
      <w:r w:rsidR="00C34D3E" w:rsidRPr="00C34D3E">
        <w:rPr>
          <w:sz w:val="26"/>
          <w:szCs w:val="26"/>
        </w:rPr>
        <w:t>30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="008F3123">
        <w:rPr>
          <w:rFonts w:hint="cs"/>
          <w:sz w:val="26"/>
          <w:szCs w:val="26"/>
          <w:cs/>
        </w:rPr>
        <w:t>มิถุนายน</w:t>
      </w:r>
      <w:r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4B717F">
        <w:rPr>
          <w:sz w:val="26"/>
          <w:szCs w:val="26"/>
          <w:cs/>
        </w:rPr>
        <w:t xml:space="preserve"> ธนาคารชำระผลตอบแทนของตราสารอื่นที่มีลักษณะคล้ายทุน</w:t>
      </w:r>
      <w:r w:rsidR="006414C8" w:rsidRPr="004B717F">
        <w:rPr>
          <w:rFonts w:hint="cs"/>
          <w:sz w:val="26"/>
          <w:szCs w:val="26"/>
          <w:cs/>
        </w:rPr>
        <w:t>หลังหัก</w:t>
      </w:r>
      <w:r w:rsidRPr="004B717F">
        <w:rPr>
          <w:sz w:val="26"/>
          <w:szCs w:val="26"/>
          <w:cs/>
        </w:rPr>
        <w:t xml:space="preserve">ภาษีเงินได้จำนวน </w:t>
      </w:r>
      <w:r w:rsidR="00C34D3E" w:rsidRPr="00C34D3E">
        <w:rPr>
          <w:sz w:val="26"/>
          <w:szCs w:val="26"/>
        </w:rPr>
        <w:t>351</w:t>
      </w:r>
      <w:r w:rsidR="003077E1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ล้านบาท ซึ่งแสดง</w:t>
      </w:r>
      <w:r w:rsidR="000D3CD2" w:rsidRPr="004B717F">
        <w:rPr>
          <w:rFonts w:hint="cs"/>
          <w:sz w:val="26"/>
          <w:szCs w:val="26"/>
          <w:cs/>
        </w:rPr>
        <w:t>เป็นรายการ</w:t>
      </w:r>
      <w:r w:rsidRPr="004B717F">
        <w:rPr>
          <w:sz w:val="26"/>
          <w:szCs w:val="26"/>
          <w:cs/>
        </w:rPr>
        <w:t>ผลตอบแทนของตราสารอื่นที่มีลักษณะคล้ายทุนในงบแสดงการเปลี่ยนแปลงส่วนของ</w:t>
      </w:r>
      <w:r w:rsidR="00BF38E1" w:rsidRPr="004B717F">
        <w:rPr>
          <w:rFonts w:hint="cs"/>
          <w:sz w:val="26"/>
          <w:szCs w:val="26"/>
          <w:cs/>
        </w:rPr>
        <w:t>เจ้าของ</w:t>
      </w:r>
    </w:p>
    <w:p w14:paraId="317741B3" w14:textId="77777777" w:rsidR="00074890" w:rsidRPr="004B717F" w:rsidRDefault="00D46792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35" w:name="_Ref111663043"/>
      <w:r w:rsidR="00074890" w:rsidRPr="004B717F">
        <w:rPr>
          <w:rFonts w:hint="cs"/>
          <w:b/>
          <w:bCs/>
          <w:sz w:val="26"/>
          <w:szCs w:val="26"/>
          <w:cs/>
        </w:rPr>
        <w:lastRenderedPageBreak/>
        <w:t>ทุน</w:t>
      </w:r>
      <w:r w:rsidR="00074890" w:rsidRPr="004B717F">
        <w:rPr>
          <w:b/>
          <w:bCs/>
          <w:sz w:val="26"/>
          <w:szCs w:val="26"/>
          <w:cs/>
        </w:rPr>
        <w:t>สำรอง</w:t>
      </w:r>
      <w:r w:rsidR="00074890" w:rsidRPr="004B717F">
        <w:rPr>
          <w:rFonts w:hint="cs"/>
          <w:b/>
          <w:bCs/>
          <w:sz w:val="26"/>
          <w:szCs w:val="26"/>
          <w:cs/>
        </w:rPr>
        <w:t>ตามกฎหมาย</w:t>
      </w:r>
      <w:bookmarkEnd w:id="35"/>
    </w:p>
    <w:p w14:paraId="4720399B" w14:textId="18267786" w:rsidR="006004E7" w:rsidRPr="004B717F" w:rsidRDefault="006004E7" w:rsidP="006004E7">
      <w:pPr>
        <w:spacing w:before="120"/>
        <w:ind w:left="446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34D3E" w:rsidRPr="00C34D3E">
        <w:rPr>
          <w:sz w:val="26"/>
          <w:szCs w:val="26"/>
        </w:rPr>
        <w:t>2535</w:t>
      </w:r>
      <w:r w:rsidRPr="004B717F">
        <w:rPr>
          <w:sz w:val="26"/>
          <w:szCs w:val="26"/>
          <w:cs/>
        </w:rPr>
        <w:t xml:space="preserve"> มาตรา </w:t>
      </w:r>
      <w:r w:rsidR="00C34D3E" w:rsidRPr="00C34D3E">
        <w:rPr>
          <w:sz w:val="26"/>
          <w:szCs w:val="26"/>
        </w:rPr>
        <w:t>116</w:t>
      </w:r>
      <w:r w:rsidRPr="004B717F">
        <w:rPr>
          <w:sz w:val="26"/>
          <w:szCs w:val="26"/>
          <w:cs/>
        </w:rPr>
        <w:t xml:space="preserve"> ธนาคารต้องจัดสรรกำไรสุทธิสำหรับปีส่วนหนึ่งไว้เป็นทุนสำรอง</w:t>
      </w:r>
      <w:r w:rsidRPr="004B717F">
        <w:rPr>
          <w:sz w:val="26"/>
          <w:szCs w:val="26"/>
        </w:rPr>
        <w:br/>
      </w:r>
      <w:r w:rsidRPr="004B717F">
        <w:rPr>
          <w:sz w:val="26"/>
          <w:szCs w:val="26"/>
          <w:cs/>
        </w:rPr>
        <w:t>ไม่น้อยกว่าร้อยละห้าของกำไรสุทธิสำหรับปีหักด้วยยอดขาดทุนสะสมยกมา (ถ้ามี) จนกว่าทุนสำรองนี้จะมีจำนวนไม่น้อยกว่า</w:t>
      </w:r>
      <w:r w:rsidRPr="004B717F">
        <w:rPr>
          <w:sz w:val="26"/>
          <w:szCs w:val="26"/>
          <w:cs/>
        </w:rPr>
        <w:br/>
        <w:t>ร้อยละสิบของทุนจดทะเบียน และตามบทบัญญัติแห่งประมวลกฎหมายแพ่งและพาณิชย์ บริษัทย่อยต้องจัดสรรกำไรสุทธิอย่างน้อย</w:t>
      </w:r>
      <w:r w:rsidR="00DF0131" w:rsidRPr="004B717F">
        <w:rPr>
          <w:sz w:val="26"/>
          <w:szCs w:val="26"/>
        </w:rPr>
        <w:br/>
      </w:r>
      <w:r w:rsidRPr="004B717F">
        <w:rPr>
          <w:sz w:val="26"/>
          <w:szCs w:val="26"/>
          <w:cs/>
        </w:rPr>
        <w:t>ร้อยละห้า เป็นสำรองตามกฎหมายทุกครั้งที่ประกาศจ่ายปันผล จนกว่าสำรองตามกฎหมายจะมีจำนวนเท่ากับร้อยละสิบของทุนจดทะเบียนเงินสำรองนี้จะนำไปจ่ายปันผลไม่ได้</w:t>
      </w:r>
    </w:p>
    <w:p w14:paraId="3A4ED762" w14:textId="77777777" w:rsidR="0029665F" w:rsidRPr="004B717F" w:rsidRDefault="0029665F" w:rsidP="006D687E">
      <w:pPr>
        <w:ind w:right="389"/>
        <w:outlineLvl w:val="0"/>
        <w:rPr>
          <w:b/>
          <w:bCs/>
          <w:sz w:val="26"/>
          <w:szCs w:val="26"/>
        </w:rPr>
      </w:pPr>
    </w:p>
    <w:p w14:paraId="7DA9AFE7" w14:textId="77777777" w:rsidR="00001E31" w:rsidRPr="004B717F" w:rsidRDefault="008C4319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36" w:name="_Ref111663046"/>
      <w:r w:rsidRPr="004B717F">
        <w:rPr>
          <w:rFonts w:hint="cs"/>
          <w:b/>
          <w:bCs/>
          <w:sz w:val="26"/>
          <w:szCs w:val="26"/>
          <w:cs/>
        </w:rPr>
        <w:t>เงิ</w:t>
      </w:r>
      <w:r w:rsidR="00001E31" w:rsidRPr="004B717F">
        <w:rPr>
          <w:b/>
          <w:bCs/>
          <w:sz w:val="26"/>
          <w:szCs w:val="26"/>
          <w:cs/>
        </w:rPr>
        <w:t>นปันผลจ่าย</w:t>
      </w:r>
      <w:bookmarkEnd w:id="36"/>
    </w:p>
    <w:p w14:paraId="71CE20EF" w14:textId="0759867E" w:rsidR="008F3123" w:rsidRPr="00A74236" w:rsidRDefault="008F3123" w:rsidP="006D687E">
      <w:pPr>
        <w:spacing w:before="120"/>
        <w:ind w:left="450"/>
        <w:jc w:val="thaiDistribute"/>
        <w:rPr>
          <w:sz w:val="26"/>
          <w:szCs w:val="26"/>
        </w:rPr>
      </w:pPr>
      <w:r w:rsidRPr="00A74236">
        <w:rPr>
          <w:sz w:val="26"/>
          <w:szCs w:val="26"/>
          <w:cs/>
        </w:rPr>
        <w:t>เมื่อวันที่</w:t>
      </w:r>
      <w:r w:rsidRPr="00A74236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7</w:t>
      </w:r>
      <w:r w:rsidRPr="00A74236">
        <w:rPr>
          <w:sz w:val="26"/>
          <w:szCs w:val="26"/>
          <w:cs/>
        </w:rPr>
        <w:t xml:space="preserve"> เมษายน </w:t>
      </w:r>
      <w:r w:rsidR="00C34D3E" w:rsidRPr="00C34D3E">
        <w:rPr>
          <w:sz w:val="26"/>
          <w:szCs w:val="26"/>
        </w:rPr>
        <w:t>2565</w:t>
      </w:r>
      <w:r w:rsidRPr="00A74236">
        <w:rPr>
          <w:sz w:val="26"/>
          <w:szCs w:val="26"/>
          <w:cs/>
        </w:rPr>
        <w:t xml:space="preserve"> ที่ประชุมสามัญผู้ถือหุ้นได้มีมติให้จ่ายเงินปันผลจากผลการดำเนินงานปี </w:t>
      </w:r>
      <w:r w:rsidR="00C34D3E" w:rsidRPr="00C34D3E">
        <w:rPr>
          <w:sz w:val="26"/>
          <w:szCs w:val="26"/>
        </w:rPr>
        <w:t>2564</w:t>
      </w:r>
      <w:r w:rsidRPr="00A74236">
        <w:rPr>
          <w:sz w:val="26"/>
          <w:szCs w:val="26"/>
          <w:cs/>
        </w:rPr>
        <w:t xml:space="preserve"> ในอัตราหุ้นละ </w:t>
      </w:r>
      <w:r w:rsidR="00C34D3E" w:rsidRPr="00C34D3E">
        <w:rPr>
          <w:sz w:val="26"/>
          <w:szCs w:val="26"/>
        </w:rPr>
        <w:t>3</w:t>
      </w:r>
      <w:r w:rsidRPr="00A74236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25</w:t>
      </w:r>
      <w:r w:rsidRPr="00A74236">
        <w:rPr>
          <w:sz w:val="26"/>
          <w:szCs w:val="26"/>
          <w:cs/>
        </w:rPr>
        <w:t xml:space="preserve"> บาท เป็นจำนวนเงิน </w:t>
      </w:r>
      <w:r w:rsidR="00C34D3E" w:rsidRPr="00C34D3E">
        <w:rPr>
          <w:sz w:val="26"/>
          <w:szCs w:val="26"/>
        </w:rPr>
        <w:t>7</w:t>
      </w:r>
      <w:r w:rsidRPr="00A74236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700</w:t>
      </w:r>
      <w:r w:rsidRPr="00A74236">
        <w:rPr>
          <w:sz w:val="26"/>
          <w:szCs w:val="26"/>
          <w:cs/>
        </w:rPr>
        <w:t xml:space="preserve"> ล้านบาท </w:t>
      </w:r>
      <w:r w:rsidRPr="00A74236">
        <w:rPr>
          <w:rFonts w:hint="cs"/>
          <w:sz w:val="26"/>
          <w:szCs w:val="26"/>
          <w:cs/>
        </w:rPr>
        <w:t xml:space="preserve">โดยธนาคารได้จ่ายเงินปันผลระหว่างกาล ในอัตราหุ้นละ </w:t>
      </w:r>
      <w:r w:rsidR="00C34D3E" w:rsidRPr="00C34D3E">
        <w:rPr>
          <w:sz w:val="26"/>
          <w:szCs w:val="26"/>
        </w:rPr>
        <w:t>0</w:t>
      </w:r>
      <w:r w:rsidRPr="00A74236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50</w:t>
      </w:r>
      <w:r w:rsidRPr="00A74236">
        <w:rPr>
          <w:sz w:val="26"/>
          <w:szCs w:val="26"/>
          <w:cs/>
        </w:rPr>
        <w:t xml:space="preserve"> </w:t>
      </w:r>
      <w:r w:rsidRPr="00A74236">
        <w:rPr>
          <w:rFonts w:hint="cs"/>
          <w:sz w:val="26"/>
          <w:szCs w:val="26"/>
          <w:cs/>
        </w:rPr>
        <w:t xml:space="preserve">บาท เป็นจำนวนเงิน </w:t>
      </w:r>
      <w:r w:rsidR="00C34D3E" w:rsidRPr="00C34D3E">
        <w:rPr>
          <w:sz w:val="26"/>
          <w:szCs w:val="26"/>
        </w:rPr>
        <w:t>1</w:t>
      </w:r>
      <w:r w:rsidRPr="00A74236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185</w:t>
      </w:r>
      <w:r w:rsidRPr="00A74236">
        <w:rPr>
          <w:sz w:val="26"/>
          <w:szCs w:val="26"/>
          <w:cs/>
        </w:rPr>
        <w:t xml:space="preserve"> </w:t>
      </w:r>
      <w:r w:rsidRPr="00A74236">
        <w:rPr>
          <w:rFonts w:hint="cs"/>
          <w:sz w:val="26"/>
          <w:szCs w:val="26"/>
          <w:cs/>
        </w:rPr>
        <w:t xml:space="preserve">ล้านบาท ในวันที่ </w:t>
      </w:r>
      <w:r w:rsidR="00C34D3E" w:rsidRPr="00C34D3E">
        <w:rPr>
          <w:sz w:val="26"/>
          <w:szCs w:val="26"/>
        </w:rPr>
        <w:t>23</w:t>
      </w:r>
      <w:r w:rsidRPr="00A74236">
        <w:rPr>
          <w:sz w:val="26"/>
          <w:szCs w:val="26"/>
          <w:cs/>
        </w:rPr>
        <w:t xml:space="preserve"> </w:t>
      </w:r>
      <w:r w:rsidRPr="00A74236">
        <w:rPr>
          <w:rFonts w:hint="cs"/>
          <w:sz w:val="26"/>
          <w:szCs w:val="26"/>
          <w:cs/>
        </w:rPr>
        <w:t xml:space="preserve">กันยายน </w:t>
      </w:r>
      <w:r w:rsidR="00C34D3E" w:rsidRPr="00C34D3E">
        <w:rPr>
          <w:sz w:val="26"/>
          <w:szCs w:val="26"/>
        </w:rPr>
        <w:t>2564</w:t>
      </w:r>
      <w:r w:rsidRPr="00A74236">
        <w:rPr>
          <w:sz w:val="26"/>
          <w:szCs w:val="26"/>
          <w:cs/>
        </w:rPr>
        <w:t xml:space="preserve"> </w:t>
      </w:r>
      <w:r w:rsidRPr="00A74236">
        <w:rPr>
          <w:rFonts w:hint="cs"/>
          <w:sz w:val="26"/>
          <w:szCs w:val="26"/>
          <w:cs/>
        </w:rPr>
        <w:t xml:space="preserve">ดังนั้นจึงจ่ายเงินปันผลงวดสุดท้ายอีกในอัตราหุ้นละ </w:t>
      </w:r>
      <w:r w:rsidR="00C34D3E" w:rsidRPr="00C34D3E">
        <w:rPr>
          <w:sz w:val="26"/>
          <w:szCs w:val="26"/>
        </w:rPr>
        <w:t>2</w:t>
      </w:r>
      <w:r w:rsidRPr="00A74236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75</w:t>
      </w:r>
      <w:r w:rsidRPr="00A74236">
        <w:rPr>
          <w:sz w:val="26"/>
          <w:szCs w:val="26"/>
          <w:cs/>
        </w:rPr>
        <w:t xml:space="preserve"> </w:t>
      </w:r>
      <w:r w:rsidRPr="00A74236">
        <w:rPr>
          <w:rFonts w:hint="cs"/>
          <w:sz w:val="26"/>
          <w:szCs w:val="26"/>
          <w:cs/>
        </w:rPr>
        <w:t xml:space="preserve">บาท เป็นจำนวนเงิน </w:t>
      </w:r>
      <w:r w:rsidR="00C34D3E" w:rsidRPr="00C34D3E">
        <w:rPr>
          <w:sz w:val="26"/>
          <w:szCs w:val="26"/>
        </w:rPr>
        <w:t>6</w:t>
      </w:r>
      <w:r w:rsidRPr="00A74236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515</w:t>
      </w:r>
      <w:r w:rsidRPr="00A74236">
        <w:rPr>
          <w:sz w:val="26"/>
          <w:szCs w:val="26"/>
          <w:cs/>
        </w:rPr>
        <w:t xml:space="preserve"> </w:t>
      </w:r>
      <w:r w:rsidRPr="00A74236">
        <w:rPr>
          <w:rFonts w:hint="cs"/>
          <w:sz w:val="26"/>
          <w:szCs w:val="26"/>
          <w:cs/>
        </w:rPr>
        <w:t xml:space="preserve">ล้านบาท </w:t>
      </w:r>
      <w:r w:rsidRPr="00A74236">
        <w:rPr>
          <w:sz w:val="26"/>
          <w:szCs w:val="26"/>
          <w:cs/>
        </w:rPr>
        <w:t xml:space="preserve">ในวันที่ </w:t>
      </w:r>
      <w:r w:rsidRPr="00A74236">
        <w:rPr>
          <w:sz w:val="26"/>
          <w:szCs w:val="26"/>
          <w:cs/>
        </w:rPr>
        <w:br/>
      </w:r>
      <w:r w:rsidR="00C34D3E" w:rsidRPr="00C34D3E">
        <w:rPr>
          <w:sz w:val="26"/>
          <w:szCs w:val="26"/>
        </w:rPr>
        <w:t>6</w:t>
      </w:r>
      <w:r w:rsidRPr="00A74236">
        <w:rPr>
          <w:sz w:val="26"/>
          <w:szCs w:val="26"/>
          <w:cs/>
        </w:rPr>
        <w:t xml:space="preserve"> พฤษภาคม </w:t>
      </w:r>
      <w:r w:rsidR="00C34D3E" w:rsidRPr="00C34D3E">
        <w:rPr>
          <w:sz w:val="26"/>
          <w:szCs w:val="26"/>
        </w:rPr>
        <w:t>2565</w:t>
      </w:r>
    </w:p>
    <w:p w14:paraId="0BD25FF2" w14:textId="7D0B1E3D" w:rsidR="00001E31" w:rsidRPr="004B717F" w:rsidRDefault="00001E31" w:rsidP="006D687E">
      <w:pPr>
        <w:spacing w:before="120"/>
        <w:ind w:left="450"/>
        <w:jc w:val="thaiDistribute"/>
        <w:rPr>
          <w:sz w:val="26"/>
          <w:szCs w:val="26"/>
        </w:rPr>
      </w:pPr>
      <w:r w:rsidRPr="00A74236">
        <w:rPr>
          <w:sz w:val="26"/>
          <w:szCs w:val="26"/>
          <w:cs/>
        </w:rPr>
        <w:t xml:space="preserve">เมื่อวันที่ </w:t>
      </w:r>
      <w:r w:rsidR="00C34D3E" w:rsidRPr="00C34D3E">
        <w:rPr>
          <w:sz w:val="26"/>
          <w:szCs w:val="26"/>
        </w:rPr>
        <w:t>9</w:t>
      </w:r>
      <w:r w:rsidR="00386005" w:rsidRPr="00A74236">
        <w:rPr>
          <w:sz w:val="26"/>
          <w:szCs w:val="26"/>
          <w:cs/>
        </w:rPr>
        <w:t xml:space="preserve"> เมษายน </w:t>
      </w:r>
      <w:r w:rsidR="00C34D3E" w:rsidRPr="00C34D3E">
        <w:rPr>
          <w:sz w:val="26"/>
          <w:szCs w:val="26"/>
        </w:rPr>
        <w:t>2564</w:t>
      </w:r>
      <w:r w:rsidR="00386005" w:rsidRPr="00A74236">
        <w:rPr>
          <w:sz w:val="26"/>
          <w:szCs w:val="26"/>
          <w:cs/>
        </w:rPr>
        <w:t xml:space="preserve"> </w:t>
      </w:r>
      <w:r w:rsidRPr="00A74236">
        <w:rPr>
          <w:sz w:val="26"/>
          <w:szCs w:val="26"/>
          <w:cs/>
        </w:rPr>
        <w:t>ที่</w:t>
      </w:r>
      <w:r w:rsidR="00386005" w:rsidRPr="00A74236">
        <w:rPr>
          <w:sz w:val="26"/>
          <w:szCs w:val="26"/>
          <w:cs/>
        </w:rPr>
        <w:t xml:space="preserve">ประชุมสามัญผู้ถือหุ้นได้มีมติให้จ่ายเงินปันผลจากผลการดำเนินงานปี </w:t>
      </w:r>
      <w:r w:rsidR="00C34D3E" w:rsidRPr="00C34D3E">
        <w:rPr>
          <w:sz w:val="26"/>
          <w:szCs w:val="26"/>
        </w:rPr>
        <w:t>2563</w:t>
      </w:r>
      <w:r w:rsidR="00386005" w:rsidRPr="00A74236">
        <w:rPr>
          <w:sz w:val="26"/>
          <w:szCs w:val="26"/>
          <w:cs/>
        </w:rPr>
        <w:t xml:space="preserve"> ในอัตราหุ้นละ</w:t>
      </w:r>
      <w:r w:rsidR="00386005" w:rsidRPr="00A74236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</w:t>
      </w:r>
      <w:r w:rsidR="00386005" w:rsidRPr="00A74236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50</w:t>
      </w:r>
      <w:r w:rsidR="00386005" w:rsidRPr="00A74236">
        <w:rPr>
          <w:sz w:val="26"/>
          <w:szCs w:val="26"/>
          <w:cs/>
        </w:rPr>
        <w:t xml:space="preserve"> บาท เป็นจำนวนเงิน</w:t>
      </w:r>
      <w:r w:rsidR="00386005" w:rsidRPr="00A74236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5</w:t>
      </w:r>
      <w:r w:rsidR="00386005" w:rsidRPr="00A74236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923</w:t>
      </w:r>
      <w:r w:rsidR="00386005" w:rsidRPr="00A74236">
        <w:rPr>
          <w:sz w:val="26"/>
          <w:szCs w:val="26"/>
          <w:cs/>
        </w:rPr>
        <w:t xml:space="preserve"> ล้านบาท โดยกำหนดจ่ายเงินปันผลในวันที่ </w:t>
      </w:r>
      <w:r w:rsidR="00C34D3E" w:rsidRPr="00C34D3E">
        <w:rPr>
          <w:sz w:val="26"/>
          <w:szCs w:val="26"/>
        </w:rPr>
        <w:t>7</w:t>
      </w:r>
      <w:r w:rsidR="00386005" w:rsidRPr="00A74236">
        <w:rPr>
          <w:sz w:val="26"/>
          <w:szCs w:val="26"/>
          <w:cs/>
        </w:rPr>
        <w:t xml:space="preserve"> พฤษภาคม</w:t>
      </w:r>
      <w:r w:rsidR="00386005" w:rsidRPr="00A74236"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2564</w:t>
      </w:r>
      <w:r w:rsidR="00386005" w:rsidRPr="004B717F">
        <w:rPr>
          <w:rFonts w:hint="cs"/>
          <w:sz w:val="26"/>
          <w:szCs w:val="26"/>
          <w:cs/>
        </w:rPr>
        <w:t xml:space="preserve"> </w:t>
      </w:r>
    </w:p>
    <w:p w14:paraId="20B788C7" w14:textId="77777777" w:rsidR="0029665F" w:rsidRPr="004B717F" w:rsidRDefault="0029665F" w:rsidP="006D687E">
      <w:pPr>
        <w:ind w:left="446" w:right="389"/>
        <w:outlineLvl w:val="0"/>
        <w:rPr>
          <w:b/>
          <w:bCs/>
          <w:sz w:val="26"/>
          <w:szCs w:val="26"/>
          <w:cs/>
        </w:rPr>
      </w:pPr>
    </w:p>
    <w:p w14:paraId="3C07072C" w14:textId="77777777" w:rsidR="000D4667" w:rsidRPr="004B717F" w:rsidRDefault="000D4667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contextualSpacing/>
        <w:outlineLvl w:val="0"/>
        <w:rPr>
          <w:b/>
          <w:bCs/>
          <w:sz w:val="26"/>
          <w:szCs w:val="26"/>
        </w:rPr>
      </w:pPr>
      <w:bookmarkStart w:id="37" w:name="_Ref111663051"/>
      <w:r w:rsidRPr="004B717F">
        <w:rPr>
          <w:b/>
          <w:bCs/>
          <w:sz w:val="26"/>
          <w:szCs w:val="26"/>
          <w:cs/>
        </w:rPr>
        <w:t>สินทรัพย์ที่ใช้เป็นหลักประกัน</w:t>
      </w:r>
      <w:r w:rsidR="00ED5C76" w:rsidRPr="004B717F">
        <w:rPr>
          <w:rFonts w:hint="cs"/>
          <w:b/>
          <w:bCs/>
          <w:sz w:val="26"/>
          <w:szCs w:val="26"/>
          <w:cs/>
        </w:rPr>
        <w:t>และมีข้อจำกัด</w:t>
      </w:r>
      <w:bookmarkEnd w:id="37"/>
    </w:p>
    <w:p w14:paraId="74AAE465" w14:textId="5C9CCB95" w:rsidR="00A859C9" w:rsidRPr="004B717F" w:rsidRDefault="00A859C9" w:rsidP="006D687E">
      <w:pPr>
        <w:spacing w:before="120"/>
        <w:ind w:left="446" w:right="29"/>
        <w:jc w:val="thaiDistribute"/>
        <w:outlineLvl w:val="0"/>
        <w:rPr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>ธนาคาร</w:t>
      </w:r>
      <w:r w:rsidR="002B0179" w:rsidRPr="004B717F">
        <w:rPr>
          <w:rFonts w:hint="cs"/>
          <w:sz w:val="26"/>
          <w:szCs w:val="26"/>
          <w:cs/>
        </w:rPr>
        <w:t>และบริษัทย่อย</w:t>
      </w:r>
      <w:r w:rsidRPr="004B717F">
        <w:rPr>
          <w:rFonts w:hint="cs"/>
          <w:sz w:val="26"/>
          <w:szCs w:val="26"/>
          <w:cs/>
        </w:rPr>
        <w:t xml:space="preserve">มีเงินฝาก </w:t>
      </w:r>
      <w:r w:rsidR="00B9398D" w:rsidRPr="004B717F">
        <w:rPr>
          <w:rFonts w:hint="cs"/>
          <w:sz w:val="26"/>
          <w:szCs w:val="26"/>
          <w:cs/>
        </w:rPr>
        <w:t>และ</w:t>
      </w:r>
      <w:r w:rsidRPr="004B717F">
        <w:rPr>
          <w:rFonts w:hint="cs"/>
          <w:sz w:val="26"/>
          <w:szCs w:val="26"/>
          <w:cs/>
        </w:rPr>
        <w:t>หลักทรัพย์รัฐบาล</w:t>
      </w:r>
      <w:r w:rsidR="007D2E02" w:rsidRPr="004B717F">
        <w:rPr>
          <w:rFonts w:hint="cs"/>
          <w:sz w:val="26"/>
          <w:szCs w:val="26"/>
          <w:cs/>
        </w:rPr>
        <w:t>และตราสารหนี้ต่างประเทศ</w:t>
      </w:r>
      <w:r w:rsidRPr="004B717F">
        <w:rPr>
          <w:sz w:val="26"/>
          <w:szCs w:val="26"/>
          <w:cs/>
        </w:rPr>
        <w:t>ที่มีภาระผูกพันในการทำธุรกรรมสัญญาซื้อคืน ภาระผูกพันกับส่วนราชการ และเงินสำรองประกันชีวิตวางไว้กับนายทะเบ</w:t>
      </w:r>
      <w:r w:rsidR="007A592B" w:rsidRPr="004B717F">
        <w:rPr>
          <w:sz w:val="26"/>
          <w:szCs w:val="26"/>
          <w:cs/>
        </w:rPr>
        <w:t>ียน โดยมูลค่าตามบัญชี</w:t>
      </w:r>
      <w:r w:rsidR="00AE41F5" w:rsidRPr="004B717F">
        <w:rPr>
          <w:rFonts w:hint="cs"/>
          <w:sz w:val="26"/>
          <w:szCs w:val="26"/>
          <w:cs/>
        </w:rPr>
        <w:t>ของ</w:t>
      </w:r>
      <w:r w:rsidR="00373761">
        <w:rPr>
          <w:rFonts w:hint="cs"/>
          <w:sz w:val="26"/>
          <w:szCs w:val="26"/>
          <w:cs/>
        </w:rPr>
        <w:t>สินทรัพย์หรือหนี้สินที่สอดคล้องกันใน</w:t>
      </w:r>
      <w:r w:rsidR="00AE41F5" w:rsidRPr="004B717F">
        <w:rPr>
          <w:rFonts w:hint="cs"/>
          <w:sz w:val="26"/>
          <w:szCs w:val="26"/>
          <w:cs/>
        </w:rPr>
        <w:t>งบการเงินรวม</w:t>
      </w:r>
      <w:r w:rsidR="007A592B" w:rsidRPr="004B717F">
        <w:rPr>
          <w:sz w:val="26"/>
          <w:szCs w:val="26"/>
          <w:cs/>
        </w:rPr>
        <w:t xml:space="preserve"> ณ วันที่ </w:t>
      </w:r>
      <w:r w:rsidR="00C34D3E" w:rsidRPr="00C34D3E">
        <w:rPr>
          <w:sz w:val="26"/>
          <w:szCs w:val="26"/>
        </w:rPr>
        <w:t>30</w:t>
      </w:r>
      <w:r w:rsidR="008F3123">
        <w:rPr>
          <w:sz w:val="26"/>
          <w:szCs w:val="26"/>
          <w:cs/>
        </w:rPr>
        <w:t xml:space="preserve"> </w:t>
      </w:r>
      <w:r w:rsidR="008F3123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8F3123">
        <w:rPr>
          <w:sz w:val="26"/>
          <w:szCs w:val="26"/>
          <w:cs/>
        </w:rPr>
        <w:t xml:space="preserve"> </w:t>
      </w:r>
      <w:r w:rsidR="008F3123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จำนวน </w:t>
      </w:r>
      <w:r w:rsidR="00C34D3E" w:rsidRPr="00C34D3E">
        <w:rPr>
          <w:sz w:val="26"/>
          <w:szCs w:val="26"/>
        </w:rPr>
        <w:t>217</w:t>
      </w:r>
      <w:r w:rsidR="00C64B9A" w:rsidRPr="00C64B9A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780</w:t>
      </w:r>
      <w:r w:rsidRPr="004B717F">
        <w:rPr>
          <w:sz w:val="26"/>
          <w:szCs w:val="26"/>
          <w:cs/>
        </w:rPr>
        <w:t xml:space="preserve"> ล้านบาท</w:t>
      </w:r>
      <w:r w:rsidRPr="004B717F">
        <w:rPr>
          <w:sz w:val="26"/>
          <w:szCs w:val="26"/>
        </w:rPr>
        <w:t> </w:t>
      </w:r>
      <w:r w:rsidRPr="004B717F">
        <w:rPr>
          <w:rFonts w:hint="cs"/>
          <w:sz w:val="26"/>
          <w:szCs w:val="26"/>
          <w:cs/>
        </w:rPr>
        <w:t xml:space="preserve"> และ</w:t>
      </w:r>
      <w:r w:rsidR="007A592B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160</w:t>
      </w:r>
      <w:r w:rsidR="008F3123" w:rsidRPr="004B717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308</w:t>
      </w:r>
      <w:r w:rsidRPr="004B717F">
        <w:rPr>
          <w:sz w:val="26"/>
          <w:szCs w:val="26"/>
          <w:cs/>
        </w:rPr>
        <w:t xml:space="preserve"> ล้านบาท ตามลำดับ</w:t>
      </w:r>
      <w:r w:rsidR="00AE41F5" w:rsidRPr="004B717F">
        <w:rPr>
          <w:rFonts w:hint="cs"/>
          <w:sz w:val="26"/>
          <w:szCs w:val="26"/>
          <w:cs/>
        </w:rPr>
        <w:t xml:space="preserve"> และ</w:t>
      </w:r>
      <w:r w:rsidR="00AE41F5" w:rsidRPr="004B717F">
        <w:rPr>
          <w:sz w:val="26"/>
          <w:szCs w:val="26"/>
          <w:cs/>
        </w:rPr>
        <w:t>มูลค่าตามบัญชี</w:t>
      </w:r>
      <w:r w:rsidR="00AE41F5" w:rsidRPr="004B717F">
        <w:rPr>
          <w:rFonts w:hint="cs"/>
          <w:sz w:val="26"/>
          <w:szCs w:val="26"/>
          <w:cs/>
        </w:rPr>
        <w:t>ของ</w:t>
      </w:r>
      <w:r w:rsidR="00373761">
        <w:rPr>
          <w:rFonts w:hint="cs"/>
          <w:sz w:val="26"/>
          <w:szCs w:val="26"/>
          <w:cs/>
        </w:rPr>
        <w:t>สินทรัพย์หรือหนี้สินที่สอดคล้องกันใน</w:t>
      </w:r>
      <w:r w:rsidR="00AE41F5" w:rsidRPr="004B717F">
        <w:rPr>
          <w:rFonts w:hint="cs"/>
          <w:sz w:val="26"/>
          <w:szCs w:val="26"/>
          <w:cs/>
        </w:rPr>
        <w:t>งบการเงินเฉพาะธนาคาร</w:t>
      </w:r>
      <w:r w:rsidR="00AE41F5" w:rsidRPr="004B717F">
        <w:rPr>
          <w:sz w:val="26"/>
          <w:szCs w:val="26"/>
          <w:cs/>
        </w:rPr>
        <w:t xml:space="preserve"> ณ วันที่ </w:t>
      </w:r>
      <w:r w:rsidR="00C34D3E" w:rsidRPr="00C34D3E">
        <w:rPr>
          <w:sz w:val="26"/>
          <w:szCs w:val="26"/>
        </w:rPr>
        <w:t>30</w:t>
      </w:r>
      <w:r w:rsidR="008F3123">
        <w:rPr>
          <w:sz w:val="26"/>
          <w:szCs w:val="26"/>
          <w:cs/>
        </w:rPr>
        <w:t xml:space="preserve"> </w:t>
      </w:r>
      <w:r w:rsidR="008F3123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8F3123">
        <w:rPr>
          <w:sz w:val="26"/>
          <w:szCs w:val="26"/>
          <w:cs/>
        </w:rPr>
        <w:t xml:space="preserve"> </w:t>
      </w:r>
      <w:r w:rsidR="008F3123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="001E39E4"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="00AE41F5" w:rsidRPr="004B717F">
        <w:rPr>
          <w:sz w:val="26"/>
          <w:szCs w:val="26"/>
          <w:cs/>
        </w:rPr>
        <w:t xml:space="preserve">จำนวน </w:t>
      </w:r>
      <w:r w:rsidR="00C34D3E" w:rsidRPr="00C34D3E">
        <w:rPr>
          <w:sz w:val="26"/>
          <w:szCs w:val="26"/>
        </w:rPr>
        <w:t>82</w:t>
      </w:r>
      <w:r w:rsidR="00C64B9A" w:rsidRPr="00C64B9A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007</w:t>
      </w:r>
      <w:r w:rsidR="00B9398D" w:rsidRPr="004B717F">
        <w:rPr>
          <w:sz w:val="26"/>
          <w:szCs w:val="26"/>
          <w:cs/>
        </w:rPr>
        <w:t xml:space="preserve"> </w:t>
      </w:r>
      <w:r w:rsidR="00AE41F5" w:rsidRPr="004B717F">
        <w:rPr>
          <w:sz w:val="26"/>
          <w:szCs w:val="26"/>
          <w:cs/>
        </w:rPr>
        <w:t>ล้านบาท</w:t>
      </w:r>
      <w:r w:rsidR="00AE41F5" w:rsidRPr="004B717F">
        <w:rPr>
          <w:sz w:val="26"/>
          <w:szCs w:val="26"/>
        </w:rPr>
        <w:t> </w:t>
      </w:r>
      <w:r w:rsidR="00AE41F5" w:rsidRPr="004B717F">
        <w:rPr>
          <w:rFonts w:hint="cs"/>
          <w:sz w:val="26"/>
          <w:szCs w:val="26"/>
          <w:cs/>
        </w:rPr>
        <w:t>และ</w:t>
      </w:r>
      <w:r w:rsidR="00AE41F5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41</w:t>
      </w:r>
      <w:r w:rsidR="008F3123" w:rsidRPr="004B717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095</w:t>
      </w:r>
      <w:r w:rsidR="00AE41F5" w:rsidRPr="004B717F">
        <w:rPr>
          <w:sz w:val="26"/>
          <w:szCs w:val="26"/>
          <w:cs/>
        </w:rPr>
        <w:t xml:space="preserve"> ล้านบาท ตามลำดับ</w:t>
      </w:r>
    </w:p>
    <w:p w14:paraId="5B08E67C" w14:textId="77777777" w:rsidR="002934CC" w:rsidRPr="004B717F" w:rsidRDefault="009971EB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jc w:val="both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38" w:name="_Ref111663060"/>
      <w:r w:rsidR="000D4667" w:rsidRPr="004B717F">
        <w:rPr>
          <w:b/>
          <w:bCs/>
          <w:sz w:val="26"/>
          <w:szCs w:val="26"/>
          <w:cs/>
        </w:rPr>
        <w:lastRenderedPageBreak/>
        <w:t>หนี้สินที่อาจเกิดขึ้นในภายหน้า</w:t>
      </w:r>
      <w:r w:rsidR="00005D3E" w:rsidRPr="004B717F">
        <w:rPr>
          <w:b/>
          <w:bCs/>
          <w:sz w:val="26"/>
          <w:szCs w:val="26"/>
          <w:cs/>
        </w:rPr>
        <w:t>และภาระผูกพัน</w:t>
      </w:r>
      <w:bookmarkEnd w:id="38"/>
    </w:p>
    <w:p w14:paraId="7F7EFD2F" w14:textId="77777777" w:rsidR="001A7069" w:rsidRPr="004B717F" w:rsidRDefault="001A7069" w:rsidP="006D687E">
      <w:pPr>
        <w:spacing w:before="120"/>
        <w:ind w:left="432" w:right="274"/>
        <w:rPr>
          <w:sz w:val="26"/>
          <w:szCs w:val="26"/>
        </w:rPr>
      </w:pPr>
      <w:r w:rsidRPr="004B717F">
        <w:rPr>
          <w:sz w:val="26"/>
          <w:szCs w:val="26"/>
          <w:cs/>
        </w:rPr>
        <w:t>หนี้สินที่อาจเกิดขึ้นในภายหน้า</w:t>
      </w:r>
      <w:r w:rsidR="00005D3E" w:rsidRPr="004B717F">
        <w:rPr>
          <w:sz w:val="26"/>
          <w:szCs w:val="26"/>
          <w:cs/>
        </w:rPr>
        <w:t>และภาระผูกพัน</w:t>
      </w:r>
      <w:r w:rsidR="00D96A6C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ประกอบด้วย</w:t>
      </w:r>
    </w:p>
    <w:tbl>
      <w:tblPr>
        <w:tblW w:w="972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695"/>
        <w:gridCol w:w="1530"/>
        <w:gridCol w:w="1530"/>
        <w:gridCol w:w="1440"/>
        <w:gridCol w:w="1530"/>
      </w:tblGrid>
      <w:tr w:rsidR="00E36F5E" w:rsidRPr="004B717F" w14:paraId="29898496" w14:textId="77777777" w:rsidTr="0087136F">
        <w:tc>
          <w:tcPr>
            <w:tcW w:w="3695" w:type="dxa"/>
            <w:shd w:val="clear" w:color="auto" w:fill="auto"/>
            <w:noWrap/>
            <w:vAlign w:val="center"/>
          </w:tcPr>
          <w:p w14:paraId="45C3E19F" w14:textId="61BBC2E1" w:rsidR="00E36F5E" w:rsidRPr="004B717F" w:rsidRDefault="00E36F5E" w:rsidP="001B775F">
            <w:pPr>
              <w:ind w:right="-108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4"/>
            <w:shd w:val="clear" w:color="auto" w:fill="auto"/>
            <w:noWrap/>
            <w:vAlign w:val="bottom"/>
          </w:tcPr>
          <w:p w14:paraId="06B359D2" w14:textId="77777777" w:rsidR="00E36F5E" w:rsidRPr="004B717F" w:rsidRDefault="00E36F5E" w:rsidP="00386005">
            <w:pPr>
              <w:ind w:right="-22"/>
              <w:jc w:val="right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36F5E" w:rsidRPr="004B717F" w14:paraId="08F03289" w14:textId="77777777" w:rsidTr="0087136F">
        <w:tc>
          <w:tcPr>
            <w:tcW w:w="3695" w:type="dxa"/>
            <w:shd w:val="clear" w:color="auto" w:fill="auto"/>
            <w:noWrap/>
            <w:vAlign w:val="bottom"/>
          </w:tcPr>
          <w:p w14:paraId="1BB04A48" w14:textId="77777777" w:rsidR="00E36F5E" w:rsidRPr="004B717F" w:rsidRDefault="00E36F5E" w:rsidP="00614D35">
            <w:pPr>
              <w:ind w:left="323"/>
              <w:rPr>
                <w:rFonts w:eastAsia="Batang"/>
                <w:sz w:val="26"/>
                <w:szCs w:val="26"/>
                <w:cs/>
                <w:lang w:eastAsia="ko-KR"/>
              </w:rPr>
            </w:pPr>
          </w:p>
        </w:tc>
        <w:tc>
          <w:tcPr>
            <w:tcW w:w="3060" w:type="dxa"/>
            <w:gridSpan w:val="2"/>
            <w:shd w:val="clear" w:color="auto" w:fill="auto"/>
            <w:noWrap/>
            <w:vAlign w:val="bottom"/>
          </w:tcPr>
          <w:p w14:paraId="551E7330" w14:textId="77777777" w:rsidR="00E36F5E" w:rsidRPr="004B717F" w:rsidRDefault="00E36F5E" w:rsidP="00614D35">
            <w:pPr>
              <w:jc w:val="center"/>
              <w:rPr>
                <w:rFonts w:eastAsia="Batang"/>
                <w:sz w:val="26"/>
                <w:szCs w:val="26"/>
                <w:cs/>
                <w:lang w:eastAsia="ko-KR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C35D9C6" w14:textId="77777777" w:rsidR="00E36F5E" w:rsidRPr="004B717F" w:rsidRDefault="00E36F5E" w:rsidP="00614D35">
            <w:pPr>
              <w:jc w:val="center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87F30" w:rsidRPr="004B717F" w14:paraId="0951BEEC" w14:textId="77777777" w:rsidTr="0090020A">
        <w:tc>
          <w:tcPr>
            <w:tcW w:w="3695" w:type="dxa"/>
            <w:shd w:val="clear" w:color="auto" w:fill="auto"/>
            <w:noWrap/>
            <w:vAlign w:val="bottom"/>
          </w:tcPr>
          <w:p w14:paraId="01CF6EB1" w14:textId="77777777" w:rsidR="00E87F30" w:rsidRPr="004B717F" w:rsidRDefault="00E87F30" w:rsidP="00E87F30">
            <w:pPr>
              <w:ind w:left="323"/>
              <w:rPr>
                <w:rFonts w:eastAsia="Batang"/>
                <w:sz w:val="26"/>
                <w:szCs w:val="26"/>
                <w:cs/>
                <w:lang w:eastAsia="ko-KR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0DD62344" w14:textId="215EECB4" w:rsidR="00E87F30" w:rsidRPr="004B717F" w:rsidRDefault="00C34D3E" w:rsidP="00E87F30">
            <w:pPr>
              <w:ind w:left="-108" w:right="-136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30" w:type="dxa"/>
            <w:vAlign w:val="bottom"/>
          </w:tcPr>
          <w:p w14:paraId="6B13AC90" w14:textId="4A7AE157" w:rsidR="00E87F30" w:rsidRPr="004B717F" w:rsidRDefault="00C34D3E" w:rsidP="00E87F30">
            <w:pPr>
              <w:ind w:left="-108" w:right="-136"/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40" w:type="dxa"/>
          </w:tcPr>
          <w:p w14:paraId="6CCFFE61" w14:textId="3921EFF7" w:rsidR="00E87F30" w:rsidRPr="004B717F" w:rsidRDefault="00C34D3E" w:rsidP="00E87F30">
            <w:pPr>
              <w:ind w:left="-108" w:right="-136"/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25EC900" w14:textId="4462FD41" w:rsidR="00E87F30" w:rsidRPr="004B717F" w:rsidRDefault="00C34D3E" w:rsidP="00E87F30">
            <w:pPr>
              <w:ind w:left="-108" w:right="-136"/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E87F30" w:rsidRPr="004B717F" w14:paraId="4584DEC4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201626E0" w14:textId="77777777" w:rsidR="00E87F30" w:rsidRPr="004B717F" w:rsidRDefault="00E87F30" w:rsidP="00E87F30">
            <w:pPr>
              <w:ind w:left="323"/>
              <w:rPr>
                <w:rFonts w:eastAsia="Batang"/>
                <w:sz w:val="26"/>
                <w:szCs w:val="26"/>
                <w:cs/>
                <w:lang w:eastAsia="ko-KR"/>
              </w:rPr>
            </w:pPr>
            <w:bookmarkStart w:id="39" w:name="_Hlk323284549"/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การรับอาวัลตั๋วเงิน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CDE2042" w14:textId="49CFB07C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538</w:t>
            </w:r>
          </w:p>
        </w:tc>
        <w:tc>
          <w:tcPr>
            <w:tcW w:w="1530" w:type="dxa"/>
            <w:vAlign w:val="bottom"/>
          </w:tcPr>
          <w:p w14:paraId="408833BE" w14:textId="0751EA04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12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114</w:t>
            </w:r>
          </w:p>
        </w:tc>
        <w:tc>
          <w:tcPr>
            <w:tcW w:w="1440" w:type="dxa"/>
            <w:vAlign w:val="bottom"/>
          </w:tcPr>
          <w:p w14:paraId="4435E537" w14:textId="3B282288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538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2A74166" w14:textId="385CC6C1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12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114</w:t>
            </w:r>
          </w:p>
        </w:tc>
      </w:tr>
      <w:tr w:rsidR="00E87F30" w:rsidRPr="004B717F" w14:paraId="15121540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1562D095" w14:textId="77777777" w:rsidR="00E87F30" w:rsidRPr="004B717F" w:rsidRDefault="00E87F30" w:rsidP="00E87F30">
            <w:pPr>
              <w:ind w:left="323"/>
              <w:rPr>
                <w:rFonts w:eastAsia="Batang"/>
                <w:sz w:val="26"/>
                <w:szCs w:val="26"/>
                <w:cs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การค้ำประกันการกู้ยืมเงิน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AE8B3A2" w14:textId="634A1524" w:rsidR="00E87F30" w:rsidRPr="00C811D1" w:rsidRDefault="00C811D1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cs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18</w:t>
            </w:r>
            <w:r w:rsidRPr="00C811D1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100</w:t>
            </w:r>
          </w:p>
        </w:tc>
        <w:tc>
          <w:tcPr>
            <w:tcW w:w="1530" w:type="dxa"/>
            <w:vAlign w:val="bottom"/>
          </w:tcPr>
          <w:p w14:paraId="1C3FF69D" w14:textId="3B23DB97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cs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17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149</w:t>
            </w:r>
          </w:p>
        </w:tc>
        <w:tc>
          <w:tcPr>
            <w:tcW w:w="1440" w:type="dxa"/>
            <w:vAlign w:val="bottom"/>
          </w:tcPr>
          <w:p w14:paraId="5CE4B7AE" w14:textId="078408C5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19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887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D677576" w14:textId="6CB7D3A9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18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288</w:t>
            </w:r>
          </w:p>
        </w:tc>
      </w:tr>
      <w:tr w:rsidR="00E87F30" w:rsidRPr="004B717F" w14:paraId="2AF8B1C8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71C5E282" w14:textId="77777777" w:rsidR="00E87F30" w:rsidRPr="004B717F" w:rsidRDefault="00E87F30" w:rsidP="00E87F30">
            <w:pPr>
              <w:ind w:left="323" w:right="-108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ภาระตามตั๋วแลกเงินค่าสินค้าเข้า</w:t>
            </w:r>
          </w:p>
          <w:p w14:paraId="4F8F8026" w14:textId="77777777" w:rsidR="00E87F30" w:rsidRPr="004B717F" w:rsidRDefault="00E87F30" w:rsidP="00E87F30">
            <w:pPr>
              <w:tabs>
                <w:tab w:val="left" w:pos="617"/>
              </w:tabs>
              <w:ind w:left="323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  <w:t>ที่ยังไม่ครบกำหนด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F341370" w14:textId="2561553B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48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121</w:t>
            </w:r>
          </w:p>
        </w:tc>
        <w:tc>
          <w:tcPr>
            <w:tcW w:w="1530" w:type="dxa"/>
            <w:vAlign w:val="bottom"/>
          </w:tcPr>
          <w:p w14:paraId="1BDA7D2A" w14:textId="194D5390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42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952</w:t>
            </w:r>
          </w:p>
        </w:tc>
        <w:tc>
          <w:tcPr>
            <w:tcW w:w="1440" w:type="dxa"/>
            <w:vAlign w:val="bottom"/>
          </w:tcPr>
          <w:p w14:paraId="2800870E" w14:textId="4549B434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48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121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749F2E9" w14:textId="70FA6C76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42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952</w:t>
            </w:r>
          </w:p>
        </w:tc>
      </w:tr>
      <w:tr w:rsidR="00E87F30" w:rsidRPr="004B717F" w14:paraId="09DDD928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21C91708" w14:textId="77777777" w:rsidR="00E87F30" w:rsidRPr="004B717F" w:rsidRDefault="00E87F30" w:rsidP="00E87F30">
            <w:pPr>
              <w:ind w:left="323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เล็ตเตอร์ออฟเครดิต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A854B6C" w14:textId="46F4CE4B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42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455</w:t>
            </w:r>
          </w:p>
        </w:tc>
        <w:tc>
          <w:tcPr>
            <w:tcW w:w="1530" w:type="dxa"/>
            <w:vAlign w:val="bottom"/>
          </w:tcPr>
          <w:p w14:paraId="26AB4CF2" w14:textId="2D1128B8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36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469</w:t>
            </w:r>
          </w:p>
        </w:tc>
        <w:tc>
          <w:tcPr>
            <w:tcW w:w="1440" w:type="dxa"/>
            <w:vAlign w:val="bottom"/>
          </w:tcPr>
          <w:p w14:paraId="14B3AA2C" w14:textId="7E8D7DAC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42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455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B940DAF" w14:textId="463F1CFB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36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472</w:t>
            </w:r>
          </w:p>
        </w:tc>
      </w:tr>
      <w:tr w:rsidR="00E87F30" w:rsidRPr="004B717F" w14:paraId="3F6E98BA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1EE07A32" w14:textId="77777777" w:rsidR="00E87F30" w:rsidRPr="004B717F" w:rsidRDefault="00E87F30" w:rsidP="00E87F30">
            <w:pPr>
              <w:ind w:left="323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ภาระผูกพันอื่น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4BC9F84" w14:textId="77777777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530" w:type="dxa"/>
            <w:vAlign w:val="bottom"/>
          </w:tcPr>
          <w:p w14:paraId="73404C23" w14:textId="77777777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440" w:type="dxa"/>
            <w:vAlign w:val="bottom"/>
          </w:tcPr>
          <w:p w14:paraId="04B5DBF8" w14:textId="77777777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FC4794F" w14:textId="77777777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</w:p>
        </w:tc>
      </w:tr>
      <w:tr w:rsidR="00E87F30" w:rsidRPr="004B717F" w14:paraId="05F6F850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10E5E6EC" w14:textId="77777777" w:rsidR="00E87F30" w:rsidRPr="004B717F" w:rsidRDefault="00E87F30" w:rsidP="00E87F30">
            <w:pPr>
              <w:tabs>
                <w:tab w:val="left" w:pos="890"/>
              </w:tabs>
              <w:ind w:left="464" w:right="-108"/>
              <w:rPr>
                <w:rFonts w:eastAsia="Batang"/>
                <w:sz w:val="26"/>
                <w:szCs w:val="26"/>
                <w:cs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ED8ACEC" w14:textId="5C0A2453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289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126</w:t>
            </w:r>
          </w:p>
        </w:tc>
        <w:tc>
          <w:tcPr>
            <w:tcW w:w="1530" w:type="dxa"/>
            <w:vAlign w:val="bottom"/>
          </w:tcPr>
          <w:p w14:paraId="396EB4A0" w14:textId="539FA9F7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291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888</w:t>
            </w:r>
          </w:p>
        </w:tc>
        <w:tc>
          <w:tcPr>
            <w:tcW w:w="1440" w:type="dxa"/>
            <w:vAlign w:val="bottom"/>
          </w:tcPr>
          <w:p w14:paraId="67141E43" w14:textId="059B6545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289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637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9D9DCC4" w14:textId="473684A2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292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496</w:t>
            </w:r>
          </w:p>
        </w:tc>
      </w:tr>
      <w:tr w:rsidR="00E87F30" w:rsidRPr="004B717F" w14:paraId="0A617A1D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6EA0D5DF" w14:textId="77777777" w:rsidR="00E87F30" w:rsidRPr="004B717F" w:rsidRDefault="00E87F30" w:rsidP="00E87F30">
            <w:pPr>
              <w:tabs>
                <w:tab w:val="left" w:pos="890"/>
              </w:tabs>
              <w:ind w:left="464" w:right="-108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- การค้ำประกันอื่น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B39D0C9" w14:textId="7B2B23F3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405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479</w:t>
            </w:r>
          </w:p>
        </w:tc>
        <w:tc>
          <w:tcPr>
            <w:tcW w:w="1530" w:type="dxa"/>
            <w:vAlign w:val="bottom"/>
          </w:tcPr>
          <w:p w14:paraId="640B83C3" w14:textId="7AB8521F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407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724</w:t>
            </w:r>
          </w:p>
        </w:tc>
        <w:tc>
          <w:tcPr>
            <w:tcW w:w="1440" w:type="dxa"/>
            <w:vAlign w:val="bottom"/>
          </w:tcPr>
          <w:p w14:paraId="28CABA64" w14:textId="54D221FF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403</w:t>
            </w:r>
            <w:r w:rsidRPr="000F6013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103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45D4D0C" w14:textId="6A8D3CB0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405</w:t>
            </w:r>
            <w:r w:rsidRPr="004B717F">
              <w:rPr>
                <w:rFonts w:eastAsia="Batang"/>
                <w:sz w:val="26"/>
                <w:szCs w:val="26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lang w:eastAsia="ko-KR"/>
              </w:rPr>
              <w:t>385</w:t>
            </w:r>
          </w:p>
        </w:tc>
      </w:tr>
      <w:tr w:rsidR="00E87F30" w:rsidRPr="004B717F" w14:paraId="5D1477C5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58965937" w14:textId="77777777" w:rsidR="00E87F30" w:rsidRPr="004B717F" w:rsidRDefault="00E87F30" w:rsidP="00E87F30">
            <w:pPr>
              <w:tabs>
                <w:tab w:val="left" w:pos="890"/>
              </w:tabs>
              <w:ind w:left="464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- อื่น ๆ*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AE9730B" w14:textId="571BC06B" w:rsidR="00E87F30" w:rsidRPr="000F6013" w:rsidRDefault="000F6013" w:rsidP="00E87F30">
            <w:pPr>
              <w:tabs>
                <w:tab w:val="left" w:pos="288"/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single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>
              <w:rPr>
                <w:rFonts w:eastAsia="Batang"/>
                <w:sz w:val="26"/>
                <w:szCs w:val="26"/>
                <w:u w:val="single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42</w:t>
            </w:r>
            <w:r w:rsidRPr="000F6013">
              <w:rPr>
                <w:rFonts w:eastAsia="Batang"/>
                <w:sz w:val="26"/>
                <w:szCs w:val="26"/>
                <w:u w:val="sing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537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EF1B3B" w14:textId="03124FC8" w:rsidR="00E87F30" w:rsidRPr="004B717F" w:rsidRDefault="00E87F30" w:rsidP="00E87F30">
            <w:pPr>
              <w:tabs>
                <w:tab w:val="left" w:pos="288"/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single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Pr="004B717F">
              <w:rPr>
                <w:rFonts w:eastAsia="Batang"/>
                <w:sz w:val="26"/>
                <w:szCs w:val="26"/>
                <w:u w:val="single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42</w:t>
            </w:r>
            <w:r w:rsidRPr="004B717F">
              <w:rPr>
                <w:rFonts w:eastAsia="Batang"/>
                <w:sz w:val="26"/>
                <w:szCs w:val="26"/>
                <w:u w:val="sing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45CAE" w14:textId="33DE732B" w:rsidR="00E87F30" w:rsidRPr="000F6013" w:rsidRDefault="000F6013" w:rsidP="00E87F30">
            <w:pPr>
              <w:tabs>
                <w:tab w:val="left" w:pos="254"/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single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>
              <w:rPr>
                <w:rFonts w:eastAsia="Batang"/>
                <w:sz w:val="26"/>
                <w:szCs w:val="26"/>
                <w:u w:val="single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43</w:t>
            </w:r>
            <w:r w:rsidRPr="000F6013">
              <w:rPr>
                <w:rFonts w:eastAsia="Batang"/>
                <w:sz w:val="26"/>
                <w:szCs w:val="26"/>
                <w:u w:val="sing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129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4946C88" w14:textId="61C9FA1F" w:rsidR="00E87F30" w:rsidRPr="004B717F" w:rsidRDefault="00E87F30" w:rsidP="00E87F30">
            <w:pPr>
              <w:tabs>
                <w:tab w:val="left" w:pos="254"/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single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Pr="004B717F">
              <w:rPr>
                <w:rFonts w:eastAsia="Batang"/>
                <w:sz w:val="26"/>
                <w:szCs w:val="26"/>
                <w:u w:val="single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43</w:t>
            </w:r>
            <w:r w:rsidRPr="004B717F">
              <w:rPr>
                <w:rFonts w:eastAsia="Batang"/>
                <w:sz w:val="26"/>
                <w:szCs w:val="26"/>
                <w:u w:val="sing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single"/>
                <w:lang w:eastAsia="ko-KR"/>
              </w:rPr>
              <w:t>273</w:t>
            </w:r>
          </w:p>
        </w:tc>
      </w:tr>
      <w:tr w:rsidR="00E87F30" w:rsidRPr="004B717F" w14:paraId="6907DE4B" w14:textId="77777777" w:rsidTr="00DC3C7E">
        <w:tc>
          <w:tcPr>
            <w:tcW w:w="3695" w:type="dxa"/>
            <w:shd w:val="clear" w:color="auto" w:fill="auto"/>
            <w:noWrap/>
            <w:vAlign w:val="bottom"/>
          </w:tcPr>
          <w:p w14:paraId="75439CA6" w14:textId="77777777" w:rsidR="00E87F30" w:rsidRPr="004B717F" w:rsidRDefault="00E87F30" w:rsidP="00E87F30">
            <w:pPr>
              <w:tabs>
                <w:tab w:val="left" w:pos="890"/>
              </w:tabs>
              <w:ind w:left="464"/>
              <w:rPr>
                <w:rFonts w:eastAsia="Batang"/>
                <w:sz w:val="26"/>
                <w:szCs w:val="26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lang w:eastAsia="ko-KR"/>
              </w:rPr>
              <w:tab/>
            </w: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DDD9593" w14:textId="5A92380E" w:rsidR="00E87F30" w:rsidRPr="00C811D1" w:rsidRDefault="00C811D1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double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847</w:t>
            </w:r>
            <w:r w:rsidRPr="00C811D1">
              <w:rPr>
                <w:rFonts w:eastAsia="Batang"/>
                <w:sz w:val="26"/>
                <w:szCs w:val="26"/>
                <w:u w:val="doub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356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BFF93F" w14:textId="410FBD7A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double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850</w:t>
            </w:r>
            <w:r w:rsidRPr="004B717F">
              <w:rPr>
                <w:rFonts w:eastAsia="Batang"/>
                <w:sz w:val="26"/>
                <w:szCs w:val="26"/>
                <w:u w:val="doub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9E5B6" w14:textId="4D359FD7" w:rsidR="00E87F30" w:rsidRPr="000F6013" w:rsidRDefault="000F6013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double"/>
                <w:lang w:eastAsia="ko-KR"/>
              </w:rPr>
            </w:pPr>
            <w:r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847</w:t>
            </w:r>
            <w:r w:rsidRPr="000F6013">
              <w:rPr>
                <w:rFonts w:eastAsia="Batang"/>
                <w:sz w:val="26"/>
                <w:szCs w:val="26"/>
                <w:u w:val="doub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870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77E72D4" w14:textId="4F580E3F" w:rsidR="00E87F30" w:rsidRPr="004B717F" w:rsidRDefault="00E87F30" w:rsidP="00E87F30">
            <w:pPr>
              <w:tabs>
                <w:tab w:val="right" w:pos="884"/>
              </w:tabs>
              <w:ind w:left="-108" w:right="-107"/>
              <w:rPr>
                <w:rFonts w:eastAsia="Batang"/>
                <w:sz w:val="26"/>
                <w:szCs w:val="26"/>
                <w:u w:val="double"/>
                <w:lang w:eastAsia="ko-KR"/>
              </w:rPr>
            </w:pPr>
            <w:r w:rsidRPr="004B717F">
              <w:rPr>
                <w:rFonts w:eastAsia="Batang"/>
                <w:sz w:val="26"/>
                <w:szCs w:val="26"/>
                <w:cs/>
                <w:lang w:eastAsia="ko-KR"/>
              </w:rPr>
              <w:tab/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850</w:t>
            </w:r>
            <w:r w:rsidRPr="004B717F">
              <w:rPr>
                <w:rFonts w:eastAsia="Batang"/>
                <w:sz w:val="26"/>
                <w:szCs w:val="26"/>
                <w:u w:val="double"/>
                <w:lang w:eastAsia="ko-KR"/>
              </w:rPr>
              <w:t>,</w:t>
            </w:r>
            <w:r w:rsidR="00C34D3E" w:rsidRPr="00C34D3E">
              <w:rPr>
                <w:rFonts w:eastAsia="Batang"/>
                <w:sz w:val="26"/>
                <w:szCs w:val="26"/>
                <w:u w:val="double"/>
                <w:lang w:eastAsia="ko-KR"/>
              </w:rPr>
              <w:t>980</w:t>
            </w:r>
          </w:p>
        </w:tc>
      </w:tr>
    </w:tbl>
    <w:bookmarkEnd w:id="39"/>
    <w:p w14:paraId="6DE7D4AF" w14:textId="77777777" w:rsidR="0087117D" w:rsidRPr="004B717F" w:rsidRDefault="007604C0" w:rsidP="00C076B7">
      <w:pPr>
        <w:spacing w:before="120"/>
        <w:ind w:left="432"/>
        <w:rPr>
          <w:sz w:val="26"/>
          <w:szCs w:val="26"/>
        </w:rPr>
      </w:pPr>
      <w:r w:rsidRPr="004B717F">
        <w:rPr>
          <w:sz w:val="22"/>
          <w:szCs w:val="22"/>
          <w:cs/>
        </w:rPr>
        <w:t>*</w:t>
      </w:r>
      <w:r w:rsidRPr="004B717F">
        <w:rPr>
          <w:rFonts w:hint="cs"/>
          <w:sz w:val="22"/>
          <w:szCs w:val="22"/>
          <w:cs/>
        </w:rPr>
        <w:t>รวมรายการที่ทำสัญญาแล้วแต่ยังไม่ได้รับรู้</w:t>
      </w:r>
    </w:p>
    <w:p w14:paraId="71D73DEC" w14:textId="278E6773" w:rsidR="001A7069" w:rsidRDefault="00614D35" w:rsidP="00F65840">
      <w:pPr>
        <w:spacing w:before="120"/>
        <w:ind w:left="431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ในการดำเนินธุรกิจตามปกติของธนาคาร ธนาคารได้ถูกฟ้องร้องในคดีแพ่ง ซึ่งส่วนใหญ่จะเป็นคดีละเมิดฟ้องเรียกค่าเสียหายจากธนาคาร ณ วันที่ </w:t>
      </w:r>
      <w:r w:rsidR="00C34D3E" w:rsidRPr="00C34D3E">
        <w:rPr>
          <w:sz w:val="26"/>
          <w:szCs w:val="26"/>
        </w:rPr>
        <w:t>30</w:t>
      </w:r>
      <w:r w:rsidR="00E87F30">
        <w:rPr>
          <w:sz w:val="26"/>
          <w:szCs w:val="26"/>
          <w:cs/>
        </w:rPr>
        <w:t xml:space="preserve"> </w:t>
      </w:r>
      <w:r w:rsidR="00E87F30">
        <w:rPr>
          <w:rFonts w:hint="cs"/>
          <w:sz w:val="26"/>
          <w:szCs w:val="26"/>
          <w:cs/>
        </w:rPr>
        <w:t xml:space="preserve">มิถุนายน </w:t>
      </w:r>
      <w:r w:rsidR="00C34D3E" w:rsidRPr="00C34D3E">
        <w:rPr>
          <w:sz w:val="26"/>
          <w:szCs w:val="26"/>
        </w:rPr>
        <w:t>2565</w:t>
      </w:r>
      <w:r w:rsidR="00E87F30">
        <w:rPr>
          <w:sz w:val="26"/>
          <w:szCs w:val="26"/>
          <w:cs/>
        </w:rPr>
        <w:t xml:space="preserve"> </w:t>
      </w:r>
      <w:r w:rsidR="00E87F30">
        <w:rPr>
          <w:rFonts w:hint="cs"/>
          <w:sz w:val="26"/>
          <w:szCs w:val="26"/>
          <w:cs/>
        </w:rPr>
        <w:t xml:space="preserve">และ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ธันวาคม </w:t>
      </w:r>
      <w:r w:rsidR="00C34D3E" w:rsidRPr="00C34D3E">
        <w:rPr>
          <w:sz w:val="26"/>
          <w:szCs w:val="26"/>
        </w:rPr>
        <w:t>2564</w:t>
      </w:r>
      <w:r w:rsidR="00A61911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 xml:space="preserve">ธนาคารถูกฟ้องร้องเป็นทุนทรัพย์รวมจำนวน </w:t>
      </w:r>
      <w:r w:rsidR="00C34D3E" w:rsidRPr="00C34D3E">
        <w:rPr>
          <w:sz w:val="26"/>
          <w:szCs w:val="26"/>
        </w:rPr>
        <w:t>1</w:t>
      </w:r>
      <w:r w:rsidR="00A93241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959</w:t>
      </w:r>
      <w:r w:rsidRPr="004B717F">
        <w:rPr>
          <w:sz w:val="26"/>
          <w:szCs w:val="26"/>
          <w:cs/>
        </w:rPr>
        <w:t xml:space="preserve"> ล้านบาท และจำนวน </w:t>
      </w:r>
      <w:r w:rsidR="00C34D3E" w:rsidRPr="00C34D3E">
        <w:rPr>
          <w:sz w:val="26"/>
          <w:szCs w:val="26"/>
        </w:rPr>
        <w:t>1</w:t>
      </w:r>
      <w:r w:rsidR="00E87F30" w:rsidRPr="004B717F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648</w:t>
      </w:r>
      <w:r w:rsidRPr="004B717F">
        <w:rPr>
          <w:sz w:val="26"/>
          <w:szCs w:val="26"/>
          <w:cs/>
        </w:rPr>
        <w:t xml:space="preserve"> ล้านบาท ตามลำดับ ซึ่งฝ่ายบริหารเชื่อว่าเมื่อคดีสิ้นสุดจะไม่มีผลกระทบอย่างเป็นสาระสำคัญต่อฐานะการเงิน หรือผลการดำเนินงานของธนาคาร</w:t>
      </w:r>
    </w:p>
    <w:p w14:paraId="696F8CC7" w14:textId="4784CC9B" w:rsidR="00E641D2" w:rsidRPr="004B717F" w:rsidRDefault="00E641D2" w:rsidP="00F65840">
      <w:pPr>
        <w:spacing w:before="120"/>
        <w:ind w:left="431"/>
        <w:jc w:val="thaiDistribute"/>
        <w:rPr>
          <w:sz w:val="26"/>
          <w:szCs w:val="26"/>
          <w:cs/>
        </w:rPr>
      </w:pPr>
      <w:r w:rsidRPr="00E641D2">
        <w:rPr>
          <w:sz w:val="26"/>
          <w:szCs w:val="26"/>
          <w:cs/>
        </w:rPr>
        <w:t xml:space="preserve">วันที่ </w:t>
      </w:r>
      <w:r w:rsidR="00C34D3E" w:rsidRPr="00C34D3E">
        <w:rPr>
          <w:sz w:val="26"/>
          <w:szCs w:val="26"/>
        </w:rPr>
        <w:t>30</w:t>
      </w:r>
      <w:r w:rsidRPr="00E641D2">
        <w:rPr>
          <w:sz w:val="26"/>
          <w:szCs w:val="26"/>
          <w:cs/>
        </w:rPr>
        <w:t xml:space="preserve"> พฤษภาคม</w:t>
      </w:r>
      <w:r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 w:rsidRPr="00E641D2">
        <w:rPr>
          <w:sz w:val="26"/>
          <w:szCs w:val="26"/>
          <w:cs/>
        </w:rPr>
        <w:t xml:space="preserve"> บริษัท กสิกร วิชั่น ไฟแนนเชียล จำกัด ซึ่งเป็นบริษัทย่อยของธนาคาร ได้เข้าทำสัญญาซื้อขายหุ้นแบบมีเงื่อนไข (</w:t>
      </w:r>
      <w:r w:rsidRPr="00E641D2">
        <w:rPr>
          <w:sz w:val="26"/>
          <w:szCs w:val="26"/>
        </w:rPr>
        <w:t xml:space="preserve">Conditional Sale and Purchase Agreement </w:t>
      </w:r>
      <w:r w:rsidRPr="00E641D2">
        <w:rPr>
          <w:sz w:val="26"/>
          <w:szCs w:val="26"/>
          <w:cs/>
        </w:rPr>
        <w:t>("</w:t>
      </w:r>
      <w:r w:rsidRPr="00E641D2">
        <w:rPr>
          <w:sz w:val="26"/>
          <w:szCs w:val="26"/>
        </w:rPr>
        <w:t>CSPA</w:t>
      </w:r>
      <w:r w:rsidRPr="00E641D2">
        <w:rPr>
          <w:sz w:val="26"/>
          <w:szCs w:val="26"/>
          <w:cs/>
        </w:rPr>
        <w:t>")</w:t>
      </w:r>
      <w:r w:rsidR="00EC754F">
        <w:rPr>
          <w:sz w:val="26"/>
          <w:szCs w:val="26"/>
          <w:cs/>
        </w:rPr>
        <w:t>)</w:t>
      </w:r>
      <w:r w:rsidRPr="00E641D2">
        <w:rPr>
          <w:sz w:val="26"/>
          <w:szCs w:val="26"/>
          <w:cs/>
        </w:rPr>
        <w:t xml:space="preserve"> เพื่อเข้าเป็นผู้ถือหุ้นรายใหญ่ในธนาคารแมสเปี้ยน (</w:t>
      </w:r>
      <w:r w:rsidRPr="00E641D2">
        <w:rPr>
          <w:sz w:val="26"/>
          <w:szCs w:val="26"/>
        </w:rPr>
        <w:t>PT Bank Maspion Indonesia Tbk</w:t>
      </w:r>
      <w:r w:rsidRPr="00E641D2">
        <w:rPr>
          <w:sz w:val="26"/>
          <w:szCs w:val="26"/>
          <w:cs/>
        </w:rPr>
        <w:t>) ภายใต้เงินลงทุนไม่เกิน</w:t>
      </w:r>
      <w:r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220</w:t>
      </w:r>
      <w:r w:rsidRPr="00E641D2">
        <w:rPr>
          <w:sz w:val="26"/>
          <w:szCs w:val="26"/>
          <w:cs/>
        </w:rPr>
        <w:t xml:space="preserve"> ล้านเหรียญสหรัฐฯ หรือเทียบเท่าประมาณ</w:t>
      </w:r>
      <w:r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556</w:t>
      </w:r>
      <w:r w:rsidRPr="00E641D2">
        <w:rPr>
          <w:sz w:val="26"/>
          <w:szCs w:val="26"/>
          <w:cs/>
        </w:rPr>
        <w:t xml:space="preserve"> ล้านบาท และเมื่อดำเนินการเสร็จสิ้น ธนาคารและบริษัท กสิกร วิชั่น ไฟแนนเชียล จำกัด จะเข้าถือหุ้นรวมกันเป็นสัดส่วนไม่น้อยกว่าร้อยละ</w:t>
      </w:r>
      <w:r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67</w:t>
      </w:r>
      <w:r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50</w:t>
      </w:r>
      <w:r w:rsidRPr="00E641D2">
        <w:rPr>
          <w:sz w:val="26"/>
          <w:szCs w:val="26"/>
          <w:cs/>
        </w:rPr>
        <w:t xml:space="preserve">  ทั้งนี้ การซื้อขายหุ้นดังกล่าวจะแล้วเสร็จภายในปี</w:t>
      </w:r>
      <w:r>
        <w:rPr>
          <w:rFonts w:hint="cs"/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2565</w:t>
      </w:r>
      <w:r>
        <w:rPr>
          <w:sz w:val="26"/>
          <w:szCs w:val="26"/>
          <w:cs/>
        </w:rPr>
        <w:t xml:space="preserve"> </w:t>
      </w:r>
      <w:r w:rsidRPr="00E641D2">
        <w:rPr>
          <w:sz w:val="26"/>
          <w:szCs w:val="26"/>
          <w:cs/>
        </w:rPr>
        <w:t xml:space="preserve">ภายหลังได้รับการอนุมัติจากหน่วยงานทางการที่เกี่ยวข้อง </w:t>
      </w:r>
    </w:p>
    <w:p w14:paraId="7778ACD8" w14:textId="77777777" w:rsidR="0032030E" w:rsidRPr="004B717F" w:rsidRDefault="0032030E" w:rsidP="0032030E">
      <w:pPr>
        <w:ind w:left="431" w:right="391"/>
        <w:outlineLvl w:val="0"/>
        <w:rPr>
          <w:b/>
          <w:bCs/>
          <w:sz w:val="26"/>
          <w:szCs w:val="26"/>
        </w:rPr>
      </w:pPr>
    </w:p>
    <w:p w14:paraId="6B8BD2A7" w14:textId="77777777" w:rsidR="0032030E" w:rsidRPr="004B717F" w:rsidRDefault="0032030E" w:rsidP="0032030E">
      <w:pPr>
        <w:ind w:left="431" w:right="391"/>
        <w:outlineLvl w:val="0"/>
        <w:rPr>
          <w:b/>
          <w:bCs/>
          <w:sz w:val="26"/>
          <w:szCs w:val="26"/>
        </w:rPr>
      </w:pPr>
    </w:p>
    <w:p w14:paraId="6E1D37FE" w14:textId="77777777" w:rsidR="002934CC" w:rsidRPr="004B717F" w:rsidRDefault="0032030E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40" w:name="_Ref111663063"/>
      <w:r w:rsidR="002934CC" w:rsidRPr="004B717F">
        <w:rPr>
          <w:b/>
          <w:bCs/>
          <w:sz w:val="26"/>
          <w:szCs w:val="26"/>
          <w:cs/>
        </w:rPr>
        <w:lastRenderedPageBreak/>
        <w:t>รายการที่เกี่ยวข้องกัน</w:t>
      </w:r>
      <w:bookmarkEnd w:id="40"/>
    </w:p>
    <w:p w14:paraId="71F9F7B1" w14:textId="7DE1D538" w:rsidR="000B4016" w:rsidRPr="004B717F" w:rsidRDefault="000B4016" w:rsidP="00C42F30">
      <w:pPr>
        <w:spacing w:before="60"/>
        <w:ind w:left="432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ความสัมพันธ์ระหว่างบุคคล หรือกิจการที่เกี่ยวข้องกับธนาคาร ประกอบด้วย บริษัทย่อย บริษัทร่วม </w:t>
      </w:r>
      <w:r w:rsidR="00480A1A" w:rsidRPr="004B717F">
        <w:rPr>
          <w:rFonts w:hint="cs"/>
          <w:sz w:val="26"/>
          <w:szCs w:val="26"/>
          <w:cs/>
        </w:rPr>
        <w:t xml:space="preserve">การร่วมค้า </w:t>
      </w:r>
      <w:r w:rsidRPr="004B717F">
        <w:rPr>
          <w:sz w:val="26"/>
          <w:szCs w:val="26"/>
          <w:cs/>
        </w:rPr>
        <w:t>ผู้บริหารสำคัญ</w:t>
      </w:r>
      <w:r w:rsidRPr="004B717F">
        <w:rPr>
          <w:sz w:val="26"/>
          <w:szCs w:val="26"/>
          <w:vertAlign w:val="superscript"/>
          <w:cs/>
        </w:rPr>
        <w:t>(</w:t>
      </w:r>
      <w:r w:rsidR="00C34D3E" w:rsidRPr="00C34D3E">
        <w:rPr>
          <w:sz w:val="26"/>
          <w:szCs w:val="26"/>
          <w:vertAlign w:val="superscript"/>
        </w:rPr>
        <w:t>1</w:t>
      </w:r>
      <w:r w:rsidRPr="004B717F">
        <w:rPr>
          <w:sz w:val="26"/>
          <w:szCs w:val="26"/>
          <w:vertAlign w:val="superscript"/>
          <w:cs/>
        </w:rPr>
        <w:t>)</w:t>
      </w:r>
      <w:r w:rsidRPr="004B717F">
        <w:rPr>
          <w:sz w:val="26"/>
          <w:szCs w:val="26"/>
          <w:cs/>
        </w:rPr>
        <w:t xml:space="preserve"> </w:t>
      </w:r>
      <w:r w:rsidR="00811348" w:rsidRPr="004B717F">
        <w:rPr>
          <w:sz w:val="26"/>
          <w:szCs w:val="26"/>
        </w:rPr>
        <w:br/>
      </w:r>
      <w:r w:rsidRPr="004B717F">
        <w:rPr>
          <w:sz w:val="26"/>
          <w:szCs w:val="26"/>
          <w:cs/>
        </w:rPr>
        <w:t>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</w:t>
      </w:r>
    </w:p>
    <w:p w14:paraId="1DA03B36" w14:textId="77777777" w:rsidR="000B4016" w:rsidRPr="004B717F" w:rsidRDefault="000B4016" w:rsidP="006F5FCB">
      <w:pPr>
        <w:spacing w:before="120"/>
        <w:ind w:left="431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ธนาคารใช้ราคาตลาดในการคิดราคาระหว่างกัน</w:t>
      </w:r>
      <w:r w:rsidR="00855A14" w:rsidRPr="004B717F">
        <w:rPr>
          <w:rFonts w:hint="cs"/>
          <w:sz w:val="26"/>
          <w:szCs w:val="26"/>
          <w:cs/>
        </w:rPr>
        <w:t>อย่างยุติธรรม</w:t>
      </w:r>
      <w:r w:rsidRPr="004B717F">
        <w:rPr>
          <w:sz w:val="26"/>
          <w:szCs w:val="26"/>
          <w:cs/>
        </w:rPr>
        <w:t xml:space="preserve">สำหรับรายการบัญชีระหว่างธนาคารกับกิจการหรือบุคคลที่เกี่ยวข้องกัน โดยเป็นเงื่อนไขปกติของการทำธุรกิจ หรือเป็นไปตามสัญญาที่ตกลงกันไว้ </w:t>
      </w:r>
    </w:p>
    <w:p w14:paraId="270C4E7A" w14:textId="77777777" w:rsidR="000B4016" w:rsidRPr="004B717F" w:rsidRDefault="000B4016" w:rsidP="006F5FCB">
      <w:pPr>
        <w:spacing w:before="120"/>
        <w:ind w:left="431"/>
        <w:jc w:val="thaiDistribute"/>
        <w:outlineLvl w:val="0"/>
        <w:rPr>
          <w:b/>
          <w:bCs/>
          <w:sz w:val="26"/>
          <w:szCs w:val="26"/>
        </w:rPr>
      </w:pPr>
      <w:r w:rsidRPr="004B717F">
        <w:rPr>
          <w:sz w:val="26"/>
          <w:szCs w:val="26"/>
          <w:cs/>
        </w:rPr>
        <w:t>รายการกับบุคคลหรือกิจการที่เกี่ยวข้องกันมีดังนี้</w:t>
      </w:r>
    </w:p>
    <w:p w14:paraId="1E2B5937" w14:textId="31423137" w:rsidR="000B4016" w:rsidRPr="004B717F" w:rsidRDefault="00C34D3E" w:rsidP="00C42F30">
      <w:pPr>
        <w:pStyle w:val="BodyText2"/>
        <w:spacing w:before="60"/>
        <w:ind w:left="994" w:right="0" w:hanging="562"/>
        <w:jc w:val="thaiDistribute"/>
        <w:rPr>
          <w:rFonts w:ascii="Cordia New" w:hAnsi="Cordia New" w:cs="Cordia New"/>
          <w:sz w:val="26"/>
          <w:szCs w:val="26"/>
        </w:rPr>
      </w:pPr>
      <w:r w:rsidRPr="00C34D3E">
        <w:rPr>
          <w:rFonts w:ascii="Cordia New" w:hAnsi="Cordia New" w:cs="Cordia New"/>
          <w:sz w:val="26"/>
          <w:szCs w:val="26"/>
          <w:lang w:val="en-US"/>
        </w:rPr>
        <w:t>35</w:t>
      </w:r>
      <w:r w:rsidR="000B4016" w:rsidRPr="004B717F">
        <w:rPr>
          <w:rFonts w:ascii="Cordia New" w:hAnsi="Cordia New" w:cs="Cordia New"/>
          <w:sz w:val="26"/>
          <w:szCs w:val="26"/>
          <w:cs/>
        </w:rPr>
        <w:t>.</w:t>
      </w:r>
      <w:r w:rsidRPr="00C34D3E">
        <w:rPr>
          <w:rFonts w:ascii="Cordia New" w:hAnsi="Cordia New" w:cs="Cordia New"/>
          <w:sz w:val="26"/>
          <w:szCs w:val="26"/>
          <w:lang w:val="en-US"/>
        </w:rPr>
        <w:t>1</w:t>
      </w:r>
      <w:r w:rsidR="000B4016" w:rsidRPr="004B717F">
        <w:rPr>
          <w:rFonts w:ascii="Cordia New" w:hAnsi="Cordia New" w:cs="Cordia New"/>
          <w:sz w:val="26"/>
          <w:szCs w:val="26"/>
        </w:rPr>
        <w:tab/>
      </w:r>
      <w:r w:rsidR="000B4016" w:rsidRPr="004B717F">
        <w:rPr>
          <w:rFonts w:ascii="Cordia New" w:hAnsi="Cordia New" w:cs="Cordia New"/>
          <w:sz w:val="26"/>
          <w:szCs w:val="26"/>
          <w:cs/>
          <w:lang w:val="th-TH"/>
        </w:rPr>
        <w:t>รายการสินทรัพย์ หนี้สิน และภาระผูกพัน ระหว่างธนาคารกับบุคคลหรือกิจการที่เกี่ยวข้องกัน</w:t>
      </w:r>
      <w:r w:rsidR="0084152A" w:rsidRPr="004B717F">
        <w:rPr>
          <w:rFonts w:ascii="Cordia New" w:hAnsi="Cordia New" w:cs="Cordia New" w:hint="cs"/>
          <w:sz w:val="26"/>
          <w:szCs w:val="26"/>
          <w:cs/>
          <w:lang w:val="th-TH"/>
        </w:rPr>
        <w:t xml:space="preserve"> </w:t>
      </w:r>
      <w:r w:rsidR="006F5FCB" w:rsidRPr="004B717F">
        <w:rPr>
          <w:rFonts w:ascii="Cordia New" w:hAnsi="Cordia New" w:cs="Cordia New"/>
          <w:sz w:val="26"/>
          <w:szCs w:val="26"/>
          <w:cs/>
          <w:lang w:val="th-TH"/>
        </w:rPr>
        <w:t>สรุปได้ดังนี้</w:t>
      </w: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1134"/>
        <w:gridCol w:w="1134"/>
        <w:gridCol w:w="1152"/>
        <w:gridCol w:w="1170"/>
      </w:tblGrid>
      <w:tr w:rsidR="006C5A97" w:rsidRPr="004B717F" w14:paraId="069438AA" w14:textId="77777777" w:rsidTr="00CE75A7">
        <w:trPr>
          <w:cantSplit/>
        </w:trPr>
        <w:tc>
          <w:tcPr>
            <w:tcW w:w="4653" w:type="dxa"/>
            <w:vAlign w:val="center"/>
          </w:tcPr>
          <w:p w14:paraId="000A63FB" w14:textId="5F5E7429" w:rsidR="006C5A97" w:rsidRPr="004B717F" w:rsidRDefault="006C5A97" w:rsidP="00E9631C">
            <w:pPr>
              <w:ind w:right="-108"/>
              <w:contextualSpacing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29AA5539" w14:textId="77777777" w:rsidR="006C5A97" w:rsidRPr="004B717F" w:rsidRDefault="006C5A97" w:rsidP="00E9631C">
            <w:pPr>
              <w:ind w:left="-108"/>
              <w:contextualSpacing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6C5A97" w:rsidRPr="004B717F" w14:paraId="230F9B4E" w14:textId="77777777">
        <w:trPr>
          <w:cantSplit/>
        </w:trPr>
        <w:tc>
          <w:tcPr>
            <w:tcW w:w="4653" w:type="dxa"/>
          </w:tcPr>
          <w:p w14:paraId="7F4E8169" w14:textId="77777777" w:rsidR="006C5A97" w:rsidRPr="004B717F" w:rsidRDefault="006C5A97" w:rsidP="00E9631C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gridSpan w:val="2"/>
          </w:tcPr>
          <w:p w14:paraId="01C78712" w14:textId="77777777" w:rsidR="006C5A97" w:rsidRPr="004B717F" w:rsidRDefault="006C5A97" w:rsidP="00E9631C">
            <w:pPr>
              <w:ind w:left="-108" w:right="-108"/>
              <w:contextualSpacing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14:paraId="5E955CA2" w14:textId="77777777" w:rsidR="006C5A97" w:rsidRPr="004B717F" w:rsidRDefault="006C5A97" w:rsidP="00E9631C">
            <w:pPr>
              <w:ind w:left="-108" w:right="-108"/>
              <w:contextualSpacing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87F30" w:rsidRPr="004B717F" w14:paraId="720D2FED" w14:textId="77777777" w:rsidTr="0090020A">
        <w:trPr>
          <w:cantSplit/>
        </w:trPr>
        <w:tc>
          <w:tcPr>
            <w:tcW w:w="4653" w:type="dxa"/>
          </w:tcPr>
          <w:p w14:paraId="28C5D1C2" w14:textId="77777777" w:rsidR="00E87F30" w:rsidRPr="004B717F" w:rsidRDefault="00E87F30" w:rsidP="00E87F30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480CD1D3" w14:textId="37175E36" w:rsidR="00E87F30" w:rsidRPr="004B717F" w:rsidRDefault="00C34D3E" w:rsidP="00E87F30">
            <w:pPr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34" w:type="dxa"/>
            <w:vAlign w:val="bottom"/>
          </w:tcPr>
          <w:p w14:paraId="2EDA5708" w14:textId="3C2E1F36" w:rsidR="00E87F30" w:rsidRPr="004B717F" w:rsidRDefault="00C34D3E" w:rsidP="00E87F30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52" w:type="dxa"/>
          </w:tcPr>
          <w:p w14:paraId="09499D69" w14:textId="30B1DB84" w:rsidR="00E87F30" w:rsidRPr="004B717F" w:rsidRDefault="00C34D3E" w:rsidP="00E87F30">
            <w:pPr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68286DE7" w14:textId="07D265E9" w:rsidR="00E87F30" w:rsidRPr="004B717F" w:rsidRDefault="00C34D3E" w:rsidP="00E87F30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C5A97" w:rsidRPr="004B717F" w14:paraId="4BC78A63" w14:textId="77777777">
        <w:trPr>
          <w:cantSplit/>
        </w:trPr>
        <w:tc>
          <w:tcPr>
            <w:tcW w:w="4653" w:type="dxa"/>
          </w:tcPr>
          <w:p w14:paraId="7EF47E58" w14:textId="77777777" w:rsidR="006C5A97" w:rsidRPr="004B717F" w:rsidRDefault="006C5A97" w:rsidP="00E9631C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รายการระหว่างธนาคารและตลาดเงิน</w:t>
            </w:r>
            <w:r w:rsidRPr="004B717F">
              <w:rPr>
                <w:sz w:val="26"/>
                <w:szCs w:val="26"/>
                <w:u w:val="single"/>
                <w:cs/>
              </w:rPr>
              <w:t xml:space="preserve"> (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สินทรัพย์</w:t>
            </w:r>
            <w:r w:rsidRPr="004B717F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34" w:type="dxa"/>
          </w:tcPr>
          <w:p w14:paraId="04A001DD" w14:textId="77777777" w:rsidR="006C5A97" w:rsidRPr="004B717F" w:rsidRDefault="006C5A97" w:rsidP="00E9631C">
            <w:pPr>
              <w:tabs>
                <w:tab w:val="decimal" w:pos="522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974338F" w14:textId="77777777" w:rsidR="006C5A97" w:rsidRPr="004B717F" w:rsidRDefault="006C5A97" w:rsidP="00E9631C">
            <w:pPr>
              <w:tabs>
                <w:tab w:val="decimal" w:pos="522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49EAB83C" w14:textId="77777777" w:rsidR="006C5A97" w:rsidRPr="004B717F" w:rsidRDefault="006C5A97" w:rsidP="00E9631C">
            <w:pPr>
              <w:tabs>
                <w:tab w:val="right" w:pos="681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CAAB3FB" w14:textId="77777777" w:rsidR="006C5A97" w:rsidRPr="004B717F" w:rsidRDefault="006C5A97" w:rsidP="00E9631C">
            <w:pPr>
              <w:tabs>
                <w:tab w:val="right" w:pos="684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</w:tr>
      <w:tr w:rsidR="000218BE" w:rsidRPr="004B717F" w14:paraId="3E311051" w14:textId="77777777" w:rsidTr="00E9631C">
        <w:trPr>
          <w:cantSplit/>
        </w:trPr>
        <w:tc>
          <w:tcPr>
            <w:tcW w:w="4653" w:type="dxa"/>
          </w:tcPr>
          <w:p w14:paraId="4114C883" w14:textId="77777777" w:rsidR="000218BE" w:rsidRPr="004B717F" w:rsidRDefault="000218BE" w:rsidP="000218BE">
            <w:pPr>
              <w:tabs>
                <w:tab w:val="left" w:pos="342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55D2D8B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72A9132C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5B516B7B" w14:textId="5E91A115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465</w:t>
            </w:r>
          </w:p>
        </w:tc>
        <w:tc>
          <w:tcPr>
            <w:tcW w:w="1170" w:type="dxa"/>
          </w:tcPr>
          <w:p w14:paraId="5D95281F" w14:textId="020A5505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221</w:t>
            </w:r>
          </w:p>
        </w:tc>
      </w:tr>
      <w:tr w:rsidR="000218BE" w:rsidRPr="004B717F" w14:paraId="1FDC43CA" w14:textId="77777777" w:rsidTr="00E9631C">
        <w:trPr>
          <w:cantSplit/>
        </w:trPr>
        <w:tc>
          <w:tcPr>
            <w:tcW w:w="4653" w:type="dxa"/>
          </w:tcPr>
          <w:p w14:paraId="7B4BD235" w14:textId="77777777" w:rsidR="000218BE" w:rsidRPr="004B717F" w:rsidRDefault="000218BE" w:rsidP="000218BE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เงินให้สินเชื่อ (รวมสถาบันการเงิน)</w:t>
            </w:r>
          </w:p>
        </w:tc>
        <w:tc>
          <w:tcPr>
            <w:tcW w:w="1134" w:type="dxa"/>
          </w:tcPr>
          <w:p w14:paraId="26CC32D7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2C7380D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2FBE0B50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28C4C592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</w:tr>
      <w:tr w:rsidR="000218BE" w:rsidRPr="004B717F" w14:paraId="112130B1" w14:textId="77777777" w:rsidTr="00E9631C">
        <w:trPr>
          <w:cantSplit/>
        </w:trPr>
        <w:tc>
          <w:tcPr>
            <w:tcW w:w="4653" w:type="dxa"/>
          </w:tcPr>
          <w:p w14:paraId="60215660" w14:textId="77777777" w:rsidR="000218BE" w:rsidRPr="004B717F" w:rsidRDefault="000218BE" w:rsidP="000218BE">
            <w:pPr>
              <w:tabs>
                <w:tab w:val="left" w:pos="342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9FB9157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303A919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7E7AEC89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13669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</w:tr>
      <w:tr w:rsidR="000218BE" w:rsidRPr="004B717F" w14:paraId="7CA8D535" w14:textId="77777777" w:rsidTr="00E9631C">
        <w:trPr>
          <w:cantSplit/>
        </w:trPr>
        <w:tc>
          <w:tcPr>
            <w:tcW w:w="4653" w:type="dxa"/>
          </w:tcPr>
          <w:p w14:paraId="4155A1E9" w14:textId="77777777" w:rsidR="000218BE" w:rsidRPr="004B717F" w:rsidRDefault="000218BE" w:rsidP="000218BE">
            <w:pPr>
              <w:tabs>
                <w:tab w:val="left" w:pos="342"/>
                <w:tab w:val="decimal" w:pos="9090"/>
              </w:tabs>
              <w:ind w:right="-108"/>
              <w:contextualSpacing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            - บริษัท ลีสซิ่งกสิกรไทย จำกัด</w:t>
            </w:r>
          </w:p>
        </w:tc>
        <w:tc>
          <w:tcPr>
            <w:tcW w:w="1134" w:type="dxa"/>
          </w:tcPr>
          <w:p w14:paraId="0D31368C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3406569A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72351F32" w14:textId="38F2BEF3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460</w:t>
            </w:r>
          </w:p>
        </w:tc>
        <w:tc>
          <w:tcPr>
            <w:tcW w:w="1170" w:type="dxa"/>
          </w:tcPr>
          <w:p w14:paraId="7AFAA56A" w14:textId="7BACC9E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756</w:t>
            </w:r>
          </w:p>
        </w:tc>
      </w:tr>
      <w:tr w:rsidR="000218BE" w:rsidRPr="004B717F" w14:paraId="681A6C7A" w14:textId="77777777" w:rsidTr="00E9631C">
        <w:trPr>
          <w:cantSplit/>
        </w:trPr>
        <w:tc>
          <w:tcPr>
            <w:tcW w:w="4653" w:type="dxa"/>
          </w:tcPr>
          <w:p w14:paraId="74083C46" w14:textId="77777777" w:rsidR="000218BE" w:rsidRPr="004B717F" w:rsidRDefault="000218BE" w:rsidP="000218BE">
            <w:pPr>
              <w:tabs>
                <w:tab w:val="left" w:pos="342"/>
                <w:tab w:val="decimal" w:pos="9090"/>
              </w:tabs>
              <w:ind w:right="-108"/>
              <w:contextualSpacing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            - อื่น</w:t>
            </w:r>
            <w:r w:rsidRPr="004B717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B717F">
              <w:rPr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</w:tcPr>
          <w:p w14:paraId="7AFD4A87" w14:textId="77777777" w:rsidR="000218BE" w:rsidRPr="004B717F" w:rsidRDefault="000218BE" w:rsidP="000218BE">
            <w:pPr>
              <w:tabs>
                <w:tab w:val="center" w:pos="465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62211C0B" w14:textId="77777777" w:rsidR="000218BE" w:rsidRPr="004B717F" w:rsidRDefault="000218BE" w:rsidP="000218BE">
            <w:pPr>
              <w:tabs>
                <w:tab w:val="center" w:pos="465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2B3DCDB4" w14:textId="19EBDAB2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996</w:t>
            </w:r>
          </w:p>
        </w:tc>
        <w:tc>
          <w:tcPr>
            <w:tcW w:w="1170" w:type="dxa"/>
          </w:tcPr>
          <w:p w14:paraId="7D0947F5" w14:textId="7055E588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961</w:t>
            </w:r>
          </w:p>
        </w:tc>
      </w:tr>
      <w:tr w:rsidR="000218BE" w:rsidRPr="004B717F" w14:paraId="1CA2658A" w14:textId="77777777" w:rsidTr="00E9631C">
        <w:trPr>
          <w:cantSplit/>
        </w:trPr>
        <w:tc>
          <w:tcPr>
            <w:tcW w:w="4653" w:type="dxa"/>
          </w:tcPr>
          <w:p w14:paraId="58C06281" w14:textId="77777777" w:rsidR="000218BE" w:rsidRPr="004B717F" w:rsidRDefault="000218BE" w:rsidP="000218BE">
            <w:pPr>
              <w:tabs>
                <w:tab w:val="left" w:pos="342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678FD510" w14:textId="153A1D83" w:rsidR="000218BE" w:rsidRPr="004B717F" w:rsidRDefault="000218BE" w:rsidP="003077E1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500</w:t>
            </w:r>
          </w:p>
        </w:tc>
        <w:tc>
          <w:tcPr>
            <w:tcW w:w="1134" w:type="dxa"/>
          </w:tcPr>
          <w:p w14:paraId="13EDBDBA" w14:textId="5FDBB91F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001</w:t>
            </w:r>
          </w:p>
        </w:tc>
        <w:tc>
          <w:tcPr>
            <w:tcW w:w="1152" w:type="dxa"/>
          </w:tcPr>
          <w:p w14:paraId="2294462A" w14:textId="66A72128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500</w:t>
            </w:r>
          </w:p>
        </w:tc>
        <w:tc>
          <w:tcPr>
            <w:tcW w:w="1170" w:type="dxa"/>
          </w:tcPr>
          <w:p w14:paraId="2D547893" w14:textId="78DB1400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001</w:t>
            </w:r>
          </w:p>
        </w:tc>
      </w:tr>
      <w:tr w:rsidR="000218BE" w:rsidRPr="004B717F" w14:paraId="6D17D6AD" w14:textId="77777777" w:rsidTr="00E9631C">
        <w:trPr>
          <w:cantSplit/>
        </w:trPr>
        <w:tc>
          <w:tcPr>
            <w:tcW w:w="4653" w:type="dxa"/>
          </w:tcPr>
          <w:p w14:paraId="1D1E1336" w14:textId="77777777" w:rsidR="000218BE" w:rsidRPr="004B717F" w:rsidRDefault="000218BE" w:rsidP="000218BE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151E69">
              <w:rPr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</w:tcPr>
          <w:p w14:paraId="25D3BB50" w14:textId="30CB3579" w:rsidR="000218BE" w:rsidRPr="004B717F" w:rsidRDefault="000218BE" w:rsidP="003077E1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281</w:t>
            </w:r>
          </w:p>
        </w:tc>
        <w:tc>
          <w:tcPr>
            <w:tcW w:w="1134" w:type="dxa"/>
          </w:tcPr>
          <w:p w14:paraId="46C5A47C" w14:textId="7CFF4FFF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151E6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427</w:t>
            </w:r>
          </w:p>
        </w:tc>
        <w:tc>
          <w:tcPr>
            <w:tcW w:w="1152" w:type="dxa"/>
          </w:tcPr>
          <w:p w14:paraId="2743FA45" w14:textId="6D064AAE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278</w:t>
            </w:r>
          </w:p>
        </w:tc>
        <w:tc>
          <w:tcPr>
            <w:tcW w:w="1170" w:type="dxa"/>
          </w:tcPr>
          <w:p w14:paraId="75E4FF02" w14:textId="74EEA401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151E6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422</w:t>
            </w:r>
          </w:p>
        </w:tc>
      </w:tr>
      <w:tr w:rsidR="000218BE" w:rsidRPr="004B717F" w14:paraId="25DD3F9F" w14:textId="77777777" w:rsidTr="00E9631C">
        <w:trPr>
          <w:cantSplit/>
        </w:trPr>
        <w:tc>
          <w:tcPr>
            <w:tcW w:w="4653" w:type="dxa"/>
          </w:tcPr>
          <w:p w14:paraId="46939ADE" w14:textId="77777777" w:rsidR="000218BE" w:rsidRPr="004B717F" w:rsidRDefault="000218BE" w:rsidP="000218BE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สินทรัพย์อื่น</w:t>
            </w:r>
          </w:p>
        </w:tc>
        <w:tc>
          <w:tcPr>
            <w:tcW w:w="1134" w:type="dxa"/>
          </w:tcPr>
          <w:p w14:paraId="27A8FF68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95AFA92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524B78F2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346BC7D0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</w:tr>
      <w:tr w:rsidR="000218BE" w:rsidRPr="004B717F" w14:paraId="571E6FB4" w14:textId="77777777" w:rsidTr="00E9631C">
        <w:trPr>
          <w:cantSplit/>
        </w:trPr>
        <w:tc>
          <w:tcPr>
            <w:tcW w:w="4653" w:type="dxa"/>
          </w:tcPr>
          <w:p w14:paraId="33DE6E0F" w14:textId="77777777" w:rsidR="000218BE" w:rsidRPr="004B717F" w:rsidRDefault="000218BE" w:rsidP="000218BE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rFonts w:eastAsia="Cordia New"/>
                <w:sz w:val="26"/>
                <w:szCs w:val="26"/>
                <w:cs/>
              </w:rPr>
              <w:t xml:space="preserve">       </w:t>
            </w:r>
            <w:r w:rsidRPr="004B717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731113C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306F1832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30FFF122" w14:textId="1C44F816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121</w:t>
            </w:r>
          </w:p>
        </w:tc>
        <w:tc>
          <w:tcPr>
            <w:tcW w:w="1170" w:type="dxa"/>
          </w:tcPr>
          <w:p w14:paraId="65D27D51" w14:textId="5A0CA324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731</w:t>
            </w:r>
          </w:p>
        </w:tc>
      </w:tr>
      <w:tr w:rsidR="000218BE" w:rsidRPr="004B717F" w14:paraId="466CD859" w14:textId="77777777" w:rsidTr="00E9631C">
        <w:trPr>
          <w:cantSplit/>
          <w:trHeight w:val="80"/>
        </w:trPr>
        <w:tc>
          <w:tcPr>
            <w:tcW w:w="4653" w:type="dxa"/>
          </w:tcPr>
          <w:p w14:paraId="45B04014" w14:textId="77777777" w:rsidR="000218BE" w:rsidRPr="004B717F" w:rsidRDefault="000218BE" w:rsidP="000218BE">
            <w:pPr>
              <w:tabs>
                <w:tab w:val="left" w:pos="340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บริษัทร่วม</w:t>
            </w:r>
            <w:r w:rsidRPr="004B717F">
              <w:rPr>
                <w:rFonts w:hint="eastAsia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34" w:type="dxa"/>
          </w:tcPr>
          <w:p w14:paraId="15972A7E" w14:textId="6B6BE703" w:rsidR="000218BE" w:rsidRPr="004B717F" w:rsidRDefault="000218BE" w:rsidP="003077E1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108</w:t>
            </w:r>
          </w:p>
        </w:tc>
        <w:tc>
          <w:tcPr>
            <w:tcW w:w="1134" w:type="dxa"/>
          </w:tcPr>
          <w:p w14:paraId="6345D47A" w14:textId="4ED64834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92</w:t>
            </w:r>
          </w:p>
        </w:tc>
        <w:tc>
          <w:tcPr>
            <w:tcW w:w="1152" w:type="dxa"/>
          </w:tcPr>
          <w:p w14:paraId="08F528B6" w14:textId="444283C1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108</w:t>
            </w:r>
          </w:p>
        </w:tc>
        <w:tc>
          <w:tcPr>
            <w:tcW w:w="1170" w:type="dxa"/>
          </w:tcPr>
          <w:p w14:paraId="4027802B" w14:textId="54DF82AA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92</w:t>
            </w:r>
          </w:p>
        </w:tc>
      </w:tr>
      <w:tr w:rsidR="000218BE" w:rsidRPr="004B717F" w14:paraId="6001E156" w14:textId="77777777" w:rsidTr="00E9631C">
        <w:trPr>
          <w:cantSplit/>
          <w:trHeight w:val="80"/>
        </w:trPr>
        <w:tc>
          <w:tcPr>
            <w:tcW w:w="4653" w:type="dxa"/>
          </w:tcPr>
          <w:p w14:paraId="58B4A94B" w14:textId="77777777" w:rsidR="000218BE" w:rsidRPr="004B717F" w:rsidRDefault="000218BE" w:rsidP="000218BE">
            <w:pPr>
              <w:tabs>
                <w:tab w:val="left" w:pos="340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34" w:type="dxa"/>
          </w:tcPr>
          <w:p w14:paraId="25CF8FB8" w14:textId="5BE3BC19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26C947C8" w14:textId="71EC28B5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12D39781" w14:textId="0DD43BE6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5A67ED27" w14:textId="0E0B7C54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</w:tr>
      <w:tr w:rsidR="000218BE" w:rsidRPr="004B717F" w14:paraId="57232978" w14:textId="77777777" w:rsidTr="00E9631C">
        <w:trPr>
          <w:cantSplit/>
          <w:trHeight w:val="80"/>
        </w:trPr>
        <w:tc>
          <w:tcPr>
            <w:tcW w:w="4653" w:type="dxa"/>
          </w:tcPr>
          <w:p w14:paraId="432E76DC" w14:textId="77777777" w:rsidR="000218BE" w:rsidRPr="004B717F" w:rsidRDefault="000218BE" w:rsidP="000218BE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เงินรับฝาก (รวมสถาบันการเงิน)</w:t>
            </w:r>
          </w:p>
        </w:tc>
        <w:tc>
          <w:tcPr>
            <w:tcW w:w="1134" w:type="dxa"/>
          </w:tcPr>
          <w:p w14:paraId="6892AEDC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E4B1F10" w14:textId="7777777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02F38D4C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54803FFA" w14:textId="77777777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</w:p>
        </w:tc>
      </w:tr>
      <w:tr w:rsidR="000218BE" w:rsidRPr="004B717F" w14:paraId="3AA58B19" w14:textId="77777777" w:rsidTr="00E9631C">
        <w:trPr>
          <w:cantSplit/>
          <w:trHeight w:val="223"/>
        </w:trPr>
        <w:tc>
          <w:tcPr>
            <w:tcW w:w="4653" w:type="dxa"/>
          </w:tcPr>
          <w:p w14:paraId="7AFAD4A8" w14:textId="77777777" w:rsidR="000218BE" w:rsidRPr="004B717F" w:rsidRDefault="000218BE" w:rsidP="000218BE">
            <w:pPr>
              <w:tabs>
                <w:tab w:val="left" w:pos="342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 xml:space="preserve">       บริษัทย่อย</w:t>
            </w:r>
          </w:p>
        </w:tc>
        <w:tc>
          <w:tcPr>
            <w:tcW w:w="1134" w:type="dxa"/>
          </w:tcPr>
          <w:p w14:paraId="03BD18BC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086AA6C3" w14:textId="77777777" w:rsidR="000218BE" w:rsidRPr="004B717F" w:rsidRDefault="000218BE" w:rsidP="000218BE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7E8C3EBC" w14:textId="6AED29D4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223</w:t>
            </w:r>
          </w:p>
        </w:tc>
        <w:tc>
          <w:tcPr>
            <w:tcW w:w="1170" w:type="dxa"/>
          </w:tcPr>
          <w:p w14:paraId="654F9F77" w14:textId="1D4C65A6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044</w:t>
            </w:r>
          </w:p>
        </w:tc>
      </w:tr>
      <w:tr w:rsidR="000218BE" w:rsidRPr="004B717F" w14:paraId="0662CFCC" w14:textId="77777777" w:rsidTr="00E9631C">
        <w:trPr>
          <w:cantSplit/>
          <w:trHeight w:val="80"/>
        </w:trPr>
        <w:tc>
          <w:tcPr>
            <w:tcW w:w="4653" w:type="dxa"/>
          </w:tcPr>
          <w:p w14:paraId="7BD60303" w14:textId="77777777" w:rsidR="000218BE" w:rsidRPr="004B717F" w:rsidRDefault="000218BE" w:rsidP="000218BE">
            <w:pPr>
              <w:tabs>
                <w:tab w:val="left" w:pos="340"/>
                <w:tab w:val="decimal" w:pos="909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34" w:type="dxa"/>
          </w:tcPr>
          <w:p w14:paraId="5C3E8E7D" w14:textId="52BBA9F3" w:rsidR="000218BE" w:rsidRPr="004B717F" w:rsidRDefault="000218BE" w:rsidP="003077E1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222</w:t>
            </w:r>
          </w:p>
        </w:tc>
        <w:tc>
          <w:tcPr>
            <w:tcW w:w="1134" w:type="dxa"/>
          </w:tcPr>
          <w:p w14:paraId="66ED29C0" w14:textId="4C5D5DD1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489</w:t>
            </w:r>
          </w:p>
        </w:tc>
        <w:tc>
          <w:tcPr>
            <w:tcW w:w="1152" w:type="dxa"/>
          </w:tcPr>
          <w:p w14:paraId="33678A82" w14:textId="66F1B5A0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222</w:t>
            </w:r>
          </w:p>
        </w:tc>
        <w:tc>
          <w:tcPr>
            <w:tcW w:w="1170" w:type="dxa"/>
          </w:tcPr>
          <w:p w14:paraId="26397C50" w14:textId="4C4D0EDE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489</w:t>
            </w:r>
          </w:p>
        </w:tc>
      </w:tr>
      <w:tr w:rsidR="000218BE" w:rsidRPr="004B717F" w14:paraId="002E797F" w14:textId="77777777" w:rsidTr="00E9631C">
        <w:trPr>
          <w:cantSplit/>
        </w:trPr>
        <w:tc>
          <w:tcPr>
            <w:tcW w:w="4653" w:type="dxa"/>
          </w:tcPr>
          <w:p w14:paraId="17CA8A92" w14:textId="77777777" w:rsidR="000218BE" w:rsidRPr="004B717F" w:rsidRDefault="000218BE" w:rsidP="000218BE">
            <w:pPr>
              <w:tabs>
                <w:tab w:val="left" w:pos="360"/>
                <w:tab w:val="decimal" w:pos="9090"/>
              </w:tabs>
              <w:ind w:right="-108"/>
              <w:contextualSpacing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151E69">
              <w:rPr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</w:tcPr>
          <w:p w14:paraId="5032C520" w14:textId="4EE24087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427</w:t>
            </w:r>
          </w:p>
        </w:tc>
        <w:tc>
          <w:tcPr>
            <w:tcW w:w="1134" w:type="dxa"/>
          </w:tcPr>
          <w:p w14:paraId="46C13E68" w14:textId="230746F3" w:rsidR="000218BE" w:rsidRPr="004B717F" w:rsidRDefault="000218BE" w:rsidP="000218BE">
            <w:pPr>
              <w:tabs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61</w:t>
            </w:r>
            <w:r w:rsidRPr="00151E6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514</w:t>
            </w:r>
          </w:p>
        </w:tc>
        <w:tc>
          <w:tcPr>
            <w:tcW w:w="1152" w:type="dxa"/>
          </w:tcPr>
          <w:p w14:paraId="7E83F731" w14:textId="4F216907" w:rsidR="000218BE" w:rsidRPr="004B717F" w:rsidRDefault="000218BE" w:rsidP="003077E1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</w:t>
            </w:r>
            <w:r w:rsidRPr="00151E6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312</w:t>
            </w:r>
          </w:p>
        </w:tc>
        <w:tc>
          <w:tcPr>
            <w:tcW w:w="1170" w:type="dxa"/>
          </w:tcPr>
          <w:p w14:paraId="27AF03B8" w14:textId="14802AAD" w:rsidR="000218BE" w:rsidRPr="004B717F" w:rsidRDefault="000218BE" w:rsidP="000218BE">
            <w:pPr>
              <w:tabs>
                <w:tab w:val="right" w:pos="720"/>
              </w:tabs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61</w:t>
            </w:r>
            <w:r w:rsidRPr="00151E6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398</w:t>
            </w:r>
          </w:p>
        </w:tc>
      </w:tr>
    </w:tbl>
    <w:p w14:paraId="11F7B3D6" w14:textId="772697AC" w:rsidR="001558A6" w:rsidRPr="004B717F" w:rsidRDefault="000B4016" w:rsidP="00BD228E">
      <w:pPr>
        <w:spacing w:before="120"/>
        <w:ind w:left="567" w:right="130" w:hanging="295"/>
        <w:rPr>
          <w:sz w:val="22"/>
          <w:szCs w:val="22"/>
          <w:cs/>
        </w:rPr>
      </w:pPr>
      <w:r w:rsidRPr="004B717F">
        <w:rPr>
          <w:sz w:val="22"/>
          <w:szCs w:val="22"/>
          <w:vertAlign w:val="superscript"/>
          <w:cs/>
        </w:rPr>
        <w:t>(</w:t>
      </w:r>
      <w:r w:rsidR="00C34D3E" w:rsidRPr="00C34D3E">
        <w:rPr>
          <w:sz w:val="22"/>
          <w:szCs w:val="22"/>
          <w:vertAlign w:val="superscript"/>
        </w:rPr>
        <w:t>1</w:t>
      </w:r>
      <w:r w:rsidRPr="004B717F">
        <w:rPr>
          <w:sz w:val="22"/>
          <w:szCs w:val="22"/>
          <w:vertAlign w:val="superscript"/>
          <w:cs/>
        </w:rPr>
        <w:t xml:space="preserve">) </w:t>
      </w:r>
      <w:r w:rsidRPr="004B717F">
        <w:rPr>
          <w:sz w:val="22"/>
          <w:szCs w:val="22"/>
          <w:cs/>
        </w:rPr>
        <w:t xml:space="preserve">ผู้บริหารสำคัญ หมายถึง กรรมการ ผู้บริหารระดับผู้ช่วยกรรมการผู้จัดการขึ้นไป รวมถึงผู้บริหารฝ่ายจัดการบัญชีและผู้บริหารฝ่ายวางแผนการเงิน </w:t>
      </w:r>
    </w:p>
    <w:p w14:paraId="66BAE325" w14:textId="77777777" w:rsidR="000B4016" w:rsidRPr="004B717F" w:rsidRDefault="000B4016" w:rsidP="000B4016">
      <w:pPr>
        <w:spacing w:before="60"/>
        <w:ind w:left="567" w:right="130" w:hanging="295"/>
        <w:rPr>
          <w:sz w:val="2"/>
          <w:szCs w:val="2"/>
        </w:rPr>
      </w:pPr>
    </w:p>
    <w:p w14:paraId="2AA8F8D0" w14:textId="77777777" w:rsidR="00092249" w:rsidRPr="004B717F" w:rsidRDefault="00092249">
      <w:pPr>
        <w:rPr>
          <w:sz w:val="2"/>
          <w:szCs w:val="2"/>
        </w:rPr>
      </w:pPr>
      <w:r w:rsidRPr="004B717F">
        <w:rPr>
          <w:cs/>
        </w:rPr>
        <w:br w:type="page"/>
      </w: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1134"/>
        <w:gridCol w:w="1134"/>
        <w:gridCol w:w="1152"/>
        <w:gridCol w:w="1170"/>
      </w:tblGrid>
      <w:tr w:rsidR="00BD228E" w:rsidRPr="004B717F" w14:paraId="6A3BACAE" w14:textId="77777777" w:rsidTr="004F22F3">
        <w:trPr>
          <w:cantSplit/>
        </w:trPr>
        <w:tc>
          <w:tcPr>
            <w:tcW w:w="4653" w:type="dxa"/>
            <w:vAlign w:val="center"/>
          </w:tcPr>
          <w:p w14:paraId="2F5DFE9B" w14:textId="2020C33F" w:rsidR="00BD228E" w:rsidRPr="004B717F" w:rsidRDefault="00BD228E" w:rsidP="006D687E">
            <w:pPr>
              <w:spacing w:line="320" w:lineRule="exact"/>
              <w:ind w:right="-108"/>
              <w:rPr>
                <w:color w:val="FF0000"/>
                <w:sz w:val="26"/>
                <w:szCs w:val="26"/>
              </w:rPr>
            </w:pPr>
          </w:p>
        </w:tc>
        <w:tc>
          <w:tcPr>
            <w:tcW w:w="4590" w:type="dxa"/>
            <w:gridSpan w:val="4"/>
          </w:tcPr>
          <w:p w14:paraId="43FD5F3E" w14:textId="77777777" w:rsidR="00BD228E" w:rsidRPr="004B717F" w:rsidRDefault="00BD228E" w:rsidP="00BD228E">
            <w:pPr>
              <w:ind w:left="-108"/>
              <w:jc w:val="right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0B4016" w:rsidRPr="004B717F" w14:paraId="041A17D4" w14:textId="77777777">
        <w:trPr>
          <w:cantSplit/>
        </w:trPr>
        <w:tc>
          <w:tcPr>
            <w:tcW w:w="4653" w:type="dxa"/>
          </w:tcPr>
          <w:p w14:paraId="0E5C8347" w14:textId="77777777" w:rsidR="000B4016" w:rsidRPr="004B717F" w:rsidRDefault="000B4016" w:rsidP="001760AB">
            <w:pPr>
              <w:tabs>
                <w:tab w:val="left" w:pos="360"/>
                <w:tab w:val="decimal" w:pos="9090"/>
              </w:tabs>
              <w:ind w:right="-10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gridSpan w:val="2"/>
          </w:tcPr>
          <w:p w14:paraId="0E24FC22" w14:textId="77777777" w:rsidR="000B4016" w:rsidRPr="004B717F" w:rsidRDefault="000B4016" w:rsidP="001760A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14:paraId="3BE966D0" w14:textId="77777777" w:rsidR="000B4016" w:rsidRPr="004B717F" w:rsidRDefault="000B4016" w:rsidP="001760AB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87F30" w:rsidRPr="004B717F" w14:paraId="486DE66B" w14:textId="77777777" w:rsidTr="0090020A">
        <w:trPr>
          <w:cantSplit/>
        </w:trPr>
        <w:tc>
          <w:tcPr>
            <w:tcW w:w="4653" w:type="dxa"/>
          </w:tcPr>
          <w:p w14:paraId="7810C075" w14:textId="77777777" w:rsidR="00E87F30" w:rsidRPr="004B717F" w:rsidRDefault="00E87F30" w:rsidP="00E87F30">
            <w:pPr>
              <w:tabs>
                <w:tab w:val="left" w:pos="360"/>
                <w:tab w:val="decimal" w:pos="9090"/>
              </w:tabs>
              <w:ind w:right="-10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35B43B4C" w14:textId="42EA5B45" w:rsidR="00E87F30" w:rsidRPr="004B717F" w:rsidRDefault="00C34D3E" w:rsidP="00E87F30">
            <w:pPr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34" w:type="dxa"/>
            <w:vAlign w:val="bottom"/>
          </w:tcPr>
          <w:p w14:paraId="5E539093" w14:textId="59286986" w:rsidR="00E87F30" w:rsidRPr="004B717F" w:rsidRDefault="00C34D3E" w:rsidP="00E87F30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152" w:type="dxa"/>
          </w:tcPr>
          <w:p w14:paraId="46DE398F" w14:textId="57B01BAB" w:rsidR="00E87F30" w:rsidRPr="004B717F" w:rsidRDefault="00C34D3E" w:rsidP="00E87F30">
            <w:pPr>
              <w:jc w:val="center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5652FAD7" w14:textId="365A4EAC" w:rsidR="00E87F30" w:rsidRPr="004B717F" w:rsidRDefault="00C34D3E" w:rsidP="00E87F30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E87F30">
              <w:rPr>
                <w:sz w:val="26"/>
                <w:szCs w:val="26"/>
                <w:u w:val="single"/>
                <w:cs/>
              </w:rPr>
              <w:t xml:space="preserve"> </w:t>
            </w:r>
            <w:r w:rsidR="00E87F30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4C33F1" w:rsidRPr="004B717F" w14:paraId="2A29B00D" w14:textId="77777777" w:rsidTr="00E66799">
        <w:trPr>
          <w:cantSplit/>
        </w:trPr>
        <w:tc>
          <w:tcPr>
            <w:tcW w:w="4653" w:type="dxa"/>
          </w:tcPr>
          <w:p w14:paraId="3B2D6852" w14:textId="77777777" w:rsidR="004C33F1" w:rsidRPr="004B717F" w:rsidRDefault="004C33F1" w:rsidP="00E66799">
            <w:pPr>
              <w:tabs>
                <w:tab w:val="left" w:pos="360"/>
                <w:tab w:val="left" w:pos="900"/>
                <w:tab w:val="decimal" w:pos="9090"/>
              </w:tabs>
              <w:ind w:right="274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หนี้สินอื่น</w:t>
            </w:r>
          </w:p>
        </w:tc>
        <w:tc>
          <w:tcPr>
            <w:tcW w:w="1134" w:type="dxa"/>
          </w:tcPr>
          <w:p w14:paraId="5807D646" w14:textId="77777777" w:rsidR="004C33F1" w:rsidRPr="004B717F" w:rsidRDefault="004C33F1" w:rsidP="00E66799">
            <w:pPr>
              <w:tabs>
                <w:tab w:val="decimal" w:pos="63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FB41605" w14:textId="77777777" w:rsidR="004C33F1" w:rsidRPr="004B717F" w:rsidRDefault="004C33F1" w:rsidP="00E66799">
            <w:pPr>
              <w:tabs>
                <w:tab w:val="decimal" w:pos="63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7ABD8871" w14:textId="77777777" w:rsidR="004C33F1" w:rsidRPr="004B717F" w:rsidRDefault="004C33F1" w:rsidP="00E66799">
            <w:pPr>
              <w:tabs>
                <w:tab w:val="decimal" w:pos="63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542853F5" w14:textId="77777777" w:rsidR="004C33F1" w:rsidRPr="004B717F" w:rsidRDefault="004C33F1" w:rsidP="00E66799">
            <w:pPr>
              <w:tabs>
                <w:tab w:val="decimal" w:pos="630"/>
              </w:tabs>
              <w:ind w:right="274"/>
              <w:rPr>
                <w:sz w:val="26"/>
                <w:szCs w:val="26"/>
              </w:rPr>
            </w:pPr>
          </w:p>
        </w:tc>
      </w:tr>
      <w:tr w:rsidR="00CD0E68" w:rsidRPr="004B717F" w14:paraId="520F6C46" w14:textId="77777777" w:rsidTr="00E66799">
        <w:trPr>
          <w:cantSplit/>
        </w:trPr>
        <w:tc>
          <w:tcPr>
            <w:tcW w:w="4653" w:type="dxa"/>
          </w:tcPr>
          <w:p w14:paraId="1C53B898" w14:textId="77777777" w:rsidR="00CD0E68" w:rsidRPr="004B717F" w:rsidRDefault="00CD0E68" w:rsidP="00CD0E68">
            <w:pPr>
              <w:tabs>
                <w:tab w:val="left" w:pos="342"/>
                <w:tab w:val="decimal" w:pos="9090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2DD58D6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10A5FDBC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4B03CFAA" w14:textId="31BD26E0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044</w:t>
            </w:r>
          </w:p>
        </w:tc>
        <w:tc>
          <w:tcPr>
            <w:tcW w:w="1170" w:type="dxa"/>
          </w:tcPr>
          <w:p w14:paraId="6C4299B3" w14:textId="41FFF643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839</w:t>
            </w:r>
          </w:p>
        </w:tc>
      </w:tr>
      <w:tr w:rsidR="00CD0E68" w:rsidRPr="004B717F" w14:paraId="1D71F142" w14:textId="77777777" w:rsidTr="00E66799">
        <w:trPr>
          <w:cantSplit/>
        </w:trPr>
        <w:tc>
          <w:tcPr>
            <w:tcW w:w="4653" w:type="dxa"/>
          </w:tcPr>
          <w:p w14:paraId="34B9AA33" w14:textId="77777777" w:rsidR="00CD0E68" w:rsidRPr="004B717F" w:rsidRDefault="00CD0E68" w:rsidP="00CD0E68">
            <w:pPr>
              <w:tabs>
                <w:tab w:val="left" w:pos="340"/>
                <w:tab w:val="decimal" w:pos="909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34" w:type="dxa"/>
          </w:tcPr>
          <w:p w14:paraId="51C3282A" w14:textId="1AF7B248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74</w:t>
            </w:r>
          </w:p>
        </w:tc>
        <w:tc>
          <w:tcPr>
            <w:tcW w:w="1134" w:type="dxa"/>
          </w:tcPr>
          <w:p w14:paraId="46E8B198" w14:textId="3E6FDF0C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165</w:t>
            </w:r>
          </w:p>
        </w:tc>
        <w:tc>
          <w:tcPr>
            <w:tcW w:w="1152" w:type="dxa"/>
          </w:tcPr>
          <w:p w14:paraId="67F1E1FE" w14:textId="49149888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74</w:t>
            </w:r>
          </w:p>
        </w:tc>
        <w:tc>
          <w:tcPr>
            <w:tcW w:w="1170" w:type="dxa"/>
          </w:tcPr>
          <w:p w14:paraId="4577BBF1" w14:textId="1C7DC471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165</w:t>
            </w:r>
          </w:p>
        </w:tc>
      </w:tr>
      <w:tr w:rsidR="00CD0E68" w:rsidRPr="004B717F" w14:paraId="2FD89E69" w14:textId="77777777">
        <w:trPr>
          <w:cantSplit/>
        </w:trPr>
        <w:tc>
          <w:tcPr>
            <w:tcW w:w="4653" w:type="dxa"/>
          </w:tcPr>
          <w:p w14:paraId="37412940" w14:textId="77777777" w:rsidR="00CD0E68" w:rsidRPr="004B717F" w:rsidRDefault="00CD0E68" w:rsidP="00CD0E68">
            <w:pPr>
              <w:tabs>
                <w:tab w:val="left" w:pos="360"/>
                <w:tab w:val="decimal" w:pos="9090"/>
              </w:tabs>
              <w:ind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B1334D">
              <w:rPr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</w:tcPr>
          <w:p w14:paraId="59D83F89" w14:textId="68DE01C0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14:paraId="580A48F4" w14:textId="4FDC8548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36</w:t>
            </w:r>
          </w:p>
        </w:tc>
        <w:tc>
          <w:tcPr>
            <w:tcW w:w="1152" w:type="dxa"/>
          </w:tcPr>
          <w:p w14:paraId="1D9D9ED8" w14:textId="23D0D40E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42E39504" w14:textId="350E0CC1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36</w:t>
            </w:r>
          </w:p>
        </w:tc>
      </w:tr>
      <w:tr w:rsidR="00CD0E68" w:rsidRPr="004B717F" w14:paraId="0764882B" w14:textId="77777777">
        <w:trPr>
          <w:cantSplit/>
        </w:trPr>
        <w:tc>
          <w:tcPr>
            <w:tcW w:w="4653" w:type="dxa"/>
          </w:tcPr>
          <w:p w14:paraId="2441E176" w14:textId="77777777" w:rsidR="00CD0E68" w:rsidRPr="004B717F" w:rsidRDefault="00CD0E68" w:rsidP="00CD0E68">
            <w:pPr>
              <w:tabs>
                <w:tab w:val="left" w:pos="360"/>
                <w:tab w:val="left" w:pos="900"/>
                <w:tab w:val="decimal" w:pos="9090"/>
              </w:tabs>
              <w:ind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ภาระผูกพัน</w:t>
            </w:r>
          </w:p>
        </w:tc>
        <w:tc>
          <w:tcPr>
            <w:tcW w:w="1134" w:type="dxa"/>
          </w:tcPr>
          <w:p w14:paraId="0E733201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4520470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09811FBF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39AB9AF5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</w:tr>
      <w:tr w:rsidR="00CD0E68" w:rsidRPr="004B717F" w14:paraId="4BEC9A61" w14:textId="77777777">
        <w:trPr>
          <w:cantSplit/>
        </w:trPr>
        <w:tc>
          <w:tcPr>
            <w:tcW w:w="4653" w:type="dxa"/>
          </w:tcPr>
          <w:p w14:paraId="36C880F6" w14:textId="77777777" w:rsidR="00CD0E68" w:rsidRPr="004B717F" w:rsidRDefault="00CD0E68" w:rsidP="00CD0E68">
            <w:pPr>
              <w:tabs>
                <w:tab w:val="left" w:pos="342"/>
                <w:tab w:val="decimal" w:pos="9090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5081EB4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638EC837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77A3C43D" w14:textId="6C365437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386</w:t>
            </w:r>
          </w:p>
        </w:tc>
        <w:tc>
          <w:tcPr>
            <w:tcW w:w="1170" w:type="dxa"/>
          </w:tcPr>
          <w:p w14:paraId="60AC4554" w14:textId="1810CE41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641</w:t>
            </w:r>
          </w:p>
        </w:tc>
      </w:tr>
      <w:tr w:rsidR="00CD0E68" w:rsidRPr="004B717F" w14:paraId="0C5F4DB9" w14:textId="77777777">
        <w:trPr>
          <w:cantSplit/>
        </w:trPr>
        <w:tc>
          <w:tcPr>
            <w:tcW w:w="4653" w:type="dxa"/>
          </w:tcPr>
          <w:p w14:paraId="4EEB6689" w14:textId="77777777" w:rsidR="00CD0E68" w:rsidRPr="004B717F" w:rsidRDefault="00CD0E68" w:rsidP="00CD0E68">
            <w:pPr>
              <w:tabs>
                <w:tab w:val="left" w:pos="342"/>
                <w:tab w:val="decimal" w:pos="9090"/>
              </w:tabs>
              <w:ind w:right="2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37C973CE" w14:textId="6C3FC35B" w:rsidR="00CD0E68" w:rsidRPr="004B717F" w:rsidRDefault="00CD0E68" w:rsidP="003077E1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466C7E1A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4B2E843C" w14:textId="70EFA848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5293D500" w14:textId="77777777" w:rsidR="00CD0E68" w:rsidRPr="004B717F" w:rsidRDefault="00CD0E68" w:rsidP="00CD0E68">
            <w:pPr>
              <w:tabs>
                <w:tab w:val="right" w:pos="589"/>
              </w:tabs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CD0E68" w:rsidRPr="004B717F" w14:paraId="52811689" w14:textId="77777777">
        <w:trPr>
          <w:cantSplit/>
        </w:trPr>
        <w:tc>
          <w:tcPr>
            <w:tcW w:w="4653" w:type="dxa"/>
          </w:tcPr>
          <w:p w14:paraId="3F357B30" w14:textId="77777777" w:rsidR="00CD0E68" w:rsidRPr="004B717F" w:rsidRDefault="00CD0E68" w:rsidP="00CD0E68">
            <w:pPr>
              <w:tabs>
                <w:tab w:val="left" w:pos="360"/>
                <w:tab w:val="decimal" w:pos="9090"/>
              </w:tabs>
              <w:ind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B1334D">
              <w:rPr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</w:tcPr>
          <w:p w14:paraId="01C3B722" w14:textId="7C54E4D7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B1334D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115</w:t>
            </w:r>
          </w:p>
        </w:tc>
        <w:tc>
          <w:tcPr>
            <w:tcW w:w="1134" w:type="dxa"/>
          </w:tcPr>
          <w:p w14:paraId="4C554CE5" w14:textId="1AEB82FA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B1334D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506</w:t>
            </w:r>
          </w:p>
        </w:tc>
        <w:tc>
          <w:tcPr>
            <w:tcW w:w="1152" w:type="dxa"/>
          </w:tcPr>
          <w:p w14:paraId="7F73DA36" w14:textId="78D8D3C5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CD0E6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115</w:t>
            </w:r>
          </w:p>
        </w:tc>
        <w:tc>
          <w:tcPr>
            <w:tcW w:w="1170" w:type="dxa"/>
          </w:tcPr>
          <w:p w14:paraId="1A87457A" w14:textId="6F92DC3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Pr="00B1334D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506</w:t>
            </w:r>
          </w:p>
        </w:tc>
      </w:tr>
      <w:tr w:rsidR="00CD0E68" w:rsidRPr="004B717F" w14:paraId="27E57008" w14:textId="77777777">
        <w:trPr>
          <w:cantSplit/>
        </w:trPr>
        <w:tc>
          <w:tcPr>
            <w:tcW w:w="4653" w:type="dxa"/>
          </w:tcPr>
          <w:p w14:paraId="3D4A6EF8" w14:textId="77777777" w:rsidR="00CD0E68" w:rsidRPr="004B717F" w:rsidRDefault="00CD0E68" w:rsidP="00CD0E68">
            <w:pPr>
              <w:tabs>
                <w:tab w:val="left" w:pos="360"/>
                <w:tab w:val="left" w:pos="900"/>
                <w:tab w:val="decimal" w:pos="9090"/>
              </w:tabs>
              <w:ind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ตราสารอนุพันธ์ (จำนวนเงินตามสัญญา)</w:t>
            </w:r>
          </w:p>
        </w:tc>
        <w:tc>
          <w:tcPr>
            <w:tcW w:w="1134" w:type="dxa"/>
          </w:tcPr>
          <w:p w14:paraId="6B8FFAD4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D9695F3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6503335D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6D65771" w14:textId="77777777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</w:p>
        </w:tc>
      </w:tr>
      <w:tr w:rsidR="00CD0E68" w:rsidRPr="004B717F" w14:paraId="6AFB827A" w14:textId="77777777" w:rsidTr="00D35EAE">
        <w:trPr>
          <w:cantSplit/>
        </w:trPr>
        <w:tc>
          <w:tcPr>
            <w:tcW w:w="4653" w:type="dxa"/>
          </w:tcPr>
          <w:p w14:paraId="28079E8D" w14:textId="77777777" w:rsidR="00CD0E68" w:rsidRPr="004B717F" w:rsidRDefault="00CD0E68" w:rsidP="00CD0E68">
            <w:pPr>
              <w:tabs>
                <w:tab w:val="left" w:pos="342"/>
                <w:tab w:val="decimal" w:pos="9090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75A512D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E90FE6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13E19D" w14:textId="2EF1F7F1" w:rsidR="00CD0E68" w:rsidRPr="004B717F" w:rsidRDefault="00CD0E68" w:rsidP="00623695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659</w:t>
            </w:r>
          </w:p>
        </w:tc>
        <w:tc>
          <w:tcPr>
            <w:tcW w:w="1170" w:type="dxa"/>
          </w:tcPr>
          <w:p w14:paraId="5BC33600" w14:textId="32C6C721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665</w:t>
            </w:r>
          </w:p>
        </w:tc>
      </w:tr>
      <w:tr w:rsidR="00CD0E68" w:rsidRPr="004B717F" w14:paraId="4BF6022D" w14:textId="77777777" w:rsidTr="00D35EAE">
        <w:trPr>
          <w:cantSplit/>
        </w:trPr>
        <w:tc>
          <w:tcPr>
            <w:tcW w:w="4653" w:type="dxa"/>
          </w:tcPr>
          <w:p w14:paraId="4DC9726A" w14:textId="77777777" w:rsidR="00CD0E68" w:rsidRPr="004B717F" w:rsidRDefault="00CD0E68" w:rsidP="00CD0E68">
            <w:pPr>
              <w:tabs>
                <w:tab w:val="left" w:pos="342"/>
                <w:tab w:val="decimal" w:pos="9090"/>
              </w:tabs>
              <w:ind w:right="27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shd w:val="clear" w:color="auto" w:fill="auto"/>
          </w:tcPr>
          <w:p w14:paraId="44371C28" w14:textId="0716ACD3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14:paraId="11400798" w14:textId="77777777" w:rsidR="00CD0E68" w:rsidRPr="004B717F" w:rsidRDefault="00CD0E68" w:rsidP="00CD0E68">
            <w:pPr>
              <w:tabs>
                <w:tab w:val="center" w:pos="463"/>
                <w:tab w:val="right" w:pos="720"/>
              </w:tabs>
              <w:ind w:right="-108"/>
              <w:contextualSpacing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701C9F" w14:textId="31C166E9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79</w:t>
            </w:r>
          </w:p>
        </w:tc>
        <w:tc>
          <w:tcPr>
            <w:tcW w:w="1170" w:type="dxa"/>
          </w:tcPr>
          <w:p w14:paraId="4806E7C3" w14:textId="77777777" w:rsidR="00CD0E68" w:rsidRPr="004B717F" w:rsidRDefault="00CD0E68" w:rsidP="00E17137">
            <w:pPr>
              <w:tabs>
                <w:tab w:val="right" w:pos="589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</w:tr>
      <w:tr w:rsidR="00CD0E68" w:rsidRPr="004B717F" w14:paraId="41393781" w14:textId="77777777">
        <w:trPr>
          <w:cantSplit/>
        </w:trPr>
        <w:tc>
          <w:tcPr>
            <w:tcW w:w="4653" w:type="dxa"/>
          </w:tcPr>
          <w:p w14:paraId="37BE4620" w14:textId="77777777" w:rsidR="00CD0E68" w:rsidRPr="004B717F" w:rsidRDefault="00CD0E68" w:rsidP="00CD0E68">
            <w:pPr>
              <w:tabs>
                <w:tab w:val="left" w:pos="360"/>
                <w:tab w:val="decimal" w:pos="9090"/>
              </w:tabs>
              <w:ind w:right="-108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199501EF" w14:textId="025777A6" w:rsidR="00CD0E68" w:rsidRPr="004B717F" w:rsidRDefault="00CD0E68" w:rsidP="003077E1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497</w:t>
            </w:r>
          </w:p>
        </w:tc>
        <w:tc>
          <w:tcPr>
            <w:tcW w:w="1134" w:type="dxa"/>
          </w:tcPr>
          <w:p w14:paraId="0477EC2B" w14:textId="557A1364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133</w:t>
            </w:r>
          </w:p>
        </w:tc>
        <w:tc>
          <w:tcPr>
            <w:tcW w:w="1152" w:type="dxa"/>
          </w:tcPr>
          <w:p w14:paraId="07ABE5E5" w14:textId="4004EAFE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497</w:t>
            </w:r>
          </w:p>
        </w:tc>
        <w:tc>
          <w:tcPr>
            <w:tcW w:w="1170" w:type="dxa"/>
          </w:tcPr>
          <w:p w14:paraId="689F457A" w14:textId="64F0754B" w:rsidR="00CD0E68" w:rsidRPr="004B717F" w:rsidRDefault="00CD0E68" w:rsidP="00CD0E68">
            <w:pPr>
              <w:tabs>
                <w:tab w:val="right" w:pos="720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133</w:t>
            </w:r>
          </w:p>
        </w:tc>
      </w:tr>
    </w:tbl>
    <w:p w14:paraId="4B133611" w14:textId="448635B7" w:rsidR="000B4016" w:rsidRPr="004B717F" w:rsidRDefault="000B4016" w:rsidP="00F778A3">
      <w:pPr>
        <w:pStyle w:val="Header"/>
        <w:tabs>
          <w:tab w:val="clear" w:pos="4153"/>
          <w:tab w:val="clear" w:pos="8306"/>
        </w:tabs>
        <w:spacing w:before="240"/>
        <w:ind w:left="448" w:right="-23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4B717F">
        <w:rPr>
          <w:rFonts w:ascii="Cordia New" w:hAnsi="Cordia New" w:cs="Cordia New"/>
          <w:sz w:val="26"/>
          <w:szCs w:val="26"/>
          <w:cs/>
          <w:lang w:val="th-TH"/>
        </w:rPr>
        <w:t>บริษัทย่อยบาง</w:t>
      </w:r>
      <w:r w:rsidRPr="004B717F">
        <w:rPr>
          <w:rFonts w:ascii="Cordia New" w:hAnsi="Cordia New" w:cs="Cordia New"/>
          <w:sz w:val="26"/>
          <w:szCs w:val="26"/>
          <w:cs/>
        </w:rPr>
        <w:t>แห่ง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 xml:space="preserve"> ได้ทำสัญญาเช่าพื้นที่อาคารและรับบริการจากธนาคาร อายุตามสัญญา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1</w:t>
      </w:r>
      <w:r w:rsidRPr="004B717F">
        <w:rPr>
          <w:rFonts w:ascii="Cordia New" w:hAnsi="Cordia New" w:cs="Cordia New"/>
          <w:sz w:val="26"/>
          <w:szCs w:val="26"/>
          <w:cs/>
        </w:rPr>
        <w:t>-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 xml:space="preserve"> ปี </w:t>
      </w:r>
      <w:r w:rsidR="00261E0A" w:rsidRPr="004B717F">
        <w:rPr>
          <w:rFonts w:ascii="Cordia New" w:hAnsi="Cordia New" w:cs="Cordia New"/>
          <w:sz w:val="26"/>
          <w:szCs w:val="26"/>
          <w:cs/>
          <w:lang w:val="th-TH"/>
        </w:rPr>
        <w:t>ณ วันที่</w:t>
      </w:r>
      <w:r w:rsidR="00261E0A" w:rsidRPr="004B717F">
        <w:rPr>
          <w:rFonts w:ascii="Cordia New" w:hAnsi="Cordia New" w:cs="Cordia New" w:hint="cs"/>
          <w:sz w:val="26"/>
          <w:szCs w:val="26"/>
          <w:cs/>
          <w:lang w:val="th-TH"/>
        </w:rPr>
        <w:t xml:space="preserve">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30</w:t>
      </w:r>
      <w:r w:rsidR="00E87F30">
        <w:rPr>
          <w:rFonts w:ascii="Cordia New" w:hAnsi="Cordia New" w:cs="Cordia New" w:hint="cs"/>
          <w:sz w:val="26"/>
          <w:szCs w:val="26"/>
          <w:cs/>
          <w:lang w:val="en-US"/>
        </w:rPr>
        <w:t xml:space="preserve"> มิถุนายน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2565</w:t>
      </w:r>
      <w:r w:rsidR="00E87F30">
        <w:rPr>
          <w:rFonts w:ascii="Cordia New" w:hAnsi="Cordia New" w:cs="Cordia New" w:hint="cs"/>
          <w:sz w:val="26"/>
          <w:szCs w:val="26"/>
          <w:cs/>
          <w:lang w:val="en-US"/>
        </w:rPr>
        <w:t xml:space="preserve"> และ </w:t>
      </w:r>
      <w:r w:rsidR="00E87F30">
        <w:rPr>
          <w:rFonts w:ascii="Cordia New" w:hAnsi="Cordia New" w:cs="Cordia New"/>
          <w:sz w:val="26"/>
          <w:szCs w:val="26"/>
          <w:lang w:val="en-US"/>
        </w:rPr>
        <w:br/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31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 xml:space="preserve"> ธันวาคม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2564</w:t>
      </w:r>
      <w:r w:rsidR="00136384" w:rsidRPr="004B717F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64664B" w:rsidRPr="004B717F">
        <w:rPr>
          <w:rFonts w:ascii="Cordia New" w:hAnsi="Cordia New" w:cs="Cordia New" w:hint="cs"/>
          <w:sz w:val="26"/>
          <w:szCs w:val="26"/>
          <w:cs/>
          <w:lang w:val="th-TH"/>
        </w:rPr>
        <w:t>มูลค่า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>ตามอายุสัญญาเช่าคงเหลือเป็น</w:t>
      </w:r>
      <w:r w:rsidRPr="004B717F">
        <w:rPr>
          <w:rFonts w:ascii="Cordia New" w:hAnsi="Cordia New" w:cs="Cordia New"/>
          <w:sz w:val="26"/>
          <w:szCs w:val="26"/>
          <w:cs/>
        </w:rPr>
        <w:t>จำนวน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 xml:space="preserve">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92</w:t>
      </w:r>
      <w:r w:rsidR="00C92DED" w:rsidRPr="004B717F">
        <w:rPr>
          <w:rFonts w:ascii="Cordia New" w:hAnsi="Cordia New" w:cs="Cordia New"/>
          <w:sz w:val="26"/>
          <w:szCs w:val="26"/>
          <w:cs/>
        </w:rPr>
        <w:t xml:space="preserve"> 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 xml:space="preserve">ล้านบาท และ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6</w:t>
      </w:r>
      <w:r w:rsidRPr="004B717F">
        <w:rPr>
          <w:rFonts w:ascii="Cordia New" w:hAnsi="Cordia New" w:cs="Cordia New"/>
          <w:sz w:val="26"/>
          <w:szCs w:val="26"/>
          <w:cs/>
          <w:lang w:val="th-TH"/>
        </w:rPr>
        <w:t xml:space="preserve"> ล้านบาท ตามลำดับ</w:t>
      </w:r>
    </w:p>
    <w:p w14:paraId="3B0DFAB9" w14:textId="5F0CB891" w:rsidR="000B4016" w:rsidRPr="004B717F" w:rsidRDefault="00AE66CD" w:rsidP="00F778A3">
      <w:pPr>
        <w:pStyle w:val="BodyText2"/>
        <w:spacing w:before="120"/>
        <w:ind w:left="448" w:right="-23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ธนาคารได้ทำสัญญารับบริการด้านเทคโนโลยีสารสนเทศกับกลุ่มบริษัทกสิกร บิซิเนส-เทคโนโลยี กรุ๊ป และบริษัท บีคอน อินเตอร์เฟซ จำกัด อายุสัญญา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1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ปี ณ วันที่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30</w:t>
      </w:r>
      <w:r w:rsidR="00E87F3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 มิถุนายน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2565</w:t>
      </w:r>
      <w:r w:rsidR="00E87F3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87F3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และ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31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ธันวาคม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2564</w:t>
      </w:r>
      <w:r w:rsidR="00136384" w:rsidRPr="004B717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 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ธนาคารมีภาระผูกพันที่จะต้องจ่ายค่าบริการในอนาคตเป็นจำนวน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1</w:t>
      </w:r>
      <w:r w:rsidR="00C0492D">
        <w:rPr>
          <w:rFonts w:ascii="Cordia New" w:hAnsi="Cordia New" w:cs="Cordia New"/>
          <w:spacing w:val="-2"/>
          <w:sz w:val="26"/>
          <w:szCs w:val="26"/>
          <w:lang w:val="en-US"/>
        </w:rPr>
        <w:t>,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425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ล้านบาท และ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</w:t>
      </w:r>
      <w:r w:rsidR="00E87F30" w:rsidRPr="004B717F">
        <w:rPr>
          <w:rFonts w:ascii="Cordia New" w:hAnsi="Cordia New" w:cs="Cordia New"/>
          <w:sz w:val="26"/>
          <w:szCs w:val="26"/>
          <w:lang w:val="en-US"/>
        </w:rPr>
        <w:t>,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277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ล้านบาท ตามลำดับ</w:t>
      </w:r>
    </w:p>
    <w:p w14:paraId="22586F2A" w14:textId="2B7778BD" w:rsidR="00A25A7D" w:rsidRDefault="00A25A7D" w:rsidP="00F778A3">
      <w:pPr>
        <w:pStyle w:val="BodyText2"/>
        <w:spacing w:before="120"/>
        <w:ind w:left="448" w:right="-23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ธนาคารได้ทำสัญญาจัดจำหน่ายผลิตภัณฑ์ประกันชีวิตกับบริษัท เมืองไทยประกันชีวิต จำกัด (มหาชน) ("MTL") อายุสัญญา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10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ปี โดยมีผลตั้งแต่วันที่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1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มกราคม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2565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ทั้งนี้</w:t>
      </w:r>
      <w:r w:rsidRPr="004B717F">
        <w:rPr>
          <w:rFonts w:ascii="Cordia New" w:hAnsi="Cordia New" w:cs="Cordia New" w:hint="cs"/>
          <w:spacing w:val="-2"/>
          <w:sz w:val="26"/>
          <w:szCs w:val="26"/>
          <w:cs/>
          <w:lang w:val="th-TH"/>
        </w:rPr>
        <w:t xml:space="preserve"> 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ธนาคารได้รับค่าตอบแทนจากการให้สิทธิในการจัดจำหน่ายผลิตภัณฑ์ประกันชีวิตแก่ลูกค้าผ่านช่องทางธนาคารและบริษัทย่อยแก่ MTL แต่เพียงผู้เดียวเป็นจำนวน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12</w:t>
      </w:r>
      <w:r w:rsidRPr="004B717F">
        <w:rPr>
          <w:rFonts w:ascii="Cordia New" w:hAnsi="Cordia New" w:cs="Cordia New"/>
          <w:spacing w:val="-2"/>
          <w:sz w:val="26"/>
          <w:szCs w:val="26"/>
          <w:lang w:val="en-US"/>
        </w:rPr>
        <w:t>,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700</w:t>
      </w:r>
      <w:r w:rsidRPr="004B717F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ล้านบาท ธนาคารยังได้รับค่าตอบแทนอื่น ๆ ที่เกี่ยวข้องกับผลการดำเนินการขายตามที่ระบุในสัญญา</w:t>
      </w:r>
      <w:r w:rsidR="00511C59" w:rsidRPr="00511C59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ณ วันที่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30</w:t>
      </w:r>
      <w:r w:rsidR="00511C59" w:rsidRPr="00C34D3E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มิถุนายน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2565</w:t>
      </w:r>
      <w:r w:rsidR="00511C59">
        <w:rPr>
          <w:rFonts w:ascii="Cordia New" w:hAnsi="Cordia New" w:cs="Cordia New" w:hint="cs"/>
          <w:spacing w:val="-2"/>
          <w:sz w:val="26"/>
          <w:szCs w:val="26"/>
          <w:cs/>
          <w:lang w:val="th-TH"/>
        </w:rPr>
        <w:t xml:space="preserve"> </w:t>
      </w:r>
      <w:r w:rsidR="00511C59" w:rsidRPr="00511C59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ธนาคารมีรายได้รับล่วงหน้าเป็นจำนวน 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12</w:t>
      </w:r>
      <w:r w:rsidR="00511C59">
        <w:rPr>
          <w:rFonts w:ascii="Cordia New" w:hAnsi="Cordia New" w:cs="Cordia New"/>
          <w:spacing w:val="-2"/>
          <w:sz w:val="26"/>
          <w:szCs w:val="26"/>
          <w:lang w:val="en-US"/>
        </w:rPr>
        <w:t>,</w:t>
      </w:r>
      <w:r w:rsidR="00C34D3E" w:rsidRPr="00C34D3E">
        <w:rPr>
          <w:rFonts w:ascii="Cordia New" w:hAnsi="Cordia New" w:cs="Cordia New"/>
          <w:spacing w:val="-2"/>
          <w:sz w:val="26"/>
          <w:szCs w:val="26"/>
          <w:lang w:val="en-US"/>
        </w:rPr>
        <w:t>064</w:t>
      </w:r>
      <w:r w:rsidR="00511C59" w:rsidRPr="00511C59">
        <w:rPr>
          <w:rFonts w:ascii="Cordia New" w:hAnsi="Cordia New" w:cs="Cordia New"/>
          <w:spacing w:val="-2"/>
          <w:sz w:val="26"/>
          <w:szCs w:val="26"/>
          <w:cs/>
          <w:lang w:val="th-TH"/>
        </w:rPr>
        <w:t xml:space="preserve"> ล้านบาท</w:t>
      </w:r>
    </w:p>
    <w:p w14:paraId="35AD5D93" w14:textId="6DE62381" w:rsidR="00F778A3" w:rsidRPr="004B717F" w:rsidRDefault="00F778A3" w:rsidP="00F778A3">
      <w:pPr>
        <w:pStyle w:val="BodyText2"/>
        <w:spacing w:before="120"/>
        <w:ind w:left="448" w:right="-23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F778A3">
        <w:rPr>
          <w:rFonts w:ascii="Cordia New" w:hAnsi="Cordia New" w:cs="Cordia New"/>
          <w:sz w:val="26"/>
          <w:szCs w:val="26"/>
          <w:cs/>
          <w:lang w:val="en-US"/>
        </w:rPr>
        <w:t xml:space="preserve">ธนาคารได้ทำสัญญารับบริการกับบริษัทร่วมและกิจการอื่นที่เกี่ยวข้องกัน อายุสัญญา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1</w:t>
      </w:r>
      <w:r w:rsidRPr="00F778A3">
        <w:rPr>
          <w:rFonts w:ascii="Cordia New" w:hAnsi="Cordia New" w:cs="Cordia New"/>
          <w:sz w:val="26"/>
          <w:szCs w:val="26"/>
          <w:cs/>
          <w:lang w:val="en-US"/>
        </w:rPr>
        <w:t>-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5</w:t>
      </w:r>
      <w:r w:rsidRPr="00F778A3">
        <w:rPr>
          <w:rFonts w:ascii="Cordia New" w:hAnsi="Cordia New" w:cs="Cordia New"/>
          <w:sz w:val="26"/>
          <w:szCs w:val="26"/>
          <w:cs/>
          <w:lang w:val="en-US"/>
        </w:rPr>
        <w:t xml:space="preserve"> ปี ณ วันที่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30</w:t>
      </w:r>
      <w:r w:rsidR="00E87F3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87F30">
        <w:rPr>
          <w:rFonts w:ascii="Cordia New" w:hAnsi="Cordia New" w:cs="Cordia New" w:hint="cs"/>
          <w:sz w:val="26"/>
          <w:szCs w:val="26"/>
          <w:cs/>
          <w:lang w:val="en-US"/>
        </w:rPr>
        <w:t xml:space="preserve">มิถุนายน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2565</w:t>
      </w:r>
      <w:r w:rsidR="00E87F3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87F30">
        <w:rPr>
          <w:rFonts w:ascii="Cordia New" w:hAnsi="Cordia New" w:cs="Cordia New" w:hint="cs"/>
          <w:sz w:val="26"/>
          <w:szCs w:val="26"/>
          <w:cs/>
          <w:lang w:val="en-US"/>
        </w:rPr>
        <w:t xml:space="preserve">และ </w:t>
      </w:r>
      <w:r w:rsidR="00E87F30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31</w:t>
      </w:r>
      <w:r w:rsidRPr="00F778A3">
        <w:rPr>
          <w:rFonts w:ascii="Cordia New" w:hAnsi="Cordia New" w:cs="Cordia New"/>
          <w:sz w:val="26"/>
          <w:szCs w:val="26"/>
          <w:cs/>
          <w:lang w:val="en-US"/>
        </w:rPr>
        <w:t xml:space="preserve"> ธันวาคม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2564</w:t>
      </w:r>
      <w:r w:rsidRPr="00F778A3">
        <w:rPr>
          <w:rFonts w:ascii="Cordia New" w:hAnsi="Cordia New" w:cs="Cordia New"/>
          <w:sz w:val="26"/>
          <w:szCs w:val="26"/>
          <w:cs/>
          <w:lang w:val="en-US"/>
        </w:rPr>
        <w:t xml:space="preserve"> ธนาคารมีภาระผูกพันที่จะต้องจ่ายค่าบริการในอนาคตเป็นจำนวน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7</w:t>
      </w:r>
      <w:r w:rsidR="00D813ED" w:rsidRPr="00F778A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778A3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 และ </w:t>
      </w:r>
      <w:r w:rsidR="00C34D3E" w:rsidRPr="00C34D3E">
        <w:rPr>
          <w:rFonts w:ascii="Cordia New" w:hAnsi="Cordia New" w:cs="Cordia New"/>
          <w:sz w:val="26"/>
          <w:szCs w:val="26"/>
          <w:lang w:val="en-US"/>
        </w:rPr>
        <w:t>159</w:t>
      </w:r>
      <w:r w:rsidRPr="00F778A3">
        <w:rPr>
          <w:rFonts w:ascii="Cordia New" w:hAnsi="Cordia New" w:cs="Cordia New"/>
          <w:sz w:val="26"/>
          <w:szCs w:val="26"/>
          <w:cs/>
          <w:lang w:val="en-US"/>
        </w:rPr>
        <w:t xml:space="preserve"> ล้านบาท ตามลำดับ</w:t>
      </w:r>
    </w:p>
    <w:p w14:paraId="56EB9689" w14:textId="77777777" w:rsidR="00A25A7D" w:rsidRPr="004B717F" w:rsidRDefault="00A25A7D" w:rsidP="00EF4C81">
      <w:pPr>
        <w:pStyle w:val="BodyText2"/>
        <w:spacing w:before="80" w:after="120"/>
        <w:ind w:left="450" w:right="-22" w:hanging="1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6FAE036" w14:textId="62E302B5" w:rsidR="00303458" w:rsidRPr="004B717F" w:rsidRDefault="001C44B1" w:rsidP="00F72E93">
      <w:pPr>
        <w:spacing w:after="120"/>
        <w:ind w:left="994" w:hanging="562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C34D3E" w:rsidRPr="00C34D3E">
        <w:rPr>
          <w:sz w:val="26"/>
          <w:szCs w:val="26"/>
        </w:rPr>
        <w:lastRenderedPageBreak/>
        <w:t>35</w:t>
      </w:r>
      <w:r w:rsidR="00303458"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2</w:t>
      </w:r>
      <w:r w:rsidR="00303458" w:rsidRPr="004B717F">
        <w:rPr>
          <w:sz w:val="26"/>
          <w:szCs w:val="26"/>
        </w:rPr>
        <w:tab/>
      </w:r>
      <w:r w:rsidR="00303458" w:rsidRPr="004B717F">
        <w:rPr>
          <w:sz w:val="26"/>
          <w:szCs w:val="26"/>
          <w:cs/>
        </w:rPr>
        <w:t>รายได้และค่าใช้จ่าย ระหว่างธนาคาร</w:t>
      </w:r>
      <w:r w:rsidR="00303458" w:rsidRPr="004B717F">
        <w:rPr>
          <w:sz w:val="26"/>
          <w:szCs w:val="26"/>
          <w:cs/>
          <w:lang w:val="th-TH"/>
        </w:rPr>
        <w:t>กับบุคคลหรือกิจการที่เกี่ยวข้องกัน</w:t>
      </w:r>
      <w:r w:rsidR="00F6136B" w:rsidRPr="004B717F">
        <w:rPr>
          <w:rFonts w:hint="cs"/>
          <w:sz w:val="26"/>
          <w:szCs w:val="26"/>
          <w:cs/>
          <w:lang w:val="th-TH"/>
        </w:rPr>
        <w:t xml:space="preserve"> </w:t>
      </w:r>
      <w:r w:rsidR="00073831" w:rsidRPr="004B717F">
        <w:rPr>
          <w:sz w:val="26"/>
          <w:szCs w:val="26"/>
          <w:cs/>
        </w:rPr>
        <w:t>สรุปได้ดังนี้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95"/>
        <w:gridCol w:w="1395"/>
      </w:tblGrid>
      <w:tr w:rsidR="0090020A" w:rsidRPr="004B717F" w14:paraId="4FBBFB45" w14:textId="77777777" w:rsidTr="0090020A">
        <w:trPr>
          <w:cantSplit/>
          <w:trHeight w:val="140"/>
        </w:trPr>
        <w:tc>
          <w:tcPr>
            <w:tcW w:w="3960" w:type="dxa"/>
          </w:tcPr>
          <w:p w14:paraId="01783450" w14:textId="67471D3B" w:rsidR="0090020A" w:rsidRPr="004B717F" w:rsidRDefault="0090020A" w:rsidP="00136384">
            <w:pPr>
              <w:tabs>
                <w:tab w:val="left" w:pos="567"/>
              </w:tabs>
              <w:ind w:right="2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4"/>
          </w:tcPr>
          <w:p w14:paraId="7B7B997B" w14:textId="77777777" w:rsidR="0090020A" w:rsidRPr="004B717F" w:rsidRDefault="0090020A" w:rsidP="00136384">
            <w:pPr>
              <w:tabs>
                <w:tab w:val="right" w:pos="5285"/>
              </w:tabs>
              <w:ind w:right="-42"/>
              <w:rPr>
                <w:sz w:val="26"/>
                <w:szCs w:val="26"/>
                <w:cs/>
                <w:lang w:val="th-TH"/>
              </w:rPr>
            </w:pPr>
            <w:r w:rsidRPr="004B717F">
              <w:rPr>
                <w:sz w:val="26"/>
                <w:szCs w:val="26"/>
                <w:cs/>
                <w:lang w:val="th-TH"/>
              </w:rPr>
              <w:tab/>
              <w:t>(หน่วย : ล้านบาท)</w:t>
            </w:r>
          </w:p>
        </w:tc>
      </w:tr>
      <w:tr w:rsidR="0090020A" w:rsidRPr="004B717F" w14:paraId="15EB4FD1" w14:textId="77777777" w:rsidTr="0090020A">
        <w:trPr>
          <w:cantSplit/>
          <w:trHeight w:val="140"/>
        </w:trPr>
        <w:tc>
          <w:tcPr>
            <w:tcW w:w="3960" w:type="dxa"/>
          </w:tcPr>
          <w:p w14:paraId="79A3678B" w14:textId="77777777" w:rsidR="0090020A" w:rsidRPr="004B717F" w:rsidRDefault="0090020A" w:rsidP="00136384">
            <w:pPr>
              <w:tabs>
                <w:tab w:val="left" w:pos="567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0CC84BC4" w14:textId="77777777" w:rsidR="0090020A" w:rsidRPr="004B717F" w:rsidRDefault="0090020A" w:rsidP="00136384">
            <w:pPr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B0F52E0" w14:textId="77777777" w:rsidR="0090020A" w:rsidRPr="004B717F" w:rsidRDefault="0090020A" w:rsidP="00136384">
            <w:pPr>
              <w:tabs>
                <w:tab w:val="right" w:pos="783"/>
              </w:tabs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87F30" w:rsidRPr="004B717F" w14:paraId="29C687AB" w14:textId="77777777" w:rsidTr="0090020A">
        <w:trPr>
          <w:cantSplit/>
          <w:trHeight w:val="140"/>
        </w:trPr>
        <w:tc>
          <w:tcPr>
            <w:tcW w:w="3960" w:type="dxa"/>
          </w:tcPr>
          <w:p w14:paraId="7F61C2E3" w14:textId="77777777" w:rsidR="00E87F30" w:rsidRPr="004B717F" w:rsidRDefault="00E87F30" w:rsidP="00E87F30">
            <w:pPr>
              <w:tabs>
                <w:tab w:val="left" w:pos="567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647E86FB" w14:textId="77777777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หก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เดือน</w:t>
            </w:r>
          </w:p>
          <w:p w14:paraId="650D4996" w14:textId="0CF567F7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790" w:type="dxa"/>
            <w:gridSpan w:val="2"/>
          </w:tcPr>
          <w:p w14:paraId="49CCE9BD" w14:textId="77777777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หก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เดือน</w:t>
            </w:r>
          </w:p>
          <w:p w14:paraId="552FE73A" w14:textId="1265A1A4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E87F30" w:rsidRPr="004B717F" w14:paraId="6044C09B" w14:textId="77777777" w:rsidTr="0090020A">
        <w:trPr>
          <w:cantSplit/>
          <w:trHeight w:val="140"/>
        </w:trPr>
        <w:tc>
          <w:tcPr>
            <w:tcW w:w="3960" w:type="dxa"/>
          </w:tcPr>
          <w:p w14:paraId="404F7EAB" w14:textId="77777777" w:rsidR="00E87F30" w:rsidRPr="004B717F" w:rsidRDefault="00E87F30" w:rsidP="00E87F30">
            <w:pPr>
              <w:tabs>
                <w:tab w:val="left" w:pos="567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4BB2DE7" w14:textId="7F6DF01C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50" w:type="dxa"/>
            <w:vAlign w:val="center"/>
          </w:tcPr>
          <w:p w14:paraId="5BDCD135" w14:textId="4402FD50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95" w:type="dxa"/>
            <w:vAlign w:val="center"/>
          </w:tcPr>
          <w:p w14:paraId="4152B35F" w14:textId="7E2C9457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95" w:type="dxa"/>
            <w:vAlign w:val="center"/>
          </w:tcPr>
          <w:p w14:paraId="1CB82A8A" w14:textId="3760AE31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90020A" w:rsidRPr="004B717F" w14:paraId="37E5FDFF" w14:textId="77777777" w:rsidTr="0090020A">
        <w:trPr>
          <w:cantSplit/>
          <w:trHeight w:val="140"/>
        </w:trPr>
        <w:tc>
          <w:tcPr>
            <w:tcW w:w="3960" w:type="dxa"/>
          </w:tcPr>
          <w:p w14:paraId="489DD74B" w14:textId="77777777" w:rsidR="0090020A" w:rsidRPr="004B717F" w:rsidRDefault="0090020A" w:rsidP="00136384">
            <w:pPr>
              <w:tabs>
                <w:tab w:val="left" w:pos="567"/>
              </w:tabs>
              <w:ind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ดอกเบี้ย</w:t>
            </w:r>
            <w:r w:rsidR="00E04A9B" w:rsidRPr="004B717F">
              <w:rPr>
                <w:rFonts w:hint="cs"/>
                <w:sz w:val="26"/>
                <w:szCs w:val="26"/>
                <w:u w:val="single"/>
                <w:cs/>
              </w:rPr>
              <w:t>รับ</w:t>
            </w:r>
          </w:p>
        </w:tc>
        <w:tc>
          <w:tcPr>
            <w:tcW w:w="1350" w:type="dxa"/>
          </w:tcPr>
          <w:p w14:paraId="6A59420B" w14:textId="77777777" w:rsidR="0090020A" w:rsidRPr="004B717F" w:rsidRDefault="0090020A" w:rsidP="00136384">
            <w:pPr>
              <w:tabs>
                <w:tab w:val="decimal" w:pos="578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D478C1D" w14:textId="77777777" w:rsidR="0090020A" w:rsidRPr="004B717F" w:rsidRDefault="0090020A" w:rsidP="00136384">
            <w:pPr>
              <w:tabs>
                <w:tab w:val="decimal" w:pos="578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3CD738DC" w14:textId="77777777" w:rsidR="0090020A" w:rsidRPr="004B717F" w:rsidRDefault="0090020A" w:rsidP="00136384">
            <w:pPr>
              <w:tabs>
                <w:tab w:val="decimal" w:pos="720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395" w:type="dxa"/>
          </w:tcPr>
          <w:p w14:paraId="27AD215F" w14:textId="77777777" w:rsidR="0090020A" w:rsidRPr="004B717F" w:rsidRDefault="0090020A" w:rsidP="00136384">
            <w:pPr>
              <w:tabs>
                <w:tab w:val="decimal" w:pos="720"/>
              </w:tabs>
              <w:ind w:right="274"/>
              <w:rPr>
                <w:sz w:val="26"/>
                <w:szCs w:val="26"/>
              </w:rPr>
            </w:pPr>
          </w:p>
        </w:tc>
      </w:tr>
      <w:tr w:rsidR="00E24BF2" w:rsidRPr="004B717F" w14:paraId="50AC2017" w14:textId="77777777" w:rsidTr="0090020A">
        <w:trPr>
          <w:cantSplit/>
          <w:trHeight w:val="140"/>
        </w:trPr>
        <w:tc>
          <w:tcPr>
            <w:tcW w:w="3960" w:type="dxa"/>
          </w:tcPr>
          <w:p w14:paraId="0D4DFA3A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03854DB4" w14:textId="77777777" w:rsidR="00E24BF2" w:rsidRPr="004B717F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2C02A292" w14:textId="77777777" w:rsidR="00E24BF2" w:rsidRPr="00264081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</w:tcPr>
          <w:p w14:paraId="7C238D02" w14:textId="1AA6696C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660</w:t>
            </w:r>
          </w:p>
        </w:tc>
        <w:tc>
          <w:tcPr>
            <w:tcW w:w="1395" w:type="dxa"/>
          </w:tcPr>
          <w:p w14:paraId="7AE57AFC" w14:textId="2C5306DA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264081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762</w:t>
            </w:r>
          </w:p>
        </w:tc>
      </w:tr>
      <w:tr w:rsidR="00E24BF2" w:rsidRPr="004B717F" w14:paraId="4CA8BFF5" w14:textId="77777777" w:rsidTr="0090020A">
        <w:trPr>
          <w:cantSplit/>
          <w:trHeight w:val="140"/>
        </w:trPr>
        <w:tc>
          <w:tcPr>
            <w:tcW w:w="3960" w:type="dxa"/>
          </w:tcPr>
          <w:p w14:paraId="7657E6A6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25385568" w14:textId="70C68C66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97</w:t>
            </w:r>
          </w:p>
        </w:tc>
        <w:tc>
          <w:tcPr>
            <w:tcW w:w="1350" w:type="dxa"/>
          </w:tcPr>
          <w:p w14:paraId="7D314E38" w14:textId="228FE75C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</w:p>
        </w:tc>
        <w:tc>
          <w:tcPr>
            <w:tcW w:w="1395" w:type="dxa"/>
          </w:tcPr>
          <w:p w14:paraId="6792B992" w14:textId="3B1A363E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97</w:t>
            </w:r>
          </w:p>
        </w:tc>
        <w:tc>
          <w:tcPr>
            <w:tcW w:w="1395" w:type="dxa"/>
          </w:tcPr>
          <w:p w14:paraId="02E6005E" w14:textId="1EA9129B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</w:p>
        </w:tc>
      </w:tr>
      <w:tr w:rsidR="00E24BF2" w:rsidRPr="004B717F" w14:paraId="18E81962" w14:textId="77777777" w:rsidTr="0090020A">
        <w:trPr>
          <w:cantSplit/>
          <w:trHeight w:val="140"/>
        </w:trPr>
        <w:tc>
          <w:tcPr>
            <w:tcW w:w="3960" w:type="dxa"/>
          </w:tcPr>
          <w:p w14:paraId="00D9017D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2E223A">
              <w:rPr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50" w:type="dxa"/>
          </w:tcPr>
          <w:p w14:paraId="201AB69C" w14:textId="0E701FC0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</w:p>
        </w:tc>
        <w:tc>
          <w:tcPr>
            <w:tcW w:w="1350" w:type="dxa"/>
          </w:tcPr>
          <w:p w14:paraId="3BDC39DE" w14:textId="706B00BC" w:rsidR="00E24BF2" w:rsidRPr="00264081" w:rsidRDefault="00E24BF2" w:rsidP="003077E1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211</w:t>
            </w:r>
          </w:p>
        </w:tc>
        <w:tc>
          <w:tcPr>
            <w:tcW w:w="1395" w:type="dxa"/>
          </w:tcPr>
          <w:p w14:paraId="0AA4CBA9" w14:textId="6249693C" w:rsidR="00E24BF2" w:rsidRPr="004B717F" w:rsidRDefault="00E24BF2" w:rsidP="00D87E53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</w:p>
        </w:tc>
        <w:tc>
          <w:tcPr>
            <w:tcW w:w="1395" w:type="dxa"/>
          </w:tcPr>
          <w:p w14:paraId="6F25D1A2" w14:textId="55E29BCD" w:rsidR="00E24BF2" w:rsidRPr="00264081" w:rsidRDefault="00E24BF2" w:rsidP="00B21177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211</w:t>
            </w:r>
          </w:p>
        </w:tc>
      </w:tr>
      <w:tr w:rsidR="00E24BF2" w:rsidRPr="004B717F" w14:paraId="179C8989" w14:textId="77777777" w:rsidTr="0090020A">
        <w:trPr>
          <w:cantSplit/>
          <w:trHeight w:val="140"/>
        </w:trPr>
        <w:tc>
          <w:tcPr>
            <w:tcW w:w="3960" w:type="dxa"/>
          </w:tcPr>
          <w:p w14:paraId="1B227CE0" w14:textId="77777777" w:rsidR="00E24BF2" w:rsidRPr="004B717F" w:rsidRDefault="00E24BF2" w:rsidP="00E24BF2">
            <w:pPr>
              <w:tabs>
                <w:tab w:val="left" w:pos="567"/>
              </w:tabs>
              <w:ind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51D60AA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3121195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073940F9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395" w:type="dxa"/>
          </w:tcPr>
          <w:p w14:paraId="3A7E3AA4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</w:rPr>
            </w:pPr>
          </w:p>
        </w:tc>
      </w:tr>
      <w:tr w:rsidR="00E24BF2" w:rsidRPr="004B717F" w14:paraId="002ABE8D" w14:textId="77777777" w:rsidTr="0090020A">
        <w:trPr>
          <w:cantSplit/>
          <w:trHeight w:val="140"/>
        </w:trPr>
        <w:tc>
          <w:tcPr>
            <w:tcW w:w="3960" w:type="dxa"/>
          </w:tcPr>
          <w:p w14:paraId="6B550C15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38BD6E20" w14:textId="77777777" w:rsidR="00E24BF2" w:rsidRPr="004B717F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6369C10" w14:textId="77777777" w:rsidR="00E24BF2" w:rsidRPr="00264081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</w:tcPr>
          <w:p w14:paraId="080DF4DF" w14:textId="7713B568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815</w:t>
            </w:r>
          </w:p>
        </w:tc>
        <w:tc>
          <w:tcPr>
            <w:tcW w:w="1395" w:type="dxa"/>
          </w:tcPr>
          <w:p w14:paraId="1A77C76F" w14:textId="710C4592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264081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197</w:t>
            </w:r>
          </w:p>
        </w:tc>
      </w:tr>
      <w:tr w:rsidR="00E24BF2" w:rsidRPr="004B717F" w14:paraId="35E65648" w14:textId="77777777" w:rsidTr="0090020A">
        <w:trPr>
          <w:cantSplit/>
          <w:trHeight w:val="140"/>
        </w:trPr>
        <w:tc>
          <w:tcPr>
            <w:tcW w:w="3960" w:type="dxa"/>
          </w:tcPr>
          <w:p w14:paraId="02DCD6CE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บริษัทร่วม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50" w:type="dxa"/>
          </w:tcPr>
          <w:p w14:paraId="6D295D6C" w14:textId="46C76A92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228</w:t>
            </w:r>
          </w:p>
        </w:tc>
        <w:tc>
          <w:tcPr>
            <w:tcW w:w="1350" w:type="dxa"/>
          </w:tcPr>
          <w:p w14:paraId="66F1F67A" w14:textId="00BB1CEF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116</w:t>
            </w:r>
          </w:p>
        </w:tc>
        <w:tc>
          <w:tcPr>
            <w:tcW w:w="1395" w:type="dxa"/>
          </w:tcPr>
          <w:p w14:paraId="6B8982DB" w14:textId="0324D3EB" w:rsidR="00E24BF2" w:rsidRPr="004B717F" w:rsidRDefault="00E24BF2" w:rsidP="003077E1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228</w:t>
            </w:r>
          </w:p>
        </w:tc>
        <w:tc>
          <w:tcPr>
            <w:tcW w:w="1395" w:type="dxa"/>
          </w:tcPr>
          <w:p w14:paraId="156DF1EA" w14:textId="4ADF6065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116</w:t>
            </w:r>
          </w:p>
        </w:tc>
      </w:tr>
      <w:tr w:rsidR="00E24BF2" w:rsidRPr="004B717F" w14:paraId="7C21C73D" w14:textId="77777777" w:rsidTr="0090020A">
        <w:trPr>
          <w:cantSplit/>
          <w:trHeight w:val="140"/>
        </w:trPr>
        <w:tc>
          <w:tcPr>
            <w:tcW w:w="3960" w:type="dxa"/>
          </w:tcPr>
          <w:p w14:paraId="6088CB71" w14:textId="77777777" w:rsidR="00E24BF2" w:rsidRPr="004B717F" w:rsidRDefault="00E24BF2" w:rsidP="00E24BF2">
            <w:pPr>
              <w:tabs>
                <w:tab w:val="left" w:pos="567"/>
              </w:tabs>
              <w:ind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ดอกเบี้ย</w:t>
            </w: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จ่าย</w:t>
            </w:r>
          </w:p>
        </w:tc>
        <w:tc>
          <w:tcPr>
            <w:tcW w:w="1350" w:type="dxa"/>
          </w:tcPr>
          <w:p w14:paraId="7AF18C3B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9DC000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01DB908D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395" w:type="dxa"/>
          </w:tcPr>
          <w:p w14:paraId="5F452ED0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</w:rPr>
            </w:pPr>
          </w:p>
        </w:tc>
      </w:tr>
      <w:tr w:rsidR="00E24BF2" w:rsidRPr="004B717F" w14:paraId="73F6B15A" w14:textId="77777777" w:rsidTr="0090020A">
        <w:trPr>
          <w:cantSplit/>
          <w:trHeight w:val="140"/>
        </w:trPr>
        <w:tc>
          <w:tcPr>
            <w:tcW w:w="3960" w:type="dxa"/>
          </w:tcPr>
          <w:p w14:paraId="36E572A9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1B6C8ED8" w14:textId="77777777" w:rsidR="00E24BF2" w:rsidRPr="004B717F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2EB0B8F4" w14:textId="77777777" w:rsidR="00E24BF2" w:rsidRPr="00264081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</w:tcPr>
          <w:p w14:paraId="4CB4433A" w14:textId="0988009D" w:rsidR="00E24BF2" w:rsidRPr="004B717F" w:rsidRDefault="00E24BF2" w:rsidP="003077E1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51</w:t>
            </w:r>
          </w:p>
        </w:tc>
        <w:tc>
          <w:tcPr>
            <w:tcW w:w="1395" w:type="dxa"/>
          </w:tcPr>
          <w:p w14:paraId="3A83F910" w14:textId="2DF93863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58</w:t>
            </w:r>
          </w:p>
        </w:tc>
      </w:tr>
      <w:tr w:rsidR="00E24BF2" w:rsidRPr="004B717F" w14:paraId="4628E45E" w14:textId="77777777" w:rsidTr="0090020A">
        <w:trPr>
          <w:cantSplit/>
          <w:trHeight w:val="140"/>
        </w:trPr>
        <w:tc>
          <w:tcPr>
            <w:tcW w:w="3960" w:type="dxa"/>
          </w:tcPr>
          <w:p w14:paraId="59FEC207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บริษัทร่วม</w:t>
            </w:r>
            <w:r w:rsidRPr="004B717F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50" w:type="dxa"/>
          </w:tcPr>
          <w:p w14:paraId="1D667BF5" w14:textId="6DD23EF8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7FAE31AE" w14:textId="1F77E730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395" w:type="dxa"/>
          </w:tcPr>
          <w:p w14:paraId="58B4CB95" w14:textId="7B2D1BF1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395" w:type="dxa"/>
          </w:tcPr>
          <w:p w14:paraId="2AF2F835" w14:textId="6C6C7385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</w:tr>
      <w:tr w:rsidR="00E24BF2" w:rsidRPr="004B717F" w14:paraId="062D784B" w14:textId="77777777" w:rsidTr="0090020A">
        <w:trPr>
          <w:cantSplit/>
          <w:trHeight w:val="140"/>
        </w:trPr>
        <w:tc>
          <w:tcPr>
            <w:tcW w:w="3960" w:type="dxa"/>
          </w:tcPr>
          <w:p w14:paraId="29CDBF32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2E223A">
              <w:rPr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50" w:type="dxa"/>
          </w:tcPr>
          <w:p w14:paraId="552C9ADC" w14:textId="5EE3B154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105</w:t>
            </w:r>
          </w:p>
        </w:tc>
        <w:tc>
          <w:tcPr>
            <w:tcW w:w="1350" w:type="dxa"/>
          </w:tcPr>
          <w:p w14:paraId="2B3DBE84" w14:textId="6639BD66" w:rsidR="00E24BF2" w:rsidRPr="00264081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140</w:t>
            </w:r>
          </w:p>
        </w:tc>
        <w:tc>
          <w:tcPr>
            <w:tcW w:w="1395" w:type="dxa"/>
          </w:tcPr>
          <w:p w14:paraId="7AC2AA90" w14:textId="09155913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105</w:t>
            </w:r>
          </w:p>
        </w:tc>
        <w:tc>
          <w:tcPr>
            <w:tcW w:w="1395" w:type="dxa"/>
          </w:tcPr>
          <w:p w14:paraId="191643A3" w14:textId="082F6CDD" w:rsidR="00E24BF2" w:rsidRPr="00264081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140</w:t>
            </w:r>
          </w:p>
        </w:tc>
      </w:tr>
      <w:tr w:rsidR="00E24BF2" w:rsidRPr="004B717F" w14:paraId="4B1E89C4" w14:textId="77777777" w:rsidTr="0090020A">
        <w:trPr>
          <w:cantSplit/>
          <w:trHeight w:val="140"/>
        </w:trPr>
        <w:tc>
          <w:tcPr>
            <w:tcW w:w="3960" w:type="dxa"/>
          </w:tcPr>
          <w:p w14:paraId="196C91F1" w14:textId="77777777" w:rsidR="00E24BF2" w:rsidRPr="004B717F" w:rsidRDefault="00E24BF2" w:rsidP="00E24BF2">
            <w:pPr>
              <w:tabs>
                <w:tab w:val="left" w:pos="567"/>
              </w:tabs>
              <w:ind w:right="274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sz w:val="26"/>
                <w:szCs w:val="26"/>
                <w:u w:val="single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752782F8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7D85BAF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1241F828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</w:rPr>
            </w:pPr>
          </w:p>
        </w:tc>
        <w:tc>
          <w:tcPr>
            <w:tcW w:w="1395" w:type="dxa"/>
          </w:tcPr>
          <w:p w14:paraId="07D9D720" w14:textId="77777777" w:rsidR="00E24BF2" w:rsidRPr="004B717F" w:rsidRDefault="00E24BF2" w:rsidP="00E24BF2">
            <w:pPr>
              <w:tabs>
                <w:tab w:val="right" w:pos="792"/>
              </w:tabs>
              <w:ind w:right="274"/>
              <w:rPr>
                <w:sz w:val="26"/>
                <w:szCs w:val="26"/>
              </w:rPr>
            </w:pPr>
          </w:p>
        </w:tc>
      </w:tr>
      <w:tr w:rsidR="00E24BF2" w:rsidRPr="004B717F" w14:paraId="486E4D35" w14:textId="77777777" w:rsidTr="0090020A">
        <w:trPr>
          <w:cantSplit/>
          <w:trHeight w:val="140"/>
        </w:trPr>
        <w:tc>
          <w:tcPr>
            <w:tcW w:w="3960" w:type="dxa"/>
          </w:tcPr>
          <w:p w14:paraId="6D98054F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7C10911F" w14:textId="77777777" w:rsidR="00E24BF2" w:rsidRPr="004B717F" w:rsidRDefault="00E24BF2" w:rsidP="00C9574D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229C41FB" w14:textId="77777777" w:rsidR="00E24BF2" w:rsidRPr="00264081" w:rsidRDefault="00E24BF2" w:rsidP="00E24BF2">
            <w:pPr>
              <w:tabs>
                <w:tab w:val="center" w:pos="517"/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26408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</w:tcPr>
          <w:p w14:paraId="5F9C0D6D" w14:textId="4E0BA9A5" w:rsidR="00E24BF2" w:rsidRPr="004B717F" w:rsidRDefault="00E24BF2" w:rsidP="003077E1">
            <w:pPr>
              <w:tabs>
                <w:tab w:val="right" w:pos="7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036</w:t>
            </w:r>
          </w:p>
        </w:tc>
        <w:tc>
          <w:tcPr>
            <w:tcW w:w="1395" w:type="dxa"/>
          </w:tcPr>
          <w:p w14:paraId="00BC073D" w14:textId="2552DFC5" w:rsidR="00E24BF2" w:rsidRPr="00264081" w:rsidRDefault="00E24BF2" w:rsidP="00E24BF2">
            <w:pPr>
              <w:tabs>
                <w:tab w:val="right" w:pos="7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264081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451</w:t>
            </w:r>
          </w:p>
        </w:tc>
      </w:tr>
      <w:tr w:rsidR="00E24BF2" w:rsidRPr="004B717F" w14:paraId="06602573" w14:textId="77777777" w:rsidTr="0090020A">
        <w:trPr>
          <w:cantSplit/>
          <w:trHeight w:val="140"/>
        </w:trPr>
        <w:tc>
          <w:tcPr>
            <w:tcW w:w="3960" w:type="dxa"/>
          </w:tcPr>
          <w:p w14:paraId="4A94BDE0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บริษัทร่วมและการร่วมค้า</w:t>
            </w:r>
          </w:p>
        </w:tc>
        <w:tc>
          <w:tcPr>
            <w:tcW w:w="1350" w:type="dxa"/>
          </w:tcPr>
          <w:p w14:paraId="47451497" w14:textId="76D672E6" w:rsidR="00E24BF2" w:rsidRPr="004B717F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322</w:t>
            </w:r>
          </w:p>
        </w:tc>
        <w:tc>
          <w:tcPr>
            <w:tcW w:w="1350" w:type="dxa"/>
          </w:tcPr>
          <w:p w14:paraId="4033B302" w14:textId="087580F7" w:rsidR="00E24BF2" w:rsidRPr="00264081" w:rsidRDefault="00E24BF2" w:rsidP="00E24BF2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208</w:t>
            </w:r>
          </w:p>
        </w:tc>
        <w:tc>
          <w:tcPr>
            <w:tcW w:w="1395" w:type="dxa"/>
          </w:tcPr>
          <w:p w14:paraId="1A671883" w14:textId="31E14C29" w:rsidR="00E24BF2" w:rsidRPr="004B717F" w:rsidRDefault="00E24BF2" w:rsidP="00D87E53">
            <w:pPr>
              <w:tabs>
                <w:tab w:val="right" w:pos="7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322</w:t>
            </w:r>
          </w:p>
        </w:tc>
        <w:tc>
          <w:tcPr>
            <w:tcW w:w="1395" w:type="dxa"/>
          </w:tcPr>
          <w:p w14:paraId="002429B1" w14:textId="42A22BD2" w:rsidR="00E24BF2" w:rsidRPr="00264081" w:rsidRDefault="00E24BF2" w:rsidP="00E24BF2">
            <w:pPr>
              <w:tabs>
                <w:tab w:val="right" w:pos="7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208</w:t>
            </w:r>
          </w:p>
        </w:tc>
      </w:tr>
      <w:tr w:rsidR="00E24BF2" w:rsidRPr="004B717F" w14:paraId="762355D2" w14:textId="77777777" w:rsidTr="0090020A">
        <w:trPr>
          <w:cantSplit/>
          <w:trHeight w:val="140"/>
        </w:trPr>
        <w:tc>
          <w:tcPr>
            <w:tcW w:w="3960" w:type="dxa"/>
          </w:tcPr>
          <w:p w14:paraId="31895E75" w14:textId="77777777" w:rsidR="00E24BF2" w:rsidRPr="004B717F" w:rsidRDefault="00E24BF2" w:rsidP="00E24BF2">
            <w:pPr>
              <w:tabs>
                <w:tab w:val="left" w:pos="851"/>
              </w:tabs>
              <w:ind w:right="274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ab/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7DF980C2" w14:textId="79F1B3F6" w:rsidR="00E24BF2" w:rsidRPr="004B717F" w:rsidRDefault="00B32D25" w:rsidP="00D87E53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243</w:t>
            </w:r>
          </w:p>
        </w:tc>
        <w:tc>
          <w:tcPr>
            <w:tcW w:w="1350" w:type="dxa"/>
          </w:tcPr>
          <w:p w14:paraId="67CD8CB8" w14:textId="2CED4870" w:rsidR="00E24BF2" w:rsidRPr="00264081" w:rsidRDefault="00B32D25" w:rsidP="00B32D25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221</w:t>
            </w:r>
          </w:p>
        </w:tc>
        <w:tc>
          <w:tcPr>
            <w:tcW w:w="1395" w:type="dxa"/>
          </w:tcPr>
          <w:p w14:paraId="539C6933" w14:textId="1D73C3F6" w:rsidR="00E24BF2" w:rsidRPr="004B717F" w:rsidRDefault="00B32D25" w:rsidP="00D87E53">
            <w:pPr>
              <w:tabs>
                <w:tab w:val="right" w:pos="7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243</w:t>
            </w:r>
          </w:p>
        </w:tc>
        <w:tc>
          <w:tcPr>
            <w:tcW w:w="1395" w:type="dxa"/>
          </w:tcPr>
          <w:p w14:paraId="327CBB1F" w14:textId="1A0BBCFD" w:rsidR="00E24BF2" w:rsidRPr="00264081" w:rsidRDefault="00B32D25" w:rsidP="00B32D25">
            <w:pPr>
              <w:tabs>
                <w:tab w:val="right" w:pos="792"/>
              </w:tabs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221</w:t>
            </w:r>
          </w:p>
        </w:tc>
      </w:tr>
    </w:tbl>
    <w:p w14:paraId="44A05705" w14:textId="77777777" w:rsidR="00E87F30" w:rsidRDefault="00E87F30" w:rsidP="00F6136B">
      <w:pPr>
        <w:spacing w:before="240"/>
        <w:ind w:left="994" w:right="389" w:hanging="562"/>
        <w:outlineLvl w:val="0"/>
        <w:rPr>
          <w:sz w:val="26"/>
          <w:szCs w:val="26"/>
        </w:rPr>
      </w:pPr>
    </w:p>
    <w:p w14:paraId="56372CDD" w14:textId="1BB1C21E" w:rsidR="000B4016" w:rsidRPr="004B717F" w:rsidRDefault="00E87F30" w:rsidP="00F6136B">
      <w:pPr>
        <w:spacing w:before="240"/>
        <w:ind w:left="994" w:right="389" w:hanging="562"/>
        <w:outlineLvl w:val="0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  <w:r w:rsidR="00C34D3E" w:rsidRPr="00C34D3E">
        <w:rPr>
          <w:sz w:val="26"/>
          <w:szCs w:val="26"/>
        </w:rPr>
        <w:lastRenderedPageBreak/>
        <w:t>35</w:t>
      </w:r>
      <w:r w:rsidR="00B76F44"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3</w:t>
      </w:r>
      <w:r w:rsidR="000B4016" w:rsidRPr="004B717F">
        <w:rPr>
          <w:sz w:val="26"/>
          <w:szCs w:val="26"/>
        </w:rPr>
        <w:tab/>
      </w:r>
      <w:r w:rsidR="000B4016" w:rsidRPr="004B717F">
        <w:rPr>
          <w:sz w:val="26"/>
          <w:szCs w:val="26"/>
          <w:cs/>
        </w:rPr>
        <w:t>ค่าตอบแทนผู้บริหารสำคัญ</w:t>
      </w:r>
      <w:r w:rsidR="000B4016" w:rsidRPr="004B717F">
        <w:rPr>
          <w:sz w:val="26"/>
          <w:szCs w:val="26"/>
          <w:vertAlign w:val="superscript"/>
          <w:cs/>
          <w:lang w:val="th-TH"/>
        </w:rPr>
        <w:t>(</w:t>
      </w:r>
      <w:r w:rsidR="00C34D3E" w:rsidRPr="00C34D3E">
        <w:rPr>
          <w:sz w:val="26"/>
          <w:szCs w:val="26"/>
          <w:vertAlign w:val="superscript"/>
        </w:rPr>
        <w:t>1</w:t>
      </w:r>
      <w:r w:rsidR="000B4016" w:rsidRPr="004B717F">
        <w:rPr>
          <w:sz w:val="26"/>
          <w:szCs w:val="26"/>
          <w:vertAlign w:val="superscript"/>
          <w:cs/>
          <w:lang w:val="th-TH"/>
        </w:rPr>
        <w:t>)</w:t>
      </w:r>
      <w:r w:rsidR="000B4016" w:rsidRPr="004B717F">
        <w:rPr>
          <w:sz w:val="26"/>
          <w:szCs w:val="26"/>
          <w:cs/>
          <w:lang w:val="th-TH"/>
        </w:rPr>
        <w:t xml:space="preserve"> </w:t>
      </w:r>
    </w:p>
    <w:tbl>
      <w:tblPr>
        <w:tblW w:w="9436" w:type="dxa"/>
        <w:tblInd w:w="392" w:type="dxa"/>
        <w:tblLook w:val="01E0" w:firstRow="1" w:lastRow="1" w:firstColumn="1" w:lastColumn="1" w:noHBand="0" w:noVBand="0"/>
      </w:tblPr>
      <w:tblGrid>
        <w:gridCol w:w="3946"/>
        <w:gridCol w:w="1350"/>
        <w:gridCol w:w="1350"/>
        <w:gridCol w:w="1395"/>
        <w:gridCol w:w="1395"/>
      </w:tblGrid>
      <w:tr w:rsidR="0090020A" w:rsidRPr="004B717F" w14:paraId="15DBEDCC" w14:textId="77777777" w:rsidTr="0090020A">
        <w:tc>
          <w:tcPr>
            <w:tcW w:w="3946" w:type="dxa"/>
          </w:tcPr>
          <w:p w14:paraId="1DC0F028" w14:textId="71924689" w:rsidR="0090020A" w:rsidRPr="004B717F" w:rsidRDefault="0090020A" w:rsidP="002F7A68">
            <w:pPr>
              <w:tabs>
                <w:tab w:val="left" w:pos="567"/>
              </w:tabs>
              <w:ind w:right="2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4"/>
          </w:tcPr>
          <w:p w14:paraId="0DC9E828" w14:textId="77777777" w:rsidR="0090020A" w:rsidRPr="004B717F" w:rsidRDefault="0090020A" w:rsidP="00E250DE">
            <w:pPr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90020A" w:rsidRPr="004B717F" w14:paraId="3359172F" w14:textId="77777777" w:rsidTr="0090020A">
        <w:tc>
          <w:tcPr>
            <w:tcW w:w="3946" w:type="dxa"/>
          </w:tcPr>
          <w:p w14:paraId="313E657B" w14:textId="77777777" w:rsidR="0090020A" w:rsidRPr="004B717F" w:rsidRDefault="0090020A" w:rsidP="00E250DE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41C7E644" w14:textId="77777777" w:rsidR="0090020A" w:rsidRPr="004B717F" w:rsidRDefault="0090020A" w:rsidP="00E250DE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CD99C97" w14:textId="77777777" w:rsidR="0090020A" w:rsidRPr="004B717F" w:rsidRDefault="0090020A" w:rsidP="00E250DE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87F30" w:rsidRPr="004B717F" w14:paraId="1243B024" w14:textId="77777777" w:rsidTr="0090020A">
        <w:tc>
          <w:tcPr>
            <w:tcW w:w="3946" w:type="dxa"/>
          </w:tcPr>
          <w:p w14:paraId="7BDB471A" w14:textId="77777777" w:rsidR="00E87F30" w:rsidRPr="004B717F" w:rsidRDefault="00E87F30" w:rsidP="00E87F30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2643B944" w14:textId="77777777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  <w:p w14:paraId="0F273342" w14:textId="2E1F9406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790" w:type="dxa"/>
            <w:gridSpan w:val="2"/>
          </w:tcPr>
          <w:p w14:paraId="6DE61E60" w14:textId="77777777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  <w:p w14:paraId="302839F1" w14:textId="6B5993F8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E87F30" w:rsidRPr="004B717F" w14:paraId="3A84859B" w14:textId="77777777" w:rsidTr="0090020A">
        <w:tc>
          <w:tcPr>
            <w:tcW w:w="3946" w:type="dxa"/>
          </w:tcPr>
          <w:p w14:paraId="49C90389" w14:textId="77777777" w:rsidR="00E87F30" w:rsidRPr="004B717F" w:rsidRDefault="00E87F30" w:rsidP="00E87F30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F9969EC" w14:textId="66B01725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50" w:type="dxa"/>
            <w:vAlign w:val="center"/>
          </w:tcPr>
          <w:p w14:paraId="7B8163B0" w14:textId="77BEE7C8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95" w:type="dxa"/>
            <w:vAlign w:val="center"/>
          </w:tcPr>
          <w:p w14:paraId="2DDA58CA" w14:textId="2539CC70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95" w:type="dxa"/>
            <w:vAlign w:val="center"/>
          </w:tcPr>
          <w:p w14:paraId="2C8D0EFB" w14:textId="71843A07" w:rsidR="00E87F30" w:rsidRPr="004B717F" w:rsidRDefault="00C34D3E" w:rsidP="00E87F3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E87F30" w:rsidRPr="004B717F" w14:paraId="08715E8B" w14:textId="77777777" w:rsidTr="0090020A">
        <w:tc>
          <w:tcPr>
            <w:tcW w:w="3946" w:type="dxa"/>
          </w:tcPr>
          <w:p w14:paraId="09065DA9" w14:textId="77777777" w:rsidR="00E87F30" w:rsidRPr="004B717F" w:rsidRDefault="00E87F30" w:rsidP="00E87F30">
            <w:pPr>
              <w:ind w:left="601" w:right="-108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</w:tcPr>
          <w:p w14:paraId="5443C168" w14:textId="0685A111" w:rsidR="00E87F30" w:rsidRPr="002E7B89" w:rsidRDefault="00906A62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605</w:t>
            </w:r>
          </w:p>
        </w:tc>
        <w:tc>
          <w:tcPr>
            <w:tcW w:w="1350" w:type="dxa"/>
          </w:tcPr>
          <w:p w14:paraId="465FA8A5" w14:textId="71857FAB" w:rsidR="00E87F30" w:rsidRPr="00CD7096" w:rsidRDefault="00E87F30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533</w:t>
            </w:r>
          </w:p>
        </w:tc>
        <w:tc>
          <w:tcPr>
            <w:tcW w:w="1395" w:type="dxa"/>
          </w:tcPr>
          <w:p w14:paraId="5ED59110" w14:textId="195EFE01" w:rsidR="00E87F30" w:rsidRPr="002E7B89" w:rsidRDefault="00906A62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340</w:t>
            </w:r>
          </w:p>
        </w:tc>
        <w:tc>
          <w:tcPr>
            <w:tcW w:w="1395" w:type="dxa"/>
          </w:tcPr>
          <w:p w14:paraId="422B0BD2" w14:textId="6A53BCCC" w:rsidR="00E87F30" w:rsidRPr="00CD7096" w:rsidRDefault="00E87F30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303</w:t>
            </w:r>
          </w:p>
        </w:tc>
      </w:tr>
      <w:tr w:rsidR="00E87F30" w:rsidRPr="004B717F" w14:paraId="47458B20" w14:textId="77777777" w:rsidTr="0090020A">
        <w:tc>
          <w:tcPr>
            <w:tcW w:w="3946" w:type="dxa"/>
          </w:tcPr>
          <w:p w14:paraId="0044B984" w14:textId="77777777" w:rsidR="00E87F30" w:rsidRPr="004B717F" w:rsidRDefault="00E87F30" w:rsidP="00E87F30">
            <w:pPr>
              <w:ind w:left="601" w:right="39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78DA736" w14:textId="6C0C0246" w:rsidR="00E87F30" w:rsidRPr="002E7B89" w:rsidRDefault="00906A62" w:rsidP="00906A62">
            <w:pPr>
              <w:tabs>
                <w:tab w:val="left" w:pos="340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32</w:t>
            </w:r>
          </w:p>
        </w:tc>
        <w:tc>
          <w:tcPr>
            <w:tcW w:w="1350" w:type="dxa"/>
          </w:tcPr>
          <w:p w14:paraId="4054AD8B" w14:textId="1581D605" w:rsidR="00E87F30" w:rsidRPr="00CD7096" w:rsidRDefault="00E87F30" w:rsidP="00E87F30">
            <w:pPr>
              <w:tabs>
                <w:tab w:val="left" w:pos="340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27</w:t>
            </w:r>
          </w:p>
        </w:tc>
        <w:tc>
          <w:tcPr>
            <w:tcW w:w="1395" w:type="dxa"/>
          </w:tcPr>
          <w:p w14:paraId="0B927714" w14:textId="7A69CF04" w:rsidR="00E87F30" w:rsidRPr="002E7B89" w:rsidRDefault="00906A62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24</w:t>
            </w:r>
          </w:p>
        </w:tc>
        <w:tc>
          <w:tcPr>
            <w:tcW w:w="1395" w:type="dxa"/>
          </w:tcPr>
          <w:p w14:paraId="0CEEFBFB" w14:textId="7E2CEDE5" w:rsidR="00E87F30" w:rsidRPr="00CD7096" w:rsidRDefault="00E87F30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20</w:t>
            </w:r>
          </w:p>
        </w:tc>
      </w:tr>
      <w:tr w:rsidR="00E87F30" w:rsidRPr="004B717F" w14:paraId="2789A762" w14:textId="77777777" w:rsidTr="0090020A">
        <w:tc>
          <w:tcPr>
            <w:tcW w:w="3946" w:type="dxa"/>
          </w:tcPr>
          <w:p w14:paraId="51F71447" w14:textId="77777777" w:rsidR="00E87F30" w:rsidRPr="004B717F" w:rsidRDefault="00E87F30" w:rsidP="00E87F30">
            <w:pPr>
              <w:tabs>
                <w:tab w:val="left" w:pos="1103"/>
              </w:tabs>
              <w:ind w:left="601" w:right="39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0ED1D6D7" w14:textId="56EA712F" w:rsidR="00E87F30" w:rsidRPr="002E7B89" w:rsidRDefault="00906A62" w:rsidP="00906A62">
            <w:pPr>
              <w:tabs>
                <w:tab w:val="left" w:pos="340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637</w:t>
            </w:r>
          </w:p>
        </w:tc>
        <w:tc>
          <w:tcPr>
            <w:tcW w:w="1350" w:type="dxa"/>
          </w:tcPr>
          <w:p w14:paraId="232BB0ED" w14:textId="0D83999E" w:rsidR="00E87F30" w:rsidRPr="00CD7096" w:rsidRDefault="00E87F30" w:rsidP="00E87F30">
            <w:pPr>
              <w:tabs>
                <w:tab w:val="left" w:pos="340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560</w:t>
            </w:r>
          </w:p>
        </w:tc>
        <w:tc>
          <w:tcPr>
            <w:tcW w:w="1395" w:type="dxa"/>
          </w:tcPr>
          <w:p w14:paraId="5E2F3E20" w14:textId="67672F6D" w:rsidR="00E87F30" w:rsidRPr="002E7B89" w:rsidRDefault="00906A62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364</w:t>
            </w:r>
          </w:p>
        </w:tc>
        <w:tc>
          <w:tcPr>
            <w:tcW w:w="1395" w:type="dxa"/>
          </w:tcPr>
          <w:p w14:paraId="556F3D25" w14:textId="0118D49E" w:rsidR="00E87F30" w:rsidRPr="00CD7096" w:rsidRDefault="00E87F30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323</w:t>
            </w:r>
          </w:p>
        </w:tc>
      </w:tr>
    </w:tbl>
    <w:p w14:paraId="66E72680" w14:textId="77777777" w:rsidR="00E87F30" w:rsidRDefault="00E87F30" w:rsidP="000B4016">
      <w:pPr>
        <w:spacing w:before="120"/>
        <w:ind w:left="568" w:hanging="284"/>
        <w:rPr>
          <w:sz w:val="20"/>
          <w:szCs w:val="20"/>
          <w:vertAlign w:val="superscript"/>
        </w:rPr>
      </w:pPr>
    </w:p>
    <w:tbl>
      <w:tblPr>
        <w:tblW w:w="9436" w:type="dxa"/>
        <w:tblInd w:w="392" w:type="dxa"/>
        <w:tblLook w:val="01E0" w:firstRow="1" w:lastRow="1" w:firstColumn="1" w:lastColumn="1" w:noHBand="0" w:noVBand="0"/>
      </w:tblPr>
      <w:tblGrid>
        <w:gridCol w:w="3946"/>
        <w:gridCol w:w="1350"/>
        <w:gridCol w:w="1350"/>
        <w:gridCol w:w="1395"/>
        <w:gridCol w:w="1395"/>
      </w:tblGrid>
      <w:tr w:rsidR="00E87F30" w:rsidRPr="004B717F" w14:paraId="195A4418" w14:textId="77777777" w:rsidTr="00C355BF">
        <w:tc>
          <w:tcPr>
            <w:tcW w:w="3946" w:type="dxa"/>
          </w:tcPr>
          <w:p w14:paraId="4CBCFCC7" w14:textId="410F0010" w:rsidR="00E87F30" w:rsidRPr="004B717F" w:rsidRDefault="00E87F30" w:rsidP="00C355BF">
            <w:pPr>
              <w:tabs>
                <w:tab w:val="left" w:pos="567"/>
              </w:tabs>
              <w:ind w:right="274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4"/>
          </w:tcPr>
          <w:p w14:paraId="093A36F0" w14:textId="77777777" w:rsidR="00E87F30" w:rsidRPr="004B717F" w:rsidRDefault="00E87F30" w:rsidP="00C355BF">
            <w:pPr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E87F30" w:rsidRPr="004B717F" w14:paraId="6C32B5FA" w14:textId="77777777" w:rsidTr="00C355BF">
        <w:tc>
          <w:tcPr>
            <w:tcW w:w="3946" w:type="dxa"/>
          </w:tcPr>
          <w:p w14:paraId="36F31B52" w14:textId="77777777" w:rsidR="00E87F30" w:rsidRPr="004B717F" w:rsidRDefault="00E87F30" w:rsidP="00C355BF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276BE106" w14:textId="77777777" w:rsidR="00E87F30" w:rsidRPr="004B717F" w:rsidRDefault="00E87F30" w:rsidP="00C355BF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0A45A8D" w14:textId="77777777" w:rsidR="00E87F30" w:rsidRPr="004B717F" w:rsidRDefault="00E87F30" w:rsidP="00C355BF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E87F30" w:rsidRPr="004B717F" w14:paraId="6411EE92" w14:textId="77777777" w:rsidTr="00C355BF">
        <w:tc>
          <w:tcPr>
            <w:tcW w:w="3946" w:type="dxa"/>
          </w:tcPr>
          <w:p w14:paraId="707C213E" w14:textId="77777777" w:rsidR="00E87F30" w:rsidRPr="004B717F" w:rsidRDefault="00E87F30" w:rsidP="00E87F30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514373D" w14:textId="77777777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หก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เดือน</w:t>
            </w:r>
          </w:p>
          <w:p w14:paraId="539818C5" w14:textId="4B296A50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790" w:type="dxa"/>
            <w:gridSpan w:val="2"/>
          </w:tcPr>
          <w:p w14:paraId="0CFB0FD7" w14:textId="77777777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หก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เดือน</w:t>
            </w:r>
          </w:p>
          <w:p w14:paraId="169B6F85" w14:textId="4D836153" w:rsidR="00E87F30" w:rsidRPr="00AB7315" w:rsidRDefault="00E87F30" w:rsidP="00E87F30">
            <w:pPr>
              <w:ind w:left="-108" w:right="-115"/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E87F30" w:rsidRPr="004B717F" w14:paraId="15A7AFB0" w14:textId="77777777" w:rsidTr="00C355BF">
        <w:tc>
          <w:tcPr>
            <w:tcW w:w="3946" w:type="dxa"/>
          </w:tcPr>
          <w:p w14:paraId="1EFA4C28" w14:textId="77777777" w:rsidR="00E87F30" w:rsidRPr="004B717F" w:rsidRDefault="00E87F30" w:rsidP="00C355BF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3484A57" w14:textId="39FB0241" w:rsidR="00E87F30" w:rsidRPr="004B717F" w:rsidRDefault="00C34D3E" w:rsidP="00C355B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50" w:type="dxa"/>
            <w:vAlign w:val="center"/>
          </w:tcPr>
          <w:p w14:paraId="07589ABD" w14:textId="2106A3EB" w:rsidR="00E87F30" w:rsidRPr="004B717F" w:rsidRDefault="00C34D3E" w:rsidP="00C355B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395" w:type="dxa"/>
            <w:vAlign w:val="center"/>
          </w:tcPr>
          <w:p w14:paraId="6D3501CD" w14:textId="0D25ADBF" w:rsidR="00E87F30" w:rsidRPr="004B717F" w:rsidRDefault="00C34D3E" w:rsidP="00C355B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395" w:type="dxa"/>
            <w:vAlign w:val="center"/>
          </w:tcPr>
          <w:p w14:paraId="25930EB3" w14:textId="4F7CE80C" w:rsidR="00E87F30" w:rsidRPr="004B717F" w:rsidRDefault="00C34D3E" w:rsidP="00C355B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E87F30" w:rsidRPr="004B717F" w14:paraId="281F4863" w14:textId="77777777" w:rsidTr="00C355BF">
        <w:tc>
          <w:tcPr>
            <w:tcW w:w="3946" w:type="dxa"/>
          </w:tcPr>
          <w:p w14:paraId="5D0BB16D" w14:textId="77777777" w:rsidR="00E87F30" w:rsidRPr="004B717F" w:rsidRDefault="00E87F30" w:rsidP="00E87F30">
            <w:pPr>
              <w:ind w:left="601" w:right="-108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</w:tcPr>
          <w:p w14:paraId="24A28F2C" w14:textId="6EE39B7A" w:rsidR="00E87F30" w:rsidRPr="002E7B89" w:rsidRDefault="00906A62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2E7B89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392</w:t>
            </w:r>
          </w:p>
        </w:tc>
        <w:tc>
          <w:tcPr>
            <w:tcW w:w="1350" w:type="dxa"/>
          </w:tcPr>
          <w:p w14:paraId="0B5B4608" w14:textId="701617C2" w:rsidR="00E87F30" w:rsidRPr="00CD7096" w:rsidRDefault="00E87F30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CD7096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032</w:t>
            </w:r>
          </w:p>
        </w:tc>
        <w:tc>
          <w:tcPr>
            <w:tcW w:w="1395" w:type="dxa"/>
          </w:tcPr>
          <w:p w14:paraId="479A597A" w14:textId="30DBE47B" w:rsidR="00E87F30" w:rsidRPr="002E7B89" w:rsidRDefault="00906A62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780</w:t>
            </w:r>
          </w:p>
        </w:tc>
        <w:tc>
          <w:tcPr>
            <w:tcW w:w="1395" w:type="dxa"/>
          </w:tcPr>
          <w:p w14:paraId="07677C7C" w14:textId="090E73EA" w:rsidR="00E87F30" w:rsidRPr="00CD7096" w:rsidRDefault="00E87F30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</w:rPr>
              <w:t>548</w:t>
            </w:r>
          </w:p>
        </w:tc>
      </w:tr>
      <w:tr w:rsidR="00E87F30" w:rsidRPr="004B717F" w14:paraId="5A0E702E" w14:textId="77777777" w:rsidTr="00C355BF">
        <w:tc>
          <w:tcPr>
            <w:tcW w:w="3946" w:type="dxa"/>
          </w:tcPr>
          <w:p w14:paraId="5328BF4D" w14:textId="77777777" w:rsidR="00E87F30" w:rsidRPr="004B717F" w:rsidRDefault="00E87F30" w:rsidP="00E87F30">
            <w:pPr>
              <w:ind w:left="601" w:right="39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D3FD5CC" w14:textId="5367F794" w:rsidR="00E87F30" w:rsidRPr="002E7B89" w:rsidRDefault="00906A62" w:rsidP="00E87F30">
            <w:pPr>
              <w:tabs>
                <w:tab w:val="left" w:pos="340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61</w:t>
            </w:r>
          </w:p>
        </w:tc>
        <w:tc>
          <w:tcPr>
            <w:tcW w:w="1350" w:type="dxa"/>
          </w:tcPr>
          <w:p w14:paraId="74F9D15E" w14:textId="0BCDD3A6" w:rsidR="00E87F30" w:rsidRPr="00CD7096" w:rsidRDefault="00E87F30" w:rsidP="00E87F30">
            <w:pPr>
              <w:tabs>
                <w:tab w:val="left" w:pos="340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55</w:t>
            </w:r>
          </w:p>
        </w:tc>
        <w:tc>
          <w:tcPr>
            <w:tcW w:w="1395" w:type="dxa"/>
          </w:tcPr>
          <w:p w14:paraId="2EE1F052" w14:textId="31B73FD2" w:rsidR="00E87F30" w:rsidRPr="002E7B89" w:rsidRDefault="00906A62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45</w:t>
            </w:r>
          </w:p>
        </w:tc>
        <w:tc>
          <w:tcPr>
            <w:tcW w:w="1395" w:type="dxa"/>
          </w:tcPr>
          <w:p w14:paraId="2CCD464B" w14:textId="671755A8" w:rsidR="00E87F30" w:rsidRPr="00CD7096" w:rsidRDefault="00E87F30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40</w:t>
            </w:r>
          </w:p>
        </w:tc>
      </w:tr>
      <w:tr w:rsidR="00E87F30" w:rsidRPr="004B717F" w14:paraId="52C91CB5" w14:textId="77777777" w:rsidTr="00C355BF">
        <w:tc>
          <w:tcPr>
            <w:tcW w:w="3946" w:type="dxa"/>
          </w:tcPr>
          <w:p w14:paraId="76F272BE" w14:textId="77777777" w:rsidR="00E87F30" w:rsidRPr="004B717F" w:rsidRDefault="00E87F30" w:rsidP="00E87F30">
            <w:pPr>
              <w:tabs>
                <w:tab w:val="left" w:pos="1103"/>
              </w:tabs>
              <w:ind w:left="601" w:right="39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4E28E1A7" w14:textId="611A0BE7" w:rsidR="00E87F30" w:rsidRPr="002E7B89" w:rsidRDefault="00906A62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="002E7B89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453</w:t>
            </w:r>
          </w:p>
        </w:tc>
        <w:tc>
          <w:tcPr>
            <w:tcW w:w="1350" w:type="dxa"/>
          </w:tcPr>
          <w:p w14:paraId="11659C9C" w14:textId="34C6D2BC" w:rsidR="00E87F30" w:rsidRPr="00CD7096" w:rsidRDefault="00E87F30" w:rsidP="00E87F30">
            <w:pPr>
              <w:tabs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CD7096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087</w:t>
            </w:r>
          </w:p>
        </w:tc>
        <w:tc>
          <w:tcPr>
            <w:tcW w:w="1395" w:type="dxa"/>
          </w:tcPr>
          <w:p w14:paraId="0235D774" w14:textId="3302577A" w:rsidR="00E87F30" w:rsidRPr="00906A62" w:rsidRDefault="00906A62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825</w:t>
            </w:r>
          </w:p>
        </w:tc>
        <w:tc>
          <w:tcPr>
            <w:tcW w:w="1395" w:type="dxa"/>
          </w:tcPr>
          <w:p w14:paraId="66973B41" w14:textId="79313A73" w:rsidR="00E87F30" w:rsidRPr="00CD7096" w:rsidRDefault="00E87F30" w:rsidP="00E87F30">
            <w:pPr>
              <w:tabs>
                <w:tab w:val="left" w:pos="301"/>
                <w:tab w:val="right" w:pos="752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u w:val="double"/>
                <w:cs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588</w:t>
            </w:r>
          </w:p>
        </w:tc>
      </w:tr>
    </w:tbl>
    <w:p w14:paraId="085F3269" w14:textId="2020DC6C" w:rsidR="000B4016" w:rsidRPr="004B717F" w:rsidRDefault="000B4016" w:rsidP="000B4016">
      <w:pPr>
        <w:spacing w:before="120"/>
        <w:ind w:left="568" w:hanging="284"/>
      </w:pPr>
      <w:r w:rsidRPr="004B717F">
        <w:rPr>
          <w:sz w:val="20"/>
          <w:szCs w:val="20"/>
          <w:vertAlign w:val="superscript"/>
          <w:cs/>
        </w:rPr>
        <w:t>(</w:t>
      </w:r>
      <w:r w:rsidR="00C34D3E" w:rsidRPr="00C34D3E">
        <w:rPr>
          <w:sz w:val="20"/>
          <w:szCs w:val="20"/>
          <w:vertAlign w:val="superscript"/>
        </w:rPr>
        <w:t>1</w:t>
      </w:r>
      <w:r w:rsidRPr="004B717F">
        <w:rPr>
          <w:sz w:val="20"/>
          <w:szCs w:val="20"/>
          <w:vertAlign w:val="superscript"/>
          <w:cs/>
        </w:rPr>
        <w:t>)</w:t>
      </w:r>
      <w:r w:rsidRPr="004B717F">
        <w:rPr>
          <w:sz w:val="20"/>
          <w:szCs w:val="20"/>
          <w:cs/>
        </w:rPr>
        <w:t xml:space="preserve"> ผู้บริหารสำคัญ หมายถึง กรรมการ ผู้บริหารระดับผู้ช่วยกรรมการผู้จัดการขึ้นไป รวมถึงผู้บริหารฝ่ายจัดการบัญชีและผู้บริหารฝ่ายวางแผนการเงิน</w:t>
      </w:r>
    </w:p>
    <w:p w14:paraId="471D93C7" w14:textId="77777777" w:rsidR="001B60E2" w:rsidRPr="004B717F" w:rsidRDefault="001B60E2" w:rsidP="00A86DC9">
      <w:pPr>
        <w:spacing w:before="60"/>
        <w:ind w:left="533" w:right="130" w:hanging="261"/>
        <w:rPr>
          <w:sz w:val="22"/>
          <w:szCs w:val="22"/>
        </w:rPr>
      </w:pPr>
    </w:p>
    <w:p w14:paraId="54BB0485" w14:textId="77777777" w:rsidR="00303458" w:rsidRPr="004B717F" w:rsidRDefault="00303458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bookmarkStart w:id="41" w:name="_Ref111663067"/>
      <w:r w:rsidRPr="004B717F">
        <w:rPr>
          <w:b/>
          <w:bCs/>
          <w:sz w:val="26"/>
          <w:szCs w:val="26"/>
          <w:cs/>
        </w:rPr>
        <w:t>ผลประโยชน์อื่นที่จ่ายแก่กรรมการและผู้มีอำนาจในการจัดการ</w:t>
      </w:r>
      <w:bookmarkEnd w:id="41"/>
    </w:p>
    <w:p w14:paraId="25A94A3E" w14:textId="77777777" w:rsidR="006F5FCB" w:rsidRPr="004B717F" w:rsidRDefault="00E53993" w:rsidP="00B10576">
      <w:pPr>
        <w:spacing w:before="120"/>
        <w:ind w:left="432"/>
        <w:jc w:val="thaiDistribute"/>
        <w:rPr>
          <w:sz w:val="26"/>
          <w:szCs w:val="26"/>
          <w:cs/>
        </w:rPr>
      </w:pPr>
      <w:r w:rsidRPr="004B717F">
        <w:rPr>
          <w:sz w:val="26"/>
          <w:szCs w:val="26"/>
          <w:cs/>
        </w:rPr>
        <w:t>ธนาคารและบริษัทย่อย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</w:t>
      </w:r>
      <w:r w:rsidR="00725D30" w:rsidRPr="004B717F">
        <w:rPr>
          <w:sz w:val="26"/>
          <w:szCs w:val="26"/>
          <w:cs/>
        </w:rPr>
        <w:t xml:space="preserve"> </w:t>
      </w:r>
      <w:r w:rsidR="00725D30" w:rsidRPr="004B717F">
        <w:rPr>
          <w:sz w:val="26"/>
          <w:szCs w:val="26"/>
          <w:cs/>
        </w:rPr>
        <w:br/>
      </w:r>
      <w:r w:rsidRPr="004B717F">
        <w:rPr>
          <w:sz w:val="26"/>
          <w:szCs w:val="26"/>
          <w:cs/>
        </w:rPr>
        <w:t>เบี้ยประชุมกรรมการ บำเหน็จกรรมการ เงินเดือนและโบนัสของผู้บริหาร</w:t>
      </w:r>
    </w:p>
    <w:p w14:paraId="6A9203E3" w14:textId="77777777" w:rsidR="006C5BA4" w:rsidRPr="004B717F" w:rsidRDefault="006C5BA4" w:rsidP="006C5BA4">
      <w:pPr>
        <w:ind w:left="446" w:right="389"/>
        <w:outlineLvl w:val="0"/>
        <w:rPr>
          <w:b/>
          <w:bCs/>
          <w:sz w:val="26"/>
          <w:szCs w:val="26"/>
        </w:rPr>
      </w:pPr>
    </w:p>
    <w:p w14:paraId="7EAC13B9" w14:textId="77777777" w:rsidR="00E53993" w:rsidRPr="004B717F" w:rsidRDefault="00C355BF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  <w:bookmarkStart w:id="42" w:name="_Ref111663075"/>
      <w:r w:rsidR="00E53993" w:rsidRPr="004B717F">
        <w:rPr>
          <w:b/>
          <w:bCs/>
          <w:sz w:val="26"/>
          <w:szCs w:val="26"/>
          <w:cs/>
        </w:rPr>
        <w:lastRenderedPageBreak/>
        <w:t>สัญญา</w:t>
      </w:r>
      <w:bookmarkEnd w:id="42"/>
    </w:p>
    <w:p w14:paraId="2A7D8E81" w14:textId="33B7BE74" w:rsidR="00E53993" w:rsidRPr="004B717F" w:rsidRDefault="007604C0" w:rsidP="00B44EA1">
      <w:pPr>
        <w:tabs>
          <w:tab w:val="num" w:pos="450"/>
          <w:tab w:val="left" w:pos="990"/>
        </w:tabs>
        <w:spacing w:before="100" w:beforeAutospacing="1" w:line="340" w:lineRule="exact"/>
        <w:ind w:right="274"/>
        <w:rPr>
          <w:b/>
          <w:bCs/>
          <w:sz w:val="26"/>
          <w:szCs w:val="26"/>
        </w:rPr>
      </w:pPr>
      <w:r w:rsidRPr="004B717F">
        <w:rPr>
          <w:rFonts w:hint="cs"/>
          <w:sz w:val="26"/>
          <w:szCs w:val="26"/>
          <w:cs/>
        </w:rPr>
        <w:tab/>
      </w:r>
      <w:r w:rsidR="00C34D3E" w:rsidRPr="00C34D3E">
        <w:rPr>
          <w:b/>
          <w:bCs/>
          <w:sz w:val="26"/>
          <w:szCs w:val="26"/>
        </w:rPr>
        <w:t>37</w:t>
      </w:r>
      <w:r w:rsidR="00E53993" w:rsidRPr="004B717F">
        <w:rPr>
          <w:b/>
          <w:bCs/>
          <w:sz w:val="26"/>
          <w:szCs w:val="26"/>
          <w:cs/>
        </w:rPr>
        <w:t>.</w:t>
      </w:r>
      <w:r w:rsidR="00C34D3E" w:rsidRPr="00C34D3E">
        <w:rPr>
          <w:b/>
          <w:bCs/>
          <w:sz w:val="26"/>
          <w:szCs w:val="26"/>
        </w:rPr>
        <w:t>1</w:t>
      </w:r>
      <w:r w:rsidR="00E53993" w:rsidRPr="004B717F">
        <w:rPr>
          <w:b/>
          <w:bCs/>
          <w:sz w:val="26"/>
          <w:szCs w:val="26"/>
          <w:cs/>
        </w:rPr>
        <w:tab/>
        <w:t>สัญญาเช่า</w:t>
      </w:r>
    </w:p>
    <w:p w14:paraId="2DD0ACBA" w14:textId="77777777" w:rsidR="0087136F" w:rsidRPr="004B717F" w:rsidRDefault="00AF0539" w:rsidP="00945E7E">
      <w:pPr>
        <w:tabs>
          <w:tab w:val="left" w:pos="990"/>
        </w:tabs>
        <w:spacing w:before="100" w:beforeAutospacing="1"/>
        <w:ind w:left="990" w:right="274"/>
        <w:rPr>
          <w:spacing w:val="4"/>
          <w:sz w:val="26"/>
          <w:szCs w:val="26"/>
          <w:cs/>
        </w:rPr>
      </w:pPr>
      <w:r w:rsidRPr="004B717F">
        <w:rPr>
          <w:rFonts w:hint="cs"/>
          <w:spacing w:val="4"/>
          <w:sz w:val="26"/>
          <w:szCs w:val="26"/>
          <w:cs/>
        </w:rPr>
        <w:t>ธนาคารและบริษัทย่อยได้ทำสัญญาเช่าอาคาร เพื่อใช้เป็นสำนักงานและสาขา และสัญญาเช่ารถยนต์ โดยมีค่าใช้จ่ายและกระแสเงินสดจ่ายทั้งหมดที่เกี่ยวข้องกับสัญญาเช่าสำหรับ</w:t>
      </w:r>
      <w:r w:rsidR="00A11F86">
        <w:rPr>
          <w:rFonts w:hint="cs"/>
          <w:spacing w:val="4"/>
          <w:sz w:val="26"/>
          <w:szCs w:val="26"/>
          <w:cs/>
        </w:rPr>
        <w:t>งวด</w:t>
      </w:r>
      <w:r w:rsidR="00A11F86">
        <w:rPr>
          <w:spacing w:val="4"/>
          <w:sz w:val="26"/>
          <w:szCs w:val="26"/>
          <w:cs/>
        </w:rPr>
        <w:t>/</w:t>
      </w:r>
      <w:r w:rsidR="00D758D3" w:rsidRPr="004B717F">
        <w:rPr>
          <w:rFonts w:hint="cs"/>
          <w:spacing w:val="4"/>
          <w:sz w:val="26"/>
          <w:szCs w:val="26"/>
          <w:cs/>
        </w:rPr>
        <w:t>ปี</w:t>
      </w:r>
      <w:r w:rsidR="00C83A5B" w:rsidRPr="004B717F">
        <w:rPr>
          <w:rFonts w:hint="cs"/>
          <w:sz w:val="26"/>
          <w:szCs w:val="26"/>
          <w:cs/>
        </w:rPr>
        <w:t xml:space="preserve"> </w:t>
      </w:r>
      <w:r w:rsidRPr="004B717F">
        <w:rPr>
          <w:rFonts w:hint="cs"/>
          <w:sz w:val="26"/>
          <w:szCs w:val="26"/>
          <w:cs/>
        </w:rPr>
        <w:t>สรุปได้ดังนี้</w:t>
      </w:r>
    </w:p>
    <w:tbl>
      <w:tblPr>
        <w:tblW w:w="9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1"/>
        <w:gridCol w:w="1225"/>
        <w:gridCol w:w="1134"/>
        <w:gridCol w:w="1043"/>
        <w:gridCol w:w="1215"/>
      </w:tblGrid>
      <w:tr w:rsidR="0087136F" w:rsidRPr="004B717F" w14:paraId="45E5723B" w14:textId="77777777" w:rsidTr="0046311E">
        <w:trPr>
          <w:trHeight w:val="19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397F2873" w14:textId="459ADFBE" w:rsidR="0087136F" w:rsidRPr="004B717F" w:rsidRDefault="0087136F" w:rsidP="00CA6BB6">
            <w:pPr>
              <w:ind w:right="-166"/>
              <w:rPr>
                <w:color w:val="FF0000"/>
                <w:spacing w:val="4"/>
                <w:sz w:val="26"/>
                <w:szCs w:val="26"/>
              </w:rPr>
            </w:pPr>
          </w:p>
        </w:tc>
        <w:tc>
          <w:tcPr>
            <w:tcW w:w="46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3F8530" w14:textId="77777777" w:rsidR="0087136F" w:rsidRPr="004B717F" w:rsidRDefault="0087136F" w:rsidP="00CF7D39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87136F" w:rsidRPr="004B717F" w14:paraId="632BB4DA" w14:textId="77777777" w:rsidTr="0046311E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0E5C1B93" w14:textId="77777777" w:rsidR="0087136F" w:rsidRPr="004B717F" w:rsidRDefault="0087136F" w:rsidP="00CF7D39">
            <w:pPr>
              <w:ind w:right="-166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A9D95" w14:textId="77777777" w:rsidR="0087136F" w:rsidRPr="004B717F" w:rsidRDefault="0087136F" w:rsidP="00CF7D39">
            <w:pPr>
              <w:ind w:left="-107" w:right="-160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C4C67" w14:textId="77777777" w:rsidR="0087136F" w:rsidRPr="004B717F" w:rsidRDefault="0087136F" w:rsidP="00CF7D39">
            <w:pPr>
              <w:ind w:left="-107" w:right="-160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A11F86" w:rsidRPr="004B717F" w14:paraId="224F27EA" w14:textId="77777777" w:rsidTr="0046311E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1EC5FA32" w14:textId="77777777" w:rsidR="00A11F86" w:rsidRPr="004B717F" w:rsidRDefault="00A11F86" w:rsidP="00A11F86">
            <w:pPr>
              <w:ind w:left="450" w:right="-166"/>
              <w:rPr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14:paraId="2C1C1254" w14:textId="74A0BBCD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BF7E2E7" w14:textId="7A2EEE73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7FC88F35" w14:textId="373BB95F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C2AD58C" w14:textId="482B8BE9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A11F86" w:rsidRPr="004B717F" w14:paraId="74459A4E" w14:textId="77777777" w:rsidTr="0046311E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1BAFD7F" w14:textId="77777777" w:rsidR="00A11F86" w:rsidRPr="004B717F" w:rsidRDefault="00A11F86" w:rsidP="00A11F86">
            <w:pPr>
              <w:ind w:left="450" w:right="-166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25" w:type="dxa"/>
            <w:tcBorders>
              <w:left w:val="nil"/>
              <w:right w:val="nil"/>
            </w:tcBorders>
          </w:tcPr>
          <w:p w14:paraId="0D9BC18A" w14:textId="79DE1BB6" w:rsidR="00A11F86" w:rsidRPr="004B717F" w:rsidRDefault="00C34D3E" w:rsidP="00A11F86">
            <w:pPr>
              <w:ind w:right="370"/>
              <w:jc w:val="right"/>
              <w:rPr>
                <w:color w:val="000000"/>
                <w:sz w:val="26"/>
                <w:szCs w:val="26"/>
              </w:rPr>
            </w:pPr>
            <w:r w:rsidRPr="00C34D3E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B5C7ACA" w14:textId="78C8F2D5" w:rsidR="00A11F86" w:rsidRPr="004B717F" w:rsidRDefault="00C34D3E" w:rsidP="00A11F86">
            <w:pPr>
              <w:ind w:right="370"/>
              <w:jc w:val="right"/>
              <w:rPr>
                <w:color w:val="000000"/>
                <w:sz w:val="26"/>
                <w:szCs w:val="26"/>
              </w:rPr>
            </w:pPr>
            <w:r w:rsidRPr="00C34D3E"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1043" w:type="dxa"/>
            <w:tcBorders>
              <w:left w:val="nil"/>
              <w:right w:val="nil"/>
            </w:tcBorders>
          </w:tcPr>
          <w:p w14:paraId="15DF5EF1" w14:textId="7743DB21" w:rsidR="00A11F86" w:rsidRPr="004B717F" w:rsidRDefault="00C34D3E" w:rsidP="00A11F86">
            <w:pPr>
              <w:ind w:right="27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10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54A08EF" w14:textId="410F314E" w:rsidR="00A11F86" w:rsidRPr="004B717F" w:rsidRDefault="00C34D3E" w:rsidP="00A11F86">
            <w:pPr>
              <w:ind w:right="27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22</w:t>
            </w:r>
          </w:p>
        </w:tc>
      </w:tr>
      <w:tr w:rsidR="00A11F86" w:rsidRPr="004B717F" w14:paraId="425F0A9A" w14:textId="77777777" w:rsidTr="0046311E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D3D883D" w14:textId="77777777" w:rsidR="00A11F86" w:rsidRPr="004B717F" w:rsidRDefault="00A11F86" w:rsidP="00A11F86">
            <w:pPr>
              <w:ind w:left="450" w:right="-166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ค่าใช้จ่ายที่เกี่ยวกับสัญญาเช่าระยะสั้นและสินทรัพย์ที่มีมูลค่าต่ำ</w:t>
            </w:r>
          </w:p>
        </w:tc>
        <w:tc>
          <w:tcPr>
            <w:tcW w:w="1225" w:type="dxa"/>
            <w:tcBorders>
              <w:left w:val="nil"/>
              <w:right w:val="nil"/>
            </w:tcBorders>
          </w:tcPr>
          <w:p w14:paraId="2CA06733" w14:textId="15839331" w:rsidR="00A11F86" w:rsidRPr="004B717F" w:rsidRDefault="00C34D3E" w:rsidP="00A11F86">
            <w:pPr>
              <w:ind w:right="370"/>
              <w:jc w:val="right"/>
              <w:rPr>
                <w:color w:val="000000"/>
                <w:sz w:val="26"/>
                <w:szCs w:val="26"/>
              </w:rPr>
            </w:pPr>
            <w:r w:rsidRPr="00C34D3E">
              <w:rPr>
                <w:color w:val="000000"/>
                <w:sz w:val="26"/>
                <w:szCs w:val="26"/>
              </w:rPr>
              <w:t>216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0A3DD9B" w14:textId="404E809A" w:rsidR="00A11F86" w:rsidRPr="004B717F" w:rsidRDefault="00C34D3E" w:rsidP="00A11F86">
            <w:pPr>
              <w:ind w:right="370"/>
              <w:jc w:val="right"/>
              <w:rPr>
                <w:color w:val="000000"/>
                <w:sz w:val="26"/>
                <w:szCs w:val="26"/>
              </w:rPr>
            </w:pPr>
            <w:r w:rsidRPr="00C34D3E">
              <w:rPr>
                <w:color w:val="000000"/>
                <w:sz w:val="26"/>
                <w:szCs w:val="26"/>
              </w:rPr>
              <w:t>542</w:t>
            </w:r>
          </w:p>
        </w:tc>
        <w:tc>
          <w:tcPr>
            <w:tcW w:w="1043" w:type="dxa"/>
            <w:tcBorders>
              <w:left w:val="nil"/>
              <w:right w:val="nil"/>
            </w:tcBorders>
          </w:tcPr>
          <w:p w14:paraId="49794120" w14:textId="570EDC13" w:rsidR="00A11F86" w:rsidRPr="004B717F" w:rsidRDefault="00C34D3E" w:rsidP="00A11F86">
            <w:pPr>
              <w:ind w:right="27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166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BC43CD8" w14:textId="3B923119" w:rsidR="00A11F86" w:rsidRPr="004B717F" w:rsidRDefault="00C34D3E" w:rsidP="00A11F86">
            <w:pPr>
              <w:ind w:right="27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340</w:t>
            </w:r>
          </w:p>
        </w:tc>
      </w:tr>
      <w:tr w:rsidR="00A11F86" w:rsidRPr="004B717F" w14:paraId="6E74B0EF" w14:textId="77777777" w:rsidTr="0046311E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3269182" w14:textId="77777777" w:rsidR="00A11F86" w:rsidRPr="004B717F" w:rsidRDefault="00A11F86" w:rsidP="00A11F86">
            <w:pPr>
              <w:ind w:left="450" w:right="703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25" w:type="dxa"/>
            <w:tcBorders>
              <w:left w:val="nil"/>
              <w:bottom w:val="nil"/>
              <w:right w:val="nil"/>
            </w:tcBorders>
          </w:tcPr>
          <w:p w14:paraId="09A900B8" w14:textId="581B4F64" w:rsidR="00A11F86" w:rsidRPr="00872046" w:rsidRDefault="00C34D3E" w:rsidP="00A11F86">
            <w:pPr>
              <w:ind w:right="370"/>
              <w:jc w:val="right"/>
              <w:rPr>
                <w:color w:val="000000"/>
                <w:sz w:val="26"/>
                <w:szCs w:val="26"/>
              </w:rPr>
            </w:pPr>
            <w:r w:rsidRPr="00C34D3E">
              <w:rPr>
                <w:color w:val="000000"/>
                <w:sz w:val="26"/>
                <w:szCs w:val="26"/>
              </w:rPr>
              <w:t>977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38D5A2D" w14:textId="2A0A8861" w:rsidR="00A11F86" w:rsidRPr="004B717F" w:rsidRDefault="00C34D3E" w:rsidP="00A11F86">
            <w:pPr>
              <w:ind w:right="370"/>
              <w:jc w:val="right"/>
              <w:rPr>
                <w:color w:val="000000"/>
                <w:sz w:val="26"/>
                <w:szCs w:val="26"/>
              </w:rPr>
            </w:pPr>
            <w:r w:rsidRPr="00C34D3E">
              <w:rPr>
                <w:color w:val="000000"/>
                <w:sz w:val="26"/>
                <w:szCs w:val="26"/>
              </w:rPr>
              <w:t>2</w:t>
            </w:r>
            <w:r w:rsidR="00A11F86" w:rsidRPr="004B717F">
              <w:rPr>
                <w:color w:val="000000"/>
                <w:sz w:val="26"/>
                <w:szCs w:val="26"/>
              </w:rPr>
              <w:t>,</w:t>
            </w:r>
            <w:r w:rsidRPr="00C34D3E">
              <w:rPr>
                <w:color w:val="000000"/>
                <w:sz w:val="26"/>
                <w:szCs w:val="26"/>
              </w:rPr>
              <w:t>092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</w:tcPr>
          <w:p w14:paraId="50C94730" w14:textId="33F30FC4" w:rsidR="00A11F86" w:rsidRPr="004B717F" w:rsidRDefault="00C34D3E" w:rsidP="00A11F86">
            <w:pPr>
              <w:ind w:right="27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833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54BCEA48" w14:textId="260DC691" w:rsidR="00A11F86" w:rsidRPr="004B717F" w:rsidRDefault="00C34D3E" w:rsidP="00A11F86">
            <w:pPr>
              <w:ind w:right="27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700</w:t>
            </w:r>
          </w:p>
        </w:tc>
      </w:tr>
    </w:tbl>
    <w:p w14:paraId="0DB4A66E" w14:textId="4B627C86" w:rsidR="00E53993" w:rsidRPr="004B717F" w:rsidRDefault="00C34D3E" w:rsidP="00B57B0D">
      <w:pPr>
        <w:tabs>
          <w:tab w:val="left" w:pos="990"/>
        </w:tabs>
        <w:spacing w:before="240"/>
        <w:ind w:left="450" w:right="274"/>
        <w:rPr>
          <w:b/>
          <w:bCs/>
          <w:sz w:val="26"/>
          <w:szCs w:val="26"/>
        </w:rPr>
      </w:pPr>
      <w:r w:rsidRPr="00C34D3E">
        <w:rPr>
          <w:b/>
          <w:bCs/>
          <w:sz w:val="26"/>
          <w:szCs w:val="26"/>
        </w:rPr>
        <w:t>37</w:t>
      </w:r>
      <w:r w:rsidR="00E53993" w:rsidRPr="004B717F">
        <w:rPr>
          <w:b/>
          <w:bCs/>
          <w:sz w:val="26"/>
          <w:szCs w:val="26"/>
          <w:cs/>
        </w:rPr>
        <w:t>.</w:t>
      </w:r>
      <w:r w:rsidRPr="00C34D3E">
        <w:rPr>
          <w:b/>
          <w:bCs/>
          <w:sz w:val="26"/>
          <w:szCs w:val="26"/>
        </w:rPr>
        <w:t>2</w:t>
      </w:r>
      <w:r w:rsidR="00E53993" w:rsidRPr="004B717F">
        <w:rPr>
          <w:b/>
          <w:bCs/>
          <w:sz w:val="26"/>
          <w:szCs w:val="26"/>
          <w:cs/>
        </w:rPr>
        <w:tab/>
        <w:t>สัญญาบริการ</w:t>
      </w:r>
    </w:p>
    <w:p w14:paraId="66618920" w14:textId="2680A4D0" w:rsidR="00E53993" w:rsidRPr="004B717F" w:rsidRDefault="00294DF5" w:rsidP="00B57B0D">
      <w:pPr>
        <w:spacing w:before="60"/>
        <w:ind w:left="990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ธนาคารและบริษัทย่อยมีการทำสัญญารับบริการด้านเทคโนโลยีสารสนเทศ โดยสัญญามีระยะเวลาถึงวันที่ </w:t>
      </w:r>
      <w:r w:rsidR="00C34D3E" w:rsidRPr="00C34D3E">
        <w:rPr>
          <w:sz w:val="26"/>
          <w:szCs w:val="26"/>
        </w:rPr>
        <w:t>31</w:t>
      </w:r>
      <w:r w:rsidRPr="004B717F">
        <w:rPr>
          <w:sz w:val="26"/>
          <w:szCs w:val="26"/>
          <w:cs/>
        </w:rPr>
        <w:t xml:space="preserve"> </w:t>
      </w:r>
      <w:r w:rsidR="005D6626">
        <w:rPr>
          <w:rFonts w:hint="cs"/>
          <w:sz w:val="26"/>
          <w:szCs w:val="26"/>
          <w:cs/>
        </w:rPr>
        <w:t>ธันวาคม</w:t>
      </w:r>
      <w:r w:rsidR="005D6626" w:rsidRPr="004B717F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2568</w:t>
      </w:r>
      <w:r w:rsidRPr="004B717F">
        <w:rPr>
          <w:sz w:val="26"/>
          <w:szCs w:val="26"/>
          <w:cs/>
        </w:rPr>
        <w:t xml:space="preserve"> ธนาคารและบริษัทย่อยมีภาระผูกพันที่จะต้องจ่ายค่าบริการในอนาคต ดังนี้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530"/>
        <w:gridCol w:w="1530"/>
        <w:gridCol w:w="1530"/>
      </w:tblGrid>
      <w:tr w:rsidR="008542D5" w:rsidRPr="004B717F" w14:paraId="5F6704B2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D66F2F" w14:textId="4396A701" w:rsidR="008542D5" w:rsidRPr="004B717F" w:rsidRDefault="008542D5" w:rsidP="00744398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440C2" w14:textId="77777777" w:rsidR="008542D5" w:rsidRPr="004B717F" w:rsidRDefault="008542D5" w:rsidP="008542D5">
            <w:pPr>
              <w:tabs>
                <w:tab w:val="left" w:pos="540"/>
              </w:tabs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50E6C" w14:textId="77777777" w:rsidR="008542D5" w:rsidRPr="004B717F" w:rsidRDefault="008542D5" w:rsidP="008542D5">
            <w:pPr>
              <w:tabs>
                <w:tab w:val="left" w:pos="176"/>
              </w:tabs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8542D5" w:rsidRPr="004B717F" w14:paraId="17BD3053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2C1B1A" w14:textId="77777777" w:rsidR="008542D5" w:rsidRPr="004B717F" w:rsidRDefault="008542D5" w:rsidP="008542D5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6047" w14:textId="77777777" w:rsidR="008542D5" w:rsidRPr="004B717F" w:rsidRDefault="008542D5" w:rsidP="008542D5">
            <w:pPr>
              <w:tabs>
                <w:tab w:val="left" w:pos="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26799" w14:textId="77777777" w:rsidR="008542D5" w:rsidRPr="004B717F" w:rsidRDefault="008542D5" w:rsidP="008542D5">
            <w:pPr>
              <w:tabs>
                <w:tab w:val="left" w:pos="176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A11F86" w:rsidRPr="004B717F" w14:paraId="021BB079" w14:textId="77777777" w:rsidTr="00666A81">
        <w:trPr>
          <w:trHeight w:val="2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F3AE87" w14:textId="77777777" w:rsidR="00A11F86" w:rsidRPr="004B717F" w:rsidRDefault="00A11F86" w:rsidP="00A11F86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7B4ABB" w14:textId="5E3F5847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ED208" w14:textId="57EE4DAB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FC5E8B" w14:textId="5FE0609E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A19D" w14:textId="414270B6" w:rsidR="00A11F86" w:rsidRPr="004B717F" w:rsidRDefault="00C34D3E" w:rsidP="00A11F86">
            <w:pPr>
              <w:jc w:val="center"/>
              <w:rPr>
                <w:color w:val="000000"/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A11F86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A11F86" w:rsidRPr="004B717F" w14:paraId="51DD6DA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4DBA6A" w14:textId="77777777" w:rsidR="00A11F86" w:rsidRPr="004B717F" w:rsidRDefault="00A11F86" w:rsidP="00A11F86">
            <w:pPr>
              <w:tabs>
                <w:tab w:val="left" w:pos="432"/>
              </w:tabs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รายการที่ทำสัญญาแล้วแต่ยังไม่ได้รับรู้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F57802" w14:textId="11D322C4" w:rsidR="00A11F86" w:rsidRPr="004B717F" w:rsidRDefault="00C34D3E" w:rsidP="00A11F86">
            <w:pPr>
              <w:ind w:left="-41" w:right="-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6D438B" w:rsidRPr="006D438B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09CD1A" w14:textId="084F4189" w:rsidR="00A11F86" w:rsidRPr="004B717F" w:rsidRDefault="00C34D3E" w:rsidP="00A11F86">
            <w:pPr>
              <w:ind w:left="-41" w:right="-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0E3956" w14:textId="70C6C058" w:rsidR="00A11F86" w:rsidRPr="004B717F" w:rsidRDefault="00C34D3E" w:rsidP="00A11F86">
            <w:pPr>
              <w:ind w:left="-41" w:right="-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6D438B" w:rsidRPr="006D438B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BA5861" w14:textId="7597F0FA" w:rsidR="00A11F86" w:rsidRPr="004B717F" w:rsidRDefault="00C34D3E" w:rsidP="00A11F86">
            <w:pPr>
              <w:ind w:left="-41" w:right="-1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016</w:t>
            </w:r>
          </w:p>
        </w:tc>
      </w:tr>
    </w:tbl>
    <w:p w14:paraId="36C4BFDE" w14:textId="77777777" w:rsidR="00B23086" w:rsidRPr="004B717F" w:rsidRDefault="00B23086" w:rsidP="005767B9">
      <w:pPr>
        <w:ind w:left="431" w:right="391"/>
        <w:outlineLvl w:val="0"/>
        <w:rPr>
          <w:b/>
          <w:bCs/>
          <w:sz w:val="26"/>
          <w:szCs w:val="26"/>
        </w:rPr>
      </w:pPr>
    </w:p>
    <w:p w14:paraId="35016876" w14:textId="77777777" w:rsidR="00004969" w:rsidRPr="004B717F" w:rsidRDefault="00004969" w:rsidP="00AF7258">
      <w:pPr>
        <w:ind w:right="391"/>
        <w:outlineLvl w:val="0"/>
        <w:rPr>
          <w:b/>
          <w:bCs/>
          <w:sz w:val="26"/>
          <w:szCs w:val="26"/>
        </w:rPr>
      </w:pPr>
    </w:p>
    <w:p w14:paraId="12115548" w14:textId="77777777" w:rsidR="00130B01" w:rsidRPr="004B717F" w:rsidRDefault="00AF7258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43" w:name="_Ref111663078"/>
      <w:r w:rsidR="00130B01" w:rsidRPr="004B717F">
        <w:rPr>
          <w:b/>
          <w:bCs/>
          <w:sz w:val="26"/>
          <w:szCs w:val="26"/>
          <w:cs/>
        </w:rPr>
        <w:lastRenderedPageBreak/>
        <w:t>ข้อมูลทางการเงินจำแนกตามส่วนงานดำเนินงาน</w:t>
      </w:r>
      <w:bookmarkEnd w:id="43"/>
    </w:p>
    <w:p w14:paraId="3E01598A" w14:textId="5ADD63D6" w:rsidR="00130B01" w:rsidRPr="004B717F" w:rsidRDefault="00C34D3E" w:rsidP="00130B01">
      <w:pPr>
        <w:pStyle w:val="BodyTextIndent2"/>
        <w:tabs>
          <w:tab w:val="clear" w:pos="540"/>
        </w:tabs>
        <w:spacing w:before="80"/>
        <w:ind w:left="994" w:right="130" w:hanging="562"/>
        <w:jc w:val="thaiDistribute"/>
        <w:rPr>
          <w:rFonts w:ascii="Cordia New" w:hAnsi="Cordia New"/>
          <w:b/>
          <w:bCs/>
          <w:sz w:val="26"/>
          <w:szCs w:val="26"/>
          <w:cs/>
          <w:lang w:val="th-TH"/>
        </w:rPr>
      </w:pPr>
      <w:r w:rsidRPr="00C34D3E">
        <w:rPr>
          <w:rFonts w:ascii="Cordia New" w:hAnsi="Cordia New"/>
          <w:b/>
          <w:bCs/>
          <w:sz w:val="26"/>
          <w:szCs w:val="26"/>
        </w:rPr>
        <w:t>3</w:t>
      </w:r>
      <w:r w:rsidRPr="00C34D3E">
        <w:rPr>
          <w:rFonts w:ascii="Cordia New" w:hAnsi="Cordia New" w:hint="cs"/>
          <w:b/>
          <w:bCs/>
          <w:sz w:val="26"/>
          <w:szCs w:val="26"/>
        </w:rPr>
        <w:t>8</w:t>
      </w:r>
      <w:r w:rsidR="00130B01" w:rsidRPr="004B717F">
        <w:rPr>
          <w:rFonts w:ascii="Cordia New" w:hAnsi="Cordia New"/>
          <w:b/>
          <w:bCs/>
          <w:sz w:val="26"/>
          <w:szCs w:val="26"/>
          <w:cs/>
          <w:lang w:val="th-TH"/>
        </w:rPr>
        <w:t>.</w:t>
      </w:r>
      <w:r w:rsidRPr="00C34D3E">
        <w:rPr>
          <w:rFonts w:ascii="Cordia New" w:hAnsi="Cordia New"/>
          <w:b/>
          <w:bCs/>
          <w:sz w:val="26"/>
          <w:szCs w:val="26"/>
        </w:rPr>
        <w:t>1</w:t>
      </w:r>
      <w:r w:rsidR="00130B01" w:rsidRPr="004B717F">
        <w:rPr>
          <w:rFonts w:ascii="Cordia New" w:hAnsi="Cordia New"/>
          <w:b/>
          <w:bCs/>
          <w:sz w:val="26"/>
          <w:szCs w:val="26"/>
          <w:cs/>
          <w:lang w:val="th-TH"/>
        </w:rPr>
        <w:tab/>
        <w:t>ข้อมูลตามส่วนงานที่รายงาน</w:t>
      </w:r>
    </w:p>
    <w:p w14:paraId="54D4C751" w14:textId="75A69530" w:rsidR="005E04FB" w:rsidRPr="004B717F" w:rsidRDefault="005E04FB" w:rsidP="005E04FB">
      <w:pPr>
        <w:pStyle w:val="BodyTextIndent2"/>
        <w:tabs>
          <w:tab w:val="clear" w:pos="540"/>
        </w:tabs>
        <w:spacing w:before="120"/>
        <w:ind w:left="994" w:right="29" w:firstLine="0"/>
        <w:jc w:val="thaiDistribute"/>
        <w:rPr>
          <w:rFonts w:eastAsia="AngsanaNew-Bold"/>
          <w:b/>
          <w:bCs/>
          <w:sz w:val="26"/>
          <w:szCs w:val="26"/>
          <w:cs/>
        </w:rPr>
      </w:pPr>
      <w:r w:rsidRPr="004B717F">
        <w:rPr>
          <w:rFonts w:ascii="Cordia New" w:eastAsia="AngsanaNew" w:hAnsi="Cordia New"/>
          <w:sz w:val="26"/>
          <w:szCs w:val="26"/>
          <w:cs/>
        </w:rPr>
        <w:t>ธนาคาร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>และบริษัทย่อย</w:t>
      </w:r>
      <w:r w:rsidRPr="004B717F">
        <w:rPr>
          <w:rFonts w:ascii="Cordia New" w:eastAsia="AngsanaNew" w:hAnsi="Cordia New"/>
          <w:sz w:val="26"/>
          <w:szCs w:val="26"/>
          <w:cs/>
        </w:rPr>
        <w:t xml:space="preserve">นำเสนอข้อมูลทางการเงินจำแนกตามกลุ่มธุรกิจหลัก </w:t>
      </w:r>
      <w:r w:rsidR="00C34D3E" w:rsidRPr="00C34D3E">
        <w:rPr>
          <w:rFonts w:ascii="Cordia New" w:eastAsia="AngsanaNew" w:hAnsi="Cordia New"/>
          <w:sz w:val="26"/>
          <w:szCs w:val="26"/>
        </w:rPr>
        <w:t>4</w:t>
      </w:r>
      <w:r w:rsidRPr="004B717F">
        <w:rPr>
          <w:rFonts w:ascii="Cordia New" w:eastAsia="AngsanaNew" w:hAnsi="Cordia New"/>
          <w:sz w:val="26"/>
          <w:szCs w:val="26"/>
          <w:cs/>
        </w:rPr>
        <w:t xml:space="preserve"> กลุ่ม ที่รายงานเพื่อการบริหารจัดการตามประเภทของกลุ่มลูกค้า กลุ่มธุรกิจ ผลิตภัณฑ์และบริการ โดยวัดผลการดำเนินงานจากผลกำไรจากการดำเนินงานก่อน</w:t>
      </w:r>
      <w:r w:rsidRPr="004B717F">
        <w:rPr>
          <w:rFonts w:ascii="Cordia New" w:eastAsia="AngsanaNew" w:hAnsi="Cordia New" w:hint="cs"/>
          <w:sz w:val="26"/>
          <w:szCs w:val="26"/>
          <w:cs/>
        </w:rPr>
        <w:t>ผลขาดทุนด้านเครดิตที่คาดว่าจะเกิดขึ้น</w:t>
      </w:r>
      <w:r w:rsidR="00945E7E" w:rsidRPr="004B717F">
        <w:rPr>
          <w:rFonts w:ascii="Cordia New" w:eastAsia="AngsanaNew" w:hAnsi="Cordia New" w:hint="cs"/>
          <w:sz w:val="26"/>
          <w:szCs w:val="26"/>
          <w:cs/>
        </w:rPr>
        <w:t xml:space="preserve"> </w:t>
      </w:r>
      <w:r w:rsidRPr="004B717F">
        <w:rPr>
          <w:rFonts w:ascii="Cordia New" w:eastAsia="AngsanaNew" w:hAnsi="Cordia New"/>
          <w:sz w:val="26"/>
          <w:szCs w:val="26"/>
          <w:cs/>
        </w:rPr>
        <w:t>และภาษีเงินได้ ดังต่อไปนี้</w:t>
      </w:r>
    </w:p>
    <w:p w14:paraId="01EF5382" w14:textId="77777777" w:rsidR="005E04FB" w:rsidRPr="004B717F" w:rsidRDefault="005E04FB" w:rsidP="005E04FB">
      <w:pPr>
        <w:autoSpaceDE w:val="0"/>
        <w:spacing w:before="120"/>
        <w:ind w:left="994" w:right="29"/>
        <w:jc w:val="thaiDistribute"/>
        <w:rPr>
          <w:rFonts w:eastAsia="AngsanaNew"/>
          <w:sz w:val="26"/>
          <w:szCs w:val="26"/>
          <w:cs/>
        </w:rPr>
      </w:pPr>
      <w:r w:rsidRPr="004B717F">
        <w:rPr>
          <w:rFonts w:eastAsia="AngsanaNew-Bold"/>
          <w:b/>
          <w:bCs/>
          <w:sz w:val="26"/>
          <w:szCs w:val="26"/>
          <w:cs/>
        </w:rPr>
        <w:t>กลุ่มลูกค้าธุรกิจ (</w:t>
      </w:r>
      <w:r w:rsidRPr="004B717F">
        <w:rPr>
          <w:rFonts w:eastAsia="AngsanaNew-Bold"/>
          <w:b/>
          <w:bCs/>
          <w:sz w:val="26"/>
          <w:szCs w:val="26"/>
        </w:rPr>
        <w:t>Corporate Business</w:t>
      </w:r>
      <w:r w:rsidRPr="004B717F">
        <w:rPr>
          <w:rFonts w:eastAsia="AngsanaNew-Bold"/>
          <w:b/>
          <w:bCs/>
          <w:sz w:val="26"/>
          <w:szCs w:val="26"/>
          <w:cs/>
        </w:rPr>
        <w:t>)</w:t>
      </w:r>
    </w:p>
    <w:p w14:paraId="556356FA" w14:textId="77777777" w:rsidR="005E04FB" w:rsidRPr="004B717F" w:rsidRDefault="005E04FB" w:rsidP="005E04FB">
      <w:pPr>
        <w:pStyle w:val="BodyTextIndent2"/>
        <w:tabs>
          <w:tab w:val="clear" w:pos="540"/>
        </w:tabs>
        <w:spacing w:before="120"/>
        <w:ind w:left="994" w:right="29" w:firstLine="0"/>
        <w:jc w:val="thaiDistribute"/>
        <w:rPr>
          <w:rFonts w:eastAsia="AngsanaNew-Bold"/>
          <w:b/>
          <w:bCs/>
          <w:sz w:val="26"/>
          <w:szCs w:val="26"/>
          <w:cs/>
        </w:rPr>
      </w:pPr>
      <w:r w:rsidRPr="004B717F">
        <w:rPr>
          <w:rFonts w:ascii="Cordia New" w:eastAsia="AngsanaNew" w:hAnsi="Cordia New"/>
          <w:sz w:val="26"/>
          <w:szCs w:val="26"/>
          <w:cs/>
        </w:rPr>
        <w:t>กลุ่มลูกค้าธุรกิจ ประกอบด้วยลูกค้าผู้ประกอบการธุรกิจ ที่ทำธุรกิจในนามบริษัทจดทะเบียน และในนามบุคคลธรรมดา รวมถึงรัฐบาล รัฐวิสาหกิจ สถาบันการเงิน ฯลฯ โดยธนาคาร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>และบริษัทย่อย</w:t>
      </w:r>
      <w:r w:rsidRPr="004B717F">
        <w:rPr>
          <w:rFonts w:ascii="Cordia New" w:eastAsia="AngsanaNew" w:hAnsi="Cordia New"/>
          <w:sz w:val="26"/>
          <w:szCs w:val="26"/>
          <w:cs/>
        </w:rPr>
        <w:t>ให้บริการทางการเงินแก่ลูกค้า ดังนี้ เงินกู้ระยะยาว เงินทุนหมุนเวียน การออกหนังสือค้ำประกัน บริการธุรกรรมระหว่างประเทศ การร่วมให้สินเชื่อกับสถาบันการเงินอื่น (</w:t>
      </w:r>
      <w:r w:rsidRPr="004B717F">
        <w:rPr>
          <w:rFonts w:ascii="Cordia New" w:eastAsia="AngsanaNew" w:hAnsi="Cordia New"/>
          <w:sz w:val="26"/>
          <w:szCs w:val="26"/>
        </w:rPr>
        <w:t>Syndicated Loan</w:t>
      </w:r>
      <w:r w:rsidRPr="004B717F">
        <w:rPr>
          <w:rFonts w:ascii="Cordia New" w:eastAsia="AngsanaNew" w:hAnsi="Cordia New"/>
          <w:sz w:val="26"/>
          <w:szCs w:val="26"/>
          <w:cs/>
        </w:rPr>
        <w:t>)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 xml:space="preserve"> </w:t>
      </w:r>
      <w:r w:rsidRPr="004B717F">
        <w:rPr>
          <w:rFonts w:ascii="Cordia New" w:eastAsia="AngsanaNew" w:hAnsi="Cordia New"/>
          <w:sz w:val="26"/>
          <w:szCs w:val="26"/>
          <w:cs/>
        </w:rPr>
        <w:t>การจัดการสภาพคล่องแบบครบวงจร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 xml:space="preserve"> </w:t>
      </w:r>
      <w:r w:rsidRPr="004B717F">
        <w:rPr>
          <w:rFonts w:ascii="Cordia New" w:eastAsia="AngsanaNew" w:hAnsi="Cordia New"/>
          <w:sz w:val="26"/>
          <w:szCs w:val="26"/>
          <w:cs/>
        </w:rPr>
        <w:t>(</w:t>
      </w:r>
      <w:r w:rsidRPr="004B717F">
        <w:rPr>
          <w:rFonts w:ascii="Cordia New" w:eastAsia="AngsanaNew" w:hAnsi="Cordia New"/>
          <w:sz w:val="26"/>
          <w:szCs w:val="26"/>
        </w:rPr>
        <w:t>Cash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 xml:space="preserve"> </w:t>
      </w:r>
      <w:r w:rsidRPr="004B717F">
        <w:rPr>
          <w:rFonts w:ascii="Cordia New" w:eastAsia="AngsanaNew" w:hAnsi="Cordia New"/>
          <w:sz w:val="26"/>
          <w:szCs w:val="26"/>
        </w:rPr>
        <w:t>Management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 xml:space="preserve"> </w:t>
      </w:r>
      <w:r w:rsidRPr="004B717F">
        <w:rPr>
          <w:rFonts w:ascii="Cordia New" w:eastAsia="AngsanaNew" w:hAnsi="Cordia New"/>
          <w:sz w:val="26"/>
          <w:szCs w:val="26"/>
        </w:rPr>
        <w:t>Solution</w:t>
      </w:r>
      <w:r w:rsidRPr="004B717F">
        <w:rPr>
          <w:rFonts w:ascii="Cordia New" w:eastAsia="AngsanaNew" w:hAnsi="Cordia New"/>
          <w:sz w:val="26"/>
          <w:szCs w:val="26"/>
          <w:cs/>
        </w:rPr>
        <w:t>)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 xml:space="preserve"> </w:t>
      </w:r>
      <w:r w:rsidRPr="004B717F">
        <w:rPr>
          <w:rFonts w:ascii="Cordia New" w:eastAsia="AngsanaNew" w:hAnsi="Cordia New"/>
          <w:sz w:val="26"/>
          <w:szCs w:val="26"/>
          <w:cs/>
        </w:rPr>
        <w:t>รวมไปถึงการเพิ่มมูลค่าทางธุรกิจตั้งแต่ต้นน้ำถึงปลายน้ำ (</w:t>
      </w:r>
      <w:r w:rsidRPr="004B717F">
        <w:rPr>
          <w:rFonts w:ascii="Cordia New" w:eastAsia="AngsanaNew" w:hAnsi="Cordia New"/>
          <w:sz w:val="26"/>
          <w:szCs w:val="26"/>
        </w:rPr>
        <w:t>Value Chain Solution</w:t>
      </w:r>
      <w:r w:rsidRPr="004B717F">
        <w:rPr>
          <w:rFonts w:ascii="Cordia New" w:eastAsia="AngsanaNew" w:hAnsi="Cordia New"/>
          <w:sz w:val="26"/>
          <w:szCs w:val="26"/>
          <w:cs/>
        </w:rPr>
        <w:t>)</w:t>
      </w:r>
    </w:p>
    <w:p w14:paraId="5F0C89DD" w14:textId="77777777" w:rsidR="005E04FB" w:rsidRPr="004B717F" w:rsidRDefault="005E04FB" w:rsidP="005E04FB">
      <w:pPr>
        <w:autoSpaceDE w:val="0"/>
        <w:spacing w:before="120"/>
        <w:ind w:left="994" w:right="29"/>
        <w:jc w:val="thaiDistribute"/>
        <w:rPr>
          <w:rFonts w:eastAsia="AngsanaNew"/>
          <w:sz w:val="26"/>
          <w:szCs w:val="26"/>
          <w:cs/>
        </w:rPr>
      </w:pPr>
      <w:r w:rsidRPr="004B717F">
        <w:rPr>
          <w:rFonts w:eastAsia="AngsanaNew-Bold"/>
          <w:b/>
          <w:bCs/>
          <w:sz w:val="26"/>
          <w:szCs w:val="26"/>
          <w:cs/>
        </w:rPr>
        <w:t>กลุ่มลูกค้าบุคคล (</w:t>
      </w:r>
      <w:r w:rsidRPr="004B717F">
        <w:rPr>
          <w:rFonts w:eastAsia="AngsanaNew-Bold"/>
          <w:b/>
          <w:bCs/>
          <w:sz w:val="26"/>
          <w:szCs w:val="26"/>
        </w:rPr>
        <w:t>Retail Business</w:t>
      </w:r>
      <w:r w:rsidRPr="004B717F">
        <w:rPr>
          <w:rFonts w:eastAsia="AngsanaNew-Bold"/>
          <w:b/>
          <w:bCs/>
          <w:sz w:val="26"/>
          <w:szCs w:val="26"/>
          <w:cs/>
        </w:rPr>
        <w:t>)</w:t>
      </w:r>
    </w:p>
    <w:p w14:paraId="7F11DA58" w14:textId="77777777" w:rsidR="005E04FB" w:rsidRPr="004B717F" w:rsidRDefault="005E04FB" w:rsidP="005E04FB">
      <w:pPr>
        <w:pStyle w:val="BodyTextIndent2"/>
        <w:tabs>
          <w:tab w:val="clear" w:pos="540"/>
        </w:tabs>
        <w:spacing w:before="120"/>
        <w:ind w:left="994" w:right="29" w:firstLine="0"/>
        <w:jc w:val="thaiDistribute"/>
        <w:rPr>
          <w:rFonts w:ascii="Cordia New" w:eastAsia="AngsanaNew" w:hAnsi="Cordia New"/>
          <w:b/>
          <w:bCs/>
          <w:sz w:val="26"/>
          <w:szCs w:val="26"/>
          <w:cs/>
        </w:rPr>
      </w:pPr>
      <w:r w:rsidRPr="004B717F">
        <w:rPr>
          <w:rFonts w:ascii="Cordia New" w:eastAsia="AngsanaNew" w:hAnsi="Cordia New"/>
          <w:sz w:val="26"/>
          <w:szCs w:val="26"/>
          <w:cs/>
        </w:rPr>
        <w:t>กลุ่มลูกค้าบุคคล ได้แก่ ลูกค้าบุคคลธรรมดาที่ใช้ผลิตภัณฑ์และบริการต่าง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 xml:space="preserve"> </w:t>
      </w:r>
      <w:r w:rsidRPr="004B717F">
        <w:rPr>
          <w:rFonts w:ascii="Cordia New" w:eastAsia="AngsanaNew" w:hAnsi="Cordia New"/>
          <w:sz w:val="26"/>
          <w:szCs w:val="26"/>
          <w:cs/>
        </w:rPr>
        <w:t>ๆ ของธนาคาร</w:t>
      </w:r>
      <w:r w:rsidRPr="004B717F">
        <w:rPr>
          <w:rFonts w:ascii="Cordia New" w:eastAsia="AngsanaNew" w:hAnsi="Cordia New" w:hint="eastAsia"/>
          <w:sz w:val="26"/>
          <w:szCs w:val="26"/>
          <w:cs/>
        </w:rPr>
        <w:t>และบริษัทย่อย</w:t>
      </w:r>
      <w:r w:rsidRPr="004B717F">
        <w:rPr>
          <w:rFonts w:ascii="Cordia New" w:eastAsia="AngsanaNew" w:hAnsi="Cordia New"/>
          <w:sz w:val="26"/>
          <w:szCs w:val="26"/>
          <w:cs/>
        </w:rPr>
        <w:t xml:space="preserve"> ได้แก่ บัญชีเงินฝาก บัตรเดบิต บัตรเครดิต สินเชื่อบุคคล สินเชื่อเพื่อที่อยู่อาศัย บริการด้านการลงทุนและที่ปรึกษาด้านการลงทุน รวมไปถึงบริการธุรกรรมทางการเงินต่าง ๆ</w:t>
      </w:r>
    </w:p>
    <w:p w14:paraId="6AF253DC" w14:textId="77777777" w:rsidR="005E04FB" w:rsidRPr="004B717F" w:rsidRDefault="001A060C" w:rsidP="005E04FB">
      <w:pPr>
        <w:pStyle w:val="BodyTextIndent2"/>
        <w:spacing w:before="120"/>
        <w:ind w:left="994" w:right="29"/>
        <w:jc w:val="thaiDistribute"/>
        <w:rPr>
          <w:rFonts w:ascii="Cordia New" w:hAnsi="Cordia New"/>
          <w:sz w:val="26"/>
          <w:szCs w:val="26"/>
          <w:cs/>
        </w:rPr>
      </w:pPr>
      <w:r w:rsidRPr="001A060C">
        <w:rPr>
          <w:rFonts w:ascii="Cordia New" w:eastAsia="AngsanaNew" w:hAnsi="Cordia New"/>
          <w:b/>
          <w:bCs/>
          <w:sz w:val="26"/>
          <w:szCs w:val="26"/>
          <w:cs/>
        </w:rPr>
        <w:t xml:space="preserve">กลุ่มธุรกิจตลาดเงินและตลาดทุนและกลุ่มธุรกิจข้ามประเทศ </w:t>
      </w:r>
      <w:r w:rsidR="005E04FB" w:rsidRPr="004B717F">
        <w:rPr>
          <w:rFonts w:ascii="Cordia New" w:eastAsia="AngsanaNew" w:hAnsi="Cordia New"/>
          <w:b/>
          <w:bCs/>
          <w:sz w:val="26"/>
          <w:szCs w:val="26"/>
          <w:cs/>
        </w:rPr>
        <w:t>(</w:t>
      </w:r>
      <w:r w:rsidR="005E04FB" w:rsidRPr="004B717F">
        <w:rPr>
          <w:rFonts w:ascii="Cordia New" w:eastAsia="AngsanaNew" w:hAnsi="Cordia New"/>
          <w:b/>
          <w:bCs/>
          <w:sz w:val="26"/>
          <w:szCs w:val="26"/>
        </w:rPr>
        <w:t>Treasury and Capital Markets Business</w:t>
      </w:r>
      <w:r>
        <w:rPr>
          <w:rFonts w:ascii="Cordia New" w:eastAsia="AngsanaNew" w:hAnsi="Cordia New"/>
          <w:b/>
          <w:bCs/>
          <w:sz w:val="26"/>
          <w:szCs w:val="26"/>
          <w:cs/>
        </w:rPr>
        <w:t xml:space="preserve"> </w:t>
      </w:r>
      <w:r w:rsidRPr="001A060C">
        <w:rPr>
          <w:rFonts w:ascii="Cordia New" w:eastAsia="AngsanaNew" w:hAnsi="Cordia New"/>
          <w:b/>
          <w:bCs/>
          <w:sz w:val="26"/>
          <w:szCs w:val="26"/>
        </w:rPr>
        <w:t>and World Business Group</w:t>
      </w:r>
      <w:r w:rsidR="005E04FB" w:rsidRPr="004B717F">
        <w:rPr>
          <w:rFonts w:ascii="Cordia New" w:eastAsia="AngsanaNew" w:hAnsi="Cordia New"/>
          <w:b/>
          <w:bCs/>
          <w:sz w:val="26"/>
          <w:szCs w:val="26"/>
          <w:cs/>
        </w:rPr>
        <w:t xml:space="preserve">) </w:t>
      </w:r>
    </w:p>
    <w:p w14:paraId="6D87FC5B" w14:textId="77777777" w:rsidR="005E04FB" w:rsidRPr="004B717F" w:rsidRDefault="00EC754F" w:rsidP="005E04FB">
      <w:pPr>
        <w:pStyle w:val="BodyTextIndent2"/>
        <w:spacing w:before="120"/>
        <w:ind w:left="994" w:right="29"/>
        <w:jc w:val="thaiDistribute"/>
        <w:rPr>
          <w:rFonts w:eastAsia="AngsanaNew-Bold"/>
          <w:b/>
          <w:bCs/>
          <w:sz w:val="26"/>
          <w:szCs w:val="26"/>
          <w:cs/>
        </w:rPr>
      </w:pPr>
      <w:r>
        <w:rPr>
          <w:rFonts w:ascii="Cordia New" w:hAnsi="Cordia New" w:hint="cs"/>
          <w:sz w:val="26"/>
          <w:szCs w:val="26"/>
          <w:cs/>
        </w:rPr>
        <w:t>กลุ่ม</w:t>
      </w:r>
      <w:r w:rsidR="005E04FB" w:rsidRPr="004B717F">
        <w:rPr>
          <w:rFonts w:ascii="Cordia New" w:hAnsi="Cordia New"/>
          <w:sz w:val="26"/>
          <w:szCs w:val="26"/>
          <w:cs/>
        </w:rPr>
        <w:t>ธุรกิจตลาดเงินและตลาดทุน</w:t>
      </w:r>
      <w:r w:rsidR="001A060C" w:rsidRPr="001A060C">
        <w:rPr>
          <w:rFonts w:ascii="Cordia New" w:hAnsi="Cordia New"/>
          <w:sz w:val="26"/>
          <w:szCs w:val="26"/>
          <w:cs/>
        </w:rPr>
        <w:t>และกลุ่มธุรกิจข้ามประเทศ</w:t>
      </w:r>
      <w:r w:rsidR="005E04FB" w:rsidRPr="004B717F">
        <w:rPr>
          <w:rFonts w:ascii="Cordia New" w:hAnsi="Cordia New"/>
          <w:sz w:val="26"/>
          <w:szCs w:val="26"/>
          <w:cs/>
        </w:rPr>
        <w:t xml:space="preserve"> ประกอบด้วยธุรกิจตลาดเงินและตลาดทุนของธนาคาร</w:t>
      </w:r>
      <w:r w:rsidR="005E04FB" w:rsidRPr="004B717F">
        <w:rPr>
          <w:rFonts w:ascii="Cordia New" w:eastAsia="AngsanaNew" w:hAnsi="Cordia New" w:hint="eastAsia"/>
          <w:sz w:val="26"/>
          <w:szCs w:val="26"/>
          <w:cs/>
        </w:rPr>
        <w:t>และบริษัทย่อย</w:t>
      </w:r>
      <w:r w:rsidR="005E04FB" w:rsidRPr="004B717F">
        <w:rPr>
          <w:rFonts w:ascii="Cordia New" w:hAnsi="Cordia New"/>
          <w:sz w:val="26"/>
          <w:szCs w:val="26"/>
          <w:cs/>
        </w:rPr>
        <w:t xml:space="preserve"> ซึ่งมีกิจกรรมหลักได้แก่ การระดมเงินทุน การจัดการความเสี่ยงโดยรวม การลงทุนในสินทรัพย์สภาพคล่อง </w:t>
      </w:r>
      <w:r w:rsidR="005E04FB" w:rsidRPr="004B717F">
        <w:rPr>
          <w:rFonts w:ascii="Cordia New" w:hAnsi="Cordia New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เงินลงทุนที่วัดมูลค่าด้วยมูลค่ายุติธรรมผ่านกำไรขาดทุนเบ็ดเสร็จอื่น</w:t>
      </w:r>
      <w:r w:rsidR="005E04FB" w:rsidRPr="004B717F">
        <w:rPr>
          <w:rFonts w:ascii="Cordia New" w:hAnsi="Cordia New"/>
          <w:sz w:val="26"/>
          <w:szCs w:val="26"/>
          <w:cs/>
        </w:rPr>
        <w:t xml:space="preserve"> และการปริวรรตเงินตรา รวมถึงการดูแล</w:t>
      </w:r>
      <w:r w:rsidR="00F31FF7" w:rsidRPr="00F31FF7">
        <w:rPr>
          <w:rFonts w:ascii="Cordia New" w:hAnsi="Cordia New"/>
          <w:sz w:val="26"/>
          <w:szCs w:val="26"/>
          <w:cs/>
        </w:rPr>
        <w:t>ธุรกิจทางการเงิน</w:t>
      </w:r>
      <w:r w:rsidR="005E04FB" w:rsidRPr="004B717F">
        <w:rPr>
          <w:rFonts w:ascii="Cordia New" w:hAnsi="Cordia New"/>
          <w:sz w:val="26"/>
          <w:szCs w:val="26"/>
          <w:cs/>
        </w:rPr>
        <w:t>ในต่างประเทศของธนาคาร</w:t>
      </w:r>
      <w:r w:rsidR="005E04FB" w:rsidRPr="004B717F">
        <w:rPr>
          <w:rFonts w:ascii="Cordia New" w:eastAsia="AngsanaNew" w:hAnsi="Cordia New" w:hint="eastAsia"/>
          <w:sz w:val="26"/>
          <w:szCs w:val="26"/>
          <w:cs/>
        </w:rPr>
        <w:t>และบริษัทย่อย</w:t>
      </w:r>
    </w:p>
    <w:p w14:paraId="14E91C62" w14:textId="77777777" w:rsidR="005E04FB" w:rsidRPr="004B717F" w:rsidRDefault="005E04FB" w:rsidP="005E04FB">
      <w:pPr>
        <w:autoSpaceDE w:val="0"/>
        <w:spacing w:before="120"/>
        <w:ind w:left="994" w:right="29"/>
        <w:jc w:val="thaiDistribute"/>
        <w:rPr>
          <w:rFonts w:eastAsia="AngsanaNew"/>
          <w:sz w:val="26"/>
          <w:szCs w:val="26"/>
          <w:cs/>
        </w:rPr>
      </w:pPr>
      <w:r w:rsidRPr="004B717F">
        <w:rPr>
          <w:rFonts w:eastAsia="AngsanaNew-Bold"/>
          <w:b/>
          <w:bCs/>
          <w:sz w:val="26"/>
          <w:szCs w:val="26"/>
          <w:cs/>
        </w:rPr>
        <w:t>กลุ่มธุรกิจบริษัท เมืองไทย กรุ๊ป โฮลดิ้ง จำกัด  (</w:t>
      </w:r>
      <w:r w:rsidRPr="004B717F">
        <w:rPr>
          <w:rFonts w:eastAsia="AngsanaNew-Bold"/>
          <w:b/>
          <w:bCs/>
          <w:sz w:val="26"/>
          <w:szCs w:val="26"/>
        </w:rPr>
        <w:t>Muang Thai Group Holding Business</w:t>
      </w:r>
      <w:r w:rsidRPr="004B717F">
        <w:rPr>
          <w:rFonts w:eastAsia="AngsanaNew-Bold"/>
          <w:b/>
          <w:bCs/>
          <w:sz w:val="26"/>
          <w:szCs w:val="26"/>
          <w:cs/>
        </w:rPr>
        <w:t>)</w:t>
      </w:r>
    </w:p>
    <w:p w14:paraId="4DF28FAD" w14:textId="77777777" w:rsidR="005E04FB" w:rsidRPr="004B717F" w:rsidRDefault="005E04FB" w:rsidP="005E04FB">
      <w:pPr>
        <w:pStyle w:val="BodyTextIndent2"/>
        <w:spacing w:before="120"/>
        <w:ind w:left="994" w:right="29"/>
        <w:jc w:val="thaiDistribute"/>
        <w:rPr>
          <w:rFonts w:ascii="Cordia New" w:eastAsia="AngsanaNew" w:hAnsi="Cordia New"/>
          <w:sz w:val="26"/>
          <w:szCs w:val="26"/>
          <w:cs/>
        </w:rPr>
      </w:pPr>
      <w:r w:rsidRPr="004B717F">
        <w:rPr>
          <w:rFonts w:ascii="Cordia New" w:eastAsia="AngsanaNew" w:hAnsi="Cordia New"/>
          <w:sz w:val="26"/>
          <w:szCs w:val="26"/>
          <w:cs/>
        </w:rPr>
        <w:t xml:space="preserve">กลุ่มธุรกิจบริษัท เมืองไทย กรุ๊ป โฮลดิ้ง จำกัด หมายถึง กลุ่มบริษัทที่ดำเนินงานเกี่ยวกับธุรกิจประกันและนายหน้าในธุรกิจประกัน </w:t>
      </w:r>
    </w:p>
    <w:p w14:paraId="6D7EC2E7" w14:textId="77777777" w:rsidR="005E04FB" w:rsidRPr="004B717F" w:rsidRDefault="005E04FB" w:rsidP="005E04FB">
      <w:pPr>
        <w:pStyle w:val="BodyTextIndent2"/>
        <w:tabs>
          <w:tab w:val="clear" w:pos="540"/>
        </w:tabs>
        <w:spacing w:before="120"/>
        <w:ind w:left="994" w:right="29" w:firstLine="0"/>
        <w:jc w:val="thaiDistribute"/>
        <w:rPr>
          <w:rFonts w:eastAsia="AngsanaNew"/>
          <w:sz w:val="26"/>
          <w:szCs w:val="26"/>
          <w:shd w:val="clear" w:color="auto" w:fill="FFFF00"/>
        </w:rPr>
      </w:pPr>
      <w:r w:rsidRPr="004B717F">
        <w:rPr>
          <w:rFonts w:ascii="Cordia New" w:eastAsia="AngsanaNew" w:hAnsi="Cordia New"/>
          <w:sz w:val="26"/>
          <w:szCs w:val="26"/>
          <w:cs/>
        </w:rPr>
        <w:t xml:space="preserve">โดยส่วนงานอื่น ๆ ประกอบด้วยรายการอื่น ๆ ซึ่งไม่ได้ถูกปันส่วนไปยังกลุ่มธุรกิจหลัก </w:t>
      </w:r>
    </w:p>
    <w:p w14:paraId="3307F6B4" w14:textId="77777777" w:rsidR="009A359F" w:rsidRPr="004B717F" w:rsidRDefault="009A359F">
      <w:pPr>
        <w:rPr>
          <w:sz w:val="26"/>
          <w:szCs w:val="26"/>
        </w:rPr>
      </w:pPr>
    </w:p>
    <w:p w14:paraId="539028B0" w14:textId="77777777" w:rsidR="009A359F" w:rsidRPr="004B717F" w:rsidRDefault="009A359F">
      <w:pPr>
        <w:rPr>
          <w:sz w:val="26"/>
          <w:szCs w:val="26"/>
        </w:rPr>
      </w:pPr>
    </w:p>
    <w:p w14:paraId="5C75C4D9" w14:textId="77777777" w:rsidR="009A359F" w:rsidRPr="004B717F" w:rsidRDefault="009A359F">
      <w:pPr>
        <w:rPr>
          <w:sz w:val="26"/>
          <w:szCs w:val="26"/>
        </w:rPr>
      </w:pPr>
    </w:p>
    <w:p w14:paraId="2D0D9BAA" w14:textId="77777777" w:rsidR="001144BE" w:rsidRPr="004B717F" w:rsidRDefault="001144BE">
      <w:pPr>
        <w:rPr>
          <w:sz w:val="26"/>
          <w:szCs w:val="26"/>
        </w:rPr>
      </w:pPr>
    </w:p>
    <w:p w14:paraId="7E1992A2" w14:textId="77777777" w:rsidR="00B55A25" w:rsidRPr="004B717F" w:rsidRDefault="00B55A25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45"/>
        <w:gridCol w:w="900"/>
        <w:gridCol w:w="1274"/>
        <w:gridCol w:w="1134"/>
        <w:gridCol w:w="850"/>
        <w:gridCol w:w="993"/>
        <w:gridCol w:w="789"/>
      </w:tblGrid>
      <w:tr w:rsidR="00B55A25" w:rsidRPr="004B717F" w14:paraId="45541545" w14:textId="77777777" w:rsidTr="00AB7222">
        <w:trPr>
          <w:trHeight w:val="23"/>
        </w:trPr>
        <w:tc>
          <w:tcPr>
            <w:tcW w:w="2835" w:type="dxa"/>
            <w:shd w:val="clear" w:color="auto" w:fill="auto"/>
          </w:tcPr>
          <w:p w14:paraId="361B54CD" w14:textId="121C8F77" w:rsidR="00B55A25" w:rsidRPr="004B717F" w:rsidRDefault="00B55A25" w:rsidP="00744398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5191115E" w14:textId="77777777" w:rsidR="00B55A25" w:rsidRPr="004B717F" w:rsidRDefault="00B55A25" w:rsidP="00AB7222">
            <w:pPr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B55A25" w:rsidRPr="004B717F" w14:paraId="544A2FA8" w14:textId="77777777" w:rsidTr="00AB7222">
        <w:trPr>
          <w:trHeight w:val="23"/>
        </w:trPr>
        <w:tc>
          <w:tcPr>
            <w:tcW w:w="2835" w:type="dxa"/>
            <w:shd w:val="clear" w:color="auto" w:fill="auto"/>
          </w:tcPr>
          <w:p w14:paraId="45C0D4E7" w14:textId="77777777" w:rsidR="00B55A25" w:rsidRPr="004B717F" w:rsidRDefault="00B55A25" w:rsidP="00AB7222">
            <w:pPr>
              <w:snapToGrid w:val="0"/>
              <w:ind w:right="-47"/>
              <w:rPr>
                <w:sz w:val="26"/>
                <w:szCs w:val="26"/>
                <w:u w:val="single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11B47DC9" w14:textId="77777777" w:rsidR="00B55A25" w:rsidRPr="004B717F" w:rsidRDefault="00B55A25" w:rsidP="00AB7222">
            <w:pPr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B55A25" w:rsidRPr="004B717F" w14:paraId="6EAF1D0A" w14:textId="77777777" w:rsidTr="00AB7222">
        <w:trPr>
          <w:trHeight w:val="23"/>
        </w:trPr>
        <w:tc>
          <w:tcPr>
            <w:tcW w:w="2835" w:type="dxa"/>
            <w:shd w:val="clear" w:color="auto" w:fill="auto"/>
          </w:tcPr>
          <w:p w14:paraId="3D131D3E" w14:textId="77777777" w:rsidR="00B55A25" w:rsidRPr="004B717F" w:rsidRDefault="00B55A25" w:rsidP="00AB7222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2155ABDE" w14:textId="0BECD2E5" w:rsidR="00B55A25" w:rsidRPr="004B717F" w:rsidRDefault="00C83A5B" w:rsidP="00A11F86">
            <w:pPr>
              <w:spacing w:line="340" w:lineRule="exact"/>
              <w:jc w:val="center"/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 w:rsidR="00A11F86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B55A25" w:rsidRPr="004B717F" w14:paraId="5298C5AF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4EFA0E14" w14:textId="77777777" w:rsidR="00B55A25" w:rsidRPr="004B717F" w:rsidRDefault="00B55A25" w:rsidP="00AB7222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9FB026F" w14:textId="77777777" w:rsidR="00B55A25" w:rsidRPr="004B717F" w:rsidRDefault="00B55A25" w:rsidP="00EC754F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5D994F1D" w14:textId="77777777" w:rsidR="00B55A25" w:rsidRPr="004B717F" w:rsidRDefault="00B55A25" w:rsidP="00624E6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7CEFDD" w14:textId="77777777" w:rsidR="00B55A25" w:rsidRPr="004B717F" w:rsidRDefault="00B55A25" w:rsidP="00BA5A43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1D0AD372" w14:textId="77777777" w:rsidR="00B55A25" w:rsidRPr="004B717F" w:rsidRDefault="00B55A25" w:rsidP="008951B7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บุคคล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35E6DF1" w14:textId="77777777" w:rsidR="00B55A25" w:rsidRPr="004B717F" w:rsidRDefault="00B55A25" w:rsidP="00B94A75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</w:t>
            </w:r>
            <w:r w:rsidRPr="004B717F">
              <w:rPr>
                <w:rFonts w:hint="eastAsia"/>
                <w:sz w:val="26"/>
                <w:szCs w:val="26"/>
                <w:cs/>
              </w:rPr>
              <w:t>ตลาดเงินและ</w:t>
            </w:r>
            <w:r w:rsidRPr="00A74236">
              <w:rPr>
                <w:rFonts w:hint="eastAsia"/>
                <w:sz w:val="26"/>
                <w:szCs w:val="26"/>
                <w:cs/>
              </w:rPr>
              <w:t>ตลาดทุน</w:t>
            </w:r>
            <w:r w:rsidR="00761740" w:rsidRPr="00A74236">
              <w:rPr>
                <w:sz w:val="26"/>
                <w:szCs w:val="26"/>
                <w:cs/>
              </w:rPr>
              <w:t>และกลุ่มธุรกิจ</w:t>
            </w:r>
            <w:r w:rsidR="00761740" w:rsidRPr="00761740">
              <w:rPr>
                <w:sz w:val="26"/>
                <w:szCs w:val="26"/>
                <w:u w:val="single"/>
                <w:cs/>
              </w:rPr>
              <w:t>ข้ามประเทศ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C92DD" w14:textId="77777777" w:rsidR="00B55A25" w:rsidRPr="004B717F" w:rsidRDefault="00B55A25" w:rsidP="00F12374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กลุ่มธุรกิจบริษัท เมืองไทย กรุ๊ป</w:t>
            </w:r>
          </w:p>
          <w:p w14:paraId="2F8AF9BC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โฮลดิ้ง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9B65C9" w14:textId="77777777" w:rsidR="00B55A25" w:rsidRPr="004B717F" w:rsidRDefault="00B55A25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419C843F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2C8A2F85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4DBCF5" w14:textId="77777777" w:rsidR="00B55A25" w:rsidRPr="004B717F" w:rsidRDefault="00B55A25" w:rsidP="00A74236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5D56F352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รายการ</w:t>
            </w:r>
            <w:r w:rsidRPr="004B717F">
              <w:rPr>
                <w:sz w:val="26"/>
                <w:szCs w:val="26"/>
                <w:u w:val="single"/>
                <w:cs/>
              </w:rPr>
              <w:t>ระหว่างกัน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BC17557" w14:textId="77777777" w:rsidR="00B55A25" w:rsidRPr="004B717F" w:rsidRDefault="00B55A25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77BF81AA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08DE48BA" w14:textId="77777777" w:rsidR="00B55A25" w:rsidRPr="004B717F" w:rsidRDefault="00B55A25" w:rsidP="00A74236">
            <w:pPr>
              <w:ind w:left="-108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B55A25" w:rsidRPr="004B717F" w14:paraId="1430350C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49E4BAAB" w14:textId="77777777" w:rsidR="00B55A25" w:rsidRPr="004B717F" w:rsidRDefault="00B55A25" w:rsidP="00AB7222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45" w:type="dxa"/>
            <w:shd w:val="clear" w:color="auto" w:fill="auto"/>
          </w:tcPr>
          <w:p w14:paraId="66DA01C5" w14:textId="77791027" w:rsidR="00B55A25" w:rsidRPr="00B21177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14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131</w:t>
            </w:r>
          </w:p>
        </w:tc>
        <w:tc>
          <w:tcPr>
            <w:tcW w:w="900" w:type="dxa"/>
            <w:shd w:val="clear" w:color="auto" w:fill="auto"/>
          </w:tcPr>
          <w:p w14:paraId="5482BFA0" w14:textId="56F071C0" w:rsidR="00B55A25" w:rsidRPr="00B21177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772</w:t>
            </w:r>
          </w:p>
        </w:tc>
        <w:tc>
          <w:tcPr>
            <w:tcW w:w="1274" w:type="dxa"/>
            <w:shd w:val="clear" w:color="auto" w:fill="auto"/>
          </w:tcPr>
          <w:p w14:paraId="36FE4DE5" w14:textId="4DC44E57" w:rsidR="00B55A25" w:rsidRPr="00B21177" w:rsidRDefault="00BF1A99" w:rsidP="00AB7222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418</w:t>
            </w:r>
          </w:p>
        </w:tc>
        <w:tc>
          <w:tcPr>
            <w:tcW w:w="1134" w:type="dxa"/>
            <w:shd w:val="clear" w:color="auto" w:fill="auto"/>
          </w:tcPr>
          <w:p w14:paraId="54FF0BD4" w14:textId="7CBD3BC0" w:rsidR="00B55A25" w:rsidRPr="00B21177" w:rsidRDefault="00BF1A99" w:rsidP="00AB7222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458</w:t>
            </w:r>
          </w:p>
        </w:tc>
        <w:tc>
          <w:tcPr>
            <w:tcW w:w="850" w:type="dxa"/>
            <w:shd w:val="clear" w:color="auto" w:fill="auto"/>
          </w:tcPr>
          <w:p w14:paraId="5775A259" w14:textId="3CAC61FF" w:rsidR="00B55A25" w:rsidRPr="00B21177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254</w:t>
            </w:r>
          </w:p>
        </w:tc>
        <w:tc>
          <w:tcPr>
            <w:tcW w:w="993" w:type="dxa"/>
            <w:shd w:val="clear" w:color="auto" w:fill="auto"/>
          </w:tcPr>
          <w:p w14:paraId="56E22478" w14:textId="086FD7C3" w:rsidR="00B55A25" w:rsidRPr="00B21177" w:rsidRDefault="00BF1A99" w:rsidP="00AB7222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3077E1"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21</w:t>
            </w:r>
            <w:r w:rsidR="003077E1"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3C9DFE43" w14:textId="3D903D54" w:rsidR="00B55A25" w:rsidRPr="00B21177" w:rsidRDefault="00BF1A99" w:rsidP="00AB7222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32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012</w:t>
            </w:r>
          </w:p>
        </w:tc>
      </w:tr>
      <w:tr w:rsidR="00B55A25" w:rsidRPr="004B717F" w14:paraId="22A70E13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186FC5A2" w14:textId="77777777" w:rsidR="00B55A25" w:rsidRPr="004B717F" w:rsidRDefault="00B55A25" w:rsidP="00AB7222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รายได้ที่มิใช่ดอกเบี้ย</w:t>
            </w:r>
          </w:p>
        </w:tc>
        <w:tc>
          <w:tcPr>
            <w:tcW w:w="945" w:type="dxa"/>
            <w:shd w:val="clear" w:color="auto" w:fill="auto"/>
          </w:tcPr>
          <w:p w14:paraId="12FD9B24" w14:textId="50EBEB79" w:rsidR="00B55A25" w:rsidRPr="00B21177" w:rsidRDefault="00BF1A99" w:rsidP="00D87E53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427</w:t>
            </w:r>
          </w:p>
        </w:tc>
        <w:tc>
          <w:tcPr>
            <w:tcW w:w="900" w:type="dxa"/>
            <w:shd w:val="clear" w:color="auto" w:fill="auto"/>
          </w:tcPr>
          <w:p w14:paraId="26356BE7" w14:textId="0E893D85" w:rsidR="00B55A25" w:rsidRPr="00B21177" w:rsidRDefault="00BF1A99" w:rsidP="00B21177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770</w:t>
            </w:r>
          </w:p>
        </w:tc>
        <w:tc>
          <w:tcPr>
            <w:tcW w:w="1274" w:type="dxa"/>
            <w:shd w:val="clear" w:color="auto" w:fill="auto"/>
          </w:tcPr>
          <w:p w14:paraId="6A793CC1" w14:textId="5781BD98" w:rsidR="00B55A25" w:rsidRPr="00B21177" w:rsidRDefault="00BF1A99" w:rsidP="00BF1A99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3077E1" w:rsidRPr="00D87E5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187</w:t>
            </w:r>
            <w:r w:rsidR="003077E1" w:rsidRPr="00D87E5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81CAF06" w14:textId="4086B30C" w:rsidR="00B55A25" w:rsidRPr="00D87E53" w:rsidRDefault="00BF1A99" w:rsidP="00AB7222">
            <w:pPr>
              <w:tabs>
                <w:tab w:val="right" w:pos="868"/>
              </w:tabs>
              <w:snapToGrid w:val="0"/>
              <w:ind w:right="4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3077E1" w:rsidRPr="00D87E5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853</w:t>
            </w:r>
            <w:r w:rsidR="003077E1" w:rsidRPr="00D87E53">
              <w:rPr>
                <w:sz w:val="26"/>
                <w:szCs w:val="26"/>
                <w:u w:val="single"/>
                <w:cs/>
              </w:rPr>
              <w:t>)</w:t>
            </w:r>
            <w:r w:rsidRPr="00C34D3E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C34D3E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F735D23" w14:textId="45E5C456" w:rsidR="00B55A25" w:rsidRPr="00B21177" w:rsidRDefault="00BF1A99" w:rsidP="0058456E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853</w:t>
            </w:r>
          </w:p>
        </w:tc>
        <w:tc>
          <w:tcPr>
            <w:tcW w:w="993" w:type="dxa"/>
            <w:shd w:val="clear" w:color="auto" w:fill="auto"/>
          </w:tcPr>
          <w:p w14:paraId="57C8C707" w14:textId="33BDDA74" w:rsidR="00B55A25" w:rsidRPr="00B21177" w:rsidRDefault="00BF1A99" w:rsidP="00AB7222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3077E1" w:rsidRPr="00D87E5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511</w:t>
            </w:r>
            <w:r w:rsidR="003077E1" w:rsidRPr="00D87E5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4C88440A" w14:textId="244D5676" w:rsidR="00B55A25" w:rsidRPr="00B21177" w:rsidRDefault="00BF1A99" w:rsidP="00A77092">
            <w:pPr>
              <w:tabs>
                <w:tab w:val="left" w:pos="1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499</w:t>
            </w:r>
          </w:p>
        </w:tc>
      </w:tr>
      <w:tr w:rsidR="00B55A25" w:rsidRPr="004B717F" w14:paraId="0395E4B8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7DD3AB97" w14:textId="77777777" w:rsidR="00B55A25" w:rsidRPr="004B717F" w:rsidRDefault="00B55A25" w:rsidP="00AB7222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945" w:type="dxa"/>
            <w:shd w:val="clear" w:color="auto" w:fill="auto"/>
          </w:tcPr>
          <w:p w14:paraId="3C6AC501" w14:textId="3DD45FE3" w:rsidR="00B55A25" w:rsidRPr="00D8335C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</w:t>
            </w:r>
            <w:r w:rsidR="003077E1" w:rsidRPr="00B21177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558</w:t>
            </w:r>
          </w:p>
        </w:tc>
        <w:tc>
          <w:tcPr>
            <w:tcW w:w="900" w:type="dxa"/>
            <w:shd w:val="clear" w:color="auto" w:fill="auto"/>
          </w:tcPr>
          <w:p w14:paraId="671488A9" w14:textId="1521D616" w:rsidR="00B55A25" w:rsidRPr="00B21177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542</w:t>
            </w:r>
          </w:p>
        </w:tc>
        <w:tc>
          <w:tcPr>
            <w:tcW w:w="1274" w:type="dxa"/>
            <w:shd w:val="clear" w:color="auto" w:fill="auto"/>
          </w:tcPr>
          <w:p w14:paraId="19CB984F" w14:textId="04A51067" w:rsidR="00B55A25" w:rsidRPr="00B21177" w:rsidRDefault="00BF1A99" w:rsidP="00AB7222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231</w:t>
            </w:r>
          </w:p>
        </w:tc>
        <w:tc>
          <w:tcPr>
            <w:tcW w:w="1134" w:type="dxa"/>
            <w:shd w:val="clear" w:color="auto" w:fill="auto"/>
          </w:tcPr>
          <w:p w14:paraId="329ECB2B" w14:textId="0F25635C" w:rsidR="00B55A25" w:rsidRPr="00B21177" w:rsidRDefault="00BF1A99" w:rsidP="00AB7222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605</w:t>
            </w:r>
          </w:p>
        </w:tc>
        <w:tc>
          <w:tcPr>
            <w:tcW w:w="850" w:type="dxa"/>
            <w:shd w:val="clear" w:color="auto" w:fill="auto"/>
          </w:tcPr>
          <w:p w14:paraId="10E4FA81" w14:textId="3BCDC591" w:rsidR="00B55A25" w:rsidRPr="00B21177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107</w:t>
            </w:r>
          </w:p>
        </w:tc>
        <w:tc>
          <w:tcPr>
            <w:tcW w:w="993" w:type="dxa"/>
            <w:shd w:val="clear" w:color="auto" w:fill="auto"/>
          </w:tcPr>
          <w:p w14:paraId="3B6ADE16" w14:textId="12E1A75B" w:rsidR="00B55A25" w:rsidRPr="00B21177" w:rsidRDefault="00BF1A99" w:rsidP="00AB7222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3077E1"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532</w:t>
            </w:r>
            <w:r w:rsidR="003077E1"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0DD6C6D0" w14:textId="60FEF5AA" w:rsidR="00B55A25" w:rsidRPr="00B21177" w:rsidRDefault="00BF1A99" w:rsidP="00AB7222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511</w:t>
            </w:r>
          </w:p>
        </w:tc>
      </w:tr>
      <w:tr w:rsidR="00B55A25" w:rsidRPr="004B717F" w14:paraId="576D73F0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28742170" w14:textId="77777777" w:rsidR="00B55A25" w:rsidRPr="004B717F" w:rsidRDefault="00B55A25" w:rsidP="00AB7222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945" w:type="dxa"/>
            <w:shd w:val="clear" w:color="auto" w:fill="auto"/>
          </w:tcPr>
          <w:p w14:paraId="0A33A12E" w14:textId="14C8B55D" w:rsidR="00B55A25" w:rsidRPr="00B21177" w:rsidRDefault="00BF1A99" w:rsidP="00D87E53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387</w:t>
            </w:r>
          </w:p>
        </w:tc>
        <w:tc>
          <w:tcPr>
            <w:tcW w:w="900" w:type="dxa"/>
            <w:shd w:val="clear" w:color="auto" w:fill="auto"/>
          </w:tcPr>
          <w:p w14:paraId="79BB0CDE" w14:textId="0D61194B" w:rsidR="00B55A25" w:rsidRPr="00B21177" w:rsidRDefault="00BF1A99" w:rsidP="00B21177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411</w:t>
            </w:r>
          </w:p>
        </w:tc>
        <w:tc>
          <w:tcPr>
            <w:tcW w:w="1274" w:type="dxa"/>
            <w:shd w:val="clear" w:color="auto" w:fill="auto"/>
          </w:tcPr>
          <w:p w14:paraId="17E99278" w14:textId="71027DA2" w:rsidR="00B55A25" w:rsidRPr="00B21177" w:rsidRDefault="00BF1A99" w:rsidP="00AB7222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076</w:t>
            </w:r>
          </w:p>
        </w:tc>
        <w:tc>
          <w:tcPr>
            <w:tcW w:w="1134" w:type="dxa"/>
            <w:shd w:val="clear" w:color="auto" w:fill="auto"/>
          </w:tcPr>
          <w:p w14:paraId="76A4B5C5" w14:textId="351100E2" w:rsidR="00B55A25" w:rsidRPr="00B21177" w:rsidRDefault="00BF1A99" w:rsidP="00A77092">
            <w:pPr>
              <w:tabs>
                <w:tab w:val="left" w:pos="208"/>
                <w:tab w:val="right" w:pos="74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443</w:t>
            </w:r>
          </w:p>
        </w:tc>
        <w:tc>
          <w:tcPr>
            <w:tcW w:w="850" w:type="dxa"/>
            <w:shd w:val="clear" w:color="auto" w:fill="auto"/>
          </w:tcPr>
          <w:p w14:paraId="27DE3EE7" w14:textId="73D0DD21" w:rsidR="00B55A25" w:rsidRPr="00B21177" w:rsidRDefault="00BF1A99" w:rsidP="0058456E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648</w:t>
            </w:r>
          </w:p>
        </w:tc>
        <w:tc>
          <w:tcPr>
            <w:tcW w:w="993" w:type="dxa"/>
            <w:shd w:val="clear" w:color="auto" w:fill="auto"/>
          </w:tcPr>
          <w:p w14:paraId="141FF2F8" w14:textId="26ACE23E" w:rsidR="00B55A25" w:rsidRPr="00B21177" w:rsidRDefault="00BF1A99" w:rsidP="00BF1A99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3077E1" w:rsidRPr="00D87E5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895</w:t>
            </w:r>
            <w:r w:rsidR="003077E1" w:rsidRPr="00D87E5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28B8DFC6" w14:textId="012508BF" w:rsidR="00B55A25" w:rsidRPr="00B21177" w:rsidRDefault="00BF1A99" w:rsidP="00A77092">
            <w:pPr>
              <w:tabs>
                <w:tab w:val="left" w:pos="1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070</w:t>
            </w:r>
          </w:p>
        </w:tc>
      </w:tr>
      <w:tr w:rsidR="00B55A25" w:rsidRPr="004B717F" w14:paraId="5FC645C1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1D05A331" w14:textId="77777777" w:rsidR="00B55A25" w:rsidRPr="004B717F" w:rsidRDefault="00B55A25" w:rsidP="00AB7222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4B717F">
              <w:rPr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C5262F1" w14:textId="3145DF5E" w:rsidR="00B55A25" w:rsidRPr="00B21177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AAB713" w14:textId="58353D0E" w:rsidR="00B55A25" w:rsidRPr="00B21177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33E5A19" w14:textId="7F7DA22E" w:rsidR="00B55A25" w:rsidRPr="00B21177" w:rsidRDefault="00BF1A99" w:rsidP="00AB7222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135736" w14:textId="13D330FA" w:rsidR="00B55A25" w:rsidRPr="00B21177" w:rsidRDefault="00BF1A99" w:rsidP="00AB7222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057C32" w14:textId="39F5C98E" w:rsidR="00B55A25" w:rsidRPr="00D8335C" w:rsidRDefault="00BF1A99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7A723E" w14:textId="15C475D3" w:rsidR="00B55A25" w:rsidRPr="00B21177" w:rsidRDefault="00BF1A99" w:rsidP="00AB7222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3077E1"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637</w:t>
            </w:r>
            <w:r w:rsidR="003077E1"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87D7389" w14:textId="16E3AB2E" w:rsidR="00B55A25" w:rsidRPr="00B21177" w:rsidRDefault="00BF1A99" w:rsidP="00AB7222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="003077E1"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441</w:t>
            </w:r>
          </w:p>
        </w:tc>
      </w:tr>
      <w:tr w:rsidR="00B55A25" w:rsidRPr="004B717F" w14:paraId="06B15DA8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546EE809" w14:textId="77777777" w:rsidR="00B55A25" w:rsidRPr="004B717F" w:rsidRDefault="00B55A25" w:rsidP="00AB7222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rFonts w:hint="eastAsia"/>
                <w:sz w:val="26"/>
                <w:szCs w:val="26"/>
                <w:cs/>
              </w:rPr>
              <w:t>ผลขาดทุนด้านเครดิต</w:t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C882D4" w14:textId="77777777" w:rsidR="00B55A25" w:rsidRPr="004B717F" w:rsidRDefault="00B55A25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4FC586" w14:textId="77777777" w:rsidR="00B55A25" w:rsidRPr="004B717F" w:rsidRDefault="00B55A25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1F597C99" w14:textId="77777777" w:rsidR="00B55A25" w:rsidRPr="004B717F" w:rsidRDefault="00B55A25" w:rsidP="00AB7222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70DC808" w14:textId="77777777" w:rsidR="00B55A25" w:rsidRPr="004B717F" w:rsidRDefault="00B55A25" w:rsidP="00AB7222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BFBB90" w14:textId="77777777" w:rsidR="00B55A25" w:rsidRPr="004B717F" w:rsidRDefault="00B55A25" w:rsidP="00AB7222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8B694A" w14:textId="77777777" w:rsidR="00B55A25" w:rsidRPr="004B717F" w:rsidRDefault="00B55A25" w:rsidP="00AB7222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3531DF6" w14:textId="759257B9" w:rsidR="00B55A25" w:rsidRPr="00B21177" w:rsidRDefault="00BF1A99" w:rsidP="00A77092">
            <w:pPr>
              <w:tabs>
                <w:tab w:val="left" w:pos="0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  <w:r w:rsidR="003077E1"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852</w:t>
            </w:r>
          </w:p>
        </w:tc>
      </w:tr>
      <w:tr w:rsidR="00B55A25" w:rsidRPr="004B717F" w14:paraId="50CAE152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5D62B019" w14:textId="77777777" w:rsidR="00B55A25" w:rsidRPr="004B717F" w:rsidRDefault="00B55A25" w:rsidP="00AB7222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E0AA685" w14:textId="77777777" w:rsidR="00B55A25" w:rsidRPr="004B717F" w:rsidRDefault="00B55A25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A30452" w14:textId="77777777" w:rsidR="00B55A25" w:rsidRPr="004B717F" w:rsidRDefault="00B55A25" w:rsidP="00AB7222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2DE9ACFC" w14:textId="77777777" w:rsidR="00B55A25" w:rsidRPr="004B717F" w:rsidRDefault="00B55A25" w:rsidP="00AB7222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89E084D" w14:textId="77777777" w:rsidR="00B55A25" w:rsidRPr="004B717F" w:rsidRDefault="00B55A25" w:rsidP="00AB7222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B15A1F" w14:textId="77777777" w:rsidR="00B55A25" w:rsidRPr="004B717F" w:rsidRDefault="00B55A25" w:rsidP="00AB7222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DB43AE" w14:textId="77777777" w:rsidR="00B55A25" w:rsidRPr="004B717F" w:rsidRDefault="00B55A25" w:rsidP="00AB7222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5C0640B" w14:textId="47AA3007" w:rsidR="00B55A25" w:rsidRPr="00B21177" w:rsidRDefault="00BF1A99" w:rsidP="00A77092">
            <w:pPr>
              <w:tabs>
                <w:tab w:val="left" w:pos="0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</w:t>
            </w:r>
            <w:r w:rsidR="003077E1" w:rsidRPr="00D87E5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589</w:t>
            </w:r>
          </w:p>
        </w:tc>
      </w:tr>
    </w:tbl>
    <w:p w14:paraId="1232F323" w14:textId="77777777" w:rsidR="00B55A25" w:rsidRPr="004B717F" w:rsidRDefault="00B55A25" w:rsidP="00B55A25">
      <w:pPr>
        <w:ind w:left="360"/>
        <w:rPr>
          <w:sz w:val="26"/>
          <w:szCs w:val="26"/>
          <w:shd w:val="clear" w:color="auto" w:fill="FFFF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45"/>
        <w:gridCol w:w="900"/>
        <w:gridCol w:w="1274"/>
        <w:gridCol w:w="1134"/>
        <w:gridCol w:w="850"/>
        <w:gridCol w:w="993"/>
        <w:gridCol w:w="789"/>
      </w:tblGrid>
      <w:tr w:rsidR="00B55A25" w:rsidRPr="004B717F" w14:paraId="4FFDC8D4" w14:textId="77777777" w:rsidTr="00AB7222">
        <w:trPr>
          <w:trHeight w:val="23"/>
        </w:trPr>
        <w:tc>
          <w:tcPr>
            <w:tcW w:w="2835" w:type="dxa"/>
            <w:shd w:val="clear" w:color="auto" w:fill="auto"/>
          </w:tcPr>
          <w:p w14:paraId="47A65237" w14:textId="53A4F4F6" w:rsidR="00B55A25" w:rsidRPr="004B717F" w:rsidRDefault="00B55A25" w:rsidP="00AB7222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52ACF347" w14:textId="77777777" w:rsidR="00B55A25" w:rsidRPr="004B717F" w:rsidRDefault="00B55A25" w:rsidP="00AB7222">
            <w:pPr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B55A25" w:rsidRPr="004B717F" w14:paraId="09F82E1F" w14:textId="77777777" w:rsidTr="00AB7222">
        <w:trPr>
          <w:trHeight w:val="23"/>
        </w:trPr>
        <w:tc>
          <w:tcPr>
            <w:tcW w:w="2835" w:type="dxa"/>
            <w:shd w:val="clear" w:color="auto" w:fill="auto"/>
          </w:tcPr>
          <w:p w14:paraId="560E4548" w14:textId="77777777" w:rsidR="00B55A25" w:rsidRPr="004B717F" w:rsidRDefault="00B55A25" w:rsidP="00AB7222">
            <w:pPr>
              <w:snapToGrid w:val="0"/>
              <w:ind w:right="-47"/>
              <w:rPr>
                <w:sz w:val="26"/>
                <w:szCs w:val="26"/>
                <w:u w:val="single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7C84B3F1" w14:textId="77777777" w:rsidR="00B55A25" w:rsidRPr="004B717F" w:rsidRDefault="00B55A25" w:rsidP="00AB7222">
            <w:pPr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B55A25" w:rsidRPr="004B717F" w14:paraId="5812E4B7" w14:textId="77777777" w:rsidTr="00AB7222">
        <w:trPr>
          <w:trHeight w:val="23"/>
        </w:trPr>
        <w:tc>
          <w:tcPr>
            <w:tcW w:w="2835" w:type="dxa"/>
            <w:shd w:val="clear" w:color="auto" w:fill="auto"/>
          </w:tcPr>
          <w:p w14:paraId="110E219F" w14:textId="77777777" w:rsidR="00B55A25" w:rsidRPr="004B717F" w:rsidRDefault="00B55A25" w:rsidP="00AB7222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662C99BD" w14:textId="50804026" w:rsidR="00B55A25" w:rsidRPr="004B717F" w:rsidRDefault="00A11F86" w:rsidP="00B55A25">
            <w:pPr>
              <w:spacing w:line="340" w:lineRule="exact"/>
              <w:jc w:val="center"/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B55A25" w:rsidRPr="004B717F" w14:paraId="7F105BF6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67DD2063" w14:textId="77777777" w:rsidR="00B55A25" w:rsidRPr="004B717F" w:rsidRDefault="00B55A25" w:rsidP="00AB7222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93062FD" w14:textId="77777777" w:rsidR="00B55A25" w:rsidRPr="004B717F" w:rsidRDefault="00B55A25" w:rsidP="00EC754F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40524267" w14:textId="77777777" w:rsidR="00B55A25" w:rsidRPr="004B717F" w:rsidRDefault="00B55A25" w:rsidP="00624E6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CA2FA1" w14:textId="77777777" w:rsidR="00B55A25" w:rsidRPr="004B717F" w:rsidRDefault="00B55A25" w:rsidP="00BA5A43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1D91EE89" w14:textId="77777777" w:rsidR="00B55A25" w:rsidRPr="004B717F" w:rsidRDefault="00B55A25" w:rsidP="008951B7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บุคคล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78B658" w14:textId="77777777" w:rsidR="00B55A25" w:rsidRPr="004B717F" w:rsidRDefault="00B55A25" w:rsidP="00B94A75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</w:t>
            </w:r>
            <w:r w:rsidRPr="004B717F">
              <w:rPr>
                <w:rFonts w:hint="eastAsia"/>
                <w:sz w:val="26"/>
                <w:szCs w:val="26"/>
                <w:cs/>
              </w:rPr>
              <w:t>ตลาดเงินและ</w:t>
            </w:r>
            <w:r w:rsidRPr="00A74236">
              <w:rPr>
                <w:rFonts w:hint="eastAsia"/>
                <w:sz w:val="26"/>
                <w:szCs w:val="26"/>
                <w:cs/>
              </w:rPr>
              <w:t>ตลาดทุน</w:t>
            </w:r>
            <w:r w:rsidR="00761740" w:rsidRPr="00A74236">
              <w:rPr>
                <w:sz w:val="26"/>
                <w:szCs w:val="26"/>
                <w:cs/>
              </w:rPr>
              <w:t>และกลุ่มธุรกิจ</w:t>
            </w:r>
            <w:r w:rsidR="00761740" w:rsidRPr="00761740">
              <w:rPr>
                <w:sz w:val="26"/>
                <w:szCs w:val="26"/>
                <w:u w:val="single"/>
                <w:cs/>
              </w:rPr>
              <w:t>ข้ามประเทศ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806C3" w14:textId="77777777" w:rsidR="00B55A25" w:rsidRPr="004B717F" w:rsidRDefault="00B55A25" w:rsidP="00F12374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กลุ่มธุรกิจบริษัท เมืองไทย กรุ๊ป</w:t>
            </w:r>
          </w:p>
          <w:p w14:paraId="25285AE8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โฮลดิ้ง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344EA0" w14:textId="77777777" w:rsidR="00B55A25" w:rsidRPr="004B717F" w:rsidRDefault="00B55A25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29B90986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3AAF1267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61C026" w14:textId="77777777" w:rsidR="00B55A25" w:rsidRPr="004B717F" w:rsidRDefault="00B55A25" w:rsidP="00A74236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66155DA0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รายการ</w:t>
            </w:r>
            <w:r w:rsidRPr="004B717F">
              <w:rPr>
                <w:sz w:val="26"/>
                <w:szCs w:val="26"/>
                <w:u w:val="single"/>
                <w:cs/>
              </w:rPr>
              <w:t>ระหว่างกัน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CB5AB93" w14:textId="77777777" w:rsidR="00B55A25" w:rsidRPr="004B717F" w:rsidRDefault="00B55A25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4084082F" w14:textId="77777777" w:rsidR="00B55A25" w:rsidRPr="004B717F" w:rsidRDefault="00B55A25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243ACE7D" w14:textId="77777777" w:rsidR="00B55A25" w:rsidRPr="004B717F" w:rsidRDefault="00B55A25" w:rsidP="00A74236">
            <w:pPr>
              <w:ind w:left="-108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A11F86" w:rsidRPr="004B717F" w14:paraId="47891BDD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31A4E24E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45" w:type="dxa"/>
            <w:shd w:val="clear" w:color="auto" w:fill="auto"/>
          </w:tcPr>
          <w:p w14:paraId="1D8AA095" w14:textId="37DD7079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289</w:t>
            </w:r>
          </w:p>
        </w:tc>
        <w:tc>
          <w:tcPr>
            <w:tcW w:w="900" w:type="dxa"/>
            <w:shd w:val="clear" w:color="auto" w:fill="auto"/>
          </w:tcPr>
          <w:p w14:paraId="6A3F2A3A" w14:textId="54387AEF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776</w:t>
            </w:r>
          </w:p>
        </w:tc>
        <w:tc>
          <w:tcPr>
            <w:tcW w:w="1274" w:type="dxa"/>
            <w:shd w:val="clear" w:color="auto" w:fill="auto"/>
          </w:tcPr>
          <w:p w14:paraId="1443D275" w14:textId="78D0D08B" w:rsidR="00A11F86" w:rsidRPr="003766E8" w:rsidRDefault="00A11F86" w:rsidP="00A11F86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379</w:t>
            </w:r>
          </w:p>
        </w:tc>
        <w:tc>
          <w:tcPr>
            <w:tcW w:w="1134" w:type="dxa"/>
            <w:shd w:val="clear" w:color="auto" w:fill="auto"/>
          </w:tcPr>
          <w:p w14:paraId="08ED8EC0" w14:textId="7A7692DE" w:rsidR="00A11F86" w:rsidRPr="003766E8" w:rsidRDefault="00A11F86" w:rsidP="00A11F86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561</w:t>
            </w:r>
          </w:p>
        </w:tc>
        <w:tc>
          <w:tcPr>
            <w:tcW w:w="850" w:type="dxa"/>
            <w:shd w:val="clear" w:color="auto" w:fill="auto"/>
          </w:tcPr>
          <w:p w14:paraId="1C8A10BA" w14:textId="0FE6BB80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205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7B07327" w14:textId="331F185D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83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473E993A" w14:textId="30842353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717</w:t>
            </w:r>
          </w:p>
        </w:tc>
      </w:tr>
      <w:tr w:rsidR="00A11F86" w:rsidRPr="004B717F" w14:paraId="207FE014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71FEC64C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รายได้ที่มิใช่ดอกเบี้ย</w:t>
            </w:r>
          </w:p>
        </w:tc>
        <w:tc>
          <w:tcPr>
            <w:tcW w:w="945" w:type="dxa"/>
            <w:shd w:val="clear" w:color="auto" w:fill="auto"/>
          </w:tcPr>
          <w:p w14:paraId="560A49B8" w14:textId="20889A10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233</w:t>
            </w:r>
          </w:p>
        </w:tc>
        <w:tc>
          <w:tcPr>
            <w:tcW w:w="900" w:type="dxa"/>
            <w:shd w:val="clear" w:color="auto" w:fill="auto"/>
          </w:tcPr>
          <w:p w14:paraId="63BAF846" w14:textId="0928A6B9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960</w:t>
            </w:r>
          </w:p>
        </w:tc>
        <w:tc>
          <w:tcPr>
            <w:tcW w:w="1274" w:type="dxa"/>
            <w:shd w:val="clear" w:color="auto" w:fill="auto"/>
          </w:tcPr>
          <w:p w14:paraId="16D38CDE" w14:textId="68CADFA9" w:rsidR="00A11F86" w:rsidRPr="003766E8" w:rsidRDefault="00A11F86" w:rsidP="00A11F86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3766E8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717</w:t>
            </w:r>
            <w:r w:rsidRPr="003766E8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CCFE8A7" w14:textId="6BEEFEC8" w:rsidR="00A11F86" w:rsidRPr="003766E8" w:rsidRDefault="00A11F86" w:rsidP="00A11F86">
            <w:pPr>
              <w:tabs>
                <w:tab w:val="left" w:pos="193"/>
                <w:tab w:val="right" w:pos="868"/>
              </w:tabs>
              <w:snapToGrid w:val="0"/>
              <w:ind w:right="4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568</w:t>
            </w:r>
            <w:r w:rsidRPr="003766E8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3766E8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F1D3DDC" w14:textId="05372A2F" w:rsidR="00A11F86" w:rsidRPr="003766E8" w:rsidRDefault="00A11F86" w:rsidP="00A11F86">
            <w:pPr>
              <w:tabs>
                <w:tab w:val="left" w:pos="72"/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077</w:t>
            </w:r>
          </w:p>
        </w:tc>
        <w:tc>
          <w:tcPr>
            <w:tcW w:w="993" w:type="dxa"/>
            <w:shd w:val="clear" w:color="auto" w:fill="auto"/>
          </w:tcPr>
          <w:p w14:paraId="7FDB1009" w14:textId="06227651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983</w:t>
            </w:r>
            <w:r w:rsidRPr="003766E8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120337C9" w14:textId="5FE171EC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138</w:t>
            </w:r>
          </w:p>
        </w:tc>
      </w:tr>
      <w:tr w:rsidR="00A11F86" w:rsidRPr="004B717F" w14:paraId="662C2996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64C432BC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945" w:type="dxa"/>
            <w:shd w:val="clear" w:color="auto" w:fill="auto"/>
          </w:tcPr>
          <w:p w14:paraId="55DB3D79" w14:textId="306131F9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522</w:t>
            </w:r>
          </w:p>
        </w:tc>
        <w:tc>
          <w:tcPr>
            <w:tcW w:w="900" w:type="dxa"/>
            <w:shd w:val="clear" w:color="auto" w:fill="auto"/>
          </w:tcPr>
          <w:p w14:paraId="56D2295E" w14:textId="4CBE4023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736</w:t>
            </w:r>
          </w:p>
        </w:tc>
        <w:tc>
          <w:tcPr>
            <w:tcW w:w="1274" w:type="dxa"/>
            <w:shd w:val="clear" w:color="auto" w:fill="auto"/>
          </w:tcPr>
          <w:p w14:paraId="5789CFE4" w14:textId="750EDFB1" w:rsidR="00A11F86" w:rsidRPr="003766E8" w:rsidRDefault="00A11F86" w:rsidP="00A11F86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662</w:t>
            </w:r>
          </w:p>
        </w:tc>
        <w:tc>
          <w:tcPr>
            <w:tcW w:w="1134" w:type="dxa"/>
            <w:shd w:val="clear" w:color="auto" w:fill="auto"/>
          </w:tcPr>
          <w:p w14:paraId="5CF94860" w14:textId="708D236C" w:rsidR="00A11F86" w:rsidRPr="003766E8" w:rsidRDefault="00A11F86" w:rsidP="00A11F86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129</w:t>
            </w:r>
          </w:p>
        </w:tc>
        <w:tc>
          <w:tcPr>
            <w:tcW w:w="850" w:type="dxa"/>
            <w:shd w:val="clear" w:color="auto" w:fill="auto"/>
          </w:tcPr>
          <w:p w14:paraId="625A6FF4" w14:textId="3A719723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872</w:t>
            </w:r>
          </w:p>
        </w:tc>
        <w:tc>
          <w:tcPr>
            <w:tcW w:w="993" w:type="dxa"/>
            <w:shd w:val="clear" w:color="auto" w:fill="auto"/>
          </w:tcPr>
          <w:p w14:paraId="4285BEC1" w14:textId="064D047D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066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1FF3C729" w14:textId="6809CAC7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855</w:t>
            </w:r>
          </w:p>
        </w:tc>
      </w:tr>
      <w:tr w:rsidR="00A11F86" w:rsidRPr="004B717F" w14:paraId="2C8CF89F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47445A73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945" w:type="dxa"/>
            <w:shd w:val="clear" w:color="auto" w:fill="auto"/>
          </w:tcPr>
          <w:p w14:paraId="244ECA64" w14:textId="75D54566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294</w:t>
            </w:r>
          </w:p>
        </w:tc>
        <w:tc>
          <w:tcPr>
            <w:tcW w:w="900" w:type="dxa"/>
            <w:shd w:val="clear" w:color="auto" w:fill="auto"/>
          </w:tcPr>
          <w:p w14:paraId="7DB72548" w14:textId="1BF05835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954</w:t>
            </w:r>
          </w:p>
        </w:tc>
        <w:tc>
          <w:tcPr>
            <w:tcW w:w="1274" w:type="dxa"/>
            <w:shd w:val="clear" w:color="auto" w:fill="auto"/>
          </w:tcPr>
          <w:p w14:paraId="761E3BE1" w14:textId="16A6DC53" w:rsidR="00A11F86" w:rsidRPr="003766E8" w:rsidRDefault="00A11F86" w:rsidP="00A11F86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718</w:t>
            </w:r>
          </w:p>
        </w:tc>
        <w:tc>
          <w:tcPr>
            <w:tcW w:w="1134" w:type="dxa"/>
            <w:shd w:val="clear" w:color="auto" w:fill="auto"/>
          </w:tcPr>
          <w:p w14:paraId="00EC2958" w14:textId="4F07AEA0" w:rsidR="00A11F86" w:rsidRPr="003766E8" w:rsidRDefault="00A11F86" w:rsidP="00A11F86">
            <w:pPr>
              <w:tabs>
                <w:tab w:val="left" w:pos="194"/>
                <w:tab w:val="right" w:pos="74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374</w:t>
            </w:r>
          </w:p>
        </w:tc>
        <w:tc>
          <w:tcPr>
            <w:tcW w:w="850" w:type="dxa"/>
            <w:shd w:val="clear" w:color="auto" w:fill="auto"/>
          </w:tcPr>
          <w:p w14:paraId="7EFAB928" w14:textId="0C48911E" w:rsidR="00A11F86" w:rsidRPr="003766E8" w:rsidRDefault="00A11F86" w:rsidP="00A11F86">
            <w:pPr>
              <w:tabs>
                <w:tab w:val="left" w:pos="70"/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489</w:t>
            </w:r>
          </w:p>
        </w:tc>
        <w:tc>
          <w:tcPr>
            <w:tcW w:w="993" w:type="dxa"/>
            <w:shd w:val="clear" w:color="auto" w:fill="auto"/>
          </w:tcPr>
          <w:p w14:paraId="739E2977" w14:textId="6F987843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760</w:t>
            </w:r>
            <w:r w:rsidRPr="003766E8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15A9C23A" w14:textId="12A9DE82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17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069</w:t>
            </w:r>
          </w:p>
        </w:tc>
      </w:tr>
      <w:tr w:rsidR="00A11F86" w:rsidRPr="004B717F" w14:paraId="76D8147A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372AC587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4B717F">
              <w:rPr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EE896BE" w14:textId="79DCDF96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EBFAE6" w14:textId="60BC2A28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7051767" w14:textId="71FE42EA" w:rsidR="00A11F86" w:rsidRPr="003766E8" w:rsidRDefault="00A11F86" w:rsidP="00A11F86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56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FC00E" w14:textId="195198AB" w:rsidR="00A11F86" w:rsidRPr="003766E8" w:rsidRDefault="00A11F86" w:rsidP="00A11F86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57B9AA" w14:textId="765A2B49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7AB422" w14:textId="70B51AC1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306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F5D3C1E" w14:textId="14531A8A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786</w:t>
            </w:r>
          </w:p>
        </w:tc>
      </w:tr>
      <w:tr w:rsidR="00A11F86" w:rsidRPr="004B717F" w14:paraId="2816D6B9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5A967465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rFonts w:hint="eastAsia"/>
                <w:sz w:val="26"/>
                <w:szCs w:val="26"/>
                <w:cs/>
              </w:rPr>
              <w:t>ผลขาดทุนด้านเครดิต</w:t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8FC2C11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337F29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1BA232D2" w14:textId="77777777" w:rsidR="00A11F86" w:rsidRPr="00AF494C" w:rsidRDefault="00A11F86" w:rsidP="00A11F86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845D7C" w14:textId="77777777" w:rsidR="00A11F86" w:rsidRPr="00AF494C" w:rsidRDefault="00A11F86" w:rsidP="00A11F86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03248E" w14:textId="77777777" w:rsidR="00A11F86" w:rsidRPr="00AF494C" w:rsidRDefault="00A11F86" w:rsidP="00A11F86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9E3281" w14:textId="77777777" w:rsidR="00A11F86" w:rsidRPr="00AF494C" w:rsidRDefault="00A11F86" w:rsidP="00A11F86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8044D51" w14:textId="7F08CB9B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807</w:t>
            </w:r>
          </w:p>
        </w:tc>
      </w:tr>
      <w:tr w:rsidR="00A11F86" w:rsidRPr="004B717F" w14:paraId="1446FCF0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0F3836D3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A9BF84B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14590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7C2689F0" w14:textId="77777777" w:rsidR="00A11F86" w:rsidRPr="00AF494C" w:rsidRDefault="00A11F86" w:rsidP="00A11F86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D86BA37" w14:textId="77777777" w:rsidR="00A11F86" w:rsidRPr="00AF494C" w:rsidRDefault="00A11F86" w:rsidP="00A11F86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A2BDE6" w14:textId="77777777" w:rsidR="00A11F86" w:rsidRPr="00AF494C" w:rsidRDefault="00A11F86" w:rsidP="00A11F86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5C0C60" w14:textId="77777777" w:rsidR="00A11F86" w:rsidRPr="00AF494C" w:rsidRDefault="00A11F86" w:rsidP="00A11F86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053A754" w14:textId="6C8698A7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</w:t>
            </w:r>
            <w:r w:rsidRPr="003766E8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979</w:t>
            </w:r>
          </w:p>
        </w:tc>
      </w:tr>
      <w:tr w:rsidR="00A11F86" w:rsidRPr="004B717F" w14:paraId="5DE9AA0E" w14:textId="77777777" w:rsidTr="00666A81">
        <w:trPr>
          <w:trHeight w:val="23"/>
        </w:trPr>
        <w:tc>
          <w:tcPr>
            <w:tcW w:w="2835" w:type="dxa"/>
            <w:shd w:val="clear" w:color="auto" w:fill="auto"/>
          </w:tcPr>
          <w:p w14:paraId="0262383E" w14:textId="10820AAA" w:rsidR="00A11F86" w:rsidRPr="004B717F" w:rsidRDefault="00A11F86" w:rsidP="00666A81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0D1446B8" w14:textId="77777777" w:rsidR="00A11F86" w:rsidRPr="004B717F" w:rsidRDefault="00A11F86" w:rsidP="00666A81">
            <w:pPr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A11F86" w:rsidRPr="004B717F" w14:paraId="250400AC" w14:textId="77777777" w:rsidTr="00666A81">
        <w:trPr>
          <w:trHeight w:val="23"/>
        </w:trPr>
        <w:tc>
          <w:tcPr>
            <w:tcW w:w="2835" w:type="dxa"/>
            <w:shd w:val="clear" w:color="auto" w:fill="auto"/>
          </w:tcPr>
          <w:p w14:paraId="682DC82C" w14:textId="77777777" w:rsidR="00A11F86" w:rsidRPr="004B717F" w:rsidRDefault="00A11F86" w:rsidP="00666A81">
            <w:pPr>
              <w:snapToGrid w:val="0"/>
              <w:ind w:right="-47"/>
              <w:rPr>
                <w:sz w:val="26"/>
                <w:szCs w:val="26"/>
                <w:u w:val="single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3F651C85" w14:textId="77777777" w:rsidR="00A11F86" w:rsidRPr="004B717F" w:rsidRDefault="00A11F86" w:rsidP="00666A81">
            <w:pPr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A11F86" w:rsidRPr="004B717F" w14:paraId="69C0923E" w14:textId="77777777" w:rsidTr="00666A81">
        <w:trPr>
          <w:trHeight w:val="23"/>
        </w:trPr>
        <w:tc>
          <w:tcPr>
            <w:tcW w:w="2835" w:type="dxa"/>
            <w:shd w:val="clear" w:color="auto" w:fill="auto"/>
          </w:tcPr>
          <w:p w14:paraId="259A7E9C" w14:textId="77777777" w:rsidR="00A11F86" w:rsidRPr="004B717F" w:rsidRDefault="00A11F86" w:rsidP="00666A81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6885" w:type="dxa"/>
            <w:gridSpan w:val="7"/>
            <w:shd w:val="clear" w:color="auto" w:fill="auto"/>
          </w:tcPr>
          <w:p w14:paraId="32F7DC06" w14:textId="074D381E" w:rsidR="00A11F86" w:rsidRPr="004B717F" w:rsidRDefault="00A11F86" w:rsidP="00A11F86">
            <w:pPr>
              <w:spacing w:line="340" w:lineRule="exact"/>
              <w:jc w:val="center"/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A11F86" w:rsidRPr="004B717F" w14:paraId="429BB561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1BB739FB" w14:textId="77777777" w:rsidR="00A11F86" w:rsidRPr="004B717F" w:rsidRDefault="00A11F86" w:rsidP="00666A81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F380369" w14:textId="77777777" w:rsidR="00A11F86" w:rsidRPr="004B717F" w:rsidRDefault="00A11F86" w:rsidP="00EC754F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02E7B9F3" w14:textId="77777777" w:rsidR="00A11F86" w:rsidRPr="004B717F" w:rsidRDefault="00A11F86" w:rsidP="00624E6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D55AD9" w14:textId="77777777" w:rsidR="00A11F86" w:rsidRPr="004B717F" w:rsidRDefault="00A11F86" w:rsidP="00BA5A43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2A0AF9D2" w14:textId="77777777" w:rsidR="00A11F86" w:rsidRPr="004B717F" w:rsidRDefault="00A11F86" w:rsidP="008951B7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บุคคล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1EC69C" w14:textId="77777777" w:rsidR="00A11F86" w:rsidRPr="004B717F" w:rsidRDefault="00A11F86" w:rsidP="00B94A75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</w:t>
            </w:r>
            <w:r w:rsidRPr="004B717F">
              <w:rPr>
                <w:rFonts w:hint="eastAsia"/>
                <w:sz w:val="26"/>
                <w:szCs w:val="26"/>
                <w:cs/>
              </w:rPr>
              <w:t>ตลาดเงินและ</w:t>
            </w:r>
            <w:r w:rsidRPr="00A74236">
              <w:rPr>
                <w:rFonts w:hint="eastAsia"/>
                <w:sz w:val="26"/>
                <w:szCs w:val="26"/>
                <w:cs/>
              </w:rPr>
              <w:t>ตลาดทุน</w:t>
            </w:r>
            <w:r w:rsidR="00761740" w:rsidRPr="00761740">
              <w:rPr>
                <w:sz w:val="26"/>
                <w:szCs w:val="26"/>
                <w:cs/>
              </w:rPr>
              <w:t>และกลุ่มธุรกิจ</w:t>
            </w:r>
            <w:r w:rsidR="00761740" w:rsidRPr="00A74236">
              <w:rPr>
                <w:sz w:val="26"/>
                <w:szCs w:val="26"/>
                <w:u w:val="single"/>
                <w:cs/>
              </w:rPr>
              <w:t>ข้ามประเทศ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5EF90" w14:textId="77777777" w:rsidR="00A11F86" w:rsidRPr="004B717F" w:rsidRDefault="00A11F86" w:rsidP="00F12374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กลุ่มธุรกิจบริษัท เมืองไทย กรุ๊ป</w:t>
            </w:r>
          </w:p>
          <w:p w14:paraId="6BB45D8D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โฮลดิ้ง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75CCE8" w14:textId="77777777" w:rsidR="00A11F86" w:rsidRPr="004B717F" w:rsidRDefault="00A11F86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1F429C4D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5972FC68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49FD3C" w14:textId="77777777" w:rsidR="00A11F86" w:rsidRPr="004B717F" w:rsidRDefault="00A11F86" w:rsidP="00A74236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5084A1B1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รายการ</w:t>
            </w:r>
            <w:r w:rsidRPr="004B717F">
              <w:rPr>
                <w:sz w:val="26"/>
                <w:szCs w:val="26"/>
                <w:u w:val="single"/>
                <w:cs/>
              </w:rPr>
              <w:t>ระหว่างกัน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B3BD44D" w14:textId="77777777" w:rsidR="00A11F86" w:rsidRPr="004B717F" w:rsidRDefault="00A11F86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114C4F03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377FF30B" w14:textId="77777777" w:rsidR="00A11F86" w:rsidRPr="004B717F" w:rsidRDefault="00A11F86" w:rsidP="00A74236">
            <w:pPr>
              <w:ind w:left="-108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A11F86" w:rsidRPr="004B717F" w14:paraId="642EB099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6A8A0F8B" w14:textId="77777777" w:rsidR="00A11F86" w:rsidRPr="004B717F" w:rsidRDefault="00A11F86" w:rsidP="00666A81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45" w:type="dxa"/>
            <w:shd w:val="clear" w:color="auto" w:fill="auto"/>
          </w:tcPr>
          <w:p w14:paraId="4D83485F" w14:textId="7A20ECB0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865</w:t>
            </w:r>
          </w:p>
        </w:tc>
        <w:tc>
          <w:tcPr>
            <w:tcW w:w="900" w:type="dxa"/>
            <w:shd w:val="clear" w:color="auto" w:fill="auto"/>
          </w:tcPr>
          <w:p w14:paraId="407C4E89" w14:textId="183DC8F8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938</w:t>
            </w:r>
          </w:p>
        </w:tc>
        <w:tc>
          <w:tcPr>
            <w:tcW w:w="1274" w:type="dxa"/>
            <w:shd w:val="clear" w:color="auto" w:fill="auto"/>
          </w:tcPr>
          <w:p w14:paraId="7BDDB86E" w14:textId="739CB34B" w:rsidR="00A11F86" w:rsidRPr="004B717F" w:rsidRDefault="005779EE" w:rsidP="00666A81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233</w:t>
            </w:r>
          </w:p>
        </w:tc>
        <w:tc>
          <w:tcPr>
            <w:tcW w:w="1134" w:type="dxa"/>
            <w:shd w:val="clear" w:color="auto" w:fill="auto"/>
          </w:tcPr>
          <w:p w14:paraId="03F94BED" w14:textId="0554A451" w:rsidR="00A11F86" w:rsidRPr="004B717F" w:rsidRDefault="005779EE" w:rsidP="00666A81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067</w:t>
            </w:r>
          </w:p>
        </w:tc>
        <w:tc>
          <w:tcPr>
            <w:tcW w:w="850" w:type="dxa"/>
            <w:shd w:val="clear" w:color="auto" w:fill="auto"/>
          </w:tcPr>
          <w:p w14:paraId="0DE26F3C" w14:textId="2A991C11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706</w:t>
            </w:r>
          </w:p>
        </w:tc>
        <w:tc>
          <w:tcPr>
            <w:tcW w:w="993" w:type="dxa"/>
            <w:shd w:val="clear" w:color="auto" w:fill="auto"/>
          </w:tcPr>
          <w:p w14:paraId="42D203C0" w14:textId="04A2D290" w:rsidR="00A11F86" w:rsidRPr="004B717F" w:rsidRDefault="005779EE" w:rsidP="00666A81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5779E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46</w:t>
            </w:r>
            <w:r w:rsidRPr="005779E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0DE6A403" w14:textId="7CAA2104" w:rsidR="00A11F86" w:rsidRPr="004B717F" w:rsidRDefault="005779EE" w:rsidP="00666A81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63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763</w:t>
            </w:r>
          </w:p>
        </w:tc>
      </w:tr>
      <w:tr w:rsidR="00A11F86" w:rsidRPr="004B717F" w14:paraId="6214E449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6E39CF8C" w14:textId="77777777" w:rsidR="00A11F86" w:rsidRPr="004B717F" w:rsidRDefault="00A11F86" w:rsidP="00666A81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รายได้ที่มิใช่ดอกเบี้ย</w:t>
            </w:r>
          </w:p>
        </w:tc>
        <w:tc>
          <w:tcPr>
            <w:tcW w:w="945" w:type="dxa"/>
            <w:shd w:val="clear" w:color="auto" w:fill="auto"/>
          </w:tcPr>
          <w:p w14:paraId="3ADC1244" w14:textId="16E369B1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107</w:t>
            </w:r>
          </w:p>
        </w:tc>
        <w:tc>
          <w:tcPr>
            <w:tcW w:w="900" w:type="dxa"/>
            <w:shd w:val="clear" w:color="auto" w:fill="auto"/>
          </w:tcPr>
          <w:p w14:paraId="27B57D77" w14:textId="3161F801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11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455</w:t>
            </w:r>
          </w:p>
        </w:tc>
        <w:tc>
          <w:tcPr>
            <w:tcW w:w="1274" w:type="dxa"/>
            <w:shd w:val="clear" w:color="auto" w:fill="auto"/>
          </w:tcPr>
          <w:p w14:paraId="789B11FF" w14:textId="7F57656F" w:rsidR="00A11F86" w:rsidRPr="004B717F" w:rsidRDefault="005779EE" w:rsidP="00666A81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320</w:t>
            </w:r>
          </w:p>
        </w:tc>
        <w:tc>
          <w:tcPr>
            <w:tcW w:w="1134" w:type="dxa"/>
            <w:shd w:val="clear" w:color="auto" w:fill="auto"/>
          </w:tcPr>
          <w:p w14:paraId="700E66AF" w14:textId="0FA96D84" w:rsidR="00A11F86" w:rsidRPr="004B717F" w:rsidRDefault="005779EE" w:rsidP="00666A81">
            <w:pPr>
              <w:tabs>
                <w:tab w:val="right" w:pos="868"/>
              </w:tabs>
              <w:snapToGrid w:val="0"/>
              <w:ind w:right="4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5779E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288</w:t>
            </w:r>
            <w:r w:rsidRPr="005779EE">
              <w:rPr>
                <w:sz w:val="26"/>
                <w:szCs w:val="26"/>
                <w:u w:val="single"/>
                <w:cs/>
              </w:rPr>
              <w:t>)</w:t>
            </w:r>
            <w:r w:rsidRPr="00C34D3E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C34D3E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3863BEF" w14:textId="55B835BF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811</w:t>
            </w:r>
          </w:p>
        </w:tc>
        <w:tc>
          <w:tcPr>
            <w:tcW w:w="993" w:type="dxa"/>
            <w:shd w:val="clear" w:color="auto" w:fill="auto"/>
          </w:tcPr>
          <w:p w14:paraId="7FB64378" w14:textId="38708496" w:rsidR="00A11F86" w:rsidRPr="004B717F" w:rsidRDefault="005779EE" w:rsidP="00666A81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5779E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044</w:t>
            </w:r>
            <w:r w:rsidRPr="005779EE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0E475858" w14:textId="0541D66F" w:rsidR="00A11F86" w:rsidRPr="004B717F" w:rsidRDefault="005779EE" w:rsidP="00666A81">
            <w:pPr>
              <w:tabs>
                <w:tab w:val="left" w:pos="1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18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361</w:t>
            </w:r>
          </w:p>
        </w:tc>
      </w:tr>
      <w:tr w:rsidR="00A11F86" w:rsidRPr="004B717F" w14:paraId="4F95D554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5686A6D3" w14:textId="77777777" w:rsidR="00A11F86" w:rsidRPr="004B717F" w:rsidRDefault="00A11F86" w:rsidP="00666A81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945" w:type="dxa"/>
            <w:shd w:val="clear" w:color="auto" w:fill="auto"/>
          </w:tcPr>
          <w:p w14:paraId="06BAD27C" w14:textId="1C1E6E09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38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972</w:t>
            </w:r>
          </w:p>
        </w:tc>
        <w:tc>
          <w:tcPr>
            <w:tcW w:w="900" w:type="dxa"/>
            <w:shd w:val="clear" w:color="auto" w:fill="auto"/>
          </w:tcPr>
          <w:p w14:paraId="48298CC1" w14:textId="260E7E0E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393</w:t>
            </w:r>
          </w:p>
        </w:tc>
        <w:tc>
          <w:tcPr>
            <w:tcW w:w="1274" w:type="dxa"/>
            <w:shd w:val="clear" w:color="auto" w:fill="auto"/>
          </w:tcPr>
          <w:p w14:paraId="7D099A4E" w14:textId="17CBB10D" w:rsidR="00A11F86" w:rsidRPr="004B717F" w:rsidRDefault="005779EE" w:rsidP="00666A81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553</w:t>
            </w:r>
          </w:p>
        </w:tc>
        <w:tc>
          <w:tcPr>
            <w:tcW w:w="1134" w:type="dxa"/>
            <w:shd w:val="clear" w:color="auto" w:fill="auto"/>
          </w:tcPr>
          <w:p w14:paraId="7471AC80" w14:textId="3BAC87E5" w:rsidR="00A11F86" w:rsidRPr="004B717F" w:rsidRDefault="005779EE" w:rsidP="00666A81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779</w:t>
            </w:r>
          </w:p>
        </w:tc>
        <w:tc>
          <w:tcPr>
            <w:tcW w:w="850" w:type="dxa"/>
            <w:shd w:val="clear" w:color="auto" w:fill="auto"/>
          </w:tcPr>
          <w:p w14:paraId="47F3A89B" w14:textId="0FDCFCF7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517</w:t>
            </w:r>
          </w:p>
        </w:tc>
        <w:tc>
          <w:tcPr>
            <w:tcW w:w="993" w:type="dxa"/>
            <w:shd w:val="clear" w:color="auto" w:fill="auto"/>
          </w:tcPr>
          <w:p w14:paraId="699810C2" w14:textId="595EB8A2" w:rsidR="00A11F86" w:rsidRPr="004B717F" w:rsidRDefault="005779EE" w:rsidP="00666A81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5779E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9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090</w:t>
            </w:r>
            <w:r w:rsidRPr="005779E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09C7C323" w14:textId="421C5FC4" w:rsidR="00A11F86" w:rsidRPr="004B717F" w:rsidRDefault="005779EE" w:rsidP="00666A81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82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124</w:t>
            </w:r>
          </w:p>
        </w:tc>
      </w:tr>
      <w:tr w:rsidR="00A11F86" w:rsidRPr="004B717F" w14:paraId="1DA90E9F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4225D986" w14:textId="77777777" w:rsidR="00A11F86" w:rsidRPr="004B717F" w:rsidRDefault="00A11F86" w:rsidP="00666A81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945" w:type="dxa"/>
            <w:shd w:val="clear" w:color="auto" w:fill="auto"/>
          </w:tcPr>
          <w:p w14:paraId="4116B3A2" w14:textId="7941E3CB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13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856</w:t>
            </w:r>
          </w:p>
        </w:tc>
        <w:tc>
          <w:tcPr>
            <w:tcW w:w="900" w:type="dxa"/>
            <w:shd w:val="clear" w:color="auto" w:fill="auto"/>
          </w:tcPr>
          <w:p w14:paraId="1EF63268" w14:textId="26A6556B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356</w:t>
            </w:r>
          </w:p>
        </w:tc>
        <w:tc>
          <w:tcPr>
            <w:tcW w:w="1274" w:type="dxa"/>
            <w:shd w:val="clear" w:color="auto" w:fill="auto"/>
          </w:tcPr>
          <w:p w14:paraId="65F8907A" w14:textId="5BDC8CFF" w:rsidR="00A11F86" w:rsidRPr="004B717F" w:rsidRDefault="005779EE" w:rsidP="00666A81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044</w:t>
            </w:r>
          </w:p>
        </w:tc>
        <w:tc>
          <w:tcPr>
            <w:tcW w:w="1134" w:type="dxa"/>
            <w:shd w:val="clear" w:color="auto" w:fill="auto"/>
          </w:tcPr>
          <w:p w14:paraId="0BCB8A37" w14:textId="2BA6901F" w:rsidR="00A11F86" w:rsidRPr="004B717F" w:rsidRDefault="005779EE" w:rsidP="00666A81">
            <w:pPr>
              <w:tabs>
                <w:tab w:val="left" w:pos="208"/>
                <w:tab w:val="right" w:pos="74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772</w:t>
            </w:r>
          </w:p>
        </w:tc>
        <w:tc>
          <w:tcPr>
            <w:tcW w:w="850" w:type="dxa"/>
            <w:shd w:val="clear" w:color="auto" w:fill="auto"/>
          </w:tcPr>
          <w:p w14:paraId="1A82170E" w14:textId="7B8B93B8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208</w:t>
            </w:r>
          </w:p>
        </w:tc>
        <w:tc>
          <w:tcPr>
            <w:tcW w:w="993" w:type="dxa"/>
            <w:shd w:val="clear" w:color="auto" w:fill="auto"/>
          </w:tcPr>
          <w:p w14:paraId="0BBB3AF9" w14:textId="21111713" w:rsidR="00A11F86" w:rsidRPr="004B717F" w:rsidRDefault="005779EE" w:rsidP="002A3EF7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5779E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776</w:t>
            </w:r>
            <w:r w:rsidRPr="005779EE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28D20F7E" w14:textId="34FB2FDE" w:rsidR="00A11F86" w:rsidRPr="004B717F" w:rsidRDefault="005779EE" w:rsidP="00666A81">
            <w:pPr>
              <w:tabs>
                <w:tab w:val="left" w:pos="1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35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460</w:t>
            </w:r>
          </w:p>
        </w:tc>
      </w:tr>
      <w:tr w:rsidR="00A11F86" w:rsidRPr="004B717F" w14:paraId="77D8038C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79A2A5ED" w14:textId="77777777" w:rsidR="00A11F86" w:rsidRPr="004B717F" w:rsidRDefault="00A11F86" w:rsidP="00666A81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4B717F">
              <w:rPr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FC46FD4" w14:textId="13CA533F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03063C" w14:textId="6D598FF0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037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5130D21" w14:textId="6685E8C6" w:rsidR="00A11F86" w:rsidRPr="004B717F" w:rsidRDefault="005779EE" w:rsidP="00666A81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B82F4" w14:textId="1EE8A7A8" w:rsidR="00A11F86" w:rsidRPr="004B717F" w:rsidRDefault="005779EE" w:rsidP="00666A81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0BADED" w14:textId="3C65BA5E" w:rsidR="00A11F86" w:rsidRPr="004B717F" w:rsidRDefault="005779EE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1C040F" w14:textId="3055060B" w:rsidR="00A11F86" w:rsidRPr="004B717F" w:rsidRDefault="005779EE" w:rsidP="00666A81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5779EE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314</w:t>
            </w:r>
            <w:r w:rsidRPr="005779E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0D49EAD" w14:textId="0C24919D" w:rsidR="00A11F86" w:rsidRPr="004B717F" w:rsidRDefault="005779EE" w:rsidP="00666A81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46</w:t>
            </w:r>
            <w:r w:rsidRPr="005779EE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664</w:t>
            </w:r>
          </w:p>
        </w:tc>
      </w:tr>
      <w:tr w:rsidR="00A11F86" w:rsidRPr="004B717F" w14:paraId="38E4D8B2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350D149D" w14:textId="77777777" w:rsidR="00A11F86" w:rsidRPr="004B717F" w:rsidRDefault="00A11F86" w:rsidP="00666A81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rFonts w:hint="eastAsia"/>
                <w:sz w:val="26"/>
                <w:szCs w:val="26"/>
                <w:cs/>
              </w:rPr>
              <w:t>ผลขาดทุนด้านเครดิต</w:t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1DC88B3" w14:textId="77777777" w:rsidR="00A11F86" w:rsidRPr="004B717F" w:rsidRDefault="00A11F86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7527AD" w14:textId="77777777" w:rsidR="00A11F86" w:rsidRPr="004B717F" w:rsidRDefault="00A11F86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6D7FD9DB" w14:textId="77777777" w:rsidR="00A11F86" w:rsidRPr="004B717F" w:rsidRDefault="00A11F86" w:rsidP="00666A81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D5A7BC" w14:textId="77777777" w:rsidR="00A11F86" w:rsidRPr="004B717F" w:rsidRDefault="00A11F86" w:rsidP="00666A81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90B6D5" w14:textId="77777777" w:rsidR="00A11F86" w:rsidRPr="004B717F" w:rsidRDefault="00A11F86" w:rsidP="00666A81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C2D38F" w14:textId="77777777" w:rsidR="00A11F86" w:rsidRPr="004B717F" w:rsidRDefault="00A11F86" w:rsidP="00666A81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23AE80B" w14:textId="643556C8" w:rsidR="00A11F86" w:rsidRPr="004B717F" w:rsidRDefault="005779EE" w:rsidP="00666A81">
            <w:pPr>
              <w:tabs>
                <w:tab w:val="left" w:pos="0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19</w:t>
            </w:r>
            <w:r w:rsidRPr="005779EE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188</w:t>
            </w:r>
          </w:p>
        </w:tc>
      </w:tr>
      <w:tr w:rsidR="00A11F86" w:rsidRPr="004B717F" w14:paraId="6D5BAF22" w14:textId="77777777" w:rsidTr="00A74236">
        <w:trPr>
          <w:trHeight w:val="23"/>
        </w:trPr>
        <w:tc>
          <w:tcPr>
            <w:tcW w:w="2835" w:type="dxa"/>
            <w:shd w:val="clear" w:color="auto" w:fill="auto"/>
          </w:tcPr>
          <w:p w14:paraId="3E59F151" w14:textId="77777777" w:rsidR="00A11F86" w:rsidRPr="004B717F" w:rsidRDefault="00A11F86" w:rsidP="00666A81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B8B834D" w14:textId="77777777" w:rsidR="00A11F86" w:rsidRPr="004B717F" w:rsidRDefault="00A11F86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38D067" w14:textId="77777777" w:rsidR="00A11F86" w:rsidRPr="004B717F" w:rsidRDefault="00A11F86" w:rsidP="00666A81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689FD86E" w14:textId="77777777" w:rsidR="00A11F86" w:rsidRPr="004B717F" w:rsidRDefault="00A11F86" w:rsidP="00666A81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3EEC12" w14:textId="77777777" w:rsidR="00A11F86" w:rsidRPr="004B717F" w:rsidRDefault="00A11F86" w:rsidP="00666A81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F34EE6" w14:textId="77777777" w:rsidR="00A11F86" w:rsidRPr="004B717F" w:rsidRDefault="00A11F86" w:rsidP="00666A81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2697A9" w14:textId="77777777" w:rsidR="00A11F86" w:rsidRPr="004B717F" w:rsidRDefault="00A11F86" w:rsidP="00666A81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B94FA86" w14:textId="713C7110" w:rsidR="00A11F86" w:rsidRPr="004B717F" w:rsidRDefault="005779EE" w:rsidP="00666A81">
            <w:pPr>
              <w:tabs>
                <w:tab w:val="left" w:pos="0"/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27</w:t>
            </w:r>
            <w:r w:rsidRPr="005779E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476</w:t>
            </w:r>
          </w:p>
        </w:tc>
      </w:tr>
    </w:tbl>
    <w:p w14:paraId="715A9DFD" w14:textId="77777777" w:rsidR="00A11F86" w:rsidRPr="00A74236" w:rsidRDefault="00A11F86" w:rsidP="00A11F86">
      <w:pPr>
        <w:ind w:left="360"/>
        <w:rPr>
          <w:sz w:val="24"/>
          <w:szCs w:val="24"/>
          <w:shd w:val="clear" w:color="auto" w:fill="FFFF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1"/>
        <w:gridCol w:w="284"/>
        <w:gridCol w:w="765"/>
        <w:gridCol w:w="180"/>
        <w:gridCol w:w="810"/>
        <w:gridCol w:w="90"/>
        <w:gridCol w:w="990"/>
        <w:gridCol w:w="284"/>
        <w:gridCol w:w="976"/>
        <w:gridCol w:w="158"/>
        <w:gridCol w:w="742"/>
        <w:gridCol w:w="108"/>
        <w:gridCol w:w="882"/>
        <w:gridCol w:w="111"/>
        <w:gridCol w:w="789"/>
        <w:gridCol w:w="90"/>
      </w:tblGrid>
      <w:tr w:rsidR="00A11F86" w:rsidRPr="004B717F" w14:paraId="789E8452" w14:textId="77777777" w:rsidTr="00666A81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3C6BEFD1" w14:textId="7B577242" w:rsidR="00A11F86" w:rsidRPr="004B717F" w:rsidRDefault="00A11F86" w:rsidP="00666A81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6885" w:type="dxa"/>
            <w:gridSpan w:val="13"/>
            <w:shd w:val="clear" w:color="auto" w:fill="auto"/>
          </w:tcPr>
          <w:p w14:paraId="13DBF6FA" w14:textId="77777777" w:rsidR="00A11F86" w:rsidRPr="004B717F" w:rsidRDefault="00A11F86" w:rsidP="00666A81">
            <w:pPr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A11F86" w:rsidRPr="004B717F" w14:paraId="439B8A49" w14:textId="77777777" w:rsidTr="00666A81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74474422" w14:textId="77777777" w:rsidR="00A11F86" w:rsidRPr="004B717F" w:rsidRDefault="00A11F86" w:rsidP="00666A81">
            <w:pPr>
              <w:snapToGrid w:val="0"/>
              <w:ind w:right="-47"/>
              <w:rPr>
                <w:sz w:val="26"/>
                <w:szCs w:val="26"/>
                <w:u w:val="single"/>
              </w:rPr>
            </w:pPr>
          </w:p>
        </w:tc>
        <w:tc>
          <w:tcPr>
            <w:tcW w:w="6885" w:type="dxa"/>
            <w:gridSpan w:val="13"/>
            <w:shd w:val="clear" w:color="auto" w:fill="auto"/>
          </w:tcPr>
          <w:p w14:paraId="6D0DC06A" w14:textId="77777777" w:rsidR="00A11F86" w:rsidRPr="004B717F" w:rsidRDefault="00A11F86" w:rsidP="00666A81">
            <w:pPr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A11F86" w:rsidRPr="004B717F" w14:paraId="1E6FE0F2" w14:textId="77777777" w:rsidTr="00666A81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4114DC06" w14:textId="77777777" w:rsidR="00A11F86" w:rsidRPr="004B717F" w:rsidRDefault="00A11F86" w:rsidP="00666A81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6885" w:type="dxa"/>
            <w:gridSpan w:val="13"/>
            <w:shd w:val="clear" w:color="auto" w:fill="auto"/>
          </w:tcPr>
          <w:p w14:paraId="5849B349" w14:textId="3EC382CD" w:rsidR="00A11F86" w:rsidRPr="004B717F" w:rsidRDefault="00A11F86" w:rsidP="00A11F86">
            <w:pPr>
              <w:spacing w:line="340" w:lineRule="exact"/>
              <w:jc w:val="center"/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A11F86" w:rsidRPr="004B717F" w14:paraId="07AFBB69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45156D32" w14:textId="77777777" w:rsidR="00A11F86" w:rsidRPr="004B717F" w:rsidRDefault="00A11F86" w:rsidP="00666A81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620AE35D" w14:textId="77777777" w:rsidR="00A11F86" w:rsidRPr="004B717F" w:rsidRDefault="00A11F86" w:rsidP="00EC754F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56C15C92" w14:textId="77777777" w:rsidR="00A11F86" w:rsidRPr="004B717F" w:rsidRDefault="00A11F86" w:rsidP="00624E6C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3093B8F" w14:textId="77777777" w:rsidR="00A11F86" w:rsidRPr="004B717F" w:rsidRDefault="00A11F86" w:rsidP="00BA5A43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243EB3B8" w14:textId="77777777" w:rsidR="00A11F86" w:rsidRPr="004B717F" w:rsidRDefault="00A11F86" w:rsidP="008951B7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บุคคล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14815A5C" w14:textId="77777777" w:rsidR="00A11F86" w:rsidRPr="004B717F" w:rsidRDefault="00A11F86" w:rsidP="00B94A75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</w:t>
            </w:r>
            <w:r w:rsidRPr="004B717F">
              <w:rPr>
                <w:rFonts w:hint="eastAsia"/>
                <w:sz w:val="26"/>
                <w:szCs w:val="26"/>
                <w:cs/>
              </w:rPr>
              <w:t>ตลาดเงินและ</w:t>
            </w:r>
            <w:r w:rsidRPr="00A74236">
              <w:rPr>
                <w:rFonts w:hint="eastAsia"/>
                <w:sz w:val="26"/>
                <w:szCs w:val="26"/>
                <w:cs/>
              </w:rPr>
              <w:t>ตลาดทุน</w:t>
            </w:r>
            <w:r w:rsidR="00761740" w:rsidRPr="00761740">
              <w:rPr>
                <w:sz w:val="26"/>
                <w:szCs w:val="26"/>
                <w:cs/>
              </w:rPr>
              <w:t>และกลุ่มธุรกิจ</w:t>
            </w:r>
            <w:r w:rsidR="00761740" w:rsidRPr="00A74236">
              <w:rPr>
                <w:sz w:val="26"/>
                <w:szCs w:val="26"/>
                <w:u w:val="single"/>
                <w:cs/>
              </w:rPr>
              <w:t>ข้ามประเทศ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743DF5" w14:textId="77777777" w:rsidR="00A11F86" w:rsidRPr="004B717F" w:rsidRDefault="00A11F86" w:rsidP="00F12374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กลุ่มธุรกิจบริษัท เมืองไทย กรุ๊ป</w:t>
            </w:r>
          </w:p>
          <w:p w14:paraId="2379C53C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โฮลดิ้ง จำกัด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190517C" w14:textId="77777777" w:rsidR="00A11F86" w:rsidRPr="004B717F" w:rsidRDefault="00A11F86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6892CED9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63163BA3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6FAD020" w14:textId="77777777" w:rsidR="00A11F86" w:rsidRPr="004B717F" w:rsidRDefault="00A11F86" w:rsidP="00A74236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3F0F5BC1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รายการ</w:t>
            </w:r>
            <w:r w:rsidRPr="004B717F">
              <w:rPr>
                <w:sz w:val="26"/>
                <w:szCs w:val="26"/>
                <w:u w:val="single"/>
                <w:cs/>
              </w:rPr>
              <w:t>ระหว่างกัน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B3FC5D1" w14:textId="77777777" w:rsidR="00A11F86" w:rsidRPr="004B717F" w:rsidRDefault="00A11F86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6894C06F" w14:textId="77777777" w:rsidR="00A11F86" w:rsidRPr="004B717F" w:rsidRDefault="00A11F86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2DA7568A" w14:textId="77777777" w:rsidR="00A11F86" w:rsidRPr="004B717F" w:rsidRDefault="00A11F86" w:rsidP="00A74236">
            <w:pPr>
              <w:ind w:left="-108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A11F86" w:rsidRPr="004B717F" w14:paraId="308DE506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7BB5655C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78FE7FCB" w14:textId="0F56F965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67974DF" w14:textId="0B0EAD87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753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0C857F08" w14:textId="34EB8A53" w:rsidR="00A11F86" w:rsidRPr="003766E8" w:rsidRDefault="00A11F86" w:rsidP="00A11F86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335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8671E95" w14:textId="30895C3D" w:rsidR="00A11F86" w:rsidRPr="003766E8" w:rsidRDefault="00A11F86" w:rsidP="00A11F86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179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70D41AD" w14:textId="0B18D2CD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342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29D53F4" w14:textId="5CABE8E1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191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28AA83C5" w14:textId="7003527D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57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850</w:t>
            </w:r>
          </w:p>
        </w:tc>
      </w:tr>
      <w:tr w:rsidR="00A11F86" w:rsidRPr="004B717F" w14:paraId="3B04173D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4E97E375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รายได้ที่มิใช่ดอกเบี้ย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33FDD5E6" w14:textId="3B14DD83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843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C039C97" w14:textId="4A7EBA4F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378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219B2400" w14:textId="1CE1D001" w:rsidR="00A11F86" w:rsidRPr="003766E8" w:rsidRDefault="00A11F86" w:rsidP="00A11F86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3766E8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556</w:t>
            </w:r>
            <w:r w:rsidRPr="003766E8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7C0D0FE" w14:textId="5C900B22" w:rsidR="00A11F86" w:rsidRPr="0058456E" w:rsidRDefault="00A11F86" w:rsidP="00A11F86">
            <w:pPr>
              <w:tabs>
                <w:tab w:val="right" w:pos="868"/>
              </w:tabs>
              <w:snapToGrid w:val="0"/>
              <w:ind w:right="44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58456E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188</w:t>
            </w:r>
            <w:r w:rsidRPr="0058456E">
              <w:rPr>
                <w:sz w:val="26"/>
                <w:szCs w:val="26"/>
                <w:u w:val="single"/>
                <w:cs/>
              </w:rPr>
              <w:t>)</w:t>
            </w:r>
            <w:r w:rsidRPr="0058456E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58456E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B1E7492" w14:textId="577A16EA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8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A6AC5C6" w14:textId="2D4FEC59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972</w:t>
            </w:r>
            <w:r w:rsidRPr="003766E8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6D323ABB" w14:textId="76829873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23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032</w:t>
            </w:r>
          </w:p>
        </w:tc>
      </w:tr>
      <w:tr w:rsidR="00A11F86" w:rsidRPr="004B717F" w14:paraId="22D009A4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26FC4A04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37B0408A" w14:textId="2E1DD7D6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36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959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FA8B3BD" w14:textId="717F7B58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131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0604500D" w14:textId="47662301" w:rsidR="00A11F86" w:rsidRPr="003766E8" w:rsidRDefault="00A11F86" w:rsidP="00A11F86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779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E7FB5E5" w14:textId="3006143F" w:rsidR="00A11F86" w:rsidRPr="003766E8" w:rsidRDefault="00A11F86" w:rsidP="00A11F86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991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47214B8" w14:textId="69E6E318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185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7919A82" w14:textId="5D705BE2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163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47E12187" w14:textId="4D054025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80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882</w:t>
            </w:r>
          </w:p>
        </w:tc>
      </w:tr>
      <w:tr w:rsidR="00A11F86" w:rsidRPr="004B717F" w14:paraId="56BA3B1A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220EAB00" w14:textId="77777777" w:rsidR="00A11F86" w:rsidRPr="004B717F" w:rsidRDefault="00A11F86" w:rsidP="00A11F86">
            <w:pPr>
              <w:ind w:left="-108" w:right="-47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27C2F159" w14:textId="00C9207F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12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414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CB1AEB5" w14:textId="5830E141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874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47884B9E" w14:textId="5BA64A4D" w:rsidR="00A11F86" w:rsidRPr="003766E8" w:rsidRDefault="00A11F86" w:rsidP="00A11F86">
            <w:pPr>
              <w:tabs>
                <w:tab w:val="left" w:pos="117"/>
                <w:tab w:val="right" w:pos="61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377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2C9BB99" w14:textId="45CD2533" w:rsidR="00A11F86" w:rsidRPr="003766E8" w:rsidRDefault="00A11F86" w:rsidP="00A11F86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703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02EB633" w14:textId="5D31F97A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694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B107F4B" w14:textId="379DBDA6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462</w:t>
            </w:r>
            <w:r w:rsidRPr="003766E8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</w:tcPr>
          <w:p w14:paraId="02F04601" w14:textId="47C94424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33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600</w:t>
            </w:r>
          </w:p>
        </w:tc>
      </w:tr>
      <w:tr w:rsidR="00A11F86" w:rsidRPr="004B717F" w14:paraId="2C0EA73B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417A2AC4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</w:t>
            </w:r>
            <w:r w:rsidRPr="004B717F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4B717F">
              <w:rPr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06C77547" w14:textId="66378258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545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CEAD0A1" w14:textId="039DF5C9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257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47526DEE" w14:textId="569DCEC6" w:rsidR="00A11F86" w:rsidRPr="003766E8" w:rsidRDefault="00A11F86" w:rsidP="00A11F86">
            <w:pPr>
              <w:tabs>
                <w:tab w:val="right" w:pos="61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0501B34" w14:textId="41C81C9D" w:rsidR="00A11F86" w:rsidRPr="003766E8" w:rsidRDefault="00A11F86" w:rsidP="00A11F86">
            <w:pPr>
              <w:tabs>
                <w:tab w:val="right" w:pos="74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288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C306844" w14:textId="6D490883" w:rsidR="00A11F86" w:rsidRPr="003766E8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491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81CD264" w14:textId="00E3E8E3" w:rsidR="00A11F86" w:rsidRPr="003766E8" w:rsidRDefault="00A11F86" w:rsidP="00A11F86">
            <w:pPr>
              <w:tabs>
                <w:tab w:val="right" w:pos="702"/>
              </w:tabs>
              <w:snapToGrid w:val="0"/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3766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4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701</w:t>
            </w:r>
            <w:r w:rsidRPr="003766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4C0306E" w14:textId="24D0FAA7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47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282</w:t>
            </w:r>
          </w:p>
        </w:tc>
      </w:tr>
      <w:tr w:rsidR="00A11F86" w:rsidRPr="004B717F" w14:paraId="4F07BFCE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49324FE9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rFonts w:hint="eastAsia"/>
                <w:sz w:val="26"/>
                <w:szCs w:val="26"/>
                <w:cs/>
              </w:rPr>
              <w:t>ผลขาดทุนด้านเครดิต</w:t>
            </w:r>
            <w:r w:rsidRPr="004B717F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2A307071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F566DE1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51C20783" w14:textId="77777777" w:rsidR="00A11F86" w:rsidRPr="00AF494C" w:rsidRDefault="00A11F86" w:rsidP="00A11F86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A6FDF7" w14:textId="77777777" w:rsidR="00A11F86" w:rsidRPr="00AF494C" w:rsidRDefault="00A11F86" w:rsidP="00A11F86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069AA3E" w14:textId="77777777" w:rsidR="00A11F86" w:rsidRPr="00AF494C" w:rsidRDefault="00A11F86" w:rsidP="00A11F86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0B51199" w14:textId="77777777" w:rsidR="00A11F86" w:rsidRPr="00AF494C" w:rsidRDefault="00A11F86" w:rsidP="00A11F86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D70E4D6" w14:textId="7C1D25AB" w:rsidR="00A11F86" w:rsidRPr="003766E8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19</w:t>
            </w:r>
            <w:r w:rsidRPr="003766E8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457</w:t>
            </w:r>
          </w:p>
        </w:tc>
      </w:tr>
      <w:tr w:rsidR="00A11F86" w:rsidRPr="004B717F" w14:paraId="6261BDDB" w14:textId="77777777" w:rsidTr="00A74236">
        <w:trPr>
          <w:gridAfter w:val="1"/>
          <w:wAfter w:w="90" w:type="dxa"/>
          <w:trHeight w:val="23"/>
        </w:trPr>
        <w:tc>
          <w:tcPr>
            <w:tcW w:w="2835" w:type="dxa"/>
            <w:gridSpan w:val="2"/>
            <w:shd w:val="clear" w:color="auto" w:fill="auto"/>
          </w:tcPr>
          <w:p w14:paraId="77562869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3F593789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CB4521E" w14:textId="77777777" w:rsidR="00A11F86" w:rsidRPr="00AF494C" w:rsidRDefault="00A11F86" w:rsidP="00A11F86">
            <w:pPr>
              <w:tabs>
                <w:tab w:val="right" w:pos="601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0CBF3074" w14:textId="77777777" w:rsidR="00A11F86" w:rsidRPr="00AF494C" w:rsidRDefault="00A11F86" w:rsidP="00A11F86">
            <w:pPr>
              <w:tabs>
                <w:tab w:val="right" w:pos="612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B286AB" w14:textId="77777777" w:rsidR="00A11F86" w:rsidRPr="00AF494C" w:rsidRDefault="00A11F86" w:rsidP="00A11F86">
            <w:pPr>
              <w:tabs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4E50E42" w14:textId="77777777" w:rsidR="00A11F86" w:rsidRPr="00AF494C" w:rsidRDefault="00A11F86" w:rsidP="00A11F86">
            <w:pPr>
              <w:tabs>
                <w:tab w:val="right" w:pos="601"/>
                <w:tab w:val="right" w:pos="742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260E666" w14:textId="77777777" w:rsidR="00A11F86" w:rsidRPr="00AF494C" w:rsidRDefault="00A11F86" w:rsidP="00A11F86">
            <w:pPr>
              <w:tabs>
                <w:tab w:val="center" w:pos="335"/>
                <w:tab w:val="right" w:pos="743"/>
              </w:tabs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A73AA87" w14:textId="49F7A2DE" w:rsidR="00A11F86" w:rsidRPr="0058456E" w:rsidRDefault="00A11F86" w:rsidP="00A11F86">
            <w:pPr>
              <w:tabs>
                <w:tab w:val="right" w:pos="600"/>
              </w:tabs>
              <w:snapToGrid w:val="0"/>
              <w:ind w:left="-108" w:right="-47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27</w:t>
            </w:r>
            <w:r w:rsidRPr="0058456E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825</w:t>
            </w:r>
          </w:p>
        </w:tc>
      </w:tr>
      <w:tr w:rsidR="005E04FB" w:rsidRPr="004B717F" w14:paraId="18AC5A4B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5ABD58F8" w14:textId="63454285" w:rsidR="005E04FB" w:rsidRPr="004B717F" w:rsidRDefault="005E04FB" w:rsidP="005E04FB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7259" w:type="dxa"/>
            <w:gridSpan w:val="15"/>
            <w:shd w:val="clear" w:color="auto" w:fill="auto"/>
          </w:tcPr>
          <w:p w14:paraId="2D0AF6D7" w14:textId="77777777" w:rsidR="005E04FB" w:rsidRPr="004B717F" w:rsidRDefault="005E04FB" w:rsidP="005E04FB">
            <w:pPr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E04FB" w:rsidRPr="004B717F" w14:paraId="6C4FF0BA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2710ADF7" w14:textId="77777777" w:rsidR="005E04FB" w:rsidRPr="004B717F" w:rsidRDefault="005E04FB" w:rsidP="005E04FB">
            <w:pPr>
              <w:snapToGrid w:val="0"/>
              <w:ind w:right="-47"/>
              <w:rPr>
                <w:sz w:val="26"/>
                <w:szCs w:val="26"/>
                <w:u w:val="single"/>
              </w:rPr>
            </w:pPr>
          </w:p>
        </w:tc>
        <w:tc>
          <w:tcPr>
            <w:tcW w:w="7259" w:type="dxa"/>
            <w:gridSpan w:val="15"/>
            <w:shd w:val="clear" w:color="auto" w:fill="auto"/>
          </w:tcPr>
          <w:p w14:paraId="45EE917B" w14:textId="77777777" w:rsidR="005E04FB" w:rsidRPr="004B717F" w:rsidRDefault="005E04FB" w:rsidP="005E04FB">
            <w:pPr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5E04FB" w:rsidRPr="004B717F" w14:paraId="3DF169FB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51D2EFA1" w14:textId="77777777" w:rsidR="005E04FB" w:rsidRPr="004B717F" w:rsidRDefault="005E04FB" w:rsidP="005E04FB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259" w:type="dxa"/>
            <w:gridSpan w:val="15"/>
            <w:shd w:val="clear" w:color="auto" w:fill="auto"/>
          </w:tcPr>
          <w:p w14:paraId="243FC83C" w14:textId="7547EC58" w:rsidR="005E04FB" w:rsidRPr="004B717F" w:rsidRDefault="00C34D3E" w:rsidP="00A11F86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93480A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="0093480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</w:tr>
      <w:tr w:rsidR="005E04FB" w:rsidRPr="004B717F" w14:paraId="20ABBE46" w14:textId="77777777" w:rsidTr="00A74236">
        <w:trPr>
          <w:trHeight w:val="23"/>
        </w:trPr>
        <w:tc>
          <w:tcPr>
            <w:tcW w:w="2551" w:type="dxa"/>
            <w:shd w:val="clear" w:color="auto" w:fill="auto"/>
          </w:tcPr>
          <w:p w14:paraId="717BA742" w14:textId="77777777" w:rsidR="005E04FB" w:rsidRPr="004B717F" w:rsidRDefault="005E04FB" w:rsidP="005E04FB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049" w:type="dxa"/>
            <w:gridSpan w:val="2"/>
            <w:shd w:val="clear" w:color="auto" w:fill="auto"/>
            <w:vAlign w:val="bottom"/>
          </w:tcPr>
          <w:p w14:paraId="2FCC9074" w14:textId="77777777" w:rsidR="005E04FB" w:rsidRPr="004B717F" w:rsidRDefault="005E04FB" w:rsidP="00EC754F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55CE872F" w14:textId="77777777" w:rsidR="005E04FB" w:rsidRPr="004B717F" w:rsidRDefault="005E04FB" w:rsidP="00624E6C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</w:p>
          <w:p w14:paraId="6F24F621" w14:textId="77777777" w:rsidR="005E04FB" w:rsidRPr="004B717F" w:rsidRDefault="005E04FB" w:rsidP="00BA5A43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8034AF1" w14:textId="77777777" w:rsidR="005E04FB" w:rsidRPr="004B717F" w:rsidRDefault="005E04FB" w:rsidP="008951B7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315F029A" w14:textId="77777777" w:rsidR="005E04FB" w:rsidRPr="004B717F" w:rsidRDefault="005E04FB" w:rsidP="00B94A75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บุคคล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F39BF3" w14:textId="77777777" w:rsidR="005E04FB" w:rsidRPr="004B717F" w:rsidRDefault="005E04FB" w:rsidP="00F12374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</w:t>
            </w:r>
            <w:r w:rsidRPr="004B717F">
              <w:rPr>
                <w:rFonts w:hint="eastAsia"/>
                <w:sz w:val="26"/>
                <w:szCs w:val="26"/>
              </w:rPr>
              <w:br/>
            </w:r>
            <w:r w:rsidRPr="004B717F">
              <w:rPr>
                <w:rFonts w:hint="eastAsia"/>
                <w:sz w:val="26"/>
                <w:szCs w:val="26"/>
                <w:cs/>
              </w:rPr>
              <w:t>ตลาดเงินและ</w:t>
            </w:r>
            <w:r w:rsidRPr="00A74236">
              <w:rPr>
                <w:rFonts w:hint="eastAsia"/>
                <w:sz w:val="26"/>
                <w:szCs w:val="26"/>
                <w:cs/>
              </w:rPr>
              <w:t>ตลาดทุน</w:t>
            </w:r>
            <w:r w:rsidR="00761740" w:rsidRPr="00A74236">
              <w:rPr>
                <w:sz w:val="26"/>
                <w:szCs w:val="26"/>
                <w:cs/>
              </w:rPr>
              <w:t>และกลุ่มธุรกิจ</w:t>
            </w:r>
            <w:r w:rsidR="00761740">
              <w:rPr>
                <w:sz w:val="26"/>
                <w:szCs w:val="26"/>
                <w:u w:val="single"/>
                <w:cs/>
              </w:rPr>
              <w:br/>
            </w:r>
            <w:r w:rsidR="00761740" w:rsidRPr="00761740">
              <w:rPr>
                <w:sz w:val="26"/>
                <w:szCs w:val="26"/>
                <w:u w:val="single"/>
                <w:cs/>
              </w:rPr>
              <w:t>ข้ามประเทศ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B27020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กลุ่มธุรกิจบริษัท เมืองไทย กรุ๊ป</w:t>
            </w:r>
          </w:p>
          <w:p w14:paraId="488453F7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โฮลดิ้ง จำกัด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7960A7E" w14:textId="77777777" w:rsidR="005E04FB" w:rsidRPr="004B717F" w:rsidRDefault="005E04FB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721D3C7E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66A69ADE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0902279" w14:textId="77777777" w:rsidR="005E04FB" w:rsidRPr="004B717F" w:rsidRDefault="005E04FB" w:rsidP="00A74236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54873E0B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รายการ</w:t>
            </w:r>
            <w:r w:rsidRPr="004B717F">
              <w:rPr>
                <w:sz w:val="26"/>
                <w:szCs w:val="26"/>
                <w:u w:val="single"/>
                <w:cs/>
              </w:rPr>
              <w:t>ระหว่างกัน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3640DC7" w14:textId="77777777" w:rsidR="005E04FB" w:rsidRPr="004B717F" w:rsidRDefault="005E04FB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107166B5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697DF84E" w14:textId="77777777" w:rsidR="005E04FB" w:rsidRPr="004B717F" w:rsidRDefault="005E04FB" w:rsidP="00A74236">
            <w:pPr>
              <w:ind w:left="-108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5E04FB" w:rsidRPr="004B717F" w14:paraId="2FDEC2EE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77AF5985" w14:textId="3186D609" w:rsidR="005E04FB" w:rsidRPr="004B717F" w:rsidRDefault="005E04FB" w:rsidP="005E04FB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ส่วนงานที่รายงาน - เงินให้สินเชื่อ</w:t>
            </w:r>
            <w:r w:rsidRPr="004B717F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2</w:t>
            </w:r>
            <w:r w:rsidRPr="004B717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49" w:type="dxa"/>
            <w:gridSpan w:val="2"/>
            <w:shd w:val="clear" w:color="auto" w:fill="auto"/>
          </w:tcPr>
          <w:p w14:paraId="1D0A3835" w14:textId="19570690" w:rsidR="005E04FB" w:rsidRPr="004B717F" w:rsidRDefault="00C34D3E" w:rsidP="005E04FB">
            <w:pPr>
              <w:snapToGrid w:val="0"/>
              <w:ind w:left="-107" w:right="31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675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407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C1B0A85" w14:textId="4290B774" w:rsidR="005E04FB" w:rsidRPr="004B717F" w:rsidRDefault="00C34D3E" w:rsidP="005E04FB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698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615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46F4BD0" w14:textId="15852E8A" w:rsidR="005E04FB" w:rsidRPr="004B717F" w:rsidRDefault="00C34D3E" w:rsidP="005E04FB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56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913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CBC2694" w14:textId="0380CD11" w:rsidR="005E04FB" w:rsidRPr="004B717F" w:rsidRDefault="00C34D3E" w:rsidP="005E04FB">
            <w:pPr>
              <w:snapToGrid w:val="0"/>
              <w:ind w:left="-108" w:right="-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23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885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920E890" w14:textId="302C070B" w:rsidR="005E04FB" w:rsidRPr="004B717F" w:rsidRDefault="00C34D3E" w:rsidP="000620DA">
            <w:pPr>
              <w:snapToGrid w:val="0"/>
              <w:ind w:left="-108" w:right="-7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170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793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E86AC43" w14:textId="26A049BE" w:rsidR="005E04FB" w:rsidRPr="004B717F" w:rsidRDefault="00787E10" w:rsidP="005E04FB">
            <w:pPr>
              <w:tabs>
                <w:tab w:val="left" w:pos="170"/>
              </w:tabs>
              <w:snapToGrid w:val="0"/>
              <w:ind w:left="-108" w:right="10"/>
              <w:jc w:val="right"/>
              <w:rPr>
                <w:sz w:val="26"/>
                <w:szCs w:val="26"/>
              </w:rPr>
            </w:pPr>
            <w:r w:rsidRPr="00787E10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136</w:t>
            </w:r>
            <w:r w:rsidRPr="00787E10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193</w:t>
            </w:r>
            <w:r w:rsidRPr="00787E1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F8B58E9" w14:textId="1EDD1565" w:rsidR="005E04FB" w:rsidRPr="004B717F" w:rsidRDefault="00C34D3E" w:rsidP="005E04FB">
            <w:pPr>
              <w:snapToGrid w:val="0"/>
              <w:ind w:left="-107" w:right="3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489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420</w:t>
            </w:r>
          </w:p>
        </w:tc>
      </w:tr>
      <w:tr w:rsidR="005E04FB" w:rsidRPr="004B717F" w14:paraId="0359D455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0FE8E79A" w14:textId="77777777" w:rsidR="005E04FB" w:rsidRPr="004B717F" w:rsidRDefault="005E04FB" w:rsidP="005E04FB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49" w:type="dxa"/>
            <w:gridSpan w:val="2"/>
            <w:shd w:val="clear" w:color="auto" w:fill="auto"/>
            <w:vAlign w:val="bottom"/>
          </w:tcPr>
          <w:p w14:paraId="7509A8D4" w14:textId="77777777" w:rsidR="005E04FB" w:rsidRPr="004B717F" w:rsidRDefault="005E04FB" w:rsidP="005E04FB">
            <w:pPr>
              <w:snapToGrid w:val="0"/>
              <w:ind w:left="-107" w:right="31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E9EBB77" w14:textId="77777777" w:rsidR="005E04FB" w:rsidRPr="004B717F" w:rsidRDefault="005E04FB" w:rsidP="005E04FB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8A6DD0" w14:textId="77777777" w:rsidR="005E04FB" w:rsidRPr="004B717F" w:rsidRDefault="005E04FB" w:rsidP="005E04FB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BA3BD80" w14:textId="77777777" w:rsidR="005E04FB" w:rsidRPr="004B717F" w:rsidRDefault="005E04FB" w:rsidP="005E04FB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3A99192" w14:textId="77777777" w:rsidR="005E04FB" w:rsidRPr="004B717F" w:rsidRDefault="005E04FB" w:rsidP="000620DA">
            <w:pPr>
              <w:tabs>
                <w:tab w:val="right" w:pos="601"/>
              </w:tabs>
              <w:snapToGrid w:val="0"/>
              <w:ind w:left="-108" w:right="-7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B425F1C" w14:textId="77777777" w:rsidR="005E04FB" w:rsidRPr="004B717F" w:rsidRDefault="005E04FB" w:rsidP="005E04FB">
            <w:pPr>
              <w:snapToGrid w:val="0"/>
              <w:ind w:left="-108" w:right="1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C47A38B" w14:textId="01F7A605" w:rsidR="005E04FB" w:rsidRPr="004B717F" w:rsidRDefault="00C34D3E" w:rsidP="005E04FB">
            <w:pPr>
              <w:snapToGrid w:val="0"/>
              <w:ind w:left="-107" w:right="34"/>
              <w:jc w:val="right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1</w:t>
            </w:r>
            <w:r w:rsidR="00787E10" w:rsidRPr="00787E10">
              <w:rPr>
                <w:sz w:val="26"/>
                <w:szCs w:val="26"/>
                <w:u w:val="single"/>
              </w:rPr>
              <w:t>,</w:t>
            </w:r>
            <w:r w:rsidRPr="00C34D3E">
              <w:rPr>
                <w:sz w:val="26"/>
                <w:szCs w:val="26"/>
                <w:u w:val="single"/>
              </w:rPr>
              <w:t>698</w:t>
            </w:r>
            <w:r w:rsidR="00787E10" w:rsidRPr="00787E10">
              <w:rPr>
                <w:sz w:val="26"/>
                <w:szCs w:val="26"/>
                <w:u w:val="single"/>
              </w:rPr>
              <w:t>,</w:t>
            </w:r>
            <w:r w:rsidRPr="00C34D3E">
              <w:rPr>
                <w:sz w:val="26"/>
                <w:szCs w:val="26"/>
                <w:u w:val="single"/>
              </w:rPr>
              <w:t>359</w:t>
            </w:r>
          </w:p>
        </w:tc>
      </w:tr>
      <w:tr w:rsidR="005E04FB" w:rsidRPr="004B717F" w14:paraId="4306E388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28336346" w14:textId="77777777" w:rsidR="005E04FB" w:rsidRPr="004B717F" w:rsidRDefault="005E04FB" w:rsidP="005E04FB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49" w:type="dxa"/>
            <w:gridSpan w:val="2"/>
            <w:shd w:val="clear" w:color="auto" w:fill="auto"/>
            <w:vAlign w:val="bottom"/>
          </w:tcPr>
          <w:p w14:paraId="56743637" w14:textId="77777777" w:rsidR="005E04FB" w:rsidRPr="004B717F" w:rsidRDefault="005E04FB" w:rsidP="005E04FB">
            <w:pPr>
              <w:snapToGrid w:val="0"/>
              <w:ind w:left="-107" w:right="31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350C841" w14:textId="77777777" w:rsidR="005E04FB" w:rsidRPr="004B717F" w:rsidRDefault="005E04FB" w:rsidP="005E04FB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1F2B26" w14:textId="77777777" w:rsidR="005E04FB" w:rsidRPr="004B717F" w:rsidRDefault="005E04FB" w:rsidP="005E04FB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FC719DB" w14:textId="77777777" w:rsidR="005E04FB" w:rsidRPr="004B717F" w:rsidRDefault="005E04FB" w:rsidP="005E04FB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437EA96" w14:textId="77777777" w:rsidR="005E04FB" w:rsidRPr="004B717F" w:rsidRDefault="005E04FB" w:rsidP="000620DA">
            <w:pPr>
              <w:tabs>
                <w:tab w:val="right" w:pos="601"/>
              </w:tabs>
              <w:snapToGrid w:val="0"/>
              <w:ind w:left="-108" w:right="-7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02F3211" w14:textId="77777777" w:rsidR="005E04FB" w:rsidRPr="004B717F" w:rsidRDefault="005E04FB" w:rsidP="005E04FB">
            <w:pPr>
              <w:snapToGrid w:val="0"/>
              <w:ind w:left="-108" w:right="1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DA08B24" w14:textId="2870F2E8" w:rsidR="005E04FB" w:rsidRPr="004B717F" w:rsidRDefault="00C34D3E" w:rsidP="005E04FB">
            <w:pPr>
              <w:snapToGrid w:val="0"/>
              <w:ind w:left="-107" w:right="34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4</w:t>
            </w:r>
            <w:r w:rsidR="00787E10" w:rsidRPr="00787E10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187</w:t>
            </w:r>
            <w:r w:rsidR="00787E10" w:rsidRPr="00787E10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779</w:t>
            </w:r>
          </w:p>
        </w:tc>
      </w:tr>
      <w:tr w:rsidR="005E04FB" w:rsidRPr="004B717F" w14:paraId="074BB7C9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7A53B131" w14:textId="77777777" w:rsidR="005E04FB" w:rsidRPr="004B717F" w:rsidRDefault="005E04FB" w:rsidP="005E04FB">
            <w:pPr>
              <w:snapToGrid w:val="0"/>
              <w:ind w:left="175" w:right="-47" w:hanging="283"/>
              <w:rPr>
                <w:sz w:val="26"/>
                <w:szCs w:val="26"/>
                <w:u w:val="single"/>
              </w:rPr>
            </w:pPr>
          </w:p>
        </w:tc>
        <w:tc>
          <w:tcPr>
            <w:tcW w:w="1049" w:type="dxa"/>
            <w:gridSpan w:val="2"/>
            <w:shd w:val="clear" w:color="auto" w:fill="auto"/>
            <w:vAlign w:val="bottom"/>
          </w:tcPr>
          <w:p w14:paraId="77C1AE5E" w14:textId="77777777" w:rsidR="005E04FB" w:rsidRPr="004B717F" w:rsidRDefault="005E04FB" w:rsidP="005E04FB">
            <w:pPr>
              <w:snapToGrid w:val="0"/>
              <w:ind w:left="-107" w:right="31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4B38DE" w14:textId="77777777" w:rsidR="005E04FB" w:rsidRPr="004B717F" w:rsidRDefault="005E04FB" w:rsidP="005E04FB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D18C11" w14:textId="77777777" w:rsidR="005E04FB" w:rsidRPr="004B717F" w:rsidRDefault="005E04FB" w:rsidP="005E04FB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DF745D7" w14:textId="77777777" w:rsidR="005E04FB" w:rsidRPr="004B717F" w:rsidRDefault="005E04FB" w:rsidP="005E04FB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23EFE88" w14:textId="77777777" w:rsidR="005E04FB" w:rsidRPr="004B717F" w:rsidRDefault="005E04FB" w:rsidP="000620DA">
            <w:pPr>
              <w:tabs>
                <w:tab w:val="right" w:pos="601"/>
              </w:tabs>
              <w:snapToGrid w:val="0"/>
              <w:ind w:left="-108" w:right="-7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5B76E70" w14:textId="77777777" w:rsidR="005E04FB" w:rsidRPr="004B717F" w:rsidRDefault="005E04FB" w:rsidP="005E04FB">
            <w:pPr>
              <w:snapToGrid w:val="0"/>
              <w:ind w:left="-108" w:right="1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914A005" w14:textId="77777777" w:rsidR="005E04FB" w:rsidRPr="004B717F" w:rsidRDefault="005E04FB" w:rsidP="005E04FB">
            <w:pPr>
              <w:snapToGrid w:val="0"/>
              <w:ind w:left="-107" w:right="34"/>
              <w:jc w:val="right"/>
              <w:rPr>
                <w:sz w:val="26"/>
                <w:szCs w:val="26"/>
              </w:rPr>
            </w:pPr>
          </w:p>
        </w:tc>
      </w:tr>
      <w:tr w:rsidR="005E04FB" w:rsidRPr="004B717F" w14:paraId="1E3442EB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7ED656EF" w14:textId="7C642CAE" w:rsidR="005E04FB" w:rsidRPr="004B717F" w:rsidRDefault="005E04FB" w:rsidP="005E04FB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เงินรับฝากและตั๋วแลกเงิน</w:t>
            </w:r>
            <w:r w:rsidRPr="004B717F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3</w:t>
            </w:r>
            <w:r w:rsidRPr="004B717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49" w:type="dxa"/>
            <w:gridSpan w:val="2"/>
            <w:shd w:val="clear" w:color="auto" w:fill="auto"/>
            <w:vAlign w:val="bottom"/>
          </w:tcPr>
          <w:p w14:paraId="7FD20283" w14:textId="3AA6276A" w:rsidR="005E04FB" w:rsidRPr="004B717F" w:rsidRDefault="00C34D3E" w:rsidP="005E04FB">
            <w:pPr>
              <w:tabs>
                <w:tab w:val="left" w:pos="833"/>
              </w:tabs>
              <w:snapToGrid w:val="0"/>
              <w:ind w:left="-107" w:right="31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911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731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6B746D0" w14:textId="0176DF6D" w:rsidR="005E04FB" w:rsidRPr="004B717F" w:rsidRDefault="00C34D3E" w:rsidP="005E04FB">
            <w:pPr>
              <w:tabs>
                <w:tab w:val="left" w:pos="774"/>
              </w:tabs>
              <w:snapToGrid w:val="0"/>
              <w:ind w:left="-10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747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124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2470B5" w14:textId="06760CBE" w:rsidR="005E04FB" w:rsidRPr="004B717F" w:rsidRDefault="00C34D3E" w:rsidP="005E04FB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27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592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1048CC0" w14:textId="77777777" w:rsidR="005E04FB" w:rsidRPr="004B717F" w:rsidRDefault="00787E10" w:rsidP="005E04FB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6984FAF" w14:textId="77777777" w:rsidR="005E04FB" w:rsidRPr="004B717F" w:rsidRDefault="00787E10" w:rsidP="00D87E53">
            <w:pPr>
              <w:tabs>
                <w:tab w:val="center" w:pos="397"/>
              </w:tabs>
              <w:snapToGrid w:val="0"/>
              <w:ind w:left="-108" w:right="-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C35AD50" w14:textId="4541EFFD" w:rsidR="005E04FB" w:rsidRPr="004B717F" w:rsidRDefault="00787E10" w:rsidP="005E04FB">
            <w:pPr>
              <w:snapToGrid w:val="0"/>
              <w:ind w:left="-108" w:right="10"/>
              <w:jc w:val="right"/>
              <w:rPr>
                <w:sz w:val="26"/>
                <w:szCs w:val="26"/>
              </w:rPr>
            </w:pPr>
            <w:r w:rsidRPr="00787E10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</w:t>
            </w:r>
            <w:r w:rsidRPr="00787E10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911</w:t>
            </w:r>
            <w:r w:rsidRPr="00787E1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7246B901" w14:textId="6F94B6DB" w:rsidR="005E04FB" w:rsidRPr="004B717F" w:rsidRDefault="00C34D3E" w:rsidP="005E04FB">
            <w:pPr>
              <w:snapToGrid w:val="0"/>
              <w:ind w:left="-107" w:right="3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671</w:t>
            </w:r>
            <w:r w:rsidR="00787E10" w:rsidRPr="00787E10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536</w:t>
            </w:r>
          </w:p>
        </w:tc>
      </w:tr>
    </w:tbl>
    <w:p w14:paraId="55F7E60B" w14:textId="77777777" w:rsidR="005E04FB" w:rsidRPr="004B717F" w:rsidRDefault="005E04FB" w:rsidP="005E04FB">
      <w:pPr>
        <w:ind w:left="360"/>
        <w:rPr>
          <w:sz w:val="26"/>
          <w:szCs w:val="26"/>
          <w:shd w:val="clear" w:color="auto" w:fill="FFFF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1"/>
        <w:gridCol w:w="1049"/>
        <w:gridCol w:w="990"/>
        <w:gridCol w:w="1080"/>
        <w:gridCol w:w="1260"/>
        <w:gridCol w:w="900"/>
        <w:gridCol w:w="990"/>
        <w:gridCol w:w="990"/>
      </w:tblGrid>
      <w:tr w:rsidR="005E04FB" w:rsidRPr="004B717F" w14:paraId="2E6E3F16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22412870" w14:textId="21033145" w:rsidR="005E04FB" w:rsidRPr="004B717F" w:rsidRDefault="005E04FB" w:rsidP="00CA6BB6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7259" w:type="dxa"/>
            <w:gridSpan w:val="7"/>
            <w:shd w:val="clear" w:color="auto" w:fill="auto"/>
          </w:tcPr>
          <w:p w14:paraId="38B90E81" w14:textId="77777777" w:rsidR="005E04FB" w:rsidRPr="004B717F" w:rsidRDefault="005E04FB" w:rsidP="005E04FB">
            <w:pPr>
              <w:jc w:val="right"/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E04FB" w:rsidRPr="004B717F" w14:paraId="7D01B3E8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5676E8C3" w14:textId="77777777" w:rsidR="005E04FB" w:rsidRPr="004B717F" w:rsidRDefault="005E04FB" w:rsidP="005E04FB">
            <w:pPr>
              <w:snapToGrid w:val="0"/>
              <w:ind w:right="-47"/>
              <w:rPr>
                <w:sz w:val="26"/>
                <w:szCs w:val="26"/>
                <w:u w:val="single"/>
              </w:rPr>
            </w:pPr>
          </w:p>
        </w:tc>
        <w:tc>
          <w:tcPr>
            <w:tcW w:w="7259" w:type="dxa"/>
            <w:gridSpan w:val="7"/>
            <w:shd w:val="clear" w:color="auto" w:fill="auto"/>
          </w:tcPr>
          <w:p w14:paraId="2ACC5C67" w14:textId="77777777" w:rsidR="005E04FB" w:rsidRPr="004B717F" w:rsidRDefault="005E04FB" w:rsidP="005E04FB">
            <w:pPr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5E04FB" w:rsidRPr="004B717F" w14:paraId="5ED9B23D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455FB8FA" w14:textId="77777777" w:rsidR="005E04FB" w:rsidRPr="004B717F" w:rsidRDefault="005E04FB" w:rsidP="005E04FB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7259" w:type="dxa"/>
            <w:gridSpan w:val="7"/>
            <w:shd w:val="clear" w:color="auto" w:fill="auto"/>
          </w:tcPr>
          <w:p w14:paraId="044825AB" w14:textId="43995BBD" w:rsidR="005E04FB" w:rsidRPr="004B717F" w:rsidRDefault="00C34D3E" w:rsidP="00A11F86">
            <w:pPr>
              <w:jc w:val="center"/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93480A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93480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5E04FB" w:rsidRPr="004B717F" w14:paraId="642F8147" w14:textId="77777777" w:rsidTr="00A74236">
        <w:trPr>
          <w:trHeight w:val="23"/>
        </w:trPr>
        <w:tc>
          <w:tcPr>
            <w:tcW w:w="2551" w:type="dxa"/>
            <w:shd w:val="clear" w:color="auto" w:fill="auto"/>
          </w:tcPr>
          <w:p w14:paraId="6097B2F0" w14:textId="77777777" w:rsidR="005E04FB" w:rsidRPr="004B717F" w:rsidRDefault="005E04FB" w:rsidP="005E04FB">
            <w:pPr>
              <w:snapToGrid w:val="0"/>
              <w:ind w:right="-47"/>
              <w:rPr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6B886CB" w14:textId="77777777" w:rsidR="005E04FB" w:rsidRPr="004B717F" w:rsidRDefault="005E04FB" w:rsidP="00EC754F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6017D8E9" w14:textId="77777777" w:rsidR="005E04FB" w:rsidRPr="004B717F" w:rsidRDefault="005E04FB" w:rsidP="00624E6C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</w:p>
          <w:p w14:paraId="0DE94135" w14:textId="77777777" w:rsidR="005E04FB" w:rsidRPr="004B717F" w:rsidRDefault="005E04FB" w:rsidP="00BA5A43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774A92" w14:textId="77777777" w:rsidR="005E04FB" w:rsidRPr="004B717F" w:rsidRDefault="005E04FB" w:rsidP="008951B7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2374A559" w14:textId="77777777" w:rsidR="005E04FB" w:rsidRPr="004B717F" w:rsidRDefault="005E04FB" w:rsidP="00B94A75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กลุ่มลูกค้า</w:t>
            </w:r>
            <w:r w:rsidRPr="004B717F">
              <w:rPr>
                <w:sz w:val="26"/>
                <w:szCs w:val="26"/>
                <w:u w:val="single"/>
                <w:cs/>
              </w:rPr>
              <w:t>บุคคล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F806CC" w14:textId="77777777" w:rsidR="005E04FB" w:rsidRPr="004B717F" w:rsidRDefault="00761740" w:rsidP="00F12374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</w:t>
            </w:r>
            <w:r w:rsidRPr="004B717F">
              <w:rPr>
                <w:rFonts w:hint="eastAsia"/>
                <w:sz w:val="26"/>
                <w:szCs w:val="26"/>
              </w:rPr>
              <w:br/>
            </w:r>
            <w:r w:rsidRPr="004B717F">
              <w:rPr>
                <w:rFonts w:hint="eastAsia"/>
                <w:sz w:val="26"/>
                <w:szCs w:val="26"/>
                <w:cs/>
              </w:rPr>
              <w:t>ตลาดเงินและ</w:t>
            </w:r>
            <w:r w:rsidRPr="00625D20">
              <w:rPr>
                <w:rFonts w:hint="eastAsia"/>
                <w:sz w:val="26"/>
                <w:szCs w:val="26"/>
                <w:cs/>
              </w:rPr>
              <w:t>ตลาดทุน</w:t>
            </w:r>
            <w:r w:rsidRPr="00625D20">
              <w:rPr>
                <w:sz w:val="26"/>
                <w:szCs w:val="26"/>
                <w:cs/>
              </w:rPr>
              <w:t>และกลุ่มธุรกิจ</w:t>
            </w:r>
            <w:r>
              <w:rPr>
                <w:sz w:val="26"/>
                <w:szCs w:val="26"/>
                <w:u w:val="single"/>
                <w:cs/>
              </w:rPr>
              <w:br/>
            </w:r>
            <w:r w:rsidRPr="00761740">
              <w:rPr>
                <w:sz w:val="26"/>
                <w:szCs w:val="26"/>
                <w:u w:val="single"/>
                <w:cs/>
              </w:rPr>
              <w:t>ข้ามประเทศ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29942D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กลุ่มธุรกิจบริษัท เมืองไทย กรุ๊ป</w:t>
            </w:r>
          </w:p>
          <w:p w14:paraId="70267AE8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โฮลดิ้ง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45FA17" w14:textId="77777777" w:rsidR="005E04FB" w:rsidRPr="004B717F" w:rsidRDefault="005E04FB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0A97F5BD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02BAFBAD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55CF2C" w14:textId="77777777" w:rsidR="005E04FB" w:rsidRPr="004B717F" w:rsidRDefault="005E04FB" w:rsidP="00A74236">
            <w:pPr>
              <w:snapToGrid w:val="0"/>
              <w:ind w:left="-108" w:right="-108"/>
              <w:jc w:val="center"/>
              <w:rPr>
                <w:sz w:val="26"/>
                <w:szCs w:val="26"/>
              </w:rPr>
            </w:pPr>
          </w:p>
          <w:p w14:paraId="28F9B516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cs/>
              </w:rPr>
              <w:t>รายการ</w:t>
            </w:r>
            <w:r w:rsidRPr="004B717F">
              <w:rPr>
                <w:sz w:val="26"/>
                <w:szCs w:val="26"/>
                <w:u w:val="single"/>
                <w:cs/>
              </w:rPr>
              <w:t>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A4DF44" w14:textId="77777777" w:rsidR="005E04FB" w:rsidRPr="004B717F" w:rsidRDefault="005E04FB" w:rsidP="00A74236">
            <w:pPr>
              <w:snapToGrid w:val="0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6615F81C" w14:textId="77777777" w:rsidR="005E04FB" w:rsidRPr="004B717F" w:rsidRDefault="005E04FB" w:rsidP="00A74236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  <w:p w14:paraId="73DC4427" w14:textId="77777777" w:rsidR="005E04FB" w:rsidRPr="004B717F" w:rsidRDefault="005E04FB" w:rsidP="00A74236">
            <w:pPr>
              <w:ind w:left="-108" w:right="-108"/>
              <w:jc w:val="center"/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A11F86" w:rsidRPr="004B717F" w14:paraId="70B43967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0D7F7D67" w14:textId="56822B03" w:rsidR="00A11F86" w:rsidRPr="004B717F" w:rsidRDefault="00A11F86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ส่วนงานที่รายงาน - เงินให้สินเชื่อ</w:t>
            </w:r>
            <w:r w:rsidRPr="004B717F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2</w:t>
            </w:r>
            <w:r w:rsidRPr="004B717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</w:tcPr>
          <w:p w14:paraId="6EFA8E83" w14:textId="39E1668E" w:rsidR="00A11F86" w:rsidRPr="004B717F" w:rsidRDefault="00C34D3E" w:rsidP="00A11F86">
            <w:pPr>
              <w:snapToGrid w:val="0"/>
              <w:ind w:left="-107" w:right="31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609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411</w:t>
            </w:r>
          </w:p>
        </w:tc>
        <w:tc>
          <w:tcPr>
            <w:tcW w:w="990" w:type="dxa"/>
            <w:shd w:val="clear" w:color="auto" w:fill="auto"/>
          </w:tcPr>
          <w:p w14:paraId="1D3A3D57" w14:textId="742A494C" w:rsidR="00A11F86" w:rsidRPr="004B717F" w:rsidRDefault="00C34D3E" w:rsidP="00A11F86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711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243</w:t>
            </w:r>
          </w:p>
        </w:tc>
        <w:tc>
          <w:tcPr>
            <w:tcW w:w="1080" w:type="dxa"/>
            <w:shd w:val="clear" w:color="auto" w:fill="auto"/>
          </w:tcPr>
          <w:p w14:paraId="5E4FEEEC" w14:textId="72D2C7C3" w:rsidR="00A11F86" w:rsidRPr="004B717F" w:rsidRDefault="00C34D3E" w:rsidP="00A11F86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47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343</w:t>
            </w:r>
          </w:p>
        </w:tc>
        <w:tc>
          <w:tcPr>
            <w:tcW w:w="1260" w:type="dxa"/>
            <w:shd w:val="clear" w:color="auto" w:fill="auto"/>
          </w:tcPr>
          <w:p w14:paraId="3B8DB60A" w14:textId="795EA1AC" w:rsidR="00A11F86" w:rsidRPr="004B717F" w:rsidRDefault="00C34D3E" w:rsidP="00A11F86">
            <w:pPr>
              <w:snapToGrid w:val="0"/>
              <w:ind w:left="-108" w:right="-7"/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23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764</w:t>
            </w:r>
          </w:p>
        </w:tc>
        <w:tc>
          <w:tcPr>
            <w:tcW w:w="900" w:type="dxa"/>
            <w:shd w:val="clear" w:color="auto" w:fill="auto"/>
          </w:tcPr>
          <w:p w14:paraId="468D8376" w14:textId="7DF3497A" w:rsidR="00A11F86" w:rsidRPr="004B717F" w:rsidRDefault="00C34D3E" w:rsidP="00A11F86">
            <w:pPr>
              <w:snapToGrid w:val="0"/>
              <w:ind w:left="-108" w:right="-7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161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741</w:t>
            </w:r>
          </w:p>
        </w:tc>
        <w:tc>
          <w:tcPr>
            <w:tcW w:w="990" w:type="dxa"/>
            <w:shd w:val="clear" w:color="auto" w:fill="auto"/>
          </w:tcPr>
          <w:p w14:paraId="3DF919F0" w14:textId="2B6E8337" w:rsidR="00A11F86" w:rsidRPr="004B717F" w:rsidRDefault="00A11F86" w:rsidP="00A11F86">
            <w:pPr>
              <w:tabs>
                <w:tab w:val="left" w:pos="170"/>
              </w:tabs>
              <w:snapToGrid w:val="0"/>
              <w:ind w:left="-108" w:right="10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131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689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864DE63" w14:textId="640F121C" w:rsidR="00A11F86" w:rsidRPr="004B717F" w:rsidRDefault="00C34D3E" w:rsidP="00A11F86">
            <w:pPr>
              <w:snapToGrid w:val="0"/>
              <w:ind w:left="-107" w:right="3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421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813</w:t>
            </w:r>
          </w:p>
        </w:tc>
      </w:tr>
      <w:tr w:rsidR="00A11F86" w:rsidRPr="004B717F" w14:paraId="6CC1565F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4D0B2286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F383D21" w14:textId="77777777" w:rsidR="00A11F86" w:rsidRPr="004B717F" w:rsidRDefault="00A11F86" w:rsidP="00A11F86">
            <w:pPr>
              <w:snapToGrid w:val="0"/>
              <w:ind w:left="-107" w:right="31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DFBA5" w14:textId="77777777" w:rsidR="00A11F86" w:rsidRPr="004B717F" w:rsidRDefault="00A11F86" w:rsidP="00A11F86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FBCEEB" w14:textId="77777777" w:rsidR="00A11F86" w:rsidRPr="004B717F" w:rsidRDefault="00A11F86" w:rsidP="00A11F86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73DEF74" w14:textId="77777777" w:rsidR="00A11F86" w:rsidRPr="004B717F" w:rsidRDefault="00A11F86" w:rsidP="00A11F86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80610" w14:textId="77777777" w:rsidR="00A11F86" w:rsidRPr="004B717F" w:rsidRDefault="00A11F86" w:rsidP="00A11F86">
            <w:pPr>
              <w:tabs>
                <w:tab w:val="right" w:pos="601"/>
              </w:tabs>
              <w:snapToGrid w:val="0"/>
              <w:ind w:left="-108" w:right="-7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D743F" w14:textId="77777777" w:rsidR="00A11F86" w:rsidRPr="004B717F" w:rsidRDefault="00A11F86" w:rsidP="00A11F86">
            <w:pPr>
              <w:snapToGrid w:val="0"/>
              <w:ind w:left="-108" w:right="1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5165F6" w14:textId="653E938A" w:rsidR="00A11F86" w:rsidRPr="004B717F" w:rsidRDefault="00C34D3E" w:rsidP="00A11F86">
            <w:pPr>
              <w:snapToGrid w:val="0"/>
              <w:ind w:left="-107" w:right="34"/>
              <w:jc w:val="right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1</w:t>
            </w:r>
            <w:r w:rsidR="00A11F86" w:rsidRPr="004B717F">
              <w:rPr>
                <w:sz w:val="26"/>
                <w:szCs w:val="26"/>
                <w:u w:val="single"/>
              </w:rPr>
              <w:t>,</w:t>
            </w:r>
            <w:r w:rsidRPr="00C34D3E">
              <w:rPr>
                <w:sz w:val="26"/>
                <w:szCs w:val="26"/>
                <w:u w:val="single"/>
              </w:rPr>
              <w:t>681</w:t>
            </w:r>
            <w:r w:rsidR="00A11F86" w:rsidRPr="004B717F">
              <w:rPr>
                <w:sz w:val="26"/>
                <w:szCs w:val="26"/>
                <w:u w:val="single"/>
              </w:rPr>
              <w:t>,</w:t>
            </w:r>
            <w:r w:rsidRPr="00C34D3E">
              <w:rPr>
                <w:sz w:val="26"/>
                <w:szCs w:val="26"/>
                <w:u w:val="single"/>
              </w:rPr>
              <w:t>586</w:t>
            </w:r>
          </w:p>
        </w:tc>
      </w:tr>
      <w:tr w:rsidR="00A11F86" w:rsidRPr="004B717F" w14:paraId="371C9568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501B69B4" w14:textId="77777777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6B30D82" w14:textId="77777777" w:rsidR="00A11F86" w:rsidRPr="004B717F" w:rsidRDefault="00A11F86" w:rsidP="00A11F86">
            <w:pPr>
              <w:snapToGrid w:val="0"/>
              <w:ind w:left="-107" w:right="31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A1C60" w14:textId="77777777" w:rsidR="00A11F86" w:rsidRPr="004B717F" w:rsidRDefault="00A11F86" w:rsidP="00A11F86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F7B26" w14:textId="77777777" w:rsidR="00A11F86" w:rsidRPr="004B717F" w:rsidRDefault="00A11F86" w:rsidP="00A11F86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EE42657" w14:textId="77777777" w:rsidR="00A11F86" w:rsidRPr="004B717F" w:rsidRDefault="00A11F86" w:rsidP="00A11F86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9FA0A9" w14:textId="77777777" w:rsidR="00A11F86" w:rsidRPr="004B717F" w:rsidRDefault="00A11F86" w:rsidP="00A11F86">
            <w:pPr>
              <w:tabs>
                <w:tab w:val="right" w:pos="601"/>
              </w:tabs>
              <w:snapToGrid w:val="0"/>
              <w:ind w:left="-108" w:right="-7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E3510E" w14:textId="77777777" w:rsidR="00A11F86" w:rsidRPr="004B717F" w:rsidRDefault="00A11F86" w:rsidP="00A11F86">
            <w:pPr>
              <w:snapToGrid w:val="0"/>
              <w:ind w:left="-108" w:right="1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961E1" w14:textId="79E72ED4" w:rsidR="00A11F86" w:rsidRPr="004B717F" w:rsidRDefault="00C34D3E" w:rsidP="00A11F86">
            <w:pPr>
              <w:snapToGrid w:val="0"/>
              <w:ind w:left="-107" w:right="34"/>
              <w:jc w:val="right"/>
              <w:rPr>
                <w:sz w:val="26"/>
                <w:szCs w:val="26"/>
                <w:u w:val="double"/>
              </w:rPr>
            </w:pPr>
            <w:r w:rsidRPr="00C34D3E">
              <w:rPr>
                <w:sz w:val="26"/>
                <w:szCs w:val="26"/>
                <w:u w:val="double"/>
              </w:rPr>
              <w:t>4</w:t>
            </w:r>
            <w:r w:rsidR="00A11F86" w:rsidRPr="004B717F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103</w:t>
            </w:r>
            <w:r w:rsidR="00A11F86" w:rsidRPr="004B717F">
              <w:rPr>
                <w:sz w:val="26"/>
                <w:szCs w:val="26"/>
                <w:u w:val="double"/>
              </w:rPr>
              <w:t>,</w:t>
            </w:r>
            <w:r w:rsidRPr="00C34D3E">
              <w:rPr>
                <w:sz w:val="26"/>
                <w:szCs w:val="26"/>
                <w:u w:val="double"/>
              </w:rPr>
              <w:t>399</w:t>
            </w:r>
          </w:p>
        </w:tc>
      </w:tr>
      <w:tr w:rsidR="00A11F86" w:rsidRPr="004B717F" w14:paraId="18E50399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5E9C981D" w14:textId="77777777" w:rsidR="00A11F86" w:rsidRPr="004B717F" w:rsidRDefault="00A11F86" w:rsidP="00A11F86">
            <w:pPr>
              <w:snapToGrid w:val="0"/>
              <w:ind w:left="175" w:right="-47" w:hanging="283"/>
              <w:rPr>
                <w:sz w:val="26"/>
                <w:szCs w:val="26"/>
                <w:u w:val="double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8847F81" w14:textId="77777777" w:rsidR="00A11F86" w:rsidRPr="004B717F" w:rsidRDefault="00A11F86" w:rsidP="00A11F86">
            <w:pPr>
              <w:snapToGrid w:val="0"/>
              <w:ind w:left="-107" w:right="31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1C5214" w14:textId="77777777" w:rsidR="00A11F86" w:rsidRPr="004B717F" w:rsidRDefault="00A11F86" w:rsidP="00A11F86">
            <w:pPr>
              <w:snapToGrid w:val="0"/>
              <w:ind w:left="-10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85976B" w14:textId="77777777" w:rsidR="00A11F86" w:rsidRPr="004B717F" w:rsidRDefault="00A11F86" w:rsidP="00A11F86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0EA8A8" w14:textId="77777777" w:rsidR="00A11F86" w:rsidRPr="004B717F" w:rsidRDefault="00A11F86" w:rsidP="00A11F86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690521" w14:textId="77777777" w:rsidR="00A11F86" w:rsidRPr="004B717F" w:rsidRDefault="00A11F86" w:rsidP="00A11F86">
            <w:pPr>
              <w:tabs>
                <w:tab w:val="right" w:pos="601"/>
              </w:tabs>
              <w:snapToGrid w:val="0"/>
              <w:ind w:left="-108" w:right="-7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6A37F" w14:textId="77777777" w:rsidR="00A11F86" w:rsidRPr="004B717F" w:rsidRDefault="00A11F86" w:rsidP="00A11F86">
            <w:pPr>
              <w:snapToGrid w:val="0"/>
              <w:ind w:left="-108" w:right="10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B172E" w14:textId="77777777" w:rsidR="00A11F86" w:rsidRPr="004B717F" w:rsidRDefault="00A11F86" w:rsidP="00A11F86">
            <w:pPr>
              <w:snapToGrid w:val="0"/>
              <w:ind w:left="-107" w:right="34"/>
              <w:jc w:val="right"/>
              <w:rPr>
                <w:sz w:val="26"/>
                <w:szCs w:val="26"/>
              </w:rPr>
            </w:pPr>
          </w:p>
        </w:tc>
      </w:tr>
      <w:tr w:rsidR="00A11F86" w:rsidRPr="004B717F" w14:paraId="7A659638" w14:textId="77777777" w:rsidTr="005E04FB">
        <w:trPr>
          <w:trHeight w:val="23"/>
        </w:trPr>
        <w:tc>
          <w:tcPr>
            <w:tcW w:w="2551" w:type="dxa"/>
            <w:shd w:val="clear" w:color="auto" w:fill="auto"/>
          </w:tcPr>
          <w:p w14:paraId="24C7CDCA" w14:textId="531EE755" w:rsidR="00A11F86" w:rsidRPr="004B717F" w:rsidRDefault="00A11F86" w:rsidP="00A11F86">
            <w:pPr>
              <w:ind w:left="175" w:right="-47" w:hanging="283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เงินรับฝากและตั๋วแลกเงิน</w:t>
            </w:r>
            <w:r w:rsidRPr="004B717F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3</w:t>
            </w:r>
            <w:r w:rsidRPr="004B717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02E839E" w14:textId="66A26AB2" w:rsidR="00A11F86" w:rsidRPr="004B717F" w:rsidRDefault="00C34D3E" w:rsidP="00A11F86">
            <w:pPr>
              <w:tabs>
                <w:tab w:val="left" w:pos="833"/>
              </w:tabs>
              <w:snapToGrid w:val="0"/>
              <w:ind w:left="-107" w:right="31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917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7C17F2" w14:textId="6ADC2663" w:rsidR="00A11F86" w:rsidRPr="004B717F" w:rsidRDefault="00C34D3E" w:rsidP="00A11F86">
            <w:pPr>
              <w:tabs>
                <w:tab w:val="left" w:pos="774"/>
              </w:tabs>
              <w:snapToGrid w:val="0"/>
              <w:ind w:left="-108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671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AF66B2" w14:textId="4E5D54C4" w:rsidR="00A11F86" w:rsidRPr="004B717F" w:rsidRDefault="00C34D3E" w:rsidP="00A11F86">
            <w:pPr>
              <w:snapToGrid w:val="0"/>
              <w:ind w:right="14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23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168</w:t>
            </w:r>
          </w:p>
        </w:tc>
        <w:tc>
          <w:tcPr>
            <w:tcW w:w="1260" w:type="dxa"/>
            <w:shd w:val="clear" w:color="auto" w:fill="auto"/>
          </w:tcPr>
          <w:p w14:paraId="760394F3" w14:textId="77777777" w:rsidR="00A11F86" w:rsidRPr="004B717F" w:rsidRDefault="00A11F86" w:rsidP="00A11F86">
            <w:pPr>
              <w:tabs>
                <w:tab w:val="right" w:pos="601"/>
              </w:tabs>
              <w:snapToGrid w:val="0"/>
              <w:ind w:left="-108" w:right="-7"/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27629C3" w14:textId="77777777" w:rsidR="00A11F86" w:rsidRPr="004B717F" w:rsidRDefault="00A11F86" w:rsidP="00A11F86">
            <w:pPr>
              <w:tabs>
                <w:tab w:val="center" w:pos="397"/>
              </w:tabs>
              <w:snapToGrid w:val="0"/>
              <w:ind w:left="-108" w:right="-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4B717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2CDE82" w14:textId="557480A3" w:rsidR="00A11F86" w:rsidRPr="004B717F" w:rsidRDefault="00A11F86" w:rsidP="00A11F86">
            <w:pPr>
              <w:snapToGrid w:val="0"/>
              <w:ind w:left="-108" w:right="10"/>
              <w:jc w:val="right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</w:t>
            </w:r>
            <w:r w:rsidRPr="004B717F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025</w:t>
            </w:r>
            <w:r w:rsidRPr="004B717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60CB56" w14:textId="1E832E93" w:rsidR="00A11F86" w:rsidRPr="004B717F" w:rsidRDefault="00C34D3E" w:rsidP="00A11F86">
            <w:pPr>
              <w:snapToGrid w:val="0"/>
              <w:ind w:left="-107" w:right="34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598</w:t>
            </w:r>
            <w:r w:rsidR="00A11F86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630</w:t>
            </w:r>
          </w:p>
        </w:tc>
      </w:tr>
    </w:tbl>
    <w:p w14:paraId="2640DA4E" w14:textId="14EAC671" w:rsidR="005E04FB" w:rsidRPr="004B717F" w:rsidRDefault="005E04FB" w:rsidP="005E04FB">
      <w:pPr>
        <w:pStyle w:val="BodyTextIndent2"/>
        <w:tabs>
          <w:tab w:val="clear" w:pos="540"/>
        </w:tabs>
        <w:spacing w:before="120"/>
        <w:ind w:left="357" w:right="130" w:firstLine="0"/>
        <w:jc w:val="left"/>
        <w:rPr>
          <w:rFonts w:ascii="Cordia New" w:hAnsi="Cordia New"/>
          <w:sz w:val="22"/>
          <w:szCs w:val="22"/>
          <w:vertAlign w:val="superscript"/>
        </w:rPr>
      </w:pPr>
      <w:r w:rsidRPr="004B717F">
        <w:rPr>
          <w:rFonts w:ascii="Cordia New" w:hAnsi="Cordia New"/>
          <w:sz w:val="22"/>
          <w:szCs w:val="22"/>
          <w:vertAlign w:val="superscript"/>
          <w:cs/>
        </w:rPr>
        <w:t>(</w:t>
      </w:r>
      <w:r w:rsidR="00C34D3E" w:rsidRPr="00C34D3E">
        <w:rPr>
          <w:rFonts w:ascii="Cordia New" w:hAnsi="Cordia New"/>
          <w:sz w:val="22"/>
          <w:szCs w:val="22"/>
          <w:vertAlign w:val="superscript"/>
        </w:rPr>
        <w:t>1</w:t>
      </w:r>
      <w:r w:rsidRPr="004B717F">
        <w:rPr>
          <w:rFonts w:ascii="Cordia New" w:hAnsi="Cordia New"/>
          <w:sz w:val="22"/>
          <w:szCs w:val="22"/>
          <w:vertAlign w:val="superscript"/>
          <w:cs/>
        </w:rPr>
        <w:t>)</w:t>
      </w:r>
      <w:r w:rsidRPr="004B717F">
        <w:rPr>
          <w:rFonts w:ascii="Cordia New" w:hAnsi="Cordia New"/>
          <w:sz w:val="22"/>
          <w:szCs w:val="22"/>
          <w:cs/>
        </w:rPr>
        <w:t xml:space="preserve"> สุทธิจากค่าใช้จ่ายในการรับประกันภัย</w:t>
      </w:r>
    </w:p>
    <w:p w14:paraId="2103B4D6" w14:textId="096EB35C" w:rsidR="005E04FB" w:rsidRPr="004B717F" w:rsidRDefault="005E04FB" w:rsidP="005E04FB">
      <w:pPr>
        <w:pStyle w:val="BodyTextIndent2"/>
        <w:tabs>
          <w:tab w:val="clear" w:pos="540"/>
        </w:tabs>
        <w:ind w:left="360" w:right="130" w:firstLine="0"/>
        <w:jc w:val="left"/>
        <w:rPr>
          <w:rFonts w:ascii="Cordia New" w:hAnsi="Cordia New"/>
          <w:sz w:val="22"/>
          <w:szCs w:val="22"/>
          <w:vertAlign w:val="superscript"/>
        </w:rPr>
      </w:pPr>
      <w:r w:rsidRPr="004B717F">
        <w:rPr>
          <w:rFonts w:ascii="Cordia New" w:hAnsi="Cordia New"/>
          <w:sz w:val="22"/>
          <w:szCs w:val="22"/>
          <w:vertAlign w:val="superscript"/>
          <w:cs/>
        </w:rPr>
        <w:t>(</w:t>
      </w:r>
      <w:r w:rsidR="00C34D3E" w:rsidRPr="00C34D3E">
        <w:rPr>
          <w:rFonts w:ascii="Cordia New" w:hAnsi="Cordia New"/>
          <w:sz w:val="22"/>
          <w:szCs w:val="22"/>
          <w:vertAlign w:val="superscript"/>
        </w:rPr>
        <w:t>2</w:t>
      </w:r>
      <w:r w:rsidRPr="004B717F">
        <w:rPr>
          <w:rFonts w:ascii="Cordia New" w:hAnsi="Cordia New"/>
          <w:sz w:val="22"/>
          <w:szCs w:val="22"/>
          <w:vertAlign w:val="superscript"/>
          <w:cs/>
        </w:rPr>
        <w:t xml:space="preserve">) </w:t>
      </w:r>
      <w:r w:rsidRPr="004B717F">
        <w:rPr>
          <w:rFonts w:ascii="Cordia New" w:hAnsi="Cordia New"/>
          <w:sz w:val="22"/>
          <w:szCs w:val="22"/>
          <w:cs/>
        </w:rPr>
        <w:t xml:space="preserve">เงินให้สินเชื่อ ได้แก่ เงินให้สินเชื่อแก่ลูกหนี้ </w:t>
      </w:r>
    </w:p>
    <w:p w14:paraId="263D28B2" w14:textId="22DC093D" w:rsidR="005E04FB" w:rsidRPr="004B717F" w:rsidRDefault="005E04FB" w:rsidP="005E04FB">
      <w:pPr>
        <w:pStyle w:val="BodyTextIndent2"/>
        <w:tabs>
          <w:tab w:val="clear" w:pos="540"/>
        </w:tabs>
        <w:ind w:left="360" w:right="130" w:firstLine="0"/>
        <w:jc w:val="left"/>
        <w:rPr>
          <w:rFonts w:ascii="Cordia New" w:hAnsi="Cordia New"/>
          <w:sz w:val="22"/>
          <w:szCs w:val="22"/>
          <w:shd w:val="clear" w:color="auto" w:fill="FFFF00"/>
        </w:rPr>
      </w:pPr>
      <w:r w:rsidRPr="004B717F">
        <w:rPr>
          <w:rFonts w:ascii="Cordia New" w:hAnsi="Cordia New"/>
          <w:sz w:val="22"/>
          <w:szCs w:val="22"/>
          <w:vertAlign w:val="superscript"/>
          <w:cs/>
        </w:rPr>
        <w:t>(</w:t>
      </w:r>
      <w:r w:rsidR="00C34D3E" w:rsidRPr="00C34D3E">
        <w:rPr>
          <w:rFonts w:ascii="Cordia New" w:hAnsi="Cordia New"/>
          <w:sz w:val="22"/>
          <w:szCs w:val="22"/>
          <w:vertAlign w:val="superscript"/>
        </w:rPr>
        <w:t>3</w:t>
      </w:r>
      <w:r w:rsidRPr="004B717F">
        <w:rPr>
          <w:rFonts w:ascii="Cordia New" w:hAnsi="Cordia New"/>
          <w:sz w:val="22"/>
          <w:szCs w:val="22"/>
          <w:vertAlign w:val="superscript"/>
          <w:cs/>
        </w:rPr>
        <w:t xml:space="preserve">) </w:t>
      </w:r>
      <w:r w:rsidRPr="004B717F">
        <w:rPr>
          <w:rFonts w:ascii="Cordia New" w:hAnsi="Cordia New"/>
          <w:sz w:val="22"/>
          <w:szCs w:val="22"/>
          <w:cs/>
        </w:rPr>
        <w:t>ไม่รวมตั๋วแลกเงินที่มีอนุพันธ์แฝง</w:t>
      </w:r>
    </w:p>
    <w:p w14:paraId="134EFBED" w14:textId="337498D6" w:rsidR="00130B01" w:rsidRPr="004B717F" w:rsidRDefault="00130B01" w:rsidP="000F6890">
      <w:pPr>
        <w:tabs>
          <w:tab w:val="right" w:pos="9923"/>
        </w:tabs>
        <w:spacing w:after="120"/>
        <w:ind w:left="446" w:right="274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r w:rsidR="00C34D3E" w:rsidRPr="00C34D3E">
        <w:rPr>
          <w:b/>
          <w:bCs/>
          <w:sz w:val="26"/>
          <w:szCs w:val="26"/>
        </w:rPr>
        <w:lastRenderedPageBreak/>
        <w:t>38</w:t>
      </w:r>
      <w:r w:rsidRPr="004B717F">
        <w:rPr>
          <w:b/>
          <w:bCs/>
          <w:sz w:val="26"/>
          <w:szCs w:val="26"/>
          <w:cs/>
        </w:rPr>
        <w:t>.</w:t>
      </w:r>
      <w:r w:rsidR="00C34D3E" w:rsidRPr="00C34D3E">
        <w:rPr>
          <w:b/>
          <w:bCs/>
          <w:sz w:val="26"/>
          <w:szCs w:val="26"/>
        </w:rPr>
        <w:t>2</w:t>
      </w:r>
      <w:r w:rsidRPr="004B717F">
        <w:rPr>
          <w:b/>
          <w:bCs/>
          <w:sz w:val="26"/>
          <w:szCs w:val="26"/>
          <w:cs/>
        </w:rPr>
        <w:t xml:space="preserve">  ข้อมูลเกี่ยวกับภูมิศาสตร์</w:t>
      </w:r>
    </w:p>
    <w:p w14:paraId="58235C9B" w14:textId="77777777" w:rsidR="00D01CA6" w:rsidRPr="004B717F" w:rsidRDefault="00D01CA6">
      <w:pPr>
        <w:rPr>
          <w:sz w:val="10"/>
          <w:szCs w:val="10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04"/>
        <w:gridCol w:w="1980"/>
        <w:gridCol w:w="1710"/>
        <w:gridCol w:w="1861"/>
        <w:gridCol w:w="29"/>
      </w:tblGrid>
      <w:tr w:rsidR="00B55A25" w:rsidRPr="004B717F" w14:paraId="6F846980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5FA49846" w14:textId="0431C7B4" w:rsidR="00B55A25" w:rsidRPr="004B717F" w:rsidRDefault="00B55A25" w:rsidP="00AB7222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299D5" w14:textId="77777777" w:rsidR="00B55A25" w:rsidRPr="004B717F" w:rsidRDefault="00B55A25" w:rsidP="00AB7222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B55A25" w:rsidRPr="004B717F" w14:paraId="073C67CE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45D04DA2" w14:textId="77777777" w:rsidR="00B55A25" w:rsidRPr="004B717F" w:rsidRDefault="00B55A25" w:rsidP="00AB7222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F1CB0" w14:textId="77777777" w:rsidR="00B55A25" w:rsidRPr="004B717F" w:rsidRDefault="00B55A25" w:rsidP="00AB7222">
            <w:pPr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B55A25" w:rsidRPr="004B717F" w14:paraId="39F025F6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3366F179" w14:textId="77777777" w:rsidR="00B55A25" w:rsidRPr="004B717F" w:rsidRDefault="00B55A25" w:rsidP="00AB7222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A8C2C" w14:textId="40E6DC2F" w:rsidR="00B55A25" w:rsidRPr="004B717F" w:rsidRDefault="00C83A5B" w:rsidP="00A11F86">
            <w:pPr>
              <w:jc w:val="center"/>
              <w:rPr>
                <w:sz w:val="26"/>
                <w:szCs w:val="26"/>
              </w:rPr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 w:rsidR="00A11F86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A94269" w:rsidRPr="004B717F" w14:paraId="7DE1EB1D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4CED2E20" w14:textId="77777777" w:rsidR="00A94269" w:rsidRPr="004B717F" w:rsidRDefault="00A94269" w:rsidP="00AB7222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0F60B6" w14:textId="77777777" w:rsidR="00A94269" w:rsidRPr="004B717F" w:rsidRDefault="00A94269" w:rsidP="00AB7222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FDECD9" w14:textId="77777777" w:rsidR="00A94269" w:rsidRPr="004B717F" w:rsidRDefault="00A94269" w:rsidP="00AB7222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42CA7" w14:textId="77777777" w:rsidR="00A94269" w:rsidRPr="004B717F" w:rsidRDefault="00A94269" w:rsidP="00AB7222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A94269" w:rsidRPr="004B717F" w14:paraId="50F1D850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5F05BFAE" w14:textId="77777777" w:rsidR="00A94269" w:rsidRPr="004B717F" w:rsidRDefault="00A94269" w:rsidP="002C4A5C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A9751B2" w14:textId="6D4705D1" w:rsidR="00A94269" w:rsidRPr="00D87E53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</w:t>
            </w:r>
            <w:r w:rsidRPr="002C4A5C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596</w:t>
            </w:r>
            <w:r w:rsidRPr="00C34D3E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C34D3E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A26118D" w14:textId="67A7576B" w:rsidR="00A94269" w:rsidRPr="001B11E7" w:rsidRDefault="00A94269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 w:rsidRPr="001B11E7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914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C19AD" w14:textId="042A81FB" w:rsidR="00A94269" w:rsidRPr="00B21177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41</w:t>
            </w:r>
            <w:r w:rsidRPr="002C4A5C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510</w:t>
            </w:r>
          </w:p>
        </w:tc>
      </w:tr>
      <w:tr w:rsidR="00A94269" w:rsidRPr="004B717F" w14:paraId="323FD427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904666D" w14:textId="77777777" w:rsidR="00A94269" w:rsidRPr="004B717F" w:rsidRDefault="00A94269" w:rsidP="002C4A5C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DA5CFB" w14:textId="1103A4A0" w:rsidR="00A94269" w:rsidRPr="00B21177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2DECEA" w14:textId="03B8CF3E" w:rsidR="00A94269" w:rsidRPr="001B11E7" w:rsidRDefault="00A94269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 w:rsidRPr="001B11E7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538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69DC8" w14:textId="6E66CB08" w:rsidR="00A94269" w:rsidRPr="00B21177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070</w:t>
            </w:r>
          </w:p>
        </w:tc>
      </w:tr>
      <w:tr w:rsidR="00A94269" w:rsidRPr="004B717F" w14:paraId="7FDD907C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55BAB57B" w14:textId="77777777" w:rsidR="00A94269" w:rsidRPr="004B717F" w:rsidRDefault="00A94269" w:rsidP="002C4A5C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D11D4D" w14:textId="11407ADB" w:rsidR="00A94269" w:rsidRPr="00B21177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5E0935" w14:textId="3BB288C7" w:rsidR="00A94269" w:rsidRPr="001B11E7" w:rsidRDefault="00A94269" w:rsidP="00C34D3E">
            <w:pPr>
              <w:tabs>
                <w:tab w:val="decimal" w:pos="1063"/>
                <w:tab w:val="right" w:pos="1424"/>
              </w:tabs>
              <w:ind w:left="253" w:right="-47"/>
              <w:jc w:val="center"/>
              <w:rPr>
                <w:sz w:val="26"/>
                <w:szCs w:val="26"/>
              </w:rPr>
            </w:pPr>
            <w:r w:rsidRPr="001B11E7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61</w:t>
            </w:r>
            <w:r w:rsidRPr="001B11E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4285E" w14:textId="160CB291" w:rsidR="00A94269" w:rsidRPr="00B21177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13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589</w:t>
            </w:r>
          </w:p>
        </w:tc>
      </w:tr>
      <w:tr w:rsidR="00A94269" w:rsidRPr="004B717F" w14:paraId="18AA06BB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CEC4A" w14:textId="77777777" w:rsidR="00A94269" w:rsidRPr="004B717F" w:rsidRDefault="00A94269" w:rsidP="002C4A5C">
            <w:pPr>
              <w:ind w:left="-108" w:right="-47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1CDD8" w14:textId="6788CBA1" w:rsidR="00A94269" w:rsidRPr="00B21177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28DCA" w14:textId="6C8B4680" w:rsidR="00A94269" w:rsidRPr="001B11E7" w:rsidRDefault="00A94269" w:rsidP="00C34D3E">
            <w:pPr>
              <w:tabs>
                <w:tab w:val="decimal" w:pos="1150"/>
                <w:tab w:val="right" w:pos="1424"/>
              </w:tabs>
              <w:ind w:left="250" w:right="-47"/>
              <w:jc w:val="center"/>
              <w:rPr>
                <w:sz w:val="26"/>
                <w:szCs w:val="26"/>
              </w:rPr>
            </w:pPr>
            <w:r w:rsidRPr="001B11E7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55</w:t>
            </w:r>
            <w:r w:rsidRPr="001B11E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672AC" w14:textId="7EF46254" w:rsidR="00A94269" w:rsidRPr="00B21177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454</w:t>
            </w:r>
          </w:p>
        </w:tc>
      </w:tr>
    </w:tbl>
    <w:p w14:paraId="4DD0EA08" w14:textId="77777777" w:rsidR="00B55A25" w:rsidRPr="004B717F" w:rsidRDefault="00B55A25" w:rsidP="00B55A25">
      <w:pPr>
        <w:ind w:left="360"/>
        <w:rPr>
          <w:sz w:val="26"/>
          <w:szCs w:val="26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04"/>
        <w:gridCol w:w="1980"/>
        <w:gridCol w:w="1710"/>
        <w:gridCol w:w="1861"/>
        <w:gridCol w:w="29"/>
      </w:tblGrid>
      <w:tr w:rsidR="00B55A25" w:rsidRPr="004B717F" w14:paraId="2B05BFC0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2AF144A" w14:textId="79750EA9" w:rsidR="00B55A25" w:rsidRPr="004B717F" w:rsidRDefault="00B55A25" w:rsidP="009344E4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A3D7C" w14:textId="77777777" w:rsidR="00B55A25" w:rsidRPr="004B717F" w:rsidRDefault="00B55A25" w:rsidP="00AB7222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B55A25" w:rsidRPr="004B717F" w14:paraId="28E8A0CC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1699EC6A" w14:textId="77777777" w:rsidR="00B55A25" w:rsidRPr="004B717F" w:rsidRDefault="00B55A25" w:rsidP="00AB7222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F52CF" w14:textId="77777777" w:rsidR="00B55A25" w:rsidRPr="004B717F" w:rsidRDefault="00B55A25" w:rsidP="00AB7222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A11F86" w:rsidRPr="004B717F" w14:paraId="473BE291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7F6D8487" w14:textId="77777777" w:rsidR="00A11F86" w:rsidRPr="004B717F" w:rsidRDefault="00A11F86" w:rsidP="00A11F86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227C1" w14:textId="360C6D99" w:rsidR="00A11F86" w:rsidRPr="004B717F" w:rsidRDefault="00A11F86" w:rsidP="00A11F86">
            <w:pPr>
              <w:jc w:val="center"/>
              <w:rPr>
                <w:sz w:val="26"/>
                <w:szCs w:val="26"/>
              </w:rPr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A94269" w:rsidRPr="004B717F" w14:paraId="41F308DC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5F6FAB24" w14:textId="77777777" w:rsidR="00A94269" w:rsidRPr="004B717F" w:rsidRDefault="00A94269" w:rsidP="00AB7222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057572" w14:textId="77777777" w:rsidR="00A94269" w:rsidRPr="004B717F" w:rsidRDefault="00A94269" w:rsidP="00AB7222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776970" w14:textId="77777777" w:rsidR="00A94269" w:rsidRPr="004B717F" w:rsidRDefault="00A94269" w:rsidP="00AB7222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4AB0D" w14:textId="77777777" w:rsidR="00A94269" w:rsidRPr="004B717F" w:rsidRDefault="00A94269" w:rsidP="00AB7222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A94269" w:rsidRPr="004B717F" w14:paraId="1050D99C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23A7B26C" w14:textId="77777777" w:rsidR="00A94269" w:rsidRPr="004B717F" w:rsidRDefault="00A94269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748C2F" w14:textId="32C1C4DC" w:rsidR="00A94269" w:rsidRPr="003766E8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229</w:t>
            </w:r>
            <w:r w:rsidRPr="0004347C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04347C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32D4B1" w14:textId="38D115B3" w:rsidR="00A94269" w:rsidRPr="003766E8" w:rsidRDefault="00A94269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626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6809E" w14:textId="6AD16557" w:rsidR="00A94269" w:rsidRPr="003766E8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40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855</w:t>
            </w:r>
          </w:p>
        </w:tc>
      </w:tr>
      <w:tr w:rsidR="00A94269" w:rsidRPr="004B717F" w14:paraId="26E14A9B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08B8EF98" w14:textId="77777777" w:rsidR="00A94269" w:rsidRPr="004B717F" w:rsidRDefault="00A94269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9CC5D5B" w14:textId="0749106C" w:rsidR="00A94269" w:rsidRPr="003766E8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0263C4E" w14:textId="1D10E113" w:rsidR="00A94269" w:rsidRPr="003766E8" w:rsidRDefault="00A94269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306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46AC9" w14:textId="6A75EB67" w:rsidR="00A94269" w:rsidRPr="003766E8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069</w:t>
            </w:r>
          </w:p>
        </w:tc>
      </w:tr>
      <w:tr w:rsidR="00A94269" w:rsidRPr="004B717F" w14:paraId="2E9BF2EE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2BF7EEE2" w14:textId="77777777" w:rsidR="00A94269" w:rsidRPr="004B717F" w:rsidRDefault="00A94269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940E05" w14:textId="75D9D944" w:rsidR="00A94269" w:rsidRPr="003766E8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EABF52" w14:textId="24E9582C" w:rsidR="00A94269" w:rsidRPr="003766E8" w:rsidRDefault="00A94269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A56AC" w14:textId="0C4F492B" w:rsidR="00A94269" w:rsidRPr="003766E8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979</w:t>
            </w:r>
          </w:p>
        </w:tc>
      </w:tr>
      <w:tr w:rsidR="00A94269" w:rsidRPr="004B717F" w14:paraId="70347AFC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6443" w14:textId="77777777" w:rsidR="00A94269" w:rsidRPr="004B717F" w:rsidRDefault="00A94269" w:rsidP="00A11F86">
            <w:pPr>
              <w:ind w:left="-108" w:right="-47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A22F9" w14:textId="259D3119" w:rsidR="00A94269" w:rsidRPr="003766E8" w:rsidRDefault="00A94269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92FC" w14:textId="1D914CD6" w:rsidR="00A94269" w:rsidRPr="003766E8" w:rsidRDefault="00A94269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9002" w14:textId="27139195" w:rsidR="00A94269" w:rsidRPr="003766E8" w:rsidRDefault="00A94269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548</w:t>
            </w:r>
          </w:p>
        </w:tc>
      </w:tr>
    </w:tbl>
    <w:p w14:paraId="285F02B8" w14:textId="77777777" w:rsidR="00B55A25" w:rsidRDefault="00B55A25">
      <w:pPr>
        <w:rPr>
          <w:sz w:val="26"/>
          <w:szCs w:val="26"/>
        </w:rPr>
      </w:pPr>
    </w:p>
    <w:p w14:paraId="5FF81958" w14:textId="77777777" w:rsidR="00A11F86" w:rsidRDefault="00A11F86">
      <w:r>
        <w:rPr>
          <w:cs/>
        </w:rPr>
        <w:br w:type="page"/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04"/>
        <w:gridCol w:w="1980"/>
        <w:gridCol w:w="1710"/>
        <w:gridCol w:w="1861"/>
        <w:gridCol w:w="29"/>
      </w:tblGrid>
      <w:tr w:rsidR="00A11F86" w:rsidRPr="004B717F" w14:paraId="5F6BF0ED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4BF13044" w14:textId="76A43840" w:rsidR="00A11F86" w:rsidRPr="004B717F" w:rsidRDefault="00A11F86" w:rsidP="00666A81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57EBC" w14:textId="77777777" w:rsidR="00A11F86" w:rsidRPr="004B717F" w:rsidRDefault="00A11F86" w:rsidP="00666A81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A11F86" w:rsidRPr="004B717F" w14:paraId="7F87379F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4B068D0A" w14:textId="77777777" w:rsidR="00A11F86" w:rsidRPr="004B717F" w:rsidRDefault="00A11F86" w:rsidP="00666A81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D8369" w14:textId="77777777" w:rsidR="00A11F86" w:rsidRPr="004B717F" w:rsidRDefault="00A11F86" w:rsidP="00666A81">
            <w:pPr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A11F86" w:rsidRPr="004B717F" w14:paraId="26FE7951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016DBEDC" w14:textId="77777777" w:rsidR="00A11F86" w:rsidRPr="004B717F" w:rsidRDefault="00A11F86" w:rsidP="00666A81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FA735" w14:textId="236FA4D2" w:rsidR="00A11F86" w:rsidRPr="004B717F" w:rsidRDefault="00A11F86" w:rsidP="00666A81">
            <w:pPr>
              <w:jc w:val="center"/>
              <w:rPr>
                <w:sz w:val="26"/>
                <w:szCs w:val="26"/>
              </w:rPr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821AD9" w:rsidRPr="004B717F" w14:paraId="5146DDA8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0B80EE4C" w14:textId="77777777" w:rsidR="00897052" w:rsidRPr="004B717F" w:rsidRDefault="00897052" w:rsidP="00666A81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42933A" w14:textId="77777777" w:rsidR="00897052" w:rsidRPr="004B717F" w:rsidRDefault="00897052" w:rsidP="00666A81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170C0F" w14:textId="77777777" w:rsidR="00897052" w:rsidRPr="004B717F" w:rsidRDefault="00897052" w:rsidP="00666A81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67C2E" w14:textId="77777777" w:rsidR="00897052" w:rsidRPr="004B717F" w:rsidRDefault="00897052" w:rsidP="00666A81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821AD9" w:rsidRPr="004B717F" w14:paraId="3C99596C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26B25411" w14:textId="77777777" w:rsidR="00897052" w:rsidRPr="004B717F" w:rsidRDefault="00897052" w:rsidP="00666A81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4FE872" w14:textId="256A3BD3" w:rsidR="00897052" w:rsidRPr="00D87E53" w:rsidRDefault="00897052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80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465</w:t>
            </w:r>
            <w:r w:rsidRPr="00C34D3E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C34D3E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950FD7" w14:textId="71E4DB8C" w:rsidR="00897052" w:rsidRPr="00B21177" w:rsidRDefault="00897052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659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D8E4F" w14:textId="03EB501B" w:rsidR="00897052" w:rsidRPr="00B21177" w:rsidRDefault="00897052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82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124</w:t>
            </w:r>
          </w:p>
        </w:tc>
      </w:tr>
      <w:tr w:rsidR="00821AD9" w:rsidRPr="004B717F" w14:paraId="4785772F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2084D36" w14:textId="77777777" w:rsidR="00897052" w:rsidRPr="004B717F" w:rsidRDefault="00897052" w:rsidP="00666A81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870DAB" w14:textId="6B3C0AF9" w:rsidR="00897052" w:rsidRPr="00B21177" w:rsidRDefault="00897052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34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245F65" w14:textId="44F7C860" w:rsidR="00897052" w:rsidRPr="00B21177" w:rsidRDefault="00897052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976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C6C59" w14:textId="615A6024" w:rsidR="00897052" w:rsidRPr="00B21177" w:rsidRDefault="00897052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460</w:t>
            </w:r>
          </w:p>
        </w:tc>
      </w:tr>
      <w:tr w:rsidR="00821AD9" w:rsidRPr="004B717F" w14:paraId="53F1D4FC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63A32A5" w14:textId="77777777" w:rsidR="00897052" w:rsidRPr="004B717F" w:rsidRDefault="00897052" w:rsidP="00666A81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B5C559" w14:textId="71D9C1C8" w:rsidR="00897052" w:rsidRPr="00B21177" w:rsidRDefault="00897052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60C645" w14:textId="365F1E56" w:rsidR="00897052" w:rsidRPr="00B21177" w:rsidRDefault="00897052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2FDDD" w14:textId="3590BC0D" w:rsidR="00897052" w:rsidRPr="00B21177" w:rsidRDefault="00897052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476</w:t>
            </w:r>
          </w:p>
        </w:tc>
      </w:tr>
      <w:tr w:rsidR="00821AD9" w:rsidRPr="004B717F" w14:paraId="76ECF2AD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4AF3E" w14:textId="77777777" w:rsidR="00897052" w:rsidRPr="004B717F" w:rsidRDefault="00897052" w:rsidP="00666A81">
            <w:pPr>
              <w:ind w:left="-108" w:right="-47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ECB7" w14:textId="7215C9CB" w:rsidR="00897052" w:rsidRPr="00B21177" w:rsidRDefault="00897052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E073" w14:textId="4FEF35D6" w:rsidR="00897052" w:rsidRPr="00B21177" w:rsidRDefault="00897052" w:rsidP="00C34D3E">
            <w:pPr>
              <w:tabs>
                <w:tab w:val="decimal" w:pos="969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1B11E7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47</w:t>
            </w:r>
            <w:r w:rsidRPr="001B11E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8FEA" w14:textId="6C63B2C1" w:rsidR="00897052" w:rsidRPr="00B21177" w:rsidRDefault="00897052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154</w:t>
            </w:r>
          </w:p>
        </w:tc>
      </w:tr>
    </w:tbl>
    <w:p w14:paraId="7B26BB9F" w14:textId="77777777" w:rsidR="00A11F86" w:rsidRPr="004B717F" w:rsidRDefault="00A11F86" w:rsidP="00A11F86">
      <w:pPr>
        <w:ind w:left="360"/>
        <w:rPr>
          <w:sz w:val="26"/>
          <w:szCs w:val="26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04"/>
        <w:gridCol w:w="1980"/>
        <w:gridCol w:w="1710"/>
        <w:gridCol w:w="1861"/>
        <w:gridCol w:w="29"/>
      </w:tblGrid>
      <w:tr w:rsidR="00A11F86" w:rsidRPr="004B717F" w14:paraId="28D73668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17F8CECE" w14:textId="68B86A14" w:rsidR="00A11F86" w:rsidRPr="004B717F" w:rsidRDefault="00A11F86" w:rsidP="00666A81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27B0B" w14:textId="77777777" w:rsidR="00A11F86" w:rsidRPr="004B717F" w:rsidRDefault="00A11F86" w:rsidP="00666A81">
            <w:pPr>
              <w:jc w:val="right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A11F86" w:rsidRPr="004B717F" w14:paraId="2E75FA43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34EEC5A" w14:textId="77777777" w:rsidR="00A11F86" w:rsidRPr="004B717F" w:rsidRDefault="00A11F86" w:rsidP="00666A81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E17DA" w14:textId="77777777" w:rsidR="00A11F86" w:rsidRPr="004B717F" w:rsidRDefault="00A11F86" w:rsidP="00666A81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A11F86" w:rsidRPr="004B717F" w14:paraId="6B424AD1" w14:textId="77777777" w:rsidTr="00C34D3E">
        <w:trPr>
          <w:gridAfter w:val="1"/>
          <w:wAfter w:w="29" w:type="dxa"/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7F0E9DAC" w14:textId="77777777" w:rsidR="00A11F86" w:rsidRPr="004B717F" w:rsidRDefault="00A11F86" w:rsidP="00666A81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3DEAB" w14:textId="0BA3A8AA" w:rsidR="00A11F86" w:rsidRPr="004B717F" w:rsidRDefault="00A11F86" w:rsidP="00A11F86">
            <w:pPr>
              <w:jc w:val="center"/>
              <w:rPr>
                <w:sz w:val="26"/>
                <w:szCs w:val="26"/>
              </w:rPr>
            </w:pP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>สำหร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 w:rsidRPr="004B717F"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มิถุนายน</w:t>
            </w:r>
            <w:r w:rsidRPr="004B717F">
              <w:rPr>
                <w:snapToGrid w:val="0"/>
                <w:sz w:val="26"/>
                <w:szCs w:val="26"/>
                <w:u w:val="single"/>
                <w:cs/>
              </w:rPr>
              <w:t xml:space="preserve">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E03671" w:rsidRPr="004B717F" w14:paraId="36AAD9CE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93D2823" w14:textId="77777777" w:rsidR="00E03671" w:rsidRPr="004B717F" w:rsidRDefault="00E03671" w:rsidP="00666A81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39BC6D" w14:textId="77777777" w:rsidR="00E03671" w:rsidRPr="004B717F" w:rsidRDefault="00E03671" w:rsidP="00666A81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FE8926" w14:textId="77777777" w:rsidR="00E03671" w:rsidRPr="004B717F" w:rsidRDefault="00E03671" w:rsidP="00666A81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051B2" w14:textId="77777777" w:rsidR="00E03671" w:rsidRPr="004B717F" w:rsidRDefault="00E03671" w:rsidP="00666A81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E03671" w:rsidRPr="004B717F" w14:paraId="461C7A85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537279E5" w14:textId="77777777" w:rsidR="00E03671" w:rsidRPr="004B717F" w:rsidRDefault="00E03671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รวมรายได้จากการดำเนินงานสุทธิ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BB19A9" w14:textId="26AD1142" w:rsidR="00E03671" w:rsidRPr="003766E8" w:rsidRDefault="00E03671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79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694</w:t>
            </w:r>
            <w:r w:rsidRPr="003766E8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1</w:t>
            </w:r>
            <w:r w:rsidRPr="003766E8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9D44F92" w14:textId="3113B73C" w:rsidR="00E03671" w:rsidRPr="003766E8" w:rsidRDefault="00E03671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188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D7272" w14:textId="7353D782" w:rsidR="00E03671" w:rsidRPr="003766E8" w:rsidRDefault="00E03671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80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882</w:t>
            </w:r>
          </w:p>
        </w:tc>
      </w:tr>
      <w:tr w:rsidR="00E03671" w:rsidRPr="004B717F" w14:paraId="5A5413E1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4D952AF0" w14:textId="77777777" w:rsidR="00E03671" w:rsidRPr="004B717F" w:rsidRDefault="00E03671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รวมค่าใช้จ่ายจากการดำเนินงานอื่น ๆ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9D253B" w14:textId="1F739D0F" w:rsidR="00E03671" w:rsidRPr="003766E8" w:rsidRDefault="00E03671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021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DAA45CB" w14:textId="2439ED9E" w:rsidR="00E03671" w:rsidRPr="003766E8" w:rsidRDefault="00E03671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579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42BE1" w14:textId="0D136C6E" w:rsidR="00E03671" w:rsidRPr="003766E8" w:rsidRDefault="00E03671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600</w:t>
            </w:r>
          </w:p>
        </w:tc>
      </w:tr>
      <w:tr w:rsidR="00E03671" w:rsidRPr="004B717F" w14:paraId="189384DB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68B80F8" w14:textId="77777777" w:rsidR="00E03671" w:rsidRPr="004B717F" w:rsidRDefault="00E03671" w:rsidP="00A11F86">
            <w:pPr>
              <w:ind w:left="-108" w:right="-47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DF88F5" w14:textId="579EBD78" w:rsidR="00E03671" w:rsidRPr="003766E8" w:rsidRDefault="00E03671" w:rsidP="00C34D3E">
            <w:pPr>
              <w:tabs>
                <w:tab w:val="decimal" w:pos="1244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95D0D4" w14:textId="2D82692F" w:rsidR="00E03671" w:rsidRPr="003766E8" w:rsidRDefault="00E03671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541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94D34" w14:textId="0A760A5A" w:rsidR="00E03671" w:rsidRPr="003766E8" w:rsidRDefault="00E03671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825</w:t>
            </w:r>
          </w:p>
        </w:tc>
      </w:tr>
      <w:tr w:rsidR="00E03671" w:rsidRPr="004B717F" w14:paraId="3F9ED3F3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C8B8A" w14:textId="77777777" w:rsidR="00E03671" w:rsidRPr="004B717F" w:rsidRDefault="00E03671" w:rsidP="00A11F86">
            <w:pPr>
              <w:ind w:left="-108" w:right="-47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21FFF" w14:textId="05C16F4B" w:rsidR="00E03671" w:rsidRPr="003766E8" w:rsidRDefault="00E03671" w:rsidP="00C34D3E">
            <w:pPr>
              <w:tabs>
                <w:tab w:val="decimal" w:pos="614"/>
                <w:tab w:val="decimal" w:pos="124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1A7E94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26503" w14:textId="28BB342D" w:rsidR="00E03671" w:rsidRPr="003766E8" w:rsidRDefault="00E03671" w:rsidP="00C34D3E">
            <w:pPr>
              <w:tabs>
                <w:tab w:val="decimal" w:pos="1063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9E2CF" w14:textId="52CF3564" w:rsidR="00E03671" w:rsidRPr="003766E8" w:rsidRDefault="00E03671" w:rsidP="00C34D3E">
            <w:pPr>
              <w:tabs>
                <w:tab w:val="decimal" w:pos="1156"/>
                <w:tab w:val="right" w:pos="1424"/>
              </w:tabs>
              <w:ind w:right="-4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3766E8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583</w:t>
            </w:r>
          </w:p>
        </w:tc>
      </w:tr>
    </w:tbl>
    <w:p w14:paraId="4B35E652" w14:textId="77777777" w:rsidR="00A11F86" w:rsidRDefault="00A11F86">
      <w:pPr>
        <w:rPr>
          <w:sz w:val="26"/>
          <w:szCs w:val="26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04"/>
        <w:gridCol w:w="1890"/>
        <w:gridCol w:w="1980"/>
        <w:gridCol w:w="1710"/>
      </w:tblGrid>
      <w:tr w:rsidR="00C376C7" w:rsidRPr="004B717F" w14:paraId="4C903649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DD1B7D8" w14:textId="5BCF0815" w:rsidR="00C376C7" w:rsidRPr="004B717F" w:rsidRDefault="00C376C7" w:rsidP="006D687E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6D46E" w14:textId="77777777" w:rsidR="00C376C7" w:rsidRPr="004B717F" w:rsidRDefault="00C376C7" w:rsidP="00C376C7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376C7" w:rsidRPr="004B717F" w14:paraId="1FD1A47F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537F5C72" w14:textId="77777777" w:rsidR="00C376C7" w:rsidRPr="004B717F" w:rsidRDefault="00C376C7" w:rsidP="00C376C7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0A57A8" w14:textId="77777777" w:rsidR="00C376C7" w:rsidRPr="004B717F" w:rsidRDefault="00C376C7" w:rsidP="00C376C7">
            <w:pPr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376C7" w:rsidRPr="004B717F" w14:paraId="0DF7940E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48A05528" w14:textId="77777777" w:rsidR="00C376C7" w:rsidRPr="004B717F" w:rsidRDefault="00C376C7" w:rsidP="00C376C7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FC223" w14:textId="7B0EDDF0" w:rsidR="00C376C7" w:rsidRPr="004B717F" w:rsidRDefault="00C34D3E" w:rsidP="00A11F86">
            <w:pPr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30</w:t>
            </w:r>
            <w:r w:rsidR="006E530A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A11F86">
              <w:rPr>
                <w:rFonts w:hint="cs"/>
                <w:sz w:val="26"/>
                <w:szCs w:val="26"/>
                <w:u w:val="single"/>
                <w:cs/>
              </w:rPr>
              <w:t>มิถุนายน</w:t>
            </w:r>
            <w:r w:rsidR="006E530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</w:tr>
      <w:tr w:rsidR="006D7DEF" w:rsidRPr="004B717F" w14:paraId="5BF68E7C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6DF7A0AB" w14:textId="77777777" w:rsidR="006D7DEF" w:rsidRPr="004B717F" w:rsidRDefault="006D7DEF" w:rsidP="00C376C7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DBBA2E" w14:textId="77777777" w:rsidR="006D7DEF" w:rsidRPr="004B717F" w:rsidRDefault="006D7DEF" w:rsidP="00C376C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824C81" w14:textId="77777777" w:rsidR="006D7DEF" w:rsidRPr="004B717F" w:rsidRDefault="006D7DEF" w:rsidP="00C376C7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BDC9E2" w14:textId="77777777" w:rsidR="006D7DEF" w:rsidRPr="004B717F" w:rsidRDefault="006D7DEF" w:rsidP="00C376C7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6D7DEF" w:rsidRPr="004B717F" w14:paraId="78ADD232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1CC50B68" w14:textId="42A81E45" w:rsidR="006D7DEF" w:rsidRPr="004B717F" w:rsidRDefault="006D7DEF" w:rsidP="00362DCE">
            <w:pPr>
              <w:ind w:right="-47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สินทรัพย์ไม่หมุนเวียนอื่น</w:t>
            </w:r>
            <w:r w:rsidRPr="004B717F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2</w:t>
            </w:r>
            <w:r w:rsidRPr="004B717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535EE3" w14:textId="0B6F9F06" w:rsidR="006D7DEF" w:rsidRPr="00A9535C" w:rsidRDefault="00C34D3E" w:rsidP="00C34D3E">
            <w:pPr>
              <w:ind w:left="-108" w:right="430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132</w:t>
            </w:r>
            <w:r w:rsidR="006D7DEF" w:rsidRPr="00D87E53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466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F6BF697" w14:textId="03F26604" w:rsidR="006D7DEF" w:rsidRPr="00B21177" w:rsidRDefault="00C34D3E" w:rsidP="00C34D3E">
            <w:pPr>
              <w:ind w:right="521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</w:t>
            </w:r>
            <w:r w:rsidR="006D7DEF" w:rsidRPr="00D87E53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311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DFEDAD" w14:textId="3C38D72F" w:rsidR="006D7DEF" w:rsidRPr="00A50D6B" w:rsidRDefault="00C34D3E" w:rsidP="00C34D3E">
            <w:pPr>
              <w:ind w:right="436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133</w:t>
            </w:r>
            <w:r w:rsidR="006D7DEF" w:rsidRPr="00A50D6B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777</w:t>
            </w:r>
          </w:p>
        </w:tc>
      </w:tr>
    </w:tbl>
    <w:p w14:paraId="3F65CBE3" w14:textId="77777777" w:rsidR="00474665" w:rsidRPr="004B717F" w:rsidRDefault="00474665" w:rsidP="00130B01">
      <w:pPr>
        <w:rPr>
          <w:sz w:val="26"/>
          <w:szCs w:val="26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04"/>
        <w:gridCol w:w="1890"/>
        <w:gridCol w:w="1980"/>
        <w:gridCol w:w="1710"/>
      </w:tblGrid>
      <w:tr w:rsidR="00C376C7" w:rsidRPr="004B717F" w14:paraId="1CBD22C0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3F4BA9E4" w14:textId="3D6451EB" w:rsidR="00C376C7" w:rsidRPr="004B717F" w:rsidRDefault="00C376C7" w:rsidP="002F7A68">
            <w:pPr>
              <w:ind w:right="-166"/>
              <w:rPr>
                <w:color w:val="FF0000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17548" w14:textId="77777777" w:rsidR="00C376C7" w:rsidRPr="004B717F" w:rsidRDefault="00C376C7" w:rsidP="00C376C7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C376C7" w:rsidRPr="004B717F" w14:paraId="3A01C680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1EEAE031" w14:textId="77777777" w:rsidR="00C376C7" w:rsidRPr="004B717F" w:rsidRDefault="00C376C7" w:rsidP="00C376C7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7735F" w14:textId="77777777" w:rsidR="00C376C7" w:rsidRPr="004B717F" w:rsidRDefault="00C376C7" w:rsidP="00C376C7">
            <w:pPr>
              <w:jc w:val="center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376C7" w:rsidRPr="004B717F" w14:paraId="28675084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7128DECF" w14:textId="77777777" w:rsidR="00C376C7" w:rsidRPr="004B717F" w:rsidRDefault="00C376C7" w:rsidP="00C376C7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8A1E3" w14:textId="7A837FBE" w:rsidR="00C376C7" w:rsidRPr="004B717F" w:rsidRDefault="00C34D3E" w:rsidP="00A11F86">
            <w:pPr>
              <w:jc w:val="center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  <w:u w:val="single"/>
              </w:rPr>
              <w:t>31</w:t>
            </w:r>
            <w:r w:rsidR="006E530A" w:rsidRPr="004B717F">
              <w:rPr>
                <w:sz w:val="26"/>
                <w:szCs w:val="26"/>
                <w:u w:val="single"/>
                <w:cs/>
              </w:rPr>
              <w:t xml:space="preserve"> </w:t>
            </w:r>
            <w:r w:rsidR="006E530A" w:rsidRPr="004B717F">
              <w:rPr>
                <w:rFonts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34D3E">
              <w:rPr>
                <w:snapToGrid w:val="0"/>
                <w:sz w:val="26"/>
                <w:szCs w:val="26"/>
                <w:u w:val="single"/>
              </w:rPr>
              <w:t>2564</w:t>
            </w:r>
          </w:p>
        </w:tc>
      </w:tr>
      <w:tr w:rsidR="006D7DEF" w:rsidRPr="004B717F" w14:paraId="4F9721C3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1E88A3A2" w14:textId="77777777" w:rsidR="006D7DEF" w:rsidRPr="004B717F" w:rsidRDefault="006D7DEF" w:rsidP="00C376C7">
            <w:pPr>
              <w:ind w:right="-47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FA42DB" w14:textId="77777777" w:rsidR="006D7DEF" w:rsidRPr="004B717F" w:rsidRDefault="006D7DEF" w:rsidP="00C376C7">
            <w:pPr>
              <w:ind w:left="-108" w:right="-108"/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ในประเทศ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DE3D6EC" w14:textId="77777777" w:rsidR="006D7DEF" w:rsidRPr="004B717F" w:rsidRDefault="006D7DEF" w:rsidP="00C376C7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B9163E" w14:textId="77777777" w:rsidR="006D7DEF" w:rsidRPr="004B717F" w:rsidRDefault="006D7DEF" w:rsidP="00C376C7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ยอดรวม</w:t>
            </w:r>
          </w:p>
        </w:tc>
      </w:tr>
      <w:tr w:rsidR="006D7DEF" w:rsidRPr="004B717F" w14:paraId="2CCD63BE" w14:textId="77777777" w:rsidTr="00C34D3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</w:tcPr>
          <w:p w14:paraId="73F71C7D" w14:textId="543DB297" w:rsidR="006D7DEF" w:rsidRPr="004B717F" w:rsidRDefault="006D7DEF" w:rsidP="00A11F86">
            <w:pPr>
              <w:ind w:right="-47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สินทรัพย์ไม่หมุนเวียนอื่น</w:t>
            </w:r>
            <w:r w:rsidRPr="004B717F">
              <w:rPr>
                <w:sz w:val="26"/>
                <w:szCs w:val="26"/>
                <w:vertAlign w:val="superscript"/>
                <w:cs/>
              </w:rPr>
              <w:t>(</w:t>
            </w:r>
            <w:r w:rsidR="00C34D3E" w:rsidRPr="00C34D3E">
              <w:rPr>
                <w:sz w:val="26"/>
                <w:szCs w:val="26"/>
                <w:vertAlign w:val="superscript"/>
              </w:rPr>
              <w:t>2</w:t>
            </w:r>
            <w:r w:rsidRPr="004B717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0CE1C4" w14:textId="69D3AD1C" w:rsidR="006D7DEF" w:rsidRPr="004B717F" w:rsidRDefault="00C34D3E" w:rsidP="00C34D3E">
            <w:pPr>
              <w:ind w:left="-108" w:right="430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127</w:t>
            </w:r>
            <w:r w:rsidR="006D7DEF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956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3E0DDF" w14:textId="41AA7E40" w:rsidR="006D7DEF" w:rsidRPr="004B717F" w:rsidRDefault="00C34D3E" w:rsidP="00C34D3E">
            <w:pPr>
              <w:ind w:right="521"/>
              <w:jc w:val="right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1</w:t>
            </w:r>
            <w:r w:rsidR="006D7DEF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A6EC8A" w14:textId="3CA03FD9" w:rsidR="006D7DEF" w:rsidRPr="004B717F" w:rsidRDefault="00C34D3E" w:rsidP="00C34D3E">
            <w:pPr>
              <w:ind w:right="436"/>
              <w:jc w:val="right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129</w:t>
            </w:r>
            <w:r w:rsidR="006D7DEF" w:rsidRPr="004B717F">
              <w:rPr>
                <w:sz w:val="26"/>
                <w:szCs w:val="26"/>
              </w:rPr>
              <w:t>,</w:t>
            </w:r>
            <w:r w:rsidRPr="00C34D3E">
              <w:rPr>
                <w:sz w:val="26"/>
                <w:szCs w:val="26"/>
              </w:rPr>
              <w:t>208</w:t>
            </w:r>
          </w:p>
        </w:tc>
      </w:tr>
    </w:tbl>
    <w:p w14:paraId="5E78424B" w14:textId="5016D963" w:rsidR="00130B01" w:rsidRPr="004B717F" w:rsidRDefault="00130B01" w:rsidP="00130B01">
      <w:pPr>
        <w:pStyle w:val="BodyTextIndent2"/>
        <w:tabs>
          <w:tab w:val="clear" w:pos="540"/>
        </w:tabs>
        <w:spacing w:before="120"/>
        <w:ind w:left="360" w:right="130" w:firstLine="0"/>
        <w:jc w:val="thaiDistribute"/>
        <w:rPr>
          <w:rFonts w:ascii="Cordia New" w:hAnsi="Cordia New"/>
          <w:sz w:val="22"/>
          <w:szCs w:val="22"/>
        </w:rPr>
      </w:pPr>
      <w:r w:rsidRPr="004B717F">
        <w:rPr>
          <w:rFonts w:ascii="Cordia New" w:hAnsi="Cordia New"/>
          <w:sz w:val="22"/>
          <w:szCs w:val="22"/>
          <w:vertAlign w:val="superscript"/>
          <w:cs/>
        </w:rPr>
        <w:t>(</w:t>
      </w:r>
      <w:r w:rsidR="00C34D3E" w:rsidRPr="00C34D3E">
        <w:rPr>
          <w:rFonts w:ascii="Cordia New" w:hAnsi="Cordia New"/>
          <w:sz w:val="22"/>
          <w:szCs w:val="22"/>
          <w:vertAlign w:val="superscript"/>
        </w:rPr>
        <w:t>1</w:t>
      </w:r>
      <w:r w:rsidRPr="004B717F">
        <w:rPr>
          <w:rFonts w:ascii="Cordia New" w:hAnsi="Cordia New"/>
          <w:sz w:val="22"/>
          <w:szCs w:val="22"/>
          <w:vertAlign w:val="superscript"/>
          <w:cs/>
        </w:rPr>
        <w:t>)</w:t>
      </w:r>
      <w:r w:rsidRPr="004B717F">
        <w:rPr>
          <w:rFonts w:ascii="Cordia New" w:hAnsi="Cordia New"/>
          <w:sz w:val="22"/>
          <w:szCs w:val="22"/>
          <w:cs/>
        </w:rPr>
        <w:t xml:space="preserve"> สุทธิจากค่าใช้จ่ายในการรับประกันภัย</w:t>
      </w:r>
    </w:p>
    <w:p w14:paraId="46942205" w14:textId="6E301BD4" w:rsidR="00130B01" w:rsidRPr="004B717F" w:rsidRDefault="00130B01" w:rsidP="00130B01">
      <w:pPr>
        <w:pStyle w:val="BodyTextIndent2"/>
        <w:tabs>
          <w:tab w:val="clear" w:pos="540"/>
        </w:tabs>
        <w:ind w:left="487" w:right="130" w:hanging="130"/>
        <w:jc w:val="thaiDistribute"/>
        <w:rPr>
          <w:rFonts w:ascii="Cordia New" w:hAnsi="Cordia New"/>
          <w:sz w:val="22"/>
          <w:szCs w:val="22"/>
        </w:rPr>
      </w:pPr>
      <w:r w:rsidRPr="004B717F">
        <w:rPr>
          <w:rFonts w:ascii="Cordia New" w:hAnsi="Cordia New"/>
          <w:sz w:val="22"/>
          <w:szCs w:val="22"/>
          <w:vertAlign w:val="superscript"/>
          <w:cs/>
        </w:rPr>
        <w:t>(</w:t>
      </w:r>
      <w:r w:rsidR="00C34D3E" w:rsidRPr="00C34D3E">
        <w:rPr>
          <w:rFonts w:ascii="Cordia New" w:hAnsi="Cordia New"/>
          <w:sz w:val="22"/>
          <w:szCs w:val="22"/>
          <w:vertAlign w:val="superscript"/>
        </w:rPr>
        <w:t>2</w:t>
      </w:r>
      <w:r w:rsidRPr="004B717F">
        <w:rPr>
          <w:rFonts w:ascii="Cordia New" w:hAnsi="Cordia New"/>
          <w:sz w:val="22"/>
          <w:szCs w:val="22"/>
          <w:vertAlign w:val="superscript"/>
          <w:cs/>
        </w:rPr>
        <w:t xml:space="preserve">) </w:t>
      </w:r>
      <w:r w:rsidRPr="004B717F">
        <w:rPr>
          <w:rFonts w:ascii="Cordia New" w:hAnsi="Cordia New"/>
          <w:sz w:val="22"/>
          <w:szCs w:val="22"/>
          <w:cs/>
        </w:rPr>
        <w:t>สินทรัพย์ไม่หมุนเวียนอื่น ได้แก่ เงินลงทุนในบริษัทร่วม</w:t>
      </w:r>
      <w:r w:rsidR="009E0F5E" w:rsidRPr="004B717F">
        <w:rPr>
          <w:rFonts w:ascii="Cordia New" w:hAnsi="Cordia New"/>
          <w:sz w:val="22"/>
          <w:szCs w:val="22"/>
          <w:cs/>
        </w:rPr>
        <w:t xml:space="preserve"> </w:t>
      </w:r>
      <w:r w:rsidR="009E0F5E" w:rsidRPr="004B717F">
        <w:rPr>
          <w:rFonts w:ascii="Cordia New" w:hAnsi="Cordia New" w:hint="cs"/>
          <w:sz w:val="22"/>
          <w:szCs w:val="22"/>
          <w:cs/>
        </w:rPr>
        <w:t>และการร่วมค้าสุทธิ</w:t>
      </w:r>
      <w:r w:rsidRPr="004B717F">
        <w:rPr>
          <w:rFonts w:ascii="Cordia New" w:hAnsi="Cordia New"/>
          <w:sz w:val="22"/>
          <w:szCs w:val="22"/>
          <w:cs/>
        </w:rPr>
        <w:t xml:space="preserve"> ทรัพย์สินรอการขายสุทธิ ที่ดิน อาคารและอุปกรณ์สุทธิ ค่าความนิยมและสินทรัพย์ไม่มีตัวตนอื่นสุทธิ สิทธิการเช่าสุทธิ และอสังหาริมทรัพย์เพื่อการลงทุน</w:t>
      </w:r>
    </w:p>
    <w:p w14:paraId="3BE9ED70" w14:textId="77777777" w:rsidR="0048591D" w:rsidRPr="004B717F" w:rsidRDefault="004F09EB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44" w:name="_Ref111663083"/>
      <w:r w:rsidR="0048591D" w:rsidRPr="004B717F">
        <w:rPr>
          <w:b/>
          <w:bCs/>
          <w:sz w:val="26"/>
          <w:szCs w:val="26"/>
          <w:cs/>
        </w:rPr>
        <w:lastRenderedPageBreak/>
        <w:t>รายได้ดอกเบี้ย</w:t>
      </w:r>
      <w:bookmarkEnd w:id="44"/>
    </w:p>
    <w:p w14:paraId="1846B071" w14:textId="77777777" w:rsidR="0048591D" w:rsidRPr="004B717F" w:rsidRDefault="003B31AF" w:rsidP="00BB61FB">
      <w:pPr>
        <w:spacing w:before="120" w:after="120"/>
        <w:ind w:left="432" w:right="389"/>
        <w:jc w:val="thaiDistribute"/>
        <w:rPr>
          <w:sz w:val="26"/>
          <w:szCs w:val="26"/>
        </w:rPr>
      </w:pPr>
      <w:r w:rsidRPr="004B717F">
        <w:rPr>
          <w:sz w:val="26"/>
          <w:szCs w:val="26"/>
          <w:cs/>
        </w:rPr>
        <w:t>รายได้ดอกเบี้ย</w:t>
      </w:r>
      <w:r w:rsidR="00BD0C27" w:rsidRPr="004B717F">
        <w:rPr>
          <w:sz w:val="26"/>
          <w:szCs w:val="26"/>
          <w:cs/>
        </w:rPr>
        <w:t xml:space="preserve"> </w:t>
      </w:r>
      <w:r w:rsidR="00F25FAB" w:rsidRPr="004B717F">
        <w:rPr>
          <w:sz w:val="26"/>
          <w:szCs w:val="26"/>
          <w:cs/>
        </w:rPr>
        <w:t>มีดังนี้</w:t>
      </w:r>
    </w:p>
    <w:tbl>
      <w:tblPr>
        <w:tblW w:w="9828" w:type="dxa"/>
        <w:tblInd w:w="108" w:type="dxa"/>
        <w:tblLook w:val="01E0" w:firstRow="1" w:lastRow="1" w:firstColumn="1" w:lastColumn="1" w:noHBand="0" w:noVBand="0"/>
      </w:tblPr>
      <w:tblGrid>
        <w:gridCol w:w="4158"/>
        <w:gridCol w:w="1417"/>
        <w:gridCol w:w="1418"/>
        <w:gridCol w:w="1417"/>
        <w:gridCol w:w="1418"/>
      </w:tblGrid>
      <w:tr w:rsidR="000379D5" w:rsidRPr="004B717F" w14:paraId="6EED162B" w14:textId="77777777" w:rsidTr="00AB7222">
        <w:tc>
          <w:tcPr>
            <w:tcW w:w="4158" w:type="dxa"/>
          </w:tcPr>
          <w:p w14:paraId="6AEB8EDA" w14:textId="6AC84024" w:rsidR="000379D5" w:rsidRPr="004B717F" w:rsidRDefault="000379D5" w:rsidP="00AB7222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69D43D0D" w14:textId="77777777" w:rsidR="000379D5" w:rsidRPr="004B717F" w:rsidRDefault="000379D5" w:rsidP="00AB7222">
            <w:pPr>
              <w:ind w:right="391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14:paraId="0E36FF4E" w14:textId="77777777" w:rsidR="000379D5" w:rsidRPr="004B717F" w:rsidRDefault="000379D5" w:rsidP="00AB7222">
            <w:pPr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0379D5" w:rsidRPr="004B717F" w14:paraId="0CA76F0C" w14:textId="77777777" w:rsidTr="00AB7222">
        <w:tc>
          <w:tcPr>
            <w:tcW w:w="4158" w:type="dxa"/>
          </w:tcPr>
          <w:p w14:paraId="187870BA" w14:textId="77777777" w:rsidR="000379D5" w:rsidRPr="004B717F" w:rsidRDefault="000379D5" w:rsidP="00AB7222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F8941D8" w14:textId="77777777" w:rsidR="000379D5" w:rsidRPr="004B717F" w:rsidRDefault="000379D5" w:rsidP="00AB7222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FAFF71A" w14:textId="77777777" w:rsidR="000379D5" w:rsidRPr="004B717F" w:rsidRDefault="000379D5" w:rsidP="00AB7222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C1328" w:rsidRPr="004B717F" w14:paraId="3AA45219" w14:textId="77777777" w:rsidTr="00AB7222">
        <w:tc>
          <w:tcPr>
            <w:tcW w:w="4158" w:type="dxa"/>
          </w:tcPr>
          <w:p w14:paraId="0E5BE798" w14:textId="77777777" w:rsidR="005C1328" w:rsidRPr="004B717F" w:rsidRDefault="005C1328" w:rsidP="005C1328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6D06996" w14:textId="21F27DC0" w:rsidR="005C1328" w:rsidRPr="00B10F6F" w:rsidRDefault="005C1328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346FA89D" w14:textId="14EB98AA" w:rsidR="005C1328" w:rsidRPr="009A359F" w:rsidRDefault="005C1328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C1328" w:rsidRPr="004B717F" w14:paraId="4ED5F709" w14:textId="77777777" w:rsidTr="00AB7222">
        <w:tc>
          <w:tcPr>
            <w:tcW w:w="4158" w:type="dxa"/>
          </w:tcPr>
          <w:p w14:paraId="4CEE525D" w14:textId="77777777" w:rsidR="005C1328" w:rsidRPr="004B717F" w:rsidRDefault="005C1328" w:rsidP="005C1328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DDA85FC" w14:textId="77B9B814" w:rsidR="005C1328" w:rsidRPr="004B717F" w:rsidRDefault="00C34D3E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73530A55" w14:textId="32166EEF" w:rsidR="005C1328" w:rsidRPr="004B717F" w:rsidRDefault="00C34D3E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53C04D66" w14:textId="2A808452" w:rsidR="005C1328" w:rsidRPr="004B717F" w:rsidRDefault="00C34D3E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136618E6" w14:textId="658A6A12" w:rsidR="005C1328" w:rsidRPr="004B717F" w:rsidRDefault="00C34D3E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E2125" w:rsidRPr="004B717F" w14:paraId="78302B8C" w14:textId="77777777" w:rsidTr="00AB7222">
        <w:tc>
          <w:tcPr>
            <w:tcW w:w="4158" w:type="dxa"/>
          </w:tcPr>
          <w:p w14:paraId="0172F90D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</w:tcPr>
          <w:p w14:paraId="32C926F7" w14:textId="493137CD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001</w:t>
            </w:r>
          </w:p>
        </w:tc>
        <w:tc>
          <w:tcPr>
            <w:tcW w:w="1418" w:type="dxa"/>
          </w:tcPr>
          <w:p w14:paraId="69E890E5" w14:textId="0D450E65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496</w:t>
            </w:r>
          </w:p>
        </w:tc>
        <w:tc>
          <w:tcPr>
            <w:tcW w:w="1417" w:type="dxa"/>
          </w:tcPr>
          <w:p w14:paraId="1A0B8B41" w14:textId="552DD122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833</w:t>
            </w:r>
          </w:p>
        </w:tc>
        <w:tc>
          <w:tcPr>
            <w:tcW w:w="1418" w:type="dxa"/>
          </w:tcPr>
          <w:p w14:paraId="47EA078B" w14:textId="516DDC41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499</w:t>
            </w:r>
          </w:p>
        </w:tc>
      </w:tr>
      <w:tr w:rsidR="006E2125" w:rsidRPr="004B717F" w14:paraId="04283062" w14:textId="77777777" w:rsidTr="00AB7222">
        <w:tc>
          <w:tcPr>
            <w:tcW w:w="4158" w:type="dxa"/>
          </w:tcPr>
          <w:p w14:paraId="6B0381B5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417" w:type="dxa"/>
          </w:tcPr>
          <w:p w14:paraId="0093F3AB" w14:textId="73E1F81E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36</w:t>
            </w:r>
          </w:p>
        </w:tc>
        <w:tc>
          <w:tcPr>
            <w:tcW w:w="1418" w:type="dxa"/>
          </w:tcPr>
          <w:p w14:paraId="46F7A4C9" w14:textId="77D12623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</w:t>
            </w:r>
          </w:p>
        </w:tc>
        <w:tc>
          <w:tcPr>
            <w:tcW w:w="1417" w:type="dxa"/>
          </w:tcPr>
          <w:p w14:paraId="25799FAB" w14:textId="79EDC046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31</w:t>
            </w:r>
          </w:p>
        </w:tc>
        <w:tc>
          <w:tcPr>
            <w:tcW w:w="1418" w:type="dxa"/>
          </w:tcPr>
          <w:p w14:paraId="45EF3099" w14:textId="7C26E6D3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</w:p>
        </w:tc>
      </w:tr>
      <w:tr w:rsidR="006E2125" w:rsidRPr="004B717F" w14:paraId="6A45A345" w14:textId="77777777" w:rsidTr="00AB7222">
        <w:tc>
          <w:tcPr>
            <w:tcW w:w="4158" w:type="dxa"/>
          </w:tcPr>
          <w:p w14:paraId="14D4C811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17" w:type="dxa"/>
          </w:tcPr>
          <w:p w14:paraId="420BEAF3" w14:textId="01818422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732</w:t>
            </w:r>
          </w:p>
        </w:tc>
        <w:tc>
          <w:tcPr>
            <w:tcW w:w="1418" w:type="dxa"/>
          </w:tcPr>
          <w:p w14:paraId="5E413DA6" w14:textId="46345A9E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550</w:t>
            </w:r>
          </w:p>
        </w:tc>
        <w:tc>
          <w:tcPr>
            <w:tcW w:w="1417" w:type="dxa"/>
          </w:tcPr>
          <w:p w14:paraId="07E6ED30" w14:textId="41FE3C1B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438</w:t>
            </w:r>
          </w:p>
        </w:tc>
        <w:tc>
          <w:tcPr>
            <w:tcW w:w="1418" w:type="dxa"/>
          </w:tcPr>
          <w:p w14:paraId="412602C9" w14:textId="4D0ECEF2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260</w:t>
            </w:r>
          </w:p>
        </w:tc>
      </w:tr>
      <w:tr w:rsidR="006E2125" w:rsidRPr="004B717F" w14:paraId="69641FC0" w14:textId="77777777" w:rsidTr="00AB7222">
        <w:tc>
          <w:tcPr>
            <w:tcW w:w="4158" w:type="dxa"/>
          </w:tcPr>
          <w:p w14:paraId="0C958E7F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</w:t>
            </w:r>
            <w:r w:rsidRPr="004B717F">
              <w:rPr>
                <w:rFonts w:hint="cs"/>
                <w:sz w:val="26"/>
                <w:szCs w:val="26"/>
                <w:cs/>
              </w:rPr>
              <w:t>แก่ลูกหนี้</w:t>
            </w:r>
          </w:p>
        </w:tc>
        <w:tc>
          <w:tcPr>
            <w:tcW w:w="1417" w:type="dxa"/>
          </w:tcPr>
          <w:p w14:paraId="60885E59" w14:textId="381C0B65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877</w:t>
            </w:r>
          </w:p>
        </w:tc>
        <w:tc>
          <w:tcPr>
            <w:tcW w:w="1418" w:type="dxa"/>
          </w:tcPr>
          <w:p w14:paraId="6A986FB8" w14:textId="6680CABB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016</w:t>
            </w:r>
          </w:p>
        </w:tc>
        <w:tc>
          <w:tcPr>
            <w:tcW w:w="1417" w:type="dxa"/>
          </w:tcPr>
          <w:p w14:paraId="7502DB8E" w14:textId="0ED25061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385</w:t>
            </w:r>
          </w:p>
        </w:tc>
        <w:tc>
          <w:tcPr>
            <w:tcW w:w="1418" w:type="dxa"/>
          </w:tcPr>
          <w:p w14:paraId="09ADBE24" w14:textId="7E984636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779</w:t>
            </w:r>
          </w:p>
        </w:tc>
      </w:tr>
      <w:tr w:rsidR="006E2125" w:rsidRPr="004B717F" w14:paraId="087F6696" w14:textId="77777777" w:rsidTr="00AB7222">
        <w:tc>
          <w:tcPr>
            <w:tcW w:w="4158" w:type="dxa"/>
          </w:tcPr>
          <w:p w14:paraId="4122FD30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417" w:type="dxa"/>
          </w:tcPr>
          <w:p w14:paraId="7657FE9D" w14:textId="0ED35E85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721</w:t>
            </w:r>
          </w:p>
        </w:tc>
        <w:tc>
          <w:tcPr>
            <w:tcW w:w="1418" w:type="dxa"/>
          </w:tcPr>
          <w:p w14:paraId="28CFC79F" w14:textId="55B65D0B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508</w:t>
            </w:r>
          </w:p>
        </w:tc>
        <w:tc>
          <w:tcPr>
            <w:tcW w:w="1417" w:type="dxa"/>
          </w:tcPr>
          <w:p w14:paraId="4629D888" w14:textId="77777777" w:rsidR="006E2125" w:rsidRPr="00C96DFC" w:rsidRDefault="006E2125" w:rsidP="006E2125">
            <w:pPr>
              <w:tabs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C96DF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E64B4F8" w14:textId="77777777" w:rsidR="006E2125" w:rsidRPr="00C96DFC" w:rsidRDefault="006E2125" w:rsidP="006E2125">
            <w:pPr>
              <w:tabs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C96DFC">
              <w:rPr>
                <w:sz w:val="26"/>
                <w:szCs w:val="26"/>
                <w:cs/>
              </w:rPr>
              <w:t>-</w:t>
            </w:r>
          </w:p>
        </w:tc>
      </w:tr>
      <w:tr w:rsidR="006E2125" w:rsidRPr="004B717F" w14:paraId="506BDBCE" w14:textId="77777777" w:rsidTr="00AB7222">
        <w:tc>
          <w:tcPr>
            <w:tcW w:w="4158" w:type="dxa"/>
          </w:tcPr>
          <w:p w14:paraId="1A8F4FD4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06F6287F" w14:textId="77777777" w:rsidR="006E2125" w:rsidRPr="00C96DFC" w:rsidRDefault="006E2125" w:rsidP="006E2125">
            <w:pPr>
              <w:tabs>
                <w:tab w:val="left" w:pos="266"/>
                <w:tab w:val="center" w:pos="502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C96DFC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2C7C579F" w14:textId="075F8744" w:rsidR="006E2125" w:rsidRPr="00C96DFC" w:rsidRDefault="006E2125" w:rsidP="006E2125">
            <w:pPr>
              <w:tabs>
                <w:tab w:val="left" w:pos="266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1417" w:type="dxa"/>
          </w:tcPr>
          <w:p w14:paraId="393A2D2D" w14:textId="77777777" w:rsidR="006E2125" w:rsidRPr="00C96DFC" w:rsidRDefault="006E2125" w:rsidP="006E2125">
            <w:pPr>
              <w:tabs>
                <w:tab w:val="left" w:pos="268"/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C96DFC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07E3FCF4" w14:textId="77777777" w:rsidR="006E2125" w:rsidRPr="00C96DFC" w:rsidRDefault="006E2125" w:rsidP="006E2125">
            <w:pPr>
              <w:tabs>
                <w:tab w:val="left" w:pos="268"/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C96DFC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</w:tr>
      <w:tr w:rsidR="006E2125" w:rsidRPr="004B717F" w14:paraId="27ADD346" w14:textId="77777777" w:rsidTr="00AB7222">
        <w:tc>
          <w:tcPr>
            <w:tcW w:w="4158" w:type="dxa"/>
          </w:tcPr>
          <w:p w14:paraId="54DC4C65" w14:textId="77777777" w:rsidR="006E2125" w:rsidRPr="004B717F" w:rsidRDefault="006E2125" w:rsidP="006E2125">
            <w:pPr>
              <w:tabs>
                <w:tab w:val="left" w:pos="882"/>
              </w:tabs>
              <w:ind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  <w:r w:rsidRPr="004B717F">
              <w:rPr>
                <w:sz w:val="26"/>
                <w:szCs w:val="26"/>
                <w:cs/>
              </w:rPr>
              <w:tab/>
            </w:r>
          </w:p>
        </w:tc>
        <w:tc>
          <w:tcPr>
            <w:tcW w:w="1417" w:type="dxa"/>
          </w:tcPr>
          <w:p w14:paraId="226BA160" w14:textId="1ECB197E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36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367</w:t>
            </w:r>
          </w:p>
        </w:tc>
        <w:tc>
          <w:tcPr>
            <w:tcW w:w="1418" w:type="dxa"/>
          </w:tcPr>
          <w:p w14:paraId="161A9BD2" w14:textId="675414B9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33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605</w:t>
            </w:r>
          </w:p>
        </w:tc>
        <w:tc>
          <w:tcPr>
            <w:tcW w:w="1417" w:type="dxa"/>
          </w:tcPr>
          <w:p w14:paraId="15D886C2" w14:textId="1C20F632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29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687</w:t>
            </w:r>
          </w:p>
        </w:tc>
        <w:tc>
          <w:tcPr>
            <w:tcW w:w="1418" w:type="dxa"/>
          </w:tcPr>
          <w:p w14:paraId="2EB66E2F" w14:textId="207D55F9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27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573</w:t>
            </w:r>
          </w:p>
        </w:tc>
      </w:tr>
    </w:tbl>
    <w:p w14:paraId="528EE1DF" w14:textId="77777777" w:rsidR="000379D5" w:rsidRDefault="000379D5" w:rsidP="005C1328">
      <w:pPr>
        <w:ind w:left="431" w:right="391"/>
        <w:jc w:val="thaiDistribute"/>
        <w:rPr>
          <w:b/>
          <w:bCs/>
          <w:sz w:val="26"/>
          <w:szCs w:val="26"/>
        </w:rPr>
      </w:pPr>
    </w:p>
    <w:tbl>
      <w:tblPr>
        <w:tblW w:w="9828" w:type="dxa"/>
        <w:tblInd w:w="108" w:type="dxa"/>
        <w:tblLook w:val="01E0" w:firstRow="1" w:lastRow="1" w:firstColumn="1" w:lastColumn="1" w:noHBand="0" w:noVBand="0"/>
      </w:tblPr>
      <w:tblGrid>
        <w:gridCol w:w="4158"/>
        <w:gridCol w:w="1417"/>
        <w:gridCol w:w="1418"/>
        <w:gridCol w:w="1417"/>
        <w:gridCol w:w="1418"/>
      </w:tblGrid>
      <w:tr w:rsidR="005C1328" w:rsidRPr="004B717F" w14:paraId="2260CF2F" w14:textId="77777777" w:rsidTr="00666A81">
        <w:tc>
          <w:tcPr>
            <w:tcW w:w="4158" w:type="dxa"/>
          </w:tcPr>
          <w:p w14:paraId="4E7BFFC1" w14:textId="590F5197" w:rsidR="005C1328" w:rsidRPr="004B717F" w:rsidRDefault="005C1328" w:rsidP="00666A81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60F5D7E" w14:textId="77777777" w:rsidR="005C1328" w:rsidRPr="004B717F" w:rsidRDefault="005C1328" w:rsidP="00666A81">
            <w:pPr>
              <w:ind w:right="391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14:paraId="16825E1A" w14:textId="77777777" w:rsidR="005C1328" w:rsidRPr="004B717F" w:rsidRDefault="005C1328" w:rsidP="00666A81">
            <w:pPr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C1328" w:rsidRPr="004B717F" w14:paraId="2FFD702F" w14:textId="77777777" w:rsidTr="00666A81">
        <w:tc>
          <w:tcPr>
            <w:tcW w:w="4158" w:type="dxa"/>
          </w:tcPr>
          <w:p w14:paraId="76F8F957" w14:textId="77777777" w:rsidR="005C1328" w:rsidRPr="004B717F" w:rsidRDefault="005C1328" w:rsidP="00666A81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8827272" w14:textId="77777777" w:rsidR="005C1328" w:rsidRPr="004B717F" w:rsidRDefault="005C1328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F6D525C" w14:textId="77777777" w:rsidR="005C1328" w:rsidRPr="004B717F" w:rsidRDefault="005C1328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C1328" w:rsidRPr="004B717F" w14:paraId="599146C9" w14:textId="77777777" w:rsidTr="00666A81">
        <w:tc>
          <w:tcPr>
            <w:tcW w:w="4158" w:type="dxa"/>
          </w:tcPr>
          <w:p w14:paraId="28C58FF8" w14:textId="77777777" w:rsidR="005C1328" w:rsidRPr="004B717F" w:rsidRDefault="005C1328" w:rsidP="00666A81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E30EF37" w14:textId="228D492F" w:rsidR="005C1328" w:rsidRPr="00B10F6F" w:rsidRDefault="005C1328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7655EDD0" w14:textId="47B9B9DC" w:rsidR="005C1328" w:rsidRPr="009A359F" w:rsidRDefault="005C1328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C1328" w:rsidRPr="004B717F" w14:paraId="68B2C95E" w14:textId="77777777" w:rsidTr="00666A81">
        <w:tc>
          <w:tcPr>
            <w:tcW w:w="4158" w:type="dxa"/>
          </w:tcPr>
          <w:p w14:paraId="35558189" w14:textId="77777777" w:rsidR="005C1328" w:rsidRPr="004B717F" w:rsidRDefault="005C1328" w:rsidP="00666A81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2C57298E" w14:textId="1D1756AD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26E1FCB0" w14:textId="6F27EE07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46A7A615" w14:textId="58F06190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289B4BAC" w14:textId="3F869A3A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E2125" w:rsidRPr="004B717F" w14:paraId="061D5A19" w14:textId="77777777" w:rsidTr="00666A81">
        <w:tc>
          <w:tcPr>
            <w:tcW w:w="4158" w:type="dxa"/>
          </w:tcPr>
          <w:p w14:paraId="2DE40AB8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</w:tcPr>
          <w:p w14:paraId="207BFA14" w14:textId="690D72F0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800</w:t>
            </w:r>
          </w:p>
        </w:tc>
        <w:tc>
          <w:tcPr>
            <w:tcW w:w="1418" w:type="dxa"/>
          </w:tcPr>
          <w:p w14:paraId="4F35A4CF" w14:textId="1D6A137A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006</w:t>
            </w:r>
          </w:p>
        </w:tc>
        <w:tc>
          <w:tcPr>
            <w:tcW w:w="1417" w:type="dxa"/>
          </w:tcPr>
          <w:p w14:paraId="58008758" w14:textId="43B509E1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424</w:t>
            </w:r>
          </w:p>
        </w:tc>
        <w:tc>
          <w:tcPr>
            <w:tcW w:w="1418" w:type="dxa"/>
          </w:tcPr>
          <w:p w14:paraId="27551542" w14:textId="267CA113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041</w:t>
            </w:r>
          </w:p>
        </w:tc>
      </w:tr>
      <w:tr w:rsidR="006E2125" w:rsidRPr="004B717F" w14:paraId="27EE0D13" w14:textId="77777777" w:rsidTr="00666A81">
        <w:tc>
          <w:tcPr>
            <w:tcW w:w="4158" w:type="dxa"/>
          </w:tcPr>
          <w:p w14:paraId="2F1631BF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417" w:type="dxa"/>
          </w:tcPr>
          <w:p w14:paraId="017F3CDD" w14:textId="5F9A239D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75</w:t>
            </w:r>
          </w:p>
        </w:tc>
        <w:tc>
          <w:tcPr>
            <w:tcW w:w="1418" w:type="dxa"/>
          </w:tcPr>
          <w:p w14:paraId="094EA0E9" w14:textId="584229DF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67</w:t>
            </w:r>
          </w:p>
        </w:tc>
        <w:tc>
          <w:tcPr>
            <w:tcW w:w="1417" w:type="dxa"/>
          </w:tcPr>
          <w:p w14:paraId="287FCE15" w14:textId="159E929C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72</w:t>
            </w:r>
          </w:p>
        </w:tc>
        <w:tc>
          <w:tcPr>
            <w:tcW w:w="1418" w:type="dxa"/>
          </w:tcPr>
          <w:p w14:paraId="4A11CCE3" w14:textId="6A708802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69</w:t>
            </w:r>
          </w:p>
        </w:tc>
      </w:tr>
      <w:tr w:rsidR="006E2125" w:rsidRPr="004B717F" w14:paraId="6EDD0F60" w14:textId="77777777" w:rsidTr="00666A81">
        <w:tc>
          <w:tcPr>
            <w:tcW w:w="4158" w:type="dxa"/>
          </w:tcPr>
          <w:p w14:paraId="72786392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17" w:type="dxa"/>
          </w:tcPr>
          <w:p w14:paraId="0F90D7CC" w14:textId="069A0570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596</w:t>
            </w:r>
          </w:p>
        </w:tc>
        <w:tc>
          <w:tcPr>
            <w:tcW w:w="1418" w:type="dxa"/>
          </w:tcPr>
          <w:p w14:paraId="42B3550C" w14:textId="190F969A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936</w:t>
            </w:r>
          </w:p>
        </w:tc>
        <w:tc>
          <w:tcPr>
            <w:tcW w:w="1417" w:type="dxa"/>
          </w:tcPr>
          <w:p w14:paraId="74D28014" w14:textId="4B57D674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941</w:t>
            </w:r>
          </w:p>
        </w:tc>
        <w:tc>
          <w:tcPr>
            <w:tcW w:w="1418" w:type="dxa"/>
          </w:tcPr>
          <w:p w14:paraId="4A886D7C" w14:textId="6116C118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305</w:t>
            </w:r>
          </w:p>
        </w:tc>
      </w:tr>
      <w:tr w:rsidR="006E2125" w:rsidRPr="004B717F" w14:paraId="10A9CF62" w14:textId="77777777" w:rsidTr="00666A81">
        <w:tc>
          <w:tcPr>
            <w:tcW w:w="4158" w:type="dxa"/>
          </w:tcPr>
          <w:p w14:paraId="31A3D435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เงินให้สินเชื่อ</w:t>
            </w:r>
            <w:r w:rsidRPr="004B717F">
              <w:rPr>
                <w:rFonts w:hint="cs"/>
                <w:sz w:val="26"/>
                <w:szCs w:val="26"/>
                <w:cs/>
              </w:rPr>
              <w:t>แก่ลูกหนี้</w:t>
            </w:r>
          </w:p>
        </w:tc>
        <w:tc>
          <w:tcPr>
            <w:tcW w:w="1417" w:type="dxa"/>
          </w:tcPr>
          <w:p w14:paraId="7510B251" w14:textId="03695DC8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438</w:t>
            </w:r>
          </w:p>
        </w:tc>
        <w:tc>
          <w:tcPr>
            <w:tcW w:w="1418" w:type="dxa"/>
          </w:tcPr>
          <w:p w14:paraId="1C95CF0E" w14:textId="6784B111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578</w:t>
            </w:r>
          </w:p>
        </w:tc>
        <w:tc>
          <w:tcPr>
            <w:tcW w:w="1417" w:type="dxa"/>
          </w:tcPr>
          <w:p w14:paraId="3A3508DA" w14:textId="1E7751C1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54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539</w:t>
            </w:r>
          </w:p>
        </w:tc>
        <w:tc>
          <w:tcPr>
            <w:tcW w:w="1418" w:type="dxa"/>
          </w:tcPr>
          <w:p w14:paraId="1FA178F3" w14:textId="09AA83D4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176</w:t>
            </w:r>
          </w:p>
        </w:tc>
      </w:tr>
      <w:tr w:rsidR="006E2125" w:rsidRPr="004B717F" w14:paraId="5710586B" w14:textId="77777777" w:rsidTr="00666A81">
        <w:tc>
          <w:tcPr>
            <w:tcW w:w="4158" w:type="dxa"/>
          </w:tcPr>
          <w:p w14:paraId="5D85928E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417" w:type="dxa"/>
          </w:tcPr>
          <w:p w14:paraId="68543503" w14:textId="4F411B29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382</w:t>
            </w:r>
          </w:p>
        </w:tc>
        <w:tc>
          <w:tcPr>
            <w:tcW w:w="1418" w:type="dxa"/>
          </w:tcPr>
          <w:p w14:paraId="0182B5B8" w14:textId="180D11E4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985</w:t>
            </w:r>
          </w:p>
        </w:tc>
        <w:tc>
          <w:tcPr>
            <w:tcW w:w="1417" w:type="dxa"/>
          </w:tcPr>
          <w:p w14:paraId="0E821077" w14:textId="77777777" w:rsidR="006E2125" w:rsidRPr="00C96DFC" w:rsidRDefault="006E2125" w:rsidP="006E2125">
            <w:pPr>
              <w:tabs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C96DF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EBE56B0" w14:textId="77777777" w:rsidR="006E2125" w:rsidRPr="00C96DFC" w:rsidRDefault="006E2125" w:rsidP="006E2125">
            <w:pPr>
              <w:tabs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C96DFC">
              <w:rPr>
                <w:sz w:val="26"/>
                <w:szCs w:val="26"/>
                <w:cs/>
              </w:rPr>
              <w:t>-</w:t>
            </w:r>
          </w:p>
        </w:tc>
      </w:tr>
      <w:tr w:rsidR="006E2125" w:rsidRPr="004B717F" w14:paraId="2366DE5B" w14:textId="77777777" w:rsidTr="00666A81">
        <w:tc>
          <w:tcPr>
            <w:tcW w:w="4158" w:type="dxa"/>
          </w:tcPr>
          <w:p w14:paraId="291CE517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548D67D7" w14:textId="77777777" w:rsidR="006E2125" w:rsidRPr="006E2125" w:rsidRDefault="006E2125" w:rsidP="006E2125">
            <w:pPr>
              <w:tabs>
                <w:tab w:val="left" w:pos="266"/>
                <w:tab w:val="center" w:pos="505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E2125">
              <w:rPr>
                <w:sz w:val="26"/>
                <w:szCs w:val="26"/>
                <w:u w:val="single"/>
              </w:rPr>
              <w:tab/>
            </w:r>
            <w:r w:rsidRPr="006E2125">
              <w:rPr>
                <w:sz w:val="26"/>
                <w:szCs w:val="26"/>
                <w:u w:val="single"/>
                <w:cs/>
              </w:rPr>
              <w:t>-</w:t>
            </w:r>
            <w:r w:rsidRPr="006E2125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4FD57DB1" w14:textId="5200722E" w:rsidR="006E2125" w:rsidRPr="00C96DFC" w:rsidRDefault="006E2125" w:rsidP="006E2125">
            <w:pPr>
              <w:tabs>
                <w:tab w:val="left" w:pos="266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</w:p>
        </w:tc>
        <w:tc>
          <w:tcPr>
            <w:tcW w:w="1417" w:type="dxa"/>
          </w:tcPr>
          <w:p w14:paraId="4C43E04B" w14:textId="77777777" w:rsidR="006E2125" w:rsidRPr="00C96DFC" w:rsidRDefault="006E2125" w:rsidP="006E2125">
            <w:pPr>
              <w:tabs>
                <w:tab w:val="left" w:pos="268"/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C96DFC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630073C9" w14:textId="77777777" w:rsidR="006E2125" w:rsidRPr="00C96DFC" w:rsidRDefault="006E2125" w:rsidP="006E2125">
            <w:pPr>
              <w:tabs>
                <w:tab w:val="left" w:pos="268"/>
                <w:tab w:val="center" w:pos="527"/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C96DFC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</w:tr>
      <w:tr w:rsidR="006E2125" w:rsidRPr="004B717F" w14:paraId="480DC369" w14:textId="77777777" w:rsidTr="00666A81">
        <w:tc>
          <w:tcPr>
            <w:tcW w:w="4158" w:type="dxa"/>
          </w:tcPr>
          <w:p w14:paraId="3C6D17F5" w14:textId="77777777" w:rsidR="006E2125" w:rsidRPr="004B717F" w:rsidRDefault="006E2125" w:rsidP="006E2125">
            <w:pPr>
              <w:tabs>
                <w:tab w:val="left" w:pos="882"/>
              </w:tabs>
              <w:ind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  <w:r w:rsidRPr="004B717F">
              <w:rPr>
                <w:sz w:val="26"/>
                <w:szCs w:val="26"/>
                <w:cs/>
              </w:rPr>
              <w:tab/>
            </w:r>
          </w:p>
        </w:tc>
        <w:tc>
          <w:tcPr>
            <w:tcW w:w="1417" w:type="dxa"/>
          </w:tcPr>
          <w:p w14:paraId="403CF61C" w14:textId="2B604D47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72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291</w:t>
            </w:r>
          </w:p>
        </w:tc>
        <w:tc>
          <w:tcPr>
            <w:tcW w:w="1418" w:type="dxa"/>
          </w:tcPr>
          <w:p w14:paraId="7DBA5D6B" w14:textId="5CF3C337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65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577</w:t>
            </w:r>
          </w:p>
        </w:tc>
        <w:tc>
          <w:tcPr>
            <w:tcW w:w="1417" w:type="dxa"/>
          </w:tcPr>
          <w:p w14:paraId="719EDC7C" w14:textId="09CDB53C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58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976</w:t>
            </w:r>
          </w:p>
        </w:tc>
        <w:tc>
          <w:tcPr>
            <w:tcW w:w="1418" w:type="dxa"/>
          </w:tcPr>
          <w:p w14:paraId="767D82BF" w14:textId="45E43ECB" w:rsidR="006E2125" w:rsidRPr="00C96DFC" w:rsidRDefault="006E2125" w:rsidP="006E2125">
            <w:pPr>
              <w:tabs>
                <w:tab w:val="right" w:pos="796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53</w:t>
            </w:r>
            <w:r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591</w:t>
            </w:r>
          </w:p>
        </w:tc>
      </w:tr>
    </w:tbl>
    <w:p w14:paraId="530E6DE2" w14:textId="77777777" w:rsidR="005C1328" w:rsidRDefault="005C1328" w:rsidP="00B10F6F">
      <w:pPr>
        <w:spacing w:before="120" w:after="120"/>
        <w:ind w:left="432" w:right="389"/>
        <w:jc w:val="thaiDistribute"/>
        <w:rPr>
          <w:b/>
          <w:bCs/>
          <w:sz w:val="26"/>
          <w:szCs w:val="26"/>
        </w:rPr>
      </w:pPr>
    </w:p>
    <w:p w14:paraId="6B9A4FAA" w14:textId="77777777" w:rsidR="005C1328" w:rsidRPr="004B717F" w:rsidRDefault="005C1328" w:rsidP="00B10F6F">
      <w:pPr>
        <w:spacing w:before="120" w:after="120"/>
        <w:ind w:left="432" w:right="389"/>
        <w:jc w:val="thaiDistribute"/>
        <w:rPr>
          <w:b/>
          <w:bCs/>
          <w:sz w:val="26"/>
          <w:szCs w:val="26"/>
        </w:rPr>
      </w:pPr>
    </w:p>
    <w:p w14:paraId="19EF216C" w14:textId="77777777" w:rsidR="00F25FAB" w:rsidRPr="004B717F" w:rsidRDefault="005C1328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  <w:bookmarkStart w:id="45" w:name="_Ref111663086"/>
      <w:r w:rsidR="00F25FAB" w:rsidRPr="004B717F">
        <w:rPr>
          <w:b/>
          <w:bCs/>
          <w:sz w:val="26"/>
          <w:szCs w:val="26"/>
          <w:cs/>
        </w:rPr>
        <w:lastRenderedPageBreak/>
        <w:t>ค่าใช้จ่ายดอกเบี้ย</w:t>
      </w:r>
      <w:bookmarkEnd w:id="45"/>
    </w:p>
    <w:p w14:paraId="05E1FF09" w14:textId="77777777" w:rsidR="00F25FAB" w:rsidRPr="004B717F" w:rsidRDefault="00F25FAB" w:rsidP="00BB61FB">
      <w:pPr>
        <w:spacing w:before="120" w:after="120"/>
        <w:ind w:left="432" w:right="389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ค่าใช้จ่ายดอกเบี้ย</w:t>
      </w:r>
      <w:r w:rsidR="00BD0C27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มีดังนี้</w:t>
      </w:r>
    </w:p>
    <w:tbl>
      <w:tblPr>
        <w:tblW w:w="9828" w:type="dxa"/>
        <w:tblInd w:w="108" w:type="dxa"/>
        <w:tblLook w:val="01E0" w:firstRow="1" w:lastRow="1" w:firstColumn="1" w:lastColumn="1" w:noHBand="0" w:noVBand="0"/>
      </w:tblPr>
      <w:tblGrid>
        <w:gridCol w:w="4158"/>
        <w:gridCol w:w="1417"/>
        <w:gridCol w:w="1418"/>
        <w:gridCol w:w="1417"/>
        <w:gridCol w:w="1418"/>
      </w:tblGrid>
      <w:tr w:rsidR="00100E39" w:rsidRPr="004B717F" w14:paraId="031DD487" w14:textId="77777777" w:rsidTr="00AB7222">
        <w:tc>
          <w:tcPr>
            <w:tcW w:w="4158" w:type="dxa"/>
          </w:tcPr>
          <w:p w14:paraId="4A01A4BB" w14:textId="1D315E4E" w:rsidR="00100E39" w:rsidRPr="004B717F" w:rsidRDefault="00100E39" w:rsidP="005C1328">
            <w:pPr>
              <w:spacing w:line="340" w:lineRule="exact"/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C197712" w14:textId="77777777" w:rsidR="00100E39" w:rsidRPr="004B717F" w:rsidRDefault="00100E39" w:rsidP="005C1328">
            <w:pPr>
              <w:spacing w:line="340" w:lineRule="exact"/>
              <w:ind w:right="391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14:paraId="37F9BEE9" w14:textId="77777777" w:rsidR="00100E39" w:rsidRPr="004B717F" w:rsidRDefault="00100E39" w:rsidP="005C1328">
            <w:pPr>
              <w:spacing w:line="340" w:lineRule="exact"/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100E39" w:rsidRPr="004B717F" w14:paraId="5141B5C0" w14:textId="77777777" w:rsidTr="00AB7222">
        <w:tc>
          <w:tcPr>
            <w:tcW w:w="4158" w:type="dxa"/>
          </w:tcPr>
          <w:p w14:paraId="2A6EF764" w14:textId="77777777" w:rsidR="00100E39" w:rsidRPr="004B717F" w:rsidRDefault="00100E39" w:rsidP="005C1328">
            <w:pPr>
              <w:spacing w:line="340" w:lineRule="exact"/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E158195" w14:textId="77777777" w:rsidR="00100E39" w:rsidRPr="004B717F" w:rsidRDefault="00100E39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A192233" w14:textId="77777777" w:rsidR="00100E39" w:rsidRPr="004B717F" w:rsidRDefault="00100E39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C1328" w:rsidRPr="004B717F" w14:paraId="099F18F8" w14:textId="77777777" w:rsidTr="00AB7222">
        <w:tc>
          <w:tcPr>
            <w:tcW w:w="4158" w:type="dxa"/>
          </w:tcPr>
          <w:p w14:paraId="60E65B91" w14:textId="77777777" w:rsidR="005C1328" w:rsidRPr="004B717F" w:rsidRDefault="005C1328" w:rsidP="005C1328">
            <w:pPr>
              <w:spacing w:line="340" w:lineRule="exact"/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053BB32" w14:textId="4DBD0345" w:rsidR="005C1328" w:rsidRPr="00B10F6F" w:rsidRDefault="005C1328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274127C3" w14:textId="340CEFF5" w:rsidR="005C1328" w:rsidRPr="009A359F" w:rsidRDefault="005C1328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C1328" w:rsidRPr="004B717F" w14:paraId="68DDD097" w14:textId="77777777" w:rsidTr="00AB7222">
        <w:tc>
          <w:tcPr>
            <w:tcW w:w="4158" w:type="dxa"/>
          </w:tcPr>
          <w:p w14:paraId="378D9BA4" w14:textId="77777777" w:rsidR="005C1328" w:rsidRPr="004B717F" w:rsidRDefault="005C1328" w:rsidP="005C1328">
            <w:pPr>
              <w:spacing w:line="340" w:lineRule="exact"/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E98A93C" w14:textId="3F8FC043" w:rsidR="005C1328" w:rsidRPr="004B717F" w:rsidRDefault="00C34D3E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51A147A6" w14:textId="1EA6E3BC" w:rsidR="005C1328" w:rsidRPr="004B717F" w:rsidRDefault="00C34D3E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334697E0" w14:textId="2DFBF8C2" w:rsidR="005C1328" w:rsidRPr="004B717F" w:rsidRDefault="00C34D3E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363D4DC8" w14:textId="592181ED" w:rsidR="005C1328" w:rsidRPr="004B717F" w:rsidRDefault="00C34D3E" w:rsidP="005C1328">
            <w:pPr>
              <w:spacing w:line="340" w:lineRule="exact"/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E2125" w:rsidRPr="004B717F" w14:paraId="3D512227" w14:textId="77777777" w:rsidTr="00AB7222">
        <w:tc>
          <w:tcPr>
            <w:tcW w:w="4158" w:type="dxa"/>
          </w:tcPr>
          <w:p w14:paraId="20981004" w14:textId="77777777" w:rsidR="006E2125" w:rsidRPr="004B717F" w:rsidRDefault="006E2125" w:rsidP="006E2125">
            <w:pPr>
              <w:spacing w:line="340" w:lineRule="exact"/>
              <w:ind w:left="342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17" w:type="dxa"/>
          </w:tcPr>
          <w:p w14:paraId="04AB3728" w14:textId="0FFE8B9D" w:rsidR="006E2125" w:rsidRPr="006C1483" w:rsidRDefault="006E2125" w:rsidP="0062369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802</w:t>
            </w:r>
          </w:p>
        </w:tc>
        <w:tc>
          <w:tcPr>
            <w:tcW w:w="1418" w:type="dxa"/>
          </w:tcPr>
          <w:p w14:paraId="376FBADF" w14:textId="30DF11D6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838</w:t>
            </w:r>
          </w:p>
        </w:tc>
        <w:tc>
          <w:tcPr>
            <w:tcW w:w="1417" w:type="dxa"/>
          </w:tcPr>
          <w:p w14:paraId="5460BF79" w14:textId="09FD95A4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710</w:t>
            </w:r>
          </w:p>
        </w:tc>
        <w:tc>
          <w:tcPr>
            <w:tcW w:w="1418" w:type="dxa"/>
          </w:tcPr>
          <w:p w14:paraId="1E9E6338" w14:textId="2B8266F3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773</w:t>
            </w:r>
          </w:p>
        </w:tc>
      </w:tr>
      <w:tr w:rsidR="006E2125" w:rsidRPr="004B717F" w14:paraId="1E1812E2" w14:textId="77777777" w:rsidTr="00AB7222">
        <w:tc>
          <w:tcPr>
            <w:tcW w:w="4158" w:type="dxa"/>
          </w:tcPr>
          <w:p w14:paraId="6C97FE98" w14:textId="77777777" w:rsidR="006E2125" w:rsidRPr="004B717F" w:rsidRDefault="006E2125" w:rsidP="006E2125">
            <w:pPr>
              <w:spacing w:line="340" w:lineRule="exact"/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</w:tcPr>
          <w:p w14:paraId="1E0EF18D" w14:textId="51C7A7ED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299</w:t>
            </w:r>
          </w:p>
        </w:tc>
        <w:tc>
          <w:tcPr>
            <w:tcW w:w="1418" w:type="dxa"/>
          </w:tcPr>
          <w:p w14:paraId="3E556A17" w14:textId="5ED16E88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197</w:t>
            </w:r>
          </w:p>
        </w:tc>
        <w:tc>
          <w:tcPr>
            <w:tcW w:w="1417" w:type="dxa"/>
          </w:tcPr>
          <w:p w14:paraId="6DD3D336" w14:textId="5F70072F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185</w:t>
            </w:r>
          </w:p>
        </w:tc>
        <w:tc>
          <w:tcPr>
            <w:tcW w:w="1418" w:type="dxa"/>
          </w:tcPr>
          <w:p w14:paraId="725ABD2B" w14:textId="3F2E41F5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166</w:t>
            </w:r>
          </w:p>
        </w:tc>
      </w:tr>
      <w:tr w:rsidR="006E2125" w:rsidRPr="004B717F" w14:paraId="1766C963" w14:textId="77777777" w:rsidTr="00AB7222">
        <w:tc>
          <w:tcPr>
            <w:tcW w:w="4158" w:type="dxa"/>
          </w:tcPr>
          <w:p w14:paraId="1C99301C" w14:textId="77777777" w:rsidR="006E2125" w:rsidRPr="004B717F" w:rsidRDefault="006E2125" w:rsidP="006E2125">
            <w:pPr>
              <w:spacing w:line="340" w:lineRule="exact"/>
              <w:ind w:left="612" w:right="-64" w:hanging="270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1417" w:type="dxa"/>
            <w:vAlign w:val="bottom"/>
          </w:tcPr>
          <w:p w14:paraId="3BD76B01" w14:textId="447E9D5E" w:rsidR="006E2125" w:rsidRPr="006C1483" w:rsidRDefault="006E2125" w:rsidP="0062369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581</w:t>
            </w:r>
          </w:p>
        </w:tc>
        <w:tc>
          <w:tcPr>
            <w:tcW w:w="1418" w:type="dxa"/>
            <w:vAlign w:val="bottom"/>
          </w:tcPr>
          <w:p w14:paraId="5230CE1E" w14:textId="3D3B505C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450</w:t>
            </w:r>
          </w:p>
        </w:tc>
        <w:tc>
          <w:tcPr>
            <w:tcW w:w="1417" w:type="dxa"/>
            <w:vAlign w:val="bottom"/>
          </w:tcPr>
          <w:p w14:paraId="35603D0D" w14:textId="723989CF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580</w:t>
            </w:r>
          </w:p>
        </w:tc>
        <w:tc>
          <w:tcPr>
            <w:tcW w:w="1418" w:type="dxa"/>
            <w:vAlign w:val="bottom"/>
          </w:tcPr>
          <w:p w14:paraId="4812E1A1" w14:textId="31A88B0D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448</w:t>
            </w:r>
          </w:p>
        </w:tc>
      </w:tr>
      <w:tr w:rsidR="006E2125" w:rsidRPr="004B717F" w14:paraId="76FC14AB" w14:textId="77777777" w:rsidTr="00AB7222">
        <w:tc>
          <w:tcPr>
            <w:tcW w:w="4158" w:type="dxa"/>
          </w:tcPr>
          <w:p w14:paraId="5D48A405" w14:textId="77777777" w:rsidR="006E2125" w:rsidRPr="004B717F" w:rsidRDefault="006E2125" w:rsidP="006E2125">
            <w:pPr>
              <w:spacing w:line="340" w:lineRule="exact"/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417" w:type="dxa"/>
          </w:tcPr>
          <w:p w14:paraId="46C9317A" w14:textId="77777777" w:rsidR="006E2125" w:rsidRPr="00AF494C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F7BF11C" w14:textId="77777777" w:rsidR="006E2125" w:rsidRPr="00AF494C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0DD8634" w14:textId="77777777" w:rsidR="006E2125" w:rsidRPr="00AF494C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D725A3A" w14:textId="77777777" w:rsidR="006E2125" w:rsidRPr="00AF494C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</w:tr>
      <w:tr w:rsidR="006E2125" w:rsidRPr="004B717F" w14:paraId="651BEF4B" w14:textId="77777777" w:rsidTr="00AB7222">
        <w:tc>
          <w:tcPr>
            <w:tcW w:w="4158" w:type="dxa"/>
          </w:tcPr>
          <w:p w14:paraId="3FB1EDC4" w14:textId="77777777" w:rsidR="006E2125" w:rsidRPr="004B717F" w:rsidRDefault="006E2125" w:rsidP="006E2125">
            <w:pPr>
              <w:spacing w:line="340" w:lineRule="exact"/>
              <w:ind w:left="342" w:right="-64" w:firstLine="27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- หุ้นกู้ด้อยสิทธิ</w:t>
            </w:r>
          </w:p>
        </w:tc>
        <w:tc>
          <w:tcPr>
            <w:tcW w:w="1417" w:type="dxa"/>
          </w:tcPr>
          <w:p w14:paraId="27FB459B" w14:textId="3F1B4EE3" w:rsidR="006E2125" w:rsidRPr="006C1483" w:rsidRDefault="006E2125" w:rsidP="0062369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258</w:t>
            </w:r>
          </w:p>
        </w:tc>
        <w:tc>
          <w:tcPr>
            <w:tcW w:w="1418" w:type="dxa"/>
          </w:tcPr>
          <w:p w14:paraId="6DAA1722" w14:textId="55E8B3B7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258</w:t>
            </w:r>
          </w:p>
        </w:tc>
        <w:tc>
          <w:tcPr>
            <w:tcW w:w="1417" w:type="dxa"/>
          </w:tcPr>
          <w:p w14:paraId="31466CA9" w14:textId="05A5048D" w:rsidR="006E2125" w:rsidRPr="006C1483" w:rsidRDefault="006E2125" w:rsidP="0062369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257</w:t>
            </w:r>
          </w:p>
        </w:tc>
        <w:tc>
          <w:tcPr>
            <w:tcW w:w="1418" w:type="dxa"/>
          </w:tcPr>
          <w:p w14:paraId="75C36C3A" w14:textId="4221FBA1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258</w:t>
            </w:r>
          </w:p>
        </w:tc>
      </w:tr>
      <w:tr w:rsidR="006E2125" w:rsidRPr="004B717F" w14:paraId="5C497E8B" w14:textId="77777777" w:rsidTr="00AB7222">
        <w:tc>
          <w:tcPr>
            <w:tcW w:w="4158" w:type="dxa"/>
          </w:tcPr>
          <w:p w14:paraId="7BB804C2" w14:textId="77777777" w:rsidR="006E2125" w:rsidRPr="004B717F" w:rsidRDefault="006E2125" w:rsidP="006E2125">
            <w:pPr>
              <w:spacing w:line="340" w:lineRule="exact"/>
              <w:ind w:left="342" w:right="-64" w:firstLine="27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- อื่น ๆ</w:t>
            </w:r>
          </w:p>
        </w:tc>
        <w:tc>
          <w:tcPr>
            <w:tcW w:w="1417" w:type="dxa"/>
          </w:tcPr>
          <w:p w14:paraId="5D9B719F" w14:textId="07E08BF1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394</w:t>
            </w:r>
          </w:p>
        </w:tc>
        <w:tc>
          <w:tcPr>
            <w:tcW w:w="1418" w:type="dxa"/>
          </w:tcPr>
          <w:p w14:paraId="2F62D760" w14:textId="239D47B3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121</w:t>
            </w:r>
          </w:p>
        </w:tc>
        <w:tc>
          <w:tcPr>
            <w:tcW w:w="1417" w:type="dxa"/>
          </w:tcPr>
          <w:p w14:paraId="7DED45F4" w14:textId="51AF1FFD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200</w:t>
            </w:r>
          </w:p>
        </w:tc>
        <w:tc>
          <w:tcPr>
            <w:tcW w:w="1418" w:type="dxa"/>
          </w:tcPr>
          <w:p w14:paraId="12A197CE" w14:textId="0F7A95F9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121</w:t>
            </w:r>
          </w:p>
        </w:tc>
      </w:tr>
      <w:tr w:rsidR="006E2125" w:rsidRPr="004B717F" w14:paraId="77045895" w14:textId="77777777" w:rsidTr="00AB7222">
        <w:tc>
          <w:tcPr>
            <w:tcW w:w="4158" w:type="dxa"/>
          </w:tcPr>
          <w:p w14:paraId="0A8889FE" w14:textId="77777777" w:rsidR="006E2125" w:rsidRPr="004B717F" w:rsidRDefault="006E2125" w:rsidP="006E2125">
            <w:pPr>
              <w:spacing w:line="340" w:lineRule="exact"/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7" w:type="dxa"/>
          </w:tcPr>
          <w:p w14:paraId="3322938A" w14:textId="77777777" w:rsidR="006E2125" w:rsidRPr="006C1483" w:rsidRDefault="006E2125" w:rsidP="00CB3BC7">
            <w:pPr>
              <w:tabs>
                <w:tab w:val="center" w:pos="533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082ECCC" w14:textId="16FAFC2B" w:rsidR="006E2125" w:rsidRPr="006C1483" w:rsidRDefault="006E2125" w:rsidP="006E2125">
            <w:pPr>
              <w:tabs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14:paraId="49C33BE1" w14:textId="77777777" w:rsidR="006E2125" w:rsidRPr="006C1483" w:rsidRDefault="006E2125" w:rsidP="006E2125">
            <w:pPr>
              <w:tabs>
                <w:tab w:val="center" w:pos="533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1DD048C" w14:textId="77777777" w:rsidR="006E2125" w:rsidRPr="006C1483" w:rsidRDefault="006E2125" w:rsidP="006E2125">
            <w:pPr>
              <w:tabs>
                <w:tab w:val="center" w:pos="533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cs/>
              </w:rPr>
              <w:t>-</w:t>
            </w:r>
          </w:p>
        </w:tc>
      </w:tr>
      <w:tr w:rsidR="006E2125" w:rsidRPr="004B717F" w14:paraId="2EC4ED90" w14:textId="77777777" w:rsidTr="00AB7222">
        <w:tc>
          <w:tcPr>
            <w:tcW w:w="4158" w:type="dxa"/>
          </w:tcPr>
          <w:p w14:paraId="7CC73147" w14:textId="77777777" w:rsidR="006E2125" w:rsidRPr="004B717F" w:rsidRDefault="006E2125" w:rsidP="006E2125">
            <w:pPr>
              <w:spacing w:line="340" w:lineRule="exact"/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00BA7964" w14:textId="3A447F8D" w:rsidR="006E2125" w:rsidRPr="006C1483" w:rsidRDefault="006E2125" w:rsidP="006E2125">
            <w:pPr>
              <w:tabs>
                <w:tab w:val="left" w:pos="297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21</w:t>
            </w:r>
          </w:p>
        </w:tc>
        <w:tc>
          <w:tcPr>
            <w:tcW w:w="1418" w:type="dxa"/>
          </w:tcPr>
          <w:p w14:paraId="0CCFA9E7" w14:textId="25F8AEC2" w:rsidR="006E2125" w:rsidRPr="006C1483" w:rsidRDefault="006E2125" w:rsidP="006E2125">
            <w:pPr>
              <w:tabs>
                <w:tab w:val="left" w:pos="297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23</w:t>
            </w:r>
          </w:p>
        </w:tc>
        <w:tc>
          <w:tcPr>
            <w:tcW w:w="1417" w:type="dxa"/>
          </w:tcPr>
          <w:p w14:paraId="15B5BBB8" w14:textId="77777777" w:rsidR="006E2125" w:rsidRPr="006C1483" w:rsidRDefault="006E2125" w:rsidP="006E2125">
            <w:pPr>
              <w:tabs>
                <w:tab w:val="left" w:pos="277"/>
                <w:tab w:val="center" w:pos="533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77EF34AE" w14:textId="77777777" w:rsidR="006E2125" w:rsidRPr="006C1483" w:rsidRDefault="006E2125" w:rsidP="006E2125">
            <w:pPr>
              <w:tabs>
                <w:tab w:val="left" w:pos="277"/>
                <w:tab w:val="center" w:pos="533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</w:tr>
      <w:tr w:rsidR="006E2125" w:rsidRPr="004B717F" w14:paraId="217828C8" w14:textId="77777777" w:rsidTr="00AB7222">
        <w:tc>
          <w:tcPr>
            <w:tcW w:w="4158" w:type="dxa"/>
          </w:tcPr>
          <w:p w14:paraId="53DA7039" w14:textId="77777777" w:rsidR="006E2125" w:rsidRPr="004B717F" w:rsidRDefault="006E2125" w:rsidP="006E2125">
            <w:pPr>
              <w:tabs>
                <w:tab w:val="left" w:pos="882"/>
              </w:tabs>
              <w:spacing w:line="340" w:lineRule="exact"/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17" w:type="dxa"/>
          </w:tcPr>
          <w:p w14:paraId="7E101C69" w14:textId="4EF6F4C7" w:rsidR="006E2125" w:rsidRPr="006C1483" w:rsidRDefault="006E2125" w:rsidP="00623695">
            <w:pPr>
              <w:tabs>
                <w:tab w:val="left" w:pos="297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355</w:t>
            </w:r>
          </w:p>
        </w:tc>
        <w:tc>
          <w:tcPr>
            <w:tcW w:w="1418" w:type="dxa"/>
          </w:tcPr>
          <w:p w14:paraId="4B1EE2F4" w14:textId="32138472" w:rsidR="006E2125" w:rsidRPr="006C1483" w:rsidRDefault="006E2125" w:rsidP="006E2125">
            <w:pPr>
              <w:tabs>
                <w:tab w:val="left" w:pos="297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888</w:t>
            </w:r>
          </w:p>
        </w:tc>
        <w:tc>
          <w:tcPr>
            <w:tcW w:w="1417" w:type="dxa"/>
          </w:tcPr>
          <w:p w14:paraId="7AF57963" w14:textId="659F2F82" w:rsidR="006E2125" w:rsidRPr="006C1483" w:rsidRDefault="006E2125" w:rsidP="00623695">
            <w:pPr>
              <w:tabs>
                <w:tab w:val="left" w:pos="277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932</w:t>
            </w:r>
          </w:p>
        </w:tc>
        <w:tc>
          <w:tcPr>
            <w:tcW w:w="1418" w:type="dxa"/>
          </w:tcPr>
          <w:p w14:paraId="363EC77F" w14:textId="383D45EB" w:rsidR="006E2125" w:rsidRPr="006C1483" w:rsidRDefault="006E2125" w:rsidP="006E2125">
            <w:pPr>
              <w:tabs>
                <w:tab w:val="left" w:pos="277"/>
                <w:tab w:val="right" w:pos="810"/>
              </w:tabs>
              <w:spacing w:line="340" w:lineRule="exact"/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766</w:t>
            </w:r>
          </w:p>
        </w:tc>
      </w:tr>
    </w:tbl>
    <w:p w14:paraId="19C14BBD" w14:textId="77777777" w:rsidR="0068609B" w:rsidRPr="004B717F" w:rsidRDefault="0068609B" w:rsidP="0068609B">
      <w:pPr>
        <w:ind w:left="446" w:right="389"/>
        <w:outlineLvl w:val="0"/>
        <w:rPr>
          <w:b/>
          <w:bCs/>
          <w:sz w:val="26"/>
          <w:szCs w:val="26"/>
          <w:cs/>
        </w:rPr>
      </w:pPr>
    </w:p>
    <w:tbl>
      <w:tblPr>
        <w:tblW w:w="9828" w:type="dxa"/>
        <w:tblInd w:w="108" w:type="dxa"/>
        <w:tblLook w:val="01E0" w:firstRow="1" w:lastRow="1" w:firstColumn="1" w:lastColumn="1" w:noHBand="0" w:noVBand="0"/>
      </w:tblPr>
      <w:tblGrid>
        <w:gridCol w:w="4158"/>
        <w:gridCol w:w="1417"/>
        <w:gridCol w:w="1418"/>
        <w:gridCol w:w="1417"/>
        <w:gridCol w:w="1418"/>
      </w:tblGrid>
      <w:tr w:rsidR="005C1328" w:rsidRPr="004B717F" w14:paraId="50328DC3" w14:textId="77777777" w:rsidTr="00666A81">
        <w:tc>
          <w:tcPr>
            <w:tcW w:w="4158" w:type="dxa"/>
          </w:tcPr>
          <w:p w14:paraId="2783454A" w14:textId="783BE4D7" w:rsidR="005C1328" w:rsidRPr="004B717F" w:rsidRDefault="005C1328" w:rsidP="00666A81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205E120" w14:textId="77777777" w:rsidR="005C1328" w:rsidRPr="004B717F" w:rsidRDefault="005C1328" w:rsidP="00666A81">
            <w:pPr>
              <w:ind w:right="391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14:paraId="669A8022" w14:textId="77777777" w:rsidR="005C1328" w:rsidRPr="004B717F" w:rsidRDefault="005C1328" w:rsidP="00666A81">
            <w:pPr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5C1328" w:rsidRPr="004B717F" w14:paraId="634AD77E" w14:textId="77777777" w:rsidTr="00666A81">
        <w:tc>
          <w:tcPr>
            <w:tcW w:w="4158" w:type="dxa"/>
          </w:tcPr>
          <w:p w14:paraId="3E7563E2" w14:textId="77777777" w:rsidR="005C1328" w:rsidRPr="004B717F" w:rsidRDefault="005C1328" w:rsidP="00666A81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8859A1C" w14:textId="77777777" w:rsidR="005C1328" w:rsidRPr="004B717F" w:rsidRDefault="005C1328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876092C" w14:textId="77777777" w:rsidR="005C1328" w:rsidRPr="004B717F" w:rsidRDefault="005C1328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C1328" w:rsidRPr="004B717F" w14:paraId="18FD930C" w14:textId="77777777" w:rsidTr="00666A81">
        <w:tc>
          <w:tcPr>
            <w:tcW w:w="4158" w:type="dxa"/>
          </w:tcPr>
          <w:p w14:paraId="4939D603" w14:textId="77777777" w:rsidR="005C1328" w:rsidRPr="004B717F" w:rsidRDefault="005C1328" w:rsidP="005C1328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AD417BE" w14:textId="1610C158" w:rsidR="005C1328" w:rsidRPr="00B10F6F" w:rsidRDefault="005C1328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459FA805" w14:textId="7BF5C5EB" w:rsidR="005C1328" w:rsidRPr="009A359F" w:rsidRDefault="005C1328" w:rsidP="005C1328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C1328" w:rsidRPr="004B717F" w14:paraId="4B69F388" w14:textId="77777777" w:rsidTr="00666A81">
        <w:tc>
          <w:tcPr>
            <w:tcW w:w="4158" w:type="dxa"/>
          </w:tcPr>
          <w:p w14:paraId="52FEF4EC" w14:textId="77777777" w:rsidR="005C1328" w:rsidRPr="004B717F" w:rsidRDefault="005C1328" w:rsidP="00666A81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A06D91A" w14:textId="099C6925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13C38C58" w14:textId="04A265AA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4FEBD3E6" w14:textId="0621B08F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252D06C8" w14:textId="06425A7B" w:rsidR="005C1328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E2125" w:rsidRPr="004B717F" w14:paraId="728969ED" w14:textId="77777777" w:rsidTr="00666A81">
        <w:tc>
          <w:tcPr>
            <w:tcW w:w="4158" w:type="dxa"/>
          </w:tcPr>
          <w:p w14:paraId="3AB0902F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17" w:type="dxa"/>
          </w:tcPr>
          <w:p w14:paraId="22982482" w14:textId="46B49768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616</w:t>
            </w:r>
          </w:p>
        </w:tc>
        <w:tc>
          <w:tcPr>
            <w:tcW w:w="1418" w:type="dxa"/>
          </w:tcPr>
          <w:p w14:paraId="41BD4301" w14:textId="0B17E5B1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666</w:t>
            </w:r>
          </w:p>
        </w:tc>
        <w:tc>
          <w:tcPr>
            <w:tcW w:w="1417" w:type="dxa"/>
          </w:tcPr>
          <w:p w14:paraId="14C0448C" w14:textId="54BEFAE4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432</w:t>
            </w:r>
          </w:p>
        </w:tc>
        <w:tc>
          <w:tcPr>
            <w:tcW w:w="1418" w:type="dxa"/>
          </w:tcPr>
          <w:p w14:paraId="2F1277C4" w14:textId="7CBE678E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537</w:t>
            </w:r>
          </w:p>
        </w:tc>
      </w:tr>
      <w:tr w:rsidR="006E2125" w:rsidRPr="004B717F" w14:paraId="35EECFD7" w14:textId="77777777" w:rsidTr="00666A81">
        <w:tc>
          <w:tcPr>
            <w:tcW w:w="4158" w:type="dxa"/>
          </w:tcPr>
          <w:p w14:paraId="1CB18D21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</w:tcPr>
          <w:p w14:paraId="627FF158" w14:textId="237721B6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559</w:t>
            </w:r>
          </w:p>
        </w:tc>
        <w:tc>
          <w:tcPr>
            <w:tcW w:w="1418" w:type="dxa"/>
          </w:tcPr>
          <w:p w14:paraId="615AAC4F" w14:textId="6703BFF6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373</w:t>
            </w:r>
          </w:p>
        </w:tc>
        <w:tc>
          <w:tcPr>
            <w:tcW w:w="1417" w:type="dxa"/>
          </w:tcPr>
          <w:p w14:paraId="6E914FC1" w14:textId="55AF926B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339</w:t>
            </w:r>
          </w:p>
        </w:tc>
        <w:tc>
          <w:tcPr>
            <w:tcW w:w="1418" w:type="dxa"/>
          </w:tcPr>
          <w:p w14:paraId="57AD7F05" w14:textId="15D525C0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319</w:t>
            </w:r>
          </w:p>
        </w:tc>
      </w:tr>
      <w:tr w:rsidR="006E2125" w:rsidRPr="004B717F" w14:paraId="61741C57" w14:textId="77777777" w:rsidTr="00666A81">
        <w:tc>
          <w:tcPr>
            <w:tcW w:w="4158" w:type="dxa"/>
          </w:tcPr>
          <w:p w14:paraId="25A82999" w14:textId="77777777" w:rsidR="006E2125" w:rsidRPr="004B717F" w:rsidRDefault="006E2125" w:rsidP="006E2125">
            <w:pPr>
              <w:ind w:left="612" w:right="-64" w:hanging="270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1417" w:type="dxa"/>
            <w:vAlign w:val="bottom"/>
          </w:tcPr>
          <w:p w14:paraId="3F5098CA" w14:textId="65591FCD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120</w:t>
            </w:r>
          </w:p>
        </w:tc>
        <w:tc>
          <w:tcPr>
            <w:tcW w:w="1418" w:type="dxa"/>
            <w:vAlign w:val="bottom"/>
          </w:tcPr>
          <w:p w14:paraId="12025ECB" w14:textId="19098AE3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842</w:t>
            </w:r>
          </w:p>
        </w:tc>
        <w:tc>
          <w:tcPr>
            <w:tcW w:w="1417" w:type="dxa"/>
            <w:vAlign w:val="bottom"/>
          </w:tcPr>
          <w:p w14:paraId="7FFB4A50" w14:textId="014C6A99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116</w:t>
            </w:r>
          </w:p>
        </w:tc>
        <w:tc>
          <w:tcPr>
            <w:tcW w:w="1418" w:type="dxa"/>
            <w:vAlign w:val="bottom"/>
          </w:tcPr>
          <w:p w14:paraId="665EE495" w14:textId="41119357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6C148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839</w:t>
            </w:r>
          </w:p>
        </w:tc>
      </w:tr>
      <w:tr w:rsidR="006E2125" w:rsidRPr="004B717F" w14:paraId="5420EFFB" w14:textId="77777777" w:rsidTr="00666A81">
        <w:tc>
          <w:tcPr>
            <w:tcW w:w="4158" w:type="dxa"/>
          </w:tcPr>
          <w:p w14:paraId="3E702B3E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417" w:type="dxa"/>
          </w:tcPr>
          <w:p w14:paraId="7037CA1A" w14:textId="77777777" w:rsidR="006E2125" w:rsidRPr="00AF494C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7514CD2" w14:textId="77777777" w:rsidR="006E2125" w:rsidRPr="00AF494C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4FCD40D" w14:textId="77777777" w:rsidR="006E2125" w:rsidRPr="00AF494C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25FE6AB" w14:textId="77777777" w:rsidR="006E2125" w:rsidRPr="00AF494C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</w:tr>
      <w:tr w:rsidR="006E2125" w:rsidRPr="004B717F" w14:paraId="0A627DD9" w14:textId="77777777" w:rsidTr="00666A81">
        <w:tc>
          <w:tcPr>
            <w:tcW w:w="4158" w:type="dxa"/>
          </w:tcPr>
          <w:p w14:paraId="0EA3636D" w14:textId="77777777" w:rsidR="006E2125" w:rsidRPr="004B717F" w:rsidRDefault="006E2125" w:rsidP="006E2125">
            <w:pPr>
              <w:ind w:left="342" w:right="-64" w:firstLine="27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- หุ้นกู้ด้อยสิทธิ</w:t>
            </w:r>
          </w:p>
        </w:tc>
        <w:tc>
          <w:tcPr>
            <w:tcW w:w="1417" w:type="dxa"/>
          </w:tcPr>
          <w:p w14:paraId="2D2A0E03" w14:textId="0810A917" w:rsidR="006E2125" w:rsidRPr="006C1483" w:rsidRDefault="006E2125" w:rsidP="0062369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576</w:t>
            </w:r>
          </w:p>
        </w:tc>
        <w:tc>
          <w:tcPr>
            <w:tcW w:w="1418" w:type="dxa"/>
          </w:tcPr>
          <w:p w14:paraId="41685285" w14:textId="5D101DA8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568</w:t>
            </w:r>
          </w:p>
        </w:tc>
        <w:tc>
          <w:tcPr>
            <w:tcW w:w="1417" w:type="dxa"/>
          </w:tcPr>
          <w:p w14:paraId="5A329274" w14:textId="0BEC5B60" w:rsidR="006E2125" w:rsidRPr="006C1483" w:rsidRDefault="006E2125" w:rsidP="0062369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576</w:t>
            </w:r>
          </w:p>
        </w:tc>
        <w:tc>
          <w:tcPr>
            <w:tcW w:w="1418" w:type="dxa"/>
          </w:tcPr>
          <w:p w14:paraId="612959AF" w14:textId="390BB780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568</w:t>
            </w:r>
          </w:p>
        </w:tc>
      </w:tr>
      <w:tr w:rsidR="006E2125" w:rsidRPr="004B717F" w14:paraId="5FD256F9" w14:textId="77777777" w:rsidTr="00666A81">
        <w:tc>
          <w:tcPr>
            <w:tcW w:w="4158" w:type="dxa"/>
          </w:tcPr>
          <w:p w14:paraId="7F829730" w14:textId="77777777" w:rsidR="006E2125" w:rsidRPr="004B717F" w:rsidRDefault="006E2125" w:rsidP="006E2125">
            <w:pPr>
              <w:ind w:left="342" w:right="-64" w:firstLine="27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- อื่น ๆ</w:t>
            </w:r>
          </w:p>
        </w:tc>
        <w:tc>
          <w:tcPr>
            <w:tcW w:w="1417" w:type="dxa"/>
          </w:tcPr>
          <w:p w14:paraId="4FEF16D4" w14:textId="28ACDA1B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614</w:t>
            </w:r>
          </w:p>
        </w:tc>
        <w:tc>
          <w:tcPr>
            <w:tcW w:w="1418" w:type="dxa"/>
          </w:tcPr>
          <w:p w14:paraId="224BAFBD" w14:textId="5FE9C369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232</w:t>
            </w:r>
          </w:p>
        </w:tc>
        <w:tc>
          <w:tcPr>
            <w:tcW w:w="1417" w:type="dxa"/>
          </w:tcPr>
          <w:p w14:paraId="4CA1AEA4" w14:textId="0845CC32" w:rsidR="006E2125" w:rsidRPr="006C1483" w:rsidRDefault="006E2125" w:rsidP="007D7CF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298</w:t>
            </w:r>
          </w:p>
        </w:tc>
        <w:tc>
          <w:tcPr>
            <w:tcW w:w="1418" w:type="dxa"/>
          </w:tcPr>
          <w:p w14:paraId="71B5A044" w14:textId="156FD77C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232</w:t>
            </w:r>
          </w:p>
        </w:tc>
      </w:tr>
      <w:tr w:rsidR="006E2125" w:rsidRPr="004B717F" w14:paraId="43323B6A" w14:textId="77777777" w:rsidTr="00666A81">
        <w:tc>
          <w:tcPr>
            <w:tcW w:w="4158" w:type="dxa"/>
          </w:tcPr>
          <w:p w14:paraId="235F7B7B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7" w:type="dxa"/>
          </w:tcPr>
          <w:p w14:paraId="2110DC2D" w14:textId="77777777" w:rsidR="006E2125" w:rsidRPr="006C1483" w:rsidRDefault="006E2125" w:rsidP="006E2125">
            <w:pPr>
              <w:tabs>
                <w:tab w:val="center" w:pos="53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EDB708F" w14:textId="4025ED25" w:rsidR="006E2125" w:rsidRPr="006C1483" w:rsidRDefault="006E2125" w:rsidP="006E212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6379D8FE" w14:textId="77777777" w:rsidR="006E2125" w:rsidRPr="006C1483" w:rsidRDefault="006E2125" w:rsidP="006E2125">
            <w:pPr>
              <w:tabs>
                <w:tab w:val="center" w:pos="53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4866735" w14:textId="77777777" w:rsidR="006E2125" w:rsidRPr="006C1483" w:rsidRDefault="006E2125" w:rsidP="006E2125">
            <w:pPr>
              <w:tabs>
                <w:tab w:val="center" w:pos="53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cs/>
              </w:rPr>
              <w:t>-</w:t>
            </w:r>
          </w:p>
        </w:tc>
      </w:tr>
      <w:tr w:rsidR="006E2125" w:rsidRPr="004B717F" w14:paraId="64E729EC" w14:textId="77777777" w:rsidTr="00666A81">
        <w:tc>
          <w:tcPr>
            <w:tcW w:w="4158" w:type="dxa"/>
          </w:tcPr>
          <w:p w14:paraId="791E1F35" w14:textId="77777777" w:rsidR="006E2125" w:rsidRPr="004B717F" w:rsidRDefault="006E2125" w:rsidP="006E2125">
            <w:pPr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13A01BF5" w14:textId="7D6D2D98" w:rsidR="006E2125" w:rsidRPr="006C1483" w:rsidRDefault="006E2125" w:rsidP="00623695">
            <w:pPr>
              <w:tabs>
                <w:tab w:val="left" w:pos="29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43</w:t>
            </w:r>
          </w:p>
        </w:tc>
        <w:tc>
          <w:tcPr>
            <w:tcW w:w="1418" w:type="dxa"/>
          </w:tcPr>
          <w:p w14:paraId="005D4878" w14:textId="159947EF" w:rsidR="006E2125" w:rsidRPr="006C1483" w:rsidRDefault="006E2125" w:rsidP="006E2125">
            <w:pPr>
              <w:tabs>
                <w:tab w:val="left" w:pos="29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44</w:t>
            </w:r>
          </w:p>
        </w:tc>
        <w:tc>
          <w:tcPr>
            <w:tcW w:w="1417" w:type="dxa"/>
          </w:tcPr>
          <w:p w14:paraId="15B1DB7E" w14:textId="77777777" w:rsidR="006E2125" w:rsidRPr="006C1483" w:rsidRDefault="006E2125" w:rsidP="006E2125">
            <w:pPr>
              <w:tabs>
                <w:tab w:val="left" w:pos="277"/>
                <w:tab w:val="center" w:pos="53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633E3795" w14:textId="77777777" w:rsidR="006E2125" w:rsidRPr="006C1483" w:rsidRDefault="006E2125" w:rsidP="006E2125">
            <w:pPr>
              <w:tabs>
                <w:tab w:val="left" w:pos="277"/>
                <w:tab w:val="center" w:pos="53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</w:tr>
      <w:tr w:rsidR="006E2125" w:rsidRPr="004B717F" w14:paraId="33EC8B08" w14:textId="77777777" w:rsidTr="00666A81">
        <w:tc>
          <w:tcPr>
            <w:tcW w:w="4158" w:type="dxa"/>
          </w:tcPr>
          <w:p w14:paraId="13402A23" w14:textId="77777777" w:rsidR="006E2125" w:rsidRPr="004B717F" w:rsidRDefault="006E2125" w:rsidP="006E2125">
            <w:pPr>
              <w:tabs>
                <w:tab w:val="left" w:pos="882"/>
              </w:tabs>
              <w:ind w:left="342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17" w:type="dxa"/>
          </w:tcPr>
          <w:p w14:paraId="1F9D4DAB" w14:textId="7FBB1C51" w:rsidR="006E2125" w:rsidRPr="006C1483" w:rsidRDefault="006E2125" w:rsidP="00623695">
            <w:pPr>
              <w:tabs>
                <w:tab w:val="left" w:pos="29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528</w:t>
            </w:r>
          </w:p>
        </w:tc>
        <w:tc>
          <w:tcPr>
            <w:tcW w:w="1418" w:type="dxa"/>
          </w:tcPr>
          <w:p w14:paraId="70B96180" w14:textId="60F05650" w:rsidR="006E2125" w:rsidRPr="006C1483" w:rsidRDefault="006E2125" w:rsidP="006E2125">
            <w:pPr>
              <w:tabs>
                <w:tab w:val="left" w:pos="29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727</w:t>
            </w:r>
          </w:p>
        </w:tc>
        <w:tc>
          <w:tcPr>
            <w:tcW w:w="1417" w:type="dxa"/>
          </w:tcPr>
          <w:p w14:paraId="12DE572D" w14:textId="472DB1D3" w:rsidR="006E2125" w:rsidRPr="006C1483" w:rsidRDefault="006E2125" w:rsidP="00623695">
            <w:pPr>
              <w:tabs>
                <w:tab w:val="left" w:pos="27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761</w:t>
            </w:r>
          </w:p>
        </w:tc>
        <w:tc>
          <w:tcPr>
            <w:tcW w:w="1418" w:type="dxa"/>
          </w:tcPr>
          <w:p w14:paraId="76C30D92" w14:textId="28AC3AF6" w:rsidR="006E2125" w:rsidRPr="006C1483" w:rsidRDefault="006E2125" w:rsidP="006E2125">
            <w:pPr>
              <w:tabs>
                <w:tab w:val="left" w:pos="27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Pr="006C148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495</w:t>
            </w:r>
          </w:p>
        </w:tc>
      </w:tr>
    </w:tbl>
    <w:p w14:paraId="149E8874" w14:textId="77777777" w:rsidR="00E53993" w:rsidRPr="004B717F" w:rsidRDefault="0068609B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46" w:name="_Ref111663091"/>
      <w:r w:rsidR="00E53993" w:rsidRPr="004B717F">
        <w:rPr>
          <w:b/>
          <w:bCs/>
          <w:sz w:val="26"/>
          <w:szCs w:val="26"/>
          <w:cs/>
        </w:rPr>
        <w:lastRenderedPageBreak/>
        <w:t>รายได้ค่าธรรมเนียมและบริการสุทธิ</w:t>
      </w:r>
      <w:bookmarkEnd w:id="46"/>
    </w:p>
    <w:p w14:paraId="20E575C0" w14:textId="77777777" w:rsidR="00E53993" w:rsidRPr="004B717F" w:rsidRDefault="00E53993" w:rsidP="00BB61FB">
      <w:pPr>
        <w:spacing w:before="120" w:after="120"/>
        <w:ind w:right="389" w:firstLine="432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>รายได้ค่าธรรมเนียมและบริการสุทธิ</w:t>
      </w:r>
      <w:r w:rsidR="00251323" w:rsidRPr="004B717F">
        <w:rPr>
          <w:sz w:val="26"/>
          <w:szCs w:val="26"/>
          <w:cs/>
        </w:rPr>
        <w:t xml:space="preserve"> </w:t>
      </w:r>
      <w:r w:rsidRPr="004B717F">
        <w:rPr>
          <w:sz w:val="26"/>
          <w:szCs w:val="26"/>
          <w:cs/>
        </w:rPr>
        <w:t>มีดังนี้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936"/>
        <w:gridCol w:w="1417"/>
        <w:gridCol w:w="1418"/>
        <w:gridCol w:w="1417"/>
        <w:gridCol w:w="1418"/>
      </w:tblGrid>
      <w:tr w:rsidR="00851F09" w:rsidRPr="004B717F" w14:paraId="6C0218F1" w14:textId="77777777" w:rsidTr="00AB7222">
        <w:tc>
          <w:tcPr>
            <w:tcW w:w="3936" w:type="dxa"/>
          </w:tcPr>
          <w:p w14:paraId="1DE315A7" w14:textId="1EF0747F" w:rsidR="00851F09" w:rsidRPr="004B717F" w:rsidRDefault="00851F09" w:rsidP="003D5057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BC26569" w14:textId="77777777" w:rsidR="00851F09" w:rsidRPr="004B717F" w:rsidRDefault="00851F09" w:rsidP="003D5057">
            <w:pPr>
              <w:ind w:right="391"/>
              <w:jc w:val="right"/>
              <w:outlineLvl w:val="0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14:paraId="5BB93A65" w14:textId="77777777" w:rsidR="00851F09" w:rsidRPr="004B717F" w:rsidRDefault="00851F09" w:rsidP="003D5057">
            <w:pPr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851F09" w:rsidRPr="004B717F" w14:paraId="7E763DE8" w14:textId="77777777" w:rsidTr="00AB7222">
        <w:tc>
          <w:tcPr>
            <w:tcW w:w="3936" w:type="dxa"/>
          </w:tcPr>
          <w:p w14:paraId="2783D71B" w14:textId="77777777" w:rsidR="00851F09" w:rsidRPr="004B717F" w:rsidRDefault="00851F09" w:rsidP="003D5057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7DFDC89" w14:textId="77777777" w:rsidR="00851F09" w:rsidRPr="004B717F" w:rsidRDefault="00851F09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21C3050" w14:textId="77777777" w:rsidR="00851F09" w:rsidRPr="004B717F" w:rsidRDefault="00851F09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3D5057" w:rsidRPr="004B717F" w14:paraId="2EF301CA" w14:textId="77777777" w:rsidTr="00AB7222">
        <w:tc>
          <w:tcPr>
            <w:tcW w:w="3936" w:type="dxa"/>
          </w:tcPr>
          <w:p w14:paraId="1931ED1D" w14:textId="77777777" w:rsidR="003D5057" w:rsidRPr="004B717F" w:rsidRDefault="003D5057" w:rsidP="003D5057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B622084" w14:textId="726F447B" w:rsidR="003D5057" w:rsidRPr="00B10F6F" w:rsidRDefault="003D5057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6E863D85" w14:textId="587027CD" w:rsidR="003D5057" w:rsidRPr="009A359F" w:rsidRDefault="003D5057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3D5057" w:rsidRPr="004B717F" w14:paraId="53AFBA2A" w14:textId="77777777" w:rsidTr="00AB7222">
        <w:tc>
          <w:tcPr>
            <w:tcW w:w="3936" w:type="dxa"/>
          </w:tcPr>
          <w:p w14:paraId="3B988091" w14:textId="77777777" w:rsidR="003D5057" w:rsidRPr="004B717F" w:rsidRDefault="003D5057" w:rsidP="003D5057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48920E0" w14:textId="29C0E364" w:rsidR="003D5057" w:rsidRPr="004B717F" w:rsidRDefault="00C34D3E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7BBF2848" w14:textId="22734281" w:rsidR="003D5057" w:rsidRPr="004B717F" w:rsidRDefault="00C34D3E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6F795C79" w14:textId="19FA4BB6" w:rsidR="003D5057" w:rsidRPr="004B717F" w:rsidRDefault="00C34D3E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1DDD73C9" w14:textId="0BBC6E4F" w:rsidR="003D5057" w:rsidRPr="004B717F" w:rsidRDefault="00C34D3E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851F09" w:rsidRPr="004B717F" w14:paraId="170278FE" w14:textId="77777777" w:rsidTr="00AB7222">
        <w:tc>
          <w:tcPr>
            <w:tcW w:w="3936" w:type="dxa"/>
          </w:tcPr>
          <w:p w14:paraId="1785B66D" w14:textId="77777777" w:rsidR="00851F09" w:rsidRPr="004B717F" w:rsidRDefault="00851F09" w:rsidP="003D5057">
            <w:pPr>
              <w:ind w:left="426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17" w:type="dxa"/>
          </w:tcPr>
          <w:p w14:paraId="7FB42CEA" w14:textId="77777777" w:rsidR="00851F09" w:rsidRPr="004B717F" w:rsidRDefault="00851F09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E2C0B7D" w14:textId="77777777" w:rsidR="00851F09" w:rsidRPr="004B717F" w:rsidRDefault="00851F09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AC18544" w14:textId="77777777" w:rsidR="00851F09" w:rsidRPr="004B717F" w:rsidRDefault="00851F09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D2246CA" w14:textId="77777777" w:rsidR="00851F09" w:rsidRPr="004B717F" w:rsidRDefault="00851F09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</w:tr>
      <w:tr w:rsidR="003D5057" w:rsidRPr="004B717F" w14:paraId="55184CE4" w14:textId="77777777" w:rsidTr="00AB7222">
        <w:tc>
          <w:tcPr>
            <w:tcW w:w="3936" w:type="dxa"/>
          </w:tcPr>
          <w:p w14:paraId="54E8784C" w14:textId="77777777" w:rsidR="003D5057" w:rsidRPr="004B717F" w:rsidRDefault="003D5057" w:rsidP="003D5057">
            <w:pPr>
              <w:ind w:left="709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417" w:type="dxa"/>
          </w:tcPr>
          <w:p w14:paraId="755BD525" w14:textId="4B29ECED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905</w:t>
            </w:r>
          </w:p>
        </w:tc>
        <w:tc>
          <w:tcPr>
            <w:tcW w:w="1418" w:type="dxa"/>
          </w:tcPr>
          <w:p w14:paraId="5F0CEEF7" w14:textId="5CE30058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932</w:t>
            </w:r>
          </w:p>
        </w:tc>
        <w:tc>
          <w:tcPr>
            <w:tcW w:w="1417" w:type="dxa"/>
          </w:tcPr>
          <w:p w14:paraId="0E3863C2" w14:textId="68617A19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900</w:t>
            </w:r>
          </w:p>
        </w:tc>
        <w:tc>
          <w:tcPr>
            <w:tcW w:w="1418" w:type="dxa"/>
          </w:tcPr>
          <w:p w14:paraId="2457BDC7" w14:textId="5A5EFA84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930</w:t>
            </w:r>
          </w:p>
        </w:tc>
      </w:tr>
      <w:tr w:rsidR="003D5057" w:rsidRPr="004B717F" w14:paraId="301E6794" w14:textId="77777777" w:rsidTr="00AB7222">
        <w:tc>
          <w:tcPr>
            <w:tcW w:w="3936" w:type="dxa"/>
          </w:tcPr>
          <w:p w14:paraId="204A9940" w14:textId="77777777" w:rsidR="003D5057" w:rsidRPr="004B717F" w:rsidRDefault="003D5057" w:rsidP="003D5057">
            <w:pPr>
              <w:ind w:left="709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68E5FE98" w14:textId="66ED85F8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778</w:t>
            </w:r>
          </w:p>
        </w:tc>
        <w:tc>
          <w:tcPr>
            <w:tcW w:w="1418" w:type="dxa"/>
          </w:tcPr>
          <w:p w14:paraId="5A64FEF5" w14:textId="6FF8190F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10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907</w:t>
            </w:r>
          </w:p>
        </w:tc>
        <w:tc>
          <w:tcPr>
            <w:tcW w:w="1417" w:type="dxa"/>
          </w:tcPr>
          <w:p w14:paraId="6F95F2DD" w14:textId="6D12C751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  <w:r w:rsidRPr="00E4597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699</w:t>
            </w:r>
          </w:p>
        </w:tc>
        <w:tc>
          <w:tcPr>
            <w:tcW w:w="1418" w:type="dxa"/>
          </w:tcPr>
          <w:p w14:paraId="6692FDC5" w14:textId="6BFA370E" w:rsidR="003D5057" w:rsidRPr="005B1975" w:rsidRDefault="003D5057" w:rsidP="003D5057">
            <w:pPr>
              <w:tabs>
                <w:tab w:val="left" w:pos="272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503</w:t>
            </w:r>
          </w:p>
        </w:tc>
      </w:tr>
      <w:tr w:rsidR="003D5057" w:rsidRPr="004B717F" w14:paraId="795CDAA7" w14:textId="77777777" w:rsidTr="00AB7222">
        <w:tc>
          <w:tcPr>
            <w:tcW w:w="3936" w:type="dxa"/>
          </w:tcPr>
          <w:p w14:paraId="197859A8" w14:textId="77777777" w:rsidR="003D5057" w:rsidRPr="004B717F" w:rsidRDefault="003D5057" w:rsidP="003D5057">
            <w:pPr>
              <w:ind w:left="993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417" w:type="dxa"/>
          </w:tcPr>
          <w:p w14:paraId="3914410C" w14:textId="4BC81539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E4597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683</w:t>
            </w:r>
          </w:p>
        </w:tc>
        <w:tc>
          <w:tcPr>
            <w:tcW w:w="1418" w:type="dxa"/>
          </w:tcPr>
          <w:p w14:paraId="591039FB" w14:textId="7280A6F9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11</w:t>
            </w:r>
            <w:r w:rsidRPr="005B197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839</w:t>
            </w:r>
          </w:p>
        </w:tc>
        <w:tc>
          <w:tcPr>
            <w:tcW w:w="1417" w:type="dxa"/>
          </w:tcPr>
          <w:p w14:paraId="5E8D3D1B" w14:textId="34523AFC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E4597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599</w:t>
            </w:r>
          </w:p>
        </w:tc>
        <w:tc>
          <w:tcPr>
            <w:tcW w:w="1418" w:type="dxa"/>
          </w:tcPr>
          <w:p w14:paraId="6B6E165D" w14:textId="0C9ED820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10</w:t>
            </w:r>
            <w:r w:rsidRPr="005B197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433</w:t>
            </w:r>
          </w:p>
        </w:tc>
      </w:tr>
      <w:tr w:rsidR="003D5057" w:rsidRPr="004B717F" w14:paraId="0F1E9896" w14:textId="77777777" w:rsidTr="00AB7222">
        <w:tc>
          <w:tcPr>
            <w:tcW w:w="3936" w:type="dxa"/>
          </w:tcPr>
          <w:p w14:paraId="7A3D3605" w14:textId="77777777" w:rsidR="003D5057" w:rsidRPr="004B717F" w:rsidRDefault="003D5057" w:rsidP="003D5057">
            <w:pPr>
              <w:ind w:left="426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17" w:type="dxa"/>
          </w:tcPr>
          <w:p w14:paraId="194E59AD" w14:textId="72718618" w:rsidR="003D5057" w:rsidRPr="00E45974" w:rsidRDefault="00E45974" w:rsidP="00E45974">
            <w:pPr>
              <w:tabs>
                <w:tab w:val="left" w:pos="27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E4597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536</w:t>
            </w:r>
          </w:p>
        </w:tc>
        <w:tc>
          <w:tcPr>
            <w:tcW w:w="1418" w:type="dxa"/>
          </w:tcPr>
          <w:p w14:paraId="6DD2FF10" w14:textId="0C50580E" w:rsidR="003D5057" w:rsidRPr="005B1975" w:rsidRDefault="003D5057" w:rsidP="003D5057">
            <w:pPr>
              <w:tabs>
                <w:tab w:val="left" w:pos="31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264</w:t>
            </w:r>
          </w:p>
        </w:tc>
        <w:tc>
          <w:tcPr>
            <w:tcW w:w="1417" w:type="dxa"/>
          </w:tcPr>
          <w:p w14:paraId="528FF203" w14:textId="6DEB9E35" w:rsidR="003D5057" w:rsidRPr="00E45974" w:rsidRDefault="00E45974" w:rsidP="00E45974">
            <w:pPr>
              <w:tabs>
                <w:tab w:val="left" w:pos="27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E4597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382</w:t>
            </w:r>
          </w:p>
        </w:tc>
        <w:tc>
          <w:tcPr>
            <w:tcW w:w="1418" w:type="dxa"/>
          </w:tcPr>
          <w:p w14:paraId="774437D3" w14:textId="6238924D" w:rsidR="003D5057" w:rsidRPr="005B1975" w:rsidRDefault="003D5057" w:rsidP="003D5057">
            <w:pPr>
              <w:tabs>
                <w:tab w:val="left" w:pos="27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025</w:t>
            </w:r>
          </w:p>
        </w:tc>
      </w:tr>
      <w:tr w:rsidR="003D5057" w:rsidRPr="004B717F" w14:paraId="5A04C1D1" w14:textId="77777777" w:rsidTr="00AB7222">
        <w:tc>
          <w:tcPr>
            <w:tcW w:w="3936" w:type="dxa"/>
          </w:tcPr>
          <w:p w14:paraId="23D05A95" w14:textId="77777777" w:rsidR="003D5057" w:rsidRPr="004B717F" w:rsidRDefault="003D5057" w:rsidP="003D5057">
            <w:pPr>
              <w:ind w:left="426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417" w:type="dxa"/>
          </w:tcPr>
          <w:p w14:paraId="0B2FC06D" w14:textId="3180F11D" w:rsidR="003D5057" w:rsidRPr="00E45974" w:rsidRDefault="00E45974" w:rsidP="00E45974">
            <w:pPr>
              <w:tabs>
                <w:tab w:val="left" w:pos="27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 w:rsidRPr="00E4597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147</w:t>
            </w:r>
          </w:p>
        </w:tc>
        <w:tc>
          <w:tcPr>
            <w:tcW w:w="1418" w:type="dxa"/>
          </w:tcPr>
          <w:p w14:paraId="41F5D536" w14:textId="5B66E044" w:rsidR="003D5057" w:rsidRPr="005B1975" w:rsidRDefault="003D5057" w:rsidP="003D5057">
            <w:pPr>
              <w:tabs>
                <w:tab w:val="left" w:pos="31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8</w:t>
            </w:r>
            <w:r w:rsidRPr="005B197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575</w:t>
            </w:r>
          </w:p>
        </w:tc>
        <w:tc>
          <w:tcPr>
            <w:tcW w:w="1417" w:type="dxa"/>
          </w:tcPr>
          <w:p w14:paraId="0F015AA0" w14:textId="184E6E3A" w:rsidR="003D5057" w:rsidRPr="00E45974" w:rsidRDefault="00E45974" w:rsidP="00E45974">
            <w:pPr>
              <w:tabs>
                <w:tab w:val="left" w:pos="27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Pr="00E4597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217</w:t>
            </w:r>
          </w:p>
        </w:tc>
        <w:tc>
          <w:tcPr>
            <w:tcW w:w="1418" w:type="dxa"/>
          </w:tcPr>
          <w:p w14:paraId="41FE7614" w14:textId="652A70FD" w:rsidR="003D5057" w:rsidRPr="005B1975" w:rsidRDefault="003D5057" w:rsidP="003D5057">
            <w:pPr>
              <w:tabs>
                <w:tab w:val="left" w:pos="27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  <w:r w:rsidRPr="005B197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408</w:t>
            </w:r>
          </w:p>
        </w:tc>
      </w:tr>
    </w:tbl>
    <w:p w14:paraId="038C65FE" w14:textId="77777777" w:rsidR="004048A8" w:rsidRDefault="004048A8" w:rsidP="003D5057">
      <w:pPr>
        <w:ind w:left="448" w:right="391"/>
        <w:jc w:val="both"/>
        <w:outlineLvl w:val="0"/>
        <w:rPr>
          <w:b/>
          <w:bCs/>
          <w:sz w:val="26"/>
          <w:szCs w:val="2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936"/>
        <w:gridCol w:w="1417"/>
        <w:gridCol w:w="1418"/>
        <w:gridCol w:w="1417"/>
        <w:gridCol w:w="1418"/>
      </w:tblGrid>
      <w:tr w:rsidR="003D5057" w:rsidRPr="004B717F" w14:paraId="6AAAAC9F" w14:textId="77777777" w:rsidTr="00666A81">
        <w:tc>
          <w:tcPr>
            <w:tcW w:w="3936" w:type="dxa"/>
          </w:tcPr>
          <w:p w14:paraId="3C316670" w14:textId="15A408E0" w:rsidR="003D5057" w:rsidRPr="004B717F" w:rsidRDefault="003D5057" w:rsidP="00666A81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E33B41F" w14:textId="77777777" w:rsidR="003D5057" w:rsidRPr="004B717F" w:rsidRDefault="003D5057" w:rsidP="00666A81">
            <w:pPr>
              <w:ind w:right="391"/>
              <w:jc w:val="right"/>
              <w:outlineLvl w:val="0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14:paraId="3091F682" w14:textId="77777777" w:rsidR="003D5057" w:rsidRPr="004B717F" w:rsidRDefault="003D5057" w:rsidP="00666A81">
            <w:pPr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3D5057" w:rsidRPr="004B717F" w14:paraId="2C53FCFF" w14:textId="77777777" w:rsidTr="00666A81">
        <w:tc>
          <w:tcPr>
            <w:tcW w:w="3936" w:type="dxa"/>
          </w:tcPr>
          <w:p w14:paraId="30AD2FF9" w14:textId="77777777" w:rsidR="003D5057" w:rsidRPr="004B717F" w:rsidRDefault="003D5057" w:rsidP="00666A81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F161F9F" w14:textId="77777777" w:rsidR="003D5057" w:rsidRPr="004B717F" w:rsidRDefault="003D5057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EC8117F" w14:textId="77777777" w:rsidR="003D5057" w:rsidRPr="004B717F" w:rsidRDefault="003D5057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3D5057" w:rsidRPr="004B717F" w14:paraId="3871363E" w14:textId="77777777" w:rsidTr="00666A81">
        <w:tc>
          <w:tcPr>
            <w:tcW w:w="3936" w:type="dxa"/>
          </w:tcPr>
          <w:p w14:paraId="2D1D7D88" w14:textId="77777777" w:rsidR="003D5057" w:rsidRPr="004B717F" w:rsidRDefault="003D5057" w:rsidP="003D5057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F659B67" w14:textId="58D91B0F" w:rsidR="003D5057" w:rsidRPr="00B10F6F" w:rsidRDefault="003D5057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5807A5D1" w14:textId="5ECEA39F" w:rsidR="003D5057" w:rsidRPr="009A359F" w:rsidRDefault="003D5057" w:rsidP="003D5057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3D5057" w:rsidRPr="004B717F" w14:paraId="2FA14BE7" w14:textId="77777777" w:rsidTr="00666A81">
        <w:tc>
          <w:tcPr>
            <w:tcW w:w="3936" w:type="dxa"/>
          </w:tcPr>
          <w:p w14:paraId="6A3AB0E7" w14:textId="77777777" w:rsidR="003D5057" w:rsidRPr="004B717F" w:rsidRDefault="003D5057" w:rsidP="00666A81">
            <w:pPr>
              <w:ind w:right="391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8A17996" w14:textId="43E0909E" w:rsidR="003D5057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15C2705F" w14:textId="67CCCA64" w:rsidR="003D5057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5F5DB02C" w14:textId="7FAF3AF5" w:rsidR="003D5057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283C62A6" w14:textId="42783F35" w:rsidR="003D5057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3D5057" w:rsidRPr="004B717F" w14:paraId="13D07286" w14:textId="77777777" w:rsidTr="00666A81">
        <w:tc>
          <w:tcPr>
            <w:tcW w:w="3936" w:type="dxa"/>
          </w:tcPr>
          <w:p w14:paraId="59E9AF56" w14:textId="77777777" w:rsidR="003D5057" w:rsidRPr="004B717F" w:rsidRDefault="003D5057" w:rsidP="00666A81">
            <w:pPr>
              <w:ind w:left="426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17" w:type="dxa"/>
          </w:tcPr>
          <w:p w14:paraId="74F86EF3" w14:textId="77777777" w:rsidR="003D5057" w:rsidRPr="004B717F" w:rsidRDefault="003D5057" w:rsidP="00666A81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9C55204" w14:textId="77777777" w:rsidR="003D5057" w:rsidRPr="004B717F" w:rsidRDefault="003D5057" w:rsidP="00666A81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1E85978" w14:textId="77777777" w:rsidR="003D5057" w:rsidRPr="004B717F" w:rsidRDefault="003D5057" w:rsidP="00666A81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9BD075D" w14:textId="77777777" w:rsidR="003D5057" w:rsidRPr="004B717F" w:rsidRDefault="003D5057" w:rsidP="00666A81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</w:tr>
      <w:tr w:rsidR="003D5057" w:rsidRPr="004B717F" w14:paraId="2C64C980" w14:textId="77777777" w:rsidTr="00666A81">
        <w:tc>
          <w:tcPr>
            <w:tcW w:w="3936" w:type="dxa"/>
          </w:tcPr>
          <w:p w14:paraId="3EC63C32" w14:textId="77777777" w:rsidR="003D5057" w:rsidRPr="004B717F" w:rsidRDefault="003D5057" w:rsidP="003D5057">
            <w:pPr>
              <w:ind w:left="709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417" w:type="dxa"/>
          </w:tcPr>
          <w:p w14:paraId="560028DF" w14:textId="2D1618FB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E4597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873</w:t>
            </w:r>
          </w:p>
        </w:tc>
        <w:tc>
          <w:tcPr>
            <w:tcW w:w="1418" w:type="dxa"/>
          </w:tcPr>
          <w:p w14:paraId="5F2CE3A1" w14:textId="646582E2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5B197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916</w:t>
            </w:r>
          </w:p>
        </w:tc>
        <w:tc>
          <w:tcPr>
            <w:tcW w:w="1417" w:type="dxa"/>
          </w:tcPr>
          <w:p w14:paraId="5825718D" w14:textId="15D3653D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E4597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865</w:t>
            </w:r>
          </w:p>
        </w:tc>
        <w:tc>
          <w:tcPr>
            <w:tcW w:w="1418" w:type="dxa"/>
          </w:tcPr>
          <w:p w14:paraId="2F8214CD" w14:textId="0623E953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5B197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909</w:t>
            </w:r>
          </w:p>
        </w:tc>
      </w:tr>
      <w:tr w:rsidR="003D5057" w:rsidRPr="004B717F" w14:paraId="3EC70589" w14:textId="77777777" w:rsidTr="00666A81">
        <w:tc>
          <w:tcPr>
            <w:tcW w:w="3936" w:type="dxa"/>
          </w:tcPr>
          <w:p w14:paraId="319302DA" w14:textId="77777777" w:rsidR="003D5057" w:rsidRPr="004B717F" w:rsidRDefault="003D5057" w:rsidP="003D5057">
            <w:pPr>
              <w:ind w:left="709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6FE12661" w14:textId="3C993E75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22</w:t>
            </w:r>
            <w:r w:rsidRPr="00E4597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176</w:t>
            </w:r>
          </w:p>
        </w:tc>
        <w:tc>
          <w:tcPr>
            <w:tcW w:w="1418" w:type="dxa"/>
          </w:tcPr>
          <w:p w14:paraId="2B8A587E" w14:textId="041D71BA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22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539</w:t>
            </w:r>
          </w:p>
        </w:tc>
        <w:tc>
          <w:tcPr>
            <w:tcW w:w="1417" w:type="dxa"/>
          </w:tcPr>
          <w:p w14:paraId="757199FC" w14:textId="46876E41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19</w:t>
            </w:r>
            <w:r w:rsidRPr="00E4597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648</w:t>
            </w:r>
          </w:p>
        </w:tc>
        <w:tc>
          <w:tcPr>
            <w:tcW w:w="1418" w:type="dxa"/>
          </w:tcPr>
          <w:p w14:paraId="222D4BF0" w14:textId="5D4A7C28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19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608</w:t>
            </w:r>
          </w:p>
        </w:tc>
      </w:tr>
      <w:tr w:rsidR="003D5057" w:rsidRPr="004B717F" w14:paraId="25DF8383" w14:textId="77777777" w:rsidTr="00666A81">
        <w:tc>
          <w:tcPr>
            <w:tcW w:w="3936" w:type="dxa"/>
          </w:tcPr>
          <w:p w14:paraId="742C4051" w14:textId="77777777" w:rsidR="003D5057" w:rsidRPr="004B717F" w:rsidRDefault="003D5057" w:rsidP="003D5057">
            <w:pPr>
              <w:ind w:left="993" w:right="-64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417" w:type="dxa"/>
          </w:tcPr>
          <w:p w14:paraId="60AC64AD" w14:textId="7E6C9DC8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E4597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049</w:t>
            </w:r>
          </w:p>
        </w:tc>
        <w:tc>
          <w:tcPr>
            <w:tcW w:w="1418" w:type="dxa"/>
          </w:tcPr>
          <w:p w14:paraId="509F276C" w14:textId="77036F99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</w:t>
            </w:r>
            <w:r w:rsidRPr="005B197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455</w:t>
            </w:r>
          </w:p>
        </w:tc>
        <w:tc>
          <w:tcPr>
            <w:tcW w:w="1417" w:type="dxa"/>
          </w:tcPr>
          <w:p w14:paraId="04B84DA1" w14:textId="1450DBB5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E4597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513</w:t>
            </w:r>
          </w:p>
        </w:tc>
        <w:tc>
          <w:tcPr>
            <w:tcW w:w="1418" w:type="dxa"/>
          </w:tcPr>
          <w:p w14:paraId="2D86C27A" w14:textId="6F519A73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21</w:t>
            </w:r>
            <w:r w:rsidRPr="005B197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517</w:t>
            </w:r>
          </w:p>
        </w:tc>
      </w:tr>
      <w:tr w:rsidR="003D5057" w:rsidRPr="004B717F" w14:paraId="2D2CA582" w14:textId="77777777" w:rsidTr="00666A81">
        <w:tc>
          <w:tcPr>
            <w:tcW w:w="3936" w:type="dxa"/>
          </w:tcPr>
          <w:p w14:paraId="0AC4ED1E" w14:textId="77777777" w:rsidR="003D5057" w:rsidRPr="004B717F" w:rsidRDefault="003D5057" w:rsidP="003D5057">
            <w:pPr>
              <w:ind w:left="426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17" w:type="dxa"/>
          </w:tcPr>
          <w:p w14:paraId="3FC9580A" w14:textId="72B8906C" w:rsidR="003D5057" w:rsidRPr="00E45974" w:rsidRDefault="00E45974" w:rsidP="003D5057">
            <w:pPr>
              <w:tabs>
                <w:tab w:val="left" w:pos="27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  <w:r w:rsidRPr="00E4597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071</w:t>
            </w:r>
          </w:p>
        </w:tc>
        <w:tc>
          <w:tcPr>
            <w:tcW w:w="1418" w:type="dxa"/>
          </w:tcPr>
          <w:p w14:paraId="2A433DB1" w14:textId="27761696" w:rsidR="003D5057" w:rsidRPr="005B1975" w:rsidRDefault="003D5057" w:rsidP="003D5057">
            <w:pPr>
              <w:tabs>
                <w:tab w:val="left" w:pos="27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448</w:t>
            </w:r>
          </w:p>
        </w:tc>
        <w:tc>
          <w:tcPr>
            <w:tcW w:w="1417" w:type="dxa"/>
          </w:tcPr>
          <w:p w14:paraId="70A282C5" w14:textId="7D9080AD" w:rsidR="003D5057" w:rsidRPr="00E45974" w:rsidRDefault="00E45974" w:rsidP="003D5057">
            <w:pPr>
              <w:tabs>
                <w:tab w:val="left" w:pos="27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E4597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677</w:t>
            </w:r>
          </w:p>
        </w:tc>
        <w:tc>
          <w:tcPr>
            <w:tcW w:w="1418" w:type="dxa"/>
          </w:tcPr>
          <w:p w14:paraId="257FA6BF" w14:textId="0D2771D1" w:rsidR="003D5057" w:rsidRPr="005B1975" w:rsidRDefault="003D5057" w:rsidP="003D5057">
            <w:pPr>
              <w:tabs>
                <w:tab w:val="left" w:pos="27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  <w:r w:rsidRPr="005B197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980</w:t>
            </w:r>
          </w:p>
        </w:tc>
      </w:tr>
      <w:tr w:rsidR="003D5057" w:rsidRPr="004B717F" w14:paraId="55B9D767" w14:textId="77777777" w:rsidTr="00666A81">
        <w:tc>
          <w:tcPr>
            <w:tcW w:w="3936" w:type="dxa"/>
          </w:tcPr>
          <w:p w14:paraId="24D647F1" w14:textId="77777777" w:rsidR="003D5057" w:rsidRPr="004B717F" w:rsidRDefault="003D5057" w:rsidP="003D5057">
            <w:pPr>
              <w:ind w:left="426" w:right="-64"/>
              <w:outlineLvl w:val="0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417" w:type="dxa"/>
          </w:tcPr>
          <w:p w14:paraId="4B92A89D" w14:textId="1FD70C8A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16</w:t>
            </w:r>
            <w:r w:rsidRPr="00E4597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978</w:t>
            </w:r>
          </w:p>
        </w:tc>
        <w:tc>
          <w:tcPr>
            <w:tcW w:w="1418" w:type="dxa"/>
          </w:tcPr>
          <w:p w14:paraId="545B747D" w14:textId="33E7D61F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18</w:t>
            </w:r>
            <w:r w:rsidRPr="005B197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007</w:t>
            </w:r>
          </w:p>
        </w:tc>
        <w:tc>
          <w:tcPr>
            <w:tcW w:w="1417" w:type="dxa"/>
          </w:tcPr>
          <w:p w14:paraId="5390B700" w14:textId="38E78558" w:rsidR="003D5057" w:rsidRPr="00E45974" w:rsidRDefault="00E45974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14</w:t>
            </w:r>
            <w:r w:rsidRPr="00E45974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836</w:t>
            </w:r>
          </w:p>
        </w:tc>
        <w:tc>
          <w:tcPr>
            <w:tcW w:w="1418" w:type="dxa"/>
          </w:tcPr>
          <w:p w14:paraId="71C961CD" w14:textId="7DDEEA6D" w:rsidR="003D5057" w:rsidRPr="005B1975" w:rsidRDefault="003D5057" w:rsidP="003D5057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15</w:t>
            </w:r>
            <w:r w:rsidRPr="005B197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537</w:t>
            </w:r>
          </w:p>
        </w:tc>
      </w:tr>
    </w:tbl>
    <w:p w14:paraId="558973D7" w14:textId="77777777" w:rsidR="003D5057" w:rsidRPr="003D5057" w:rsidRDefault="003D5057" w:rsidP="004048A8">
      <w:pPr>
        <w:spacing w:before="120" w:after="120"/>
        <w:ind w:left="448" w:right="391"/>
        <w:jc w:val="both"/>
        <w:outlineLvl w:val="0"/>
        <w:rPr>
          <w:b/>
          <w:bCs/>
          <w:sz w:val="26"/>
          <w:szCs w:val="26"/>
        </w:rPr>
      </w:pPr>
    </w:p>
    <w:p w14:paraId="152DEEC0" w14:textId="77777777" w:rsidR="00851F09" w:rsidRPr="004B717F" w:rsidRDefault="004048A8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jc w:val="both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47" w:name="_Ref111663095"/>
      <w:r w:rsidR="00662A5B" w:rsidRPr="004B717F">
        <w:rPr>
          <w:rFonts w:hint="cs"/>
          <w:b/>
          <w:bCs/>
          <w:sz w:val="26"/>
          <w:szCs w:val="26"/>
          <w:cs/>
        </w:rPr>
        <w:lastRenderedPageBreak/>
        <w:t>กำไร</w:t>
      </w:r>
      <w:r w:rsidR="00105D69" w:rsidRPr="004B717F">
        <w:rPr>
          <w:rFonts w:hint="cs"/>
          <w:b/>
          <w:bCs/>
          <w:sz w:val="26"/>
          <w:szCs w:val="26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47"/>
    </w:p>
    <w:p w14:paraId="1E2D07F4" w14:textId="77777777" w:rsidR="00CA3043" w:rsidRPr="004B717F" w:rsidRDefault="00662A5B" w:rsidP="00BD0C27">
      <w:pPr>
        <w:pStyle w:val="BodyText"/>
        <w:spacing w:before="120"/>
        <w:ind w:left="450" w:right="119"/>
        <w:jc w:val="thaiDistribute"/>
        <w:outlineLvl w:val="0"/>
        <w:rPr>
          <w:rFonts w:ascii="Cordia New"/>
          <w:sz w:val="26"/>
          <w:szCs w:val="26"/>
        </w:rPr>
      </w:pPr>
      <w:r w:rsidRPr="004B717F">
        <w:rPr>
          <w:rFonts w:ascii="Cordia New"/>
          <w:sz w:val="26"/>
          <w:szCs w:val="26"/>
          <w:cs/>
        </w:rPr>
        <w:t>กำไร</w:t>
      </w:r>
      <w:r w:rsidR="007E6594" w:rsidRPr="004B717F">
        <w:rPr>
          <w:rFonts w:ascii="Cordia New"/>
          <w:sz w:val="26"/>
          <w:szCs w:val="26"/>
          <w:cs/>
        </w:rPr>
        <w:t>สุทธิจากเครื่องมือทางการเงินที่วัดมูลค่าด้วยมูลค่ายุติธรรม</w:t>
      </w:r>
      <w:r w:rsidR="007E6594" w:rsidRPr="004B717F">
        <w:rPr>
          <w:rFonts w:ascii="Cordia New" w:hAnsi="Cordia New"/>
          <w:sz w:val="26"/>
          <w:szCs w:val="26"/>
          <w:cs/>
        </w:rPr>
        <w:t>ผ่านกำไรหรือขาดทุน</w:t>
      </w:r>
      <w:r w:rsidR="004048A8" w:rsidRPr="004B717F">
        <w:rPr>
          <w:rFonts w:ascii="Cordia New" w:hAnsi="Cordia New"/>
          <w:sz w:val="26"/>
          <w:szCs w:val="26"/>
          <w:cs/>
        </w:rPr>
        <w:t xml:space="preserve"> </w:t>
      </w:r>
      <w:r w:rsidR="007E6594" w:rsidRPr="004B717F">
        <w:rPr>
          <w:rFonts w:ascii="Cordia New" w:hAnsi="Cordia New" w:hint="cs"/>
          <w:sz w:val="26"/>
          <w:szCs w:val="26"/>
          <w:cs/>
        </w:rPr>
        <w:t>มีดังนี้</w:t>
      </w:r>
    </w:p>
    <w:tbl>
      <w:tblPr>
        <w:tblW w:w="9921" w:type="dxa"/>
        <w:tblLook w:val="01E0" w:firstRow="1" w:lastRow="1" w:firstColumn="1" w:lastColumn="1" w:noHBand="0" w:noVBand="0"/>
      </w:tblPr>
      <w:tblGrid>
        <w:gridCol w:w="4252"/>
        <w:gridCol w:w="1417"/>
        <w:gridCol w:w="1417"/>
        <w:gridCol w:w="1417"/>
        <w:gridCol w:w="1418"/>
      </w:tblGrid>
      <w:tr w:rsidR="00AB7222" w:rsidRPr="004B717F" w14:paraId="2D209AA6" w14:textId="77777777" w:rsidTr="00AB7222">
        <w:tc>
          <w:tcPr>
            <w:tcW w:w="4252" w:type="dxa"/>
          </w:tcPr>
          <w:p w14:paraId="4096EB11" w14:textId="4D3CBC69" w:rsidR="00AB7222" w:rsidRPr="004B717F" w:rsidRDefault="00AB7222" w:rsidP="005147AB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hideMark/>
          </w:tcPr>
          <w:p w14:paraId="78C4B354" w14:textId="77777777" w:rsidR="00AB7222" w:rsidRPr="004B717F" w:rsidRDefault="00AB7222" w:rsidP="005147AB">
            <w:pPr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</w:rPr>
              <w:t xml:space="preserve">: </w:t>
            </w:r>
            <w:r w:rsidRPr="004B717F">
              <w:rPr>
                <w:rFonts w:hint="cs"/>
                <w:sz w:val="26"/>
                <w:szCs w:val="26"/>
                <w:cs/>
              </w:rPr>
              <w:t>ล้านบาท)</w:t>
            </w:r>
          </w:p>
        </w:tc>
      </w:tr>
      <w:tr w:rsidR="00AB7222" w:rsidRPr="004B717F" w14:paraId="61403C44" w14:textId="77777777" w:rsidTr="00AB7222">
        <w:tc>
          <w:tcPr>
            <w:tcW w:w="4252" w:type="dxa"/>
          </w:tcPr>
          <w:p w14:paraId="56D992F7" w14:textId="77777777" w:rsidR="00AB7222" w:rsidRPr="004B717F" w:rsidRDefault="00AB7222" w:rsidP="005147AB">
            <w:pPr>
              <w:ind w:right="39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3E80490" w14:textId="77777777" w:rsidR="00AB7222" w:rsidRPr="004B717F" w:rsidRDefault="00AB7222" w:rsidP="005147AB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7040BAA" w14:textId="77777777" w:rsidR="00AB7222" w:rsidRPr="004B717F" w:rsidRDefault="00AB7222" w:rsidP="005147AB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6D55A3" w:rsidRPr="004B717F" w14:paraId="277B7898" w14:textId="77777777" w:rsidTr="00666A81">
        <w:tc>
          <w:tcPr>
            <w:tcW w:w="4252" w:type="dxa"/>
          </w:tcPr>
          <w:p w14:paraId="7854EFCA" w14:textId="77777777" w:rsidR="006D55A3" w:rsidRPr="004B717F" w:rsidRDefault="006D55A3" w:rsidP="006D55A3">
            <w:pPr>
              <w:ind w:right="39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</w:tcPr>
          <w:p w14:paraId="6D801895" w14:textId="1A17A4FA" w:rsidR="006D55A3" w:rsidRPr="00B10F6F" w:rsidRDefault="006D55A3" w:rsidP="006D55A3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663C043D" w14:textId="3EA97352" w:rsidR="006D55A3" w:rsidRPr="009A359F" w:rsidRDefault="006D55A3" w:rsidP="006D55A3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6D55A3" w:rsidRPr="004B717F" w14:paraId="5CA337D6" w14:textId="77777777" w:rsidTr="00666A81">
        <w:tc>
          <w:tcPr>
            <w:tcW w:w="4252" w:type="dxa"/>
          </w:tcPr>
          <w:p w14:paraId="46CE304B" w14:textId="77777777" w:rsidR="006D55A3" w:rsidRPr="004B717F" w:rsidRDefault="006D55A3" w:rsidP="006D55A3">
            <w:pPr>
              <w:ind w:right="39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F1F7540" w14:textId="362A4402" w:rsidR="006D55A3" w:rsidRPr="004B717F" w:rsidRDefault="00C34D3E" w:rsidP="006D55A3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7" w:type="dxa"/>
          </w:tcPr>
          <w:p w14:paraId="24E20772" w14:textId="571C5EF0" w:rsidR="006D55A3" w:rsidRPr="004B717F" w:rsidRDefault="00C34D3E" w:rsidP="006D55A3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0E44692C" w14:textId="33D1D556" w:rsidR="006D55A3" w:rsidRPr="004B717F" w:rsidRDefault="00C34D3E" w:rsidP="006D55A3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71837EC5" w14:textId="491FECD2" w:rsidR="006D55A3" w:rsidRPr="004B717F" w:rsidRDefault="00C34D3E" w:rsidP="006D55A3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AB7222" w:rsidRPr="004B717F" w14:paraId="11CB8233" w14:textId="77777777" w:rsidTr="00AB7222">
        <w:tc>
          <w:tcPr>
            <w:tcW w:w="4252" w:type="dxa"/>
            <w:hideMark/>
          </w:tcPr>
          <w:p w14:paraId="7CA1F8B6" w14:textId="77777777" w:rsidR="00AB7222" w:rsidRPr="004B717F" w:rsidRDefault="00AB7222" w:rsidP="00CD160C">
            <w:pPr>
              <w:numPr>
                <w:ilvl w:val="0"/>
                <w:numId w:val="13"/>
              </w:numPr>
              <w:tabs>
                <w:tab w:val="left" w:pos="567"/>
              </w:tabs>
              <w:ind w:right="-62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417" w:type="dxa"/>
          </w:tcPr>
          <w:p w14:paraId="6CCF5480" w14:textId="77777777" w:rsidR="00AB7222" w:rsidRPr="004B717F" w:rsidRDefault="00AB7222" w:rsidP="005147AB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8E9B267" w14:textId="77777777" w:rsidR="00AB7222" w:rsidRPr="004B717F" w:rsidRDefault="00AB7222" w:rsidP="005147AB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86DF5A7" w14:textId="77777777" w:rsidR="00AB7222" w:rsidRPr="004B717F" w:rsidRDefault="00AB7222" w:rsidP="005147AB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D75F882" w14:textId="77777777" w:rsidR="00AB7222" w:rsidRPr="004B717F" w:rsidRDefault="00AB7222" w:rsidP="005147AB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</w:tr>
      <w:tr w:rsidR="006D55A3" w:rsidRPr="004B717F" w14:paraId="7C020A54" w14:textId="77777777" w:rsidTr="00094C3D">
        <w:tc>
          <w:tcPr>
            <w:tcW w:w="4252" w:type="dxa"/>
            <w:hideMark/>
          </w:tcPr>
          <w:p w14:paraId="474E9261" w14:textId="77777777" w:rsidR="006D55A3" w:rsidRPr="004B717F" w:rsidRDefault="006D55A3" w:rsidP="006D55A3">
            <w:pPr>
              <w:ind w:left="993" w:right="-64" w:hanging="273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เงินตราต่างประเทศและอนุพันธ์ด้านอัตราแลกเปลี่ยน</w:t>
            </w:r>
          </w:p>
        </w:tc>
        <w:tc>
          <w:tcPr>
            <w:tcW w:w="1417" w:type="dxa"/>
            <w:vAlign w:val="bottom"/>
          </w:tcPr>
          <w:p w14:paraId="2C526164" w14:textId="228159CB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982</w:t>
            </w:r>
          </w:p>
        </w:tc>
        <w:tc>
          <w:tcPr>
            <w:tcW w:w="1417" w:type="dxa"/>
            <w:vAlign w:val="bottom"/>
          </w:tcPr>
          <w:p w14:paraId="6F6EFE1C" w14:textId="1CF1A1AE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644</w:t>
            </w:r>
          </w:p>
        </w:tc>
        <w:tc>
          <w:tcPr>
            <w:tcW w:w="1417" w:type="dxa"/>
            <w:vAlign w:val="bottom"/>
          </w:tcPr>
          <w:p w14:paraId="10176EA3" w14:textId="473D21BD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D87E53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310</w:t>
            </w:r>
          </w:p>
        </w:tc>
        <w:tc>
          <w:tcPr>
            <w:tcW w:w="1418" w:type="dxa"/>
            <w:vAlign w:val="bottom"/>
          </w:tcPr>
          <w:p w14:paraId="6DFC1D6F" w14:textId="61A29214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892</w:t>
            </w:r>
          </w:p>
        </w:tc>
      </w:tr>
      <w:tr w:rsidR="006D55A3" w:rsidRPr="004B717F" w14:paraId="49945B51" w14:textId="77777777" w:rsidTr="00AB7222">
        <w:tc>
          <w:tcPr>
            <w:tcW w:w="4252" w:type="dxa"/>
            <w:hideMark/>
          </w:tcPr>
          <w:p w14:paraId="75534501" w14:textId="77777777" w:rsidR="006D55A3" w:rsidRPr="004B717F" w:rsidRDefault="006D55A3" w:rsidP="006D55A3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อนุพันธ์ด้านอัตราดอกเบี้ย</w:t>
            </w:r>
          </w:p>
        </w:tc>
        <w:tc>
          <w:tcPr>
            <w:tcW w:w="1417" w:type="dxa"/>
          </w:tcPr>
          <w:p w14:paraId="168B2762" w14:textId="56C78587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387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7372A35B" w14:textId="2DA11402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757</w:t>
            </w:r>
          </w:p>
        </w:tc>
        <w:tc>
          <w:tcPr>
            <w:tcW w:w="1417" w:type="dxa"/>
          </w:tcPr>
          <w:p w14:paraId="0FF1C236" w14:textId="0B22D3D8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387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48B457AD" w14:textId="5E58D430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757</w:t>
            </w:r>
          </w:p>
        </w:tc>
      </w:tr>
      <w:tr w:rsidR="006D55A3" w:rsidRPr="004B717F" w14:paraId="0D3BC54F" w14:textId="77777777" w:rsidTr="00AB7222">
        <w:tc>
          <w:tcPr>
            <w:tcW w:w="4252" w:type="dxa"/>
            <w:hideMark/>
          </w:tcPr>
          <w:p w14:paraId="5B80199A" w14:textId="77777777" w:rsidR="006D55A3" w:rsidRPr="004B717F" w:rsidRDefault="006D55A3" w:rsidP="006D55A3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ตราสารหนี้</w:t>
            </w:r>
          </w:p>
        </w:tc>
        <w:tc>
          <w:tcPr>
            <w:tcW w:w="1417" w:type="dxa"/>
          </w:tcPr>
          <w:p w14:paraId="5C63075B" w14:textId="0D9F1D4B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218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E1E02CD" w14:textId="53E6FA47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FA1D92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299</w:t>
            </w:r>
            <w:r w:rsidRPr="00FA1D9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405E5D05" w14:textId="26602F4C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213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7F236DE4" w14:textId="506C61E0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85</w:t>
            </w:r>
          </w:p>
        </w:tc>
      </w:tr>
      <w:tr w:rsidR="006D55A3" w:rsidRPr="004B717F" w14:paraId="6A786FA6" w14:textId="77777777" w:rsidTr="00666A81">
        <w:tc>
          <w:tcPr>
            <w:tcW w:w="4252" w:type="dxa"/>
            <w:hideMark/>
          </w:tcPr>
          <w:p w14:paraId="490D1661" w14:textId="77777777" w:rsidR="006D55A3" w:rsidRPr="004B717F" w:rsidRDefault="006D55A3" w:rsidP="006D55A3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ตราสารทุน</w:t>
            </w:r>
          </w:p>
        </w:tc>
        <w:tc>
          <w:tcPr>
            <w:tcW w:w="1417" w:type="dxa"/>
          </w:tcPr>
          <w:p w14:paraId="1620674D" w14:textId="3FF62072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475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7427A333" w14:textId="4682B374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301</w:t>
            </w:r>
          </w:p>
        </w:tc>
        <w:tc>
          <w:tcPr>
            <w:tcW w:w="1417" w:type="dxa"/>
          </w:tcPr>
          <w:p w14:paraId="2FACDE81" w14:textId="4BFA4FAA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15E0C1D3" w14:textId="77777777" w:rsidR="006D55A3" w:rsidRPr="00FA1D92" w:rsidRDefault="006D55A3" w:rsidP="006D55A3">
            <w:pPr>
              <w:tabs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 w:rsidRPr="00FA1D92">
              <w:rPr>
                <w:sz w:val="26"/>
                <w:szCs w:val="26"/>
                <w:cs/>
              </w:rPr>
              <w:t>-</w:t>
            </w:r>
            <w:r w:rsidRPr="00FA1D92">
              <w:rPr>
                <w:sz w:val="26"/>
                <w:szCs w:val="26"/>
              </w:rPr>
              <w:tab/>
            </w:r>
          </w:p>
        </w:tc>
      </w:tr>
      <w:tr w:rsidR="006D55A3" w:rsidRPr="004B717F" w14:paraId="3FDD5D71" w14:textId="77777777" w:rsidTr="00666A81">
        <w:tc>
          <w:tcPr>
            <w:tcW w:w="4252" w:type="dxa"/>
            <w:hideMark/>
          </w:tcPr>
          <w:p w14:paraId="296035C2" w14:textId="77777777" w:rsidR="006D55A3" w:rsidRPr="004B717F" w:rsidRDefault="006D55A3" w:rsidP="006D55A3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หนี้สินทางการเงิน</w:t>
            </w:r>
          </w:p>
        </w:tc>
        <w:tc>
          <w:tcPr>
            <w:tcW w:w="1417" w:type="dxa"/>
          </w:tcPr>
          <w:p w14:paraId="6AFB1004" w14:textId="36326C8F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</w:t>
            </w:r>
          </w:p>
        </w:tc>
        <w:tc>
          <w:tcPr>
            <w:tcW w:w="1417" w:type="dxa"/>
          </w:tcPr>
          <w:p w14:paraId="3CA260AA" w14:textId="79EFDDAC" w:rsidR="006D55A3" w:rsidRPr="00FA1D92" w:rsidRDefault="006D55A3" w:rsidP="006D55A3">
            <w:pPr>
              <w:tabs>
                <w:tab w:val="left" w:pos="371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Pr="00FA1D92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</w:t>
            </w:r>
            <w:r w:rsidRPr="00FA1D9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3C63334C" w14:textId="77777777" w:rsidR="006D55A3" w:rsidRPr="00B21177" w:rsidRDefault="00092793" w:rsidP="006D55A3">
            <w:pPr>
              <w:tabs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4B3C6C5" w14:textId="77777777" w:rsidR="006D55A3" w:rsidRPr="00FA1D92" w:rsidRDefault="006D55A3" w:rsidP="006D55A3">
            <w:pPr>
              <w:tabs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 w:rsidRPr="00FA1D92">
              <w:rPr>
                <w:sz w:val="26"/>
                <w:szCs w:val="26"/>
                <w:cs/>
              </w:rPr>
              <w:t>-</w:t>
            </w:r>
            <w:r w:rsidRPr="00FA1D92">
              <w:rPr>
                <w:sz w:val="26"/>
                <w:szCs w:val="26"/>
              </w:rPr>
              <w:tab/>
            </w:r>
          </w:p>
        </w:tc>
      </w:tr>
      <w:tr w:rsidR="006D55A3" w:rsidRPr="004B717F" w14:paraId="31B4B875" w14:textId="77777777" w:rsidTr="00AB7222">
        <w:tc>
          <w:tcPr>
            <w:tcW w:w="4252" w:type="dxa"/>
            <w:hideMark/>
          </w:tcPr>
          <w:p w14:paraId="2A5684C7" w14:textId="77777777" w:rsidR="006D55A3" w:rsidRPr="004B717F" w:rsidRDefault="006D55A3" w:rsidP="006D55A3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อื่น ๆ</w:t>
            </w:r>
          </w:p>
        </w:tc>
        <w:tc>
          <w:tcPr>
            <w:tcW w:w="1417" w:type="dxa"/>
          </w:tcPr>
          <w:p w14:paraId="5430A022" w14:textId="5B44F6E1" w:rsidR="006D55A3" w:rsidRPr="00B21177" w:rsidRDefault="00092793" w:rsidP="00092793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50</w:t>
            </w:r>
          </w:p>
        </w:tc>
        <w:tc>
          <w:tcPr>
            <w:tcW w:w="1417" w:type="dxa"/>
          </w:tcPr>
          <w:p w14:paraId="687C0A05" w14:textId="68259968" w:rsidR="006D55A3" w:rsidRPr="00FA1D92" w:rsidRDefault="006D55A3" w:rsidP="006D55A3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211</w:t>
            </w:r>
          </w:p>
        </w:tc>
        <w:tc>
          <w:tcPr>
            <w:tcW w:w="1417" w:type="dxa"/>
          </w:tcPr>
          <w:p w14:paraId="79996191" w14:textId="66EAD341" w:rsidR="006D55A3" w:rsidRPr="00B21177" w:rsidRDefault="00092793" w:rsidP="006D55A3">
            <w:pPr>
              <w:tabs>
                <w:tab w:val="left" w:pos="279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D87E5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85</w:t>
            </w:r>
            <w:r w:rsidRPr="00D87E5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</w:tcPr>
          <w:p w14:paraId="0C40EC45" w14:textId="51F9DD92" w:rsidR="006D55A3" w:rsidRPr="00FA1D92" w:rsidRDefault="006D55A3" w:rsidP="006D55A3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  <w:r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6D55A3" w:rsidRPr="004B717F" w14:paraId="72118EFB" w14:textId="77777777" w:rsidTr="00AB7222">
        <w:tc>
          <w:tcPr>
            <w:tcW w:w="4252" w:type="dxa"/>
            <w:hideMark/>
          </w:tcPr>
          <w:p w14:paraId="7D152C7A" w14:textId="77777777" w:rsidR="006D55A3" w:rsidRPr="004B717F" w:rsidRDefault="006D55A3" w:rsidP="006D55A3">
            <w:pPr>
              <w:ind w:left="720" w:right="-64" w:firstLine="72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30584B91" w14:textId="6BD1DEB4" w:rsidR="006D55A3" w:rsidRPr="00B21177" w:rsidRDefault="00092793" w:rsidP="006D55A3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969</w:t>
            </w:r>
          </w:p>
        </w:tc>
        <w:tc>
          <w:tcPr>
            <w:tcW w:w="1417" w:type="dxa"/>
          </w:tcPr>
          <w:p w14:paraId="4657CE45" w14:textId="01AA2EB1" w:rsidR="006D55A3" w:rsidRPr="00FA1D92" w:rsidRDefault="006D55A3" w:rsidP="006D55A3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608</w:t>
            </w:r>
          </w:p>
        </w:tc>
        <w:tc>
          <w:tcPr>
            <w:tcW w:w="1417" w:type="dxa"/>
          </w:tcPr>
          <w:p w14:paraId="319109AE" w14:textId="3CB610D2" w:rsidR="006D55A3" w:rsidRPr="00B21177" w:rsidRDefault="00092793" w:rsidP="006D55A3">
            <w:pPr>
              <w:tabs>
                <w:tab w:val="left" w:pos="279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624</w:t>
            </w:r>
          </w:p>
        </w:tc>
        <w:tc>
          <w:tcPr>
            <w:tcW w:w="1418" w:type="dxa"/>
          </w:tcPr>
          <w:p w14:paraId="242D1F2C" w14:textId="1EF98240" w:rsidR="006D55A3" w:rsidRPr="00FA1D92" w:rsidRDefault="006D55A3" w:rsidP="006D55A3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FA1D9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719</w:t>
            </w:r>
          </w:p>
        </w:tc>
      </w:tr>
      <w:tr w:rsidR="006D55A3" w:rsidRPr="004B717F" w14:paraId="02C9EA39" w14:textId="77777777" w:rsidTr="00AB7222">
        <w:tc>
          <w:tcPr>
            <w:tcW w:w="4252" w:type="dxa"/>
          </w:tcPr>
          <w:p w14:paraId="26A735A3" w14:textId="77777777" w:rsidR="006D55A3" w:rsidRPr="004B717F" w:rsidRDefault="006D55A3" w:rsidP="00CD160C">
            <w:pPr>
              <w:numPr>
                <w:ilvl w:val="0"/>
                <w:numId w:val="13"/>
              </w:numPr>
              <w:tabs>
                <w:tab w:val="left" w:pos="540"/>
                <w:tab w:val="left" w:pos="709"/>
              </w:tabs>
              <w:ind w:left="567" w:right="-64" w:hanging="283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กำไร (ขาดทุน) จากเครื่องมือทางการเงินที่</w:t>
            </w:r>
            <w:r w:rsidRPr="004B717F">
              <w:rPr>
                <w:sz w:val="26"/>
                <w:szCs w:val="26"/>
                <w:cs/>
              </w:rPr>
              <w:tab/>
              <w:t>กำหนดให้วัดมูลค่าด้วยมูลค่ายุติธรรม</w:t>
            </w:r>
            <w:r w:rsidRPr="004B717F">
              <w:rPr>
                <w:rFonts w:hint="cs"/>
                <w:sz w:val="26"/>
                <w:szCs w:val="26"/>
                <w:cs/>
              </w:rPr>
              <w:t>ผ่าน</w:t>
            </w: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17" w:type="dxa"/>
          </w:tcPr>
          <w:p w14:paraId="77C16AD4" w14:textId="77777777" w:rsidR="006D55A3" w:rsidRPr="004B717F" w:rsidRDefault="006D55A3" w:rsidP="006D55A3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22C4532" w14:textId="77777777" w:rsidR="006D55A3" w:rsidRPr="004B717F" w:rsidRDefault="006D55A3" w:rsidP="006D55A3">
            <w:pPr>
              <w:tabs>
                <w:tab w:val="right" w:pos="811"/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7676483" w14:textId="77777777" w:rsidR="006D55A3" w:rsidRPr="004B717F" w:rsidRDefault="006D55A3" w:rsidP="006D55A3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2487A4CC" w14:textId="77777777" w:rsidR="006D55A3" w:rsidRPr="004B717F" w:rsidRDefault="006D55A3" w:rsidP="006D55A3">
            <w:pPr>
              <w:tabs>
                <w:tab w:val="right" w:pos="1152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</w:tr>
      <w:tr w:rsidR="006D55A3" w:rsidRPr="004B717F" w14:paraId="240A6253" w14:textId="77777777" w:rsidTr="00AB7222">
        <w:tc>
          <w:tcPr>
            <w:tcW w:w="4252" w:type="dxa"/>
          </w:tcPr>
          <w:p w14:paraId="172B4475" w14:textId="2E24C24C" w:rsidR="006D55A3" w:rsidRPr="004B717F" w:rsidRDefault="00C34D3E" w:rsidP="006D55A3">
            <w:pPr>
              <w:ind w:left="567" w:right="-64"/>
              <w:outlineLvl w:val="0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6D55A3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1</w:t>
            </w:r>
            <w:r w:rsidR="006D55A3" w:rsidRPr="004B717F">
              <w:rPr>
                <w:sz w:val="26"/>
                <w:szCs w:val="26"/>
                <w:cs/>
              </w:rPr>
              <w:t xml:space="preserve"> </w:t>
            </w:r>
            <w:r w:rsidR="006D55A3" w:rsidRPr="004B717F">
              <w:rPr>
                <w:rFonts w:hint="cs"/>
                <w:sz w:val="26"/>
                <w:szCs w:val="26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417" w:type="dxa"/>
          </w:tcPr>
          <w:p w14:paraId="71EDF560" w14:textId="77777777" w:rsidR="006D55A3" w:rsidRPr="004B717F" w:rsidRDefault="006D55A3" w:rsidP="006D55A3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0EB4F8C" w14:textId="77777777" w:rsidR="006D55A3" w:rsidRPr="004B717F" w:rsidRDefault="006D55A3" w:rsidP="006D55A3">
            <w:pPr>
              <w:tabs>
                <w:tab w:val="right" w:pos="811"/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E578872" w14:textId="77777777" w:rsidR="006D55A3" w:rsidRPr="004B717F" w:rsidRDefault="006D55A3" w:rsidP="006D55A3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2F1A6E68" w14:textId="77777777" w:rsidR="006D55A3" w:rsidRPr="004B717F" w:rsidRDefault="006D55A3" w:rsidP="006D55A3">
            <w:pPr>
              <w:tabs>
                <w:tab w:val="right" w:pos="1152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</w:tr>
      <w:tr w:rsidR="006D55A3" w:rsidRPr="004B717F" w14:paraId="7B721DF9" w14:textId="77777777" w:rsidTr="00666A81">
        <w:tc>
          <w:tcPr>
            <w:tcW w:w="4252" w:type="dxa"/>
          </w:tcPr>
          <w:p w14:paraId="3D6ADC20" w14:textId="77777777" w:rsidR="006D55A3" w:rsidRPr="004B717F" w:rsidRDefault="006D55A3" w:rsidP="006D55A3">
            <w:pPr>
              <w:ind w:left="567" w:right="-64" w:firstLine="30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- เงินลงทุน (เฉพาะตราสารหนี้)</w:t>
            </w:r>
          </w:p>
        </w:tc>
        <w:tc>
          <w:tcPr>
            <w:tcW w:w="1417" w:type="dxa"/>
          </w:tcPr>
          <w:p w14:paraId="478B8686" w14:textId="5760992B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5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4EB4A6C9" w14:textId="0C2AD42B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036F3A46" w14:textId="77777777" w:rsidR="006D55A3" w:rsidRPr="00B21177" w:rsidRDefault="00092793" w:rsidP="006D55A3">
            <w:pPr>
              <w:tabs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D1B4D52" w14:textId="77777777" w:rsidR="006D55A3" w:rsidRPr="00FA1D92" w:rsidRDefault="006D55A3" w:rsidP="006D55A3">
            <w:pPr>
              <w:tabs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 w:rsidRPr="00FA1D92">
              <w:rPr>
                <w:sz w:val="26"/>
                <w:szCs w:val="26"/>
                <w:cs/>
              </w:rPr>
              <w:t>-</w:t>
            </w:r>
            <w:r w:rsidRPr="00FA1D92">
              <w:rPr>
                <w:sz w:val="26"/>
                <w:szCs w:val="26"/>
              </w:rPr>
              <w:tab/>
            </w:r>
          </w:p>
        </w:tc>
      </w:tr>
      <w:tr w:rsidR="006D55A3" w:rsidRPr="004B717F" w14:paraId="445526C0" w14:textId="77777777" w:rsidTr="00666A81">
        <w:tc>
          <w:tcPr>
            <w:tcW w:w="4252" w:type="dxa"/>
          </w:tcPr>
          <w:p w14:paraId="63F4DBD5" w14:textId="77777777" w:rsidR="006D55A3" w:rsidRPr="004B717F" w:rsidRDefault="006D55A3" w:rsidP="006D55A3">
            <w:pPr>
              <w:ind w:left="567" w:right="-64" w:firstLine="30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- </w:t>
            </w:r>
            <w:r w:rsidRPr="004B717F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43A25651" w14:textId="60ED6217" w:rsidR="006D55A3" w:rsidRPr="00B21177" w:rsidRDefault="00092793" w:rsidP="006D55A3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</w:t>
            </w:r>
          </w:p>
        </w:tc>
        <w:tc>
          <w:tcPr>
            <w:tcW w:w="1417" w:type="dxa"/>
          </w:tcPr>
          <w:p w14:paraId="45D63665" w14:textId="213A0F29" w:rsidR="006D55A3" w:rsidRPr="006C1483" w:rsidRDefault="006D55A3" w:rsidP="006D55A3">
            <w:pPr>
              <w:tabs>
                <w:tab w:val="left" w:pos="371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14</w:t>
            </w:r>
          </w:p>
        </w:tc>
        <w:tc>
          <w:tcPr>
            <w:tcW w:w="1417" w:type="dxa"/>
            <w:vAlign w:val="bottom"/>
          </w:tcPr>
          <w:p w14:paraId="45F199C8" w14:textId="77777777" w:rsidR="006D55A3" w:rsidRPr="00D87E53" w:rsidRDefault="00092793" w:rsidP="006D55A3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D87E5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60A5665F" w14:textId="77777777" w:rsidR="006D55A3" w:rsidRPr="006C1483" w:rsidRDefault="006D55A3" w:rsidP="006D55A3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 w:rsidRPr="006C1483">
              <w:rPr>
                <w:sz w:val="26"/>
                <w:szCs w:val="26"/>
                <w:u w:val="single"/>
              </w:rPr>
              <w:tab/>
            </w:r>
          </w:p>
        </w:tc>
      </w:tr>
      <w:tr w:rsidR="006D55A3" w:rsidRPr="004B717F" w14:paraId="06793247" w14:textId="77777777" w:rsidTr="00666A81">
        <w:tc>
          <w:tcPr>
            <w:tcW w:w="4252" w:type="dxa"/>
            <w:hideMark/>
          </w:tcPr>
          <w:p w14:paraId="11BC5E3B" w14:textId="77777777" w:rsidR="006D55A3" w:rsidRPr="004B717F" w:rsidRDefault="006D55A3" w:rsidP="006D55A3">
            <w:pPr>
              <w:ind w:left="720" w:right="-64" w:firstLine="72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277C60B" w14:textId="77777777" w:rsidR="006D55A3" w:rsidRPr="00D87E53" w:rsidRDefault="00092793" w:rsidP="006D55A3">
            <w:pPr>
              <w:tabs>
                <w:tab w:val="left" w:pos="284"/>
                <w:tab w:val="center" w:pos="54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D87E5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7" w:type="dxa"/>
          </w:tcPr>
          <w:p w14:paraId="47F547D9" w14:textId="77777777" w:rsidR="006D55A3" w:rsidRPr="006C1483" w:rsidRDefault="006D55A3" w:rsidP="006D55A3">
            <w:pPr>
              <w:tabs>
                <w:tab w:val="left" w:pos="371"/>
                <w:tab w:val="center" w:pos="59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 w:rsidRPr="006C1483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7" w:type="dxa"/>
            <w:vAlign w:val="bottom"/>
          </w:tcPr>
          <w:p w14:paraId="27D21DFD" w14:textId="77777777" w:rsidR="006D55A3" w:rsidRPr="00D87E53" w:rsidRDefault="00092793" w:rsidP="006D55A3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D87E53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42D52856" w14:textId="77777777" w:rsidR="006D55A3" w:rsidRPr="006C1483" w:rsidRDefault="006D55A3" w:rsidP="006D55A3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 w:rsidRPr="006C1483">
              <w:rPr>
                <w:sz w:val="26"/>
                <w:szCs w:val="26"/>
                <w:u w:val="single"/>
              </w:rPr>
              <w:tab/>
            </w:r>
          </w:p>
        </w:tc>
      </w:tr>
      <w:tr w:rsidR="00092793" w:rsidRPr="004B717F" w14:paraId="4EF510EF" w14:textId="77777777" w:rsidTr="00094C3D">
        <w:tc>
          <w:tcPr>
            <w:tcW w:w="4252" w:type="dxa"/>
          </w:tcPr>
          <w:p w14:paraId="728A88C2" w14:textId="6351A23C" w:rsidR="00092793" w:rsidRPr="004B717F" w:rsidRDefault="00C34D3E" w:rsidP="00092793">
            <w:pPr>
              <w:tabs>
                <w:tab w:val="left" w:pos="993"/>
              </w:tabs>
              <w:ind w:left="567" w:right="-64"/>
              <w:outlineLvl w:val="0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092793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</w:t>
            </w:r>
            <w:r w:rsidR="00092793" w:rsidRPr="004B717F">
              <w:rPr>
                <w:sz w:val="26"/>
                <w:szCs w:val="26"/>
                <w:cs/>
              </w:rPr>
              <w:t xml:space="preserve"> กำไร (ขาดทุน) สุทธิจากการตัดรายการ รวมถึง</w:t>
            </w:r>
            <w:r w:rsidR="00092793" w:rsidRPr="004B717F">
              <w:rPr>
                <w:sz w:val="26"/>
                <w:szCs w:val="26"/>
                <w:cs/>
              </w:rPr>
              <w:tab/>
              <w:t>ดอกเบี้ยรับและดอกเบี้ยจ่ายเฉพาะส่วนที่ไม่</w:t>
            </w:r>
            <w:r w:rsidR="00092793" w:rsidRPr="004B717F">
              <w:rPr>
                <w:sz w:val="26"/>
                <w:szCs w:val="26"/>
                <w:cs/>
              </w:rPr>
              <w:tab/>
              <w:t>รวมใ</w:t>
            </w:r>
            <w:r w:rsidR="00092793" w:rsidRPr="004B717F">
              <w:rPr>
                <w:rFonts w:hint="cs"/>
                <w:sz w:val="26"/>
                <w:szCs w:val="26"/>
                <w:cs/>
              </w:rPr>
              <w:t xml:space="preserve">น </w:t>
            </w:r>
            <w:r w:rsidRPr="00C34D3E">
              <w:rPr>
                <w:sz w:val="26"/>
                <w:szCs w:val="26"/>
              </w:rPr>
              <w:t>2</w:t>
            </w:r>
            <w:r w:rsidR="00092793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47AD78CE" w14:textId="45F0A750" w:rsidR="00092793" w:rsidRPr="00B21177" w:rsidRDefault="00092793" w:rsidP="00092793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</w:p>
        </w:tc>
        <w:tc>
          <w:tcPr>
            <w:tcW w:w="1417" w:type="dxa"/>
            <w:vAlign w:val="bottom"/>
          </w:tcPr>
          <w:p w14:paraId="65005A44" w14:textId="15FFF13B" w:rsidR="00092793" w:rsidRPr="006C1483" w:rsidRDefault="00092793" w:rsidP="00092793">
            <w:pPr>
              <w:tabs>
                <w:tab w:val="left" w:pos="371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1417" w:type="dxa"/>
            <w:vAlign w:val="bottom"/>
          </w:tcPr>
          <w:p w14:paraId="5993BDF7" w14:textId="77777777" w:rsidR="00092793" w:rsidRPr="00D87E53" w:rsidRDefault="00092793" w:rsidP="00092793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905EA0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  <w:vAlign w:val="bottom"/>
          </w:tcPr>
          <w:p w14:paraId="13EB8FB7" w14:textId="77777777" w:rsidR="00092793" w:rsidRPr="006C1483" w:rsidRDefault="00092793" w:rsidP="00092793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 w:rsidRPr="006C1483">
              <w:rPr>
                <w:sz w:val="26"/>
                <w:szCs w:val="26"/>
                <w:u w:val="single"/>
              </w:rPr>
              <w:tab/>
            </w:r>
          </w:p>
        </w:tc>
      </w:tr>
      <w:tr w:rsidR="00092793" w:rsidRPr="004B717F" w14:paraId="1B41AE01" w14:textId="77777777" w:rsidTr="00666A81">
        <w:tc>
          <w:tcPr>
            <w:tcW w:w="4252" w:type="dxa"/>
            <w:hideMark/>
          </w:tcPr>
          <w:p w14:paraId="2A97762B" w14:textId="77777777" w:rsidR="00092793" w:rsidRPr="004B717F" w:rsidRDefault="00092793" w:rsidP="00092793">
            <w:pPr>
              <w:ind w:left="720" w:right="-64" w:firstLine="72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F9D2531" w14:textId="4F881FFD" w:rsidR="00092793" w:rsidRPr="00B21177" w:rsidRDefault="00092793" w:rsidP="00092793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9</w:t>
            </w:r>
          </w:p>
        </w:tc>
        <w:tc>
          <w:tcPr>
            <w:tcW w:w="1417" w:type="dxa"/>
          </w:tcPr>
          <w:p w14:paraId="1AA88CEA" w14:textId="2D2F6507" w:rsidR="00092793" w:rsidRPr="006C1483" w:rsidRDefault="00092793" w:rsidP="00092793">
            <w:pPr>
              <w:tabs>
                <w:tab w:val="left" w:pos="371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>
              <w:rPr>
                <w:sz w:val="26"/>
                <w:szCs w:val="26"/>
              </w:rPr>
              <w:tab/>
            </w:r>
            <w:r w:rsidRPr="006C1483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</w:p>
        </w:tc>
        <w:tc>
          <w:tcPr>
            <w:tcW w:w="1417" w:type="dxa"/>
            <w:vAlign w:val="bottom"/>
          </w:tcPr>
          <w:p w14:paraId="4F32A4C1" w14:textId="77777777" w:rsidR="00092793" w:rsidRPr="00D87E53" w:rsidRDefault="00092793" w:rsidP="00092793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905EA0">
              <w:rPr>
                <w:sz w:val="26"/>
                <w:szCs w:val="26"/>
                <w:u w:val="single"/>
                <w:cs/>
              </w:rPr>
              <w:t>-</w:t>
            </w:r>
            <w:r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</w:tcPr>
          <w:p w14:paraId="64E75F58" w14:textId="77777777" w:rsidR="00092793" w:rsidRPr="006C1483" w:rsidRDefault="00092793" w:rsidP="00092793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FA1D92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6C1483">
              <w:rPr>
                <w:sz w:val="26"/>
                <w:szCs w:val="26"/>
                <w:u w:val="single"/>
                <w:cs/>
              </w:rPr>
              <w:t>-</w:t>
            </w:r>
            <w:r w:rsidRPr="006C1483">
              <w:rPr>
                <w:sz w:val="26"/>
                <w:szCs w:val="26"/>
                <w:u w:val="single"/>
              </w:rPr>
              <w:tab/>
            </w:r>
          </w:p>
        </w:tc>
      </w:tr>
      <w:tr w:rsidR="006D55A3" w:rsidRPr="004B717F" w14:paraId="30157CE3" w14:textId="77777777" w:rsidTr="00AB7222">
        <w:tc>
          <w:tcPr>
            <w:tcW w:w="4252" w:type="dxa"/>
            <w:hideMark/>
          </w:tcPr>
          <w:p w14:paraId="41BD1994" w14:textId="77777777" w:rsidR="006D55A3" w:rsidRPr="004B717F" w:rsidRDefault="006D55A3" w:rsidP="00CD160C">
            <w:pPr>
              <w:numPr>
                <w:ilvl w:val="0"/>
                <w:numId w:val="13"/>
              </w:numPr>
              <w:ind w:left="567" w:right="-64" w:hanging="283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 (ขาดทุน) จากการบัญชีป้องกันความเสี่ยง</w:t>
            </w:r>
          </w:p>
        </w:tc>
        <w:tc>
          <w:tcPr>
            <w:tcW w:w="1417" w:type="dxa"/>
          </w:tcPr>
          <w:p w14:paraId="0E8B2BF8" w14:textId="606DF6BD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871</w:t>
            </w:r>
            <w:r w:rsidRPr="00D87E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0C227D79" w14:textId="096AEA4F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825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2343D29" w14:textId="20D337A3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272</w:t>
            </w:r>
          </w:p>
        </w:tc>
        <w:tc>
          <w:tcPr>
            <w:tcW w:w="1418" w:type="dxa"/>
          </w:tcPr>
          <w:p w14:paraId="491B1C32" w14:textId="17E53EB3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459</w:t>
            </w:r>
          </w:p>
        </w:tc>
      </w:tr>
      <w:tr w:rsidR="006D55A3" w:rsidRPr="004B717F" w14:paraId="0CFF6DAC" w14:textId="77777777" w:rsidTr="00AB7222">
        <w:tc>
          <w:tcPr>
            <w:tcW w:w="4252" w:type="dxa"/>
            <w:hideMark/>
          </w:tcPr>
          <w:p w14:paraId="4364D852" w14:textId="77777777" w:rsidR="006D55A3" w:rsidRPr="004B717F" w:rsidRDefault="006D55A3" w:rsidP="00CD160C">
            <w:pPr>
              <w:numPr>
                <w:ilvl w:val="0"/>
                <w:numId w:val="13"/>
              </w:numPr>
              <w:ind w:left="567" w:right="-64" w:hanging="283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0ECBA30D" w14:textId="1C73A7E6" w:rsidR="006D55A3" w:rsidRPr="00B21177" w:rsidRDefault="0009279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D87E5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D87E53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559</w:t>
            </w:r>
            <w:r w:rsidRPr="00D87E5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</w:tcPr>
          <w:p w14:paraId="353AD45C" w14:textId="7ECC076F" w:rsidR="006D55A3" w:rsidRPr="00FA1D92" w:rsidRDefault="006D55A3" w:rsidP="006D55A3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FA1D92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582</w:t>
            </w:r>
            <w:r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</w:tcPr>
          <w:p w14:paraId="2CF18E76" w14:textId="41EEB591" w:rsidR="006D55A3" w:rsidRPr="00B21177" w:rsidRDefault="00092793" w:rsidP="00C34D3E">
            <w:pPr>
              <w:tabs>
                <w:tab w:val="left" w:pos="278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D87E53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718</w:t>
            </w:r>
            <w:r w:rsidRPr="00D87E53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</w:tcPr>
          <w:p w14:paraId="49F311D1" w14:textId="4A87053A" w:rsidR="006D55A3" w:rsidRPr="00FA1D92" w:rsidRDefault="006D55A3" w:rsidP="006D55A3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171</w:t>
            </w:r>
            <w:r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6D55A3" w:rsidRPr="004B717F" w14:paraId="5A535E7A" w14:textId="77777777" w:rsidTr="00AB7222">
        <w:tc>
          <w:tcPr>
            <w:tcW w:w="4252" w:type="dxa"/>
            <w:hideMark/>
          </w:tcPr>
          <w:p w14:paraId="3E1F24CB" w14:textId="77777777" w:rsidR="006D55A3" w:rsidRPr="004B717F" w:rsidRDefault="006D55A3" w:rsidP="006D55A3">
            <w:pPr>
              <w:ind w:left="360" w:right="-64" w:firstLine="1080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4BD35A42" w14:textId="4BAC4CB1" w:rsidR="006D55A3" w:rsidRPr="00B21177" w:rsidRDefault="00092793" w:rsidP="006D55A3">
            <w:pPr>
              <w:tabs>
                <w:tab w:val="left" w:pos="288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Pr="00D87E53">
              <w:rPr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z w:val="26"/>
                <w:szCs w:val="26"/>
                <w:u w:val="double"/>
              </w:rPr>
              <w:t>452</w:t>
            </w:r>
            <w:r w:rsidRPr="00D87E53">
              <w:rPr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417" w:type="dxa"/>
          </w:tcPr>
          <w:p w14:paraId="063A8001" w14:textId="0EBC7F3F" w:rsidR="006D55A3" w:rsidRPr="00FA1D92" w:rsidRDefault="006D55A3" w:rsidP="006D55A3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FA1D92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202</w:t>
            </w:r>
          </w:p>
        </w:tc>
        <w:tc>
          <w:tcPr>
            <w:tcW w:w="1417" w:type="dxa"/>
          </w:tcPr>
          <w:p w14:paraId="0D4D5AAB" w14:textId="254DA843" w:rsidR="006D55A3" w:rsidRPr="00B21177" w:rsidRDefault="00092793" w:rsidP="00092793">
            <w:pPr>
              <w:tabs>
                <w:tab w:val="left" w:pos="279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D87E53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178</w:t>
            </w:r>
          </w:p>
        </w:tc>
        <w:tc>
          <w:tcPr>
            <w:tcW w:w="1418" w:type="dxa"/>
          </w:tcPr>
          <w:p w14:paraId="6B9BFD5A" w14:textId="1F4E29F0" w:rsidR="006D55A3" w:rsidRPr="00FA1D92" w:rsidRDefault="006D55A3" w:rsidP="006D55A3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7</w:t>
            </w:r>
          </w:p>
        </w:tc>
      </w:tr>
    </w:tbl>
    <w:p w14:paraId="4B5C6708" w14:textId="77777777" w:rsidR="001674BF" w:rsidRPr="004B717F" w:rsidRDefault="001674BF" w:rsidP="001674BF">
      <w:pPr>
        <w:ind w:right="391"/>
        <w:outlineLvl w:val="0"/>
        <w:rPr>
          <w:b/>
          <w:bCs/>
          <w:sz w:val="26"/>
          <w:szCs w:val="26"/>
        </w:rPr>
      </w:pPr>
    </w:p>
    <w:p w14:paraId="32E96949" w14:textId="77777777" w:rsidR="00B65552" w:rsidRDefault="00512AA9" w:rsidP="006D55A3">
      <w:pPr>
        <w:ind w:left="446" w:right="389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</w:p>
    <w:tbl>
      <w:tblPr>
        <w:tblW w:w="9921" w:type="dxa"/>
        <w:tblLook w:val="01E0" w:firstRow="1" w:lastRow="1" w:firstColumn="1" w:lastColumn="1" w:noHBand="0" w:noVBand="0"/>
      </w:tblPr>
      <w:tblGrid>
        <w:gridCol w:w="4252"/>
        <w:gridCol w:w="1417"/>
        <w:gridCol w:w="1417"/>
        <w:gridCol w:w="1417"/>
        <w:gridCol w:w="1418"/>
      </w:tblGrid>
      <w:tr w:rsidR="00B65552" w:rsidRPr="004B717F" w14:paraId="642E5332" w14:textId="77777777" w:rsidTr="00490515">
        <w:tc>
          <w:tcPr>
            <w:tcW w:w="4252" w:type="dxa"/>
          </w:tcPr>
          <w:p w14:paraId="3F78E505" w14:textId="797D1D7C" w:rsidR="00B65552" w:rsidRPr="004B717F" w:rsidRDefault="00B65552" w:rsidP="002C4A5C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hideMark/>
          </w:tcPr>
          <w:p w14:paraId="1BF6BFF1" w14:textId="77777777" w:rsidR="00B65552" w:rsidRPr="004B717F" w:rsidRDefault="00B65552" w:rsidP="00490515">
            <w:pPr>
              <w:ind w:right="33"/>
              <w:jc w:val="right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</w:rPr>
              <w:t xml:space="preserve">: </w:t>
            </w:r>
            <w:r w:rsidRPr="004B717F">
              <w:rPr>
                <w:rFonts w:hint="cs"/>
                <w:sz w:val="26"/>
                <w:szCs w:val="26"/>
                <w:cs/>
              </w:rPr>
              <w:t>ล้านบาท)</w:t>
            </w:r>
          </w:p>
        </w:tc>
      </w:tr>
      <w:tr w:rsidR="00B65552" w:rsidRPr="004B717F" w14:paraId="72B992E9" w14:textId="77777777" w:rsidTr="00490515">
        <w:tc>
          <w:tcPr>
            <w:tcW w:w="4252" w:type="dxa"/>
          </w:tcPr>
          <w:p w14:paraId="603A8C6A" w14:textId="77777777" w:rsidR="00B65552" w:rsidRPr="004B717F" w:rsidRDefault="00B65552" w:rsidP="00490515">
            <w:pPr>
              <w:ind w:right="39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129A3E3" w14:textId="77777777" w:rsidR="00B65552" w:rsidRPr="004B717F" w:rsidRDefault="00B65552" w:rsidP="0049051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810C16" w14:textId="77777777" w:rsidR="00B65552" w:rsidRPr="004B717F" w:rsidRDefault="00B65552" w:rsidP="0049051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rFonts w:hint="cs"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B65552" w:rsidRPr="004B717F" w14:paraId="62F68AD1" w14:textId="77777777" w:rsidTr="00490515">
        <w:tc>
          <w:tcPr>
            <w:tcW w:w="4252" w:type="dxa"/>
          </w:tcPr>
          <w:p w14:paraId="5445FCA3" w14:textId="77777777" w:rsidR="00B65552" w:rsidRPr="004B717F" w:rsidRDefault="00B65552" w:rsidP="00B65552">
            <w:pPr>
              <w:ind w:right="39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</w:tcPr>
          <w:p w14:paraId="1BF9ED22" w14:textId="39320198" w:rsidR="00B65552" w:rsidRPr="00B10F6F" w:rsidRDefault="00B65552" w:rsidP="00B65552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5E0AE4C0" w14:textId="52B85931" w:rsidR="00B65552" w:rsidRPr="009A359F" w:rsidRDefault="00B65552" w:rsidP="00B65552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B65552" w:rsidRPr="004B717F" w14:paraId="0062B1E1" w14:textId="77777777" w:rsidTr="00490515">
        <w:tc>
          <w:tcPr>
            <w:tcW w:w="4252" w:type="dxa"/>
          </w:tcPr>
          <w:p w14:paraId="27385170" w14:textId="77777777" w:rsidR="00B65552" w:rsidRPr="004B717F" w:rsidRDefault="00B65552" w:rsidP="00490515">
            <w:pPr>
              <w:ind w:right="391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699038A" w14:textId="124B26FA" w:rsidR="00B65552" w:rsidRPr="004B717F" w:rsidRDefault="00C34D3E" w:rsidP="0049051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7" w:type="dxa"/>
          </w:tcPr>
          <w:p w14:paraId="27299469" w14:textId="1F041FA6" w:rsidR="00B65552" w:rsidRPr="004B717F" w:rsidRDefault="00C34D3E" w:rsidP="0049051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</w:tcPr>
          <w:p w14:paraId="012F3A5E" w14:textId="1326F84B" w:rsidR="00B65552" w:rsidRPr="004B717F" w:rsidRDefault="00C34D3E" w:rsidP="0049051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</w:tcPr>
          <w:p w14:paraId="0BDEE0CC" w14:textId="5B084664" w:rsidR="00B65552" w:rsidRPr="004B717F" w:rsidRDefault="00C34D3E" w:rsidP="0049051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B65552" w:rsidRPr="004B717F" w14:paraId="651F4A31" w14:textId="77777777" w:rsidTr="00490515">
        <w:tc>
          <w:tcPr>
            <w:tcW w:w="4252" w:type="dxa"/>
            <w:hideMark/>
          </w:tcPr>
          <w:p w14:paraId="654EB374" w14:textId="77777777" w:rsidR="00B65552" w:rsidRPr="004B717F" w:rsidRDefault="00B65552" w:rsidP="00B65552">
            <w:pPr>
              <w:numPr>
                <w:ilvl w:val="0"/>
                <w:numId w:val="16"/>
              </w:numPr>
              <w:tabs>
                <w:tab w:val="left" w:pos="567"/>
              </w:tabs>
              <w:ind w:right="-62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417" w:type="dxa"/>
          </w:tcPr>
          <w:p w14:paraId="17475FDE" w14:textId="77777777" w:rsidR="00B65552" w:rsidRPr="004B717F" w:rsidRDefault="00B65552" w:rsidP="0049051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835955A" w14:textId="77777777" w:rsidR="00B65552" w:rsidRPr="004B717F" w:rsidRDefault="00B65552" w:rsidP="0049051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AAF5F09" w14:textId="77777777" w:rsidR="00B65552" w:rsidRPr="004B717F" w:rsidRDefault="00B65552" w:rsidP="0049051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4DD9EBC" w14:textId="77777777" w:rsidR="00B65552" w:rsidRPr="004B717F" w:rsidRDefault="00B65552" w:rsidP="00490515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</w:p>
        </w:tc>
      </w:tr>
      <w:tr w:rsidR="00B65552" w:rsidRPr="004B717F" w14:paraId="5A3801C5" w14:textId="77777777" w:rsidTr="00490515">
        <w:tc>
          <w:tcPr>
            <w:tcW w:w="4252" w:type="dxa"/>
            <w:hideMark/>
          </w:tcPr>
          <w:p w14:paraId="7C6E26F8" w14:textId="77777777" w:rsidR="00B65552" w:rsidRPr="004B717F" w:rsidRDefault="00B65552" w:rsidP="00B65552">
            <w:pPr>
              <w:ind w:left="993" w:right="-64" w:hanging="273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เงินตราต่างประเทศและอนุพันธ์ด้านอัตราแลกเปลี่ยน</w:t>
            </w:r>
          </w:p>
        </w:tc>
        <w:tc>
          <w:tcPr>
            <w:tcW w:w="1417" w:type="dxa"/>
            <w:vAlign w:val="bottom"/>
          </w:tcPr>
          <w:p w14:paraId="28D9EAE3" w14:textId="4DB683F8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595C5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782</w:t>
            </w:r>
          </w:p>
        </w:tc>
        <w:tc>
          <w:tcPr>
            <w:tcW w:w="1417" w:type="dxa"/>
            <w:vAlign w:val="bottom"/>
          </w:tcPr>
          <w:p w14:paraId="4B14C46E" w14:textId="6554B4F7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595C5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462</w:t>
            </w:r>
          </w:p>
        </w:tc>
        <w:tc>
          <w:tcPr>
            <w:tcW w:w="1417" w:type="dxa"/>
            <w:vAlign w:val="bottom"/>
          </w:tcPr>
          <w:p w14:paraId="76C0921D" w14:textId="1524D864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595C5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388</w:t>
            </w:r>
          </w:p>
        </w:tc>
        <w:tc>
          <w:tcPr>
            <w:tcW w:w="1418" w:type="dxa"/>
            <w:vAlign w:val="bottom"/>
          </w:tcPr>
          <w:p w14:paraId="54B260CA" w14:textId="6284E6A6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595C5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150</w:t>
            </w:r>
          </w:p>
        </w:tc>
      </w:tr>
      <w:tr w:rsidR="00B65552" w:rsidRPr="004B717F" w14:paraId="5807CA10" w14:textId="77777777" w:rsidTr="00490515">
        <w:tc>
          <w:tcPr>
            <w:tcW w:w="4252" w:type="dxa"/>
            <w:hideMark/>
          </w:tcPr>
          <w:p w14:paraId="31A8BAFC" w14:textId="77777777" w:rsidR="00B65552" w:rsidRPr="004B717F" w:rsidRDefault="00B65552" w:rsidP="00B65552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อนุพันธ์ด้านอัตราดอกเบี้ย</w:t>
            </w:r>
          </w:p>
        </w:tc>
        <w:tc>
          <w:tcPr>
            <w:tcW w:w="1417" w:type="dxa"/>
          </w:tcPr>
          <w:p w14:paraId="311A15E9" w14:textId="241EFE64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302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0C7669B" w14:textId="6420254B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575</w:t>
            </w:r>
          </w:p>
        </w:tc>
        <w:tc>
          <w:tcPr>
            <w:tcW w:w="1417" w:type="dxa"/>
          </w:tcPr>
          <w:p w14:paraId="0CB835C8" w14:textId="525FD6DE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302</w:t>
            </w:r>
            <w:r w:rsidRPr="00595C55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11F3FB99" w14:textId="7B2A15C1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575</w:t>
            </w:r>
          </w:p>
        </w:tc>
      </w:tr>
      <w:tr w:rsidR="00B65552" w:rsidRPr="004B717F" w14:paraId="32F17D5B" w14:textId="77777777" w:rsidTr="00490515">
        <w:tc>
          <w:tcPr>
            <w:tcW w:w="4252" w:type="dxa"/>
            <w:hideMark/>
          </w:tcPr>
          <w:p w14:paraId="3DDFAB78" w14:textId="77777777" w:rsidR="00B65552" w:rsidRPr="004B717F" w:rsidRDefault="00B65552" w:rsidP="00B65552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ตราสารหนี้</w:t>
            </w:r>
          </w:p>
        </w:tc>
        <w:tc>
          <w:tcPr>
            <w:tcW w:w="1417" w:type="dxa"/>
          </w:tcPr>
          <w:p w14:paraId="48C1E466" w14:textId="6AC28264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330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163F3AC" w14:textId="219C9CF9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175</w:t>
            </w:r>
          </w:p>
        </w:tc>
        <w:tc>
          <w:tcPr>
            <w:tcW w:w="1417" w:type="dxa"/>
          </w:tcPr>
          <w:p w14:paraId="0287E66E" w14:textId="51E73EDD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317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329FAE61" w14:textId="31F215E5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77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</w:tr>
      <w:tr w:rsidR="00B65552" w:rsidRPr="004B717F" w14:paraId="4CB2C89F" w14:textId="77777777" w:rsidTr="00490515">
        <w:tc>
          <w:tcPr>
            <w:tcW w:w="4252" w:type="dxa"/>
            <w:hideMark/>
          </w:tcPr>
          <w:p w14:paraId="7562ECCA" w14:textId="77777777" w:rsidR="00B65552" w:rsidRPr="004B717F" w:rsidRDefault="00B65552" w:rsidP="00B65552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ตราสารทุน</w:t>
            </w:r>
          </w:p>
        </w:tc>
        <w:tc>
          <w:tcPr>
            <w:tcW w:w="1417" w:type="dxa"/>
          </w:tcPr>
          <w:p w14:paraId="6F22EE53" w14:textId="312E69CA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FC7671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677</w:t>
            </w:r>
            <w:r w:rsidRPr="00FC7671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A1DEA8D" w14:textId="27F74B5C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241</w:t>
            </w:r>
          </w:p>
        </w:tc>
        <w:tc>
          <w:tcPr>
            <w:tcW w:w="1417" w:type="dxa"/>
          </w:tcPr>
          <w:p w14:paraId="58BBFB90" w14:textId="1B33753A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3EAEA312" w14:textId="3156EF3F" w:rsidR="00B65552" w:rsidRPr="00FA1D92" w:rsidRDefault="00B65552" w:rsidP="00B65552">
            <w:pPr>
              <w:tabs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</w:tr>
      <w:tr w:rsidR="00B65552" w:rsidRPr="004B717F" w14:paraId="1B8973F7" w14:textId="77777777" w:rsidTr="00490515">
        <w:tc>
          <w:tcPr>
            <w:tcW w:w="4252" w:type="dxa"/>
            <w:hideMark/>
          </w:tcPr>
          <w:p w14:paraId="01C768DD" w14:textId="77777777" w:rsidR="00B65552" w:rsidRPr="004B717F" w:rsidRDefault="00B65552" w:rsidP="00B65552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หนี้สินทางการเงิน</w:t>
            </w:r>
          </w:p>
        </w:tc>
        <w:tc>
          <w:tcPr>
            <w:tcW w:w="1417" w:type="dxa"/>
          </w:tcPr>
          <w:p w14:paraId="5A0E8561" w14:textId="17B0F77F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</w:p>
        </w:tc>
        <w:tc>
          <w:tcPr>
            <w:tcW w:w="1417" w:type="dxa"/>
          </w:tcPr>
          <w:p w14:paraId="7A1FC2B0" w14:textId="3421DD90" w:rsidR="00B65552" w:rsidRPr="00FA1D92" w:rsidRDefault="00B65552" w:rsidP="00C34D3E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47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F7CD2B9" w14:textId="77777777" w:rsidR="00B65552" w:rsidRPr="00B21177" w:rsidRDefault="00B65552" w:rsidP="00B65552">
            <w:pPr>
              <w:tabs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-</w:t>
            </w:r>
            <w:r w:rsidRPr="00595C55">
              <w:rPr>
                <w:sz w:val="26"/>
                <w:szCs w:val="26"/>
              </w:rPr>
              <w:tab/>
            </w:r>
          </w:p>
        </w:tc>
        <w:tc>
          <w:tcPr>
            <w:tcW w:w="1418" w:type="dxa"/>
          </w:tcPr>
          <w:p w14:paraId="62ACD58D" w14:textId="77777777" w:rsidR="00B65552" w:rsidRPr="00FA1D92" w:rsidRDefault="00B65552" w:rsidP="00B65552">
            <w:pPr>
              <w:tabs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-</w:t>
            </w:r>
            <w:r w:rsidRPr="00595C55">
              <w:rPr>
                <w:sz w:val="26"/>
                <w:szCs w:val="26"/>
              </w:rPr>
              <w:tab/>
            </w:r>
          </w:p>
        </w:tc>
      </w:tr>
      <w:tr w:rsidR="00B65552" w:rsidRPr="004B717F" w14:paraId="28A95363" w14:textId="77777777" w:rsidTr="00490515">
        <w:tc>
          <w:tcPr>
            <w:tcW w:w="4252" w:type="dxa"/>
            <w:hideMark/>
          </w:tcPr>
          <w:p w14:paraId="03329A3C" w14:textId="77777777" w:rsidR="00B65552" w:rsidRPr="004B717F" w:rsidRDefault="00B65552" w:rsidP="00B65552">
            <w:pPr>
              <w:ind w:left="1170" w:right="-64" w:hanging="459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- อื่น ๆ</w:t>
            </w:r>
          </w:p>
        </w:tc>
        <w:tc>
          <w:tcPr>
            <w:tcW w:w="1417" w:type="dxa"/>
          </w:tcPr>
          <w:p w14:paraId="4753988F" w14:textId="62D679CA" w:rsidR="00B65552" w:rsidRPr="00B21177" w:rsidRDefault="00B65552" w:rsidP="00B65552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74</w:t>
            </w:r>
          </w:p>
        </w:tc>
        <w:tc>
          <w:tcPr>
            <w:tcW w:w="1417" w:type="dxa"/>
          </w:tcPr>
          <w:p w14:paraId="6D107898" w14:textId="1B528684" w:rsidR="00B65552" w:rsidRPr="00FA1D92" w:rsidRDefault="00B65552" w:rsidP="00B65552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7</w:t>
            </w:r>
          </w:p>
        </w:tc>
        <w:tc>
          <w:tcPr>
            <w:tcW w:w="1417" w:type="dxa"/>
          </w:tcPr>
          <w:p w14:paraId="2BEF5D79" w14:textId="25CAD145" w:rsidR="00B65552" w:rsidRPr="00B21177" w:rsidRDefault="00B65552" w:rsidP="00B65552">
            <w:pPr>
              <w:tabs>
                <w:tab w:val="left" w:pos="279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67</w:t>
            </w:r>
            <w:r w:rsidRPr="00595C55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</w:tcPr>
          <w:p w14:paraId="18E1C759" w14:textId="52373121" w:rsidR="00B65552" w:rsidRPr="00FA1D92" w:rsidRDefault="00B65552" w:rsidP="00B65552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53</w:t>
            </w:r>
          </w:p>
        </w:tc>
      </w:tr>
      <w:tr w:rsidR="00B65552" w:rsidRPr="004B717F" w14:paraId="58B639F5" w14:textId="77777777" w:rsidTr="00490515">
        <w:tc>
          <w:tcPr>
            <w:tcW w:w="4252" w:type="dxa"/>
            <w:hideMark/>
          </w:tcPr>
          <w:p w14:paraId="02F0BD55" w14:textId="77777777" w:rsidR="00B65552" w:rsidRPr="004B717F" w:rsidRDefault="00B65552" w:rsidP="00B65552">
            <w:pPr>
              <w:ind w:left="720" w:right="-64" w:firstLine="72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689C1A7A" w14:textId="3719CF10" w:rsidR="00B65552" w:rsidRPr="00B21177" w:rsidRDefault="00B65552" w:rsidP="00B65552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single"/>
              </w:rPr>
              <w:t>4</w:t>
            </w:r>
            <w:r w:rsidRPr="00FC7671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574</w:t>
            </w:r>
          </w:p>
        </w:tc>
        <w:tc>
          <w:tcPr>
            <w:tcW w:w="1417" w:type="dxa"/>
          </w:tcPr>
          <w:p w14:paraId="47B0A7CB" w14:textId="01C6D309" w:rsidR="00B65552" w:rsidRPr="00FA1D92" w:rsidRDefault="00B65552" w:rsidP="00B65552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6</w:t>
            </w:r>
            <w:r w:rsidRPr="00595C5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413</w:t>
            </w:r>
          </w:p>
        </w:tc>
        <w:tc>
          <w:tcPr>
            <w:tcW w:w="1417" w:type="dxa"/>
          </w:tcPr>
          <w:p w14:paraId="5F21EFAF" w14:textId="15E10F77" w:rsidR="00B65552" w:rsidRPr="00B21177" w:rsidRDefault="00B65552" w:rsidP="00B65552">
            <w:pPr>
              <w:tabs>
                <w:tab w:val="left" w:pos="279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595C5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700</w:t>
            </w:r>
          </w:p>
        </w:tc>
        <w:tc>
          <w:tcPr>
            <w:tcW w:w="1418" w:type="dxa"/>
          </w:tcPr>
          <w:p w14:paraId="33F4FDB8" w14:textId="137BB37C" w:rsidR="00B65552" w:rsidRPr="00FA1D92" w:rsidRDefault="00B65552" w:rsidP="00B65552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595C5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700</w:t>
            </w:r>
          </w:p>
        </w:tc>
      </w:tr>
      <w:tr w:rsidR="00B65552" w:rsidRPr="004B717F" w14:paraId="0F2CDD31" w14:textId="77777777" w:rsidTr="00490515">
        <w:tc>
          <w:tcPr>
            <w:tcW w:w="4252" w:type="dxa"/>
          </w:tcPr>
          <w:p w14:paraId="61DA5C18" w14:textId="77777777" w:rsidR="00B65552" w:rsidRPr="004B717F" w:rsidRDefault="00B65552" w:rsidP="00B65552">
            <w:pPr>
              <w:numPr>
                <w:ilvl w:val="0"/>
                <w:numId w:val="16"/>
              </w:numPr>
              <w:tabs>
                <w:tab w:val="left" w:pos="540"/>
                <w:tab w:val="left" w:pos="709"/>
              </w:tabs>
              <w:ind w:left="567" w:right="-64" w:hanging="283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กำไร (ขาดทุน) จากเครื่องมือทางการเงินที่</w:t>
            </w:r>
            <w:r w:rsidRPr="004B717F">
              <w:rPr>
                <w:sz w:val="26"/>
                <w:szCs w:val="26"/>
                <w:cs/>
              </w:rPr>
              <w:tab/>
              <w:t>กำหนดให้วัดมูลค่าด้วยมูลค่ายุติธรรม</w:t>
            </w:r>
            <w:r w:rsidRPr="004B717F">
              <w:rPr>
                <w:rFonts w:hint="cs"/>
                <w:sz w:val="26"/>
                <w:szCs w:val="26"/>
                <w:cs/>
              </w:rPr>
              <w:t>ผ่าน</w:t>
            </w:r>
            <w:r w:rsidRPr="004B717F">
              <w:rPr>
                <w:sz w:val="26"/>
                <w:szCs w:val="26"/>
                <w:cs/>
              </w:rPr>
              <w:tab/>
            </w:r>
            <w:r w:rsidRPr="004B717F">
              <w:rPr>
                <w:rFonts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17" w:type="dxa"/>
          </w:tcPr>
          <w:p w14:paraId="110BFABC" w14:textId="77777777" w:rsidR="00B65552" w:rsidRPr="004B717F" w:rsidRDefault="00B65552" w:rsidP="00B65552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39EB4FF" w14:textId="77777777" w:rsidR="00B65552" w:rsidRPr="004B717F" w:rsidRDefault="00B65552" w:rsidP="00B65552">
            <w:pPr>
              <w:tabs>
                <w:tab w:val="right" w:pos="811"/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A92650A" w14:textId="77777777" w:rsidR="00B65552" w:rsidRPr="004B717F" w:rsidRDefault="00B65552" w:rsidP="00B65552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6D3B18A1" w14:textId="77777777" w:rsidR="00B65552" w:rsidRPr="004B717F" w:rsidRDefault="00B65552" w:rsidP="00B65552">
            <w:pPr>
              <w:tabs>
                <w:tab w:val="right" w:pos="1152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</w:tr>
      <w:tr w:rsidR="00B65552" w:rsidRPr="004B717F" w14:paraId="587C4DB4" w14:textId="77777777" w:rsidTr="00490515">
        <w:tc>
          <w:tcPr>
            <w:tcW w:w="4252" w:type="dxa"/>
          </w:tcPr>
          <w:p w14:paraId="472E484A" w14:textId="329E17F3" w:rsidR="00B65552" w:rsidRPr="004B717F" w:rsidRDefault="00C34D3E" w:rsidP="00B65552">
            <w:pPr>
              <w:ind w:left="567" w:right="-64"/>
              <w:outlineLvl w:val="0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B6555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1</w:t>
            </w:r>
            <w:r w:rsidR="00B65552" w:rsidRPr="004B717F">
              <w:rPr>
                <w:sz w:val="26"/>
                <w:szCs w:val="26"/>
                <w:cs/>
              </w:rPr>
              <w:t xml:space="preserve"> </w:t>
            </w:r>
            <w:r w:rsidR="00B65552" w:rsidRPr="004B717F">
              <w:rPr>
                <w:rFonts w:hint="cs"/>
                <w:sz w:val="26"/>
                <w:szCs w:val="26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417" w:type="dxa"/>
          </w:tcPr>
          <w:p w14:paraId="55980E28" w14:textId="77777777" w:rsidR="00B65552" w:rsidRPr="004B717F" w:rsidRDefault="00B65552" w:rsidP="00B65552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563F51D" w14:textId="77777777" w:rsidR="00B65552" w:rsidRPr="004B717F" w:rsidRDefault="00B65552" w:rsidP="00B65552">
            <w:pPr>
              <w:tabs>
                <w:tab w:val="right" w:pos="811"/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26BF388C" w14:textId="77777777" w:rsidR="00B65552" w:rsidRPr="004B717F" w:rsidRDefault="00B65552" w:rsidP="00B65552">
            <w:pPr>
              <w:tabs>
                <w:tab w:val="right" w:pos="1146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10E912A0" w14:textId="77777777" w:rsidR="00B65552" w:rsidRPr="004B717F" w:rsidRDefault="00B65552" w:rsidP="00B65552">
            <w:pPr>
              <w:tabs>
                <w:tab w:val="right" w:pos="1152"/>
              </w:tabs>
              <w:ind w:left="-108" w:right="-108"/>
              <w:outlineLvl w:val="0"/>
              <w:rPr>
                <w:sz w:val="26"/>
                <w:szCs w:val="26"/>
              </w:rPr>
            </w:pPr>
          </w:p>
        </w:tc>
      </w:tr>
      <w:tr w:rsidR="00B65552" w:rsidRPr="004B717F" w14:paraId="2D12C398" w14:textId="77777777" w:rsidTr="00490515">
        <w:tc>
          <w:tcPr>
            <w:tcW w:w="4252" w:type="dxa"/>
          </w:tcPr>
          <w:p w14:paraId="33BDDA78" w14:textId="77777777" w:rsidR="00B65552" w:rsidRPr="004B717F" w:rsidRDefault="00B65552" w:rsidP="00B65552">
            <w:pPr>
              <w:ind w:left="567" w:right="-64" w:firstLine="30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- เงินลงทุน (เฉพาะตราสารหนี้)</w:t>
            </w:r>
          </w:p>
        </w:tc>
        <w:tc>
          <w:tcPr>
            <w:tcW w:w="1417" w:type="dxa"/>
          </w:tcPr>
          <w:p w14:paraId="1572EC89" w14:textId="4CDCCBE4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219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74E90D6C" w14:textId="1C4C9039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14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BB4D748" w14:textId="77777777" w:rsidR="00B65552" w:rsidRPr="00B21177" w:rsidRDefault="00B65552" w:rsidP="00B65552">
            <w:pPr>
              <w:tabs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-</w:t>
            </w:r>
            <w:r w:rsidRPr="00595C55">
              <w:rPr>
                <w:sz w:val="26"/>
                <w:szCs w:val="26"/>
              </w:rPr>
              <w:tab/>
            </w:r>
          </w:p>
        </w:tc>
        <w:tc>
          <w:tcPr>
            <w:tcW w:w="1418" w:type="dxa"/>
          </w:tcPr>
          <w:p w14:paraId="53B3A020" w14:textId="77777777" w:rsidR="00B65552" w:rsidRPr="00FA1D92" w:rsidRDefault="00B65552" w:rsidP="00B65552">
            <w:pPr>
              <w:tabs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-</w:t>
            </w:r>
            <w:r w:rsidRPr="00595C55">
              <w:rPr>
                <w:sz w:val="26"/>
                <w:szCs w:val="26"/>
              </w:rPr>
              <w:tab/>
            </w:r>
          </w:p>
        </w:tc>
      </w:tr>
      <w:tr w:rsidR="00B65552" w:rsidRPr="004B717F" w14:paraId="272BA6E6" w14:textId="77777777" w:rsidTr="00C34D3E">
        <w:tc>
          <w:tcPr>
            <w:tcW w:w="4252" w:type="dxa"/>
          </w:tcPr>
          <w:p w14:paraId="43E65B23" w14:textId="77777777" w:rsidR="00B65552" w:rsidRPr="004B717F" w:rsidRDefault="00B65552" w:rsidP="00B65552">
            <w:pPr>
              <w:ind w:left="567" w:right="-64" w:firstLine="301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- </w:t>
            </w:r>
            <w:r w:rsidRPr="004B717F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77431B0A" w14:textId="44751B28" w:rsidR="00B65552" w:rsidRPr="00B21177" w:rsidRDefault="00B65552" w:rsidP="00B65552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219</w:t>
            </w:r>
          </w:p>
        </w:tc>
        <w:tc>
          <w:tcPr>
            <w:tcW w:w="1417" w:type="dxa"/>
          </w:tcPr>
          <w:p w14:paraId="647139DA" w14:textId="46BD1AA3" w:rsidR="00B65552" w:rsidRPr="006C1483" w:rsidRDefault="00B65552" w:rsidP="00B65552">
            <w:pPr>
              <w:tabs>
                <w:tab w:val="left" w:pos="371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14</w:t>
            </w:r>
          </w:p>
        </w:tc>
        <w:tc>
          <w:tcPr>
            <w:tcW w:w="1417" w:type="dxa"/>
            <w:vAlign w:val="bottom"/>
          </w:tcPr>
          <w:p w14:paraId="66C55DB3" w14:textId="77777777" w:rsidR="00B65552" w:rsidRPr="00D87E53" w:rsidRDefault="00B65552" w:rsidP="00B65552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  <w:vAlign w:val="bottom"/>
          </w:tcPr>
          <w:p w14:paraId="3CA87F62" w14:textId="77777777" w:rsidR="00B65552" w:rsidRPr="006C1483" w:rsidRDefault="00B65552" w:rsidP="00B65552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</w:tr>
      <w:tr w:rsidR="00B65552" w:rsidRPr="004B717F" w14:paraId="09E823DB" w14:textId="77777777" w:rsidTr="00C34D3E">
        <w:tc>
          <w:tcPr>
            <w:tcW w:w="4252" w:type="dxa"/>
            <w:hideMark/>
          </w:tcPr>
          <w:p w14:paraId="50AE864B" w14:textId="77777777" w:rsidR="00B65552" w:rsidRPr="004B717F" w:rsidRDefault="00B65552" w:rsidP="00B65552">
            <w:pPr>
              <w:ind w:left="720" w:right="-64" w:firstLine="72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262C2B0" w14:textId="77777777" w:rsidR="00B65552" w:rsidRPr="00D87E53" w:rsidRDefault="00B65552" w:rsidP="00B65552">
            <w:pPr>
              <w:tabs>
                <w:tab w:val="left" w:pos="284"/>
                <w:tab w:val="center" w:pos="54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7" w:type="dxa"/>
          </w:tcPr>
          <w:p w14:paraId="31D3B2CE" w14:textId="77777777" w:rsidR="00B65552" w:rsidRPr="006C1483" w:rsidRDefault="00B65552" w:rsidP="00B65552">
            <w:pPr>
              <w:tabs>
                <w:tab w:val="left" w:pos="371"/>
                <w:tab w:val="center" w:pos="59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7" w:type="dxa"/>
            <w:vAlign w:val="bottom"/>
          </w:tcPr>
          <w:p w14:paraId="217F4CA6" w14:textId="77777777" w:rsidR="00B65552" w:rsidRPr="00D87E53" w:rsidRDefault="00B65552" w:rsidP="00B65552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  <w:vAlign w:val="bottom"/>
          </w:tcPr>
          <w:p w14:paraId="2BAC3E8B" w14:textId="77777777" w:rsidR="00B65552" w:rsidRPr="006C1483" w:rsidRDefault="00B65552" w:rsidP="00B65552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</w:tr>
      <w:tr w:rsidR="00B65552" w:rsidRPr="004B717F" w14:paraId="4296AEE0" w14:textId="77777777" w:rsidTr="00490515">
        <w:tc>
          <w:tcPr>
            <w:tcW w:w="4252" w:type="dxa"/>
          </w:tcPr>
          <w:p w14:paraId="29B4355E" w14:textId="56557237" w:rsidR="00B65552" w:rsidRPr="004B717F" w:rsidRDefault="00C34D3E" w:rsidP="00B65552">
            <w:pPr>
              <w:tabs>
                <w:tab w:val="left" w:pos="993"/>
              </w:tabs>
              <w:ind w:left="567" w:right="-64"/>
              <w:outlineLvl w:val="0"/>
              <w:rPr>
                <w:sz w:val="26"/>
                <w:szCs w:val="26"/>
              </w:rPr>
            </w:pPr>
            <w:r w:rsidRPr="00C34D3E">
              <w:rPr>
                <w:sz w:val="26"/>
                <w:szCs w:val="26"/>
              </w:rPr>
              <w:t>2</w:t>
            </w:r>
            <w:r w:rsidR="00B6555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2</w:t>
            </w:r>
            <w:r w:rsidR="00B65552" w:rsidRPr="004B717F">
              <w:rPr>
                <w:sz w:val="26"/>
                <w:szCs w:val="26"/>
                <w:cs/>
              </w:rPr>
              <w:t xml:space="preserve"> กำไร (ขาดทุน) สุทธิจากการตัดรายการ รวมถึง</w:t>
            </w:r>
            <w:r w:rsidR="00B65552" w:rsidRPr="004B717F">
              <w:rPr>
                <w:sz w:val="26"/>
                <w:szCs w:val="26"/>
                <w:cs/>
              </w:rPr>
              <w:tab/>
              <w:t>ดอกเบี้ยรับและดอกเบี้ยจ่ายเฉพาะส่วนที่ไม่</w:t>
            </w:r>
            <w:r w:rsidR="00B65552" w:rsidRPr="004B717F">
              <w:rPr>
                <w:sz w:val="26"/>
                <w:szCs w:val="26"/>
                <w:cs/>
              </w:rPr>
              <w:tab/>
              <w:t>รวมใ</w:t>
            </w:r>
            <w:r w:rsidR="00B65552" w:rsidRPr="004B717F">
              <w:rPr>
                <w:rFonts w:hint="cs"/>
                <w:sz w:val="26"/>
                <w:szCs w:val="26"/>
                <w:cs/>
              </w:rPr>
              <w:t xml:space="preserve">น </w:t>
            </w:r>
            <w:r w:rsidRPr="00C34D3E">
              <w:rPr>
                <w:sz w:val="26"/>
                <w:szCs w:val="26"/>
              </w:rPr>
              <w:t>2</w:t>
            </w:r>
            <w:r w:rsidR="00B65552" w:rsidRPr="004B717F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01702275" w14:textId="47D34993" w:rsidR="00B65552" w:rsidRPr="00B21177" w:rsidRDefault="00B65552" w:rsidP="00B65552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20</w:t>
            </w:r>
          </w:p>
        </w:tc>
        <w:tc>
          <w:tcPr>
            <w:tcW w:w="1417" w:type="dxa"/>
            <w:vAlign w:val="bottom"/>
          </w:tcPr>
          <w:p w14:paraId="45E684AC" w14:textId="2906089D" w:rsidR="00B65552" w:rsidRPr="006C1483" w:rsidRDefault="00B65552" w:rsidP="00B65552">
            <w:pPr>
              <w:tabs>
                <w:tab w:val="left" w:pos="371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1417" w:type="dxa"/>
            <w:vAlign w:val="bottom"/>
          </w:tcPr>
          <w:p w14:paraId="377C8DBB" w14:textId="77777777" w:rsidR="00B65552" w:rsidRPr="00D87E53" w:rsidRDefault="00B65552" w:rsidP="00B65552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  <w:vAlign w:val="bottom"/>
          </w:tcPr>
          <w:p w14:paraId="40561CAB" w14:textId="77777777" w:rsidR="00B65552" w:rsidRPr="006C1483" w:rsidRDefault="00B65552" w:rsidP="00B65552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</w:tr>
      <w:tr w:rsidR="00B65552" w:rsidRPr="004B717F" w14:paraId="0AD46FBA" w14:textId="77777777" w:rsidTr="00C34D3E">
        <w:tc>
          <w:tcPr>
            <w:tcW w:w="4252" w:type="dxa"/>
            <w:hideMark/>
          </w:tcPr>
          <w:p w14:paraId="29BFB0A7" w14:textId="77777777" w:rsidR="00B65552" w:rsidRPr="004B717F" w:rsidRDefault="00B65552" w:rsidP="00B65552">
            <w:pPr>
              <w:ind w:left="720" w:right="-64" w:firstLine="720"/>
              <w:outlineLvl w:val="0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39E8B203" w14:textId="7C44B1F4" w:rsidR="00B65552" w:rsidRPr="00B21177" w:rsidRDefault="00B65552" w:rsidP="00B65552">
            <w:pPr>
              <w:tabs>
                <w:tab w:val="left" w:pos="284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20</w:t>
            </w:r>
          </w:p>
        </w:tc>
        <w:tc>
          <w:tcPr>
            <w:tcW w:w="1417" w:type="dxa"/>
          </w:tcPr>
          <w:p w14:paraId="2F01F189" w14:textId="14E5F1C5" w:rsidR="00B65552" w:rsidRPr="006C1483" w:rsidRDefault="00B65552" w:rsidP="00B65552">
            <w:pPr>
              <w:tabs>
                <w:tab w:val="left" w:pos="371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</w:p>
        </w:tc>
        <w:tc>
          <w:tcPr>
            <w:tcW w:w="1417" w:type="dxa"/>
            <w:vAlign w:val="bottom"/>
          </w:tcPr>
          <w:p w14:paraId="789BE371" w14:textId="77777777" w:rsidR="00B65552" w:rsidRPr="00D87E53" w:rsidRDefault="00B65552" w:rsidP="00B65552">
            <w:pPr>
              <w:tabs>
                <w:tab w:val="left" w:pos="289"/>
                <w:tab w:val="center" w:pos="550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  <w:vAlign w:val="bottom"/>
          </w:tcPr>
          <w:p w14:paraId="0F715B9E" w14:textId="77777777" w:rsidR="00B65552" w:rsidRPr="006C1483" w:rsidRDefault="00B65552" w:rsidP="00B65552">
            <w:pPr>
              <w:tabs>
                <w:tab w:val="left" w:pos="284"/>
                <w:tab w:val="center" w:pos="567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-</w:t>
            </w:r>
            <w:r w:rsidRPr="00595C55">
              <w:rPr>
                <w:sz w:val="26"/>
                <w:szCs w:val="26"/>
                <w:u w:val="single"/>
              </w:rPr>
              <w:tab/>
            </w:r>
          </w:p>
        </w:tc>
      </w:tr>
      <w:tr w:rsidR="00B65552" w:rsidRPr="004B717F" w14:paraId="7EAE74CF" w14:textId="77777777" w:rsidTr="00490515">
        <w:tc>
          <w:tcPr>
            <w:tcW w:w="4252" w:type="dxa"/>
            <w:hideMark/>
          </w:tcPr>
          <w:p w14:paraId="12CEF64F" w14:textId="77777777" w:rsidR="00B65552" w:rsidRPr="004B717F" w:rsidRDefault="00B65552" w:rsidP="00B65552">
            <w:pPr>
              <w:numPr>
                <w:ilvl w:val="0"/>
                <w:numId w:val="16"/>
              </w:numPr>
              <w:ind w:left="567" w:right="-64" w:hanging="283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กำไร (ขาดทุน) จากการบัญชีป้องกันความเสี่ยง</w:t>
            </w:r>
          </w:p>
        </w:tc>
        <w:tc>
          <w:tcPr>
            <w:tcW w:w="1417" w:type="dxa"/>
          </w:tcPr>
          <w:p w14:paraId="28CBEFF8" w14:textId="09C44B88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386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32C1CA92" w14:textId="3B690D28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cs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</w:t>
            </w:r>
            <w:r w:rsidRPr="00595C55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788</w:t>
            </w:r>
            <w:r w:rsidRPr="00595C5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4F8515D6" w14:textId="18492926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279</w:t>
            </w:r>
          </w:p>
        </w:tc>
        <w:tc>
          <w:tcPr>
            <w:tcW w:w="1418" w:type="dxa"/>
          </w:tcPr>
          <w:p w14:paraId="3FA38191" w14:textId="2226718F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</w:rPr>
            </w:pPr>
            <w:r w:rsidRPr="00595C55"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826</w:t>
            </w:r>
          </w:p>
        </w:tc>
      </w:tr>
      <w:tr w:rsidR="00B65552" w:rsidRPr="004B717F" w14:paraId="257E13AC" w14:textId="77777777" w:rsidTr="00490515">
        <w:tc>
          <w:tcPr>
            <w:tcW w:w="4252" w:type="dxa"/>
            <w:hideMark/>
          </w:tcPr>
          <w:p w14:paraId="05C420F0" w14:textId="77777777" w:rsidR="00B65552" w:rsidRPr="004B717F" w:rsidRDefault="00B65552" w:rsidP="00B65552">
            <w:pPr>
              <w:numPr>
                <w:ilvl w:val="0"/>
                <w:numId w:val="16"/>
              </w:numPr>
              <w:ind w:left="567" w:right="-64" w:hanging="283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503054DA" w14:textId="5B519199" w:rsidR="00B65552" w:rsidRPr="00B21177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</w:t>
            </w:r>
            <w:r w:rsidRPr="00595C5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973</w:t>
            </w:r>
            <w:r w:rsidRPr="00595C55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</w:tcPr>
          <w:p w14:paraId="69341BD7" w14:textId="2CB91E2D" w:rsidR="00B65552" w:rsidRPr="00FA1D92" w:rsidRDefault="00B65552" w:rsidP="00B65552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Pr="00595C5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613</w:t>
            </w:r>
            <w:r w:rsidRPr="00595C55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7" w:type="dxa"/>
          </w:tcPr>
          <w:p w14:paraId="0F1CEF7C" w14:textId="0B4F1761" w:rsidR="00B65552" w:rsidRPr="00B21177" w:rsidRDefault="00B65552" w:rsidP="00B65552">
            <w:pPr>
              <w:tabs>
                <w:tab w:val="left" w:pos="278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845</w:t>
            </w:r>
            <w:r w:rsidRPr="00595C55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</w:tcPr>
          <w:p w14:paraId="641C1C7F" w14:textId="6FFD1723" w:rsidR="00B65552" w:rsidRPr="00FA1D92" w:rsidRDefault="00B65552" w:rsidP="00B65552">
            <w:pPr>
              <w:tabs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sing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</w:t>
            </w:r>
            <w:r w:rsidRPr="00595C55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268</w:t>
            </w:r>
            <w:r w:rsidRPr="00595C55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B65552" w:rsidRPr="004B717F" w14:paraId="48D4E19A" w14:textId="77777777" w:rsidTr="00490515">
        <w:tc>
          <w:tcPr>
            <w:tcW w:w="4252" w:type="dxa"/>
            <w:hideMark/>
          </w:tcPr>
          <w:p w14:paraId="70C577A9" w14:textId="77777777" w:rsidR="00B65552" w:rsidRPr="004B717F" w:rsidRDefault="00B65552" w:rsidP="00B65552">
            <w:pPr>
              <w:ind w:left="360" w:right="-64" w:firstLine="1080"/>
              <w:outlineLvl w:val="0"/>
              <w:rPr>
                <w:sz w:val="26"/>
                <w:szCs w:val="26"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628C87DA" w14:textId="43898C84" w:rsidR="00B65552" w:rsidRPr="00B21177" w:rsidRDefault="00B65552" w:rsidP="00B65552">
            <w:pPr>
              <w:tabs>
                <w:tab w:val="left" w:pos="288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 w:rsidRPr="00595C55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235</w:t>
            </w:r>
          </w:p>
        </w:tc>
        <w:tc>
          <w:tcPr>
            <w:tcW w:w="1417" w:type="dxa"/>
          </w:tcPr>
          <w:p w14:paraId="4444A0F8" w14:textId="2BE8DEB9" w:rsidR="00B65552" w:rsidRPr="00FA1D92" w:rsidRDefault="00B65552" w:rsidP="00B65552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595C5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014</w:t>
            </w:r>
          </w:p>
        </w:tc>
        <w:tc>
          <w:tcPr>
            <w:tcW w:w="1417" w:type="dxa"/>
          </w:tcPr>
          <w:p w14:paraId="17E01DB7" w14:textId="524923F4" w:rsidR="00B65552" w:rsidRPr="00B21177" w:rsidRDefault="00B65552" w:rsidP="00B65552">
            <w:pPr>
              <w:tabs>
                <w:tab w:val="left" w:pos="279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double"/>
                <w:cs/>
              </w:rPr>
              <w:t xml:space="preserve">  </w:t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FC7671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134</w:t>
            </w:r>
          </w:p>
        </w:tc>
        <w:tc>
          <w:tcPr>
            <w:tcW w:w="1418" w:type="dxa"/>
          </w:tcPr>
          <w:p w14:paraId="0BE0C43C" w14:textId="15356F73" w:rsidR="00B65552" w:rsidRPr="00FA1D92" w:rsidRDefault="00B65552" w:rsidP="00B65552">
            <w:pPr>
              <w:tabs>
                <w:tab w:val="left" w:pos="283"/>
                <w:tab w:val="right" w:pos="810"/>
              </w:tabs>
              <w:ind w:left="-108" w:right="-108"/>
              <w:outlineLvl w:val="0"/>
              <w:rPr>
                <w:sz w:val="26"/>
                <w:szCs w:val="26"/>
                <w:u w:val="double"/>
              </w:rPr>
            </w:pPr>
            <w:r w:rsidRPr="00595C55">
              <w:rPr>
                <w:sz w:val="26"/>
                <w:szCs w:val="26"/>
              </w:rPr>
              <w:tab/>
            </w:r>
            <w:r w:rsidRPr="00595C55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595C55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258</w:t>
            </w:r>
          </w:p>
        </w:tc>
      </w:tr>
    </w:tbl>
    <w:p w14:paraId="29DFA671" w14:textId="77777777" w:rsidR="006D55A3" w:rsidRDefault="006D55A3" w:rsidP="006D55A3">
      <w:pPr>
        <w:ind w:left="446" w:right="389"/>
        <w:outlineLvl w:val="0"/>
        <w:rPr>
          <w:b/>
          <w:bCs/>
          <w:sz w:val="26"/>
          <w:szCs w:val="26"/>
        </w:rPr>
      </w:pPr>
    </w:p>
    <w:p w14:paraId="7BEEC206" w14:textId="77777777" w:rsidR="006D55A3" w:rsidRDefault="006D55A3" w:rsidP="006D55A3">
      <w:pPr>
        <w:ind w:left="446" w:right="389"/>
        <w:outlineLvl w:val="0"/>
        <w:rPr>
          <w:b/>
          <w:bCs/>
          <w:sz w:val="26"/>
          <w:szCs w:val="26"/>
        </w:rPr>
      </w:pPr>
    </w:p>
    <w:p w14:paraId="11964D21" w14:textId="77777777" w:rsidR="006D55A3" w:rsidRDefault="006D55A3" w:rsidP="006D55A3">
      <w:pPr>
        <w:ind w:left="446" w:right="389"/>
        <w:outlineLvl w:val="0"/>
        <w:rPr>
          <w:b/>
          <w:bCs/>
          <w:sz w:val="26"/>
          <w:szCs w:val="26"/>
        </w:rPr>
      </w:pPr>
    </w:p>
    <w:p w14:paraId="4E19A2A9" w14:textId="52D9C320" w:rsidR="00255576" w:rsidRPr="004B717F" w:rsidRDefault="006D55A3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  <w:bookmarkStart w:id="48" w:name="_Ref111663102"/>
      <w:r w:rsidR="006940D7">
        <w:rPr>
          <w:rFonts w:hint="cs"/>
          <w:b/>
          <w:bCs/>
          <w:sz w:val="26"/>
          <w:szCs w:val="26"/>
          <w:cs/>
        </w:rPr>
        <w:lastRenderedPageBreak/>
        <w:t xml:space="preserve">(ขาดทุน) </w:t>
      </w:r>
      <w:r w:rsidR="00255576" w:rsidRPr="004B717F">
        <w:rPr>
          <w:b/>
          <w:bCs/>
          <w:sz w:val="26"/>
          <w:szCs w:val="26"/>
          <w:cs/>
        </w:rPr>
        <w:t>กำไรสุทธิจากเงินลงทุน</w:t>
      </w:r>
      <w:bookmarkEnd w:id="48"/>
    </w:p>
    <w:p w14:paraId="488205A9" w14:textId="59125DF1" w:rsidR="00255576" w:rsidRPr="004B717F" w:rsidRDefault="006940D7" w:rsidP="00BD7021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  <w:tab w:val="left" w:pos="5103"/>
        </w:tabs>
        <w:spacing w:before="60" w:after="60"/>
        <w:ind w:left="426" w:right="0"/>
        <w:jc w:val="thaiDistribute"/>
        <w:rPr>
          <w:sz w:val="26"/>
          <w:szCs w:val="26"/>
        </w:rPr>
      </w:pPr>
      <w:r>
        <w:rPr>
          <w:rFonts w:ascii="Cordia New" w:hAnsi="Cordia New" w:hint="cs"/>
          <w:spacing w:val="-2"/>
          <w:sz w:val="26"/>
          <w:szCs w:val="26"/>
          <w:cs/>
          <w:lang w:val="th-TH"/>
        </w:rPr>
        <w:t xml:space="preserve">(ขาดทุน) </w:t>
      </w:r>
      <w:r w:rsidR="00255576" w:rsidRPr="004B717F">
        <w:rPr>
          <w:rFonts w:ascii="Cordia New" w:hAnsi="Cordia New"/>
          <w:spacing w:val="-2"/>
          <w:sz w:val="26"/>
          <w:szCs w:val="26"/>
          <w:cs/>
          <w:lang w:val="th-TH"/>
        </w:rPr>
        <w:t>กำไร</w:t>
      </w:r>
      <w:r w:rsidR="002B44EF" w:rsidRPr="004B717F">
        <w:rPr>
          <w:rFonts w:ascii="Cordia New" w:hAnsi="Cordia New"/>
          <w:spacing w:val="-2"/>
          <w:sz w:val="26"/>
          <w:szCs w:val="26"/>
          <w:cs/>
          <w:lang w:val="th-TH"/>
        </w:rPr>
        <w:t>สุทธิ</w:t>
      </w:r>
      <w:r w:rsidR="00255576" w:rsidRPr="004B717F">
        <w:rPr>
          <w:rFonts w:ascii="Cordia New" w:hAnsi="Cordia New"/>
          <w:spacing w:val="-2"/>
          <w:sz w:val="26"/>
          <w:szCs w:val="26"/>
          <w:cs/>
          <w:lang w:val="th-TH"/>
        </w:rPr>
        <w:t>จากเงินลงทุนที่แสดงในงบกำไรขาดทุน</w:t>
      </w:r>
      <w:r w:rsidR="00FF29A4" w:rsidRPr="004B717F">
        <w:rPr>
          <w:rFonts w:ascii="Cordia New" w:hAnsi="Cordia New" w:hint="cs"/>
          <w:spacing w:val="-2"/>
          <w:sz w:val="26"/>
          <w:szCs w:val="26"/>
          <w:cs/>
          <w:lang w:val="th-TH"/>
        </w:rPr>
        <w:t>และกำไรขาดทุน</w:t>
      </w:r>
      <w:r w:rsidR="000530FC" w:rsidRPr="004B717F">
        <w:rPr>
          <w:rFonts w:ascii="Cordia New" w:hAnsi="Cordia New"/>
          <w:spacing w:val="-2"/>
          <w:sz w:val="26"/>
          <w:szCs w:val="26"/>
          <w:cs/>
          <w:lang w:val="th-TH"/>
        </w:rPr>
        <w:t>เบ็ดเสร็จ</w:t>
      </w:r>
      <w:r w:rsidR="00FF29A4" w:rsidRPr="004B717F">
        <w:rPr>
          <w:rFonts w:ascii="Cordia New" w:hAnsi="Cordia New" w:hint="cs"/>
          <w:spacing w:val="-2"/>
          <w:sz w:val="26"/>
          <w:szCs w:val="26"/>
          <w:cs/>
          <w:lang w:val="th-TH"/>
        </w:rPr>
        <w:t>อื่น</w:t>
      </w:r>
      <w:r w:rsidR="00512AA9" w:rsidRPr="004B717F">
        <w:rPr>
          <w:rFonts w:ascii="Cordia New"/>
          <w:sz w:val="26"/>
          <w:szCs w:val="26"/>
          <w:cs/>
        </w:rPr>
        <w:t xml:space="preserve"> </w:t>
      </w:r>
      <w:r w:rsidR="00255576" w:rsidRPr="004B717F">
        <w:rPr>
          <w:sz w:val="26"/>
          <w:szCs w:val="26"/>
          <w:cs/>
        </w:rPr>
        <w:t>ประกอบด้วย</w:t>
      </w:r>
    </w:p>
    <w:tbl>
      <w:tblPr>
        <w:tblW w:w="99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37"/>
        <w:gridCol w:w="1275"/>
        <w:gridCol w:w="1418"/>
        <w:gridCol w:w="1417"/>
        <w:gridCol w:w="1274"/>
      </w:tblGrid>
      <w:tr w:rsidR="00ED651D" w:rsidRPr="004B717F" w14:paraId="578FAB83" w14:textId="77777777" w:rsidTr="0072286A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3F1FFD2F" w14:textId="721CD997" w:rsidR="00ED651D" w:rsidRPr="004B717F" w:rsidRDefault="00ED651D" w:rsidP="00276C19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5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40D747" w14:textId="77777777" w:rsidR="00ED651D" w:rsidRPr="004B717F" w:rsidRDefault="00ED651D" w:rsidP="00276C19">
            <w:pPr>
              <w:pStyle w:val="Footer"/>
              <w:tabs>
                <w:tab w:val="clear" w:pos="4320"/>
                <w:tab w:val="clear" w:pos="8640"/>
                <w:tab w:val="center" w:pos="499"/>
              </w:tabs>
              <w:jc w:val="righ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(หน่วย : ล้านบาท)</w:t>
            </w:r>
          </w:p>
        </w:tc>
      </w:tr>
      <w:tr w:rsidR="00ED651D" w:rsidRPr="004B717F" w14:paraId="7E8D19F0" w14:textId="77777777" w:rsidTr="0072286A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3DB3AFEF" w14:textId="77777777" w:rsidR="00ED651D" w:rsidRPr="004B717F" w:rsidRDefault="00ED651D" w:rsidP="00276C19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3A84" w14:textId="77777777" w:rsidR="00ED651D" w:rsidRPr="004B717F" w:rsidRDefault="00ED651D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EB9DC" w14:textId="77777777" w:rsidR="00ED651D" w:rsidRPr="004B717F" w:rsidRDefault="00ED651D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73735" w:rsidRPr="004B717F" w14:paraId="2E737B4B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06291768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3B723" w14:textId="0277BFC8" w:rsidR="00573735" w:rsidRPr="00B10F6F" w:rsidRDefault="00573735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5A90E" w14:textId="290852AE" w:rsidR="00573735" w:rsidRPr="009A359F" w:rsidRDefault="00573735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73735" w:rsidRPr="004B717F" w14:paraId="30C6125F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1F4DB3CE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F7AB39" w14:textId="4DBCC5F7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7064D3" w14:textId="4692D33E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D8D88E" w14:textId="7872761C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F8B1B5" w14:textId="1747ECB7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ED651D" w:rsidRPr="004B717F" w14:paraId="3A04416F" w14:textId="77777777" w:rsidTr="0072286A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39BB8108" w14:textId="6A8EA435" w:rsidR="00ED651D" w:rsidRPr="004B717F" w:rsidRDefault="0072286A" w:rsidP="00276C19">
            <w:pPr>
              <w:pStyle w:val="Footer"/>
              <w:tabs>
                <w:tab w:val="clear" w:pos="4320"/>
                <w:tab w:val="clear" w:pos="8640"/>
                <w:tab w:val="left" w:pos="459"/>
              </w:tabs>
              <w:ind w:right="-108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</w:r>
            <w:r w:rsidR="006940D7">
              <w:rPr>
                <w:rFonts w:ascii="Cordia New" w:hAnsi="Cordia New" w:hint="cs"/>
                <w:spacing w:val="-2"/>
                <w:sz w:val="26"/>
                <w:szCs w:val="26"/>
                <w:cs/>
                <w:lang w:val="th-TH"/>
              </w:rPr>
              <w:t xml:space="preserve">(ขาดทุน) </w:t>
            </w:r>
            <w:r w:rsidR="00ED651D"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กำไรจากการตัดรายการ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51E46C" w14:textId="77777777" w:rsidR="00ED651D" w:rsidRPr="004B717F" w:rsidRDefault="00ED651D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B4FF3F" w14:textId="77777777" w:rsidR="00ED651D" w:rsidRPr="004B717F" w:rsidRDefault="00ED651D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B0B89B" w14:textId="77777777" w:rsidR="00ED651D" w:rsidRPr="004B717F" w:rsidRDefault="00ED651D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A6C5F0" w14:textId="77777777" w:rsidR="00ED651D" w:rsidRPr="004B717F" w:rsidRDefault="00ED651D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573735" w:rsidRPr="004B717F" w14:paraId="4346C7BE" w14:textId="77777777" w:rsidTr="0072286A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504F1079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  <w:tab w:val="left" w:pos="1026"/>
              </w:tabs>
              <w:ind w:left="705" w:right="-15" w:hanging="270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  <w:t>เงินลงทุนในตราสารหนี้ที่วัดมูลค่าด้วยมูลค่า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  <w:t>ยุติธรรมผ่านกำไรขาดทุนเบ็ดเสร็จอื่น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C0EF" w14:textId="4FFE5E65" w:rsidR="00573735" w:rsidRPr="00276C19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single"/>
                <w:cs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144382" w:rsidRPr="00276C19">
              <w:rPr>
                <w:snapToGrid w:val="0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135</w:t>
            </w:r>
            <w:r w:rsidR="00144382" w:rsidRPr="00276C19">
              <w:rPr>
                <w:snapToGrid w:val="0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5588" w14:textId="496A9FC8" w:rsidR="00573735" w:rsidRPr="00276C19" w:rsidRDefault="00573735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single"/>
              </w:rPr>
            </w:pPr>
            <w:r w:rsidRPr="00276C19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31E6" w14:textId="385D99B9" w:rsidR="00573735" w:rsidRPr="00276C19" w:rsidRDefault="00276C19" w:rsidP="00276C19">
            <w:pPr>
              <w:tabs>
                <w:tab w:val="right" w:pos="738"/>
              </w:tabs>
              <w:rPr>
                <w:snapToGrid w:val="0"/>
                <w:sz w:val="26"/>
                <w:szCs w:val="26"/>
                <w:u w:val="single"/>
                <w:cs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="00144382" w:rsidRPr="00276C19">
              <w:rPr>
                <w:snapToGrid w:val="0"/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134</w:t>
            </w:r>
            <w:r w:rsidR="00144382" w:rsidRPr="00276C19">
              <w:rPr>
                <w:snapToGrid w:val="0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292F" w14:textId="13EFCDEC" w:rsidR="00573735" w:rsidRPr="00276C19" w:rsidRDefault="00573735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single"/>
              </w:rPr>
            </w:pPr>
            <w:r w:rsidRPr="00276C19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31</w:t>
            </w:r>
            <w:r w:rsidR="00C34D3E" w:rsidRPr="00C34D3E">
              <w:rPr>
                <w:rFonts w:hint="cs"/>
                <w:snapToGrid w:val="0"/>
                <w:sz w:val="26"/>
                <w:szCs w:val="26"/>
                <w:u w:val="single"/>
              </w:rPr>
              <w:t>1</w:t>
            </w:r>
          </w:p>
        </w:tc>
      </w:tr>
      <w:tr w:rsidR="00276C19" w:rsidRPr="004B717F" w14:paraId="2F08DB5C" w14:textId="77777777" w:rsidTr="00F01892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0D698B6F" w14:textId="61D7D395" w:rsidR="00276C19" w:rsidRPr="004B717F" w:rsidRDefault="00276C19" w:rsidP="00276C19">
            <w:pPr>
              <w:pStyle w:val="Footer"/>
              <w:tabs>
                <w:tab w:val="clear" w:pos="4320"/>
                <w:tab w:val="clear" w:pos="8640"/>
              </w:tabs>
              <w:ind w:left="1309" w:right="-108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รวม</w:t>
            </w:r>
            <w:r w:rsidR="006940D7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 xml:space="preserve"> </w:t>
            </w:r>
            <w:r w:rsidR="006940D7">
              <w:rPr>
                <w:rFonts w:ascii="Cordia New" w:hAnsi="Cordia New" w:hint="cs"/>
                <w:spacing w:val="-2"/>
                <w:sz w:val="26"/>
                <w:szCs w:val="26"/>
                <w:cs/>
                <w:lang w:val="th-TH"/>
              </w:rPr>
              <w:t xml:space="preserve">(ขาดทุน) 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กำไรสุทธิจากเงินลงทุน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6D8C6" w14:textId="5B5DE436" w:rsidR="00276C19" w:rsidRPr="00276C19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135</w:t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86E749" w14:textId="53BD063F" w:rsidR="00276C19" w:rsidRPr="004973EE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E709" w14:textId="00D0E8E1" w:rsidR="00276C19" w:rsidRPr="00276C19" w:rsidRDefault="00276C19" w:rsidP="00276C19">
            <w:pPr>
              <w:tabs>
                <w:tab w:val="right" w:pos="738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134</w:t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A32681" w14:textId="76B7695B" w:rsidR="00276C19" w:rsidRPr="004973EE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311</w:t>
            </w:r>
          </w:p>
        </w:tc>
      </w:tr>
    </w:tbl>
    <w:p w14:paraId="01D4309E" w14:textId="77777777" w:rsidR="00ED651D" w:rsidRDefault="00ED651D" w:rsidP="00A955FF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  <w:tab w:val="left" w:pos="5103"/>
        </w:tabs>
        <w:spacing w:before="60" w:after="60"/>
        <w:ind w:left="448" w:right="0"/>
        <w:jc w:val="thaiDistribute"/>
        <w:rPr>
          <w:sz w:val="26"/>
          <w:szCs w:val="26"/>
        </w:rPr>
      </w:pPr>
    </w:p>
    <w:tbl>
      <w:tblPr>
        <w:tblW w:w="99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37"/>
        <w:gridCol w:w="1275"/>
        <w:gridCol w:w="1418"/>
        <w:gridCol w:w="1417"/>
        <w:gridCol w:w="1274"/>
      </w:tblGrid>
      <w:tr w:rsidR="00573735" w:rsidRPr="004B717F" w14:paraId="6F40C173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4459C8DB" w14:textId="44AEC56B" w:rsidR="00573735" w:rsidRPr="004B717F" w:rsidRDefault="00573735" w:rsidP="00276C19">
            <w:pPr>
              <w:ind w:right="391"/>
              <w:outlineLvl w:val="0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B60E3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  <w:tab w:val="center" w:pos="499"/>
              </w:tabs>
              <w:jc w:val="righ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(หน่วย : ล้านบาท)</w:t>
            </w:r>
          </w:p>
        </w:tc>
      </w:tr>
      <w:tr w:rsidR="00573735" w:rsidRPr="004B717F" w14:paraId="57E463E0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224A4294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ED87" w14:textId="77777777" w:rsidR="00573735" w:rsidRPr="004B717F" w:rsidRDefault="00573735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0BA4" w14:textId="77777777" w:rsidR="00573735" w:rsidRPr="004B717F" w:rsidRDefault="00573735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73735" w:rsidRPr="004B717F" w14:paraId="20B2D6DC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6FD86549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28459" w14:textId="078E2F53" w:rsidR="00573735" w:rsidRPr="00B10F6F" w:rsidRDefault="00573735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C3AA6" w14:textId="27052DB4" w:rsidR="00573735" w:rsidRPr="009A359F" w:rsidRDefault="00573735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73735" w:rsidRPr="004B717F" w14:paraId="6EFD1DAF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07E986A0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DE4D4B" w14:textId="64C7D882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47ED51" w14:textId="165F7041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6829AD" w14:textId="608A7F46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137F08" w14:textId="36B49DF9" w:rsidR="00573735" w:rsidRPr="004B717F" w:rsidRDefault="00C34D3E" w:rsidP="00276C1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573735" w:rsidRPr="004B717F" w14:paraId="553DA521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7F68C339" w14:textId="2FDCD3EC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  <w:tab w:val="left" w:pos="459"/>
              </w:tabs>
              <w:ind w:right="-108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</w:r>
            <w:r w:rsidR="006940D7">
              <w:rPr>
                <w:rFonts w:ascii="Cordia New" w:hAnsi="Cordia New" w:hint="cs"/>
                <w:spacing w:val="-2"/>
                <w:sz w:val="26"/>
                <w:szCs w:val="26"/>
                <w:cs/>
                <w:lang w:val="th-TH"/>
              </w:rPr>
              <w:t xml:space="preserve">(ขาดทุน) 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กำไรจากการตัดรายการ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165D43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04C16A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7CAC8B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8F40A58" w14:textId="77777777" w:rsidR="00573735" w:rsidRPr="004B717F" w:rsidRDefault="00573735" w:rsidP="00276C19">
            <w:pPr>
              <w:pStyle w:val="Footer"/>
              <w:tabs>
                <w:tab w:val="clear" w:pos="4320"/>
                <w:tab w:val="clear" w:pos="8640"/>
                <w:tab w:val="decimal" w:pos="794"/>
              </w:tabs>
              <w:ind w:right="274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276C19" w:rsidRPr="004B717F" w14:paraId="3C3C409B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38F4C55F" w14:textId="77777777" w:rsidR="00276C19" w:rsidRPr="004B717F" w:rsidRDefault="00276C19" w:rsidP="00276C19">
            <w:pPr>
              <w:pStyle w:val="Footer"/>
              <w:tabs>
                <w:tab w:val="clear" w:pos="4320"/>
                <w:tab w:val="clear" w:pos="8640"/>
                <w:tab w:val="left" w:pos="1026"/>
              </w:tabs>
              <w:ind w:left="705" w:right="-15" w:hanging="270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  <w:t>เงินลงทุนในตราสารหนี้ที่วัดมูลค่าด้วยมูลค่า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  <w:t>ยุติธรรมผ่านกำไรขาดทุนเบ็ดเสร็จอื่น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93F2" w14:textId="3339B45E" w:rsidR="00276C19" w:rsidRPr="004B717F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cs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Pr="00276C1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151</w:t>
            </w:r>
            <w:r w:rsidRPr="00276C1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7ADC" w14:textId="549643E9" w:rsidR="00276C19" w:rsidRPr="004973EE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42DB" w14:textId="0F439E22" w:rsidR="00276C19" w:rsidRPr="004B717F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cs/>
              </w:rPr>
            </w:pPr>
            <w:r>
              <w:rPr>
                <w:snapToGrid w:val="0"/>
                <w:sz w:val="26"/>
                <w:szCs w:val="26"/>
                <w:cs/>
              </w:rPr>
              <w:tab/>
            </w:r>
            <w:r w:rsidRPr="00276C1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151</w:t>
            </w:r>
            <w:r w:rsidRPr="00276C1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ABD7" w14:textId="69DDE877" w:rsidR="00276C19" w:rsidRPr="004973EE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409</w:t>
            </w:r>
          </w:p>
        </w:tc>
      </w:tr>
      <w:tr w:rsidR="00276C19" w:rsidRPr="004B717F" w14:paraId="3DBBF091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6E874A8E" w14:textId="77777777" w:rsidR="00276C19" w:rsidRPr="004B717F" w:rsidRDefault="00276C19" w:rsidP="00276C19">
            <w:pPr>
              <w:pStyle w:val="Footer"/>
              <w:tabs>
                <w:tab w:val="clear" w:pos="4320"/>
                <w:tab w:val="clear" w:pos="8640"/>
                <w:tab w:val="left" w:pos="1026"/>
              </w:tabs>
              <w:ind w:left="705" w:right="-15" w:hanging="270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  <w:t>เงินลงทุนในตราสารหนี้ที่วัดมูลค่าด้วยราคาทุน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ab/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1807" w14:textId="77777777" w:rsidR="00276C19" w:rsidRPr="004B717F" w:rsidRDefault="00276C19" w:rsidP="00276C19">
            <w:pPr>
              <w:tabs>
                <w:tab w:val="left" w:pos="313"/>
                <w:tab w:val="center" w:pos="499"/>
                <w:tab w:val="right" w:pos="691"/>
              </w:tabs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>
              <w:rPr>
                <w:snapToGrid w:val="0"/>
                <w:sz w:val="26"/>
                <w:szCs w:val="26"/>
                <w:u w:val="single"/>
                <w:cs/>
              </w:rPr>
              <w:t>-</w:t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BADA" w14:textId="68AFD978" w:rsidR="00276C19" w:rsidRPr="004973EE" w:rsidRDefault="00276C19" w:rsidP="00276C19">
            <w:pPr>
              <w:tabs>
                <w:tab w:val="left" w:pos="394"/>
                <w:tab w:val="right" w:pos="691"/>
              </w:tabs>
              <w:rPr>
                <w:snapToGrid w:val="0"/>
                <w:sz w:val="26"/>
                <w:szCs w:val="26"/>
                <w:u w:val="single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Pr="004973EE"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3621" w14:textId="77777777" w:rsidR="00276C19" w:rsidRPr="004B717F" w:rsidRDefault="00276C19" w:rsidP="00276C19">
            <w:pPr>
              <w:tabs>
                <w:tab w:val="left" w:pos="313"/>
                <w:tab w:val="center" w:pos="499"/>
                <w:tab w:val="right" w:pos="691"/>
              </w:tabs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>
              <w:rPr>
                <w:snapToGrid w:val="0"/>
                <w:sz w:val="26"/>
                <w:szCs w:val="26"/>
                <w:u w:val="single"/>
                <w:cs/>
              </w:rPr>
              <w:t>-</w:t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7046" w14:textId="77777777" w:rsidR="00276C19" w:rsidRPr="004973EE" w:rsidRDefault="00276C19" w:rsidP="00276C19">
            <w:pPr>
              <w:tabs>
                <w:tab w:val="left" w:pos="383"/>
                <w:tab w:val="center" w:pos="518"/>
                <w:tab w:val="right" w:pos="653"/>
              </w:tabs>
              <w:rPr>
                <w:snapToGrid w:val="0"/>
                <w:sz w:val="26"/>
                <w:szCs w:val="26"/>
                <w:u w:val="single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Pr="004973EE">
              <w:rPr>
                <w:snapToGrid w:val="0"/>
                <w:sz w:val="26"/>
                <w:szCs w:val="26"/>
                <w:u w:val="single"/>
              </w:rPr>
              <w:tab/>
            </w:r>
            <w:r w:rsidRPr="004973EE">
              <w:rPr>
                <w:snapToGrid w:val="0"/>
                <w:sz w:val="26"/>
                <w:szCs w:val="26"/>
                <w:u w:val="single"/>
                <w:cs/>
              </w:rPr>
              <w:t>-</w:t>
            </w:r>
            <w:r w:rsidRPr="004973EE">
              <w:rPr>
                <w:snapToGrid w:val="0"/>
                <w:sz w:val="26"/>
                <w:szCs w:val="26"/>
                <w:u w:val="single"/>
              </w:rPr>
              <w:tab/>
            </w:r>
          </w:p>
        </w:tc>
      </w:tr>
      <w:tr w:rsidR="00276C19" w:rsidRPr="004B717F" w14:paraId="14F9FF98" w14:textId="77777777" w:rsidTr="00666A81">
        <w:trPr>
          <w:cantSplit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6E08BAEC" w14:textId="28A11120" w:rsidR="00276C19" w:rsidRPr="004B717F" w:rsidRDefault="00276C19" w:rsidP="00276C19">
            <w:pPr>
              <w:pStyle w:val="Footer"/>
              <w:tabs>
                <w:tab w:val="clear" w:pos="4320"/>
                <w:tab w:val="clear" w:pos="8640"/>
              </w:tabs>
              <w:ind w:left="1309" w:right="-108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รวม</w:t>
            </w:r>
            <w:r w:rsidR="006940D7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 xml:space="preserve"> </w:t>
            </w:r>
            <w:r w:rsidR="006940D7">
              <w:rPr>
                <w:rFonts w:ascii="Cordia New" w:hAnsi="Cordia New" w:hint="cs"/>
                <w:spacing w:val="-2"/>
                <w:sz w:val="26"/>
                <w:szCs w:val="26"/>
                <w:cs/>
                <w:lang w:val="th-TH"/>
              </w:rPr>
              <w:t xml:space="preserve">(ขาดทุน) </w:t>
            </w: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กำไรสุทธิจากเงินลงทุน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F7DE2D" w14:textId="5DC1CC5A" w:rsidR="00276C19" w:rsidRPr="004B717F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 w:rsidRPr="00276C19">
              <w:rPr>
                <w:snapToGrid w:val="0"/>
                <w:sz w:val="26"/>
                <w:szCs w:val="26"/>
                <w:cs/>
              </w:rPr>
              <w:tab/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151</w:t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135AA9" w14:textId="5B65B1E1" w:rsidR="00276C19" w:rsidRPr="004973EE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889D7F7" w14:textId="424CD728" w:rsidR="00276C19" w:rsidRPr="004B717F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 w:rsidRPr="00276C19">
              <w:rPr>
                <w:snapToGrid w:val="0"/>
                <w:sz w:val="26"/>
                <w:szCs w:val="26"/>
                <w:cs/>
              </w:rPr>
              <w:tab/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151</w:t>
            </w:r>
            <w:r w:rsidRPr="00276C19">
              <w:rPr>
                <w:snapToGrid w:val="0"/>
                <w:sz w:val="26"/>
                <w:szCs w:val="26"/>
                <w:u w:val="double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B2EFF04" w14:textId="13300B7C" w:rsidR="00276C19" w:rsidRPr="004973EE" w:rsidRDefault="00276C19" w:rsidP="00276C19">
            <w:pPr>
              <w:tabs>
                <w:tab w:val="right" w:pos="691"/>
              </w:tabs>
              <w:rPr>
                <w:snapToGrid w:val="0"/>
                <w:sz w:val="26"/>
                <w:szCs w:val="26"/>
                <w:u w:val="double"/>
                <w:cs/>
              </w:rPr>
            </w:pPr>
            <w:r w:rsidRPr="004973EE"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409</w:t>
            </w:r>
          </w:p>
        </w:tc>
      </w:tr>
    </w:tbl>
    <w:p w14:paraId="55CF141A" w14:textId="77777777" w:rsidR="00573735" w:rsidRDefault="00573735" w:rsidP="00A955FF">
      <w:pPr>
        <w:pStyle w:val="BodyText3"/>
        <w:tabs>
          <w:tab w:val="clear" w:pos="4230"/>
          <w:tab w:val="clear" w:pos="5490"/>
          <w:tab w:val="clear" w:pos="6750"/>
          <w:tab w:val="clear" w:pos="8010"/>
          <w:tab w:val="clear" w:pos="9090"/>
          <w:tab w:val="left" w:pos="5103"/>
        </w:tabs>
        <w:spacing w:before="60" w:after="60"/>
        <w:ind w:left="448" w:right="0"/>
        <w:jc w:val="thaiDistribute"/>
        <w:rPr>
          <w:sz w:val="26"/>
          <w:szCs w:val="26"/>
        </w:rPr>
      </w:pPr>
    </w:p>
    <w:p w14:paraId="044317E5" w14:textId="7FD87102" w:rsidR="00E53993" w:rsidRPr="004B717F" w:rsidRDefault="00276C19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  <w:bookmarkStart w:id="49" w:name="_Ref111663159"/>
      <w:r w:rsidR="00301CE4" w:rsidRPr="004B717F">
        <w:rPr>
          <w:rFonts w:hint="cs"/>
          <w:b/>
          <w:bCs/>
          <w:sz w:val="26"/>
          <w:szCs w:val="26"/>
          <w:cs/>
        </w:rPr>
        <w:lastRenderedPageBreak/>
        <w:t>ผลขาดทุนด้านเครดิตท</w:t>
      </w:r>
      <w:r w:rsidR="0004347C">
        <w:rPr>
          <w:rFonts w:hint="cs"/>
          <w:b/>
          <w:bCs/>
          <w:sz w:val="26"/>
          <w:szCs w:val="26"/>
          <w:cs/>
        </w:rPr>
        <w:t>ี่</w:t>
      </w:r>
      <w:r w:rsidR="00301CE4" w:rsidRPr="004B717F">
        <w:rPr>
          <w:rFonts w:hint="cs"/>
          <w:b/>
          <w:bCs/>
          <w:sz w:val="26"/>
          <w:szCs w:val="26"/>
          <w:cs/>
        </w:rPr>
        <w:t>คาดว่าจะเกิดขึ้น</w:t>
      </w:r>
      <w:bookmarkEnd w:id="49"/>
      <w:r w:rsidR="00B96E59" w:rsidRPr="004B717F">
        <w:rPr>
          <w:b/>
          <w:bCs/>
          <w:sz w:val="26"/>
          <w:szCs w:val="26"/>
          <w:cs/>
        </w:rPr>
        <w:t xml:space="preserve"> </w:t>
      </w:r>
    </w:p>
    <w:p w14:paraId="1CF855A1" w14:textId="77777777" w:rsidR="00E53993" w:rsidRPr="004B717F" w:rsidRDefault="00301CE4" w:rsidP="00876EEB">
      <w:pPr>
        <w:spacing w:before="120" w:after="120"/>
        <w:ind w:left="431" w:right="391"/>
        <w:outlineLvl w:val="0"/>
        <w:rPr>
          <w:sz w:val="26"/>
          <w:szCs w:val="26"/>
        </w:rPr>
      </w:pPr>
      <w:r w:rsidRPr="004B717F">
        <w:rPr>
          <w:b/>
          <w:sz w:val="26"/>
          <w:szCs w:val="26"/>
          <w:cs/>
        </w:rPr>
        <w:t>ผลขาดทุนด้านเครดิตที่คาดว่าจะเกิดขึ้น</w:t>
      </w:r>
      <w:r w:rsidR="00E53993" w:rsidRPr="004B717F">
        <w:rPr>
          <w:sz w:val="26"/>
          <w:szCs w:val="26"/>
          <w:cs/>
        </w:rPr>
        <w:t xml:space="preserve"> มีดังนี้</w:t>
      </w:r>
    </w:p>
    <w:tbl>
      <w:tblPr>
        <w:tblW w:w="935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7"/>
        <w:gridCol w:w="1417"/>
        <w:gridCol w:w="1418"/>
      </w:tblGrid>
      <w:tr w:rsidR="0000487D" w:rsidRPr="004B717F" w14:paraId="15C3B6D9" w14:textId="77777777" w:rsidTr="0045489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F9C61F" w14:textId="3DD1C9DC" w:rsidR="0000487D" w:rsidRPr="004B717F" w:rsidRDefault="0000487D" w:rsidP="00573735">
            <w:pPr>
              <w:ind w:right="391"/>
              <w:outlineLvl w:val="0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327BC9" w14:textId="77777777" w:rsidR="0000487D" w:rsidRPr="004B717F" w:rsidRDefault="0000487D" w:rsidP="00573735">
            <w:pPr>
              <w:pStyle w:val="Footer"/>
              <w:tabs>
                <w:tab w:val="clear" w:pos="4320"/>
                <w:tab w:val="clear" w:pos="8640"/>
                <w:tab w:val="center" w:pos="499"/>
              </w:tabs>
              <w:jc w:val="righ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(หน่วย : ล้านบาท)</w:t>
            </w:r>
          </w:p>
        </w:tc>
      </w:tr>
      <w:tr w:rsidR="0000487D" w:rsidRPr="004B717F" w14:paraId="580E6F4F" w14:textId="77777777" w:rsidTr="0000487D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4A5ACF" w14:textId="77777777" w:rsidR="0000487D" w:rsidRPr="004B717F" w:rsidRDefault="0000487D" w:rsidP="00573735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A5E9D" w14:textId="77777777" w:rsidR="0000487D" w:rsidRPr="004B717F" w:rsidRDefault="0000487D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C7557" w14:textId="77777777" w:rsidR="0000487D" w:rsidRPr="004B717F" w:rsidRDefault="0000487D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73735" w:rsidRPr="004B717F" w14:paraId="06D82A47" w14:textId="77777777" w:rsidTr="0000487D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D10856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98E87" w14:textId="58227B8F" w:rsidR="00573735" w:rsidRPr="00B10F6F" w:rsidRDefault="00573735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AF3A" w14:textId="7BBDF17F" w:rsidR="00573735" w:rsidRPr="009A359F" w:rsidRDefault="00573735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73735" w:rsidRPr="004B717F" w14:paraId="79A8347C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DA8FFB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24DC7" w14:textId="49AE4A39" w:rsidR="00573735" w:rsidRPr="004B717F" w:rsidRDefault="00C34D3E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FE8A9D" w14:textId="5B029CFD" w:rsidR="00573735" w:rsidRPr="004B717F" w:rsidRDefault="00C34D3E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1848CD" w14:textId="4BF0087B" w:rsidR="00573735" w:rsidRPr="004B717F" w:rsidRDefault="00C34D3E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ADE148" w14:textId="69B71D64" w:rsidR="00573735" w:rsidRPr="004B717F" w:rsidRDefault="00C34D3E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573735" w:rsidRPr="004B717F" w14:paraId="5E68E0DD" w14:textId="77777777" w:rsidTr="0000487D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F27521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48" w:right="-108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844509" w14:textId="193DEC14" w:rsidR="00573735" w:rsidRPr="00956FC9" w:rsidRDefault="00B43848" w:rsidP="00573735">
            <w:pPr>
              <w:tabs>
                <w:tab w:val="right" w:pos="90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594024" w14:textId="2A7BB36B" w:rsidR="00573735" w:rsidRPr="00076CE8" w:rsidRDefault="00573735" w:rsidP="00573735">
            <w:pPr>
              <w:tabs>
                <w:tab w:val="right" w:pos="90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076C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115</w:t>
            </w:r>
            <w:r w:rsidRPr="00076C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FE5EB2" w14:textId="75CD8F24" w:rsidR="00573735" w:rsidRPr="00956FC9" w:rsidRDefault="00B43848" w:rsidP="00573735">
            <w:pPr>
              <w:pStyle w:val="Footer"/>
              <w:tabs>
                <w:tab w:val="clear" w:pos="4320"/>
                <w:tab w:val="clear" w:pos="8640"/>
                <w:tab w:val="right" w:pos="898"/>
              </w:tabs>
              <w:ind w:left="-108" w:right="-108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83C6A7" w14:textId="796D3D4E" w:rsidR="00573735" w:rsidRPr="00076CE8" w:rsidRDefault="00573735" w:rsidP="00573735">
            <w:pPr>
              <w:pStyle w:val="Footer"/>
              <w:tabs>
                <w:tab w:val="clear" w:pos="4320"/>
                <w:tab w:val="clear" w:pos="8640"/>
                <w:tab w:val="right" w:pos="898"/>
              </w:tabs>
              <w:ind w:left="-108" w:right="-108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Pr="00076CE8">
              <w:rPr>
                <w:rFonts w:ascii="Cordia New" w:hAnsi="Cordia New"/>
                <w:sz w:val="26"/>
                <w:szCs w:val="26"/>
                <w:cs/>
              </w:rPr>
              <w:t>(</w:t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15</w:t>
            </w:r>
            <w:r w:rsidRPr="00076CE8"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</w:tr>
      <w:tr w:rsidR="00573735" w:rsidRPr="004B717F" w14:paraId="2D1DC33B" w14:textId="77777777" w:rsidTr="0000487D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876336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  <w:tab w:val="left" w:pos="42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F60227" w14:textId="19AEBB6C" w:rsidR="00573735" w:rsidRPr="00956FC9" w:rsidRDefault="00B43848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Pr="0035685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151</w:t>
            </w:r>
            <w:r w:rsidRPr="0035685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BD95F9" w14:textId="0E4BEF98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388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2F120C" w14:textId="6E8038A1" w:rsidR="00573735" w:rsidRPr="00956FC9" w:rsidRDefault="00B43848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Pr="0035685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45</w:t>
            </w:r>
            <w:r w:rsidRPr="0035685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D45716" w14:textId="6B9B5559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464</w:t>
            </w:r>
          </w:p>
        </w:tc>
      </w:tr>
      <w:tr w:rsidR="00573735" w:rsidRPr="004B717F" w14:paraId="0DA8F1FE" w14:textId="77777777" w:rsidTr="0000487D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D778E9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  <w:tab w:val="left" w:pos="42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เงินให้สินเชื่อแก่ลูกหนี้</w:t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46719E" w14:textId="5404E52C" w:rsidR="00573735" w:rsidRPr="00956FC9" w:rsidRDefault="00B43848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11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816E40" w14:textId="67DC8948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9</w:t>
            </w:r>
            <w:r w:rsidRPr="00076CE8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6F5B67" w14:textId="7B731E44" w:rsidR="00573735" w:rsidRPr="00956FC9" w:rsidRDefault="00B43848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11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24334" w14:textId="51E4847F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9</w:t>
            </w:r>
            <w:r w:rsidRPr="00076CE8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287</w:t>
            </w:r>
          </w:p>
        </w:tc>
      </w:tr>
      <w:tr w:rsidR="00573735" w:rsidRPr="004B717F" w14:paraId="1978F96E" w14:textId="77777777" w:rsidTr="00924529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58576B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334" w:right="274" w:hanging="286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7BE9" w14:textId="2C416AF1" w:rsidR="00573735" w:rsidRPr="00956FC9" w:rsidRDefault="00B43848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Pr="0035685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1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989</w:t>
            </w:r>
            <w:r w:rsidRPr="0035685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83E5" w14:textId="2892343D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684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B165" w14:textId="0E8633EB" w:rsidR="00573735" w:rsidRPr="00956FC9" w:rsidRDefault="00B43848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Pr="0035685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2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034</w:t>
            </w:r>
            <w:r w:rsidRPr="0035685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5B49" w14:textId="48947DB9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681</w:t>
            </w:r>
          </w:p>
        </w:tc>
      </w:tr>
      <w:tr w:rsidR="00573735" w:rsidRPr="004B717F" w14:paraId="251E873F" w14:textId="77777777" w:rsidTr="0000487D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05B8D1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900B2E" w14:textId="46FA4CDE" w:rsidR="00573735" w:rsidRPr="00956FC9" w:rsidRDefault="00B43848" w:rsidP="00356859">
            <w:pPr>
              <w:tabs>
                <w:tab w:val="left" w:pos="362"/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09DB13" w14:textId="1DCC0A2B" w:rsidR="00573735" w:rsidRPr="00076CE8" w:rsidRDefault="00573735" w:rsidP="00573735">
            <w:pPr>
              <w:tabs>
                <w:tab w:val="left" w:pos="376"/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2628F1" w14:textId="0D5010E9" w:rsidR="00573735" w:rsidRPr="00956FC9" w:rsidRDefault="00B43848" w:rsidP="00356859">
            <w:pPr>
              <w:tabs>
                <w:tab w:val="left" w:pos="366"/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D7280" w14:textId="0B18C15A" w:rsidR="00573735" w:rsidRPr="00076CE8" w:rsidRDefault="00573735" w:rsidP="00573735">
            <w:pPr>
              <w:tabs>
                <w:tab w:val="left" w:pos="380"/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147</w:t>
            </w:r>
          </w:p>
        </w:tc>
      </w:tr>
      <w:tr w:rsidR="00573735" w:rsidRPr="004B717F" w14:paraId="67834DD5" w14:textId="77777777" w:rsidTr="0000487D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374133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615" w:right="274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CCF5AE" w14:textId="5E39C503" w:rsidR="00573735" w:rsidRPr="00956FC9" w:rsidRDefault="00B43848" w:rsidP="00C34D3E">
            <w:pPr>
              <w:tabs>
                <w:tab w:val="left" w:pos="362"/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doub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9</w:t>
            </w:r>
            <w:r w:rsidRPr="00356859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F9D7DF" w14:textId="18657A64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10</w:t>
            </w:r>
            <w:r w:rsidRPr="00076CE8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807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DB60AE" w14:textId="28E1CE49" w:rsidR="00573735" w:rsidRPr="00956FC9" w:rsidRDefault="00B43848" w:rsidP="00C34D3E">
            <w:pPr>
              <w:tabs>
                <w:tab w:val="left" w:pos="366"/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doub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9</w:t>
            </w:r>
            <w:r w:rsidRPr="00356859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404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189E72" w14:textId="78FF5367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10</w:t>
            </w:r>
            <w:r w:rsidRPr="00076CE8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564</w:t>
            </w:r>
          </w:p>
        </w:tc>
      </w:tr>
    </w:tbl>
    <w:p w14:paraId="334DDD17" w14:textId="77777777" w:rsidR="0000487D" w:rsidRDefault="0000487D" w:rsidP="004F09EB">
      <w:pPr>
        <w:ind w:left="431" w:right="391"/>
        <w:outlineLvl w:val="0"/>
        <w:rPr>
          <w:b/>
          <w:bCs/>
          <w:sz w:val="26"/>
          <w:szCs w:val="26"/>
        </w:rPr>
      </w:pPr>
    </w:p>
    <w:tbl>
      <w:tblPr>
        <w:tblW w:w="935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7"/>
        <w:gridCol w:w="1417"/>
        <w:gridCol w:w="1418"/>
      </w:tblGrid>
      <w:tr w:rsidR="00573735" w:rsidRPr="004B717F" w14:paraId="4A46C63C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2786BC" w14:textId="0F65EC48" w:rsidR="00573735" w:rsidRPr="004B717F" w:rsidRDefault="00573735" w:rsidP="00666A81">
            <w:pPr>
              <w:ind w:right="391"/>
              <w:outlineLvl w:val="0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68A9CD" w14:textId="77777777" w:rsidR="00573735" w:rsidRPr="004B717F" w:rsidRDefault="00573735" w:rsidP="00666A81">
            <w:pPr>
              <w:pStyle w:val="Footer"/>
              <w:tabs>
                <w:tab w:val="clear" w:pos="4320"/>
                <w:tab w:val="clear" w:pos="8640"/>
                <w:tab w:val="center" w:pos="499"/>
              </w:tabs>
              <w:jc w:val="right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(หน่วย : ล้านบาท)</w:t>
            </w:r>
          </w:p>
        </w:tc>
      </w:tr>
      <w:tr w:rsidR="00573735" w:rsidRPr="004B717F" w14:paraId="230DC767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2FBE72" w14:textId="77777777" w:rsidR="00573735" w:rsidRPr="004B717F" w:rsidRDefault="00573735" w:rsidP="00666A81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ab/>
            </w:r>
            <w:r w:rsidRPr="004B717F">
              <w:rPr>
                <w:rFonts w:ascii="Cordia New" w:hAnsi="Cordia New"/>
                <w:sz w:val="26"/>
                <w:szCs w:val="26"/>
              </w:rPr>
              <w:tab/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9EAAF" w14:textId="77777777" w:rsidR="00573735" w:rsidRPr="004B717F" w:rsidRDefault="00573735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D4285" w14:textId="77777777" w:rsidR="00573735" w:rsidRPr="004B717F" w:rsidRDefault="00573735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573735" w:rsidRPr="004B717F" w14:paraId="30A8CD2F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A78126" w14:textId="77777777" w:rsidR="00573735" w:rsidRPr="004B717F" w:rsidRDefault="00573735" w:rsidP="00666A81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27AA0" w14:textId="1BC61719" w:rsidR="00573735" w:rsidRPr="00B10F6F" w:rsidRDefault="00573735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3494" w14:textId="16BBC1EF" w:rsidR="00573735" w:rsidRPr="009A359F" w:rsidRDefault="00573735" w:rsidP="00573735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573735" w:rsidRPr="004B717F" w14:paraId="64611B8B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D45F7C" w14:textId="77777777" w:rsidR="00573735" w:rsidRPr="004B717F" w:rsidRDefault="00573735" w:rsidP="00666A81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6008F7" w14:textId="2AB8284F" w:rsidR="00573735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44BB4D" w14:textId="73816D03" w:rsidR="00573735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D2756E" w14:textId="7CE584DB" w:rsidR="00573735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EFCB90" w14:textId="4480D28D" w:rsidR="00573735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573735" w:rsidRPr="004B717F" w14:paraId="01CF5D3E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6A813A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48" w:right="-108"/>
              <w:rPr>
                <w:rFonts w:ascii="Cordia New" w:hAnsi="Cordia New"/>
                <w:sz w:val="26"/>
                <w:szCs w:val="26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EC9731" w14:textId="40AC7DBB" w:rsidR="00573735" w:rsidRPr="00956FC9" w:rsidRDefault="00B43848" w:rsidP="00573735">
            <w:pPr>
              <w:tabs>
                <w:tab w:val="right" w:pos="90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70F5DD" w14:textId="295F68CC" w:rsidR="00573735" w:rsidRPr="00076CE8" w:rsidRDefault="00573735" w:rsidP="00573735">
            <w:pPr>
              <w:tabs>
                <w:tab w:val="right" w:pos="900"/>
              </w:tabs>
              <w:ind w:left="-108" w:right="-108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Pr="00076CE8">
              <w:rPr>
                <w:sz w:val="26"/>
                <w:szCs w:val="26"/>
                <w:cs/>
              </w:rPr>
              <w:t>(</w:t>
            </w:r>
            <w:r w:rsidR="00C34D3E" w:rsidRPr="00C34D3E">
              <w:rPr>
                <w:sz w:val="26"/>
                <w:szCs w:val="26"/>
              </w:rPr>
              <w:t>106</w:t>
            </w:r>
            <w:r w:rsidRPr="00076CE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94E890" w14:textId="0293AAD6" w:rsidR="00573735" w:rsidRPr="00956FC9" w:rsidRDefault="00B43848" w:rsidP="00573735">
            <w:pPr>
              <w:pStyle w:val="Footer"/>
              <w:tabs>
                <w:tab w:val="clear" w:pos="4320"/>
                <w:tab w:val="clear" w:pos="8640"/>
                <w:tab w:val="right" w:pos="898"/>
              </w:tabs>
              <w:ind w:left="-108" w:right="-108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346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AACEE1" w14:textId="57404E2A" w:rsidR="00573735" w:rsidRPr="00076CE8" w:rsidRDefault="00573735" w:rsidP="00573735">
            <w:pPr>
              <w:pStyle w:val="Footer"/>
              <w:tabs>
                <w:tab w:val="clear" w:pos="4320"/>
                <w:tab w:val="clear" w:pos="8640"/>
                <w:tab w:val="right" w:pos="898"/>
              </w:tabs>
              <w:ind w:left="-108" w:right="-108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ab/>
            </w:r>
            <w:r w:rsidR="00C34D3E" w:rsidRPr="00C34D3E">
              <w:rPr>
                <w:rFonts w:ascii="Cordia New" w:hAnsi="Cordia New"/>
                <w:sz w:val="26"/>
                <w:szCs w:val="26"/>
              </w:rPr>
              <w:t>181</w:t>
            </w:r>
          </w:p>
        </w:tc>
      </w:tr>
      <w:tr w:rsidR="00573735" w:rsidRPr="004B717F" w14:paraId="75D891A6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38BC4A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  <w:tab w:val="left" w:pos="42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9C0F2C" w14:textId="76B892B0" w:rsidR="00573735" w:rsidRPr="00956FC9" w:rsidRDefault="00B43848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FEBC80" w14:textId="76894DF7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422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926DEE" w14:textId="018A790F" w:rsidR="00573735" w:rsidRPr="00956FC9" w:rsidRDefault="00B43848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900339" w14:textId="32CB0A31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498</w:t>
            </w:r>
          </w:p>
        </w:tc>
      </w:tr>
      <w:tr w:rsidR="00573735" w:rsidRPr="004B717F" w14:paraId="3E6BA3AA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587588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  <w:tab w:val="left" w:pos="42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เงินให้สินเชื่อแก่ลูกหนี้</w:t>
            </w:r>
            <w:r w:rsidRPr="004B717F">
              <w:rPr>
                <w:rFonts w:ascii="Cordia New" w:hAnsi="Cordi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A1AF5C" w14:textId="6D0B4324" w:rsidR="00573735" w:rsidRPr="00956FC9" w:rsidRDefault="00B43848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21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544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D124CD" w14:textId="6B2E7520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15</w:t>
            </w:r>
            <w:r w:rsidRPr="00076CE8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401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7DB825" w14:textId="51B788BF" w:rsidR="00573735" w:rsidRPr="00956FC9" w:rsidRDefault="00B43848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20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825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0E3DF4" w14:textId="441C6308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14</w:t>
            </w:r>
            <w:r w:rsidRPr="00076CE8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303</w:t>
            </w:r>
          </w:p>
        </w:tc>
      </w:tr>
      <w:tr w:rsidR="00573735" w:rsidRPr="004B717F" w14:paraId="70F7C386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728B7F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334" w:right="274" w:hanging="286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5FB4" w14:textId="523B7EBF" w:rsidR="00573735" w:rsidRPr="00956FC9" w:rsidRDefault="00B43848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Pr="0035685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2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690</w:t>
            </w:r>
            <w:r w:rsidRPr="0035685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4AB1" w14:textId="214E14EF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3</w:t>
            </w:r>
            <w:r w:rsidRPr="00076CE8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501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3B06" w14:textId="4FD9E978" w:rsidR="00573735" w:rsidRPr="00956FC9" w:rsidRDefault="00B43848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Pr="00356859">
              <w:rPr>
                <w:snapToGrid w:val="0"/>
                <w:sz w:val="26"/>
                <w:szCs w:val="26"/>
                <w:cs/>
              </w:rPr>
              <w:t>(</w:t>
            </w:r>
            <w:r w:rsidR="00C34D3E" w:rsidRPr="00C34D3E">
              <w:rPr>
                <w:snapToGrid w:val="0"/>
                <w:sz w:val="26"/>
                <w:szCs w:val="26"/>
              </w:rPr>
              <w:t>2</w:t>
            </w:r>
            <w:r w:rsidRPr="00356859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792</w:t>
            </w:r>
            <w:r w:rsidRPr="00356859">
              <w:rPr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1D09" w14:textId="66848217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</w:rPr>
              <w:t>3</w:t>
            </w:r>
            <w:r w:rsidRPr="00076CE8">
              <w:rPr>
                <w:snapToGrid w:val="0"/>
                <w:sz w:val="26"/>
                <w:szCs w:val="26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</w:rPr>
              <w:t>490</w:t>
            </w:r>
          </w:p>
        </w:tc>
      </w:tr>
      <w:tr w:rsidR="00573735" w:rsidRPr="004B717F" w14:paraId="18A107BD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14E30A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48" w:right="274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 w:hint="cs"/>
                <w:sz w:val="26"/>
                <w:szCs w:val="26"/>
                <w:cs/>
                <w:lang w:val="th-TH"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56DE1B" w14:textId="4CD741F3" w:rsidR="00573735" w:rsidRPr="00956FC9" w:rsidRDefault="00B43848" w:rsidP="00573735">
            <w:pPr>
              <w:tabs>
                <w:tab w:val="left" w:pos="362"/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93AC2B" w14:textId="53BA92CB" w:rsidR="00573735" w:rsidRPr="00076CE8" w:rsidRDefault="00573735" w:rsidP="00573735">
            <w:pPr>
              <w:tabs>
                <w:tab w:val="left" w:pos="362"/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40B8ED" w14:textId="40AEC732" w:rsidR="00573735" w:rsidRPr="00956FC9" w:rsidRDefault="00B43848" w:rsidP="00573735">
            <w:pPr>
              <w:tabs>
                <w:tab w:val="left" w:pos="366"/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0324A1" w14:textId="4E350C9D" w:rsidR="00573735" w:rsidRPr="00076CE8" w:rsidRDefault="00573735" w:rsidP="00573735">
            <w:pPr>
              <w:tabs>
                <w:tab w:val="left" w:pos="366"/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sing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>
              <w:rPr>
                <w:snapToGrid w:val="0"/>
                <w:sz w:val="26"/>
                <w:szCs w:val="26"/>
                <w:u w:val="single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239</w:t>
            </w:r>
          </w:p>
        </w:tc>
      </w:tr>
      <w:tr w:rsidR="00573735" w:rsidRPr="004B717F" w14:paraId="0727D83C" w14:textId="77777777" w:rsidTr="00666A8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B28991" w14:textId="77777777" w:rsidR="00573735" w:rsidRPr="004B717F" w:rsidRDefault="00573735" w:rsidP="00573735">
            <w:pPr>
              <w:pStyle w:val="Footer"/>
              <w:tabs>
                <w:tab w:val="clear" w:pos="4320"/>
                <w:tab w:val="clear" w:pos="8640"/>
              </w:tabs>
              <w:ind w:left="615" w:right="274"/>
              <w:rPr>
                <w:rFonts w:ascii="Cordia New" w:hAnsi="Cordia New"/>
                <w:sz w:val="26"/>
                <w:szCs w:val="26"/>
                <w:cs/>
                <w:lang w:val="th-TH"/>
              </w:rPr>
            </w:pPr>
            <w:r w:rsidRPr="004B717F">
              <w:rPr>
                <w:rFonts w:ascii="Cordia New" w:hAnsi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546A74" w14:textId="64136471" w:rsidR="00573735" w:rsidRPr="00956FC9" w:rsidRDefault="00B43848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19</w:t>
            </w:r>
            <w:r w:rsidRPr="00356859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849179" w14:textId="61C69C9A" w:rsidR="00573735" w:rsidRPr="00076CE8" w:rsidRDefault="00573735" w:rsidP="00573735">
            <w:pPr>
              <w:tabs>
                <w:tab w:val="right" w:pos="900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19</w:t>
            </w:r>
            <w:r w:rsidRPr="00076CE8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CDA4AE" w14:textId="782219F4" w:rsidR="00573735" w:rsidRPr="00956FC9" w:rsidRDefault="00B43848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18</w:t>
            </w:r>
            <w:r w:rsidRPr="00356859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336149" w14:textId="7BD7D7A9" w:rsidR="00573735" w:rsidRPr="00076CE8" w:rsidRDefault="00573735" w:rsidP="00573735">
            <w:pPr>
              <w:tabs>
                <w:tab w:val="right" w:pos="898"/>
              </w:tabs>
              <w:ind w:left="-108" w:right="-108"/>
              <w:rPr>
                <w:snapToGrid w:val="0"/>
                <w:sz w:val="26"/>
                <w:szCs w:val="26"/>
                <w:u w:val="double"/>
              </w:rPr>
            </w:pPr>
            <w:r>
              <w:rPr>
                <w:snapToGrid w:val="0"/>
                <w:sz w:val="26"/>
                <w:szCs w:val="26"/>
              </w:rPr>
              <w:tab/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18</w:t>
            </w:r>
            <w:r w:rsidRPr="00076CE8">
              <w:rPr>
                <w:snapToGrid w:val="0"/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napToGrid w:val="0"/>
                <w:sz w:val="26"/>
                <w:szCs w:val="26"/>
                <w:u w:val="double"/>
              </w:rPr>
              <w:t>711</w:t>
            </w:r>
          </w:p>
        </w:tc>
      </w:tr>
    </w:tbl>
    <w:p w14:paraId="1E9F1771" w14:textId="77777777" w:rsidR="00573735" w:rsidRPr="004B717F" w:rsidRDefault="00573735" w:rsidP="004F09EB">
      <w:pPr>
        <w:ind w:left="431" w:right="391"/>
        <w:outlineLvl w:val="0"/>
        <w:rPr>
          <w:b/>
          <w:bCs/>
          <w:sz w:val="26"/>
          <w:szCs w:val="26"/>
        </w:rPr>
      </w:pPr>
    </w:p>
    <w:p w14:paraId="585312E1" w14:textId="77777777" w:rsidR="00D92216" w:rsidRPr="004B717F" w:rsidRDefault="000D12CC" w:rsidP="00CD160C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br w:type="page"/>
      </w:r>
      <w:bookmarkStart w:id="50" w:name="_Ref111663113"/>
      <w:r w:rsidR="00D92216" w:rsidRPr="004B717F">
        <w:rPr>
          <w:b/>
          <w:bCs/>
          <w:sz w:val="26"/>
          <w:szCs w:val="26"/>
          <w:cs/>
        </w:rPr>
        <w:lastRenderedPageBreak/>
        <w:t>ภาษีเงินได้</w:t>
      </w:r>
      <w:bookmarkEnd w:id="50"/>
    </w:p>
    <w:p w14:paraId="060830DC" w14:textId="2F510F8A" w:rsidR="00327DEB" w:rsidRPr="004B717F" w:rsidRDefault="00FE39B4" w:rsidP="00116FDF">
      <w:pPr>
        <w:spacing w:before="120"/>
        <w:ind w:left="426" w:right="14"/>
        <w:jc w:val="thaiDistribute"/>
        <w:outlineLvl w:val="0"/>
        <w:rPr>
          <w:sz w:val="26"/>
          <w:szCs w:val="26"/>
        </w:rPr>
      </w:pPr>
      <w:r w:rsidRPr="004B717F">
        <w:rPr>
          <w:sz w:val="26"/>
          <w:szCs w:val="26"/>
          <w:cs/>
        </w:rPr>
        <w:t xml:space="preserve">พระราชบัญญัติแก้ไขเพิ่มเติมประมวลรัษฎากร ฉบับที่ </w:t>
      </w:r>
      <w:r w:rsidR="00C34D3E" w:rsidRPr="00C34D3E">
        <w:rPr>
          <w:sz w:val="26"/>
          <w:szCs w:val="26"/>
        </w:rPr>
        <w:t>42</w:t>
      </w:r>
      <w:r w:rsidRPr="004B717F">
        <w:rPr>
          <w:sz w:val="26"/>
          <w:szCs w:val="26"/>
          <w:cs/>
        </w:rPr>
        <w:t xml:space="preserve"> พ.ศ. </w:t>
      </w:r>
      <w:r w:rsidR="00C34D3E" w:rsidRPr="00C34D3E">
        <w:rPr>
          <w:sz w:val="26"/>
          <w:szCs w:val="26"/>
        </w:rPr>
        <w:t>2559</w:t>
      </w:r>
      <w:r w:rsidRPr="004B717F">
        <w:rPr>
          <w:sz w:val="26"/>
          <w:szCs w:val="26"/>
          <w:cs/>
        </w:rPr>
        <w:t xml:space="preserve"> ลงวันที่ </w:t>
      </w:r>
      <w:r w:rsidR="00C34D3E" w:rsidRPr="00C34D3E">
        <w:rPr>
          <w:sz w:val="26"/>
          <w:szCs w:val="26"/>
        </w:rPr>
        <w:t>3</w:t>
      </w:r>
      <w:r w:rsidRPr="004B717F">
        <w:rPr>
          <w:sz w:val="26"/>
          <w:szCs w:val="26"/>
          <w:cs/>
        </w:rPr>
        <w:t xml:space="preserve"> มีนาคม </w:t>
      </w:r>
      <w:r w:rsidR="00C34D3E" w:rsidRPr="00C34D3E">
        <w:rPr>
          <w:sz w:val="26"/>
          <w:szCs w:val="26"/>
        </w:rPr>
        <w:t>2559</w:t>
      </w:r>
      <w:r w:rsidRPr="004B717F">
        <w:rPr>
          <w:sz w:val="26"/>
          <w:szCs w:val="26"/>
          <w:cs/>
        </w:rPr>
        <w:t xml:space="preserve"> ให้ปรับลดอัตราภาษีเงินได้นิติบุคคลเหลืออัตราร้อยละ </w:t>
      </w:r>
      <w:r w:rsidR="00C34D3E" w:rsidRPr="00C34D3E">
        <w:rPr>
          <w:sz w:val="26"/>
          <w:szCs w:val="26"/>
        </w:rPr>
        <w:t>20</w:t>
      </w:r>
      <w:r w:rsidRPr="004B717F">
        <w:rPr>
          <w:sz w:val="26"/>
          <w:szCs w:val="26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="00C34D3E" w:rsidRPr="00C34D3E">
        <w:rPr>
          <w:sz w:val="26"/>
          <w:szCs w:val="26"/>
        </w:rPr>
        <w:t>1</w:t>
      </w:r>
      <w:r w:rsidRPr="004B717F">
        <w:rPr>
          <w:sz w:val="26"/>
          <w:szCs w:val="26"/>
          <w:cs/>
        </w:rPr>
        <w:t xml:space="preserve"> มกราคม </w:t>
      </w:r>
      <w:r w:rsidR="00C34D3E" w:rsidRPr="00C34D3E">
        <w:rPr>
          <w:sz w:val="26"/>
          <w:szCs w:val="26"/>
        </w:rPr>
        <w:t>2559</w:t>
      </w:r>
      <w:r w:rsidRPr="004B717F">
        <w:rPr>
          <w:sz w:val="26"/>
          <w:szCs w:val="26"/>
          <w:cs/>
        </w:rPr>
        <w:t xml:space="preserve"> เป็นต้นไป</w:t>
      </w:r>
    </w:p>
    <w:p w14:paraId="034729B7" w14:textId="222108AF" w:rsidR="00177EAF" w:rsidRPr="004B717F" w:rsidRDefault="00C34D3E" w:rsidP="00177EAF">
      <w:pPr>
        <w:spacing w:before="120"/>
        <w:ind w:left="432" w:right="29"/>
        <w:outlineLvl w:val="0"/>
        <w:rPr>
          <w:spacing w:val="-2"/>
          <w:sz w:val="26"/>
          <w:szCs w:val="26"/>
          <w:cs/>
          <w:lang w:val="th-TH"/>
        </w:rPr>
      </w:pPr>
      <w:r w:rsidRPr="00C34D3E">
        <w:rPr>
          <w:bCs/>
          <w:sz w:val="26"/>
          <w:szCs w:val="26"/>
        </w:rPr>
        <w:t>45</w:t>
      </w:r>
      <w:r w:rsidR="009631C4" w:rsidRPr="004B717F">
        <w:rPr>
          <w:bCs/>
          <w:sz w:val="26"/>
          <w:szCs w:val="26"/>
          <w:cs/>
        </w:rPr>
        <w:t>.</w:t>
      </w:r>
      <w:r w:rsidRPr="00C34D3E">
        <w:rPr>
          <w:bCs/>
          <w:sz w:val="26"/>
          <w:szCs w:val="26"/>
        </w:rPr>
        <w:t>1</w:t>
      </w:r>
      <w:r w:rsidR="009631C4" w:rsidRPr="004B717F">
        <w:rPr>
          <w:bCs/>
          <w:sz w:val="26"/>
          <w:szCs w:val="26"/>
          <w:cs/>
        </w:rPr>
        <w:t xml:space="preserve">  </w:t>
      </w:r>
      <w:r w:rsidR="00177EAF" w:rsidRPr="004B717F">
        <w:rPr>
          <w:b/>
          <w:sz w:val="26"/>
          <w:szCs w:val="26"/>
          <w:cs/>
        </w:rPr>
        <w:t>ภาษีเงินได้ที่รับรู้ในกำไรหรือขาดทุน</w:t>
      </w:r>
      <w:r w:rsidR="00DD2206" w:rsidRPr="004B717F">
        <w:rPr>
          <w:sz w:val="26"/>
          <w:szCs w:val="26"/>
          <w:cs/>
        </w:rPr>
        <w:t xml:space="preserve"> </w:t>
      </w:r>
      <w:r w:rsidR="00177EAF" w:rsidRPr="004B717F">
        <w:rPr>
          <w:b/>
          <w:sz w:val="26"/>
          <w:szCs w:val="26"/>
          <w:cs/>
        </w:rPr>
        <w:t>มีดังนี้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770"/>
        <w:gridCol w:w="1170"/>
        <w:gridCol w:w="1134"/>
        <w:gridCol w:w="1080"/>
        <w:gridCol w:w="1116"/>
      </w:tblGrid>
      <w:tr w:rsidR="00705F38" w:rsidRPr="004B717F" w14:paraId="46FA6253" w14:textId="77777777" w:rsidTr="00454899">
        <w:tc>
          <w:tcPr>
            <w:tcW w:w="4770" w:type="dxa"/>
          </w:tcPr>
          <w:p w14:paraId="5C17F106" w14:textId="7B554108" w:rsidR="00705F38" w:rsidRPr="004B717F" w:rsidRDefault="00705F38" w:rsidP="00204516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4500" w:type="dxa"/>
            <w:gridSpan w:val="4"/>
          </w:tcPr>
          <w:p w14:paraId="1D865F15" w14:textId="77777777" w:rsidR="00705F38" w:rsidRPr="004B717F" w:rsidRDefault="00705F38" w:rsidP="00454899">
            <w:pPr>
              <w:ind w:left="-108"/>
              <w:jc w:val="right"/>
              <w:rPr>
                <w:b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705F38" w:rsidRPr="004B717F" w14:paraId="0CCE315F" w14:textId="77777777" w:rsidTr="00454899">
        <w:tc>
          <w:tcPr>
            <w:tcW w:w="4770" w:type="dxa"/>
          </w:tcPr>
          <w:p w14:paraId="0E9ADEC0" w14:textId="77777777" w:rsidR="00705F38" w:rsidRPr="004B717F" w:rsidRDefault="00705F38" w:rsidP="00454899">
            <w:pPr>
              <w:pStyle w:val="BodyText"/>
              <w:spacing w:before="0"/>
              <w:jc w:val="thaiDistribute"/>
              <w:rPr>
                <w:rFonts w:ascii="Cordia New" w:hAnsi="Cordi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04" w:type="dxa"/>
            <w:gridSpan w:val="2"/>
          </w:tcPr>
          <w:p w14:paraId="666021FF" w14:textId="77777777" w:rsidR="00705F38" w:rsidRPr="004B717F" w:rsidRDefault="00705F38" w:rsidP="00454899">
            <w:pPr>
              <w:ind w:left="-108" w:right="-108"/>
              <w:jc w:val="center"/>
              <w:rPr>
                <w:b/>
                <w:sz w:val="26"/>
                <w:szCs w:val="26"/>
                <w:u w:val="single"/>
              </w:rPr>
            </w:pPr>
            <w:r w:rsidRPr="004B717F">
              <w:rPr>
                <w:b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196" w:type="dxa"/>
            <w:gridSpan w:val="2"/>
          </w:tcPr>
          <w:p w14:paraId="110520F6" w14:textId="77777777" w:rsidR="00705F38" w:rsidRPr="004B717F" w:rsidRDefault="00705F38" w:rsidP="00454899">
            <w:pPr>
              <w:ind w:left="-108" w:right="-108"/>
              <w:jc w:val="center"/>
              <w:rPr>
                <w:b/>
                <w:sz w:val="26"/>
                <w:szCs w:val="26"/>
                <w:u w:val="single"/>
              </w:rPr>
            </w:pPr>
            <w:r w:rsidRPr="004B717F">
              <w:rPr>
                <w:b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666A81" w:rsidRPr="004B717F" w14:paraId="7FB6FA9F" w14:textId="77777777" w:rsidTr="00454899">
        <w:tc>
          <w:tcPr>
            <w:tcW w:w="4770" w:type="dxa"/>
          </w:tcPr>
          <w:p w14:paraId="5D48BF3C" w14:textId="77777777" w:rsidR="00666A81" w:rsidRPr="004B717F" w:rsidRDefault="00666A81" w:rsidP="00666A81">
            <w:pPr>
              <w:pStyle w:val="BodyText"/>
              <w:spacing w:before="0"/>
              <w:jc w:val="thaiDistribute"/>
              <w:rPr>
                <w:rFonts w:ascii="Cordia New" w:hAnsi="Cordi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04" w:type="dxa"/>
            <w:gridSpan w:val="2"/>
          </w:tcPr>
          <w:p w14:paraId="4ADD43B4" w14:textId="1D70132B" w:rsidR="00666A81" w:rsidRPr="00B10F6F" w:rsidRDefault="00666A81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196" w:type="dxa"/>
            <w:gridSpan w:val="2"/>
          </w:tcPr>
          <w:p w14:paraId="257B213D" w14:textId="54F579CC" w:rsidR="00666A81" w:rsidRPr="009A359F" w:rsidRDefault="00666A81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งวดสามเดือน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666A81" w:rsidRPr="004B717F" w14:paraId="56DAA1D7" w14:textId="77777777" w:rsidTr="00454899">
        <w:tc>
          <w:tcPr>
            <w:tcW w:w="4770" w:type="dxa"/>
          </w:tcPr>
          <w:p w14:paraId="29B9A152" w14:textId="77777777" w:rsidR="00666A81" w:rsidRPr="004B717F" w:rsidRDefault="00666A81" w:rsidP="00666A81">
            <w:pPr>
              <w:pStyle w:val="BodyText"/>
              <w:spacing w:before="0"/>
              <w:jc w:val="thaiDistribute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6E8E7F" w14:textId="30AF15A4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195D7176" w14:textId="2AC82878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30D66EBF" w14:textId="3CD2262E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116" w:type="dxa"/>
            <w:shd w:val="clear" w:color="auto" w:fill="auto"/>
          </w:tcPr>
          <w:p w14:paraId="2D6355AD" w14:textId="1E598860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66A81" w:rsidRPr="004B717F" w14:paraId="2D89DC63" w14:textId="77777777" w:rsidTr="00454899">
        <w:tc>
          <w:tcPr>
            <w:tcW w:w="4770" w:type="dxa"/>
          </w:tcPr>
          <w:p w14:paraId="1C7FA6B3" w14:textId="77777777" w:rsidR="00666A81" w:rsidRPr="004B717F" w:rsidRDefault="00666A81" w:rsidP="00666A81">
            <w:pPr>
              <w:tabs>
                <w:tab w:val="left" w:pos="54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ภาษีเงินได้สำหรับ</w:t>
            </w:r>
            <w:r w:rsidRPr="004B717F">
              <w:rPr>
                <w:rFonts w:hint="cs"/>
                <w:sz w:val="26"/>
                <w:szCs w:val="26"/>
                <w:cs/>
              </w:rPr>
              <w:t>งวด</w:t>
            </w:r>
            <w:r w:rsidRPr="004B717F">
              <w:rPr>
                <w:sz w:val="26"/>
                <w:szCs w:val="26"/>
                <w:cs/>
              </w:rPr>
              <w:t>ปัจจุบัน</w:t>
            </w:r>
            <w:r w:rsidRPr="004B717F">
              <w:rPr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170" w:type="dxa"/>
            <w:vAlign w:val="bottom"/>
          </w:tcPr>
          <w:p w14:paraId="682AE296" w14:textId="5FC66A68" w:rsidR="00666A81" w:rsidRPr="00C40254" w:rsidRDefault="00C40254" w:rsidP="00F772C5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2</w:t>
            </w:r>
            <w:r w:rsidRPr="00C40254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134" w:type="dxa"/>
            <w:vAlign w:val="bottom"/>
          </w:tcPr>
          <w:p w14:paraId="50439239" w14:textId="762002D7" w:rsidR="00666A81" w:rsidRPr="00E57E4A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</w:t>
            </w:r>
            <w:r w:rsidRPr="00E57E4A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446</w:t>
            </w:r>
          </w:p>
        </w:tc>
        <w:tc>
          <w:tcPr>
            <w:tcW w:w="1080" w:type="dxa"/>
            <w:vAlign w:val="bottom"/>
          </w:tcPr>
          <w:p w14:paraId="4B4D669A" w14:textId="29BED650" w:rsidR="00666A81" w:rsidRPr="00C40254" w:rsidRDefault="00C40254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</w:t>
            </w:r>
            <w:r w:rsidRPr="00C40254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799</w:t>
            </w:r>
          </w:p>
        </w:tc>
        <w:tc>
          <w:tcPr>
            <w:tcW w:w="1116" w:type="dxa"/>
            <w:vAlign w:val="bottom"/>
          </w:tcPr>
          <w:p w14:paraId="7366103D" w14:textId="7817F039" w:rsidR="00666A81" w:rsidRPr="00E57E4A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2</w:t>
            </w:r>
            <w:r w:rsidRPr="00E57E4A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391</w:t>
            </w:r>
          </w:p>
        </w:tc>
      </w:tr>
      <w:tr w:rsidR="00666A81" w:rsidRPr="004B717F" w14:paraId="339E86E2" w14:textId="77777777" w:rsidTr="00454899">
        <w:tc>
          <w:tcPr>
            <w:tcW w:w="4770" w:type="dxa"/>
            <w:shd w:val="clear" w:color="auto" w:fill="auto"/>
          </w:tcPr>
          <w:p w14:paraId="1CD88EEB" w14:textId="77777777" w:rsidR="00666A81" w:rsidRPr="004B717F" w:rsidRDefault="00666A81" w:rsidP="00666A81">
            <w:pPr>
              <w:tabs>
                <w:tab w:val="left" w:pos="54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F95C1" w14:textId="2C99C176" w:rsidR="00666A81" w:rsidRPr="00C40254" w:rsidRDefault="00C40254" w:rsidP="00C34D3E">
            <w:pPr>
              <w:pStyle w:val="acctfourfigures"/>
              <w:tabs>
                <w:tab w:val="clear" w:pos="765"/>
                <w:tab w:val="left" w:pos="170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</w:t>
            </w:r>
            <w:r w:rsidR="00BE6A32" w:rsidRPr="00C34D3E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ab/>
            </w:r>
            <w:r w:rsidRPr="00C34D3E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bidi="th-TH"/>
              </w:rPr>
              <w:t xml:space="preserve">   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0D26D" w14:textId="015AA853" w:rsidR="00666A81" w:rsidRPr="00E57E4A" w:rsidRDefault="00666A81" w:rsidP="00666A81">
            <w:pPr>
              <w:pStyle w:val="acctfourfigures"/>
              <w:tabs>
                <w:tab w:val="clear" w:pos="765"/>
                <w:tab w:val="left" w:pos="199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ab/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898</w:t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A553BF" w14:textId="25BB6FFB" w:rsidR="00666A81" w:rsidRPr="00C40254" w:rsidRDefault="00C40254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bidi="th-TH"/>
              </w:rPr>
              <w:t xml:space="preserve">   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207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8AB06A" w14:textId="019814BB" w:rsidR="00666A81" w:rsidRPr="00E57E4A" w:rsidRDefault="00666A81" w:rsidP="00666A81">
            <w:pPr>
              <w:pStyle w:val="acctfourfigures"/>
              <w:tabs>
                <w:tab w:val="clear" w:pos="765"/>
                <w:tab w:val="left" w:pos="223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ab/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934</w:t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</w:tr>
      <w:tr w:rsidR="00666A81" w:rsidRPr="004B717F" w14:paraId="340FDFB6" w14:textId="77777777" w:rsidTr="00454899">
        <w:tc>
          <w:tcPr>
            <w:tcW w:w="4770" w:type="dxa"/>
            <w:shd w:val="clear" w:color="auto" w:fill="auto"/>
          </w:tcPr>
          <w:p w14:paraId="63A964AA" w14:textId="77777777" w:rsidR="00666A81" w:rsidRPr="004B717F" w:rsidRDefault="00666A81" w:rsidP="00666A81">
            <w:pPr>
              <w:tabs>
                <w:tab w:val="left" w:pos="540"/>
              </w:tabs>
              <w:ind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87C26B" w14:textId="1F5E5957" w:rsidR="00666A81" w:rsidRPr="00C40254" w:rsidRDefault="00C40254" w:rsidP="00C40254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2</w:t>
            </w:r>
            <w:r w:rsidRPr="00C40254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3A7BF5" w14:textId="3210C37A" w:rsidR="00666A81" w:rsidRPr="00E57E4A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2</w:t>
            </w:r>
            <w:r w:rsidRPr="00E57E4A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548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22DDC" w14:textId="3D190629" w:rsidR="00666A81" w:rsidRPr="00C40254" w:rsidRDefault="00C40254" w:rsidP="00C40254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2</w:t>
            </w:r>
            <w:r w:rsidRPr="00C40254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006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396322F" w14:textId="4822525D" w:rsidR="00666A81" w:rsidRPr="00E57E4A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1</w:t>
            </w:r>
            <w:r w:rsidRPr="00E57E4A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457</w:t>
            </w:r>
          </w:p>
        </w:tc>
      </w:tr>
    </w:tbl>
    <w:p w14:paraId="60060A27" w14:textId="77777777" w:rsidR="00705F38" w:rsidRDefault="00705F38" w:rsidP="00177EAF">
      <w:pPr>
        <w:tabs>
          <w:tab w:val="left" w:pos="9781"/>
        </w:tabs>
        <w:ind w:left="862" w:right="113" w:hanging="431"/>
        <w:rPr>
          <w:sz w:val="26"/>
          <w:szCs w:val="26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770"/>
        <w:gridCol w:w="1170"/>
        <w:gridCol w:w="1134"/>
        <w:gridCol w:w="1080"/>
        <w:gridCol w:w="1116"/>
      </w:tblGrid>
      <w:tr w:rsidR="00666A81" w:rsidRPr="004B717F" w14:paraId="09DE9F46" w14:textId="77777777" w:rsidTr="00666A81">
        <w:tc>
          <w:tcPr>
            <w:tcW w:w="4770" w:type="dxa"/>
          </w:tcPr>
          <w:p w14:paraId="62C06D7B" w14:textId="210912DC" w:rsidR="00666A81" w:rsidRPr="004B717F" w:rsidRDefault="00666A81" w:rsidP="00666A81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4500" w:type="dxa"/>
            <w:gridSpan w:val="4"/>
          </w:tcPr>
          <w:p w14:paraId="0B34F66E" w14:textId="77777777" w:rsidR="00666A81" w:rsidRPr="004B717F" w:rsidRDefault="00666A81" w:rsidP="00666A81">
            <w:pPr>
              <w:ind w:left="-108"/>
              <w:jc w:val="right"/>
              <w:rPr>
                <w:b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666A81" w:rsidRPr="004B717F" w14:paraId="497610F5" w14:textId="77777777" w:rsidTr="00666A81">
        <w:tc>
          <w:tcPr>
            <w:tcW w:w="4770" w:type="dxa"/>
          </w:tcPr>
          <w:p w14:paraId="3C90F495" w14:textId="77777777" w:rsidR="00666A81" w:rsidRPr="004B717F" w:rsidRDefault="00666A81" w:rsidP="00666A81">
            <w:pPr>
              <w:pStyle w:val="BodyText"/>
              <w:spacing w:before="0"/>
              <w:jc w:val="thaiDistribute"/>
              <w:rPr>
                <w:rFonts w:ascii="Cordia New" w:hAnsi="Cordi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04" w:type="dxa"/>
            <w:gridSpan w:val="2"/>
          </w:tcPr>
          <w:p w14:paraId="2003BBCB" w14:textId="77777777" w:rsidR="00666A81" w:rsidRPr="004B717F" w:rsidRDefault="00666A81" w:rsidP="00666A81">
            <w:pPr>
              <w:ind w:left="-108" w:right="-108"/>
              <w:jc w:val="center"/>
              <w:rPr>
                <w:b/>
                <w:sz w:val="26"/>
                <w:szCs w:val="26"/>
                <w:u w:val="single"/>
              </w:rPr>
            </w:pPr>
            <w:r w:rsidRPr="004B717F">
              <w:rPr>
                <w:b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196" w:type="dxa"/>
            <w:gridSpan w:val="2"/>
          </w:tcPr>
          <w:p w14:paraId="4A480F0C" w14:textId="77777777" w:rsidR="00666A81" w:rsidRPr="004B717F" w:rsidRDefault="00666A81" w:rsidP="00666A81">
            <w:pPr>
              <w:ind w:left="-108" w:right="-108"/>
              <w:jc w:val="center"/>
              <w:rPr>
                <w:b/>
                <w:sz w:val="26"/>
                <w:szCs w:val="26"/>
                <w:u w:val="single"/>
              </w:rPr>
            </w:pPr>
            <w:r w:rsidRPr="004B717F">
              <w:rPr>
                <w:b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666A81" w:rsidRPr="004B717F" w14:paraId="4CA5DBBF" w14:textId="77777777" w:rsidTr="00666A81">
        <w:tc>
          <w:tcPr>
            <w:tcW w:w="4770" w:type="dxa"/>
          </w:tcPr>
          <w:p w14:paraId="5175596D" w14:textId="77777777" w:rsidR="00666A81" w:rsidRPr="004B717F" w:rsidRDefault="00666A81" w:rsidP="00666A81">
            <w:pPr>
              <w:pStyle w:val="BodyText"/>
              <w:spacing w:before="0"/>
              <w:jc w:val="thaiDistribute"/>
              <w:rPr>
                <w:rFonts w:ascii="Cordia New" w:hAnsi="Cordi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04" w:type="dxa"/>
            <w:gridSpan w:val="2"/>
          </w:tcPr>
          <w:p w14:paraId="1DF47CF2" w14:textId="2DA087F0" w:rsidR="00666A81" w:rsidRPr="00B10F6F" w:rsidRDefault="00666A81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  <w:tc>
          <w:tcPr>
            <w:tcW w:w="2196" w:type="dxa"/>
            <w:gridSpan w:val="2"/>
          </w:tcPr>
          <w:p w14:paraId="476A1B4B" w14:textId="48292560" w:rsidR="00666A81" w:rsidRPr="009A359F" w:rsidRDefault="00666A81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>สำหรับ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>งวดหกเดือน</w:t>
            </w:r>
            <w:r>
              <w:rPr>
                <w:snapToGrid w:val="0"/>
                <w:sz w:val="26"/>
                <w:szCs w:val="26"/>
                <w:u w:val="single"/>
              </w:rPr>
              <w:br/>
            </w:r>
            <w:r w:rsidRPr="00AB7315">
              <w:rPr>
                <w:snapToGrid w:val="0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34D3E" w:rsidRPr="00C34D3E">
              <w:rPr>
                <w:snapToGrid w:val="0"/>
                <w:sz w:val="26"/>
                <w:szCs w:val="26"/>
                <w:u w:val="single"/>
              </w:rPr>
              <w:t>30</w:t>
            </w:r>
            <w:r>
              <w:rPr>
                <w:rFonts w:hint="cs"/>
                <w:snapToGrid w:val="0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666A81" w:rsidRPr="004B717F" w14:paraId="2B36CB15" w14:textId="77777777" w:rsidTr="00666A81">
        <w:tc>
          <w:tcPr>
            <w:tcW w:w="4770" w:type="dxa"/>
          </w:tcPr>
          <w:p w14:paraId="11EBFD84" w14:textId="77777777" w:rsidR="00666A81" w:rsidRPr="004B717F" w:rsidRDefault="00666A81" w:rsidP="00666A81">
            <w:pPr>
              <w:pStyle w:val="BodyText"/>
              <w:spacing w:before="0"/>
              <w:jc w:val="thaiDistribute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695D3D" w14:textId="398100AA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562AAE0C" w14:textId="0C997B86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3E63E7BD" w14:textId="4D66666B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napToGrid w:val="0"/>
                <w:sz w:val="26"/>
                <w:szCs w:val="26"/>
                <w:u w:val="single"/>
              </w:rPr>
              <w:t>2565</w:t>
            </w:r>
          </w:p>
        </w:tc>
        <w:tc>
          <w:tcPr>
            <w:tcW w:w="1116" w:type="dxa"/>
            <w:shd w:val="clear" w:color="auto" w:fill="auto"/>
          </w:tcPr>
          <w:p w14:paraId="19BE0E49" w14:textId="36FD46C1" w:rsidR="00666A81" w:rsidRPr="004B717F" w:rsidRDefault="00C34D3E" w:rsidP="00666A81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666A81" w:rsidRPr="004B717F" w14:paraId="528CD5A4" w14:textId="77777777" w:rsidTr="00666A81">
        <w:tc>
          <w:tcPr>
            <w:tcW w:w="4770" w:type="dxa"/>
          </w:tcPr>
          <w:p w14:paraId="70199FD2" w14:textId="77777777" w:rsidR="00666A81" w:rsidRPr="004B717F" w:rsidRDefault="00666A81" w:rsidP="00666A81">
            <w:pPr>
              <w:tabs>
                <w:tab w:val="left" w:pos="54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ภาษีเงินได้สำหรับ</w:t>
            </w:r>
            <w:r w:rsidRPr="004B717F">
              <w:rPr>
                <w:rFonts w:hint="cs"/>
                <w:sz w:val="26"/>
                <w:szCs w:val="26"/>
                <w:cs/>
              </w:rPr>
              <w:t>งวด</w:t>
            </w:r>
            <w:r w:rsidRPr="004B717F">
              <w:rPr>
                <w:sz w:val="26"/>
                <w:szCs w:val="26"/>
                <w:cs/>
              </w:rPr>
              <w:t>ปัจจุบัน</w:t>
            </w:r>
            <w:r w:rsidRPr="004B717F">
              <w:rPr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170" w:type="dxa"/>
            <w:vAlign w:val="bottom"/>
          </w:tcPr>
          <w:p w14:paraId="22152829" w14:textId="768DF221" w:rsidR="00666A81" w:rsidRPr="00C40254" w:rsidRDefault="00C40254" w:rsidP="00F772C5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4</w:t>
            </w:r>
            <w:r w:rsidRPr="00C40254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294</w:t>
            </w:r>
          </w:p>
        </w:tc>
        <w:tc>
          <w:tcPr>
            <w:tcW w:w="1134" w:type="dxa"/>
            <w:vAlign w:val="bottom"/>
          </w:tcPr>
          <w:p w14:paraId="20B283E3" w14:textId="364A3A18" w:rsidR="00666A81" w:rsidRPr="00E57E4A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6</w:t>
            </w:r>
            <w:r w:rsidRPr="00E57E4A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776</w:t>
            </w:r>
          </w:p>
        </w:tc>
        <w:tc>
          <w:tcPr>
            <w:tcW w:w="1080" w:type="dxa"/>
            <w:vAlign w:val="bottom"/>
          </w:tcPr>
          <w:p w14:paraId="7B7A70E1" w14:textId="7EDCDDD6" w:rsidR="00666A81" w:rsidRPr="00C40254" w:rsidRDefault="00C40254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2</w:t>
            </w:r>
            <w:r w:rsidRPr="00C40254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767</w:t>
            </w:r>
          </w:p>
        </w:tc>
        <w:tc>
          <w:tcPr>
            <w:tcW w:w="1116" w:type="dxa"/>
            <w:vAlign w:val="bottom"/>
          </w:tcPr>
          <w:p w14:paraId="23496AA4" w14:textId="0AB60923" w:rsidR="00666A81" w:rsidRPr="00E57E4A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4</w:t>
            </w:r>
            <w:r w:rsidRPr="00E57E4A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579</w:t>
            </w:r>
          </w:p>
        </w:tc>
      </w:tr>
      <w:tr w:rsidR="00666A81" w:rsidRPr="004B717F" w14:paraId="041E74D8" w14:textId="77777777" w:rsidTr="00666A81">
        <w:tc>
          <w:tcPr>
            <w:tcW w:w="4770" w:type="dxa"/>
            <w:shd w:val="clear" w:color="auto" w:fill="auto"/>
          </w:tcPr>
          <w:p w14:paraId="7FECDA07" w14:textId="77777777" w:rsidR="00666A81" w:rsidRPr="004B717F" w:rsidRDefault="00666A81" w:rsidP="00666A81">
            <w:pPr>
              <w:tabs>
                <w:tab w:val="left" w:pos="540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753C7F" w14:textId="1FF94C29" w:rsidR="00666A81" w:rsidRPr="00C40254" w:rsidRDefault="00C40254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bidi="th-TH"/>
              </w:rPr>
              <w:t xml:space="preserve">   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860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9EBB03" w14:textId="1E454DEA" w:rsidR="00666A81" w:rsidRPr="00A74236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1</w:t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193</w:t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794AFC" w14:textId="1CBEC570" w:rsidR="00666A81" w:rsidRPr="00C40254" w:rsidRDefault="00C40254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1</w:t>
            </w:r>
            <w:r w:rsidRPr="00C40254"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503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43EB123" w14:textId="3E221F9D" w:rsidR="00666A81" w:rsidRPr="00E57E4A" w:rsidRDefault="00666A81" w:rsidP="00666A81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1</w:t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077</w:t>
            </w:r>
            <w:r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</w:tr>
      <w:tr w:rsidR="00666A81" w:rsidRPr="004B717F" w14:paraId="449D729F" w14:textId="77777777" w:rsidTr="00666A81">
        <w:tc>
          <w:tcPr>
            <w:tcW w:w="4770" w:type="dxa"/>
            <w:shd w:val="clear" w:color="auto" w:fill="auto"/>
          </w:tcPr>
          <w:p w14:paraId="1F752FE1" w14:textId="77777777" w:rsidR="00666A81" w:rsidRPr="004B717F" w:rsidRDefault="00666A81" w:rsidP="00666A81">
            <w:pPr>
              <w:tabs>
                <w:tab w:val="left" w:pos="540"/>
              </w:tabs>
              <w:ind w:right="-108"/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A810F" w14:textId="52D1BE9B" w:rsidR="00666A81" w:rsidRPr="00C40254" w:rsidRDefault="00C40254" w:rsidP="00C40254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5</w:t>
            </w:r>
            <w:r w:rsidRPr="00C40254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154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F610BD" w14:textId="72CB9D4A" w:rsidR="00666A81" w:rsidRPr="00E57E4A" w:rsidRDefault="00666A81" w:rsidP="00666A81">
            <w:pPr>
              <w:pStyle w:val="acctfourfigures"/>
              <w:tabs>
                <w:tab w:val="clear" w:pos="765"/>
                <w:tab w:val="left" w:pos="113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5</w:t>
            </w:r>
            <w:r w:rsidRPr="00E57E4A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583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CF8E7" w14:textId="7794E294" w:rsidR="00666A81" w:rsidRPr="00C40254" w:rsidRDefault="00C40254" w:rsidP="00C40254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4</w:t>
            </w:r>
            <w:r w:rsidRPr="00C40254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270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159261" w14:textId="1CD9C1AC" w:rsidR="00666A81" w:rsidRPr="00E57E4A" w:rsidRDefault="00666A81" w:rsidP="00666A81">
            <w:pPr>
              <w:pStyle w:val="acctfourfigures"/>
              <w:tabs>
                <w:tab w:val="clear" w:pos="765"/>
                <w:tab w:val="left" w:pos="110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3</w:t>
            </w:r>
            <w:r w:rsidRPr="00E57E4A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502</w:t>
            </w:r>
          </w:p>
        </w:tc>
      </w:tr>
    </w:tbl>
    <w:p w14:paraId="6743205E" w14:textId="77777777" w:rsidR="00666A81" w:rsidRPr="004B717F" w:rsidRDefault="00666A81" w:rsidP="00177EAF">
      <w:pPr>
        <w:tabs>
          <w:tab w:val="left" w:pos="9781"/>
        </w:tabs>
        <w:ind w:left="862" w:right="113" w:hanging="431"/>
        <w:rPr>
          <w:sz w:val="26"/>
          <w:szCs w:val="26"/>
        </w:rPr>
      </w:pPr>
    </w:p>
    <w:p w14:paraId="153D917D" w14:textId="16DC5573" w:rsidR="00177EAF" w:rsidRPr="004B717F" w:rsidRDefault="00C34D3E" w:rsidP="00177EAF">
      <w:pPr>
        <w:tabs>
          <w:tab w:val="left" w:pos="9781"/>
        </w:tabs>
        <w:ind w:left="862" w:right="113" w:hanging="431"/>
        <w:rPr>
          <w:sz w:val="26"/>
          <w:szCs w:val="26"/>
        </w:rPr>
      </w:pPr>
      <w:r w:rsidRPr="00C34D3E">
        <w:rPr>
          <w:sz w:val="26"/>
          <w:szCs w:val="26"/>
        </w:rPr>
        <w:t>45</w:t>
      </w:r>
      <w:r w:rsidR="00177EAF" w:rsidRPr="004B717F">
        <w:rPr>
          <w:sz w:val="26"/>
          <w:szCs w:val="26"/>
          <w:cs/>
        </w:rPr>
        <w:t>.</w:t>
      </w:r>
      <w:r w:rsidRPr="00C34D3E">
        <w:rPr>
          <w:sz w:val="26"/>
          <w:szCs w:val="26"/>
        </w:rPr>
        <w:t>2</w:t>
      </w:r>
      <w:r w:rsidR="00177EAF" w:rsidRPr="004B717F">
        <w:rPr>
          <w:sz w:val="26"/>
          <w:szCs w:val="26"/>
          <w:cs/>
        </w:rPr>
        <w:t xml:space="preserve"> </w:t>
      </w:r>
      <w:r w:rsidR="00177EAF" w:rsidRPr="004B717F">
        <w:rPr>
          <w:sz w:val="26"/>
          <w:szCs w:val="26"/>
        </w:rPr>
        <w:tab/>
      </w:r>
      <w:r w:rsidR="00177EAF" w:rsidRPr="004B717F">
        <w:rPr>
          <w:sz w:val="26"/>
          <w:szCs w:val="26"/>
          <w:cs/>
        </w:rPr>
        <w:t>ภาษีเงินได้ที่รับรู้ในกำไรขาดทุนเบ็ดเสร็จอื่น</w:t>
      </w:r>
      <w:r w:rsidR="00B144BC" w:rsidRPr="00AF494C">
        <w:rPr>
          <w:rFonts w:hint="cs"/>
          <w:sz w:val="26"/>
          <w:szCs w:val="26"/>
          <w:cs/>
        </w:rPr>
        <w:t>สำหรับ</w:t>
      </w:r>
      <w:r w:rsidR="00B144BC">
        <w:rPr>
          <w:rFonts w:hint="cs"/>
          <w:sz w:val="26"/>
          <w:szCs w:val="26"/>
          <w:cs/>
        </w:rPr>
        <w:t>งวดหกเดือน</w:t>
      </w:r>
      <w:r w:rsidR="00B144BC" w:rsidRPr="00AF494C">
        <w:rPr>
          <w:rFonts w:hint="cs"/>
          <w:spacing w:val="-2"/>
          <w:sz w:val="26"/>
          <w:szCs w:val="26"/>
          <w:cs/>
          <w:lang w:val="th-TH"/>
        </w:rPr>
        <w:t>สิ้นสุดวันที่</w:t>
      </w:r>
      <w:r w:rsidR="00B144BC" w:rsidRPr="00AF494C">
        <w:rPr>
          <w:spacing w:val="-2"/>
          <w:sz w:val="26"/>
          <w:szCs w:val="26"/>
          <w:cs/>
          <w:lang w:val="th-TH"/>
        </w:rPr>
        <w:t xml:space="preserve"> </w:t>
      </w:r>
      <w:r w:rsidRPr="00C34D3E">
        <w:rPr>
          <w:snapToGrid w:val="0"/>
          <w:sz w:val="26"/>
          <w:szCs w:val="26"/>
        </w:rPr>
        <w:t>30</w:t>
      </w:r>
      <w:r w:rsidR="00B144BC" w:rsidRPr="00705F38">
        <w:rPr>
          <w:rFonts w:hint="cs"/>
          <w:snapToGrid w:val="0"/>
          <w:sz w:val="26"/>
          <w:szCs w:val="26"/>
          <w:cs/>
        </w:rPr>
        <w:t xml:space="preserve"> มิถุนายน</w:t>
      </w:r>
      <w:r w:rsidR="00B144BC" w:rsidRPr="00AF494C">
        <w:rPr>
          <w:rFonts w:hint="cs"/>
          <w:spacing w:val="-2"/>
          <w:sz w:val="26"/>
          <w:szCs w:val="26"/>
          <w:cs/>
          <w:lang w:val="th-TH"/>
        </w:rPr>
        <w:t xml:space="preserve"> </w:t>
      </w:r>
      <w:r w:rsidRPr="00C34D3E">
        <w:rPr>
          <w:spacing w:val="-2"/>
          <w:sz w:val="26"/>
          <w:szCs w:val="26"/>
        </w:rPr>
        <w:t>256</w:t>
      </w:r>
      <w:r w:rsidRPr="00C34D3E">
        <w:rPr>
          <w:rFonts w:hint="cs"/>
          <w:spacing w:val="-2"/>
          <w:sz w:val="26"/>
          <w:szCs w:val="26"/>
        </w:rPr>
        <w:t>5</w:t>
      </w:r>
      <w:r w:rsidR="00B144BC" w:rsidRPr="00AF494C">
        <w:rPr>
          <w:spacing w:val="-2"/>
          <w:sz w:val="26"/>
          <w:szCs w:val="26"/>
          <w:cs/>
          <w:lang w:val="th-TH"/>
        </w:rPr>
        <w:t xml:space="preserve"> </w:t>
      </w:r>
      <w:r w:rsidR="00B144BC" w:rsidRPr="00AF494C">
        <w:rPr>
          <w:rFonts w:hint="cs"/>
          <w:spacing w:val="-2"/>
          <w:sz w:val="26"/>
          <w:szCs w:val="26"/>
          <w:cs/>
          <w:lang w:val="th-TH"/>
        </w:rPr>
        <w:t xml:space="preserve">และ </w:t>
      </w:r>
      <w:r w:rsidRPr="00C34D3E">
        <w:rPr>
          <w:spacing w:val="-2"/>
          <w:sz w:val="26"/>
          <w:szCs w:val="26"/>
        </w:rPr>
        <w:t>2564</w:t>
      </w:r>
      <w:r w:rsidR="00B144BC" w:rsidRPr="00AF494C">
        <w:rPr>
          <w:sz w:val="26"/>
          <w:szCs w:val="26"/>
          <w:cs/>
        </w:rPr>
        <w:t xml:space="preserve"> </w:t>
      </w:r>
      <w:r w:rsidR="00177EAF" w:rsidRPr="004B717F">
        <w:rPr>
          <w:sz w:val="26"/>
          <w:szCs w:val="26"/>
          <w:cs/>
        </w:rPr>
        <w:t>ประกอบด้วย</w:t>
      </w:r>
    </w:p>
    <w:tbl>
      <w:tblPr>
        <w:tblW w:w="927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9"/>
        <w:gridCol w:w="1161"/>
        <w:gridCol w:w="1125"/>
        <w:gridCol w:w="1080"/>
        <w:gridCol w:w="1134"/>
      </w:tblGrid>
      <w:tr w:rsidR="00177EAF" w:rsidRPr="004B717F" w14:paraId="245BF7AC" w14:textId="77777777" w:rsidTr="00AF494C">
        <w:tc>
          <w:tcPr>
            <w:tcW w:w="4779" w:type="dxa"/>
          </w:tcPr>
          <w:p w14:paraId="76032BFE" w14:textId="6CB9B20C" w:rsidR="00177EAF" w:rsidRPr="004B717F" w:rsidRDefault="00177EAF" w:rsidP="00204516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4500" w:type="dxa"/>
            <w:gridSpan w:val="4"/>
          </w:tcPr>
          <w:p w14:paraId="72BBA954" w14:textId="77777777" w:rsidR="00177EAF" w:rsidRPr="004B717F" w:rsidRDefault="00177EAF" w:rsidP="00970321">
            <w:pPr>
              <w:ind w:left="-108"/>
              <w:jc w:val="right"/>
              <w:rPr>
                <w:b/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(หน่วย : ล้านบาท)</w:t>
            </w:r>
          </w:p>
        </w:tc>
      </w:tr>
      <w:tr w:rsidR="00177EAF" w:rsidRPr="004B717F" w14:paraId="0212BA46" w14:textId="77777777" w:rsidTr="00AF494C">
        <w:tc>
          <w:tcPr>
            <w:tcW w:w="4779" w:type="dxa"/>
          </w:tcPr>
          <w:p w14:paraId="77395A92" w14:textId="77777777" w:rsidR="00177EAF" w:rsidRPr="004B717F" w:rsidRDefault="00177EAF" w:rsidP="00970321">
            <w:pPr>
              <w:pStyle w:val="BodyText"/>
              <w:spacing w:before="0"/>
              <w:jc w:val="thaiDistribute"/>
              <w:rPr>
                <w:rFonts w:ascii="Cordia New" w:hAnsi="Cordi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86" w:type="dxa"/>
            <w:gridSpan w:val="2"/>
          </w:tcPr>
          <w:p w14:paraId="6E54921D" w14:textId="77777777" w:rsidR="00177EAF" w:rsidRPr="004B717F" w:rsidRDefault="00177EAF" w:rsidP="00970321">
            <w:pPr>
              <w:ind w:left="-108" w:right="-108"/>
              <w:jc w:val="center"/>
              <w:rPr>
                <w:b/>
                <w:sz w:val="26"/>
                <w:szCs w:val="26"/>
                <w:u w:val="single"/>
              </w:rPr>
            </w:pPr>
            <w:r w:rsidRPr="004B717F">
              <w:rPr>
                <w:b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14" w:type="dxa"/>
            <w:gridSpan w:val="2"/>
          </w:tcPr>
          <w:p w14:paraId="3D766523" w14:textId="77777777" w:rsidR="00177EAF" w:rsidRPr="004B717F" w:rsidRDefault="00177EAF" w:rsidP="00970321">
            <w:pPr>
              <w:ind w:left="-108" w:right="-108"/>
              <w:jc w:val="center"/>
              <w:rPr>
                <w:b/>
                <w:sz w:val="26"/>
                <w:szCs w:val="26"/>
                <w:u w:val="single"/>
              </w:rPr>
            </w:pPr>
            <w:r w:rsidRPr="004B717F">
              <w:rPr>
                <w:b/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B144BC" w:rsidRPr="004B717F" w14:paraId="622D25DA" w14:textId="77777777" w:rsidTr="00AF494C">
        <w:tc>
          <w:tcPr>
            <w:tcW w:w="4779" w:type="dxa"/>
          </w:tcPr>
          <w:p w14:paraId="2380B8A4" w14:textId="77777777" w:rsidR="00B144BC" w:rsidRPr="004B717F" w:rsidRDefault="00B144BC" w:rsidP="00B144BC">
            <w:pPr>
              <w:pStyle w:val="BodyText"/>
              <w:spacing w:before="0"/>
              <w:jc w:val="thaiDistribute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1C3841AD" w14:textId="1C21BDBD" w:rsidR="00B144BC" w:rsidRPr="004B717F" w:rsidRDefault="00C34D3E" w:rsidP="00B144B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shd w:val="clear" w:color="auto" w:fill="auto"/>
          </w:tcPr>
          <w:p w14:paraId="353C4903" w14:textId="12FA76D8" w:rsidR="00B144BC" w:rsidRPr="004B717F" w:rsidRDefault="00C34D3E" w:rsidP="00B144B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4C9D6A6" w14:textId="081F62F5" w:rsidR="00B144BC" w:rsidRPr="004B717F" w:rsidRDefault="00C34D3E" w:rsidP="00B144B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2E3C80FD" w14:textId="7A3D2654" w:rsidR="00B144BC" w:rsidRPr="004B717F" w:rsidRDefault="00C34D3E" w:rsidP="00B144B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177EAF" w:rsidRPr="004B717F" w14:paraId="6D4BC8C5" w14:textId="77777777" w:rsidTr="00AF494C">
        <w:tc>
          <w:tcPr>
            <w:tcW w:w="4779" w:type="dxa"/>
          </w:tcPr>
          <w:p w14:paraId="79120205" w14:textId="77777777" w:rsidR="00177EAF" w:rsidRPr="004B717F" w:rsidRDefault="00177EAF" w:rsidP="00970321">
            <w:pPr>
              <w:ind w:left="-18"/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161" w:type="dxa"/>
            <w:vAlign w:val="bottom"/>
          </w:tcPr>
          <w:p w14:paraId="42E47440" w14:textId="77777777" w:rsidR="00177EAF" w:rsidRPr="004B717F" w:rsidRDefault="00177EAF" w:rsidP="00970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14C8D98" w14:textId="77777777" w:rsidR="00177EAF" w:rsidRPr="004B717F" w:rsidRDefault="00177EAF" w:rsidP="00970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E0F1F7" w14:textId="77777777" w:rsidR="00177EAF" w:rsidRPr="004B717F" w:rsidRDefault="00177EAF" w:rsidP="00970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0AF39DE" w14:textId="77777777" w:rsidR="00177EAF" w:rsidRPr="004B717F" w:rsidRDefault="00177EAF" w:rsidP="00970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144BC" w:rsidRPr="004B717F" w14:paraId="748AC5EB" w14:textId="77777777" w:rsidTr="00AF494C">
        <w:tc>
          <w:tcPr>
            <w:tcW w:w="4779" w:type="dxa"/>
          </w:tcPr>
          <w:p w14:paraId="0F62320B" w14:textId="77777777" w:rsidR="00B144BC" w:rsidRPr="004B717F" w:rsidRDefault="00B144BC" w:rsidP="00B144BC">
            <w:pPr>
              <w:ind w:right="-108" w:firstLine="342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61" w:type="dxa"/>
            <w:vAlign w:val="bottom"/>
          </w:tcPr>
          <w:p w14:paraId="452688DE" w14:textId="6F050139" w:rsidR="00B144BC" w:rsidRPr="00C40254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</w:t>
            </w:r>
            <w:r w:rsidR="00C40254" w:rsidRPr="00C40254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1125" w:type="dxa"/>
            <w:vAlign w:val="bottom"/>
          </w:tcPr>
          <w:p w14:paraId="725D8151" w14:textId="431FAC10" w:rsidR="00B144BC" w:rsidRPr="00E57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</w:t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114</w:t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0836E402" w14:textId="1F172DFF" w:rsidR="00B144BC" w:rsidRPr="00C40254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40254" w:rsidRPr="00C40254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143</w:t>
            </w:r>
            <w:r w:rsidR="00C40254" w:rsidRPr="00C40254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3CD5E3A3" w14:textId="3DDC61FA" w:rsidR="00B144BC" w:rsidRPr="00E57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180</w:t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144BC" w:rsidRPr="004B717F" w14:paraId="2F349F33" w14:textId="77777777" w:rsidTr="00AF494C">
        <w:tc>
          <w:tcPr>
            <w:tcW w:w="4779" w:type="dxa"/>
          </w:tcPr>
          <w:p w14:paraId="0AD7C32F" w14:textId="77777777" w:rsidR="00B144BC" w:rsidRPr="004B717F" w:rsidRDefault="00B144BC" w:rsidP="00B144BC">
            <w:pPr>
              <w:ind w:right="-108" w:firstLine="342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การเปลี่ยนแปลงอื่นซึ่งรับรู้ในกำไรขาดทุนเบ็ดเสร็จอื่น</w:t>
            </w:r>
          </w:p>
        </w:tc>
        <w:tc>
          <w:tcPr>
            <w:tcW w:w="1161" w:type="dxa"/>
            <w:vAlign w:val="bottom"/>
          </w:tcPr>
          <w:p w14:paraId="12678A77" w14:textId="7899B8C1" w:rsidR="00B144BC" w:rsidRPr="00B06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40254" w:rsidRPr="00B06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197</w:t>
            </w:r>
            <w:r w:rsidR="00C40254" w:rsidRPr="00B06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  <w:tc>
          <w:tcPr>
            <w:tcW w:w="1125" w:type="dxa"/>
            <w:vAlign w:val="bottom"/>
          </w:tcPr>
          <w:p w14:paraId="2937A709" w14:textId="1B17655E" w:rsidR="00B144BC" w:rsidRPr="00B06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bidi="th-TH"/>
              </w:rPr>
              <w:t xml:space="preserve">   </w:t>
            </w:r>
            <w:r w:rsidR="00C40254" w:rsidRPr="00B06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180</w:t>
            </w:r>
            <w:r w:rsidR="00C40254" w:rsidRPr="00B06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70FD9C3" w14:textId="2410F55A" w:rsidR="00B144BC" w:rsidRPr="00C40254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40254" w:rsidRPr="00C40254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197</w:t>
            </w:r>
            <w:r w:rsidR="00C40254" w:rsidRPr="00C40254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1621F159" w14:textId="297529CB" w:rsidR="00B144BC" w:rsidRPr="00E57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sing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single"/>
                <w:lang w:val="en-US" w:bidi="th-TH"/>
              </w:rPr>
              <w:t>228</w:t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)</w:t>
            </w:r>
          </w:p>
        </w:tc>
      </w:tr>
      <w:tr w:rsidR="00B144BC" w:rsidRPr="004B717F" w14:paraId="291D03C3" w14:textId="77777777" w:rsidTr="00AF494C">
        <w:tc>
          <w:tcPr>
            <w:tcW w:w="4779" w:type="dxa"/>
          </w:tcPr>
          <w:p w14:paraId="10CC4664" w14:textId="77777777" w:rsidR="00B144BC" w:rsidRPr="004B717F" w:rsidRDefault="00B144BC" w:rsidP="00B144BC">
            <w:pPr>
              <w:ind w:left="1836" w:right="-108"/>
              <w:rPr>
                <w:sz w:val="26"/>
                <w:szCs w:val="26"/>
                <w:cs/>
              </w:rPr>
            </w:pPr>
            <w:r w:rsidRPr="004B717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07B51C29" w14:textId="5BDD8C45" w:rsidR="00B144BC" w:rsidRPr="00B06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1</w:t>
            </w:r>
            <w:r w:rsidR="00C40254" w:rsidRPr="00B06E4A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443</w:t>
            </w:r>
          </w:p>
        </w:tc>
        <w:tc>
          <w:tcPr>
            <w:tcW w:w="1125" w:type="dxa"/>
            <w:vAlign w:val="bottom"/>
          </w:tcPr>
          <w:p w14:paraId="4A05FC5A" w14:textId="77CE57D1" w:rsidR="00B144BC" w:rsidRPr="00B06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B144BC" w:rsidRPr="00B06E4A"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1</w:t>
            </w:r>
            <w:r w:rsidR="00B144BC" w:rsidRPr="00B06E4A"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  <w:t>,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294</w:t>
            </w:r>
            <w:r w:rsidR="00B144BC" w:rsidRPr="00B06E4A"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62AEF005" w14:textId="5659DEA1" w:rsidR="00B144BC" w:rsidRPr="00B06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C40254" w:rsidRPr="00B06E4A"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340</w:t>
            </w:r>
            <w:r w:rsidR="00C40254" w:rsidRPr="00B06E4A"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6C3ADC29" w14:textId="3CAF0177" w:rsidR="00B144BC" w:rsidRPr="00E57E4A" w:rsidRDefault="00B06E4A" w:rsidP="00B06E4A">
            <w:pPr>
              <w:pStyle w:val="acctfourfigures"/>
              <w:tabs>
                <w:tab w:val="clear" w:pos="765"/>
                <w:tab w:val="right" w:pos="648"/>
              </w:tabs>
              <w:spacing w:line="240" w:lineRule="auto"/>
              <w:ind w:left="-108" w:right="-119"/>
              <w:rPr>
                <w:rFonts w:ascii="Cordia New" w:hAnsi="Cordia New" w:cs="Cordia New"/>
                <w:sz w:val="26"/>
                <w:szCs w:val="26"/>
                <w:u w:val="double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ab/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>(</w:t>
            </w:r>
            <w:r w:rsidR="00C34D3E" w:rsidRPr="00C34D3E">
              <w:rPr>
                <w:rFonts w:ascii="Cordia New" w:hAnsi="Cordia New" w:cs="Cordia New"/>
                <w:sz w:val="26"/>
                <w:szCs w:val="26"/>
                <w:u w:val="double"/>
                <w:lang w:val="en-US" w:bidi="th-TH"/>
              </w:rPr>
              <w:t>408</w:t>
            </w:r>
            <w:r w:rsidR="00B144BC" w:rsidRPr="00E57E4A">
              <w:rPr>
                <w:rFonts w:ascii="Cordia New" w:hAnsi="Cordia New" w:cs="Cordia New"/>
                <w:sz w:val="26"/>
                <w:szCs w:val="26"/>
                <w:u w:val="double"/>
                <w:cs/>
                <w:lang w:bidi="th-TH"/>
              </w:rPr>
              <w:t>)</w:t>
            </w:r>
          </w:p>
        </w:tc>
      </w:tr>
    </w:tbl>
    <w:p w14:paraId="592614D9" w14:textId="77777777" w:rsidR="00177EAF" w:rsidRPr="004B717F" w:rsidRDefault="00177EAF" w:rsidP="00177EAF">
      <w:pPr>
        <w:tabs>
          <w:tab w:val="left" w:pos="9781"/>
        </w:tabs>
        <w:ind w:left="896" w:right="113" w:hanging="448"/>
        <w:rPr>
          <w:sz w:val="26"/>
          <w:szCs w:val="26"/>
        </w:rPr>
      </w:pPr>
    </w:p>
    <w:p w14:paraId="24FAADD6" w14:textId="225E0F0F" w:rsidR="00177EAF" w:rsidRPr="004B717F" w:rsidRDefault="00970321" w:rsidP="00177EAF">
      <w:pPr>
        <w:tabs>
          <w:tab w:val="left" w:pos="9781"/>
        </w:tabs>
        <w:ind w:left="896" w:right="113" w:hanging="448"/>
        <w:rPr>
          <w:sz w:val="26"/>
          <w:szCs w:val="26"/>
        </w:rPr>
      </w:pPr>
      <w:r w:rsidRPr="004B717F">
        <w:rPr>
          <w:sz w:val="26"/>
          <w:szCs w:val="26"/>
          <w:cs/>
        </w:rPr>
        <w:br w:type="page"/>
      </w:r>
      <w:r w:rsidR="00C34D3E" w:rsidRPr="00C34D3E">
        <w:rPr>
          <w:sz w:val="26"/>
          <w:szCs w:val="26"/>
        </w:rPr>
        <w:lastRenderedPageBreak/>
        <w:t>45</w:t>
      </w:r>
      <w:r w:rsidR="00177EAF" w:rsidRPr="004B717F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3</w:t>
      </w:r>
      <w:r w:rsidR="00177EAF" w:rsidRPr="004B717F">
        <w:rPr>
          <w:sz w:val="26"/>
          <w:szCs w:val="26"/>
          <w:cs/>
        </w:rPr>
        <w:t xml:space="preserve"> </w:t>
      </w:r>
      <w:r w:rsidR="00177EAF" w:rsidRPr="004B717F">
        <w:rPr>
          <w:sz w:val="26"/>
          <w:szCs w:val="26"/>
        </w:rPr>
        <w:tab/>
      </w:r>
      <w:r w:rsidR="00177EAF" w:rsidRPr="004B717F">
        <w:rPr>
          <w:sz w:val="26"/>
          <w:szCs w:val="26"/>
          <w:cs/>
        </w:rPr>
        <w:t>การกระทบยอดเพื่อหาอัตราภาษีที่แท้จริง ประกอบด้วย</w:t>
      </w:r>
    </w:p>
    <w:tbl>
      <w:tblPr>
        <w:tblW w:w="9422" w:type="dxa"/>
        <w:tblInd w:w="558" w:type="dxa"/>
        <w:tblLook w:val="01E0" w:firstRow="1" w:lastRow="1" w:firstColumn="1" w:lastColumn="1" w:noHBand="0" w:noVBand="0"/>
      </w:tblPr>
      <w:tblGrid>
        <w:gridCol w:w="4140"/>
        <w:gridCol w:w="1260"/>
        <w:gridCol w:w="1350"/>
        <w:gridCol w:w="1289"/>
        <w:gridCol w:w="1383"/>
      </w:tblGrid>
      <w:tr w:rsidR="00BF64F7" w:rsidRPr="004B717F" w14:paraId="6D57772B" w14:textId="77777777" w:rsidTr="00454899">
        <w:tc>
          <w:tcPr>
            <w:tcW w:w="4140" w:type="dxa"/>
          </w:tcPr>
          <w:p w14:paraId="3FEBBEE3" w14:textId="7AA85776" w:rsidR="00BF64F7" w:rsidRPr="004B717F" w:rsidRDefault="00BF64F7" w:rsidP="00204516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5206E3A1" w14:textId="77777777" w:rsidR="00BF64F7" w:rsidRPr="004B717F" w:rsidRDefault="00BF64F7" w:rsidP="00454899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BF64F7" w:rsidRPr="004B717F" w14:paraId="22E8820F" w14:textId="77777777" w:rsidTr="00454899">
        <w:tc>
          <w:tcPr>
            <w:tcW w:w="4140" w:type="dxa"/>
          </w:tcPr>
          <w:p w14:paraId="4F83AB19" w14:textId="77777777" w:rsidR="00BF64F7" w:rsidRPr="004B717F" w:rsidRDefault="00BF64F7" w:rsidP="00454899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0947CF4D" w14:textId="77777777" w:rsidR="00BF64F7" w:rsidRPr="004B717F" w:rsidRDefault="00BF64F7" w:rsidP="00454899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B144BC" w:rsidRPr="004B717F" w14:paraId="3667E57F" w14:textId="77777777" w:rsidTr="00454899">
        <w:tc>
          <w:tcPr>
            <w:tcW w:w="4140" w:type="dxa"/>
          </w:tcPr>
          <w:p w14:paraId="4CD23F0F" w14:textId="77777777" w:rsidR="00B144BC" w:rsidRPr="004B717F" w:rsidRDefault="00B144BC" w:rsidP="00454899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38C9F279" w14:textId="17E447CA" w:rsidR="00B144BC" w:rsidRPr="004B717F" w:rsidRDefault="00B144BC" w:rsidP="00454899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BF64F7" w:rsidRPr="004B717F" w14:paraId="7D98A0C4" w14:textId="77777777" w:rsidTr="00454899">
        <w:tc>
          <w:tcPr>
            <w:tcW w:w="4140" w:type="dxa"/>
          </w:tcPr>
          <w:p w14:paraId="4ADC154C" w14:textId="77777777" w:rsidR="00BF64F7" w:rsidRPr="004B717F" w:rsidRDefault="00BF64F7" w:rsidP="00454899">
            <w:pPr>
              <w:rPr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829EE7B" w14:textId="309EEEAA" w:rsidR="00BF64F7" w:rsidRPr="004B717F" w:rsidRDefault="00C34D3E" w:rsidP="0045489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672" w:type="dxa"/>
            <w:gridSpan w:val="2"/>
          </w:tcPr>
          <w:p w14:paraId="7BAED7C5" w14:textId="39854AEC" w:rsidR="00BF64F7" w:rsidRPr="004B717F" w:rsidRDefault="00C34D3E" w:rsidP="00454899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BF64F7" w:rsidRPr="004B717F" w14:paraId="2047B9B1" w14:textId="77777777" w:rsidTr="00454899">
        <w:trPr>
          <w:trHeight w:val="258"/>
        </w:trPr>
        <w:tc>
          <w:tcPr>
            <w:tcW w:w="4140" w:type="dxa"/>
          </w:tcPr>
          <w:p w14:paraId="635C7750" w14:textId="77777777" w:rsidR="00BF64F7" w:rsidRPr="004B717F" w:rsidRDefault="00BF64F7" w:rsidP="00454899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A187E" w14:textId="77777777" w:rsidR="00BF64F7" w:rsidRPr="004B717F" w:rsidRDefault="00BF64F7" w:rsidP="00454899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อัตราภาษี(ร้อยละ)</w:t>
            </w:r>
          </w:p>
        </w:tc>
        <w:tc>
          <w:tcPr>
            <w:tcW w:w="1350" w:type="dxa"/>
            <w:vAlign w:val="bottom"/>
          </w:tcPr>
          <w:p w14:paraId="346A9136" w14:textId="77777777" w:rsidR="00BF64F7" w:rsidRPr="004B717F" w:rsidRDefault="00BF64F7" w:rsidP="00454899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  <w:tc>
          <w:tcPr>
            <w:tcW w:w="1289" w:type="dxa"/>
            <w:vAlign w:val="bottom"/>
          </w:tcPr>
          <w:p w14:paraId="77518CC5" w14:textId="77777777" w:rsidR="00BF64F7" w:rsidRPr="004B717F" w:rsidRDefault="00BF64F7" w:rsidP="00454899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 xml:space="preserve">อัตราภาษี 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sz w:val="26"/>
                <w:szCs w:val="26"/>
                <w:u w:val="single"/>
                <w:cs/>
              </w:rPr>
              <w:t>(ร้อยละ)</w:t>
            </w:r>
          </w:p>
        </w:tc>
        <w:tc>
          <w:tcPr>
            <w:tcW w:w="1383" w:type="dxa"/>
            <w:vAlign w:val="bottom"/>
          </w:tcPr>
          <w:p w14:paraId="0E925EB3" w14:textId="77777777" w:rsidR="00BF64F7" w:rsidRPr="004B717F" w:rsidRDefault="00BF64F7" w:rsidP="00454899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</w:tr>
      <w:tr w:rsidR="00B144BC" w:rsidRPr="004B717F" w14:paraId="1B911C3C" w14:textId="77777777" w:rsidTr="00454899">
        <w:tc>
          <w:tcPr>
            <w:tcW w:w="4140" w:type="dxa"/>
          </w:tcPr>
          <w:p w14:paraId="7AAB8BC5" w14:textId="77777777" w:rsidR="00B144BC" w:rsidRPr="004B717F" w:rsidRDefault="00B144BC" w:rsidP="00B144BC">
            <w:pPr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260" w:type="dxa"/>
          </w:tcPr>
          <w:p w14:paraId="221E07EB" w14:textId="77777777" w:rsidR="00B144BC" w:rsidRPr="004B717F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285E1" w14:textId="5E52BFA2" w:rsidR="00B144BC" w:rsidRPr="00B06E4A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589</w:t>
            </w:r>
          </w:p>
        </w:tc>
        <w:tc>
          <w:tcPr>
            <w:tcW w:w="1289" w:type="dxa"/>
          </w:tcPr>
          <w:p w14:paraId="4876FBD4" w14:textId="77777777" w:rsidR="00B144BC" w:rsidRPr="00AF494C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</w:tcPr>
          <w:p w14:paraId="17A7CDDC" w14:textId="50C8B5B5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12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979</w:t>
            </w:r>
          </w:p>
        </w:tc>
      </w:tr>
      <w:tr w:rsidR="00B144BC" w:rsidRPr="004B717F" w14:paraId="13BAA560" w14:textId="77777777" w:rsidTr="00454899">
        <w:tc>
          <w:tcPr>
            <w:tcW w:w="4140" w:type="dxa"/>
          </w:tcPr>
          <w:p w14:paraId="28F4DCD3" w14:textId="77777777" w:rsidR="00B144BC" w:rsidRPr="004B717F" w:rsidRDefault="00B144BC" w:rsidP="00B144BC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4B717F">
              <w:rPr>
                <w:rFonts w:hint="cs"/>
                <w:sz w:val="26"/>
                <w:szCs w:val="26"/>
                <w:cs/>
              </w:rPr>
              <w:t>ถัวเฉลี่ย*</w:t>
            </w:r>
          </w:p>
        </w:tc>
        <w:tc>
          <w:tcPr>
            <w:tcW w:w="1260" w:type="dxa"/>
          </w:tcPr>
          <w:p w14:paraId="54C858E0" w14:textId="1D71A9E8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19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90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25067B7E" w14:textId="2A3C604D" w:rsidR="00B144BC" w:rsidRPr="00C40254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C40254" w:rsidRPr="00C4025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704</w:t>
            </w:r>
          </w:p>
        </w:tc>
        <w:tc>
          <w:tcPr>
            <w:tcW w:w="1289" w:type="dxa"/>
          </w:tcPr>
          <w:p w14:paraId="04BC5CC1" w14:textId="36527FFD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02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493F12A2" w14:textId="5E056DD2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Pr="00E57E4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598</w:t>
            </w:r>
          </w:p>
        </w:tc>
      </w:tr>
      <w:tr w:rsidR="00B144BC" w:rsidRPr="004B717F" w14:paraId="6189D8F8" w14:textId="77777777" w:rsidTr="00454899">
        <w:tc>
          <w:tcPr>
            <w:tcW w:w="4140" w:type="dxa"/>
          </w:tcPr>
          <w:p w14:paraId="7A670327" w14:textId="77777777" w:rsidR="00B144BC" w:rsidRPr="004B717F" w:rsidRDefault="00B144BC" w:rsidP="00B144BC">
            <w:pPr>
              <w:tabs>
                <w:tab w:val="left" w:pos="33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ผลกระทบทางภาษีของรายได้และค่าใช้จ่าย </w:t>
            </w:r>
          </w:p>
        </w:tc>
        <w:tc>
          <w:tcPr>
            <w:tcW w:w="1260" w:type="dxa"/>
            <w:vAlign w:val="bottom"/>
          </w:tcPr>
          <w:p w14:paraId="5CF0E09C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E59AD0" w14:textId="77777777" w:rsidR="00B144BC" w:rsidRPr="004B717F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289" w:type="dxa"/>
            <w:vAlign w:val="bottom"/>
          </w:tcPr>
          <w:p w14:paraId="4670E4BF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74043C4A" w14:textId="77777777" w:rsidR="00B144BC" w:rsidRPr="00AF494C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</w:tr>
      <w:tr w:rsidR="00B144BC" w:rsidRPr="004B717F" w14:paraId="7861754F" w14:textId="77777777" w:rsidTr="00454899">
        <w:tc>
          <w:tcPr>
            <w:tcW w:w="4140" w:type="dxa"/>
          </w:tcPr>
          <w:p w14:paraId="00558621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1260" w:type="dxa"/>
          </w:tcPr>
          <w:p w14:paraId="6C073FE8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D2B8FA8" w14:textId="568514DE" w:rsidR="00B144BC" w:rsidRPr="00C40254" w:rsidRDefault="00B06E4A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40254" w:rsidRPr="00C40254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250</w:t>
            </w:r>
            <w:r w:rsidR="00C40254" w:rsidRPr="00C40254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89" w:type="dxa"/>
          </w:tcPr>
          <w:p w14:paraId="3B33094E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2FF8D71E" w14:textId="6EF3D74D" w:rsidR="00B144BC" w:rsidRPr="00E57E4A" w:rsidRDefault="00B144BC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E57E4A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50</w:t>
            </w:r>
            <w:r w:rsidRPr="00E57E4A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B144BC" w:rsidRPr="004B717F" w14:paraId="77E68050" w14:textId="77777777" w:rsidTr="00454899">
        <w:tc>
          <w:tcPr>
            <w:tcW w:w="4140" w:type="dxa"/>
          </w:tcPr>
          <w:p w14:paraId="4DDE489E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394A50C" w14:textId="22FC08DB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18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06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588C9A6B" w14:textId="25B3611E" w:rsidR="00B144BC" w:rsidRPr="00B06E4A" w:rsidRDefault="00B06E4A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Pr="00B06E4A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454</w:t>
            </w:r>
          </w:p>
        </w:tc>
        <w:tc>
          <w:tcPr>
            <w:tcW w:w="1289" w:type="dxa"/>
          </w:tcPr>
          <w:p w14:paraId="250CEBA4" w14:textId="3915547E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19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63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7BB8B436" w14:textId="57B297EA" w:rsidR="00B144BC" w:rsidRPr="00E57E4A" w:rsidRDefault="00B144BC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548</w:t>
            </w:r>
          </w:p>
        </w:tc>
      </w:tr>
    </w:tbl>
    <w:p w14:paraId="60D57146" w14:textId="77777777" w:rsidR="00BF64F7" w:rsidRPr="004B717F" w:rsidRDefault="00BF64F7" w:rsidP="00BF64F7">
      <w:pPr>
        <w:spacing w:before="120"/>
        <w:ind w:left="539" w:right="-61" w:hanging="91"/>
        <w:outlineLvl w:val="0"/>
        <w:rPr>
          <w:sz w:val="22"/>
          <w:szCs w:val="22"/>
        </w:rPr>
      </w:pPr>
    </w:p>
    <w:tbl>
      <w:tblPr>
        <w:tblW w:w="9422" w:type="dxa"/>
        <w:tblInd w:w="558" w:type="dxa"/>
        <w:tblLook w:val="01E0" w:firstRow="1" w:lastRow="1" w:firstColumn="1" w:lastColumn="1" w:noHBand="0" w:noVBand="0"/>
      </w:tblPr>
      <w:tblGrid>
        <w:gridCol w:w="4140"/>
        <w:gridCol w:w="1260"/>
        <w:gridCol w:w="1350"/>
        <w:gridCol w:w="1289"/>
        <w:gridCol w:w="1383"/>
      </w:tblGrid>
      <w:tr w:rsidR="00BF64F7" w:rsidRPr="004B717F" w14:paraId="51D61787" w14:textId="77777777" w:rsidTr="00454899">
        <w:tc>
          <w:tcPr>
            <w:tcW w:w="4140" w:type="dxa"/>
          </w:tcPr>
          <w:p w14:paraId="77678024" w14:textId="16661730" w:rsidR="00BF64F7" w:rsidRPr="004B717F" w:rsidRDefault="00BF64F7" w:rsidP="00862F60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58ABCCA1" w14:textId="77777777" w:rsidR="00BF64F7" w:rsidRPr="004B717F" w:rsidRDefault="00BF64F7" w:rsidP="00454899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BF64F7" w:rsidRPr="004B717F" w14:paraId="3CCE4E7C" w14:textId="77777777" w:rsidTr="00454899">
        <w:tc>
          <w:tcPr>
            <w:tcW w:w="4140" w:type="dxa"/>
          </w:tcPr>
          <w:p w14:paraId="1D51641F" w14:textId="77777777" w:rsidR="00BF64F7" w:rsidRPr="004B717F" w:rsidRDefault="00BF64F7" w:rsidP="00454899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567AB714" w14:textId="77777777" w:rsidR="00BF64F7" w:rsidRPr="004B717F" w:rsidRDefault="00BF64F7" w:rsidP="00454899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B144BC" w:rsidRPr="004B717F" w14:paraId="56CF78EB" w14:textId="77777777" w:rsidTr="00454899">
        <w:tc>
          <w:tcPr>
            <w:tcW w:w="4140" w:type="dxa"/>
          </w:tcPr>
          <w:p w14:paraId="51A5CB2E" w14:textId="77777777" w:rsidR="00B144BC" w:rsidRPr="004B717F" w:rsidRDefault="00B144BC" w:rsidP="00B144BC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60707F46" w14:textId="41A93B34" w:rsidR="00B144BC" w:rsidRPr="004B717F" w:rsidRDefault="00B144BC" w:rsidP="00B144BC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B144BC" w:rsidRPr="004B717F" w14:paraId="65BC9F55" w14:textId="77777777" w:rsidTr="00454899">
        <w:tc>
          <w:tcPr>
            <w:tcW w:w="4140" w:type="dxa"/>
          </w:tcPr>
          <w:p w14:paraId="705EBD10" w14:textId="77777777" w:rsidR="00B144BC" w:rsidRPr="004B717F" w:rsidRDefault="00B144BC" w:rsidP="00B144BC">
            <w:pPr>
              <w:rPr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D880C04" w14:textId="74D5F5F2" w:rsidR="00B144BC" w:rsidRPr="004B717F" w:rsidRDefault="00C34D3E" w:rsidP="00B144B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672" w:type="dxa"/>
            <w:gridSpan w:val="2"/>
          </w:tcPr>
          <w:p w14:paraId="6741E35F" w14:textId="482CCA3C" w:rsidR="00B144BC" w:rsidRPr="004B717F" w:rsidRDefault="00C34D3E" w:rsidP="00B144B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BF64F7" w:rsidRPr="004B717F" w14:paraId="594EFAF9" w14:textId="77777777" w:rsidTr="00454899">
        <w:trPr>
          <w:trHeight w:val="258"/>
        </w:trPr>
        <w:tc>
          <w:tcPr>
            <w:tcW w:w="4140" w:type="dxa"/>
          </w:tcPr>
          <w:p w14:paraId="10396855" w14:textId="77777777" w:rsidR="00BF64F7" w:rsidRPr="004B717F" w:rsidRDefault="00BF64F7" w:rsidP="00454899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64404D" w14:textId="77777777" w:rsidR="00BF64F7" w:rsidRPr="004B717F" w:rsidRDefault="00BF64F7" w:rsidP="00454899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อัตราภาษี(ร้อยละ)</w:t>
            </w:r>
          </w:p>
        </w:tc>
        <w:tc>
          <w:tcPr>
            <w:tcW w:w="1350" w:type="dxa"/>
            <w:vAlign w:val="bottom"/>
          </w:tcPr>
          <w:p w14:paraId="72037F05" w14:textId="77777777" w:rsidR="00BF64F7" w:rsidRPr="004B717F" w:rsidRDefault="00BF64F7" w:rsidP="00454899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  <w:tc>
          <w:tcPr>
            <w:tcW w:w="1289" w:type="dxa"/>
            <w:vAlign w:val="bottom"/>
          </w:tcPr>
          <w:p w14:paraId="0B2CD3BD" w14:textId="77777777" w:rsidR="00BF64F7" w:rsidRPr="004B717F" w:rsidRDefault="00BF64F7" w:rsidP="00454899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 xml:space="preserve">อัตราภาษี 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sz w:val="26"/>
                <w:szCs w:val="26"/>
                <w:u w:val="single"/>
                <w:cs/>
              </w:rPr>
              <w:t>(ร้อยละ)</w:t>
            </w:r>
          </w:p>
        </w:tc>
        <w:tc>
          <w:tcPr>
            <w:tcW w:w="1383" w:type="dxa"/>
            <w:vAlign w:val="bottom"/>
          </w:tcPr>
          <w:p w14:paraId="51C3A2F2" w14:textId="77777777" w:rsidR="00BF64F7" w:rsidRPr="004B717F" w:rsidRDefault="00BF64F7" w:rsidP="00454899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</w:tr>
      <w:tr w:rsidR="00B144BC" w:rsidRPr="004B717F" w14:paraId="3D9750BC" w14:textId="77777777" w:rsidTr="00454899">
        <w:tc>
          <w:tcPr>
            <w:tcW w:w="4140" w:type="dxa"/>
          </w:tcPr>
          <w:p w14:paraId="45FF1339" w14:textId="77777777" w:rsidR="00B144BC" w:rsidRPr="004B717F" w:rsidRDefault="00B144BC" w:rsidP="00B144BC">
            <w:pPr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260" w:type="dxa"/>
          </w:tcPr>
          <w:p w14:paraId="659159B5" w14:textId="77777777" w:rsidR="00B144BC" w:rsidRPr="004B717F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142B5317" w14:textId="06710773" w:rsidR="00B144BC" w:rsidRPr="00B06E4A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13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627</w:t>
            </w:r>
          </w:p>
        </w:tc>
        <w:tc>
          <w:tcPr>
            <w:tcW w:w="1289" w:type="dxa"/>
          </w:tcPr>
          <w:p w14:paraId="5D1F6721" w14:textId="77777777" w:rsidR="00B144BC" w:rsidRPr="00AF494C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</w:tcPr>
          <w:p w14:paraId="18C44BA9" w14:textId="064C14A7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9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707</w:t>
            </w:r>
          </w:p>
        </w:tc>
      </w:tr>
      <w:tr w:rsidR="00B144BC" w:rsidRPr="004B717F" w14:paraId="569281D3" w14:textId="77777777" w:rsidTr="00454899">
        <w:tc>
          <w:tcPr>
            <w:tcW w:w="4140" w:type="dxa"/>
          </w:tcPr>
          <w:p w14:paraId="71011AEE" w14:textId="77777777" w:rsidR="00B144BC" w:rsidRPr="004B717F" w:rsidRDefault="00B144BC" w:rsidP="00B144BC">
            <w:pPr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</w:tcPr>
          <w:p w14:paraId="5273061C" w14:textId="6DE483D2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00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21BE3E82" w14:textId="5162D316" w:rsidR="00B144BC" w:rsidRPr="00C40254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2</w:t>
            </w:r>
            <w:r w:rsidR="00C40254" w:rsidRPr="00C4025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725</w:t>
            </w:r>
          </w:p>
        </w:tc>
        <w:tc>
          <w:tcPr>
            <w:tcW w:w="1289" w:type="dxa"/>
          </w:tcPr>
          <w:p w14:paraId="1A70CF01" w14:textId="06E0FEE7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00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74C221AB" w14:textId="73D54328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1</w:t>
            </w:r>
            <w:r w:rsidRPr="00E57E4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941</w:t>
            </w:r>
          </w:p>
        </w:tc>
      </w:tr>
      <w:tr w:rsidR="00B144BC" w:rsidRPr="004B717F" w14:paraId="1B9DC68F" w14:textId="77777777" w:rsidTr="00454899">
        <w:tc>
          <w:tcPr>
            <w:tcW w:w="4140" w:type="dxa"/>
          </w:tcPr>
          <w:p w14:paraId="4D8B5A49" w14:textId="77777777" w:rsidR="00B144BC" w:rsidRPr="004B717F" w:rsidRDefault="00B144BC" w:rsidP="00B144BC">
            <w:pPr>
              <w:tabs>
                <w:tab w:val="left" w:pos="33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ผลกระทบทางภาษีของรายได้และค่าใช้จ่าย </w:t>
            </w:r>
          </w:p>
        </w:tc>
        <w:tc>
          <w:tcPr>
            <w:tcW w:w="1260" w:type="dxa"/>
            <w:vAlign w:val="bottom"/>
          </w:tcPr>
          <w:p w14:paraId="76138C2A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F52BCE" w14:textId="77777777" w:rsidR="00B144BC" w:rsidRPr="004B717F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289" w:type="dxa"/>
            <w:vAlign w:val="bottom"/>
          </w:tcPr>
          <w:p w14:paraId="669E641C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6573840D" w14:textId="77777777" w:rsidR="00B144BC" w:rsidRPr="00AF494C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</w:tr>
      <w:tr w:rsidR="00B144BC" w:rsidRPr="004B717F" w14:paraId="4BFBE2AA" w14:textId="77777777" w:rsidTr="00454899">
        <w:tc>
          <w:tcPr>
            <w:tcW w:w="4140" w:type="dxa"/>
          </w:tcPr>
          <w:p w14:paraId="0ED71BA4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1260" w:type="dxa"/>
          </w:tcPr>
          <w:p w14:paraId="6D4C2530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3B8EA3" w14:textId="211F87EA" w:rsidR="00B144BC" w:rsidRPr="00C40254" w:rsidRDefault="00B06E4A" w:rsidP="00B06E4A">
            <w:pPr>
              <w:tabs>
                <w:tab w:val="left" w:pos="340"/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40254" w:rsidRPr="00C40254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719</w:t>
            </w:r>
            <w:r w:rsidR="00C40254" w:rsidRPr="00C40254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89" w:type="dxa"/>
          </w:tcPr>
          <w:p w14:paraId="10DBC1C8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59A5E2D5" w14:textId="7704BBFE" w:rsidR="00B144BC" w:rsidRPr="00E57E4A" w:rsidRDefault="00B144BC" w:rsidP="00B144BC">
            <w:pPr>
              <w:tabs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Pr="00E57E4A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484</w:t>
            </w:r>
            <w:r w:rsidRPr="00E57E4A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B144BC" w:rsidRPr="004B717F" w14:paraId="729BDBD1" w14:textId="77777777" w:rsidTr="00454899">
        <w:tc>
          <w:tcPr>
            <w:tcW w:w="4140" w:type="dxa"/>
          </w:tcPr>
          <w:p w14:paraId="19337312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5D22ED0" w14:textId="11040030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14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72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4B5AC105" w14:textId="6EEDC2D0" w:rsidR="00B144BC" w:rsidRPr="00B06E4A" w:rsidRDefault="00B06E4A" w:rsidP="00B06E4A">
            <w:pPr>
              <w:tabs>
                <w:tab w:val="left" w:pos="340"/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Pr="00B06E4A"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006</w:t>
            </w:r>
          </w:p>
        </w:tc>
        <w:tc>
          <w:tcPr>
            <w:tcW w:w="1289" w:type="dxa"/>
          </w:tcPr>
          <w:p w14:paraId="73ABC663" w14:textId="66C16A7C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15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01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1FE6C18C" w14:textId="3703A40F" w:rsidR="00B144BC" w:rsidRPr="00E57E4A" w:rsidRDefault="00B144BC" w:rsidP="00B144BC">
            <w:pPr>
              <w:tabs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1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457</w:t>
            </w:r>
          </w:p>
        </w:tc>
      </w:tr>
    </w:tbl>
    <w:p w14:paraId="604CD776" w14:textId="77777777" w:rsidR="002249F3" w:rsidRPr="004B717F" w:rsidRDefault="002249F3" w:rsidP="002249F3">
      <w:pPr>
        <w:spacing w:before="120"/>
        <w:ind w:left="425" w:right="-176"/>
        <w:outlineLvl w:val="0"/>
        <w:rPr>
          <w:sz w:val="22"/>
          <w:szCs w:val="22"/>
          <w:cs/>
        </w:rPr>
      </w:pPr>
      <w:r w:rsidRPr="004B717F">
        <w:rPr>
          <w:rFonts w:hint="cs"/>
          <w:sz w:val="22"/>
          <w:szCs w:val="22"/>
          <w:cs/>
        </w:rPr>
        <w:t>* อัตราภาษีเงินได้ถัวเฉลี่ยคำนวณโดยถัวเฉลี่ยถ่วงน้ำหนักอัตราภาษีเงินได้ด้วยกำไรจากการดำเนินงานก่อนภาษีเงินได้ของแต่ละประเทศที่ธนาคารดำเนินธุรกิจ</w:t>
      </w:r>
    </w:p>
    <w:p w14:paraId="7EF2B17D" w14:textId="77777777" w:rsidR="00B144BC" w:rsidRDefault="00B144BC" w:rsidP="00177EAF">
      <w:pPr>
        <w:spacing w:before="120"/>
        <w:ind w:left="425" w:right="-176"/>
        <w:outlineLvl w:val="0"/>
        <w:rPr>
          <w:sz w:val="22"/>
          <w:szCs w:val="22"/>
          <w:cs/>
        </w:rPr>
      </w:pPr>
    </w:p>
    <w:p w14:paraId="3F9010A1" w14:textId="77777777" w:rsidR="00B144BC" w:rsidRDefault="00B144BC" w:rsidP="00177EAF">
      <w:pPr>
        <w:spacing w:before="120"/>
        <w:ind w:left="425" w:right="-176"/>
        <w:outlineLvl w:val="0"/>
        <w:rPr>
          <w:sz w:val="22"/>
          <w:szCs w:val="22"/>
        </w:rPr>
      </w:pPr>
      <w:r>
        <w:rPr>
          <w:sz w:val="22"/>
          <w:szCs w:val="22"/>
          <w:cs/>
        </w:rPr>
        <w:br w:type="page"/>
      </w:r>
    </w:p>
    <w:tbl>
      <w:tblPr>
        <w:tblW w:w="9422" w:type="dxa"/>
        <w:tblInd w:w="558" w:type="dxa"/>
        <w:tblLook w:val="01E0" w:firstRow="1" w:lastRow="1" w:firstColumn="1" w:lastColumn="1" w:noHBand="0" w:noVBand="0"/>
      </w:tblPr>
      <w:tblGrid>
        <w:gridCol w:w="4140"/>
        <w:gridCol w:w="1260"/>
        <w:gridCol w:w="1350"/>
        <w:gridCol w:w="1289"/>
        <w:gridCol w:w="1383"/>
      </w:tblGrid>
      <w:tr w:rsidR="00B144BC" w:rsidRPr="004B717F" w14:paraId="4D916825" w14:textId="77777777" w:rsidTr="00CD160C">
        <w:tc>
          <w:tcPr>
            <w:tcW w:w="4140" w:type="dxa"/>
          </w:tcPr>
          <w:p w14:paraId="14DAD306" w14:textId="19FFCBA7" w:rsidR="00B144BC" w:rsidRPr="004B717F" w:rsidRDefault="00B144BC" w:rsidP="00862F60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29DE3B30" w14:textId="77777777" w:rsidR="00B144BC" w:rsidRPr="004B717F" w:rsidRDefault="00B144BC" w:rsidP="00CD160C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B144BC" w:rsidRPr="004B717F" w14:paraId="7FED45EA" w14:textId="77777777" w:rsidTr="00CD160C">
        <w:tc>
          <w:tcPr>
            <w:tcW w:w="4140" w:type="dxa"/>
          </w:tcPr>
          <w:p w14:paraId="5E5526C3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03BCE015" w14:textId="77777777" w:rsidR="00B144BC" w:rsidRPr="004B717F" w:rsidRDefault="00B144BC" w:rsidP="00CD160C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B144BC" w:rsidRPr="004B717F" w14:paraId="33A9E3AC" w14:textId="77777777" w:rsidTr="00CD160C">
        <w:tc>
          <w:tcPr>
            <w:tcW w:w="4140" w:type="dxa"/>
          </w:tcPr>
          <w:p w14:paraId="4CA01C5E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356D0D74" w14:textId="308A54F0" w:rsidR="00B144BC" w:rsidRPr="004B717F" w:rsidRDefault="00B144BC" w:rsidP="00B144BC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หก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B144BC" w:rsidRPr="004B717F" w14:paraId="5963F660" w14:textId="77777777" w:rsidTr="00CD160C">
        <w:tc>
          <w:tcPr>
            <w:tcW w:w="4140" w:type="dxa"/>
          </w:tcPr>
          <w:p w14:paraId="179010BC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CDEA835" w14:textId="32792939" w:rsidR="00B144BC" w:rsidRPr="004B717F" w:rsidRDefault="00C34D3E" w:rsidP="00CD160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672" w:type="dxa"/>
            <w:gridSpan w:val="2"/>
          </w:tcPr>
          <w:p w14:paraId="54E7BDAA" w14:textId="489E631F" w:rsidR="00B144BC" w:rsidRPr="004B717F" w:rsidRDefault="00C34D3E" w:rsidP="00CD160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B144BC" w:rsidRPr="004B717F" w14:paraId="6A341683" w14:textId="77777777" w:rsidTr="00CD160C">
        <w:trPr>
          <w:trHeight w:val="258"/>
        </w:trPr>
        <w:tc>
          <w:tcPr>
            <w:tcW w:w="4140" w:type="dxa"/>
          </w:tcPr>
          <w:p w14:paraId="6AEFB5FC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258115" w14:textId="77777777" w:rsidR="00B144BC" w:rsidRPr="004B717F" w:rsidRDefault="00B144BC" w:rsidP="00CD160C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อัตราภาษี(ร้อยละ)</w:t>
            </w:r>
          </w:p>
        </w:tc>
        <w:tc>
          <w:tcPr>
            <w:tcW w:w="1350" w:type="dxa"/>
            <w:vAlign w:val="bottom"/>
          </w:tcPr>
          <w:p w14:paraId="7ED5B1E8" w14:textId="77777777" w:rsidR="00B144BC" w:rsidRPr="004B717F" w:rsidRDefault="00B144BC" w:rsidP="00CD160C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  <w:tc>
          <w:tcPr>
            <w:tcW w:w="1289" w:type="dxa"/>
            <w:vAlign w:val="bottom"/>
          </w:tcPr>
          <w:p w14:paraId="671702B8" w14:textId="77777777" w:rsidR="00B144BC" w:rsidRPr="004B717F" w:rsidRDefault="00B144BC" w:rsidP="00CD160C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 xml:space="preserve">อัตราภาษี 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sz w:val="26"/>
                <w:szCs w:val="26"/>
                <w:u w:val="single"/>
                <w:cs/>
              </w:rPr>
              <w:t>(ร้อยละ)</w:t>
            </w:r>
          </w:p>
        </w:tc>
        <w:tc>
          <w:tcPr>
            <w:tcW w:w="1383" w:type="dxa"/>
            <w:vAlign w:val="bottom"/>
          </w:tcPr>
          <w:p w14:paraId="78D04D58" w14:textId="77777777" w:rsidR="00B144BC" w:rsidRPr="004B717F" w:rsidRDefault="00B144BC" w:rsidP="00CD160C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</w:tr>
      <w:tr w:rsidR="00B144BC" w:rsidRPr="004B717F" w14:paraId="40710D4D" w14:textId="77777777" w:rsidTr="00CD160C">
        <w:tc>
          <w:tcPr>
            <w:tcW w:w="4140" w:type="dxa"/>
          </w:tcPr>
          <w:p w14:paraId="6B508F02" w14:textId="77777777" w:rsidR="00B144BC" w:rsidRPr="004B717F" w:rsidRDefault="00B144BC" w:rsidP="00B144BC">
            <w:pPr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260" w:type="dxa"/>
          </w:tcPr>
          <w:p w14:paraId="0C8B1D64" w14:textId="77777777" w:rsidR="00B144BC" w:rsidRPr="004B717F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4FF33AE7" w14:textId="2ED85C2B" w:rsidR="00B144BC" w:rsidRPr="00B06E4A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27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476</w:t>
            </w:r>
          </w:p>
        </w:tc>
        <w:tc>
          <w:tcPr>
            <w:tcW w:w="1289" w:type="dxa"/>
          </w:tcPr>
          <w:p w14:paraId="412784E3" w14:textId="77777777" w:rsidR="00B144BC" w:rsidRPr="00AF494C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</w:tcPr>
          <w:p w14:paraId="2421D18E" w14:textId="038A62D6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27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825</w:t>
            </w:r>
          </w:p>
        </w:tc>
      </w:tr>
      <w:tr w:rsidR="00B144BC" w:rsidRPr="004B717F" w14:paraId="76FFBE92" w14:textId="77777777" w:rsidTr="00CD160C">
        <w:tc>
          <w:tcPr>
            <w:tcW w:w="4140" w:type="dxa"/>
          </w:tcPr>
          <w:p w14:paraId="4C181F35" w14:textId="77777777" w:rsidR="00B144BC" w:rsidRPr="004B717F" w:rsidRDefault="00B144BC" w:rsidP="00B144BC">
            <w:pPr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4B717F">
              <w:rPr>
                <w:rFonts w:hint="cs"/>
                <w:sz w:val="26"/>
                <w:szCs w:val="26"/>
                <w:cs/>
              </w:rPr>
              <w:t>ถัวเฉลี่ย*</w:t>
            </w:r>
          </w:p>
        </w:tc>
        <w:tc>
          <w:tcPr>
            <w:tcW w:w="1260" w:type="dxa"/>
          </w:tcPr>
          <w:p w14:paraId="54722518" w14:textId="4E75A4FC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19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96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3A05F8B0" w14:textId="2CEE77AB" w:rsidR="00B144BC" w:rsidRPr="00C40254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="00C40254" w:rsidRPr="00C4025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484</w:t>
            </w:r>
          </w:p>
        </w:tc>
        <w:tc>
          <w:tcPr>
            <w:tcW w:w="1289" w:type="dxa"/>
          </w:tcPr>
          <w:p w14:paraId="12225227" w14:textId="6E526DB6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01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49B67051" w14:textId="490D7782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Pr="00E57E4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568</w:t>
            </w:r>
          </w:p>
        </w:tc>
      </w:tr>
      <w:tr w:rsidR="00B144BC" w:rsidRPr="004B717F" w14:paraId="52406EEF" w14:textId="77777777" w:rsidTr="00CD160C">
        <w:tc>
          <w:tcPr>
            <w:tcW w:w="4140" w:type="dxa"/>
          </w:tcPr>
          <w:p w14:paraId="4C3EDD80" w14:textId="77777777" w:rsidR="00B144BC" w:rsidRPr="004B717F" w:rsidRDefault="00B144BC" w:rsidP="00B144BC">
            <w:pPr>
              <w:tabs>
                <w:tab w:val="left" w:pos="33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ผลกระทบทางภาษีของรายได้และค่าใช้จ่าย </w:t>
            </w:r>
          </w:p>
        </w:tc>
        <w:tc>
          <w:tcPr>
            <w:tcW w:w="1260" w:type="dxa"/>
            <w:vAlign w:val="bottom"/>
          </w:tcPr>
          <w:p w14:paraId="22C45816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73FCA3" w14:textId="77777777" w:rsidR="00B144BC" w:rsidRPr="004B717F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289" w:type="dxa"/>
            <w:vAlign w:val="bottom"/>
          </w:tcPr>
          <w:p w14:paraId="39AFDF58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2B17FC8D" w14:textId="77777777" w:rsidR="00B144BC" w:rsidRPr="00AF494C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</w:tr>
      <w:tr w:rsidR="00B144BC" w:rsidRPr="004B717F" w14:paraId="19A05ADB" w14:textId="77777777" w:rsidTr="00CD160C">
        <w:tc>
          <w:tcPr>
            <w:tcW w:w="4140" w:type="dxa"/>
          </w:tcPr>
          <w:p w14:paraId="0CECAC21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1260" w:type="dxa"/>
          </w:tcPr>
          <w:p w14:paraId="6E9437A4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7277D9F" w14:textId="3D74D3F3" w:rsidR="00B144BC" w:rsidRPr="00C40254" w:rsidRDefault="00B06E4A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40254" w:rsidRPr="00C40254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330</w:t>
            </w:r>
            <w:r w:rsidR="00C40254" w:rsidRPr="00C40254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89" w:type="dxa"/>
          </w:tcPr>
          <w:p w14:paraId="510B1E18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328E56B0" w14:textId="6E1686DC" w:rsidR="00B144BC" w:rsidRPr="00E57E4A" w:rsidRDefault="00B144BC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="00C34D3E" w:rsidRPr="00C34D3E">
              <w:rPr>
                <w:sz w:val="26"/>
                <w:szCs w:val="26"/>
                <w:u w:val="single"/>
              </w:rPr>
              <w:t>15</w:t>
            </w:r>
          </w:p>
        </w:tc>
      </w:tr>
      <w:tr w:rsidR="00B144BC" w:rsidRPr="004B717F" w14:paraId="46E9AF0F" w14:textId="77777777" w:rsidTr="00CD160C">
        <w:tc>
          <w:tcPr>
            <w:tcW w:w="4140" w:type="dxa"/>
          </w:tcPr>
          <w:p w14:paraId="37CA50E3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78DD952" w14:textId="59779B39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18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76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47D71C38" w14:textId="134DD762" w:rsidR="00B144BC" w:rsidRPr="00B06E4A" w:rsidRDefault="00B06E4A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154</w:t>
            </w:r>
          </w:p>
        </w:tc>
        <w:tc>
          <w:tcPr>
            <w:tcW w:w="1289" w:type="dxa"/>
          </w:tcPr>
          <w:p w14:paraId="22626CBC" w14:textId="7946CB4B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06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34F21A5A" w14:textId="53137121" w:rsidR="00B144BC" w:rsidRPr="00E57E4A" w:rsidRDefault="00B144BC" w:rsidP="00B144BC">
            <w:pPr>
              <w:tabs>
                <w:tab w:val="left" w:pos="352"/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5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583</w:t>
            </w:r>
          </w:p>
        </w:tc>
      </w:tr>
    </w:tbl>
    <w:p w14:paraId="0DEDAD6A" w14:textId="77777777" w:rsidR="00B144BC" w:rsidRPr="004B717F" w:rsidRDefault="00B144BC" w:rsidP="00B144BC">
      <w:pPr>
        <w:spacing w:before="120"/>
        <w:ind w:left="539" w:right="-61" w:hanging="91"/>
        <w:outlineLvl w:val="0"/>
        <w:rPr>
          <w:sz w:val="22"/>
          <w:szCs w:val="22"/>
        </w:rPr>
      </w:pPr>
    </w:p>
    <w:tbl>
      <w:tblPr>
        <w:tblW w:w="9422" w:type="dxa"/>
        <w:tblInd w:w="558" w:type="dxa"/>
        <w:tblLook w:val="01E0" w:firstRow="1" w:lastRow="1" w:firstColumn="1" w:lastColumn="1" w:noHBand="0" w:noVBand="0"/>
      </w:tblPr>
      <w:tblGrid>
        <w:gridCol w:w="4140"/>
        <w:gridCol w:w="1260"/>
        <w:gridCol w:w="1350"/>
        <w:gridCol w:w="1289"/>
        <w:gridCol w:w="1383"/>
      </w:tblGrid>
      <w:tr w:rsidR="00B144BC" w:rsidRPr="004B717F" w14:paraId="74E21C16" w14:textId="77777777" w:rsidTr="00CD160C">
        <w:tc>
          <w:tcPr>
            <w:tcW w:w="4140" w:type="dxa"/>
          </w:tcPr>
          <w:p w14:paraId="7222829D" w14:textId="4ABF04FA" w:rsidR="00B144BC" w:rsidRPr="004B717F" w:rsidRDefault="00B144BC" w:rsidP="00CD160C">
            <w:pPr>
              <w:ind w:right="391"/>
              <w:outlineLvl w:val="0"/>
              <w:rPr>
                <w:color w:val="FF0000"/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30F9A956" w14:textId="77777777" w:rsidR="00B144BC" w:rsidRPr="004B717F" w:rsidRDefault="00B144BC" w:rsidP="00CD160C">
            <w:pPr>
              <w:jc w:val="right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(หน่วย </w:t>
            </w:r>
            <w:r w:rsidRPr="004B717F">
              <w:rPr>
                <w:sz w:val="26"/>
                <w:szCs w:val="26"/>
                <w:cs/>
                <w:lang w:val="en-GB"/>
              </w:rPr>
              <w:t xml:space="preserve">: </w:t>
            </w:r>
            <w:r w:rsidRPr="004B717F">
              <w:rPr>
                <w:sz w:val="26"/>
                <w:szCs w:val="26"/>
                <w:cs/>
              </w:rPr>
              <w:t>ล้านบาท)</w:t>
            </w:r>
          </w:p>
        </w:tc>
      </w:tr>
      <w:tr w:rsidR="00B144BC" w:rsidRPr="004B717F" w14:paraId="54B3FD88" w14:textId="77777777" w:rsidTr="00CD160C">
        <w:tc>
          <w:tcPr>
            <w:tcW w:w="4140" w:type="dxa"/>
          </w:tcPr>
          <w:p w14:paraId="215C5BA6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6F34B942" w14:textId="77777777" w:rsidR="00B144BC" w:rsidRPr="004B717F" w:rsidRDefault="00B144BC" w:rsidP="00CD160C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งบการเงินเฉพาะธนาคาร</w:t>
            </w:r>
          </w:p>
        </w:tc>
      </w:tr>
      <w:tr w:rsidR="00B144BC" w:rsidRPr="004B717F" w14:paraId="35D4E276" w14:textId="77777777" w:rsidTr="00CD160C">
        <w:tc>
          <w:tcPr>
            <w:tcW w:w="4140" w:type="dxa"/>
          </w:tcPr>
          <w:p w14:paraId="18121B42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  <w:gridSpan w:val="4"/>
          </w:tcPr>
          <w:p w14:paraId="09AC6615" w14:textId="7D351C1B" w:rsidR="00B144BC" w:rsidRPr="004B717F" w:rsidRDefault="00B144BC" w:rsidP="00B144BC">
            <w:pPr>
              <w:jc w:val="center"/>
              <w:rPr>
                <w:sz w:val="26"/>
                <w:szCs w:val="26"/>
                <w:u w:val="single"/>
                <w:cs/>
              </w:rPr>
            </w:pPr>
            <w:r w:rsidRPr="00AB7315">
              <w:rPr>
                <w:rFonts w:hint="cs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u w:val="single"/>
                <w:cs/>
              </w:rPr>
              <w:t>หก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="00C34D3E" w:rsidRPr="00C34D3E">
              <w:rPr>
                <w:sz w:val="26"/>
                <w:szCs w:val="26"/>
                <w:u w:val="single"/>
              </w:rPr>
              <w:t>30</w:t>
            </w:r>
            <w:r w:rsidRPr="00AB7315">
              <w:rPr>
                <w:rFonts w:hint="cs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B144BC" w:rsidRPr="004B717F" w14:paraId="1A0CAFDE" w14:textId="77777777" w:rsidTr="00CD160C">
        <w:tc>
          <w:tcPr>
            <w:tcW w:w="4140" w:type="dxa"/>
          </w:tcPr>
          <w:p w14:paraId="43009080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7B44ADB" w14:textId="0F4AFF57" w:rsidR="00B144BC" w:rsidRPr="004B717F" w:rsidRDefault="00C34D3E" w:rsidP="00CD160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2672" w:type="dxa"/>
            <w:gridSpan w:val="2"/>
          </w:tcPr>
          <w:p w14:paraId="2AA86A8F" w14:textId="67888CB2" w:rsidR="00B144BC" w:rsidRPr="004B717F" w:rsidRDefault="00C34D3E" w:rsidP="00CD160C">
            <w:pPr>
              <w:ind w:left="-108" w:right="-108"/>
              <w:jc w:val="center"/>
              <w:outlineLvl w:val="0"/>
              <w:rPr>
                <w:sz w:val="26"/>
                <w:szCs w:val="26"/>
                <w:u w:val="single"/>
              </w:rPr>
            </w:pPr>
            <w:r w:rsidRPr="00C34D3E">
              <w:rPr>
                <w:sz w:val="26"/>
                <w:szCs w:val="26"/>
                <w:u w:val="single"/>
              </w:rPr>
              <w:t>2564</w:t>
            </w:r>
          </w:p>
        </w:tc>
      </w:tr>
      <w:tr w:rsidR="00B144BC" w:rsidRPr="004B717F" w14:paraId="123977BC" w14:textId="77777777" w:rsidTr="00CD160C">
        <w:trPr>
          <w:trHeight w:val="258"/>
        </w:trPr>
        <w:tc>
          <w:tcPr>
            <w:tcW w:w="4140" w:type="dxa"/>
          </w:tcPr>
          <w:p w14:paraId="73C388CC" w14:textId="77777777" w:rsidR="00B144BC" w:rsidRPr="004B717F" w:rsidRDefault="00B144BC" w:rsidP="00CD160C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64004F" w14:textId="77777777" w:rsidR="00B144BC" w:rsidRPr="004B717F" w:rsidRDefault="00B144BC" w:rsidP="00CD160C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อัตราภาษี(ร้อยละ)</w:t>
            </w:r>
          </w:p>
        </w:tc>
        <w:tc>
          <w:tcPr>
            <w:tcW w:w="1350" w:type="dxa"/>
            <w:vAlign w:val="bottom"/>
          </w:tcPr>
          <w:p w14:paraId="2A6C9677" w14:textId="77777777" w:rsidR="00B144BC" w:rsidRPr="004B717F" w:rsidRDefault="00B144BC" w:rsidP="00CD160C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  <w:tc>
          <w:tcPr>
            <w:tcW w:w="1289" w:type="dxa"/>
            <w:vAlign w:val="bottom"/>
          </w:tcPr>
          <w:p w14:paraId="22D51CD0" w14:textId="77777777" w:rsidR="00B144BC" w:rsidRPr="004B717F" w:rsidRDefault="00B144BC" w:rsidP="00CD160C">
            <w:pPr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 xml:space="preserve">อัตราภาษี </w:t>
            </w:r>
            <w:r w:rsidRPr="004B717F">
              <w:rPr>
                <w:sz w:val="26"/>
                <w:szCs w:val="26"/>
                <w:u w:val="single"/>
              </w:rPr>
              <w:br/>
            </w:r>
            <w:r w:rsidRPr="004B717F">
              <w:rPr>
                <w:sz w:val="26"/>
                <w:szCs w:val="26"/>
                <w:u w:val="single"/>
                <w:cs/>
              </w:rPr>
              <w:t>(ร้อยละ)</w:t>
            </w:r>
          </w:p>
        </w:tc>
        <w:tc>
          <w:tcPr>
            <w:tcW w:w="1383" w:type="dxa"/>
            <w:vAlign w:val="bottom"/>
          </w:tcPr>
          <w:p w14:paraId="64BF1946" w14:textId="77777777" w:rsidR="00B144BC" w:rsidRPr="004B717F" w:rsidRDefault="00B144BC" w:rsidP="00CD160C">
            <w:pPr>
              <w:tabs>
                <w:tab w:val="left" w:pos="377"/>
                <w:tab w:val="right" w:pos="917"/>
              </w:tabs>
              <w:jc w:val="center"/>
              <w:rPr>
                <w:sz w:val="26"/>
                <w:szCs w:val="26"/>
                <w:u w:val="single"/>
              </w:rPr>
            </w:pPr>
            <w:r w:rsidRPr="004B717F">
              <w:rPr>
                <w:sz w:val="26"/>
                <w:szCs w:val="26"/>
                <w:u w:val="single"/>
                <w:cs/>
              </w:rPr>
              <w:t>จำนวน</w:t>
            </w:r>
          </w:p>
        </w:tc>
      </w:tr>
      <w:tr w:rsidR="00B144BC" w:rsidRPr="004B717F" w14:paraId="66A6829D" w14:textId="77777777" w:rsidTr="00CD160C">
        <w:tc>
          <w:tcPr>
            <w:tcW w:w="4140" w:type="dxa"/>
          </w:tcPr>
          <w:p w14:paraId="41B330F4" w14:textId="77777777" w:rsidR="00B144BC" w:rsidRPr="004B717F" w:rsidRDefault="00B144BC" w:rsidP="00B144BC">
            <w:pPr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260" w:type="dxa"/>
          </w:tcPr>
          <w:p w14:paraId="1269C953" w14:textId="77777777" w:rsidR="00B144BC" w:rsidRPr="004B717F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</w:tcPr>
          <w:p w14:paraId="7F5D2FF8" w14:textId="7AD77344" w:rsidR="00B144BC" w:rsidRPr="00B06E4A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26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831</w:t>
            </w:r>
          </w:p>
        </w:tc>
        <w:tc>
          <w:tcPr>
            <w:tcW w:w="1289" w:type="dxa"/>
          </w:tcPr>
          <w:p w14:paraId="35062D7D" w14:textId="77777777" w:rsidR="00B144BC" w:rsidRPr="00AF494C" w:rsidRDefault="00B144BC" w:rsidP="00B144BC">
            <w:pPr>
              <w:ind w:left="-108" w:right="-106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</w:tcPr>
          <w:p w14:paraId="490BD992" w14:textId="623A27D4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21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103</w:t>
            </w:r>
          </w:p>
        </w:tc>
      </w:tr>
      <w:tr w:rsidR="00B144BC" w:rsidRPr="004B717F" w14:paraId="798A09E0" w14:textId="77777777" w:rsidTr="00CD160C">
        <w:tc>
          <w:tcPr>
            <w:tcW w:w="4140" w:type="dxa"/>
          </w:tcPr>
          <w:p w14:paraId="1CEDB34E" w14:textId="77777777" w:rsidR="00B144BC" w:rsidRPr="004B717F" w:rsidRDefault="00B144BC" w:rsidP="00B144BC">
            <w:pPr>
              <w:rPr>
                <w:sz w:val="26"/>
                <w:szCs w:val="26"/>
              </w:rPr>
            </w:pPr>
            <w:r w:rsidRPr="004B717F">
              <w:rPr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</w:tcPr>
          <w:p w14:paraId="66046AE2" w14:textId="2BBAF08E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00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52855F1B" w14:textId="09DC4DF9" w:rsidR="00B144BC" w:rsidRPr="00C40254" w:rsidRDefault="00B06E4A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5</w:t>
            </w:r>
            <w:r w:rsidR="00C40254" w:rsidRPr="00C40254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366</w:t>
            </w:r>
          </w:p>
        </w:tc>
        <w:tc>
          <w:tcPr>
            <w:tcW w:w="1289" w:type="dxa"/>
          </w:tcPr>
          <w:p w14:paraId="619E6413" w14:textId="0E3D5CE4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20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00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147221DE" w14:textId="4AD1378B" w:rsidR="00B144BC" w:rsidRPr="00E57E4A" w:rsidRDefault="00B144BC" w:rsidP="00B144BC">
            <w:pPr>
              <w:tabs>
                <w:tab w:val="right" w:pos="882"/>
              </w:tabs>
              <w:ind w:left="-110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C34D3E" w:rsidRPr="00C34D3E">
              <w:rPr>
                <w:sz w:val="26"/>
                <w:szCs w:val="26"/>
              </w:rPr>
              <w:t>4</w:t>
            </w:r>
            <w:r w:rsidRPr="00E57E4A">
              <w:rPr>
                <w:sz w:val="26"/>
                <w:szCs w:val="26"/>
              </w:rPr>
              <w:t>,</w:t>
            </w:r>
            <w:r w:rsidR="00C34D3E" w:rsidRPr="00C34D3E">
              <w:rPr>
                <w:sz w:val="26"/>
                <w:szCs w:val="26"/>
              </w:rPr>
              <w:t>221</w:t>
            </w:r>
          </w:p>
        </w:tc>
      </w:tr>
      <w:tr w:rsidR="00B144BC" w:rsidRPr="004B717F" w14:paraId="0BB78E4F" w14:textId="77777777" w:rsidTr="00CD160C">
        <w:tc>
          <w:tcPr>
            <w:tcW w:w="4140" w:type="dxa"/>
          </w:tcPr>
          <w:p w14:paraId="3FA9DA79" w14:textId="77777777" w:rsidR="00B144BC" w:rsidRPr="004B717F" w:rsidRDefault="00B144BC" w:rsidP="00B144BC">
            <w:pPr>
              <w:tabs>
                <w:tab w:val="left" w:pos="336"/>
              </w:tabs>
              <w:ind w:right="-108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 xml:space="preserve">ผลกระทบทางภาษีของรายได้และค่าใช้จ่าย </w:t>
            </w:r>
          </w:p>
        </w:tc>
        <w:tc>
          <w:tcPr>
            <w:tcW w:w="1260" w:type="dxa"/>
            <w:vAlign w:val="bottom"/>
          </w:tcPr>
          <w:p w14:paraId="722F36C9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55AD44" w14:textId="77777777" w:rsidR="00B144BC" w:rsidRPr="004B717F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289" w:type="dxa"/>
            <w:vAlign w:val="bottom"/>
          </w:tcPr>
          <w:p w14:paraId="29E4C114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47CFD8A8" w14:textId="77777777" w:rsidR="00B144BC" w:rsidRPr="00AF494C" w:rsidRDefault="00B144BC" w:rsidP="00B144BC">
            <w:pPr>
              <w:tabs>
                <w:tab w:val="left" w:pos="354"/>
                <w:tab w:val="right" w:pos="882"/>
              </w:tabs>
              <w:ind w:left="-110" w:right="-103"/>
              <w:rPr>
                <w:sz w:val="26"/>
                <w:szCs w:val="26"/>
                <w:u w:val="single"/>
                <w:cs/>
              </w:rPr>
            </w:pPr>
          </w:p>
        </w:tc>
      </w:tr>
      <w:tr w:rsidR="00B144BC" w:rsidRPr="004B717F" w14:paraId="10613BD8" w14:textId="77777777" w:rsidTr="00CD160C">
        <w:tc>
          <w:tcPr>
            <w:tcW w:w="4140" w:type="dxa"/>
          </w:tcPr>
          <w:p w14:paraId="1BDB280C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1260" w:type="dxa"/>
          </w:tcPr>
          <w:p w14:paraId="419C0271" w14:textId="77777777" w:rsidR="00B144BC" w:rsidRPr="004B717F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1677BA" w14:textId="0E888B62" w:rsidR="00B144BC" w:rsidRPr="00C40254" w:rsidRDefault="00B06E4A" w:rsidP="00B144BC">
            <w:pPr>
              <w:tabs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 w:rsidR="00C40254" w:rsidRPr="00C40254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1</w:t>
            </w:r>
            <w:r w:rsidR="00C40254" w:rsidRPr="00C40254">
              <w:rPr>
                <w:sz w:val="26"/>
                <w:szCs w:val="26"/>
                <w:u w:val="single"/>
              </w:rPr>
              <w:t>,</w:t>
            </w:r>
            <w:r w:rsidR="00C34D3E" w:rsidRPr="00C34D3E">
              <w:rPr>
                <w:sz w:val="26"/>
                <w:szCs w:val="26"/>
                <w:u w:val="single"/>
              </w:rPr>
              <w:t>096</w:t>
            </w:r>
            <w:r w:rsidR="00C40254" w:rsidRPr="00C40254">
              <w:rPr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289" w:type="dxa"/>
          </w:tcPr>
          <w:p w14:paraId="0DFBE9C6" w14:textId="77777777" w:rsidR="00B144BC" w:rsidRPr="00AF494C" w:rsidRDefault="00B144BC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1444042F" w14:textId="1A22A13F" w:rsidR="00B144BC" w:rsidRPr="00E57E4A" w:rsidRDefault="00B144BC" w:rsidP="00B144BC">
            <w:pPr>
              <w:tabs>
                <w:tab w:val="left" w:pos="340"/>
                <w:tab w:val="right" w:pos="881"/>
              </w:tabs>
              <w:ind w:left="-110" w:right="-10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single"/>
              </w:rPr>
              <w:tab/>
            </w:r>
            <w:r w:rsidRPr="00E57E4A">
              <w:rPr>
                <w:sz w:val="26"/>
                <w:szCs w:val="26"/>
                <w:u w:val="single"/>
                <w:cs/>
              </w:rPr>
              <w:t>(</w:t>
            </w:r>
            <w:r w:rsidR="00C34D3E" w:rsidRPr="00C34D3E">
              <w:rPr>
                <w:sz w:val="26"/>
                <w:szCs w:val="26"/>
                <w:u w:val="single"/>
              </w:rPr>
              <w:t>719</w:t>
            </w:r>
            <w:r w:rsidRPr="00E57E4A">
              <w:rPr>
                <w:sz w:val="26"/>
                <w:szCs w:val="26"/>
                <w:u w:val="single"/>
                <w:cs/>
              </w:rPr>
              <w:t>)</w:t>
            </w:r>
          </w:p>
        </w:tc>
      </w:tr>
      <w:tr w:rsidR="00B144BC" w:rsidRPr="004B717F" w14:paraId="7EFDEB5E" w14:textId="77777777" w:rsidTr="00CD160C">
        <w:tc>
          <w:tcPr>
            <w:tcW w:w="4140" w:type="dxa"/>
          </w:tcPr>
          <w:p w14:paraId="7D418CDB" w14:textId="77777777" w:rsidR="00B144BC" w:rsidRPr="004B717F" w:rsidRDefault="00B144BC" w:rsidP="00B144BC">
            <w:pPr>
              <w:jc w:val="center"/>
              <w:rPr>
                <w:sz w:val="26"/>
                <w:szCs w:val="26"/>
                <w:cs/>
              </w:rPr>
            </w:pPr>
            <w:r w:rsidRPr="004B717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6C5A106" w14:textId="7290A72D" w:rsidR="00B144BC" w:rsidRPr="00C40254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15</w:t>
            </w:r>
            <w:r w:rsidR="00C40254" w:rsidRPr="00C40254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91</w:t>
            </w:r>
            <w:r w:rsidR="00C40254" w:rsidRPr="00C4025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50" w:type="dxa"/>
          </w:tcPr>
          <w:p w14:paraId="76BF3992" w14:textId="722CC390" w:rsidR="00B144BC" w:rsidRPr="00B06E4A" w:rsidRDefault="00B06E4A" w:rsidP="00B144BC">
            <w:pPr>
              <w:tabs>
                <w:tab w:val="left" w:pos="340"/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4</w:t>
            </w:r>
            <w:r w:rsidR="00C40254" w:rsidRPr="00B06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270</w:t>
            </w:r>
          </w:p>
        </w:tc>
        <w:tc>
          <w:tcPr>
            <w:tcW w:w="1289" w:type="dxa"/>
          </w:tcPr>
          <w:p w14:paraId="21108070" w14:textId="35606EFE" w:rsidR="00B144BC" w:rsidRPr="00E57E4A" w:rsidRDefault="00C34D3E" w:rsidP="00B144BC">
            <w:pPr>
              <w:ind w:left="-113" w:right="-100"/>
              <w:jc w:val="center"/>
              <w:rPr>
                <w:sz w:val="26"/>
                <w:szCs w:val="26"/>
                <w:cs/>
              </w:rPr>
            </w:pPr>
            <w:r w:rsidRPr="00C34D3E">
              <w:rPr>
                <w:sz w:val="26"/>
                <w:szCs w:val="26"/>
              </w:rPr>
              <w:t>16</w:t>
            </w:r>
            <w:r w:rsidR="00B144BC" w:rsidRPr="00E57E4A">
              <w:rPr>
                <w:sz w:val="26"/>
                <w:szCs w:val="26"/>
                <w:cs/>
              </w:rPr>
              <w:t>.</w:t>
            </w:r>
            <w:r w:rsidRPr="00C34D3E">
              <w:rPr>
                <w:sz w:val="26"/>
                <w:szCs w:val="26"/>
              </w:rPr>
              <w:t>59</w:t>
            </w:r>
            <w:r w:rsidR="00B144BC" w:rsidRPr="00E57E4A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383" w:type="dxa"/>
          </w:tcPr>
          <w:p w14:paraId="111C1FD5" w14:textId="45FE21B3" w:rsidR="00B144BC" w:rsidRPr="00E57E4A" w:rsidRDefault="00B144BC" w:rsidP="00B144BC">
            <w:pPr>
              <w:tabs>
                <w:tab w:val="left" w:pos="340"/>
                <w:tab w:val="right" w:pos="881"/>
              </w:tabs>
              <w:ind w:left="-110" w:right="-103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u w:val="double"/>
              </w:rPr>
              <w:tab/>
            </w:r>
            <w:r w:rsidR="00C34D3E" w:rsidRPr="00C34D3E">
              <w:rPr>
                <w:sz w:val="26"/>
                <w:szCs w:val="26"/>
                <w:u w:val="double"/>
              </w:rPr>
              <w:t>3</w:t>
            </w:r>
            <w:r w:rsidRPr="00E57E4A">
              <w:rPr>
                <w:sz w:val="26"/>
                <w:szCs w:val="26"/>
                <w:u w:val="double"/>
              </w:rPr>
              <w:t>,</w:t>
            </w:r>
            <w:r w:rsidR="00C34D3E" w:rsidRPr="00C34D3E">
              <w:rPr>
                <w:sz w:val="26"/>
                <w:szCs w:val="26"/>
                <w:u w:val="double"/>
              </w:rPr>
              <w:t>502</w:t>
            </w:r>
          </w:p>
        </w:tc>
      </w:tr>
    </w:tbl>
    <w:p w14:paraId="6E3B6FCE" w14:textId="77777777" w:rsidR="00A9241E" w:rsidRPr="004B717F" w:rsidRDefault="00177EAF" w:rsidP="00177EAF">
      <w:pPr>
        <w:spacing w:before="120"/>
        <w:ind w:left="425" w:right="-176"/>
        <w:outlineLvl w:val="0"/>
        <w:rPr>
          <w:sz w:val="22"/>
          <w:szCs w:val="22"/>
          <w:cs/>
        </w:rPr>
      </w:pPr>
      <w:r w:rsidRPr="004B717F">
        <w:rPr>
          <w:rFonts w:hint="cs"/>
          <w:sz w:val="22"/>
          <w:szCs w:val="22"/>
          <w:cs/>
        </w:rPr>
        <w:t>* อัตราภาษีเงินได้ถัวเฉลี่ยคำนวณโดยถัวเฉลี่ยถ่วงน้ำหนักอัตราภาษีเงินได้ด้วยกำไรจากการดำเนินงานก่อนภาษีเงินได้ของแต่ละประเทศที่ธนาคารดำเนินธุรกิจ</w:t>
      </w:r>
    </w:p>
    <w:p w14:paraId="793D1902" w14:textId="77777777" w:rsidR="0042712D" w:rsidRDefault="00A9241E" w:rsidP="00C34D3E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sz w:val="22"/>
          <w:szCs w:val="22"/>
          <w:cs/>
        </w:rPr>
        <w:br w:type="page"/>
      </w:r>
      <w:bookmarkStart w:id="51" w:name="_Ref112248223"/>
      <w:bookmarkStart w:id="52" w:name="_Ref111663110"/>
      <w:r w:rsidR="0042712D" w:rsidRPr="00C34D3E">
        <w:rPr>
          <w:b/>
          <w:bCs/>
          <w:sz w:val="26"/>
          <w:szCs w:val="26"/>
          <w:cs/>
        </w:rPr>
        <w:lastRenderedPageBreak/>
        <w:t>มาตรฐานการรายงานทางการเงินที่ยังไม่ได้ใช้</w:t>
      </w:r>
      <w:bookmarkEnd w:id="51"/>
    </w:p>
    <w:p w14:paraId="37F56693" w14:textId="350882CE" w:rsidR="00C836D1" w:rsidRDefault="0042712D" w:rsidP="00C34D3E">
      <w:pPr>
        <w:pStyle w:val="block"/>
        <w:spacing w:before="120" w:after="120" w:line="240" w:lineRule="auto"/>
        <w:ind w:left="446"/>
        <w:jc w:val="thaiDistribute"/>
        <w:rPr>
          <w:rFonts w:ascii="Cordia New" w:eastAsia="MS Mincho" w:hAnsi="Cordia New" w:cs="Cordia New"/>
          <w:b/>
          <w:sz w:val="26"/>
          <w:szCs w:val="26"/>
          <w:lang w:val="en-US" w:bidi="th-TH"/>
        </w:rPr>
      </w:pPr>
      <w:r w:rsidRPr="00C34D3E">
        <w:rPr>
          <w:rFonts w:ascii="Cordia New" w:eastAsia="MS Mincho" w:hAnsi="Cordia New" w:cs="Cordia New"/>
          <w:sz w:val="26"/>
          <w:szCs w:val="26"/>
          <w:cs/>
          <w:lang w:val="en-US" w:bidi="th-TH"/>
        </w:rPr>
        <w:t>บริษัทย่อยยังไม่ได้ใช้มาตรฐานการรายงานทางการเงินดังต่อไปนี้ ณ วันที่รายงาน เนื่องจากยังไม่มีการบังคับใช้มาตรฐานการรายงานทางการเงินที่ปรับปรุงใหม่ที่เกี่ยวกับการดำเนินงานของบริษัทย่อย ซึ่งได้กำหนดให้ถือปฏิบัติกับงบการเงินสำหรับรอบระยะเวลา</w:t>
      </w:r>
      <w:r w:rsidRPr="00C34D3E">
        <w:rPr>
          <w:rFonts w:ascii="Cordia New" w:eastAsia="MS Mincho" w:hAnsi="Cordia New" w:cs="Cordia New"/>
          <w:b/>
          <w:sz w:val="26"/>
          <w:szCs w:val="26"/>
          <w:cs/>
          <w:lang w:val="en-US" w:bidi="th-TH"/>
        </w:rPr>
        <w:t>บัญชีที่เริ่มในหรือหลังวันที่</w:t>
      </w:r>
      <w:r w:rsidRPr="00C34D3E">
        <w:rPr>
          <w:rFonts w:ascii="Cordia New" w:eastAsia="MS Mincho" w:hAnsi="Cordia New" w:cs="Cordia New"/>
          <w:bCs/>
          <w:sz w:val="26"/>
          <w:szCs w:val="26"/>
          <w:cs/>
          <w:lang w:val="en-US" w:bidi="th-TH"/>
        </w:rPr>
        <w:t xml:space="preserve"> </w:t>
      </w:r>
      <w:r w:rsidR="00C34D3E" w:rsidRPr="00C34D3E">
        <w:rPr>
          <w:rFonts w:ascii="Cordia New" w:eastAsia="MS Mincho" w:hAnsi="Cordia New" w:cs="Cordia New"/>
          <w:bCs/>
          <w:sz w:val="26"/>
          <w:szCs w:val="26"/>
          <w:lang w:val="en-US" w:bidi="th-TH"/>
        </w:rPr>
        <w:t>1</w:t>
      </w:r>
      <w:r w:rsidRPr="00C34D3E">
        <w:rPr>
          <w:rFonts w:ascii="Cordia New" w:eastAsia="MS Mincho" w:hAnsi="Cordia New" w:cs="Cordia New"/>
          <w:b/>
          <w:sz w:val="26"/>
          <w:szCs w:val="26"/>
          <w:cs/>
          <w:lang w:val="en-US" w:bidi="th-TH"/>
        </w:rPr>
        <w:t xml:space="preserve"> มกราคม </w:t>
      </w:r>
      <w:r w:rsidR="00C34D3E" w:rsidRPr="00C34D3E">
        <w:rPr>
          <w:rFonts w:ascii="Cordia New" w:eastAsia="MS Mincho" w:hAnsi="Cordia New" w:cs="Cordia New"/>
          <w:bCs/>
          <w:sz w:val="26"/>
          <w:szCs w:val="26"/>
          <w:lang w:val="en-US" w:bidi="th-TH"/>
        </w:rPr>
        <w:t>2568</w:t>
      </w:r>
      <w:r w:rsidRPr="00C34D3E">
        <w:rPr>
          <w:rFonts w:ascii="Cordia New" w:eastAsia="MS Mincho" w:hAnsi="Cordia New" w:cs="Cordia New"/>
          <w:b/>
          <w:sz w:val="26"/>
          <w:szCs w:val="26"/>
          <w:cs/>
          <w:lang w:val="en-US" w:bidi="th-TH"/>
        </w:rPr>
        <w:t xml:space="preserve"> ดังต่อไปนี้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803"/>
        <w:gridCol w:w="5557"/>
      </w:tblGrid>
      <w:tr w:rsidR="007F412E" w:rsidRPr="000120EF" w14:paraId="3C65EBB6" w14:textId="77777777" w:rsidTr="00C27881">
        <w:trPr>
          <w:tblHeader/>
        </w:trPr>
        <w:tc>
          <w:tcPr>
            <w:tcW w:w="3803" w:type="dxa"/>
            <w:shd w:val="clear" w:color="auto" w:fill="auto"/>
          </w:tcPr>
          <w:p w14:paraId="5C6CF130" w14:textId="77777777" w:rsidR="007F412E" w:rsidRPr="00BD1FE1" w:rsidRDefault="007F412E" w:rsidP="00C27881">
            <w:pPr>
              <w:tabs>
                <w:tab w:val="left" w:pos="175"/>
              </w:tabs>
              <w:ind w:left="345"/>
              <w:rPr>
                <w:rFonts w:hAnsi="Times New Roman"/>
                <w:b/>
                <w:bCs/>
                <w:sz w:val="26"/>
                <w:szCs w:val="26"/>
                <w:rtl/>
                <w:cs/>
              </w:rPr>
            </w:pPr>
            <w:r w:rsidRPr="00C61D0F">
              <w:rPr>
                <w:rFonts w:hAnsi="Times New Roman"/>
                <w:b/>
                <w:bCs/>
                <w:sz w:val="26"/>
                <w:szCs w:val="26"/>
                <w:cs/>
              </w:rPr>
              <w:t>มาตรฐานการรายงานทางการเงิน</w:t>
            </w:r>
          </w:p>
        </w:tc>
        <w:tc>
          <w:tcPr>
            <w:tcW w:w="5557" w:type="dxa"/>
            <w:shd w:val="clear" w:color="auto" w:fill="auto"/>
          </w:tcPr>
          <w:p w14:paraId="5A6DABD5" w14:textId="77777777" w:rsidR="007F412E" w:rsidRPr="001A6F2E" w:rsidRDefault="007F412E" w:rsidP="00C27881">
            <w:pPr>
              <w:tabs>
                <w:tab w:val="left" w:pos="175"/>
              </w:tabs>
              <w:ind w:left="345"/>
              <w:rPr>
                <w:rFonts w:hAnsi="Times New Roman"/>
                <w:b/>
                <w:bCs/>
                <w:sz w:val="26"/>
                <w:szCs w:val="26"/>
              </w:rPr>
            </w:pPr>
            <w:r w:rsidRPr="00C61D0F">
              <w:rPr>
                <w:rFonts w:hAnsi="Times New Roman"/>
                <w:b/>
                <w:bCs/>
                <w:sz w:val="26"/>
                <w:szCs w:val="26"/>
                <w:cs/>
              </w:rPr>
              <w:t>เรื่อง</w:t>
            </w:r>
          </w:p>
        </w:tc>
      </w:tr>
      <w:tr w:rsidR="007F412E" w:rsidRPr="000120EF" w14:paraId="226DC4F9" w14:textId="77777777" w:rsidTr="00C27881">
        <w:tc>
          <w:tcPr>
            <w:tcW w:w="3803" w:type="dxa"/>
            <w:shd w:val="clear" w:color="auto" w:fill="auto"/>
          </w:tcPr>
          <w:p w14:paraId="2D107D16" w14:textId="59E9A255" w:rsidR="007F412E" w:rsidRPr="00C61D0F" w:rsidRDefault="007F412E" w:rsidP="00C27881">
            <w:pPr>
              <w:tabs>
                <w:tab w:val="left" w:pos="175"/>
              </w:tabs>
              <w:ind w:left="345"/>
              <w:rPr>
                <w:rFonts w:hAnsi="Times New Roman"/>
                <w:sz w:val="26"/>
                <w:szCs w:val="26"/>
                <w:rtl/>
                <w:cs/>
              </w:rPr>
            </w:pPr>
            <w:r w:rsidRPr="00C61D0F">
              <w:rPr>
                <w:rFonts w:hAnsi="Times New Roman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34D3E" w:rsidRPr="00C34D3E">
              <w:rPr>
                <w:rFonts w:hAnsi="Times New Roman"/>
                <w:sz w:val="26"/>
                <w:szCs w:val="26"/>
              </w:rPr>
              <w:t>17</w:t>
            </w:r>
          </w:p>
        </w:tc>
        <w:tc>
          <w:tcPr>
            <w:tcW w:w="5557" w:type="dxa"/>
            <w:shd w:val="clear" w:color="auto" w:fill="auto"/>
          </w:tcPr>
          <w:p w14:paraId="6C9B71E8" w14:textId="77777777" w:rsidR="007F412E" w:rsidRPr="001A6F2E" w:rsidRDefault="007F412E" w:rsidP="00C27881">
            <w:pPr>
              <w:tabs>
                <w:tab w:val="left" w:pos="175"/>
              </w:tabs>
              <w:ind w:left="345"/>
              <w:rPr>
                <w:rFonts w:hAnsi="Times New Roman"/>
                <w:sz w:val="26"/>
                <w:szCs w:val="26"/>
                <w:rtl/>
                <w:cs/>
              </w:rPr>
            </w:pPr>
            <w:r w:rsidRPr="00C61D0F">
              <w:rPr>
                <w:rFonts w:hAnsi="Times New Roman"/>
                <w:sz w:val="26"/>
                <w:szCs w:val="26"/>
                <w:cs/>
              </w:rPr>
              <w:t>สัญญาประกันภัย</w:t>
            </w:r>
          </w:p>
        </w:tc>
      </w:tr>
    </w:tbl>
    <w:p w14:paraId="682A4950" w14:textId="77777777" w:rsidR="0042712D" w:rsidRPr="00C34D3E" w:rsidRDefault="0042712D" w:rsidP="00C34D3E">
      <w:pPr>
        <w:pStyle w:val="ListParagraph"/>
        <w:tabs>
          <w:tab w:val="clear" w:pos="454"/>
          <w:tab w:val="clear" w:pos="680"/>
        </w:tabs>
        <w:spacing w:before="120" w:line="240" w:lineRule="auto"/>
        <w:ind w:left="446"/>
        <w:jc w:val="thaiDistribute"/>
        <w:rPr>
          <w:rFonts w:ascii="Cordia New" w:eastAsia="MS Mincho" w:hAnsi="Cordia New" w:cs="Cordia New"/>
          <w:b/>
          <w:sz w:val="26"/>
          <w:szCs w:val="26"/>
        </w:rPr>
      </w:pPr>
      <w:r w:rsidRPr="00C34D3E">
        <w:rPr>
          <w:rFonts w:ascii="Cordia New" w:eastAsia="MS Mincho" w:hAnsi="Cordia New" w:cs="Cordia New"/>
          <w:b/>
          <w:sz w:val="26"/>
          <w:szCs w:val="26"/>
          <w:cs/>
        </w:rPr>
        <w:t xml:space="preserve">บริษัทย่อยคาดว่าจะนำมาตรฐานการรายงานทางการเงินที่ปรับปรุงใหม่ข้างต้นมาถือปฏิบัติ 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</w:t>
      </w:r>
    </w:p>
    <w:p w14:paraId="394B7F7E" w14:textId="77777777" w:rsidR="0042712D" w:rsidRDefault="0042712D" w:rsidP="00C34D3E">
      <w:pPr>
        <w:ind w:left="446" w:right="389"/>
        <w:outlineLvl w:val="0"/>
        <w:rPr>
          <w:b/>
          <w:bCs/>
          <w:sz w:val="26"/>
          <w:szCs w:val="26"/>
        </w:rPr>
      </w:pPr>
    </w:p>
    <w:p w14:paraId="2066E12A" w14:textId="77777777" w:rsidR="00845E57" w:rsidRPr="00A74236" w:rsidRDefault="00F11095" w:rsidP="00A74236">
      <w:pPr>
        <w:numPr>
          <w:ilvl w:val="0"/>
          <w:numId w:val="12"/>
        </w:numPr>
        <w:tabs>
          <w:tab w:val="clear" w:pos="644"/>
        </w:tabs>
        <w:ind w:left="446" w:right="389" w:hanging="446"/>
        <w:outlineLvl w:val="0"/>
        <w:rPr>
          <w:b/>
          <w:bCs/>
          <w:sz w:val="26"/>
          <w:szCs w:val="26"/>
        </w:rPr>
      </w:pPr>
      <w:r w:rsidRPr="004B717F">
        <w:rPr>
          <w:b/>
          <w:bCs/>
          <w:sz w:val="26"/>
          <w:szCs w:val="26"/>
          <w:cs/>
        </w:rPr>
        <w:t>เหตุการณ์ภายหลังรอบระยะเวลารายงาน</w:t>
      </w:r>
      <w:bookmarkEnd w:id="52"/>
    </w:p>
    <w:p w14:paraId="06704F6E" w14:textId="3E399FD9" w:rsidR="00686737" w:rsidRDefault="00A50D6B" w:rsidP="00C34D3E">
      <w:pPr>
        <w:spacing w:before="120"/>
        <w:ind w:left="446" w:right="-29"/>
        <w:jc w:val="thaiDistribute"/>
        <w:outlineLvl w:val="0"/>
        <w:rPr>
          <w:sz w:val="26"/>
          <w:szCs w:val="26"/>
        </w:rPr>
      </w:pPr>
      <w:r>
        <w:rPr>
          <w:sz w:val="26"/>
          <w:szCs w:val="26"/>
          <w:cs/>
        </w:rPr>
        <w:t>เ</w:t>
      </w:r>
      <w:r>
        <w:rPr>
          <w:rFonts w:hint="cs"/>
          <w:sz w:val="26"/>
          <w:szCs w:val="26"/>
          <w:cs/>
        </w:rPr>
        <w:t>มื่</w:t>
      </w:r>
      <w:r w:rsidRPr="00A50D6B">
        <w:rPr>
          <w:rFonts w:hint="cs"/>
          <w:sz w:val="26"/>
          <w:szCs w:val="26"/>
          <w:cs/>
        </w:rPr>
        <w:t>อวันที</w:t>
      </w:r>
      <w:r>
        <w:rPr>
          <w:rFonts w:hint="cs"/>
          <w:sz w:val="26"/>
          <w:szCs w:val="26"/>
          <w:cs/>
        </w:rPr>
        <w:t>่</w:t>
      </w:r>
      <w:r w:rsidRPr="00A50D6B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12</w:t>
      </w:r>
      <w:r w:rsidRPr="00A50D6B">
        <w:rPr>
          <w:sz w:val="26"/>
          <w:szCs w:val="26"/>
          <w:cs/>
        </w:rPr>
        <w:t xml:space="preserve"> </w:t>
      </w:r>
      <w:r>
        <w:rPr>
          <w:rFonts w:hint="cs"/>
          <w:sz w:val="26"/>
          <w:szCs w:val="26"/>
          <w:cs/>
        </w:rPr>
        <w:t xml:space="preserve">กรกฎาคม </w:t>
      </w:r>
      <w:r w:rsidR="00C34D3E" w:rsidRPr="00C34D3E">
        <w:rPr>
          <w:sz w:val="26"/>
          <w:szCs w:val="26"/>
        </w:rPr>
        <w:t>2565</w:t>
      </w:r>
      <w:r w:rsidRPr="00A50D6B">
        <w:rPr>
          <w:sz w:val="26"/>
          <w:szCs w:val="26"/>
          <w:cs/>
        </w:rPr>
        <w:t xml:space="preserve"> บริษัท </w:t>
      </w:r>
      <w:r>
        <w:rPr>
          <w:rFonts w:hint="cs"/>
          <w:sz w:val="26"/>
          <w:szCs w:val="26"/>
          <w:cs/>
        </w:rPr>
        <w:t>บีคอน เวนเจอร์ แคปิทัล</w:t>
      </w:r>
      <w:r>
        <w:rPr>
          <w:sz w:val="26"/>
          <w:szCs w:val="26"/>
          <w:cs/>
        </w:rPr>
        <w:t xml:space="preserve"> จำกัด ซ</w:t>
      </w:r>
      <w:r>
        <w:rPr>
          <w:rFonts w:hint="cs"/>
          <w:sz w:val="26"/>
          <w:szCs w:val="26"/>
          <w:cs/>
        </w:rPr>
        <w:t>ึ่</w:t>
      </w:r>
      <w:r w:rsidRPr="00A50D6B">
        <w:rPr>
          <w:rFonts w:hint="cs"/>
          <w:sz w:val="26"/>
          <w:szCs w:val="26"/>
          <w:cs/>
        </w:rPr>
        <w:t>งเป็นบริษัทย่อยของธนาคาร</w:t>
      </w:r>
      <w:r>
        <w:rPr>
          <w:sz w:val="26"/>
          <w:szCs w:val="26"/>
          <w:cs/>
        </w:rPr>
        <w:t xml:space="preserve"> เรียกชำระค่าหุ้นเพ</w:t>
      </w:r>
      <w:r>
        <w:rPr>
          <w:rFonts w:hint="cs"/>
          <w:sz w:val="26"/>
          <w:szCs w:val="26"/>
          <w:cs/>
        </w:rPr>
        <w:t>ิ่ม</w:t>
      </w:r>
      <w:r w:rsidRPr="00A50D6B">
        <w:rPr>
          <w:rFonts w:hint="cs"/>
          <w:sz w:val="26"/>
          <w:szCs w:val="26"/>
          <w:cs/>
        </w:rPr>
        <w:t>จำนวน</w:t>
      </w:r>
      <w:r w:rsidRPr="00A50D6B">
        <w:rPr>
          <w:sz w:val="26"/>
          <w:szCs w:val="26"/>
          <w:cs/>
        </w:rPr>
        <w:t xml:space="preserve"> </w:t>
      </w:r>
      <w:r w:rsidR="00947C14">
        <w:rPr>
          <w:sz w:val="26"/>
          <w:szCs w:val="26"/>
        </w:rPr>
        <w:br/>
      </w:r>
      <w:r w:rsidR="00C34D3E" w:rsidRPr="00C34D3E">
        <w:rPr>
          <w:sz w:val="26"/>
          <w:szCs w:val="26"/>
        </w:rPr>
        <w:t>501</w:t>
      </w:r>
      <w:r w:rsidR="00947C14">
        <w:rPr>
          <w:sz w:val="26"/>
          <w:szCs w:val="26"/>
          <w:cs/>
        </w:rPr>
        <w:t xml:space="preserve"> </w:t>
      </w:r>
      <w:r w:rsidRPr="00A50D6B">
        <w:rPr>
          <w:sz w:val="26"/>
          <w:szCs w:val="26"/>
          <w:cs/>
        </w:rPr>
        <w:t>ล้านบาท รวมเป็นทุนชำระแล้วจำนวน</w:t>
      </w:r>
      <w:r>
        <w:rPr>
          <w:rFonts w:hint="cs"/>
          <w:sz w:val="26"/>
          <w:szCs w:val="26"/>
          <w:cs/>
        </w:rPr>
        <w:t xml:space="preserve">ทั้งสิ้น </w:t>
      </w:r>
      <w:r w:rsidR="00C34D3E" w:rsidRPr="00C34D3E">
        <w:rPr>
          <w:sz w:val="26"/>
          <w:szCs w:val="26"/>
        </w:rPr>
        <w:t>5</w:t>
      </w:r>
      <w:r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519</w:t>
      </w:r>
      <w:r>
        <w:rPr>
          <w:sz w:val="26"/>
          <w:szCs w:val="26"/>
        </w:rPr>
        <w:t xml:space="preserve"> </w:t>
      </w:r>
      <w:r>
        <w:rPr>
          <w:rFonts w:hint="cs"/>
          <w:sz w:val="26"/>
          <w:szCs w:val="26"/>
          <w:cs/>
        </w:rPr>
        <w:t>ล้านบาท</w:t>
      </w:r>
      <w:r w:rsidRPr="00A50D6B">
        <w:rPr>
          <w:sz w:val="26"/>
          <w:szCs w:val="26"/>
          <w:cs/>
        </w:rPr>
        <w:t xml:space="preserve"> จากทุนจดทะเบียน </w:t>
      </w:r>
      <w:r w:rsidR="00C34D3E" w:rsidRPr="00C34D3E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020</w:t>
      </w:r>
      <w:r w:rsidRPr="00A50D6B">
        <w:rPr>
          <w:sz w:val="26"/>
          <w:szCs w:val="26"/>
          <w:cs/>
        </w:rPr>
        <w:t xml:space="preserve"> ล้านบาท</w:t>
      </w:r>
    </w:p>
    <w:p w14:paraId="1DA3E390" w14:textId="14D6708D" w:rsidR="00F56B55" w:rsidRDefault="00F56B55" w:rsidP="0004347C">
      <w:pPr>
        <w:spacing w:before="120"/>
        <w:ind w:left="448" w:right="-32"/>
        <w:jc w:val="thaiDistribute"/>
        <w:outlineLvl w:val="0"/>
        <w:rPr>
          <w:sz w:val="26"/>
          <w:szCs w:val="26"/>
        </w:rPr>
      </w:pPr>
      <w:r w:rsidRPr="00F56B55">
        <w:rPr>
          <w:sz w:val="26"/>
          <w:szCs w:val="26"/>
          <w:cs/>
        </w:rPr>
        <w:t xml:space="preserve">เมื่อวันที่ </w:t>
      </w:r>
      <w:r w:rsidR="00C34D3E" w:rsidRPr="00C34D3E">
        <w:rPr>
          <w:sz w:val="26"/>
          <w:szCs w:val="26"/>
        </w:rPr>
        <w:t>10</w:t>
      </w:r>
      <w:r w:rsidRPr="00F56B55">
        <w:rPr>
          <w:sz w:val="26"/>
          <w:szCs w:val="26"/>
        </w:rPr>
        <w:t xml:space="preserve"> </w:t>
      </w:r>
      <w:r w:rsidRPr="00F56B55">
        <w:rPr>
          <w:sz w:val="26"/>
          <w:szCs w:val="26"/>
          <w:cs/>
        </w:rPr>
        <w:t xml:space="preserve">สิงหาคม </w:t>
      </w:r>
      <w:r w:rsidR="00C34D3E" w:rsidRPr="00C34D3E">
        <w:rPr>
          <w:sz w:val="26"/>
          <w:szCs w:val="26"/>
        </w:rPr>
        <w:t>2565</w:t>
      </w:r>
      <w:r w:rsidRPr="00F56B55">
        <w:rPr>
          <w:sz w:val="26"/>
          <w:szCs w:val="26"/>
        </w:rPr>
        <w:t xml:space="preserve"> </w:t>
      </w:r>
      <w:r w:rsidRPr="00F56B55">
        <w:rPr>
          <w:sz w:val="26"/>
          <w:szCs w:val="26"/>
          <w:cs/>
        </w:rPr>
        <w:t>บริษัท กสิกร วิชั่น จำกัด ซึ่งเป็นบริษัทย่อยของธนาคาร ได้จัดตั้งบริษัท กสิกร คาราบาว จำกัด ร่วมกับ</w:t>
      </w:r>
      <w:r>
        <w:rPr>
          <w:sz w:val="26"/>
          <w:szCs w:val="26"/>
          <w:cs/>
        </w:rPr>
        <w:t xml:space="preserve"> </w:t>
      </w:r>
      <w:r w:rsidRPr="00F56B55">
        <w:rPr>
          <w:sz w:val="26"/>
          <w:szCs w:val="26"/>
          <w:cs/>
        </w:rPr>
        <w:t xml:space="preserve">บริษัท ทีดี เวนเจอร์ จำกัด ตามสัญญาร่วมลงทุนในสัดส่วนร้อยละ </w:t>
      </w:r>
      <w:r w:rsidR="00C34D3E" w:rsidRPr="00C34D3E">
        <w:rPr>
          <w:sz w:val="26"/>
          <w:szCs w:val="26"/>
        </w:rPr>
        <w:t>50</w:t>
      </w:r>
      <w:r w:rsidRPr="00F56B55">
        <w:rPr>
          <w:sz w:val="26"/>
          <w:szCs w:val="26"/>
        </w:rPr>
        <w:t xml:space="preserve"> </w:t>
      </w:r>
      <w:r w:rsidRPr="00F56B55">
        <w:rPr>
          <w:sz w:val="26"/>
          <w:szCs w:val="26"/>
          <w:cs/>
        </w:rPr>
        <w:t xml:space="preserve">บริษัท กสิกร คาราบาว จำกัด มีทุนจดทะเบียนที่ออกและชำระแล้วจำนวน </w:t>
      </w:r>
      <w:r w:rsidR="00C34D3E" w:rsidRPr="00C34D3E">
        <w:rPr>
          <w:sz w:val="26"/>
          <w:szCs w:val="26"/>
        </w:rPr>
        <w:t>2</w:t>
      </w:r>
      <w:r w:rsidRPr="00F56B55">
        <w:rPr>
          <w:sz w:val="26"/>
          <w:szCs w:val="26"/>
          <w:cs/>
        </w:rPr>
        <w:t xml:space="preserve"> ล้านบาท โดยเป็นเงินลงทุนจากบริษัท กสิกร วิชั่น จำกัด เป็นจำนวน </w:t>
      </w:r>
      <w:r w:rsidR="00C34D3E" w:rsidRPr="00C34D3E">
        <w:rPr>
          <w:sz w:val="26"/>
          <w:szCs w:val="26"/>
        </w:rPr>
        <w:t>1</w:t>
      </w:r>
      <w:r w:rsidRPr="00F56B55">
        <w:rPr>
          <w:sz w:val="26"/>
          <w:szCs w:val="26"/>
          <w:cs/>
        </w:rPr>
        <w:t xml:space="preserve"> ล้านบาท</w:t>
      </w:r>
    </w:p>
    <w:p w14:paraId="315E3B2C" w14:textId="55E74E23" w:rsidR="00A50D6B" w:rsidRDefault="00A50D6B" w:rsidP="0004347C">
      <w:pPr>
        <w:spacing w:before="120"/>
        <w:ind w:left="448" w:right="-32"/>
        <w:jc w:val="thaiDistribute"/>
        <w:outlineLvl w:val="0"/>
        <w:rPr>
          <w:sz w:val="26"/>
          <w:szCs w:val="26"/>
        </w:rPr>
      </w:pPr>
      <w:r w:rsidRPr="00A50D6B">
        <w:rPr>
          <w:sz w:val="26"/>
          <w:szCs w:val="26"/>
          <w:cs/>
        </w:rPr>
        <w:t xml:space="preserve">เมื่อวันที่ </w:t>
      </w:r>
      <w:r w:rsidR="00C34D3E" w:rsidRPr="00C34D3E">
        <w:rPr>
          <w:sz w:val="26"/>
          <w:szCs w:val="26"/>
        </w:rPr>
        <w:t>25</w:t>
      </w:r>
      <w:r w:rsidRPr="00A50D6B">
        <w:rPr>
          <w:sz w:val="26"/>
          <w:szCs w:val="26"/>
          <w:cs/>
        </w:rPr>
        <w:t xml:space="preserve"> สิงหาคม </w:t>
      </w:r>
      <w:r w:rsidR="00C34D3E" w:rsidRPr="00C34D3E">
        <w:rPr>
          <w:sz w:val="26"/>
          <w:szCs w:val="26"/>
        </w:rPr>
        <w:t>2565</w:t>
      </w:r>
      <w:r>
        <w:rPr>
          <w:sz w:val="26"/>
          <w:szCs w:val="26"/>
          <w:cs/>
        </w:rPr>
        <w:t xml:space="preserve"> ที่ประชุมคณะกรรมการธนาคารได้</w:t>
      </w:r>
      <w:r>
        <w:rPr>
          <w:rFonts w:hint="cs"/>
          <w:sz w:val="26"/>
          <w:szCs w:val="26"/>
          <w:cs/>
        </w:rPr>
        <w:t>มี</w:t>
      </w:r>
      <w:r>
        <w:rPr>
          <w:sz w:val="26"/>
          <w:szCs w:val="26"/>
          <w:cs/>
        </w:rPr>
        <w:t>มติอนุมัติ</w:t>
      </w:r>
      <w:r>
        <w:rPr>
          <w:rFonts w:hint="cs"/>
          <w:sz w:val="26"/>
          <w:szCs w:val="26"/>
          <w:cs/>
        </w:rPr>
        <w:t>จ่ายเงิน</w:t>
      </w:r>
      <w:r w:rsidRPr="00A50D6B">
        <w:rPr>
          <w:sz w:val="26"/>
          <w:szCs w:val="26"/>
          <w:cs/>
        </w:rPr>
        <w:t>ปันผลระหว</w:t>
      </w:r>
      <w:r>
        <w:rPr>
          <w:rFonts w:hint="cs"/>
          <w:sz w:val="26"/>
          <w:szCs w:val="26"/>
          <w:cs/>
        </w:rPr>
        <w:t>่าง</w:t>
      </w:r>
      <w:r w:rsidRPr="00A50D6B">
        <w:rPr>
          <w:sz w:val="26"/>
          <w:szCs w:val="26"/>
          <w:cs/>
        </w:rPr>
        <w:t>กาลจากผลการ</w:t>
      </w:r>
      <w:r>
        <w:rPr>
          <w:rFonts w:hint="cs"/>
          <w:sz w:val="26"/>
          <w:szCs w:val="26"/>
          <w:cs/>
        </w:rPr>
        <w:t>ดำเ</w:t>
      </w:r>
      <w:r w:rsidRPr="00A50D6B">
        <w:rPr>
          <w:sz w:val="26"/>
          <w:szCs w:val="26"/>
          <w:cs/>
        </w:rPr>
        <w:t>นินงานงวด</w:t>
      </w:r>
      <w:r w:rsidR="00847643">
        <w:rPr>
          <w:sz w:val="26"/>
          <w:szCs w:val="26"/>
        </w:rPr>
        <w:br/>
      </w:r>
      <w:r w:rsidRPr="00A50D6B">
        <w:rPr>
          <w:sz w:val="26"/>
          <w:szCs w:val="26"/>
          <w:cs/>
        </w:rPr>
        <w:t xml:space="preserve">หกเดือนแรก ปี </w:t>
      </w:r>
      <w:r w:rsidR="00C34D3E" w:rsidRPr="00C34D3E">
        <w:rPr>
          <w:sz w:val="26"/>
          <w:szCs w:val="26"/>
        </w:rPr>
        <w:t>2565</w:t>
      </w:r>
      <w:r w:rsidRPr="00A50D6B">
        <w:rPr>
          <w:sz w:val="26"/>
          <w:szCs w:val="26"/>
          <w:cs/>
        </w:rPr>
        <w:t xml:space="preserve"> </w:t>
      </w:r>
      <w:r>
        <w:rPr>
          <w:sz w:val="26"/>
          <w:szCs w:val="26"/>
          <w:cs/>
        </w:rPr>
        <w:t>ในอัตรา</w:t>
      </w:r>
      <w:r w:rsidRPr="00A50D6B">
        <w:rPr>
          <w:sz w:val="26"/>
          <w:szCs w:val="26"/>
          <w:cs/>
        </w:rPr>
        <w:t>ห</w:t>
      </w:r>
      <w:r>
        <w:rPr>
          <w:rFonts w:hint="cs"/>
          <w:sz w:val="26"/>
          <w:szCs w:val="26"/>
          <w:cs/>
        </w:rPr>
        <w:t>ุ้น</w:t>
      </w:r>
      <w:r w:rsidRPr="00A50D6B">
        <w:rPr>
          <w:sz w:val="26"/>
          <w:szCs w:val="26"/>
          <w:cs/>
        </w:rPr>
        <w:t xml:space="preserve">ละ </w:t>
      </w:r>
      <w:r w:rsidR="00C34D3E" w:rsidRPr="00C34D3E">
        <w:rPr>
          <w:sz w:val="26"/>
          <w:szCs w:val="26"/>
        </w:rPr>
        <w:t>0</w:t>
      </w:r>
      <w:r w:rsidR="00771EF7">
        <w:rPr>
          <w:sz w:val="26"/>
          <w:szCs w:val="26"/>
          <w:cs/>
        </w:rPr>
        <w:t>.</w:t>
      </w:r>
      <w:r w:rsidR="00C34D3E" w:rsidRPr="00C34D3E">
        <w:rPr>
          <w:sz w:val="26"/>
          <w:szCs w:val="26"/>
        </w:rPr>
        <w:t>50</w:t>
      </w:r>
      <w:r w:rsidRPr="00A50D6B">
        <w:rPr>
          <w:sz w:val="26"/>
          <w:szCs w:val="26"/>
          <w:cs/>
        </w:rPr>
        <w:t xml:space="preserve"> บาท เป็น</w:t>
      </w:r>
      <w:r>
        <w:rPr>
          <w:rFonts w:hint="cs"/>
          <w:sz w:val="26"/>
          <w:szCs w:val="26"/>
          <w:cs/>
        </w:rPr>
        <w:t>จำนวน</w:t>
      </w:r>
      <w:r w:rsidRPr="00A50D6B">
        <w:rPr>
          <w:sz w:val="26"/>
          <w:szCs w:val="26"/>
          <w:cs/>
        </w:rPr>
        <w:t xml:space="preserve"> </w:t>
      </w:r>
      <w:r w:rsidR="00C34D3E" w:rsidRPr="00C34D3E">
        <w:rPr>
          <w:sz w:val="26"/>
          <w:szCs w:val="26"/>
        </w:rPr>
        <w:t>1</w:t>
      </w:r>
      <w:r w:rsidR="00771EF7">
        <w:rPr>
          <w:sz w:val="26"/>
          <w:szCs w:val="26"/>
        </w:rPr>
        <w:t>,</w:t>
      </w:r>
      <w:r w:rsidR="00C34D3E" w:rsidRPr="00C34D3E">
        <w:rPr>
          <w:sz w:val="26"/>
          <w:szCs w:val="26"/>
        </w:rPr>
        <w:t>185</w:t>
      </w:r>
      <w:r w:rsidRPr="00A50D6B">
        <w:rPr>
          <w:sz w:val="26"/>
          <w:szCs w:val="26"/>
          <w:cs/>
        </w:rPr>
        <w:t xml:space="preserve"> </w:t>
      </w:r>
      <w:r>
        <w:rPr>
          <w:sz w:val="26"/>
          <w:szCs w:val="26"/>
          <w:cs/>
        </w:rPr>
        <w:t>ล้าน</w:t>
      </w:r>
      <w:r w:rsidRPr="00A50D6B">
        <w:rPr>
          <w:sz w:val="26"/>
          <w:szCs w:val="26"/>
          <w:cs/>
        </w:rPr>
        <w:t xml:space="preserve">บาท </w:t>
      </w:r>
      <w:r w:rsidR="003D1902">
        <w:rPr>
          <w:rFonts w:hint="cs"/>
          <w:sz w:val="26"/>
          <w:szCs w:val="26"/>
          <w:cs/>
        </w:rPr>
        <w:t xml:space="preserve">โดยจะจ่ายในวันที่ </w:t>
      </w:r>
      <w:r w:rsidR="00C34D3E" w:rsidRPr="00C34D3E">
        <w:rPr>
          <w:sz w:val="26"/>
          <w:szCs w:val="26"/>
        </w:rPr>
        <w:t>23</w:t>
      </w:r>
      <w:r w:rsidR="003D1902">
        <w:rPr>
          <w:sz w:val="26"/>
          <w:szCs w:val="26"/>
          <w:cs/>
        </w:rPr>
        <w:t xml:space="preserve"> </w:t>
      </w:r>
      <w:r w:rsidR="003D1902">
        <w:rPr>
          <w:rFonts w:hint="cs"/>
          <w:sz w:val="26"/>
          <w:szCs w:val="26"/>
          <w:cs/>
        </w:rPr>
        <w:t xml:space="preserve">กันยายน </w:t>
      </w:r>
      <w:r w:rsidR="00C34D3E" w:rsidRPr="00C34D3E">
        <w:rPr>
          <w:sz w:val="26"/>
          <w:szCs w:val="26"/>
        </w:rPr>
        <w:t>2565</w:t>
      </w:r>
    </w:p>
    <w:sectPr w:rsidR="00A50D6B" w:rsidSect="000A5F9F">
      <w:pgSz w:w="11909" w:h="16834" w:code="9"/>
      <w:pgMar w:top="2016" w:right="720" w:bottom="2275" w:left="1440" w:header="850" w:footer="5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B4F5F" w14:textId="77777777" w:rsidR="00A80C39" w:rsidRDefault="00A80C39">
      <w:r>
        <w:separator/>
      </w:r>
    </w:p>
  </w:endnote>
  <w:endnote w:type="continuationSeparator" w:id="0">
    <w:p w14:paraId="30CDEED8" w14:textId="77777777" w:rsidR="00A80C39" w:rsidRDefault="00A8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.1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30298" w14:textId="77777777" w:rsidR="003C3E2C" w:rsidRDefault="003C3E2C" w:rsidP="00013F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9</w:t>
    </w:r>
    <w:r w:rsidRPr="00672B25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3D8773DC" w14:textId="77777777" w:rsidR="003C3E2C" w:rsidRDefault="003C3E2C" w:rsidP="008C4A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6C833" w14:textId="2DA4ACE4" w:rsidR="003C3E2C" w:rsidRPr="003B226D" w:rsidRDefault="003C3E2C" w:rsidP="00DF7B2D">
    <w:pPr>
      <w:pStyle w:val="Footer"/>
      <w:ind w:right="360"/>
      <w:jc w:val="center"/>
      <w:rPr>
        <w:rFonts w:ascii="Cordia New" w:hAnsi="Cordia New" w:cs="Angsana New"/>
        <w:sz w:val="26"/>
        <w:szCs w:val="26"/>
      </w:rPr>
    </w:pPr>
    <w:r w:rsidRPr="003B226D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3B226D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3B226D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C34D3E">
      <w:rPr>
        <w:rStyle w:val="PageNumber"/>
        <w:rFonts w:ascii="Cordia New" w:hAnsi="Cordia New" w:cs="Cordia New"/>
        <w:noProof/>
        <w:sz w:val="26"/>
        <w:szCs w:val="26"/>
      </w:rPr>
      <w:t>18</w:t>
    </w:r>
    <w:r w:rsidRPr="003B226D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315A7" w14:textId="77777777" w:rsidR="001700CA" w:rsidRDefault="001700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0F9CF" w14:textId="77777777" w:rsidR="00A80C39" w:rsidRDefault="00A80C39">
      <w:r>
        <w:separator/>
      </w:r>
    </w:p>
  </w:footnote>
  <w:footnote w:type="continuationSeparator" w:id="0">
    <w:p w14:paraId="26F7FFC8" w14:textId="77777777" w:rsidR="00A80C39" w:rsidRDefault="00A80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D614C" w14:textId="77777777" w:rsidR="001700CA" w:rsidRDefault="001700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3F9E3" w14:textId="77777777" w:rsidR="003C3E2C" w:rsidRPr="00E82658" w:rsidRDefault="003C3E2C" w:rsidP="00273CED">
    <w:pPr>
      <w:ind w:right="386"/>
      <w:rPr>
        <w:b/>
        <w:bCs/>
        <w:sz w:val="26"/>
        <w:szCs w:val="26"/>
      </w:rPr>
    </w:pPr>
    <w:r w:rsidRPr="00E82658">
      <w:rPr>
        <w:b/>
        <w:bCs/>
        <w:sz w:val="26"/>
        <w:szCs w:val="26"/>
        <w:cs/>
      </w:rPr>
      <w:t>ธนาคารกสิกรไทย จำกัด (มหาชน) และบริษัทย่อย</w:t>
    </w:r>
  </w:p>
  <w:p w14:paraId="17066178" w14:textId="77777777" w:rsidR="003C3E2C" w:rsidRDefault="003C3E2C" w:rsidP="001060A2">
    <w:pPr>
      <w:ind w:right="389"/>
      <w:rPr>
        <w:b/>
        <w:bCs/>
        <w:sz w:val="26"/>
        <w:szCs w:val="26"/>
        <w:cs/>
      </w:rPr>
    </w:pPr>
    <w:r w:rsidRPr="00E82658">
      <w:rPr>
        <w:b/>
        <w:bCs/>
        <w:sz w:val="26"/>
        <w:szCs w:val="26"/>
        <w:cs/>
      </w:rPr>
      <w:t>หมายเหตุประกอบงบการเงิน</w:t>
    </w:r>
    <w:r>
      <w:rPr>
        <w:rFonts w:hint="cs"/>
        <w:b/>
        <w:bCs/>
        <w:sz w:val="26"/>
        <w:szCs w:val="26"/>
        <w:cs/>
      </w:rPr>
      <w:t>ระหว่างกาล</w:t>
    </w:r>
  </w:p>
  <w:p w14:paraId="6AD5F090" w14:textId="77777777" w:rsidR="003C3E2C" w:rsidRPr="000B0FCD" w:rsidRDefault="003C3E2C" w:rsidP="001060A2">
    <w:pPr>
      <w:spacing w:after="480"/>
      <w:ind w:right="389"/>
      <w:rPr>
        <w:b/>
        <w:bCs/>
        <w:sz w:val="26"/>
        <w:szCs w:val="26"/>
        <w:cs/>
      </w:rPr>
    </w:pPr>
    <w:r>
      <w:rPr>
        <w:rFonts w:hint="cs"/>
        <w:b/>
        <w:bCs/>
        <w:sz w:val="26"/>
        <w:szCs w:val="26"/>
        <w:cs/>
      </w:rPr>
      <w:t xml:space="preserve">สำหรับงวดหกเดือนสิ้นสุดวันที่ </w:t>
    </w:r>
    <w:r>
      <w:rPr>
        <w:b/>
        <w:bCs/>
        <w:sz w:val="26"/>
        <w:szCs w:val="26"/>
      </w:rPr>
      <w:t>30</w:t>
    </w:r>
    <w:r>
      <w:rPr>
        <w:rFonts w:hint="cs"/>
        <w:b/>
        <w:bCs/>
        <w:sz w:val="26"/>
        <w:szCs w:val="26"/>
        <w:cs/>
      </w:rPr>
      <w:t xml:space="preserve"> มิถุนายน </w:t>
    </w:r>
    <w:r>
      <w:rPr>
        <w:b/>
        <w:bCs/>
        <w:sz w:val="26"/>
        <w:szCs w:val="26"/>
      </w:rPr>
      <w:t xml:space="preserve">2565 </w:t>
    </w:r>
    <w:r>
      <w:rPr>
        <w:b/>
        <w:bCs/>
        <w:sz w:val="26"/>
        <w:szCs w:val="26"/>
        <w:cs/>
      </w:rPr>
      <w:br/>
    </w:r>
    <w:r>
      <w:rPr>
        <w:rFonts w:hint="cs"/>
        <w:b/>
        <w:bCs/>
        <w:sz w:val="26"/>
        <w:szCs w:val="26"/>
        <w:cs/>
      </w:rPr>
      <w:t xml:space="preserve">และสำหรับงวดสามเดือนสิ้นสุดวันที่ </w:t>
    </w:r>
    <w:r>
      <w:rPr>
        <w:b/>
        <w:bCs/>
        <w:sz w:val="26"/>
        <w:szCs w:val="26"/>
      </w:rPr>
      <w:t xml:space="preserve">30 </w:t>
    </w:r>
    <w:r>
      <w:rPr>
        <w:rFonts w:hint="cs"/>
        <w:b/>
        <w:bCs/>
        <w:sz w:val="26"/>
        <w:szCs w:val="26"/>
        <w:cs/>
      </w:rPr>
      <w:t xml:space="preserve">มิถุนายน </w:t>
    </w:r>
    <w:r>
      <w:rPr>
        <w:b/>
        <w:bCs/>
        <w:sz w:val="26"/>
        <w:szCs w:val="26"/>
      </w:rPr>
      <w:t xml:space="preserve">2565 </w:t>
    </w:r>
    <w:r>
      <w:rPr>
        <w:rFonts w:hint="cs"/>
        <w:b/>
        <w:bCs/>
        <w:sz w:val="26"/>
        <w:szCs w:val="26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7C67D" w14:textId="77777777" w:rsidR="001700CA" w:rsidRDefault="001700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vanish/>
        <w:sz w:val="26"/>
        <w:szCs w:val="26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0"/>
        </w:tabs>
        <w:ind w:left="524" w:hanging="360"/>
      </w:pPr>
      <w:rPr>
        <w:rFonts w:ascii="Cordia New" w:hAnsi="Cordia New" w:cs="Cordia New" w:hint="default"/>
      </w:rPr>
    </w:lvl>
  </w:abstractNum>
  <w:abstractNum w:abstractNumId="2" w15:restartNumberingAfterBreak="0">
    <w:nsid w:val="00000005"/>
    <w:multiLevelType w:val="singleLevel"/>
    <w:tmpl w:val="00000005"/>
    <w:name w:val="WW8Num7"/>
    <w:lvl w:ilvl="0">
      <w:start w:val="3"/>
      <w:numFmt w:val="decimal"/>
      <w:lvlText w:val="%1)"/>
      <w:lvlJc w:val="left"/>
      <w:pPr>
        <w:tabs>
          <w:tab w:val="num" w:pos="0"/>
        </w:tabs>
        <w:ind w:left="700" w:hanging="36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)"/>
      <w:lvlJc w:val="left"/>
      <w:pPr>
        <w:tabs>
          <w:tab w:val="num" w:pos="1022"/>
        </w:tabs>
        <w:ind w:left="720" w:hanging="360"/>
      </w:pPr>
      <w:rPr>
        <w:rFonts w:hint="default"/>
        <w:sz w:val="20"/>
        <w:szCs w:val="20"/>
        <w:vertAlign w:val="superscript"/>
      </w:rPr>
    </w:lvl>
  </w:abstractNum>
  <w:abstractNum w:abstractNumId="4" w15:restartNumberingAfterBreak="0">
    <w:nsid w:val="05653143"/>
    <w:multiLevelType w:val="multilevel"/>
    <w:tmpl w:val="DDE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hAnsi="Cordia New" w:cs="Cordi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5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1290"/>
        </w:tabs>
        <w:ind w:left="12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ascii="FreesiaUPC" w:hAnsi="FreesiaUPC" w:hint="default"/>
      </w:rPr>
    </w:lvl>
  </w:abstractNum>
  <w:abstractNum w:abstractNumId="6" w15:restartNumberingAfterBreak="0">
    <w:nsid w:val="0DB32F6B"/>
    <w:multiLevelType w:val="hybridMultilevel"/>
    <w:tmpl w:val="0DDE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A0CF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A2A7D96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432"/>
        </w:tabs>
        <w:ind w:left="432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288"/>
        </w:tabs>
        <w:ind w:left="288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44"/>
        </w:tabs>
        <w:ind w:left="144" w:hanging="144"/>
      </w:pPr>
    </w:lvl>
  </w:abstractNum>
  <w:abstractNum w:abstractNumId="9" w15:restartNumberingAfterBreak="0">
    <w:nsid w:val="1AD356B4"/>
    <w:multiLevelType w:val="hybridMultilevel"/>
    <w:tmpl w:val="2F8C9B64"/>
    <w:lvl w:ilvl="0" w:tplc="B3D21210">
      <w:start w:val="1"/>
      <w:numFmt w:val="decimal"/>
      <w:lvlText w:val="3.%1"/>
      <w:lvlJc w:val="left"/>
      <w:pPr>
        <w:ind w:left="5747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0" w15:restartNumberingAfterBreak="0">
    <w:nsid w:val="1C3D0135"/>
    <w:multiLevelType w:val="hybridMultilevel"/>
    <w:tmpl w:val="BF967B26"/>
    <w:lvl w:ilvl="0" w:tplc="851C2098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4E22028C">
      <w:numFmt w:val="none"/>
      <w:lvlText w:val=""/>
      <w:lvlJc w:val="left"/>
      <w:pPr>
        <w:tabs>
          <w:tab w:val="num" w:pos="360"/>
        </w:tabs>
      </w:pPr>
    </w:lvl>
    <w:lvl w:ilvl="2" w:tplc="36C0CB5A">
      <w:numFmt w:val="none"/>
      <w:lvlText w:val=""/>
      <w:lvlJc w:val="left"/>
      <w:pPr>
        <w:tabs>
          <w:tab w:val="num" w:pos="360"/>
        </w:tabs>
      </w:pPr>
    </w:lvl>
    <w:lvl w:ilvl="3" w:tplc="DACA34DA">
      <w:numFmt w:val="none"/>
      <w:lvlText w:val=""/>
      <w:lvlJc w:val="left"/>
      <w:pPr>
        <w:tabs>
          <w:tab w:val="num" w:pos="360"/>
        </w:tabs>
      </w:pPr>
    </w:lvl>
    <w:lvl w:ilvl="4" w:tplc="FD3C9C2E">
      <w:numFmt w:val="none"/>
      <w:lvlText w:val=""/>
      <w:lvlJc w:val="left"/>
      <w:pPr>
        <w:tabs>
          <w:tab w:val="num" w:pos="360"/>
        </w:tabs>
      </w:pPr>
    </w:lvl>
    <w:lvl w:ilvl="5" w:tplc="1CF8D00C">
      <w:numFmt w:val="none"/>
      <w:lvlText w:val=""/>
      <w:lvlJc w:val="left"/>
      <w:pPr>
        <w:tabs>
          <w:tab w:val="num" w:pos="360"/>
        </w:tabs>
      </w:pPr>
    </w:lvl>
    <w:lvl w:ilvl="6" w:tplc="1D5249B2">
      <w:numFmt w:val="none"/>
      <w:lvlText w:val=""/>
      <w:lvlJc w:val="left"/>
      <w:pPr>
        <w:tabs>
          <w:tab w:val="num" w:pos="360"/>
        </w:tabs>
      </w:pPr>
    </w:lvl>
    <w:lvl w:ilvl="7" w:tplc="B9684F24">
      <w:numFmt w:val="none"/>
      <w:lvlText w:val=""/>
      <w:lvlJc w:val="left"/>
      <w:pPr>
        <w:tabs>
          <w:tab w:val="num" w:pos="360"/>
        </w:tabs>
      </w:pPr>
    </w:lvl>
    <w:lvl w:ilvl="8" w:tplc="83FAA27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3ED6B5F"/>
    <w:multiLevelType w:val="hybridMultilevel"/>
    <w:tmpl w:val="41804A3C"/>
    <w:name w:val="WW8Num32"/>
    <w:lvl w:ilvl="0" w:tplc="D7A6B12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vanish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33AFC"/>
    <w:multiLevelType w:val="hybridMultilevel"/>
    <w:tmpl w:val="43C2CB88"/>
    <w:name w:val="WW8Num82"/>
    <w:lvl w:ilvl="0" w:tplc="29CE1E3C">
      <w:start w:val="1"/>
      <w:numFmt w:val="decimal"/>
      <w:lvlText w:val="%1)"/>
      <w:lvlJc w:val="left"/>
      <w:pPr>
        <w:tabs>
          <w:tab w:val="num" w:pos="1022"/>
        </w:tabs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B4173"/>
    <w:multiLevelType w:val="hybridMultilevel"/>
    <w:tmpl w:val="E47E7A04"/>
    <w:lvl w:ilvl="0" w:tplc="36C478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0B22380"/>
    <w:multiLevelType w:val="multilevel"/>
    <w:tmpl w:val="AFF2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hAnsi="Cordia New" w:cs="Cordi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15" w15:restartNumberingAfterBreak="0">
    <w:nsid w:val="4BBF2FDB"/>
    <w:multiLevelType w:val="multilevel"/>
    <w:tmpl w:val="0409001D"/>
    <w:styleLink w:val="1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1.1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1.1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BE71E25"/>
    <w:multiLevelType w:val="hybridMultilevel"/>
    <w:tmpl w:val="D2465C92"/>
    <w:lvl w:ilvl="0" w:tplc="0409000F">
      <w:start w:val="1"/>
      <w:numFmt w:val="decimal"/>
      <w:lvlText w:val="%1."/>
      <w:lvlJc w:val="left"/>
      <w:pPr>
        <w:tabs>
          <w:tab w:val="num" w:pos="1381"/>
        </w:tabs>
        <w:ind w:left="1381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01"/>
        </w:tabs>
        <w:ind w:left="21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1"/>
        </w:tabs>
        <w:ind w:left="28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1"/>
        </w:tabs>
        <w:ind w:left="35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1"/>
        </w:tabs>
        <w:ind w:left="42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1"/>
        </w:tabs>
        <w:ind w:left="49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1"/>
        </w:tabs>
        <w:ind w:left="57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1"/>
        </w:tabs>
        <w:ind w:left="64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1"/>
        </w:tabs>
        <w:ind w:left="7141" w:hanging="180"/>
      </w:pPr>
    </w:lvl>
  </w:abstractNum>
  <w:abstractNum w:abstractNumId="17" w15:restartNumberingAfterBreak="0">
    <w:nsid w:val="50BA35EC"/>
    <w:multiLevelType w:val="singleLevel"/>
    <w:tmpl w:val="C94C009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8" w15:restartNumberingAfterBreak="0">
    <w:nsid w:val="57F466F2"/>
    <w:multiLevelType w:val="hybridMultilevel"/>
    <w:tmpl w:val="0DDE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E0D57"/>
    <w:multiLevelType w:val="hybridMultilevel"/>
    <w:tmpl w:val="0DDE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E6E1E"/>
    <w:multiLevelType w:val="hybridMultilevel"/>
    <w:tmpl w:val="65EC79C0"/>
    <w:lvl w:ilvl="0" w:tplc="CFA46388">
      <w:start w:val="19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5181A"/>
    <w:multiLevelType w:val="hybridMultilevel"/>
    <w:tmpl w:val="F2181230"/>
    <w:lvl w:ilvl="0" w:tplc="A3FC9350">
      <w:start w:val="1"/>
      <w:numFmt w:val="thaiLetters"/>
      <w:lvlText w:val="(%1)"/>
      <w:lvlJc w:val="left"/>
      <w:pPr>
        <w:ind w:left="9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4"/>
  </w:num>
  <w:num w:numId="5">
    <w:abstractNumId w:val="4"/>
  </w:num>
  <w:num w:numId="6">
    <w:abstractNumId w:val="5"/>
  </w:num>
  <w:num w:numId="7">
    <w:abstractNumId w:val="10"/>
  </w:num>
  <w:num w:numId="8">
    <w:abstractNumId w:val="17"/>
  </w:num>
  <w:num w:numId="9">
    <w:abstractNumId w:val="16"/>
  </w:num>
  <w:num w:numId="10">
    <w:abstractNumId w:val="9"/>
  </w:num>
  <w:num w:numId="11">
    <w:abstractNumId w:val="21"/>
  </w:num>
  <w:num w:numId="12">
    <w:abstractNumId w:val="20"/>
  </w:num>
  <w:num w:numId="13">
    <w:abstractNumId w:val="19"/>
  </w:num>
  <w:num w:numId="14">
    <w:abstractNumId w:val="13"/>
  </w:num>
  <w:num w:numId="15">
    <w:abstractNumId w:val="18"/>
  </w:num>
  <w:num w:numId="1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readOnly" w:enforcement="1" w:cryptProviderType="rsaAES" w:cryptAlgorithmClass="hash" w:cryptAlgorithmType="typeAny" w:cryptAlgorithmSid="14" w:cryptSpinCount="100000" w:hash="iZGkKI2A7BzDCf/uHP/H1vlBO72UVSb43PfWkO//+iwJc9ppnmuhVjEvAxb3xspNZa8a2YdgXucQnSZAUIaRVw==" w:salt="VBnswfCiMYisc24bJDizrw=="/>
  <w:defaultTabStop w:val="1514"/>
  <w:doNotHyphenateCaps/>
  <w:drawingGridHorizontalSpacing w:val="14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raftWatermark" w:val="1"/>
  </w:docVars>
  <w:rsids>
    <w:rsidRoot w:val="00FC095D"/>
    <w:rsid w:val="0000026B"/>
    <w:rsid w:val="00000294"/>
    <w:rsid w:val="000003AF"/>
    <w:rsid w:val="00000739"/>
    <w:rsid w:val="00000911"/>
    <w:rsid w:val="00000B80"/>
    <w:rsid w:val="00000C67"/>
    <w:rsid w:val="00000C75"/>
    <w:rsid w:val="00000D96"/>
    <w:rsid w:val="00000E0A"/>
    <w:rsid w:val="0000105B"/>
    <w:rsid w:val="000011E7"/>
    <w:rsid w:val="00001376"/>
    <w:rsid w:val="000013AC"/>
    <w:rsid w:val="00001535"/>
    <w:rsid w:val="0000157D"/>
    <w:rsid w:val="00001E31"/>
    <w:rsid w:val="00002012"/>
    <w:rsid w:val="0000216E"/>
    <w:rsid w:val="00002304"/>
    <w:rsid w:val="000023B8"/>
    <w:rsid w:val="00002481"/>
    <w:rsid w:val="0000248E"/>
    <w:rsid w:val="000024F9"/>
    <w:rsid w:val="00002743"/>
    <w:rsid w:val="00002E5B"/>
    <w:rsid w:val="00002E91"/>
    <w:rsid w:val="00002F8F"/>
    <w:rsid w:val="00002FD4"/>
    <w:rsid w:val="000030E7"/>
    <w:rsid w:val="000034F2"/>
    <w:rsid w:val="000037CB"/>
    <w:rsid w:val="000037D5"/>
    <w:rsid w:val="00003C76"/>
    <w:rsid w:val="00003F10"/>
    <w:rsid w:val="0000408A"/>
    <w:rsid w:val="0000419D"/>
    <w:rsid w:val="0000432F"/>
    <w:rsid w:val="000045B8"/>
    <w:rsid w:val="0000487D"/>
    <w:rsid w:val="00004969"/>
    <w:rsid w:val="00004A51"/>
    <w:rsid w:val="00004EC0"/>
    <w:rsid w:val="00004F5E"/>
    <w:rsid w:val="000050F0"/>
    <w:rsid w:val="00005241"/>
    <w:rsid w:val="0000527D"/>
    <w:rsid w:val="00005407"/>
    <w:rsid w:val="00005754"/>
    <w:rsid w:val="000057AF"/>
    <w:rsid w:val="000058DB"/>
    <w:rsid w:val="000058F6"/>
    <w:rsid w:val="00005A3B"/>
    <w:rsid w:val="00005AEE"/>
    <w:rsid w:val="00005C8E"/>
    <w:rsid w:val="00005D3E"/>
    <w:rsid w:val="00005D88"/>
    <w:rsid w:val="00005F5D"/>
    <w:rsid w:val="000061FA"/>
    <w:rsid w:val="0000631B"/>
    <w:rsid w:val="0000655C"/>
    <w:rsid w:val="000065B7"/>
    <w:rsid w:val="0000673F"/>
    <w:rsid w:val="00006744"/>
    <w:rsid w:val="0000696A"/>
    <w:rsid w:val="00006FB1"/>
    <w:rsid w:val="00007143"/>
    <w:rsid w:val="0000755F"/>
    <w:rsid w:val="000075AE"/>
    <w:rsid w:val="000078FC"/>
    <w:rsid w:val="00007A96"/>
    <w:rsid w:val="00007B4B"/>
    <w:rsid w:val="00007B5D"/>
    <w:rsid w:val="00007B72"/>
    <w:rsid w:val="00007BF2"/>
    <w:rsid w:val="00007C95"/>
    <w:rsid w:val="00007EAF"/>
    <w:rsid w:val="00007EF6"/>
    <w:rsid w:val="00007F66"/>
    <w:rsid w:val="0001004A"/>
    <w:rsid w:val="000102A4"/>
    <w:rsid w:val="00010983"/>
    <w:rsid w:val="00010CBA"/>
    <w:rsid w:val="00010D75"/>
    <w:rsid w:val="00010F74"/>
    <w:rsid w:val="0001146B"/>
    <w:rsid w:val="000115E3"/>
    <w:rsid w:val="00011707"/>
    <w:rsid w:val="000118E9"/>
    <w:rsid w:val="000119DC"/>
    <w:rsid w:val="00011C76"/>
    <w:rsid w:val="00011E5C"/>
    <w:rsid w:val="00012416"/>
    <w:rsid w:val="0001260A"/>
    <w:rsid w:val="0001262B"/>
    <w:rsid w:val="000126D7"/>
    <w:rsid w:val="0001276C"/>
    <w:rsid w:val="000128D6"/>
    <w:rsid w:val="00012AC7"/>
    <w:rsid w:val="00012D51"/>
    <w:rsid w:val="00012E18"/>
    <w:rsid w:val="000130E6"/>
    <w:rsid w:val="00013229"/>
    <w:rsid w:val="00013384"/>
    <w:rsid w:val="00013427"/>
    <w:rsid w:val="00013795"/>
    <w:rsid w:val="000137D6"/>
    <w:rsid w:val="00013B04"/>
    <w:rsid w:val="00013D46"/>
    <w:rsid w:val="00013DD6"/>
    <w:rsid w:val="00013F4B"/>
    <w:rsid w:val="00014732"/>
    <w:rsid w:val="000147A2"/>
    <w:rsid w:val="00014955"/>
    <w:rsid w:val="000149C9"/>
    <w:rsid w:val="000149F9"/>
    <w:rsid w:val="00014E57"/>
    <w:rsid w:val="00014FE5"/>
    <w:rsid w:val="00014FE8"/>
    <w:rsid w:val="00015038"/>
    <w:rsid w:val="000150D9"/>
    <w:rsid w:val="00015500"/>
    <w:rsid w:val="000157B5"/>
    <w:rsid w:val="00015940"/>
    <w:rsid w:val="00015A52"/>
    <w:rsid w:val="00015A82"/>
    <w:rsid w:val="000160BC"/>
    <w:rsid w:val="000160FC"/>
    <w:rsid w:val="00016189"/>
    <w:rsid w:val="00016289"/>
    <w:rsid w:val="000163FE"/>
    <w:rsid w:val="0001678A"/>
    <w:rsid w:val="000169FD"/>
    <w:rsid w:val="000170F1"/>
    <w:rsid w:val="00017171"/>
    <w:rsid w:val="0001744C"/>
    <w:rsid w:val="00017DA8"/>
    <w:rsid w:val="00017E4B"/>
    <w:rsid w:val="00017EA8"/>
    <w:rsid w:val="00020014"/>
    <w:rsid w:val="00020039"/>
    <w:rsid w:val="00020856"/>
    <w:rsid w:val="00020C1E"/>
    <w:rsid w:val="00020EBE"/>
    <w:rsid w:val="00020F69"/>
    <w:rsid w:val="000212A3"/>
    <w:rsid w:val="000212D5"/>
    <w:rsid w:val="00021723"/>
    <w:rsid w:val="00021778"/>
    <w:rsid w:val="0002180C"/>
    <w:rsid w:val="00021875"/>
    <w:rsid w:val="000218BE"/>
    <w:rsid w:val="00021E0C"/>
    <w:rsid w:val="00022013"/>
    <w:rsid w:val="0002228C"/>
    <w:rsid w:val="00022556"/>
    <w:rsid w:val="000225D6"/>
    <w:rsid w:val="000229B2"/>
    <w:rsid w:val="00022A23"/>
    <w:rsid w:val="00022AD6"/>
    <w:rsid w:val="00022BE3"/>
    <w:rsid w:val="00022D7E"/>
    <w:rsid w:val="0002349E"/>
    <w:rsid w:val="00023556"/>
    <w:rsid w:val="000235D1"/>
    <w:rsid w:val="000236AE"/>
    <w:rsid w:val="00023880"/>
    <w:rsid w:val="00023A6F"/>
    <w:rsid w:val="00023AEA"/>
    <w:rsid w:val="00023EBB"/>
    <w:rsid w:val="00023F02"/>
    <w:rsid w:val="00024043"/>
    <w:rsid w:val="0002404F"/>
    <w:rsid w:val="0002405B"/>
    <w:rsid w:val="00024197"/>
    <w:rsid w:val="00024428"/>
    <w:rsid w:val="00024478"/>
    <w:rsid w:val="00024484"/>
    <w:rsid w:val="000244C4"/>
    <w:rsid w:val="00024776"/>
    <w:rsid w:val="0002481D"/>
    <w:rsid w:val="0002482E"/>
    <w:rsid w:val="0002484B"/>
    <w:rsid w:val="0002485C"/>
    <w:rsid w:val="00024A91"/>
    <w:rsid w:val="00024B60"/>
    <w:rsid w:val="00024D0C"/>
    <w:rsid w:val="0002502D"/>
    <w:rsid w:val="00025069"/>
    <w:rsid w:val="00025317"/>
    <w:rsid w:val="00025411"/>
    <w:rsid w:val="000254B2"/>
    <w:rsid w:val="000256E7"/>
    <w:rsid w:val="000258F4"/>
    <w:rsid w:val="00025A87"/>
    <w:rsid w:val="00025BE8"/>
    <w:rsid w:val="00025CD3"/>
    <w:rsid w:val="00025D82"/>
    <w:rsid w:val="00025EC6"/>
    <w:rsid w:val="00025F5C"/>
    <w:rsid w:val="00026537"/>
    <w:rsid w:val="00026762"/>
    <w:rsid w:val="000269AB"/>
    <w:rsid w:val="00026BE8"/>
    <w:rsid w:val="00026F6A"/>
    <w:rsid w:val="00026FD6"/>
    <w:rsid w:val="0002723E"/>
    <w:rsid w:val="0002731A"/>
    <w:rsid w:val="0002744F"/>
    <w:rsid w:val="00027598"/>
    <w:rsid w:val="0002761A"/>
    <w:rsid w:val="0002772C"/>
    <w:rsid w:val="000278F9"/>
    <w:rsid w:val="00027AEF"/>
    <w:rsid w:val="00027CC7"/>
    <w:rsid w:val="00027D63"/>
    <w:rsid w:val="0003083C"/>
    <w:rsid w:val="00030938"/>
    <w:rsid w:val="00030976"/>
    <w:rsid w:val="00030C81"/>
    <w:rsid w:val="00030F7F"/>
    <w:rsid w:val="00030F95"/>
    <w:rsid w:val="000310A6"/>
    <w:rsid w:val="000311D8"/>
    <w:rsid w:val="0003140E"/>
    <w:rsid w:val="000315B5"/>
    <w:rsid w:val="00031652"/>
    <w:rsid w:val="000317D4"/>
    <w:rsid w:val="00031810"/>
    <w:rsid w:val="00031856"/>
    <w:rsid w:val="00031934"/>
    <w:rsid w:val="0003195F"/>
    <w:rsid w:val="00031A3F"/>
    <w:rsid w:val="00031AA5"/>
    <w:rsid w:val="000320C3"/>
    <w:rsid w:val="000320C7"/>
    <w:rsid w:val="00032504"/>
    <w:rsid w:val="00032752"/>
    <w:rsid w:val="000328E5"/>
    <w:rsid w:val="0003291A"/>
    <w:rsid w:val="00032988"/>
    <w:rsid w:val="000329B3"/>
    <w:rsid w:val="000329DD"/>
    <w:rsid w:val="00032B12"/>
    <w:rsid w:val="00032C66"/>
    <w:rsid w:val="00032DCE"/>
    <w:rsid w:val="00032EF3"/>
    <w:rsid w:val="00032F73"/>
    <w:rsid w:val="000330D8"/>
    <w:rsid w:val="000331D6"/>
    <w:rsid w:val="0003320F"/>
    <w:rsid w:val="00033425"/>
    <w:rsid w:val="0003348E"/>
    <w:rsid w:val="00033938"/>
    <w:rsid w:val="000339BC"/>
    <w:rsid w:val="00033D45"/>
    <w:rsid w:val="00033E57"/>
    <w:rsid w:val="00034039"/>
    <w:rsid w:val="000341D8"/>
    <w:rsid w:val="00034419"/>
    <w:rsid w:val="00034487"/>
    <w:rsid w:val="00034606"/>
    <w:rsid w:val="00034628"/>
    <w:rsid w:val="00034638"/>
    <w:rsid w:val="00034990"/>
    <w:rsid w:val="00034BD3"/>
    <w:rsid w:val="00034EC8"/>
    <w:rsid w:val="00034F0A"/>
    <w:rsid w:val="00034F4D"/>
    <w:rsid w:val="00035066"/>
    <w:rsid w:val="00035081"/>
    <w:rsid w:val="00035492"/>
    <w:rsid w:val="00035AC4"/>
    <w:rsid w:val="00036424"/>
    <w:rsid w:val="000364CA"/>
    <w:rsid w:val="0003685E"/>
    <w:rsid w:val="00036A1E"/>
    <w:rsid w:val="00036E9D"/>
    <w:rsid w:val="00037126"/>
    <w:rsid w:val="0003759D"/>
    <w:rsid w:val="000376DB"/>
    <w:rsid w:val="000379D5"/>
    <w:rsid w:val="00037AF5"/>
    <w:rsid w:val="00037DFD"/>
    <w:rsid w:val="00037FC2"/>
    <w:rsid w:val="00040036"/>
    <w:rsid w:val="000402B3"/>
    <w:rsid w:val="000409D8"/>
    <w:rsid w:val="00041135"/>
    <w:rsid w:val="000415C8"/>
    <w:rsid w:val="00041623"/>
    <w:rsid w:val="000416E4"/>
    <w:rsid w:val="0004188A"/>
    <w:rsid w:val="00041A87"/>
    <w:rsid w:val="00041E3F"/>
    <w:rsid w:val="00041F74"/>
    <w:rsid w:val="00042118"/>
    <w:rsid w:val="000422D2"/>
    <w:rsid w:val="000423AA"/>
    <w:rsid w:val="000425B2"/>
    <w:rsid w:val="00042733"/>
    <w:rsid w:val="000429ED"/>
    <w:rsid w:val="00042D13"/>
    <w:rsid w:val="00042F88"/>
    <w:rsid w:val="0004347C"/>
    <w:rsid w:val="000434A3"/>
    <w:rsid w:val="0004360F"/>
    <w:rsid w:val="00043D8E"/>
    <w:rsid w:val="00043F35"/>
    <w:rsid w:val="0004477C"/>
    <w:rsid w:val="00044794"/>
    <w:rsid w:val="00044962"/>
    <w:rsid w:val="00044C9D"/>
    <w:rsid w:val="00044CD2"/>
    <w:rsid w:val="00044F4E"/>
    <w:rsid w:val="00045064"/>
    <w:rsid w:val="00045328"/>
    <w:rsid w:val="00045590"/>
    <w:rsid w:val="00045621"/>
    <w:rsid w:val="00045806"/>
    <w:rsid w:val="00045C71"/>
    <w:rsid w:val="00046206"/>
    <w:rsid w:val="0004643E"/>
    <w:rsid w:val="000464F3"/>
    <w:rsid w:val="000466CC"/>
    <w:rsid w:val="00046A36"/>
    <w:rsid w:val="00046AEF"/>
    <w:rsid w:val="00046B6D"/>
    <w:rsid w:val="00046CEE"/>
    <w:rsid w:val="00047030"/>
    <w:rsid w:val="000473A6"/>
    <w:rsid w:val="000475C4"/>
    <w:rsid w:val="00047624"/>
    <w:rsid w:val="00047F51"/>
    <w:rsid w:val="0005004F"/>
    <w:rsid w:val="000500C8"/>
    <w:rsid w:val="00050256"/>
    <w:rsid w:val="00050262"/>
    <w:rsid w:val="00050502"/>
    <w:rsid w:val="00050B0A"/>
    <w:rsid w:val="00050B45"/>
    <w:rsid w:val="00050C58"/>
    <w:rsid w:val="0005102E"/>
    <w:rsid w:val="0005112C"/>
    <w:rsid w:val="00051137"/>
    <w:rsid w:val="0005156C"/>
    <w:rsid w:val="000517E5"/>
    <w:rsid w:val="00051973"/>
    <w:rsid w:val="00051C52"/>
    <w:rsid w:val="00051CE6"/>
    <w:rsid w:val="00051DA6"/>
    <w:rsid w:val="00051E7A"/>
    <w:rsid w:val="00051F20"/>
    <w:rsid w:val="00051FB5"/>
    <w:rsid w:val="000520B0"/>
    <w:rsid w:val="00052100"/>
    <w:rsid w:val="00052744"/>
    <w:rsid w:val="00052AAF"/>
    <w:rsid w:val="000530FC"/>
    <w:rsid w:val="000532B1"/>
    <w:rsid w:val="00053480"/>
    <w:rsid w:val="00053999"/>
    <w:rsid w:val="00053DE2"/>
    <w:rsid w:val="00054082"/>
    <w:rsid w:val="000540FF"/>
    <w:rsid w:val="0005421D"/>
    <w:rsid w:val="00054830"/>
    <w:rsid w:val="00054E22"/>
    <w:rsid w:val="00054F85"/>
    <w:rsid w:val="00054FA7"/>
    <w:rsid w:val="00054FEC"/>
    <w:rsid w:val="00055096"/>
    <w:rsid w:val="0005525E"/>
    <w:rsid w:val="0005545E"/>
    <w:rsid w:val="00055616"/>
    <w:rsid w:val="0005566B"/>
    <w:rsid w:val="000557AD"/>
    <w:rsid w:val="000557FF"/>
    <w:rsid w:val="00055D62"/>
    <w:rsid w:val="00055FFB"/>
    <w:rsid w:val="000560DC"/>
    <w:rsid w:val="00056409"/>
    <w:rsid w:val="00056999"/>
    <w:rsid w:val="00056C4B"/>
    <w:rsid w:val="00056D4D"/>
    <w:rsid w:val="000571B1"/>
    <w:rsid w:val="00057290"/>
    <w:rsid w:val="000572A5"/>
    <w:rsid w:val="00057343"/>
    <w:rsid w:val="00057470"/>
    <w:rsid w:val="00057605"/>
    <w:rsid w:val="00057A8C"/>
    <w:rsid w:val="00057B12"/>
    <w:rsid w:val="00057F49"/>
    <w:rsid w:val="00060868"/>
    <w:rsid w:val="0006125B"/>
    <w:rsid w:val="000612D1"/>
    <w:rsid w:val="00061339"/>
    <w:rsid w:val="000617F9"/>
    <w:rsid w:val="000618E5"/>
    <w:rsid w:val="0006192B"/>
    <w:rsid w:val="00061977"/>
    <w:rsid w:val="00061A45"/>
    <w:rsid w:val="00061B4A"/>
    <w:rsid w:val="00062038"/>
    <w:rsid w:val="000620B7"/>
    <w:rsid w:val="000620DA"/>
    <w:rsid w:val="000625F2"/>
    <w:rsid w:val="000626D0"/>
    <w:rsid w:val="000627C2"/>
    <w:rsid w:val="00062848"/>
    <w:rsid w:val="00062894"/>
    <w:rsid w:val="000628C9"/>
    <w:rsid w:val="0006292A"/>
    <w:rsid w:val="00062AC2"/>
    <w:rsid w:val="00062C02"/>
    <w:rsid w:val="00062C7B"/>
    <w:rsid w:val="00062FCB"/>
    <w:rsid w:val="00063000"/>
    <w:rsid w:val="0006320D"/>
    <w:rsid w:val="0006332A"/>
    <w:rsid w:val="0006360B"/>
    <w:rsid w:val="00063673"/>
    <w:rsid w:val="0006374C"/>
    <w:rsid w:val="000639BE"/>
    <w:rsid w:val="00063C4A"/>
    <w:rsid w:val="00063CC5"/>
    <w:rsid w:val="00063D36"/>
    <w:rsid w:val="00063FE4"/>
    <w:rsid w:val="00064216"/>
    <w:rsid w:val="00064335"/>
    <w:rsid w:val="0006482C"/>
    <w:rsid w:val="0006495E"/>
    <w:rsid w:val="00064B17"/>
    <w:rsid w:val="00064DCF"/>
    <w:rsid w:val="00064E8D"/>
    <w:rsid w:val="00064EB4"/>
    <w:rsid w:val="00064ECF"/>
    <w:rsid w:val="000652E9"/>
    <w:rsid w:val="00065811"/>
    <w:rsid w:val="00065905"/>
    <w:rsid w:val="00065941"/>
    <w:rsid w:val="00065967"/>
    <w:rsid w:val="000659E8"/>
    <w:rsid w:val="00065AAC"/>
    <w:rsid w:val="00065AED"/>
    <w:rsid w:val="00066395"/>
    <w:rsid w:val="0006647C"/>
    <w:rsid w:val="00066784"/>
    <w:rsid w:val="000667AF"/>
    <w:rsid w:val="0006685F"/>
    <w:rsid w:val="00066932"/>
    <w:rsid w:val="00066B18"/>
    <w:rsid w:val="00066B70"/>
    <w:rsid w:val="00066BF9"/>
    <w:rsid w:val="00067106"/>
    <w:rsid w:val="0006762C"/>
    <w:rsid w:val="00067634"/>
    <w:rsid w:val="00067959"/>
    <w:rsid w:val="00067E88"/>
    <w:rsid w:val="00067ED9"/>
    <w:rsid w:val="0007085B"/>
    <w:rsid w:val="00070D0D"/>
    <w:rsid w:val="00070F8C"/>
    <w:rsid w:val="0007111C"/>
    <w:rsid w:val="00071136"/>
    <w:rsid w:val="000711D1"/>
    <w:rsid w:val="000711FA"/>
    <w:rsid w:val="0007132D"/>
    <w:rsid w:val="00071C4A"/>
    <w:rsid w:val="00071D4D"/>
    <w:rsid w:val="00071E0D"/>
    <w:rsid w:val="00072059"/>
    <w:rsid w:val="00072302"/>
    <w:rsid w:val="00072346"/>
    <w:rsid w:val="000726F6"/>
    <w:rsid w:val="0007271F"/>
    <w:rsid w:val="000727DD"/>
    <w:rsid w:val="0007285B"/>
    <w:rsid w:val="00072B71"/>
    <w:rsid w:val="00072C10"/>
    <w:rsid w:val="00072F55"/>
    <w:rsid w:val="000730E0"/>
    <w:rsid w:val="00073157"/>
    <w:rsid w:val="0007328F"/>
    <w:rsid w:val="00073675"/>
    <w:rsid w:val="000736E8"/>
    <w:rsid w:val="00073831"/>
    <w:rsid w:val="0007384D"/>
    <w:rsid w:val="00073E16"/>
    <w:rsid w:val="00074216"/>
    <w:rsid w:val="000747DD"/>
    <w:rsid w:val="00074890"/>
    <w:rsid w:val="00074AA2"/>
    <w:rsid w:val="00074DC3"/>
    <w:rsid w:val="00075100"/>
    <w:rsid w:val="00075974"/>
    <w:rsid w:val="000759EA"/>
    <w:rsid w:val="00075A86"/>
    <w:rsid w:val="00075B34"/>
    <w:rsid w:val="00075C43"/>
    <w:rsid w:val="00075CDF"/>
    <w:rsid w:val="00076097"/>
    <w:rsid w:val="000761D9"/>
    <w:rsid w:val="00076433"/>
    <w:rsid w:val="0007679D"/>
    <w:rsid w:val="000767AB"/>
    <w:rsid w:val="00076A19"/>
    <w:rsid w:val="00076B3A"/>
    <w:rsid w:val="00076B8C"/>
    <w:rsid w:val="00076CE8"/>
    <w:rsid w:val="0007733C"/>
    <w:rsid w:val="00077656"/>
    <w:rsid w:val="000779B1"/>
    <w:rsid w:val="00077AED"/>
    <w:rsid w:val="00077CF4"/>
    <w:rsid w:val="00077D98"/>
    <w:rsid w:val="00077FAE"/>
    <w:rsid w:val="00080131"/>
    <w:rsid w:val="0008026D"/>
    <w:rsid w:val="00080519"/>
    <w:rsid w:val="00080856"/>
    <w:rsid w:val="0008088C"/>
    <w:rsid w:val="00080D65"/>
    <w:rsid w:val="00081593"/>
    <w:rsid w:val="00081808"/>
    <w:rsid w:val="000818BB"/>
    <w:rsid w:val="00081C60"/>
    <w:rsid w:val="00081C9B"/>
    <w:rsid w:val="0008219E"/>
    <w:rsid w:val="000822FE"/>
    <w:rsid w:val="00082384"/>
    <w:rsid w:val="0008256E"/>
    <w:rsid w:val="00082650"/>
    <w:rsid w:val="00082742"/>
    <w:rsid w:val="00082848"/>
    <w:rsid w:val="00082A1D"/>
    <w:rsid w:val="00082A39"/>
    <w:rsid w:val="00082A4B"/>
    <w:rsid w:val="00082C0F"/>
    <w:rsid w:val="00082D20"/>
    <w:rsid w:val="00082DCC"/>
    <w:rsid w:val="00083640"/>
    <w:rsid w:val="00083A24"/>
    <w:rsid w:val="00083A26"/>
    <w:rsid w:val="00083B04"/>
    <w:rsid w:val="00083F35"/>
    <w:rsid w:val="00084017"/>
    <w:rsid w:val="00084072"/>
    <w:rsid w:val="0008425A"/>
    <w:rsid w:val="00084344"/>
    <w:rsid w:val="000843A4"/>
    <w:rsid w:val="000847BC"/>
    <w:rsid w:val="00084810"/>
    <w:rsid w:val="00084986"/>
    <w:rsid w:val="000849C3"/>
    <w:rsid w:val="000849E5"/>
    <w:rsid w:val="00084B7E"/>
    <w:rsid w:val="00084B93"/>
    <w:rsid w:val="00084BAA"/>
    <w:rsid w:val="00084C86"/>
    <w:rsid w:val="00084CCA"/>
    <w:rsid w:val="00084F65"/>
    <w:rsid w:val="00084F82"/>
    <w:rsid w:val="000850FD"/>
    <w:rsid w:val="00085963"/>
    <w:rsid w:val="00085977"/>
    <w:rsid w:val="00085A33"/>
    <w:rsid w:val="00085AC2"/>
    <w:rsid w:val="00085B99"/>
    <w:rsid w:val="00085CCE"/>
    <w:rsid w:val="00085D13"/>
    <w:rsid w:val="00085D81"/>
    <w:rsid w:val="000866EB"/>
    <w:rsid w:val="000866F2"/>
    <w:rsid w:val="000866F3"/>
    <w:rsid w:val="00086761"/>
    <w:rsid w:val="00086AC0"/>
    <w:rsid w:val="00086CFB"/>
    <w:rsid w:val="00087072"/>
    <w:rsid w:val="00087353"/>
    <w:rsid w:val="000878DD"/>
    <w:rsid w:val="000879DD"/>
    <w:rsid w:val="00087CC5"/>
    <w:rsid w:val="00087D84"/>
    <w:rsid w:val="00087FB3"/>
    <w:rsid w:val="000900BA"/>
    <w:rsid w:val="00090123"/>
    <w:rsid w:val="0009030F"/>
    <w:rsid w:val="0009045B"/>
    <w:rsid w:val="00090E60"/>
    <w:rsid w:val="000913B3"/>
    <w:rsid w:val="0009182D"/>
    <w:rsid w:val="00091936"/>
    <w:rsid w:val="00091B3D"/>
    <w:rsid w:val="00091B4E"/>
    <w:rsid w:val="00091CD0"/>
    <w:rsid w:val="00091FAA"/>
    <w:rsid w:val="0009207F"/>
    <w:rsid w:val="00092249"/>
    <w:rsid w:val="00092321"/>
    <w:rsid w:val="0009276A"/>
    <w:rsid w:val="00092793"/>
    <w:rsid w:val="00092A99"/>
    <w:rsid w:val="00092C2D"/>
    <w:rsid w:val="00092C55"/>
    <w:rsid w:val="00092E29"/>
    <w:rsid w:val="00093341"/>
    <w:rsid w:val="000934C7"/>
    <w:rsid w:val="0009379B"/>
    <w:rsid w:val="00093A81"/>
    <w:rsid w:val="00093C19"/>
    <w:rsid w:val="00093D1A"/>
    <w:rsid w:val="00093DAA"/>
    <w:rsid w:val="00093E8B"/>
    <w:rsid w:val="00094755"/>
    <w:rsid w:val="000948A5"/>
    <w:rsid w:val="00094ABE"/>
    <w:rsid w:val="00094B77"/>
    <w:rsid w:val="00094C3D"/>
    <w:rsid w:val="000952DB"/>
    <w:rsid w:val="000955A8"/>
    <w:rsid w:val="00095605"/>
    <w:rsid w:val="00095A7A"/>
    <w:rsid w:val="00095EB6"/>
    <w:rsid w:val="0009601B"/>
    <w:rsid w:val="000961E8"/>
    <w:rsid w:val="00096358"/>
    <w:rsid w:val="000967DD"/>
    <w:rsid w:val="00096D88"/>
    <w:rsid w:val="00096F8D"/>
    <w:rsid w:val="0009718F"/>
    <w:rsid w:val="00097437"/>
    <w:rsid w:val="000977EA"/>
    <w:rsid w:val="00097ADD"/>
    <w:rsid w:val="00097C2A"/>
    <w:rsid w:val="00097E06"/>
    <w:rsid w:val="00097E12"/>
    <w:rsid w:val="00097E37"/>
    <w:rsid w:val="000A00E8"/>
    <w:rsid w:val="000A00ED"/>
    <w:rsid w:val="000A030E"/>
    <w:rsid w:val="000A04C3"/>
    <w:rsid w:val="000A0B6F"/>
    <w:rsid w:val="000A0C7A"/>
    <w:rsid w:val="000A0D0B"/>
    <w:rsid w:val="000A0DD5"/>
    <w:rsid w:val="000A135D"/>
    <w:rsid w:val="000A14E9"/>
    <w:rsid w:val="000A1883"/>
    <w:rsid w:val="000A1FDE"/>
    <w:rsid w:val="000A222D"/>
    <w:rsid w:val="000A25CC"/>
    <w:rsid w:val="000A2692"/>
    <w:rsid w:val="000A2915"/>
    <w:rsid w:val="000A2976"/>
    <w:rsid w:val="000A2C9F"/>
    <w:rsid w:val="000A2D6A"/>
    <w:rsid w:val="000A2FA4"/>
    <w:rsid w:val="000A2FE7"/>
    <w:rsid w:val="000A30E1"/>
    <w:rsid w:val="000A3150"/>
    <w:rsid w:val="000A347E"/>
    <w:rsid w:val="000A3771"/>
    <w:rsid w:val="000A3781"/>
    <w:rsid w:val="000A382E"/>
    <w:rsid w:val="000A3861"/>
    <w:rsid w:val="000A3AA5"/>
    <w:rsid w:val="000A3CA1"/>
    <w:rsid w:val="000A4219"/>
    <w:rsid w:val="000A43C4"/>
    <w:rsid w:val="000A4483"/>
    <w:rsid w:val="000A4497"/>
    <w:rsid w:val="000A465E"/>
    <w:rsid w:val="000A47D8"/>
    <w:rsid w:val="000A496B"/>
    <w:rsid w:val="000A4A0E"/>
    <w:rsid w:val="000A4A62"/>
    <w:rsid w:val="000A4C6A"/>
    <w:rsid w:val="000A4C79"/>
    <w:rsid w:val="000A4D04"/>
    <w:rsid w:val="000A4FB0"/>
    <w:rsid w:val="000A50CC"/>
    <w:rsid w:val="000A514C"/>
    <w:rsid w:val="000A5215"/>
    <w:rsid w:val="000A53CD"/>
    <w:rsid w:val="000A53E9"/>
    <w:rsid w:val="000A55D1"/>
    <w:rsid w:val="000A5C3A"/>
    <w:rsid w:val="000A5C43"/>
    <w:rsid w:val="000A5DB6"/>
    <w:rsid w:val="000A5F9F"/>
    <w:rsid w:val="000A660A"/>
    <w:rsid w:val="000A7186"/>
    <w:rsid w:val="000A7591"/>
    <w:rsid w:val="000A761D"/>
    <w:rsid w:val="000A7681"/>
    <w:rsid w:val="000A76A4"/>
    <w:rsid w:val="000A79C3"/>
    <w:rsid w:val="000A7CEA"/>
    <w:rsid w:val="000A7EFF"/>
    <w:rsid w:val="000A7F50"/>
    <w:rsid w:val="000B0290"/>
    <w:rsid w:val="000B030B"/>
    <w:rsid w:val="000B084A"/>
    <w:rsid w:val="000B0B61"/>
    <w:rsid w:val="000B0D8B"/>
    <w:rsid w:val="000B0E84"/>
    <w:rsid w:val="000B0FCD"/>
    <w:rsid w:val="000B1267"/>
    <w:rsid w:val="000B188E"/>
    <w:rsid w:val="000B1AF0"/>
    <w:rsid w:val="000B1BC0"/>
    <w:rsid w:val="000B1C5C"/>
    <w:rsid w:val="000B2025"/>
    <w:rsid w:val="000B21C1"/>
    <w:rsid w:val="000B235C"/>
    <w:rsid w:val="000B2612"/>
    <w:rsid w:val="000B2C84"/>
    <w:rsid w:val="000B2F04"/>
    <w:rsid w:val="000B34A2"/>
    <w:rsid w:val="000B3706"/>
    <w:rsid w:val="000B3729"/>
    <w:rsid w:val="000B3769"/>
    <w:rsid w:val="000B38C9"/>
    <w:rsid w:val="000B3B8F"/>
    <w:rsid w:val="000B4016"/>
    <w:rsid w:val="000B40F2"/>
    <w:rsid w:val="000B43D4"/>
    <w:rsid w:val="000B459A"/>
    <w:rsid w:val="000B471F"/>
    <w:rsid w:val="000B4793"/>
    <w:rsid w:val="000B4926"/>
    <w:rsid w:val="000B4FB7"/>
    <w:rsid w:val="000B50EF"/>
    <w:rsid w:val="000B51D6"/>
    <w:rsid w:val="000B5513"/>
    <w:rsid w:val="000B55DE"/>
    <w:rsid w:val="000B5719"/>
    <w:rsid w:val="000B58F5"/>
    <w:rsid w:val="000B5A9D"/>
    <w:rsid w:val="000B5CFE"/>
    <w:rsid w:val="000B5D4E"/>
    <w:rsid w:val="000B5D8B"/>
    <w:rsid w:val="000B5DD6"/>
    <w:rsid w:val="000B5FC9"/>
    <w:rsid w:val="000B6013"/>
    <w:rsid w:val="000B6125"/>
    <w:rsid w:val="000B6258"/>
    <w:rsid w:val="000B6353"/>
    <w:rsid w:val="000B6916"/>
    <w:rsid w:val="000B6D60"/>
    <w:rsid w:val="000B6FDC"/>
    <w:rsid w:val="000B77A4"/>
    <w:rsid w:val="000B77F3"/>
    <w:rsid w:val="000B78A9"/>
    <w:rsid w:val="000B7CCE"/>
    <w:rsid w:val="000B7CDC"/>
    <w:rsid w:val="000B7D5E"/>
    <w:rsid w:val="000B7E13"/>
    <w:rsid w:val="000B7E8A"/>
    <w:rsid w:val="000B7EBA"/>
    <w:rsid w:val="000B7F0D"/>
    <w:rsid w:val="000B7FB5"/>
    <w:rsid w:val="000C00C6"/>
    <w:rsid w:val="000C01A1"/>
    <w:rsid w:val="000C0274"/>
    <w:rsid w:val="000C052B"/>
    <w:rsid w:val="000C053E"/>
    <w:rsid w:val="000C0687"/>
    <w:rsid w:val="000C0B23"/>
    <w:rsid w:val="000C0DD8"/>
    <w:rsid w:val="000C0F37"/>
    <w:rsid w:val="000C0FD8"/>
    <w:rsid w:val="000C141D"/>
    <w:rsid w:val="000C155C"/>
    <w:rsid w:val="000C16E8"/>
    <w:rsid w:val="000C176E"/>
    <w:rsid w:val="000C17BE"/>
    <w:rsid w:val="000C1811"/>
    <w:rsid w:val="000C18A3"/>
    <w:rsid w:val="000C1E12"/>
    <w:rsid w:val="000C213C"/>
    <w:rsid w:val="000C22C9"/>
    <w:rsid w:val="000C23CB"/>
    <w:rsid w:val="000C251B"/>
    <w:rsid w:val="000C25FB"/>
    <w:rsid w:val="000C2ADB"/>
    <w:rsid w:val="000C3128"/>
    <w:rsid w:val="000C32B4"/>
    <w:rsid w:val="000C33D7"/>
    <w:rsid w:val="000C3491"/>
    <w:rsid w:val="000C3764"/>
    <w:rsid w:val="000C39A5"/>
    <w:rsid w:val="000C3A31"/>
    <w:rsid w:val="000C3B20"/>
    <w:rsid w:val="000C3CA5"/>
    <w:rsid w:val="000C3F88"/>
    <w:rsid w:val="000C4062"/>
    <w:rsid w:val="000C427E"/>
    <w:rsid w:val="000C431E"/>
    <w:rsid w:val="000C4AD0"/>
    <w:rsid w:val="000C4E7D"/>
    <w:rsid w:val="000C5000"/>
    <w:rsid w:val="000C538C"/>
    <w:rsid w:val="000C53B3"/>
    <w:rsid w:val="000C56F2"/>
    <w:rsid w:val="000C5A13"/>
    <w:rsid w:val="000C5E4A"/>
    <w:rsid w:val="000C5FF4"/>
    <w:rsid w:val="000C653C"/>
    <w:rsid w:val="000C65C7"/>
    <w:rsid w:val="000C6BC3"/>
    <w:rsid w:val="000C6D3A"/>
    <w:rsid w:val="000C6D65"/>
    <w:rsid w:val="000C721F"/>
    <w:rsid w:val="000C72E1"/>
    <w:rsid w:val="000C7476"/>
    <w:rsid w:val="000C7BB7"/>
    <w:rsid w:val="000C7CA6"/>
    <w:rsid w:val="000C7D17"/>
    <w:rsid w:val="000C7FB3"/>
    <w:rsid w:val="000D0086"/>
    <w:rsid w:val="000D01B7"/>
    <w:rsid w:val="000D0254"/>
    <w:rsid w:val="000D03CD"/>
    <w:rsid w:val="000D0611"/>
    <w:rsid w:val="000D0652"/>
    <w:rsid w:val="000D06BF"/>
    <w:rsid w:val="000D080D"/>
    <w:rsid w:val="000D08BC"/>
    <w:rsid w:val="000D09DD"/>
    <w:rsid w:val="000D0BEF"/>
    <w:rsid w:val="000D0F65"/>
    <w:rsid w:val="000D112B"/>
    <w:rsid w:val="000D12CC"/>
    <w:rsid w:val="000D1551"/>
    <w:rsid w:val="000D176E"/>
    <w:rsid w:val="000D1DBC"/>
    <w:rsid w:val="000D20D1"/>
    <w:rsid w:val="000D234F"/>
    <w:rsid w:val="000D2474"/>
    <w:rsid w:val="000D26BD"/>
    <w:rsid w:val="000D27A7"/>
    <w:rsid w:val="000D294D"/>
    <w:rsid w:val="000D2AF4"/>
    <w:rsid w:val="000D2EE4"/>
    <w:rsid w:val="000D31BF"/>
    <w:rsid w:val="000D31D1"/>
    <w:rsid w:val="000D33DF"/>
    <w:rsid w:val="000D34BD"/>
    <w:rsid w:val="000D3688"/>
    <w:rsid w:val="000D38A7"/>
    <w:rsid w:val="000D3A79"/>
    <w:rsid w:val="000D3B6E"/>
    <w:rsid w:val="000D3CD2"/>
    <w:rsid w:val="000D40F7"/>
    <w:rsid w:val="000D453D"/>
    <w:rsid w:val="000D4559"/>
    <w:rsid w:val="000D4667"/>
    <w:rsid w:val="000D47AF"/>
    <w:rsid w:val="000D5061"/>
    <w:rsid w:val="000D5204"/>
    <w:rsid w:val="000D52FA"/>
    <w:rsid w:val="000D5840"/>
    <w:rsid w:val="000D5910"/>
    <w:rsid w:val="000D5911"/>
    <w:rsid w:val="000D5966"/>
    <w:rsid w:val="000D5ACB"/>
    <w:rsid w:val="000D5BAB"/>
    <w:rsid w:val="000D6055"/>
    <w:rsid w:val="000D61BD"/>
    <w:rsid w:val="000D626C"/>
    <w:rsid w:val="000D62DA"/>
    <w:rsid w:val="000D6400"/>
    <w:rsid w:val="000D6554"/>
    <w:rsid w:val="000D67F9"/>
    <w:rsid w:val="000D6865"/>
    <w:rsid w:val="000D689D"/>
    <w:rsid w:val="000D6ED1"/>
    <w:rsid w:val="000D6F43"/>
    <w:rsid w:val="000D6F92"/>
    <w:rsid w:val="000D78F5"/>
    <w:rsid w:val="000D79AF"/>
    <w:rsid w:val="000D7A72"/>
    <w:rsid w:val="000D7AA8"/>
    <w:rsid w:val="000D7D6C"/>
    <w:rsid w:val="000E058B"/>
    <w:rsid w:val="000E069E"/>
    <w:rsid w:val="000E0923"/>
    <w:rsid w:val="000E0C1A"/>
    <w:rsid w:val="000E1728"/>
    <w:rsid w:val="000E1826"/>
    <w:rsid w:val="000E1A96"/>
    <w:rsid w:val="000E1B38"/>
    <w:rsid w:val="000E20A2"/>
    <w:rsid w:val="000E2145"/>
    <w:rsid w:val="000E24CA"/>
    <w:rsid w:val="000E28AD"/>
    <w:rsid w:val="000E299C"/>
    <w:rsid w:val="000E2B38"/>
    <w:rsid w:val="000E2C33"/>
    <w:rsid w:val="000E30B6"/>
    <w:rsid w:val="000E3731"/>
    <w:rsid w:val="000E3830"/>
    <w:rsid w:val="000E385A"/>
    <w:rsid w:val="000E38CB"/>
    <w:rsid w:val="000E39CD"/>
    <w:rsid w:val="000E3BF1"/>
    <w:rsid w:val="000E4042"/>
    <w:rsid w:val="000E4B7B"/>
    <w:rsid w:val="000E4F74"/>
    <w:rsid w:val="000E53FF"/>
    <w:rsid w:val="000E55A5"/>
    <w:rsid w:val="000E58E0"/>
    <w:rsid w:val="000E5D74"/>
    <w:rsid w:val="000E5F3C"/>
    <w:rsid w:val="000E5FD1"/>
    <w:rsid w:val="000E6308"/>
    <w:rsid w:val="000E6520"/>
    <w:rsid w:val="000E65EA"/>
    <w:rsid w:val="000E699C"/>
    <w:rsid w:val="000E6F75"/>
    <w:rsid w:val="000E733B"/>
    <w:rsid w:val="000E76E2"/>
    <w:rsid w:val="000E77FA"/>
    <w:rsid w:val="000E78E9"/>
    <w:rsid w:val="000E792C"/>
    <w:rsid w:val="000F010E"/>
    <w:rsid w:val="000F02A9"/>
    <w:rsid w:val="000F02D8"/>
    <w:rsid w:val="000F0628"/>
    <w:rsid w:val="000F0A15"/>
    <w:rsid w:val="000F0E7E"/>
    <w:rsid w:val="000F12AF"/>
    <w:rsid w:val="000F13BB"/>
    <w:rsid w:val="000F1536"/>
    <w:rsid w:val="000F1713"/>
    <w:rsid w:val="000F172A"/>
    <w:rsid w:val="000F1B17"/>
    <w:rsid w:val="000F1F7B"/>
    <w:rsid w:val="000F21ED"/>
    <w:rsid w:val="000F230E"/>
    <w:rsid w:val="000F23DE"/>
    <w:rsid w:val="000F24A5"/>
    <w:rsid w:val="000F2579"/>
    <w:rsid w:val="000F2931"/>
    <w:rsid w:val="000F2DF1"/>
    <w:rsid w:val="000F2F30"/>
    <w:rsid w:val="000F359B"/>
    <w:rsid w:val="000F44C3"/>
    <w:rsid w:val="000F4750"/>
    <w:rsid w:val="000F48F3"/>
    <w:rsid w:val="000F4B3C"/>
    <w:rsid w:val="000F4BFC"/>
    <w:rsid w:val="000F4C75"/>
    <w:rsid w:val="000F4CB2"/>
    <w:rsid w:val="000F4F5E"/>
    <w:rsid w:val="000F50C1"/>
    <w:rsid w:val="000F52B8"/>
    <w:rsid w:val="000F53E7"/>
    <w:rsid w:val="000F5506"/>
    <w:rsid w:val="000F5839"/>
    <w:rsid w:val="000F5AF7"/>
    <w:rsid w:val="000F5BB9"/>
    <w:rsid w:val="000F5C51"/>
    <w:rsid w:val="000F5C8C"/>
    <w:rsid w:val="000F5CD5"/>
    <w:rsid w:val="000F5DDB"/>
    <w:rsid w:val="000F5F69"/>
    <w:rsid w:val="000F6013"/>
    <w:rsid w:val="000F64B1"/>
    <w:rsid w:val="000F6670"/>
    <w:rsid w:val="000F66B6"/>
    <w:rsid w:val="000F6890"/>
    <w:rsid w:val="000F7001"/>
    <w:rsid w:val="000F7004"/>
    <w:rsid w:val="000F713E"/>
    <w:rsid w:val="000F71CA"/>
    <w:rsid w:val="000F7282"/>
    <w:rsid w:val="000F7457"/>
    <w:rsid w:val="000F7520"/>
    <w:rsid w:val="000F7AA6"/>
    <w:rsid w:val="000F7BA0"/>
    <w:rsid w:val="000F7E52"/>
    <w:rsid w:val="001000A5"/>
    <w:rsid w:val="001002BB"/>
    <w:rsid w:val="001003FF"/>
    <w:rsid w:val="00100461"/>
    <w:rsid w:val="0010058E"/>
    <w:rsid w:val="001005A7"/>
    <w:rsid w:val="00100687"/>
    <w:rsid w:val="001008EE"/>
    <w:rsid w:val="00100BE3"/>
    <w:rsid w:val="00100E39"/>
    <w:rsid w:val="00100F0B"/>
    <w:rsid w:val="00100F18"/>
    <w:rsid w:val="00100F53"/>
    <w:rsid w:val="00100FB5"/>
    <w:rsid w:val="0010102A"/>
    <w:rsid w:val="001016EC"/>
    <w:rsid w:val="00101BC4"/>
    <w:rsid w:val="00101BE1"/>
    <w:rsid w:val="00102492"/>
    <w:rsid w:val="001026DC"/>
    <w:rsid w:val="001027FE"/>
    <w:rsid w:val="001028EC"/>
    <w:rsid w:val="00102BC2"/>
    <w:rsid w:val="00102CEF"/>
    <w:rsid w:val="001030DA"/>
    <w:rsid w:val="001030FB"/>
    <w:rsid w:val="00103130"/>
    <w:rsid w:val="00103636"/>
    <w:rsid w:val="00103F09"/>
    <w:rsid w:val="00103F86"/>
    <w:rsid w:val="00103FE9"/>
    <w:rsid w:val="00104009"/>
    <w:rsid w:val="00104449"/>
    <w:rsid w:val="0010452F"/>
    <w:rsid w:val="001045BF"/>
    <w:rsid w:val="001045C3"/>
    <w:rsid w:val="001046E5"/>
    <w:rsid w:val="001049C5"/>
    <w:rsid w:val="00104E4E"/>
    <w:rsid w:val="00104F91"/>
    <w:rsid w:val="00104F9A"/>
    <w:rsid w:val="00105192"/>
    <w:rsid w:val="001051DC"/>
    <w:rsid w:val="0010583E"/>
    <w:rsid w:val="00105B47"/>
    <w:rsid w:val="00105D69"/>
    <w:rsid w:val="00105D7F"/>
    <w:rsid w:val="00105E09"/>
    <w:rsid w:val="00105FC6"/>
    <w:rsid w:val="0010602A"/>
    <w:rsid w:val="001060A2"/>
    <w:rsid w:val="001060C0"/>
    <w:rsid w:val="00106550"/>
    <w:rsid w:val="0010699A"/>
    <w:rsid w:val="00106BA2"/>
    <w:rsid w:val="00106DBD"/>
    <w:rsid w:val="00106EC5"/>
    <w:rsid w:val="00106EE6"/>
    <w:rsid w:val="00106F6B"/>
    <w:rsid w:val="001073C9"/>
    <w:rsid w:val="001074A5"/>
    <w:rsid w:val="0010753E"/>
    <w:rsid w:val="00107F75"/>
    <w:rsid w:val="00107FD7"/>
    <w:rsid w:val="00110657"/>
    <w:rsid w:val="001106B2"/>
    <w:rsid w:val="001106F7"/>
    <w:rsid w:val="001106FD"/>
    <w:rsid w:val="00110838"/>
    <w:rsid w:val="00110E84"/>
    <w:rsid w:val="00110EB4"/>
    <w:rsid w:val="0011112A"/>
    <w:rsid w:val="00111221"/>
    <w:rsid w:val="001117FC"/>
    <w:rsid w:val="0011198B"/>
    <w:rsid w:val="00111D39"/>
    <w:rsid w:val="00111DD7"/>
    <w:rsid w:val="00111EDE"/>
    <w:rsid w:val="0011229A"/>
    <w:rsid w:val="00112359"/>
    <w:rsid w:val="001124A1"/>
    <w:rsid w:val="001125E3"/>
    <w:rsid w:val="00112731"/>
    <w:rsid w:val="00112A4B"/>
    <w:rsid w:val="00112A5D"/>
    <w:rsid w:val="00112C1C"/>
    <w:rsid w:val="00112E07"/>
    <w:rsid w:val="00112E88"/>
    <w:rsid w:val="00112F79"/>
    <w:rsid w:val="00112FCF"/>
    <w:rsid w:val="001131AF"/>
    <w:rsid w:val="00113304"/>
    <w:rsid w:val="001133D5"/>
    <w:rsid w:val="00113599"/>
    <w:rsid w:val="00113767"/>
    <w:rsid w:val="0011376B"/>
    <w:rsid w:val="001137AF"/>
    <w:rsid w:val="001137B6"/>
    <w:rsid w:val="00113F2C"/>
    <w:rsid w:val="0011444A"/>
    <w:rsid w:val="001144BE"/>
    <w:rsid w:val="001146CE"/>
    <w:rsid w:val="00114CA8"/>
    <w:rsid w:val="00114D93"/>
    <w:rsid w:val="00114E2D"/>
    <w:rsid w:val="001153BE"/>
    <w:rsid w:val="00115848"/>
    <w:rsid w:val="001159EB"/>
    <w:rsid w:val="00115AD0"/>
    <w:rsid w:val="00115CE4"/>
    <w:rsid w:val="001160BF"/>
    <w:rsid w:val="0011692F"/>
    <w:rsid w:val="00116A95"/>
    <w:rsid w:val="00116AF3"/>
    <w:rsid w:val="00116B0B"/>
    <w:rsid w:val="00116C57"/>
    <w:rsid w:val="00116D51"/>
    <w:rsid w:val="00116F28"/>
    <w:rsid w:val="00116FDF"/>
    <w:rsid w:val="001171A5"/>
    <w:rsid w:val="00117462"/>
    <w:rsid w:val="001177AF"/>
    <w:rsid w:val="001178A0"/>
    <w:rsid w:val="00117C2F"/>
    <w:rsid w:val="00117E03"/>
    <w:rsid w:val="00117F26"/>
    <w:rsid w:val="00117F2E"/>
    <w:rsid w:val="001202C3"/>
    <w:rsid w:val="00120383"/>
    <w:rsid w:val="001205F3"/>
    <w:rsid w:val="00120CEF"/>
    <w:rsid w:val="00121177"/>
    <w:rsid w:val="0012121F"/>
    <w:rsid w:val="001212D7"/>
    <w:rsid w:val="0012165C"/>
    <w:rsid w:val="001218A6"/>
    <w:rsid w:val="001218A7"/>
    <w:rsid w:val="001218C9"/>
    <w:rsid w:val="00121AAF"/>
    <w:rsid w:val="00121B76"/>
    <w:rsid w:val="00121C05"/>
    <w:rsid w:val="00121F9A"/>
    <w:rsid w:val="00122203"/>
    <w:rsid w:val="001222B1"/>
    <w:rsid w:val="00122310"/>
    <w:rsid w:val="00122371"/>
    <w:rsid w:val="00122377"/>
    <w:rsid w:val="00122618"/>
    <w:rsid w:val="00122673"/>
    <w:rsid w:val="0012292D"/>
    <w:rsid w:val="00122BB7"/>
    <w:rsid w:val="00122CEE"/>
    <w:rsid w:val="00122D8A"/>
    <w:rsid w:val="00122E5E"/>
    <w:rsid w:val="00122E6A"/>
    <w:rsid w:val="00122FCB"/>
    <w:rsid w:val="00123446"/>
    <w:rsid w:val="00123659"/>
    <w:rsid w:val="00123810"/>
    <w:rsid w:val="00123954"/>
    <w:rsid w:val="00123E96"/>
    <w:rsid w:val="0012453B"/>
    <w:rsid w:val="00124669"/>
    <w:rsid w:val="00124837"/>
    <w:rsid w:val="0012496F"/>
    <w:rsid w:val="00124AF2"/>
    <w:rsid w:val="00124ED3"/>
    <w:rsid w:val="00124EE6"/>
    <w:rsid w:val="001251C2"/>
    <w:rsid w:val="001254D1"/>
    <w:rsid w:val="00125CE2"/>
    <w:rsid w:val="0012611A"/>
    <w:rsid w:val="001262D4"/>
    <w:rsid w:val="00126394"/>
    <w:rsid w:val="00126C04"/>
    <w:rsid w:val="00126C7B"/>
    <w:rsid w:val="00127182"/>
    <w:rsid w:val="001272DA"/>
    <w:rsid w:val="001273F2"/>
    <w:rsid w:val="001274DD"/>
    <w:rsid w:val="00127575"/>
    <w:rsid w:val="00127663"/>
    <w:rsid w:val="001276AE"/>
    <w:rsid w:val="00127BC3"/>
    <w:rsid w:val="00127FC8"/>
    <w:rsid w:val="001301A5"/>
    <w:rsid w:val="0013022A"/>
    <w:rsid w:val="00130255"/>
    <w:rsid w:val="0013028C"/>
    <w:rsid w:val="00130485"/>
    <w:rsid w:val="001305B3"/>
    <w:rsid w:val="001306DA"/>
    <w:rsid w:val="00130875"/>
    <w:rsid w:val="00130B01"/>
    <w:rsid w:val="00130BAB"/>
    <w:rsid w:val="00130C28"/>
    <w:rsid w:val="00130DFB"/>
    <w:rsid w:val="001314F8"/>
    <w:rsid w:val="00131769"/>
    <w:rsid w:val="00131864"/>
    <w:rsid w:val="00131B68"/>
    <w:rsid w:val="00131C23"/>
    <w:rsid w:val="00131D0C"/>
    <w:rsid w:val="00131D70"/>
    <w:rsid w:val="00131DFF"/>
    <w:rsid w:val="00131E9F"/>
    <w:rsid w:val="001322F3"/>
    <w:rsid w:val="00132374"/>
    <w:rsid w:val="0013238A"/>
    <w:rsid w:val="00132431"/>
    <w:rsid w:val="00132674"/>
    <w:rsid w:val="001326C5"/>
    <w:rsid w:val="0013287D"/>
    <w:rsid w:val="00132BC7"/>
    <w:rsid w:val="00132F6B"/>
    <w:rsid w:val="00133121"/>
    <w:rsid w:val="0013366E"/>
    <w:rsid w:val="00133845"/>
    <w:rsid w:val="00133A5E"/>
    <w:rsid w:val="0013404F"/>
    <w:rsid w:val="001340D9"/>
    <w:rsid w:val="00134155"/>
    <w:rsid w:val="00134419"/>
    <w:rsid w:val="0013449E"/>
    <w:rsid w:val="00134804"/>
    <w:rsid w:val="00134868"/>
    <w:rsid w:val="00134CB2"/>
    <w:rsid w:val="00134FAF"/>
    <w:rsid w:val="0013508B"/>
    <w:rsid w:val="001350C1"/>
    <w:rsid w:val="00135751"/>
    <w:rsid w:val="001359E2"/>
    <w:rsid w:val="00135A50"/>
    <w:rsid w:val="00135E7E"/>
    <w:rsid w:val="00136315"/>
    <w:rsid w:val="00136384"/>
    <w:rsid w:val="001368E4"/>
    <w:rsid w:val="00136BAC"/>
    <w:rsid w:val="00136E7A"/>
    <w:rsid w:val="00137283"/>
    <w:rsid w:val="0013766E"/>
    <w:rsid w:val="00137ABB"/>
    <w:rsid w:val="00137ABD"/>
    <w:rsid w:val="00137DCB"/>
    <w:rsid w:val="00137E07"/>
    <w:rsid w:val="00140104"/>
    <w:rsid w:val="00140298"/>
    <w:rsid w:val="00140582"/>
    <w:rsid w:val="00140619"/>
    <w:rsid w:val="00140690"/>
    <w:rsid w:val="0014088A"/>
    <w:rsid w:val="00140901"/>
    <w:rsid w:val="00140AF6"/>
    <w:rsid w:val="00140D3D"/>
    <w:rsid w:val="0014133C"/>
    <w:rsid w:val="001414F3"/>
    <w:rsid w:val="00141725"/>
    <w:rsid w:val="00141733"/>
    <w:rsid w:val="00141976"/>
    <w:rsid w:val="001419D2"/>
    <w:rsid w:val="00141C5D"/>
    <w:rsid w:val="00141E3C"/>
    <w:rsid w:val="00141EA4"/>
    <w:rsid w:val="00141EBF"/>
    <w:rsid w:val="00142087"/>
    <w:rsid w:val="001420B6"/>
    <w:rsid w:val="00142545"/>
    <w:rsid w:val="00142560"/>
    <w:rsid w:val="0014287C"/>
    <w:rsid w:val="0014299E"/>
    <w:rsid w:val="00142BA0"/>
    <w:rsid w:val="00142E87"/>
    <w:rsid w:val="00142F21"/>
    <w:rsid w:val="00142F31"/>
    <w:rsid w:val="00143274"/>
    <w:rsid w:val="00143366"/>
    <w:rsid w:val="0014337E"/>
    <w:rsid w:val="001433D0"/>
    <w:rsid w:val="00143971"/>
    <w:rsid w:val="001439B5"/>
    <w:rsid w:val="00143C55"/>
    <w:rsid w:val="00144038"/>
    <w:rsid w:val="001440E9"/>
    <w:rsid w:val="001441FE"/>
    <w:rsid w:val="00144204"/>
    <w:rsid w:val="00144372"/>
    <w:rsid w:val="00144382"/>
    <w:rsid w:val="0014449C"/>
    <w:rsid w:val="001447F6"/>
    <w:rsid w:val="001448A6"/>
    <w:rsid w:val="00144C9A"/>
    <w:rsid w:val="00144CC6"/>
    <w:rsid w:val="00145003"/>
    <w:rsid w:val="00145055"/>
    <w:rsid w:val="00145235"/>
    <w:rsid w:val="00145769"/>
    <w:rsid w:val="0014586E"/>
    <w:rsid w:val="001458A9"/>
    <w:rsid w:val="001458DB"/>
    <w:rsid w:val="00145B33"/>
    <w:rsid w:val="00145C8A"/>
    <w:rsid w:val="00145F85"/>
    <w:rsid w:val="0014603C"/>
    <w:rsid w:val="001461D7"/>
    <w:rsid w:val="00146277"/>
    <w:rsid w:val="001462A1"/>
    <w:rsid w:val="0014646B"/>
    <w:rsid w:val="00146576"/>
    <w:rsid w:val="001466EA"/>
    <w:rsid w:val="001467A4"/>
    <w:rsid w:val="0014682C"/>
    <w:rsid w:val="00146834"/>
    <w:rsid w:val="00146A66"/>
    <w:rsid w:val="00146B50"/>
    <w:rsid w:val="00146C3A"/>
    <w:rsid w:val="00146C9E"/>
    <w:rsid w:val="00146E48"/>
    <w:rsid w:val="00146F78"/>
    <w:rsid w:val="001470FD"/>
    <w:rsid w:val="00147188"/>
    <w:rsid w:val="001474C6"/>
    <w:rsid w:val="00147710"/>
    <w:rsid w:val="00147800"/>
    <w:rsid w:val="00147801"/>
    <w:rsid w:val="0014787A"/>
    <w:rsid w:val="001478B1"/>
    <w:rsid w:val="00147B00"/>
    <w:rsid w:val="00147DCD"/>
    <w:rsid w:val="00150024"/>
    <w:rsid w:val="00150172"/>
    <w:rsid w:val="001505B3"/>
    <w:rsid w:val="00150863"/>
    <w:rsid w:val="0015086A"/>
    <w:rsid w:val="00150875"/>
    <w:rsid w:val="0015096D"/>
    <w:rsid w:val="00150A8B"/>
    <w:rsid w:val="00150BA1"/>
    <w:rsid w:val="0015132A"/>
    <w:rsid w:val="001513C2"/>
    <w:rsid w:val="00151650"/>
    <w:rsid w:val="00151747"/>
    <w:rsid w:val="00151A4B"/>
    <w:rsid w:val="00151AE8"/>
    <w:rsid w:val="00151CE5"/>
    <w:rsid w:val="00151E69"/>
    <w:rsid w:val="00152036"/>
    <w:rsid w:val="00152051"/>
    <w:rsid w:val="00152284"/>
    <w:rsid w:val="001523C3"/>
    <w:rsid w:val="001523D7"/>
    <w:rsid w:val="001526B9"/>
    <w:rsid w:val="00152705"/>
    <w:rsid w:val="00152793"/>
    <w:rsid w:val="001529EA"/>
    <w:rsid w:val="001529F8"/>
    <w:rsid w:val="00152B26"/>
    <w:rsid w:val="00153323"/>
    <w:rsid w:val="001533E7"/>
    <w:rsid w:val="00153491"/>
    <w:rsid w:val="0015350F"/>
    <w:rsid w:val="001538D4"/>
    <w:rsid w:val="00153A18"/>
    <w:rsid w:val="00153D3E"/>
    <w:rsid w:val="00153DD3"/>
    <w:rsid w:val="00153F75"/>
    <w:rsid w:val="00154009"/>
    <w:rsid w:val="001541FD"/>
    <w:rsid w:val="00154229"/>
    <w:rsid w:val="00154898"/>
    <w:rsid w:val="001548E3"/>
    <w:rsid w:val="00154B63"/>
    <w:rsid w:val="00154C8E"/>
    <w:rsid w:val="00154DE6"/>
    <w:rsid w:val="00155269"/>
    <w:rsid w:val="001552A3"/>
    <w:rsid w:val="001554A0"/>
    <w:rsid w:val="00155747"/>
    <w:rsid w:val="00155830"/>
    <w:rsid w:val="001558A6"/>
    <w:rsid w:val="00155BF6"/>
    <w:rsid w:val="0015624F"/>
    <w:rsid w:val="00156527"/>
    <w:rsid w:val="00156634"/>
    <w:rsid w:val="00156813"/>
    <w:rsid w:val="00156E40"/>
    <w:rsid w:val="00156E69"/>
    <w:rsid w:val="00156FE5"/>
    <w:rsid w:val="0015714B"/>
    <w:rsid w:val="001573BE"/>
    <w:rsid w:val="00157405"/>
    <w:rsid w:val="001574AB"/>
    <w:rsid w:val="001575D9"/>
    <w:rsid w:val="001575F3"/>
    <w:rsid w:val="001579FC"/>
    <w:rsid w:val="00157B9D"/>
    <w:rsid w:val="00157EA9"/>
    <w:rsid w:val="00157F7C"/>
    <w:rsid w:val="00160233"/>
    <w:rsid w:val="001602ED"/>
    <w:rsid w:val="001603FF"/>
    <w:rsid w:val="00160411"/>
    <w:rsid w:val="0016059E"/>
    <w:rsid w:val="00160C54"/>
    <w:rsid w:val="00160E0A"/>
    <w:rsid w:val="00160E47"/>
    <w:rsid w:val="00160F3E"/>
    <w:rsid w:val="001610B1"/>
    <w:rsid w:val="00161168"/>
    <w:rsid w:val="00161190"/>
    <w:rsid w:val="001611DA"/>
    <w:rsid w:val="0016122A"/>
    <w:rsid w:val="00161407"/>
    <w:rsid w:val="00161573"/>
    <w:rsid w:val="0016159F"/>
    <w:rsid w:val="00161784"/>
    <w:rsid w:val="001619BE"/>
    <w:rsid w:val="001619D0"/>
    <w:rsid w:val="00161BD6"/>
    <w:rsid w:val="00161CF8"/>
    <w:rsid w:val="00161E30"/>
    <w:rsid w:val="00161EE7"/>
    <w:rsid w:val="00161F75"/>
    <w:rsid w:val="00162074"/>
    <w:rsid w:val="00162104"/>
    <w:rsid w:val="00162398"/>
    <w:rsid w:val="0016243A"/>
    <w:rsid w:val="001624B3"/>
    <w:rsid w:val="001626B7"/>
    <w:rsid w:val="00162735"/>
    <w:rsid w:val="001628B5"/>
    <w:rsid w:val="00162963"/>
    <w:rsid w:val="0016298A"/>
    <w:rsid w:val="00162CE3"/>
    <w:rsid w:val="00162DF6"/>
    <w:rsid w:val="00162EAA"/>
    <w:rsid w:val="00162EEC"/>
    <w:rsid w:val="00162EEE"/>
    <w:rsid w:val="001630D7"/>
    <w:rsid w:val="00163556"/>
    <w:rsid w:val="001637C9"/>
    <w:rsid w:val="001638AC"/>
    <w:rsid w:val="00163A9F"/>
    <w:rsid w:val="00163B44"/>
    <w:rsid w:val="00163BAD"/>
    <w:rsid w:val="001642F1"/>
    <w:rsid w:val="001648AF"/>
    <w:rsid w:val="00164A5E"/>
    <w:rsid w:val="00164FEF"/>
    <w:rsid w:val="00165008"/>
    <w:rsid w:val="0016523D"/>
    <w:rsid w:val="001653BD"/>
    <w:rsid w:val="0016546E"/>
    <w:rsid w:val="0016547F"/>
    <w:rsid w:val="00165850"/>
    <w:rsid w:val="001658E5"/>
    <w:rsid w:val="00165A76"/>
    <w:rsid w:val="00165CAB"/>
    <w:rsid w:val="00165F46"/>
    <w:rsid w:val="00166630"/>
    <w:rsid w:val="001667DE"/>
    <w:rsid w:val="00166AB2"/>
    <w:rsid w:val="00166B2B"/>
    <w:rsid w:val="00166C6D"/>
    <w:rsid w:val="001674BF"/>
    <w:rsid w:val="0016763B"/>
    <w:rsid w:val="00167667"/>
    <w:rsid w:val="0016767B"/>
    <w:rsid w:val="00167915"/>
    <w:rsid w:val="0016795C"/>
    <w:rsid w:val="00167EAD"/>
    <w:rsid w:val="00167FCB"/>
    <w:rsid w:val="001700CA"/>
    <w:rsid w:val="001702C8"/>
    <w:rsid w:val="0017094A"/>
    <w:rsid w:val="00170A76"/>
    <w:rsid w:val="00170BE1"/>
    <w:rsid w:val="00170CCA"/>
    <w:rsid w:val="00170E21"/>
    <w:rsid w:val="001710A1"/>
    <w:rsid w:val="001711BD"/>
    <w:rsid w:val="0017127B"/>
    <w:rsid w:val="00171310"/>
    <w:rsid w:val="001714AB"/>
    <w:rsid w:val="00171604"/>
    <w:rsid w:val="00171A1D"/>
    <w:rsid w:val="001721DB"/>
    <w:rsid w:val="0017220A"/>
    <w:rsid w:val="00172668"/>
    <w:rsid w:val="0017273B"/>
    <w:rsid w:val="00172DBF"/>
    <w:rsid w:val="00172E84"/>
    <w:rsid w:val="00172F5B"/>
    <w:rsid w:val="00173430"/>
    <w:rsid w:val="0017358E"/>
    <w:rsid w:val="0017369D"/>
    <w:rsid w:val="00173721"/>
    <w:rsid w:val="00173807"/>
    <w:rsid w:val="00173840"/>
    <w:rsid w:val="001739B8"/>
    <w:rsid w:val="00173B06"/>
    <w:rsid w:val="00173D1C"/>
    <w:rsid w:val="00173E7E"/>
    <w:rsid w:val="00174581"/>
    <w:rsid w:val="00174627"/>
    <w:rsid w:val="00174A91"/>
    <w:rsid w:val="00174BEF"/>
    <w:rsid w:val="00175604"/>
    <w:rsid w:val="00175991"/>
    <w:rsid w:val="00175E04"/>
    <w:rsid w:val="00176022"/>
    <w:rsid w:val="001760AB"/>
    <w:rsid w:val="00176161"/>
    <w:rsid w:val="001761D6"/>
    <w:rsid w:val="001764EB"/>
    <w:rsid w:val="00176742"/>
    <w:rsid w:val="001769FB"/>
    <w:rsid w:val="00176C2C"/>
    <w:rsid w:val="00176C9E"/>
    <w:rsid w:val="00176EBF"/>
    <w:rsid w:val="001777AD"/>
    <w:rsid w:val="001778A8"/>
    <w:rsid w:val="0017799C"/>
    <w:rsid w:val="00177B54"/>
    <w:rsid w:val="00177C60"/>
    <w:rsid w:val="00177CEE"/>
    <w:rsid w:val="00177D30"/>
    <w:rsid w:val="00177EAF"/>
    <w:rsid w:val="00180149"/>
    <w:rsid w:val="001801AE"/>
    <w:rsid w:val="0018025A"/>
    <w:rsid w:val="00180294"/>
    <w:rsid w:val="001805F3"/>
    <w:rsid w:val="0018070B"/>
    <w:rsid w:val="0018090B"/>
    <w:rsid w:val="00180B8D"/>
    <w:rsid w:val="00180BB6"/>
    <w:rsid w:val="00180EA5"/>
    <w:rsid w:val="0018112A"/>
    <w:rsid w:val="001818E8"/>
    <w:rsid w:val="00181A4B"/>
    <w:rsid w:val="00181A5A"/>
    <w:rsid w:val="00181A83"/>
    <w:rsid w:val="00181B7B"/>
    <w:rsid w:val="00181E8B"/>
    <w:rsid w:val="00181F95"/>
    <w:rsid w:val="0018207B"/>
    <w:rsid w:val="00182736"/>
    <w:rsid w:val="00182A10"/>
    <w:rsid w:val="00182A85"/>
    <w:rsid w:val="00182B36"/>
    <w:rsid w:val="00182CB5"/>
    <w:rsid w:val="00182CC8"/>
    <w:rsid w:val="00182E40"/>
    <w:rsid w:val="00182F63"/>
    <w:rsid w:val="001831D2"/>
    <w:rsid w:val="001834DF"/>
    <w:rsid w:val="001836DF"/>
    <w:rsid w:val="0018379A"/>
    <w:rsid w:val="00183B71"/>
    <w:rsid w:val="001840C1"/>
    <w:rsid w:val="001841CA"/>
    <w:rsid w:val="00184788"/>
    <w:rsid w:val="00184844"/>
    <w:rsid w:val="00184A07"/>
    <w:rsid w:val="00184A0E"/>
    <w:rsid w:val="00184A9C"/>
    <w:rsid w:val="00184C8B"/>
    <w:rsid w:val="00184E6F"/>
    <w:rsid w:val="00185022"/>
    <w:rsid w:val="00185292"/>
    <w:rsid w:val="001853BF"/>
    <w:rsid w:val="001853F2"/>
    <w:rsid w:val="001857E3"/>
    <w:rsid w:val="001857E9"/>
    <w:rsid w:val="001857F0"/>
    <w:rsid w:val="0018589F"/>
    <w:rsid w:val="00185A61"/>
    <w:rsid w:val="00185B0E"/>
    <w:rsid w:val="00185D60"/>
    <w:rsid w:val="00185E88"/>
    <w:rsid w:val="00185EC7"/>
    <w:rsid w:val="0018632C"/>
    <w:rsid w:val="0018642F"/>
    <w:rsid w:val="00186651"/>
    <w:rsid w:val="001869EB"/>
    <w:rsid w:val="00186B60"/>
    <w:rsid w:val="001870EB"/>
    <w:rsid w:val="0018725A"/>
    <w:rsid w:val="001872FC"/>
    <w:rsid w:val="00187510"/>
    <w:rsid w:val="00187556"/>
    <w:rsid w:val="00187B2C"/>
    <w:rsid w:val="00187D09"/>
    <w:rsid w:val="00187EA9"/>
    <w:rsid w:val="00187FD5"/>
    <w:rsid w:val="001902AB"/>
    <w:rsid w:val="0019038F"/>
    <w:rsid w:val="0019056F"/>
    <w:rsid w:val="00190572"/>
    <w:rsid w:val="00190581"/>
    <w:rsid w:val="00190841"/>
    <w:rsid w:val="00191307"/>
    <w:rsid w:val="001913BC"/>
    <w:rsid w:val="00191626"/>
    <w:rsid w:val="001917E9"/>
    <w:rsid w:val="0019194F"/>
    <w:rsid w:val="00191AF0"/>
    <w:rsid w:val="00191D60"/>
    <w:rsid w:val="00192195"/>
    <w:rsid w:val="00192589"/>
    <w:rsid w:val="0019260B"/>
    <w:rsid w:val="001929AD"/>
    <w:rsid w:val="00192A79"/>
    <w:rsid w:val="00192E50"/>
    <w:rsid w:val="001930E8"/>
    <w:rsid w:val="001933CF"/>
    <w:rsid w:val="00193449"/>
    <w:rsid w:val="001937B8"/>
    <w:rsid w:val="00193882"/>
    <w:rsid w:val="0019399E"/>
    <w:rsid w:val="001939A3"/>
    <w:rsid w:val="00193A70"/>
    <w:rsid w:val="00193D8D"/>
    <w:rsid w:val="00193F6F"/>
    <w:rsid w:val="00193FD3"/>
    <w:rsid w:val="00194209"/>
    <w:rsid w:val="0019429F"/>
    <w:rsid w:val="0019460B"/>
    <w:rsid w:val="00194884"/>
    <w:rsid w:val="00194C11"/>
    <w:rsid w:val="0019527F"/>
    <w:rsid w:val="0019590C"/>
    <w:rsid w:val="00195A6A"/>
    <w:rsid w:val="00195B31"/>
    <w:rsid w:val="00195BEB"/>
    <w:rsid w:val="00195C77"/>
    <w:rsid w:val="00195C7F"/>
    <w:rsid w:val="00195D1C"/>
    <w:rsid w:val="00195DED"/>
    <w:rsid w:val="00195F2E"/>
    <w:rsid w:val="00196165"/>
    <w:rsid w:val="001961F5"/>
    <w:rsid w:val="001962DC"/>
    <w:rsid w:val="0019649A"/>
    <w:rsid w:val="00196504"/>
    <w:rsid w:val="001969B1"/>
    <w:rsid w:val="00196A29"/>
    <w:rsid w:val="00196A4B"/>
    <w:rsid w:val="00196A51"/>
    <w:rsid w:val="00196AFE"/>
    <w:rsid w:val="00196BC2"/>
    <w:rsid w:val="00197263"/>
    <w:rsid w:val="0019730E"/>
    <w:rsid w:val="0019734D"/>
    <w:rsid w:val="0019752C"/>
    <w:rsid w:val="0019757F"/>
    <w:rsid w:val="0019763D"/>
    <w:rsid w:val="001976CA"/>
    <w:rsid w:val="00197A48"/>
    <w:rsid w:val="00197FD5"/>
    <w:rsid w:val="001A0044"/>
    <w:rsid w:val="001A02BA"/>
    <w:rsid w:val="001A060C"/>
    <w:rsid w:val="001A0A72"/>
    <w:rsid w:val="001A0B4E"/>
    <w:rsid w:val="001A138F"/>
    <w:rsid w:val="001A1555"/>
    <w:rsid w:val="001A16BA"/>
    <w:rsid w:val="001A1918"/>
    <w:rsid w:val="001A1A00"/>
    <w:rsid w:val="001A1F6F"/>
    <w:rsid w:val="001A1F70"/>
    <w:rsid w:val="001A207D"/>
    <w:rsid w:val="001A2227"/>
    <w:rsid w:val="001A22DB"/>
    <w:rsid w:val="001A2320"/>
    <w:rsid w:val="001A2511"/>
    <w:rsid w:val="001A25F3"/>
    <w:rsid w:val="001A273F"/>
    <w:rsid w:val="001A2B77"/>
    <w:rsid w:val="001A30B3"/>
    <w:rsid w:val="001A30E6"/>
    <w:rsid w:val="001A3183"/>
    <w:rsid w:val="001A3259"/>
    <w:rsid w:val="001A3401"/>
    <w:rsid w:val="001A3494"/>
    <w:rsid w:val="001A35F8"/>
    <w:rsid w:val="001A362F"/>
    <w:rsid w:val="001A366B"/>
    <w:rsid w:val="001A36E8"/>
    <w:rsid w:val="001A36FD"/>
    <w:rsid w:val="001A3AE0"/>
    <w:rsid w:val="001A3C35"/>
    <w:rsid w:val="001A3E29"/>
    <w:rsid w:val="001A3E53"/>
    <w:rsid w:val="001A3EC4"/>
    <w:rsid w:val="001A40A3"/>
    <w:rsid w:val="001A431D"/>
    <w:rsid w:val="001A4374"/>
    <w:rsid w:val="001A4460"/>
    <w:rsid w:val="001A4D5E"/>
    <w:rsid w:val="001A4E0E"/>
    <w:rsid w:val="001A4F21"/>
    <w:rsid w:val="001A5135"/>
    <w:rsid w:val="001A5861"/>
    <w:rsid w:val="001A59D1"/>
    <w:rsid w:val="001A5B91"/>
    <w:rsid w:val="001A5D38"/>
    <w:rsid w:val="001A5DE4"/>
    <w:rsid w:val="001A5F39"/>
    <w:rsid w:val="001A6049"/>
    <w:rsid w:val="001A64ED"/>
    <w:rsid w:val="001A65DC"/>
    <w:rsid w:val="001A6A78"/>
    <w:rsid w:val="001A6DE0"/>
    <w:rsid w:val="001A6EBF"/>
    <w:rsid w:val="001A6EC0"/>
    <w:rsid w:val="001A7069"/>
    <w:rsid w:val="001A72DB"/>
    <w:rsid w:val="001A7606"/>
    <w:rsid w:val="001A76AA"/>
    <w:rsid w:val="001A797C"/>
    <w:rsid w:val="001A7DAD"/>
    <w:rsid w:val="001A7E94"/>
    <w:rsid w:val="001B036B"/>
    <w:rsid w:val="001B038F"/>
    <w:rsid w:val="001B03AB"/>
    <w:rsid w:val="001B03FA"/>
    <w:rsid w:val="001B0655"/>
    <w:rsid w:val="001B08DE"/>
    <w:rsid w:val="001B0B93"/>
    <w:rsid w:val="001B0E8B"/>
    <w:rsid w:val="001B0F7A"/>
    <w:rsid w:val="001B11E3"/>
    <w:rsid w:val="001B11E7"/>
    <w:rsid w:val="001B1424"/>
    <w:rsid w:val="001B1429"/>
    <w:rsid w:val="001B14FA"/>
    <w:rsid w:val="001B163B"/>
    <w:rsid w:val="001B185F"/>
    <w:rsid w:val="001B1961"/>
    <w:rsid w:val="001B19DE"/>
    <w:rsid w:val="001B1C18"/>
    <w:rsid w:val="001B1F33"/>
    <w:rsid w:val="001B207B"/>
    <w:rsid w:val="001B216A"/>
    <w:rsid w:val="001B24DF"/>
    <w:rsid w:val="001B2B04"/>
    <w:rsid w:val="001B2B75"/>
    <w:rsid w:val="001B307D"/>
    <w:rsid w:val="001B31C0"/>
    <w:rsid w:val="001B33F4"/>
    <w:rsid w:val="001B35C9"/>
    <w:rsid w:val="001B35ED"/>
    <w:rsid w:val="001B37D8"/>
    <w:rsid w:val="001B3B44"/>
    <w:rsid w:val="001B4070"/>
    <w:rsid w:val="001B414C"/>
    <w:rsid w:val="001B4814"/>
    <w:rsid w:val="001B4E4A"/>
    <w:rsid w:val="001B4E62"/>
    <w:rsid w:val="001B5298"/>
    <w:rsid w:val="001B52D7"/>
    <w:rsid w:val="001B5652"/>
    <w:rsid w:val="001B5888"/>
    <w:rsid w:val="001B58DD"/>
    <w:rsid w:val="001B59C8"/>
    <w:rsid w:val="001B5BB5"/>
    <w:rsid w:val="001B5DE4"/>
    <w:rsid w:val="001B5E1D"/>
    <w:rsid w:val="001B60E2"/>
    <w:rsid w:val="001B611B"/>
    <w:rsid w:val="001B61A8"/>
    <w:rsid w:val="001B690A"/>
    <w:rsid w:val="001B6AAE"/>
    <w:rsid w:val="001B6C20"/>
    <w:rsid w:val="001B6FC7"/>
    <w:rsid w:val="001B704F"/>
    <w:rsid w:val="001B7064"/>
    <w:rsid w:val="001B706F"/>
    <w:rsid w:val="001B73E0"/>
    <w:rsid w:val="001B76D1"/>
    <w:rsid w:val="001B775F"/>
    <w:rsid w:val="001B7958"/>
    <w:rsid w:val="001B7B9E"/>
    <w:rsid w:val="001B7CE4"/>
    <w:rsid w:val="001B7DD2"/>
    <w:rsid w:val="001C04B9"/>
    <w:rsid w:val="001C081D"/>
    <w:rsid w:val="001C08A1"/>
    <w:rsid w:val="001C0970"/>
    <w:rsid w:val="001C09E1"/>
    <w:rsid w:val="001C118E"/>
    <w:rsid w:val="001C12D3"/>
    <w:rsid w:val="001C1B4C"/>
    <w:rsid w:val="001C1C39"/>
    <w:rsid w:val="001C1D9B"/>
    <w:rsid w:val="001C2513"/>
    <w:rsid w:val="001C26B4"/>
    <w:rsid w:val="001C29B1"/>
    <w:rsid w:val="001C2B36"/>
    <w:rsid w:val="001C2CB2"/>
    <w:rsid w:val="001C2D10"/>
    <w:rsid w:val="001C2E0D"/>
    <w:rsid w:val="001C3299"/>
    <w:rsid w:val="001C3343"/>
    <w:rsid w:val="001C38B5"/>
    <w:rsid w:val="001C3BB3"/>
    <w:rsid w:val="001C3C2A"/>
    <w:rsid w:val="001C3DB2"/>
    <w:rsid w:val="001C406B"/>
    <w:rsid w:val="001C449A"/>
    <w:rsid w:val="001C44B1"/>
    <w:rsid w:val="001C4BB7"/>
    <w:rsid w:val="001C51D6"/>
    <w:rsid w:val="001C5335"/>
    <w:rsid w:val="001C5634"/>
    <w:rsid w:val="001C5B1E"/>
    <w:rsid w:val="001C5B60"/>
    <w:rsid w:val="001C6216"/>
    <w:rsid w:val="001C6895"/>
    <w:rsid w:val="001C68A9"/>
    <w:rsid w:val="001C6952"/>
    <w:rsid w:val="001C6D15"/>
    <w:rsid w:val="001C6DCD"/>
    <w:rsid w:val="001C6FE1"/>
    <w:rsid w:val="001C7478"/>
    <w:rsid w:val="001C7575"/>
    <w:rsid w:val="001C75BD"/>
    <w:rsid w:val="001C75E4"/>
    <w:rsid w:val="001C76C3"/>
    <w:rsid w:val="001C76E7"/>
    <w:rsid w:val="001D006F"/>
    <w:rsid w:val="001D0290"/>
    <w:rsid w:val="001D0C29"/>
    <w:rsid w:val="001D1201"/>
    <w:rsid w:val="001D146D"/>
    <w:rsid w:val="001D170A"/>
    <w:rsid w:val="001D18DA"/>
    <w:rsid w:val="001D1AC7"/>
    <w:rsid w:val="001D1ACF"/>
    <w:rsid w:val="001D1CAA"/>
    <w:rsid w:val="001D1F48"/>
    <w:rsid w:val="001D1FD7"/>
    <w:rsid w:val="001D1FF5"/>
    <w:rsid w:val="001D2769"/>
    <w:rsid w:val="001D2774"/>
    <w:rsid w:val="001D2A6B"/>
    <w:rsid w:val="001D2AED"/>
    <w:rsid w:val="001D2B8C"/>
    <w:rsid w:val="001D31B1"/>
    <w:rsid w:val="001D35AC"/>
    <w:rsid w:val="001D3912"/>
    <w:rsid w:val="001D3917"/>
    <w:rsid w:val="001D3BD0"/>
    <w:rsid w:val="001D3C80"/>
    <w:rsid w:val="001D3F4B"/>
    <w:rsid w:val="001D449B"/>
    <w:rsid w:val="001D4822"/>
    <w:rsid w:val="001D4B2B"/>
    <w:rsid w:val="001D4F61"/>
    <w:rsid w:val="001D5005"/>
    <w:rsid w:val="001D5025"/>
    <w:rsid w:val="001D52D8"/>
    <w:rsid w:val="001D57BE"/>
    <w:rsid w:val="001D58F4"/>
    <w:rsid w:val="001D5E64"/>
    <w:rsid w:val="001D6136"/>
    <w:rsid w:val="001D62E8"/>
    <w:rsid w:val="001D646F"/>
    <w:rsid w:val="001D6549"/>
    <w:rsid w:val="001D666C"/>
    <w:rsid w:val="001D66EF"/>
    <w:rsid w:val="001D68FC"/>
    <w:rsid w:val="001D6AA9"/>
    <w:rsid w:val="001D6DF7"/>
    <w:rsid w:val="001D6EC4"/>
    <w:rsid w:val="001D70E3"/>
    <w:rsid w:val="001D7136"/>
    <w:rsid w:val="001D77F4"/>
    <w:rsid w:val="001D7820"/>
    <w:rsid w:val="001D793F"/>
    <w:rsid w:val="001D79CB"/>
    <w:rsid w:val="001D7B44"/>
    <w:rsid w:val="001D7FC5"/>
    <w:rsid w:val="001E0981"/>
    <w:rsid w:val="001E0BAD"/>
    <w:rsid w:val="001E0CB0"/>
    <w:rsid w:val="001E0E10"/>
    <w:rsid w:val="001E1270"/>
    <w:rsid w:val="001E137C"/>
    <w:rsid w:val="001E1BF5"/>
    <w:rsid w:val="001E1D16"/>
    <w:rsid w:val="001E26C3"/>
    <w:rsid w:val="001E29CE"/>
    <w:rsid w:val="001E2ADF"/>
    <w:rsid w:val="001E2E26"/>
    <w:rsid w:val="001E2FB5"/>
    <w:rsid w:val="001E352C"/>
    <w:rsid w:val="001E39E4"/>
    <w:rsid w:val="001E3A28"/>
    <w:rsid w:val="001E3B87"/>
    <w:rsid w:val="001E3F85"/>
    <w:rsid w:val="001E407A"/>
    <w:rsid w:val="001E408D"/>
    <w:rsid w:val="001E41A8"/>
    <w:rsid w:val="001E428D"/>
    <w:rsid w:val="001E43A0"/>
    <w:rsid w:val="001E443B"/>
    <w:rsid w:val="001E44BD"/>
    <w:rsid w:val="001E47FA"/>
    <w:rsid w:val="001E4A7F"/>
    <w:rsid w:val="001E4A8B"/>
    <w:rsid w:val="001E4B12"/>
    <w:rsid w:val="001E4B9A"/>
    <w:rsid w:val="001E4C41"/>
    <w:rsid w:val="001E57EA"/>
    <w:rsid w:val="001E5D5E"/>
    <w:rsid w:val="001E6050"/>
    <w:rsid w:val="001E6072"/>
    <w:rsid w:val="001E64C8"/>
    <w:rsid w:val="001E651A"/>
    <w:rsid w:val="001E6617"/>
    <w:rsid w:val="001E66D1"/>
    <w:rsid w:val="001E66F6"/>
    <w:rsid w:val="001E6725"/>
    <w:rsid w:val="001E67C7"/>
    <w:rsid w:val="001E6825"/>
    <w:rsid w:val="001E6908"/>
    <w:rsid w:val="001E6C0F"/>
    <w:rsid w:val="001E70B0"/>
    <w:rsid w:val="001E7267"/>
    <w:rsid w:val="001E7274"/>
    <w:rsid w:val="001E73D2"/>
    <w:rsid w:val="001E744E"/>
    <w:rsid w:val="001E7798"/>
    <w:rsid w:val="001E77D3"/>
    <w:rsid w:val="001E77E1"/>
    <w:rsid w:val="001E7A53"/>
    <w:rsid w:val="001E7C04"/>
    <w:rsid w:val="001E7CCC"/>
    <w:rsid w:val="001E7D25"/>
    <w:rsid w:val="001E7DEE"/>
    <w:rsid w:val="001E7F6E"/>
    <w:rsid w:val="001F0A8C"/>
    <w:rsid w:val="001F0AA6"/>
    <w:rsid w:val="001F0AE5"/>
    <w:rsid w:val="001F0C23"/>
    <w:rsid w:val="001F0D40"/>
    <w:rsid w:val="001F0DDB"/>
    <w:rsid w:val="001F0FAC"/>
    <w:rsid w:val="001F10CE"/>
    <w:rsid w:val="001F11F9"/>
    <w:rsid w:val="001F1242"/>
    <w:rsid w:val="001F14C0"/>
    <w:rsid w:val="001F157C"/>
    <w:rsid w:val="001F1806"/>
    <w:rsid w:val="001F183D"/>
    <w:rsid w:val="001F1891"/>
    <w:rsid w:val="001F1C37"/>
    <w:rsid w:val="001F1E7C"/>
    <w:rsid w:val="001F2022"/>
    <w:rsid w:val="001F2103"/>
    <w:rsid w:val="001F2120"/>
    <w:rsid w:val="001F2421"/>
    <w:rsid w:val="001F2449"/>
    <w:rsid w:val="001F2465"/>
    <w:rsid w:val="001F2805"/>
    <w:rsid w:val="001F2893"/>
    <w:rsid w:val="001F28BF"/>
    <w:rsid w:val="001F29BB"/>
    <w:rsid w:val="001F2A93"/>
    <w:rsid w:val="001F2B8B"/>
    <w:rsid w:val="001F2D3D"/>
    <w:rsid w:val="001F2DA2"/>
    <w:rsid w:val="001F2F4C"/>
    <w:rsid w:val="001F3145"/>
    <w:rsid w:val="001F3298"/>
    <w:rsid w:val="001F3459"/>
    <w:rsid w:val="001F3529"/>
    <w:rsid w:val="001F36B6"/>
    <w:rsid w:val="001F40A8"/>
    <w:rsid w:val="001F424F"/>
    <w:rsid w:val="001F4283"/>
    <w:rsid w:val="001F4C53"/>
    <w:rsid w:val="001F4C67"/>
    <w:rsid w:val="001F4CDF"/>
    <w:rsid w:val="001F4D6A"/>
    <w:rsid w:val="001F4E60"/>
    <w:rsid w:val="001F4EFD"/>
    <w:rsid w:val="001F4FAC"/>
    <w:rsid w:val="001F5047"/>
    <w:rsid w:val="001F5074"/>
    <w:rsid w:val="001F54CD"/>
    <w:rsid w:val="001F556F"/>
    <w:rsid w:val="001F56FA"/>
    <w:rsid w:val="001F57D8"/>
    <w:rsid w:val="001F5A58"/>
    <w:rsid w:val="001F5A8F"/>
    <w:rsid w:val="001F5BD3"/>
    <w:rsid w:val="001F5C0B"/>
    <w:rsid w:val="001F5D3B"/>
    <w:rsid w:val="001F5F76"/>
    <w:rsid w:val="001F6374"/>
    <w:rsid w:val="001F66F9"/>
    <w:rsid w:val="001F67CF"/>
    <w:rsid w:val="001F6A32"/>
    <w:rsid w:val="001F742D"/>
    <w:rsid w:val="001F7B0A"/>
    <w:rsid w:val="001F7C1C"/>
    <w:rsid w:val="001F7C42"/>
    <w:rsid w:val="00200479"/>
    <w:rsid w:val="00200531"/>
    <w:rsid w:val="00200B5D"/>
    <w:rsid w:val="00200C8A"/>
    <w:rsid w:val="00200D1B"/>
    <w:rsid w:val="00200FA7"/>
    <w:rsid w:val="0020132D"/>
    <w:rsid w:val="00201DCB"/>
    <w:rsid w:val="00201EBC"/>
    <w:rsid w:val="00202053"/>
    <w:rsid w:val="002020A7"/>
    <w:rsid w:val="0020224D"/>
    <w:rsid w:val="002024CE"/>
    <w:rsid w:val="00202793"/>
    <w:rsid w:val="00202E65"/>
    <w:rsid w:val="00202FF4"/>
    <w:rsid w:val="00203084"/>
    <w:rsid w:val="002032C2"/>
    <w:rsid w:val="0020340B"/>
    <w:rsid w:val="0020377C"/>
    <w:rsid w:val="00203D06"/>
    <w:rsid w:val="00204173"/>
    <w:rsid w:val="00204202"/>
    <w:rsid w:val="0020432B"/>
    <w:rsid w:val="00204516"/>
    <w:rsid w:val="00204789"/>
    <w:rsid w:val="00204B2D"/>
    <w:rsid w:val="00204BB1"/>
    <w:rsid w:val="00204BE9"/>
    <w:rsid w:val="00204C35"/>
    <w:rsid w:val="00204DD1"/>
    <w:rsid w:val="00204E3C"/>
    <w:rsid w:val="002051DC"/>
    <w:rsid w:val="0020532A"/>
    <w:rsid w:val="0020533B"/>
    <w:rsid w:val="002054EF"/>
    <w:rsid w:val="002055D8"/>
    <w:rsid w:val="00205612"/>
    <w:rsid w:val="00205774"/>
    <w:rsid w:val="0020597A"/>
    <w:rsid w:val="00205C07"/>
    <w:rsid w:val="00205DB0"/>
    <w:rsid w:val="00205F3D"/>
    <w:rsid w:val="00205FB8"/>
    <w:rsid w:val="00206082"/>
    <w:rsid w:val="002063D0"/>
    <w:rsid w:val="0020657B"/>
    <w:rsid w:val="002067DC"/>
    <w:rsid w:val="00206981"/>
    <w:rsid w:val="00206C5C"/>
    <w:rsid w:val="00206CA8"/>
    <w:rsid w:val="00206CEC"/>
    <w:rsid w:val="0020703B"/>
    <w:rsid w:val="002071F9"/>
    <w:rsid w:val="00207275"/>
    <w:rsid w:val="002073CF"/>
    <w:rsid w:val="0020767B"/>
    <w:rsid w:val="0020791E"/>
    <w:rsid w:val="00207A16"/>
    <w:rsid w:val="00207AF4"/>
    <w:rsid w:val="00207BFC"/>
    <w:rsid w:val="00207C0E"/>
    <w:rsid w:val="00207D43"/>
    <w:rsid w:val="00207D74"/>
    <w:rsid w:val="00210149"/>
    <w:rsid w:val="002101A0"/>
    <w:rsid w:val="002102B7"/>
    <w:rsid w:val="00210715"/>
    <w:rsid w:val="00210CB3"/>
    <w:rsid w:val="00210D85"/>
    <w:rsid w:val="00210FC4"/>
    <w:rsid w:val="0021103E"/>
    <w:rsid w:val="00211468"/>
    <w:rsid w:val="0021188E"/>
    <w:rsid w:val="00211A08"/>
    <w:rsid w:val="00211CFE"/>
    <w:rsid w:val="00211F04"/>
    <w:rsid w:val="00211FBA"/>
    <w:rsid w:val="002122F8"/>
    <w:rsid w:val="002124AB"/>
    <w:rsid w:val="00212571"/>
    <w:rsid w:val="00212C2C"/>
    <w:rsid w:val="00212DF5"/>
    <w:rsid w:val="00213038"/>
    <w:rsid w:val="00213273"/>
    <w:rsid w:val="00213580"/>
    <w:rsid w:val="0021396D"/>
    <w:rsid w:val="00213973"/>
    <w:rsid w:val="00213B36"/>
    <w:rsid w:val="00213BA1"/>
    <w:rsid w:val="00213BD9"/>
    <w:rsid w:val="00213D06"/>
    <w:rsid w:val="00213D60"/>
    <w:rsid w:val="00213F33"/>
    <w:rsid w:val="00213F6A"/>
    <w:rsid w:val="002145C2"/>
    <w:rsid w:val="00214681"/>
    <w:rsid w:val="002147C1"/>
    <w:rsid w:val="00214AE3"/>
    <w:rsid w:val="00214B6D"/>
    <w:rsid w:val="00214E31"/>
    <w:rsid w:val="00215034"/>
    <w:rsid w:val="00215061"/>
    <w:rsid w:val="002151AE"/>
    <w:rsid w:val="002151F2"/>
    <w:rsid w:val="0021570F"/>
    <w:rsid w:val="0021577E"/>
    <w:rsid w:val="0021598E"/>
    <w:rsid w:val="00215ACB"/>
    <w:rsid w:val="00215B5A"/>
    <w:rsid w:val="00215D90"/>
    <w:rsid w:val="00215E86"/>
    <w:rsid w:val="002167BC"/>
    <w:rsid w:val="00216831"/>
    <w:rsid w:val="00216A64"/>
    <w:rsid w:val="00216B72"/>
    <w:rsid w:val="00216C32"/>
    <w:rsid w:val="00217188"/>
    <w:rsid w:val="0021749B"/>
    <w:rsid w:val="00217A28"/>
    <w:rsid w:val="00217ADD"/>
    <w:rsid w:val="00217B98"/>
    <w:rsid w:val="00217E60"/>
    <w:rsid w:val="002205EA"/>
    <w:rsid w:val="002209D7"/>
    <w:rsid w:val="00220A44"/>
    <w:rsid w:val="00220AB7"/>
    <w:rsid w:val="00220AE9"/>
    <w:rsid w:val="00220AEF"/>
    <w:rsid w:val="00220CF6"/>
    <w:rsid w:val="00220FEB"/>
    <w:rsid w:val="0022114B"/>
    <w:rsid w:val="00221158"/>
    <w:rsid w:val="00221416"/>
    <w:rsid w:val="00221582"/>
    <w:rsid w:val="00221A4D"/>
    <w:rsid w:val="00221AF3"/>
    <w:rsid w:val="00221DF0"/>
    <w:rsid w:val="00221E3F"/>
    <w:rsid w:val="00222061"/>
    <w:rsid w:val="0022207E"/>
    <w:rsid w:val="00222125"/>
    <w:rsid w:val="0022323D"/>
    <w:rsid w:val="002232EB"/>
    <w:rsid w:val="00223466"/>
    <w:rsid w:val="00223716"/>
    <w:rsid w:val="002239A6"/>
    <w:rsid w:val="00223BDD"/>
    <w:rsid w:val="00223C8D"/>
    <w:rsid w:val="00223D00"/>
    <w:rsid w:val="00223DF4"/>
    <w:rsid w:val="00223E0D"/>
    <w:rsid w:val="00224017"/>
    <w:rsid w:val="00224222"/>
    <w:rsid w:val="002242A7"/>
    <w:rsid w:val="00224685"/>
    <w:rsid w:val="00224804"/>
    <w:rsid w:val="00224976"/>
    <w:rsid w:val="002249F3"/>
    <w:rsid w:val="00224DB3"/>
    <w:rsid w:val="00224E31"/>
    <w:rsid w:val="00224F5E"/>
    <w:rsid w:val="00224FA5"/>
    <w:rsid w:val="00224FAF"/>
    <w:rsid w:val="00225121"/>
    <w:rsid w:val="002256DE"/>
    <w:rsid w:val="00225701"/>
    <w:rsid w:val="00225A3E"/>
    <w:rsid w:val="00225DF2"/>
    <w:rsid w:val="00225ED5"/>
    <w:rsid w:val="00225EE9"/>
    <w:rsid w:val="0022607E"/>
    <w:rsid w:val="002260EF"/>
    <w:rsid w:val="00226205"/>
    <w:rsid w:val="002263DE"/>
    <w:rsid w:val="002264F2"/>
    <w:rsid w:val="0022651C"/>
    <w:rsid w:val="002267B1"/>
    <w:rsid w:val="00226809"/>
    <w:rsid w:val="00226827"/>
    <w:rsid w:val="00226A9B"/>
    <w:rsid w:val="00226CE6"/>
    <w:rsid w:val="00226FCF"/>
    <w:rsid w:val="0022732D"/>
    <w:rsid w:val="0022734A"/>
    <w:rsid w:val="00227409"/>
    <w:rsid w:val="0022758A"/>
    <w:rsid w:val="00227959"/>
    <w:rsid w:val="002279BE"/>
    <w:rsid w:val="00227B69"/>
    <w:rsid w:val="00227DDF"/>
    <w:rsid w:val="00227EC2"/>
    <w:rsid w:val="00227FB0"/>
    <w:rsid w:val="002300CE"/>
    <w:rsid w:val="00230187"/>
    <w:rsid w:val="0023055A"/>
    <w:rsid w:val="002311DE"/>
    <w:rsid w:val="002311E1"/>
    <w:rsid w:val="002314C8"/>
    <w:rsid w:val="002315BE"/>
    <w:rsid w:val="00231777"/>
    <w:rsid w:val="002317DD"/>
    <w:rsid w:val="00231FA8"/>
    <w:rsid w:val="00232207"/>
    <w:rsid w:val="0023228E"/>
    <w:rsid w:val="00232306"/>
    <w:rsid w:val="0023233E"/>
    <w:rsid w:val="00232509"/>
    <w:rsid w:val="00232691"/>
    <w:rsid w:val="002326F5"/>
    <w:rsid w:val="002329BF"/>
    <w:rsid w:val="00232EA7"/>
    <w:rsid w:val="00232ECC"/>
    <w:rsid w:val="002331BC"/>
    <w:rsid w:val="00233248"/>
    <w:rsid w:val="0023332C"/>
    <w:rsid w:val="002333B9"/>
    <w:rsid w:val="0023368C"/>
    <w:rsid w:val="00233880"/>
    <w:rsid w:val="00233AE1"/>
    <w:rsid w:val="00233B8F"/>
    <w:rsid w:val="00233BD2"/>
    <w:rsid w:val="00233BFD"/>
    <w:rsid w:val="00233DA0"/>
    <w:rsid w:val="00233E52"/>
    <w:rsid w:val="002342D6"/>
    <w:rsid w:val="00234378"/>
    <w:rsid w:val="002344F5"/>
    <w:rsid w:val="002349B3"/>
    <w:rsid w:val="00234A2D"/>
    <w:rsid w:val="00234BE0"/>
    <w:rsid w:val="002353E7"/>
    <w:rsid w:val="002355F3"/>
    <w:rsid w:val="00235652"/>
    <w:rsid w:val="002356AC"/>
    <w:rsid w:val="002358F2"/>
    <w:rsid w:val="002359F8"/>
    <w:rsid w:val="00235B6A"/>
    <w:rsid w:val="00235E14"/>
    <w:rsid w:val="00235E57"/>
    <w:rsid w:val="0023625E"/>
    <w:rsid w:val="0023627D"/>
    <w:rsid w:val="0023677C"/>
    <w:rsid w:val="00236A35"/>
    <w:rsid w:val="00236D87"/>
    <w:rsid w:val="00237149"/>
    <w:rsid w:val="00237499"/>
    <w:rsid w:val="00237693"/>
    <w:rsid w:val="002376F6"/>
    <w:rsid w:val="00237AD3"/>
    <w:rsid w:val="00237B1E"/>
    <w:rsid w:val="00237C93"/>
    <w:rsid w:val="00237FE8"/>
    <w:rsid w:val="00240167"/>
    <w:rsid w:val="00240494"/>
    <w:rsid w:val="002408A1"/>
    <w:rsid w:val="0024096A"/>
    <w:rsid w:val="00240A8A"/>
    <w:rsid w:val="00240ABA"/>
    <w:rsid w:val="00240B0A"/>
    <w:rsid w:val="00240D54"/>
    <w:rsid w:val="00240EB8"/>
    <w:rsid w:val="0024112F"/>
    <w:rsid w:val="002415F1"/>
    <w:rsid w:val="002416BD"/>
    <w:rsid w:val="002418F8"/>
    <w:rsid w:val="00241A33"/>
    <w:rsid w:val="00241A9B"/>
    <w:rsid w:val="00241BCB"/>
    <w:rsid w:val="00241C04"/>
    <w:rsid w:val="00241E1B"/>
    <w:rsid w:val="00241E2B"/>
    <w:rsid w:val="00242073"/>
    <w:rsid w:val="002428FC"/>
    <w:rsid w:val="00242A74"/>
    <w:rsid w:val="00242A9B"/>
    <w:rsid w:val="00242D58"/>
    <w:rsid w:val="00242FD0"/>
    <w:rsid w:val="002435DA"/>
    <w:rsid w:val="002435F9"/>
    <w:rsid w:val="00243A33"/>
    <w:rsid w:val="00243B80"/>
    <w:rsid w:val="00243C77"/>
    <w:rsid w:val="00243E0D"/>
    <w:rsid w:val="00243FAE"/>
    <w:rsid w:val="002440EB"/>
    <w:rsid w:val="00244568"/>
    <w:rsid w:val="002446BE"/>
    <w:rsid w:val="0024472C"/>
    <w:rsid w:val="002447AA"/>
    <w:rsid w:val="002449C7"/>
    <w:rsid w:val="00244B15"/>
    <w:rsid w:val="00244E71"/>
    <w:rsid w:val="00245041"/>
    <w:rsid w:val="0024510C"/>
    <w:rsid w:val="002455F5"/>
    <w:rsid w:val="002456CD"/>
    <w:rsid w:val="002459AE"/>
    <w:rsid w:val="00245E60"/>
    <w:rsid w:val="00245F28"/>
    <w:rsid w:val="0024610C"/>
    <w:rsid w:val="0024619C"/>
    <w:rsid w:val="00246454"/>
    <w:rsid w:val="002465A4"/>
    <w:rsid w:val="002466A7"/>
    <w:rsid w:val="00246823"/>
    <w:rsid w:val="0024690B"/>
    <w:rsid w:val="00246BA4"/>
    <w:rsid w:val="00246CA2"/>
    <w:rsid w:val="00246CC1"/>
    <w:rsid w:val="00246CD5"/>
    <w:rsid w:val="00246DF9"/>
    <w:rsid w:val="00247095"/>
    <w:rsid w:val="002470BE"/>
    <w:rsid w:val="002472B6"/>
    <w:rsid w:val="00247657"/>
    <w:rsid w:val="002477F5"/>
    <w:rsid w:val="00247AB8"/>
    <w:rsid w:val="00247E5A"/>
    <w:rsid w:val="002502E3"/>
    <w:rsid w:val="0025052B"/>
    <w:rsid w:val="00250980"/>
    <w:rsid w:val="00250A67"/>
    <w:rsid w:val="00250CB1"/>
    <w:rsid w:val="00250EAC"/>
    <w:rsid w:val="0025120B"/>
    <w:rsid w:val="0025125F"/>
    <w:rsid w:val="00251323"/>
    <w:rsid w:val="002513D3"/>
    <w:rsid w:val="00251C8F"/>
    <w:rsid w:val="00251D2A"/>
    <w:rsid w:val="0025216A"/>
    <w:rsid w:val="0025234C"/>
    <w:rsid w:val="0025254C"/>
    <w:rsid w:val="00252561"/>
    <w:rsid w:val="0025265C"/>
    <w:rsid w:val="002527FF"/>
    <w:rsid w:val="00252B3E"/>
    <w:rsid w:val="00252E04"/>
    <w:rsid w:val="00252EB9"/>
    <w:rsid w:val="00253542"/>
    <w:rsid w:val="002539AA"/>
    <w:rsid w:val="00253D43"/>
    <w:rsid w:val="00253F85"/>
    <w:rsid w:val="00254528"/>
    <w:rsid w:val="002546C4"/>
    <w:rsid w:val="002547C8"/>
    <w:rsid w:val="00254A42"/>
    <w:rsid w:val="00254A9C"/>
    <w:rsid w:val="00254AAA"/>
    <w:rsid w:val="00254B21"/>
    <w:rsid w:val="00254BC6"/>
    <w:rsid w:val="00254BFA"/>
    <w:rsid w:val="00254EB9"/>
    <w:rsid w:val="00255576"/>
    <w:rsid w:val="002556E0"/>
    <w:rsid w:val="0025571B"/>
    <w:rsid w:val="00255808"/>
    <w:rsid w:val="00255C4C"/>
    <w:rsid w:val="00255C5D"/>
    <w:rsid w:val="00255F9E"/>
    <w:rsid w:val="0025612D"/>
    <w:rsid w:val="002563CF"/>
    <w:rsid w:val="002564C7"/>
    <w:rsid w:val="00256502"/>
    <w:rsid w:val="002565DD"/>
    <w:rsid w:val="0025694A"/>
    <w:rsid w:val="00256F8E"/>
    <w:rsid w:val="00257541"/>
    <w:rsid w:val="002577BD"/>
    <w:rsid w:val="00257B20"/>
    <w:rsid w:val="00257BCC"/>
    <w:rsid w:val="00257F15"/>
    <w:rsid w:val="00257FC4"/>
    <w:rsid w:val="0026029F"/>
    <w:rsid w:val="00260319"/>
    <w:rsid w:val="00260390"/>
    <w:rsid w:val="002603AB"/>
    <w:rsid w:val="00260772"/>
    <w:rsid w:val="00260957"/>
    <w:rsid w:val="0026115F"/>
    <w:rsid w:val="00261277"/>
    <w:rsid w:val="00261416"/>
    <w:rsid w:val="002616E7"/>
    <w:rsid w:val="0026182F"/>
    <w:rsid w:val="002619BC"/>
    <w:rsid w:val="00261E0A"/>
    <w:rsid w:val="00262012"/>
    <w:rsid w:val="002620BE"/>
    <w:rsid w:val="0026242B"/>
    <w:rsid w:val="002627CD"/>
    <w:rsid w:val="0026285C"/>
    <w:rsid w:val="0026291C"/>
    <w:rsid w:val="00262B2E"/>
    <w:rsid w:val="00262CD3"/>
    <w:rsid w:val="002636C3"/>
    <w:rsid w:val="00263A00"/>
    <w:rsid w:val="00263BA4"/>
    <w:rsid w:val="0026401F"/>
    <w:rsid w:val="00264081"/>
    <w:rsid w:val="00264259"/>
    <w:rsid w:val="00264434"/>
    <w:rsid w:val="002644CA"/>
    <w:rsid w:val="00264A38"/>
    <w:rsid w:val="00264A7B"/>
    <w:rsid w:val="00264AB8"/>
    <w:rsid w:val="00264B5F"/>
    <w:rsid w:val="00264DF7"/>
    <w:rsid w:val="0026505D"/>
    <w:rsid w:val="00265102"/>
    <w:rsid w:val="0026521D"/>
    <w:rsid w:val="0026546E"/>
    <w:rsid w:val="002656CE"/>
    <w:rsid w:val="00265AFB"/>
    <w:rsid w:val="00265CCA"/>
    <w:rsid w:val="00265E4D"/>
    <w:rsid w:val="0026601B"/>
    <w:rsid w:val="00266264"/>
    <w:rsid w:val="00266417"/>
    <w:rsid w:val="002664A9"/>
    <w:rsid w:val="0026681E"/>
    <w:rsid w:val="00266890"/>
    <w:rsid w:val="00266A8B"/>
    <w:rsid w:val="00266D40"/>
    <w:rsid w:val="00266DEE"/>
    <w:rsid w:val="00266F0D"/>
    <w:rsid w:val="00266FF2"/>
    <w:rsid w:val="0026709E"/>
    <w:rsid w:val="002672D4"/>
    <w:rsid w:val="0026744D"/>
    <w:rsid w:val="00267762"/>
    <w:rsid w:val="002678D3"/>
    <w:rsid w:val="00267A2F"/>
    <w:rsid w:val="00267B8B"/>
    <w:rsid w:val="00267BC6"/>
    <w:rsid w:val="00267C23"/>
    <w:rsid w:val="00267DA7"/>
    <w:rsid w:val="00267DAB"/>
    <w:rsid w:val="00267F1F"/>
    <w:rsid w:val="00270005"/>
    <w:rsid w:val="002703B6"/>
    <w:rsid w:val="002704E1"/>
    <w:rsid w:val="00270515"/>
    <w:rsid w:val="002705DD"/>
    <w:rsid w:val="002709AE"/>
    <w:rsid w:val="00270A17"/>
    <w:rsid w:val="00270B2C"/>
    <w:rsid w:val="00270C52"/>
    <w:rsid w:val="00270CB9"/>
    <w:rsid w:val="00270EB9"/>
    <w:rsid w:val="002711C6"/>
    <w:rsid w:val="00271297"/>
    <w:rsid w:val="0027166A"/>
    <w:rsid w:val="002716E0"/>
    <w:rsid w:val="002719A9"/>
    <w:rsid w:val="002719DE"/>
    <w:rsid w:val="00271A6F"/>
    <w:rsid w:val="00271AC7"/>
    <w:rsid w:val="00272506"/>
    <w:rsid w:val="00272935"/>
    <w:rsid w:val="00272C2C"/>
    <w:rsid w:val="00272C53"/>
    <w:rsid w:val="00272F0B"/>
    <w:rsid w:val="00272F4B"/>
    <w:rsid w:val="00272F6A"/>
    <w:rsid w:val="00272FFC"/>
    <w:rsid w:val="002731FB"/>
    <w:rsid w:val="002732C8"/>
    <w:rsid w:val="002733B1"/>
    <w:rsid w:val="00273809"/>
    <w:rsid w:val="00273847"/>
    <w:rsid w:val="00273C58"/>
    <w:rsid w:val="00273CA5"/>
    <w:rsid w:val="00273CED"/>
    <w:rsid w:val="00273F4C"/>
    <w:rsid w:val="002743CB"/>
    <w:rsid w:val="0027449C"/>
    <w:rsid w:val="00274802"/>
    <w:rsid w:val="002749D7"/>
    <w:rsid w:val="00274C67"/>
    <w:rsid w:val="00274CB3"/>
    <w:rsid w:val="00274E74"/>
    <w:rsid w:val="00275258"/>
    <w:rsid w:val="00275311"/>
    <w:rsid w:val="002759E2"/>
    <w:rsid w:val="00275F35"/>
    <w:rsid w:val="00275F86"/>
    <w:rsid w:val="00276083"/>
    <w:rsid w:val="002761E0"/>
    <w:rsid w:val="002766C6"/>
    <w:rsid w:val="00276724"/>
    <w:rsid w:val="0027674D"/>
    <w:rsid w:val="00276796"/>
    <w:rsid w:val="0027686B"/>
    <w:rsid w:val="002768E3"/>
    <w:rsid w:val="00276A93"/>
    <w:rsid w:val="00276C19"/>
    <w:rsid w:val="00276CC5"/>
    <w:rsid w:val="00276E6E"/>
    <w:rsid w:val="00277102"/>
    <w:rsid w:val="00277DE1"/>
    <w:rsid w:val="0028020C"/>
    <w:rsid w:val="002802BF"/>
    <w:rsid w:val="00280787"/>
    <w:rsid w:val="002808D6"/>
    <w:rsid w:val="002809C0"/>
    <w:rsid w:val="00280BA8"/>
    <w:rsid w:val="00281037"/>
    <w:rsid w:val="00281245"/>
    <w:rsid w:val="00281277"/>
    <w:rsid w:val="0028135B"/>
    <w:rsid w:val="0028137C"/>
    <w:rsid w:val="00281857"/>
    <w:rsid w:val="00281929"/>
    <w:rsid w:val="0028223A"/>
    <w:rsid w:val="002828BD"/>
    <w:rsid w:val="00282B40"/>
    <w:rsid w:val="00282D33"/>
    <w:rsid w:val="00282E8A"/>
    <w:rsid w:val="00282EEB"/>
    <w:rsid w:val="00283141"/>
    <w:rsid w:val="002831B8"/>
    <w:rsid w:val="00283306"/>
    <w:rsid w:val="002834BF"/>
    <w:rsid w:val="0028397C"/>
    <w:rsid w:val="002839D5"/>
    <w:rsid w:val="00283C2A"/>
    <w:rsid w:val="00283CE6"/>
    <w:rsid w:val="00283DD8"/>
    <w:rsid w:val="002843A5"/>
    <w:rsid w:val="002843BF"/>
    <w:rsid w:val="002847E6"/>
    <w:rsid w:val="00284959"/>
    <w:rsid w:val="00284B03"/>
    <w:rsid w:val="00284CE2"/>
    <w:rsid w:val="00284DE0"/>
    <w:rsid w:val="00285170"/>
    <w:rsid w:val="00285256"/>
    <w:rsid w:val="0028548B"/>
    <w:rsid w:val="002854F3"/>
    <w:rsid w:val="00285555"/>
    <w:rsid w:val="00285651"/>
    <w:rsid w:val="00285C06"/>
    <w:rsid w:val="00285D68"/>
    <w:rsid w:val="00285E67"/>
    <w:rsid w:val="00285EF5"/>
    <w:rsid w:val="00285FE6"/>
    <w:rsid w:val="0028600C"/>
    <w:rsid w:val="002860D2"/>
    <w:rsid w:val="00286286"/>
    <w:rsid w:val="00286491"/>
    <w:rsid w:val="002867AE"/>
    <w:rsid w:val="00286ADF"/>
    <w:rsid w:val="00286DEF"/>
    <w:rsid w:val="00286F30"/>
    <w:rsid w:val="00287001"/>
    <w:rsid w:val="00287247"/>
    <w:rsid w:val="0028728B"/>
    <w:rsid w:val="002875AC"/>
    <w:rsid w:val="002875C0"/>
    <w:rsid w:val="0028780C"/>
    <w:rsid w:val="00287F14"/>
    <w:rsid w:val="002900D5"/>
    <w:rsid w:val="00290136"/>
    <w:rsid w:val="00290446"/>
    <w:rsid w:val="002904A4"/>
    <w:rsid w:val="002905D4"/>
    <w:rsid w:val="0029066E"/>
    <w:rsid w:val="002906C6"/>
    <w:rsid w:val="002907CF"/>
    <w:rsid w:val="00290AF8"/>
    <w:rsid w:val="00290C28"/>
    <w:rsid w:val="00290D55"/>
    <w:rsid w:val="00291166"/>
    <w:rsid w:val="00291342"/>
    <w:rsid w:val="002917E4"/>
    <w:rsid w:val="00291844"/>
    <w:rsid w:val="00291900"/>
    <w:rsid w:val="00291D41"/>
    <w:rsid w:val="00291D9C"/>
    <w:rsid w:val="00291DEB"/>
    <w:rsid w:val="00291E6F"/>
    <w:rsid w:val="00292122"/>
    <w:rsid w:val="00292367"/>
    <w:rsid w:val="002928B5"/>
    <w:rsid w:val="002929FE"/>
    <w:rsid w:val="00292F3C"/>
    <w:rsid w:val="00293103"/>
    <w:rsid w:val="00293135"/>
    <w:rsid w:val="00293415"/>
    <w:rsid w:val="002934CC"/>
    <w:rsid w:val="002935AA"/>
    <w:rsid w:val="00293646"/>
    <w:rsid w:val="002937FB"/>
    <w:rsid w:val="00293840"/>
    <w:rsid w:val="00293B36"/>
    <w:rsid w:val="00293B68"/>
    <w:rsid w:val="00293C89"/>
    <w:rsid w:val="0029407F"/>
    <w:rsid w:val="0029422D"/>
    <w:rsid w:val="002944FB"/>
    <w:rsid w:val="002945C1"/>
    <w:rsid w:val="00294655"/>
    <w:rsid w:val="00294796"/>
    <w:rsid w:val="002949B3"/>
    <w:rsid w:val="00294BE0"/>
    <w:rsid w:val="00294DF5"/>
    <w:rsid w:val="00294DFB"/>
    <w:rsid w:val="00294FE5"/>
    <w:rsid w:val="002951DE"/>
    <w:rsid w:val="002952A2"/>
    <w:rsid w:val="00295359"/>
    <w:rsid w:val="0029547E"/>
    <w:rsid w:val="00295597"/>
    <w:rsid w:val="00295780"/>
    <w:rsid w:val="002957E2"/>
    <w:rsid w:val="002957EB"/>
    <w:rsid w:val="00295853"/>
    <w:rsid w:val="00295B2F"/>
    <w:rsid w:val="00295C13"/>
    <w:rsid w:val="00295C54"/>
    <w:rsid w:val="002965B2"/>
    <w:rsid w:val="0029665F"/>
    <w:rsid w:val="00296A91"/>
    <w:rsid w:val="00296B64"/>
    <w:rsid w:val="00296CA8"/>
    <w:rsid w:val="00296D07"/>
    <w:rsid w:val="00296DE5"/>
    <w:rsid w:val="00296E27"/>
    <w:rsid w:val="00296F04"/>
    <w:rsid w:val="00296FCB"/>
    <w:rsid w:val="002976B0"/>
    <w:rsid w:val="002978B1"/>
    <w:rsid w:val="002978C1"/>
    <w:rsid w:val="00297B14"/>
    <w:rsid w:val="00297BDC"/>
    <w:rsid w:val="00297F40"/>
    <w:rsid w:val="002A0240"/>
    <w:rsid w:val="002A02A7"/>
    <w:rsid w:val="002A032F"/>
    <w:rsid w:val="002A038B"/>
    <w:rsid w:val="002A0634"/>
    <w:rsid w:val="002A06B1"/>
    <w:rsid w:val="002A089A"/>
    <w:rsid w:val="002A09AF"/>
    <w:rsid w:val="002A0A8F"/>
    <w:rsid w:val="002A0A96"/>
    <w:rsid w:val="002A10B2"/>
    <w:rsid w:val="002A10FD"/>
    <w:rsid w:val="002A11D7"/>
    <w:rsid w:val="002A13E5"/>
    <w:rsid w:val="002A15B9"/>
    <w:rsid w:val="002A16DA"/>
    <w:rsid w:val="002A177F"/>
    <w:rsid w:val="002A1838"/>
    <w:rsid w:val="002A1B5B"/>
    <w:rsid w:val="002A1C55"/>
    <w:rsid w:val="002A20AD"/>
    <w:rsid w:val="002A21ED"/>
    <w:rsid w:val="002A2317"/>
    <w:rsid w:val="002A23EA"/>
    <w:rsid w:val="002A249F"/>
    <w:rsid w:val="002A24D8"/>
    <w:rsid w:val="002A2783"/>
    <w:rsid w:val="002A2971"/>
    <w:rsid w:val="002A2AEE"/>
    <w:rsid w:val="002A2CAF"/>
    <w:rsid w:val="002A2F9D"/>
    <w:rsid w:val="002A3413"/>
    <w:rsid w:val="002A3429"/>
    <w:rsid w:val="002A3843"/>
    <w:rsid w:val="002A3924"/>
    <w:rsid w:val="002A3A42"/>
    <w:rsid w:val="002A3B2D"/>
    <w:rsid w:val="002A3C32"/>
    <w:rsid w:val="002A3EF7"/>
    <w:rsid w:val="002A3FB2"/>
    <w:rsid w:val="002A4080"/>
    <w:rsid w:val="002A44BA"/>
    <w:rsid w:val="002A4657"/>
    <w:rsid w:val="002A4A2E"/>
    <w:rsid w:val="002A4C6A"/>
    <w:rsid w:val="002A4CD2"/>
    <w:rsid w:val="002A4D2A"/>
    <w:rsid w:val="002A4DE5"/>
    <w:rsid w:val="002A4F38"/>
    <w:rsid w:val="002A50C6"/>
    <w:rsid w:val="002A5227"/>
    <w:rsid w:val="002A523D"/>
    <w:rsid w:val="002A56E3"/>
    <w:rsid w:val="002A5A09"/>
    <w:rsid w:val="002A5B65"/>
    <w:rsid w:val="002A5C3E"/>
    <w:rsid w:val="002A5E13"/>
    <w:rsid w:val="002A5F97"/>
    <w:rsid w:val="002A5FF7"/>
    <w:rsid w:val="002A607E"/>
    <w:rsid w:val="002A64D7"/>
    <w:rsid w:val="002A6568"/>
    <w:rsid w:val="002A6595"/>
    <w:rsid w:val="002A6921"/>
    <w:rsid w:val="002A6A66"/>
    <w:rsid w:val="002A6B39"/>
    <w:rsid w:val="002A6EFE"/>
    <w:rsid w:val="002A72DB"/>
    <w:rsid w:val="002A7657"/>
    <w:rsid w:val="002A7AAB"/>
    <w:rsid w:val="002A7E16"/>
    <w:rsid w:val="002A7EF4"/>
    <w:rsid w:val="002B0179"/>
    <w:rsid w:val="002B051A"/>
    <w:rsid w:val="002B0538"/>
    <w:rsid w:val="002B094B"/>
    <w:rsid w:val="002B0A4D"/>
    <w:rsid w:val="002B0C68"/>
    <w:rsid w:val="002B0E26"/>
    <w:rsid w:val="002B1005"/>
    <w:rsid w:val="002B13B4"/>
    <w:rsid w:val="002B1481"/>
    <w:rsid w:val="002B155F"/>
    <w:rsid w:val="002B1871"/>
    <w:rsid w:val="002B1945"/>
    <w:rsid w:val="002B1A53"/>
    <w:rsid w:val="002B1C40"/>
    <w:rsid w:val="002B1FB9"/>
    <w:rsid w:val="002B2066"/>
    <w:rsid w:val="002B2165"/>
    <w:rsid w:val="002B25D0"/>
    <w:rsid w:val="002B276C"/>
    <w:rsid w:val="002B27F0"/>
    <w:rsid w:val="002B283A"/>
    <w:rsid w:val="002B2BB8"/>
    <w:rsid w:val="002B2BDC"/>
    <w:rsid w:val="002B2C0D"/>
    <w:rsid w:val="002B2D04"/>
    <w:rsid w:val="002B30D3"/>
    <w:rsid w:val="002B314B"/>
    <w:rsid w:val="002B3336"/>
    <w:rsid w:val="002B33A9"/>
    <w:rsid w:val="002B35BF"/>
    <w:rsid w:val="002B3704"/>
    <w:rsid w:val="002B3725"/>
    <w:rsid w:val="002B3B8D"/>
    <w:rsid w:val="002B3EAC"/>
    <w:rsid w:val="002B4351"/>
    <w:rsid w:val="002B44EF"/>
    <w:rsid w:val="002B4702"/>
    <w:rsid w:val="002B4799"/>
    <w:rsid w:val="002B4EF5"/>
    <w:rsid w:val="002B4F62"/>
    <w:rsid w:val="002B544B"/>
    <w:rsid w:val="002B5946"/>
    <w:rsid w:val="002B59F3"/>
    <w:rsid w:val="002B5D42"/>
    <w:rsid w:val="002B5DD5"/>
    <w:rsid w:val="002B5E53"/>
    <w:rsid w:val="002B5EB8"/>
    <w:rsid w:val="002B6025"/>
    <w:rsid w:val="002B60A8"/>
    <w:rsid w:val="002B614F"/>
    <w:rsid w:val="002B61C6"/>
    <w:rsid w:val="002B6420"/>
    <w:rsid w:val="002B6584"/>
    <w:rsid w:val="002B68BE"/>
    <w:rsid w:val="002B6D4F"/>
    <w:rsid w:val="002B6E35"/>
    <w:rsid w:val="002B7B37"/>
    <w:rsid w:val="002C0142"/>
    <w:rsid w:val="002C0200"/>
    <w:rsid w:val="002C0450"/>
    <w:rsid w:val="002C08C3"/>
    <w:rsid w:val="002C0A97"/>
    <w:rsid w:val="002C0AF8"/>
    <w:rsid w:val="002C0EFE"/>
    <w:rsid w:val="002C1131"/>
    <w:rsid w:val="002C1249"/>
    <w:rsid w:val="002C1907"/>
    <w:rsid w:val="002C1A94"/>
    <w:rsid w:val="002C1CDE"/>
    <w:rsid w:val="002C1F6A"/>
    <w:rsid w:val="002C20CE"/>
    <w:rsid w:val="002C22F9"/>
    <w:rsid w:val="002C254B"/>
    <w:rsid w:val="002C28DC"/>
    <w:rsid w:val="002C29CF"/>
    <w:rsid w:val="002C2A7F"/>
    <w:rsid w:val="002C2A84"/>
    <w:rsid w:val="002C3032"/>
    <w:rsid w:val="002C341F"/>
    <w:rsid w:val="002C370C"/>
    <w:rsid w:val="002C398B"/>
    <w:rsid w:val="002C3BDC"/>
    <w:rsid w:val="002C3E45"/>
    <w:rsid w:val="002C4097"/>
    <w:rsid w:val="002C423D"/>
    <w:rsid w:val="002C4292"/>
    <w:rsid w:val="002C4563"/>
    <w:rsid w:val="002C457F"/>
    <w:rsid w:val="002C45C6"/>
    <w:rsid w:val="002C4891"/>
    <w:rsid w:val="002C49DB"/>
    <w:rsid w:val="002C4A0F"/>
    <w:rsid w:val="002C4A5C"/>
    <w:rsid w:val="002C4F40"/>
    <w:rsid w:val="002C5195"/>
    <w:rsid w:val="002C525B"/>
    <w:rsid w:val="002C5442"/>
    <w:rsid w:val="002C572B"/>
    <w:rsid w:val="002C5731"/>
    <w:rsid w:val="002C5947"/>
    <w:rsid w:val="002C5C69"/>
    <w:rsid w:val="002C5FBF"/>
    <w:rsid w:val="002C6207"/>
    <w:rsid w:val="002C628B"/>
    <w:rsid w:val="002C6651"/>
    <w:rsid w:val="002C6787"/>
    <w:rsid w:val="002C685D"/>
    <w:rsid w:val="002C71B4"/>
    <w:rsid w:val="002C73F9"/>
    <w:rsid w:val="002C749F"/>
    <w:rsid w:val="002C76A9"/>
    <w:rsid w:val="002C774D"/>
    <w:rsid w:val="002C77B4"/>
    <w:rsid w:val="002C7BC1"/>
    <w:rsid w:val="002D019D"/>
    <w:rsid w:val="002D04FD"/>
    <w:rsid w:val="002D064E"/>
    <w:rsid w:val="002D06C2"/>
    <w:rsid w:val="002D0848"/>
    <w:rsid w:val="002D0A04"/>
    <w:rsid w:val="002D0C8B"/>
    <w:rsid w:val="002D10ED"/>
    <w:rsid w:val="002D1119"/>
    <w:rsid w:val="002D1945"/>
    <w:rsid w:val="002D1B48"/>
    <w:rsid w:val="002D1B8A"/>
    <w:rsid w:val="002D1D6C"/>
    <w:rsid w:val="002D1DF1"/>
    <w:rsid w:val="002D1EB1"/>
    <w:rsid w:val="002D277D"/>
    <w:rsid w:val="002D291D"/>
    <w:rsid w:val="002D3248"/>
    <w:rsid w:val="002D32BB"/>
    <w:rsid w:val="002D34B5"/>
    <w:rsid w:val="002D36E4"/>
    <w:rsid w:val="002D3712"/>
    <w:rsid w:val="002D37F6"/>
    <w:rsid w:val="002D39D9"/>
    <w:rsid w:val="002D3D5F"/>
    <w:rsid w:val="002D3EDA"/>
    <w:rsid w:val="002D3F86"/>
    <w:rsid w:val="002D406C"/>
    <w:rsid w:val="002D42AE"/>
    <w:rsid w:val="002D43C7"/>
    <w:rsid w:val="002D4566"/>
    <w:rsid w:val="002D538A"/>
    <w:rsid w:val="002D5582"/>
    <w:rsid w:val="002D55E3"/>
    <w:rsid w:val="002D5756"/>
    <w:rsid w:val="002D59E5"/>
    <w:rsid w:val="002D5A57"/>
    <w:rsid w:val="002D5A8A"/>
    <w:rsid w:val="002D5BA8"/>
    <w:rsid w:val="002D5DE2"/>
    <w:rsid w:val="002D5E1C"/>
    <w:rsid w:val="002D6102"/>
    <w:rsid w:val="002D61CC"/>
    <w:rsid w:val="002D632B"/>
    <w:rsid w:val="002D670E"/>
    <w:rsid w:val="002D692D"/>
    <w:rsid w:val="002D6FDE"/>
    <w:rsid w:val="002D7094"/>
    <w:rsid w:val="002D71A8"/>
    <w:rsid w:val="002D77D8"/>
    <w:rsid w:val="002D7815"/>
    <w:rsid w:val="002D78A5"/>
    <w:rsid w:val="002D7E7C"/>
    <w:rsid w:val="002D7ED8"/>
    <w:rsid w:val="002D7F18"/>
    <w:rsid w:val="002E002A"/>
    <w:rsid w:val="002E0406"/>
    <w:rsid w:val="002E06AE"/>
    <w:rsid w:val="002E0B10"/>
    <w:rsid w:val="002E0CF4"/>
    <w:rsid w:val="002E1093"/>
    <w:rsid w:val="002E1310"/>
    <w:rsid w:val="002E199D"/>
    <w:rsid w:val="002E1B79"/>
    <w:rsid w:val="002E1CEB"/>
    <w:rsid w:val="002E1CF2"/>
    <w:rsid w:val="002E1D92"/>
    <w:rsid w:val="002E1F3B"/>
    <w:rsid w:val="002E21A3"/>
    <w:rsid w:val="002E223A"/>
    <w:rsid w:val="002E228D"/>
    <w:rsid w:val="002E2600"/>
    <w:rsid w:val="002E2642"/>
    <w:rsid w:val="002E276E"/>
    <w:rsid w:val="002E27C8"/>
    <w:rsid w:val="002E2841"/>
    <w:rsid w:val="002E29AB"/>
    <w:rsid w:val="002E2D83"/>
    <w:rsid w:val="002E2E6A"/>
    <w:rsid w:val="002E2ECA"/>
    <w:rsid w:val="002E30DE"/>
    <w:rsid w:val="002E3686"/>
    <w:rsid w:val="002E3A16"/>
    <w:rsid w:val="002E3A20"/>
    <w:rsid w:val="002E3ACC"/>
    <w:rsid w:val="002E3D4D"/>
    <w:rsid w:val="002E3DB5"/>
    <w:rsid w:val="002E3E28"/>
    <w:rsid w:val="002E3F00"/>
    <w:rsid w:val="002E4244"/>
    <w:rsid w:val="002E42DC"/>
    <w:rsid w:val="002E45C8"/>
    <w:rsid w:val="002E481E"/>
    <w:rsid w:val="002E4892"/>
    <w:rsid w:val="002E4983"/>
    <w:rsid w:val="002E4AB6"/>
    <w:rsid w:val="002E4BA4"/>
    <w:rsid w:val="002E4E7A"/>
    <w:rsid w:val="002E5049"/>
    <w:rsid w:val="002E50A4"/>
    <w:rsid w:val="002E52B1"/>
    <w:rsid w:val="002E5AB5"/>
    <w:rsid w:val="002E5E52"/>
    <w:rsid w:val="002E60AD"/>
    <w:rsid w:val="002E64CD"/>
    <w:rsid w:val="002E676F"/>
    <w:rsid w:val="002E6785"/>
    <w:rsid w:val="002E6C5B"/>
    <w:rsid w:val="002E6E93"/>
    <w:rsid w:val="002E6FD9"/>
    <w:rsid w:val="002E7008"/>
    <w:rsid w:val="002E7358"/>
    <w:rsid w:val="002E7400"/>
    <w:rsid w:val="002E781F"/>
    <w:rsid w:val="002E790A"/>
    <w:rsid w:val="002E7918"/>
    <w:rsid w:val="002E7B89"/>
    <w:rsid w:val="002E7BD8"/>
    <w:rsid w:val="002E7F45"/>
    <w:rsid w:val="002E7F70"/>
    <w:rsid w:val="002F0167"/>
    <w:rsid w:val="002F0582"/>
    <w:rsid w:val="002F0F07"/>
    <w:rsid w:val="002F1358"/>
    <w:rsid w:val="002F1583"/>
    <w:rsid w:val="002F15A7"/>
    <w:rsid w:val="002F1BFA"/>
    <w:rsid w:val="002F1E65"/>
    <w:rsid w:val="002F1E93"/>
    <w:rsid w:val="002F1FE8"/>
    <w:rsid w:val="002F246E"/>
    <w:rsid w:val="002F2732"/>
    <w:rsid w:val="002F29D8"/>
    <w:rsid w:val="002F2A4B"/>
    <w:rsid w:val="002F2C15"/>
    <w:rsid w:val="002F2DB7"/>
    <w:rsid w:val="002F3452"/>
    <w:rsid w:val="002F351F"/>
    <w:rsid w:val="002F35F6"/>
    <w:rsid w:val="002F36C5"/>
    <w:rsid w:val="002F38EF"/>
    <w:rsid w:val="002F3AA0"/>
    <w:rsid w:val="002F3CE6"/>
    <w:rsid w:val="002F3D50"/>
    <w:rsid w:val="002F3E80"/>
    <w:rsid w:val="002F4623"/>
    <w:rsid w:val="002F4FCF"/>
    <w:rsid w:val="002F527C"/>
    <w:rsid w:val="002F54F0"/>
    <w:rsid w:val="002F5893"/>
    <w:rsid w:val="002F5B8A"/>
    <w:rsid w:val="002F5BFA"/>
    <w:rsid w:val="002F5FD1"/>
    <w:rsid w:val="002F5FF6"/>
    <w:rsid w:val="002F61B8"/>
    <w:rsid w:val="002F66AB"/>
    <w:rsid w:val="002F686B"/>
    <w:rsid w:val="002F6B1E"/>
    <w:rsid w:val="002F6BD6"/>
    <w:rsid w:val="002F6C94"/>
    <w:rsid w:val="002F6E53"/>
    <w:rsid w:val="002F6FCE"/>
    <w:rsid w:val="002F700D"/>
    <w:rsid w:val="002F77BC"/>
    <w:rsid w:val="002F7861"/>
    <w:rsid w:val="002F7A19"/>
    <w:rsid w:val="002F7A68"/>
    <w:rsid w:val="002F7AFB"/>
    <w:rsid w:val="002F7CF3"/>
    <w:rsid w:val="002F7D23"/>
    <w:rsid w:val="002F7F8F"/>
    <w:rsid w:val="002F7FB6"/>
    <w:rsid w:val="00300027"/>
    <w:rsid w:val="0030016A"/>
    <w:rsid w:val="003001EB"/>
    <w:rsid w:val="003002B7"/>
    <w:rsid w:val="003007B2"/>
    <w:rsid w:val="00300A22"/>
    <w:rsid w:val="00300A5F"/>
    <w:rsid w:val="00300C69"/>
    <w:rsid w:val="00300F0B"/>
    <w:rsid w:val="00300FEE"/>
    <w:rsid w:val="00301080"/>
    <w:rsid w:val="00301137"/>
    <w:rsid w:val="00301667"/>
    <w:rsid w:val="00301983"/>
    <w:rsid w:val="00301C3B"/>
    <w:rsid w:val="00301C42"/>
    <w:rsid w:val="00301CE4"/>
    <w:rsid w:val="00301F05"/>
    <w:rsid w:val="00302026"/>
    <w:rsid w:val="00302079"/>
    <w:rsid w:val="00302181"/>
    <w:rsid w:val="003024AD"/>
    <w:rsid w:val="003026F5"/>
    <w:rsid w:val="0030272D"/>
    <w:rsid w:val="00302759"/>
    <w:rsid w:val="003029DE"/>
    <w:rsid w:val="00302A74"/>
    <w:rsid w:val="00302AF9"/>
    <w:rsid w:val="00302C6A"/>
    <w:rsid w:val="00302DBA"/>
    <w:rsid w:val="00302EC4"/>
    <w:rsid w:val="00302EE6"/>
    <w:rsid w:val="00302F7C"/>
    <w:rsid w:val="00303116"/>
    <w:rsid w:val="00303458"/>
    <w:rsid w:val="00303655"/>
    <w:rsid w:val="003039AC"/>
    <w:rsid w:val="0030440B"/>
    <w:rsid w:val="00304A9A"/>
    <w:rsid w:val="00304C38"/>
    <w:rsid w:val="00304DCD"/>
    <w:rsid w:val="00304F48"/>
    <w:rsid w:val="003051AC"/>
    <w:rsid w:val="0030575B"/>
    <w:rsid w:val="00305A41"/>
    <w:rsid w:val="00305AB6"/>
    <w:rsid w:val="00305B97"/>
    <w:rsid w:val="00305D53"/>
    <w:rsid w:val="00305F3C"/>
    <w:rsid w:val="0030607D"/>
    <w:rsid w:val="00306360"/>
    <w:rsid w:val="003063DC"/>
    <w:rsid w:val="00306661"/>
    <w:rsid w:val="003066C3"/>
    <w:rsid w:val="00306E4D"/>
    <w:rsid w:val="003070B4"/>
    <w:rsid w:val="00307305"/>
    <w:rsid w:val="003077E1"/>
    <w:rsid w:val="00307992"/>
    <w:rsid w:val="00307B13"/>
    <w:rsid w:val="00307DEE"/>
    <w:rsid w:val="0031029D"/>
    <w:rsid w:val="003103F2"/>
    <w:rsid w:val="00310530"/>
    <w:rsid w:val="003105A3"/>
    <w:rsid w:val="00310697"/>
    <w:rsid w:val="003107E4"/>
    <w:rsid w:val="00310AB0"/>
    <w:rsid w:val="00310AF5"/>
    <w:rsid w:val="00310AF9"/>
    <w:rsid w:val="00310C33"/>
    <w:rsid w:val="00311232"/>
    <w:rsid w:val="00311373"/>
    <w:rsid w:val="00311468"/>
    <w:rsid w:val="00311830"/>
    <w:rsid w:val="00311858"/>
    <w:rsid w:val="00311CA2"/>
    <w:rsid w:val="00311F77"/>
    <w:rsid w:val="003120B7"/>
    <w:rsid w:val="003120F4"/>
    <w:rsid w:val="003124C6"/>
    <w:rsid w:val="0031275A"/>
    <w:rsid w:val="00312B55"/>
    <w:rsid w:val="00312D79"/>
    <w:rsid w:val="00313151"/>
    <w:rsid w:val="003132E5"/>
    <w:rsid w:val="00313465"/>
    <w:rsid w:val="0031377A"/>
    <w:rsid w:val="003138EF"/>
    <w:rsid w:val="0031391B"/>
    <w:rsid w:val="003139CA"/>
    <w:rsid w:val="00313AE2"/>
    <w:rsid w:val="003140F3"/>
    <w:rsid w:val="0031415D"/>
    <w:rsid w:val="003142A3"/>
    <w:rsid w:val="00314736"/>
    <w:rsid w:val="00314774"/>
    <w:rsid w:val="003147E7"/>
    <w:rsid w:val="003149C1"/>
    <w:rsid w:val="00314AB5"/>
    <w:rsid w:val="00314AD6"/>
    <w:rsid w:val="00314BA5"/>
    <w:rsid w:val="00314EA8"/>
    <w:rsid w:val="003150C5"/>
    <w:rsid w:val="0031538A"/>
    <w:rsid w:val="003156F2"/>
    <w:rsid w:val="00315705"/>
    <w:rsid w:val="00315908"/>
    <w:rsid w:val="00315CD3"/>
    <w:rsid w:val="00315DF1"/>
    <w:rsid w:val="003160DE"/>
    <w:rsid w:val="0031625C"/>
    <w:rsid w:val="003165D0"/>
    <w:rsid w:val="003169FB"/>
    <w:rsid w:val="00316CCD"/>
    <w:rsid w:val="003171A2"/>
    <w:rsid w:val="003172C2"/>
    <w:rsid w:val="00317597"/>
    <w:rsid w:val="00317D39"/>
    <w:rsid w:val="00317DA0"/>
    <w:rsid w:val="00320084"/>
    <w:rsid w:val="0032030E"/>
    <w:rsid w:val="00320673"/>
    <w:rsid w:val="00320894"/>
    <w:rsid w:val="00320937"/>
    <w:rsid w:val="00320B5E"/>
    <w:rsid w:val="00320B75"/>
    <w:rsid w:val="00320BB1"/>
    <w:rsid w:val="00320BC2"/>
    <w:rsid w:val="00320C0D"/>
    <w:rsid w:val="0032120F"/>
    <w:rsid w:val="00321572"/>
    <w:rsid w:val="00321B29"/>
    <w:rsid w:val="00321C19"/>
    <w:rsid w:val="00321CAC"/>
    <w:rsid w:val="00321E8C"/>
    <w:rsid w:val="0032206E"/>
    <w:rsid w:val="0032213F"/>
    <w:rsid w:val="00322490"/>
    <w:rsid w:val="003224AC"/>
    <w:rsid w:val="00322536"/>
    <w:rsid w:val="0032253D"/>
    <w:rsid w:val="003227DF"/>
    <w:rsid w:val="003228CF"/>
    <w:rsid w:val="00322E13"/>
    <w:rsid w:val="00322EFD"/>
    <w:rsid w:val="00322F39"/>
    <w:rsid w:val="0032342B"/>
    <w:rsid w:val="00323556"/>
    <w:rsid w:val="00323561"/>
    <w:rsid w:val="00323590"/>
    <w:rsid w:val="003235B4"/>
    <w:rsid w:val="0032369A"/>
    <w:rsid w:val="00323821"/>
    <w:rsid w:val="00323936"/>
    <w:rsid w:val="003239EB"/>
    <w:rsid w:val="00323B75"/>
    <w:rsid w:val="00323D66"/>
    <w:rsid w:val="00323E21"/>
    <w:rsid w:val="00323EFA"/>
    <w:rsid w:val="00324120"/>
    <w:rsid w:val="00324458"/>
    <w:rsid w:val="003245CA"/>
    <w:rsid w:val="003247E1"/>
    <w:rsid w:val="00324DC9"/>
    <w:rsid w:val="00324DD4"/>
    <w:rsid w:val="00324E00"/>
    <w:rsid w:val="00324E4F"/>
    <w:rsid w:val="00325580"/>
    <w:rsid w:val="0032565A"/>
    <w:rsid w:val="00325895"/>
    <w:rsid w:val="00325A4F"/>
    <w:rsid w:val="00325B38"/>
    <w:rsid w:val="00325E24"/>
    <w:rsid w:val="00325E30"/>
    <w:rsid w:val="00325FCA"/>
    <w:rsid w:val="00326373"/>
    <w:rsid w:val="003264C9"/>
    <w:rsid w:val="00326699"/>
    <w:rsid w:val="00326742"/>
    <w:rsid w:val="003268FE"/>
    <w:rsid w:val="00326E55"/>
    <w:rsid w:val="00326F80"/>
    <w:rsid w:val="003270C5"/>
    <w:rsid w:val="00327161"/>
    <w:rsid w:val="003275B0"/>
    <w:rsid w:val="003277E3"/>
    <w:rsid w:val="00327802"/>
    <w:rsid w:val="00327A7D"/>
    <w:rsid w:val="00327B0F"/>
    <w:rsid w:val="00327B24"/>
    <w:rsid w:val="00327BA6"/>
    <w:rsid w:val="00327DEB"/>
    <w:rsid w:val="00327E6A"/>
    <w:rsid w:val="003300BB"/>
    <w:rsid w:val="0033010E"/>
    <w:rsid w:val="0033015B"/>
    <w:rsid w:val="0033041E"/>
    <w:rsid w:val="00330762"/>
    <w:rsid w:val="003307DC"/>
    <w:rsid w:val="003307E7"/>
    <w:rsid w:val="00330921"/>
    <w:rsid w:val="0033101D"/>
    <w:rsid w:val="00331097"/>
    <w:rsid w:val="00331187"/>
    <w:rsid w:val="0033122E"/>
    <w:rsid w:val="00331484"/>
    <w:rsid w:val="003314A1"/>
    <w:rsid w:val="003317FF"/>
    <w:rsid w:val="00331987"/>
    <w:rsid w:val="003319AB"/>
    <w:rsid w:val="00331A5F"/>
    <w:rsid w:val="00331BD4"/>
    <w:rsid w:val="00331C0B"/>
    <w:rsid w:val="00332010"/>
    <w:rsid w:val="0033206C"/>
    <w:rsid w:val="0033220B"/>
    <w:rsid w:val="003324EE"/>
    <w:rsid w:val="00332614"/>
    <w:rsid w:val="00332644"/>
    <w:rsid w:val="0033281D"/>
    <w:rsid w:val="00332884"/>
    <w:rsid w:val="003328A4"/>
    <w:rsid w:val="00332A03"/>
    <w:rsid w:val="00332B32"/>
    <w:rsid w:val="00332D4B"/>
    <w:rsid w:val="00332E5F"/>
    <w:rsid w:val="00333206"/>
    <w:rsid w:val="003332B7"/>
    <w:rsid w:val="00333403"/>
    <w:rsid w:val="00333841"/>
    <w:rsid w:val="0033390B"/>
    <w:rsid w:val="00333A47"/>
    <w:rsid w:val="00333A7F"/>
    <w:rsid w:val="00333E5C"/>
    <w:rsid w:val="00333FD1"/>
    <w:rsid w:val="0033411F"/>
    <w:rsid w:val="003343CF"/>
    <w:rsid w:val="00334B0C"/>
    <w:rsid w:val="00335038"/>
    <w:rsid w:val="00335148"/>
    <w:rsid w:val="003351C7"/>
    <w:rsid w:val="00335AA1"/>
    <w:rsid w:val="00335B67"/>
    <w:rsid w:val="00336109"/>
    <w:rsid w:val="003364BF"/>
    <w:rsid w:val="003367F8"/>
    <w:rsid w:val="00336923"/>
    <w:rsid w:val="0033694E"/>
    <w:rsid w:val="00336A3D"/>
    <w:rsid w:val="00336AAB"/>
    <w:rsid w:val="00336B4F"/>
    <w:rsid w:val="00336D76"/>
    <w:rsid w:val="00336E57"/>
    <w:rsid w:val="00337033"/>
    <w:rsid w:val="00337130"/>
    <w:rsid w:val="003372B5"/>
    <w:rsid w:val="003372D8"/>
    <w:rsid w:val="00337341"/>
    <w:rsid w:val="003374B2"/>
    <w:rsid w:val="0033769D"/>
    <w:rsid w:val="00337777"/>
    <w:rsid w:val="00337854"/>
    <w:rsid w:val="003378FE"/>
    <w:rsid w:val="00337A06"/>
    <w:rsid w:val="0034001D"/>
    <w:rsid w:val="003400EF"/>
    <w:rsid w:val="003402B3"/>
    <w:rsid w:val="00340781"/>
    <w:rsid w:val="00340A80"/>
    <w:rsid w:val="00340C1F"/>
    <w:rsid w:val="00340C8F"/>
    <w:rsid w:val="00340E77"/>
    <w:rsid w:val="00340F09"/>
    <w:rsid w:val="00341098"/>
    <w:rsid w:val="00341109"/>
    <w:rsid w:val="003412F1"/>
    <w:rsid w:val="003414D2"/>
    <w:rsid w:val="0034168A"/>
    <w:rsid w:val="003419CB"/>
    <w:rsid w:val="003419E8"/>
    <w:rsid w:val="0034201E"/>
    <w:rsid w:val="003422A6"/>
    <w:rsid w:val="00342335"/>
    <w:rsid w:val="0034251A"/>
    <w:rsid w:val="0034258B"/>
    <w:rsid w:val="003427D1"/>
    <w:rsid w:val="00342C02"/>
    <w:rsid w:val="00342C48"/>
    <w:rsid w:val="00342D72"/>
    <w:rsid w:val="003431C9"/>
    <w:rsid w:val="0034370D"/>
    <w:rsid w:val="00343AEF"/>
    <w:rsid w:val="00343C8F"/>
    <w:rsid w:val="00344613"/>
    <w:rsid w:val="00344828"/>
    <w:rsid w:val="00344886"/>
    <w:rsid w:val="003449AB"/>
    <w:rsid w:val="00344DFF"/>
    <w:rsid w:val="00344EC3"/>
    <w:rsid w:val="00345211"/>
    <w:rsid w:val="00345436"/>
    <w:rsid w:val="00345556"/>
    <w:rsid w:val="003459FD"/>
    <w:rsid w:val="00345EAA"/>
    <w:rsid w:val="0034602C"/>
    <w:rsid w:val="0034630D"/>
    <w:rsid w:val="003464F0"/>
    <w:rsid w:val="00346521"/>
    <w:rsid w:val="003465AE"/>
    <w:rsid w:val="00346695"/>
    <w:rsid w:val="00346A29"/>
    <w:rsid w:val="00346AAB"/>
    <w:rsid w:val="00347022"/>
    <w:rsid w:val="0034711B"/>
    <w:rsid w:val="00347442"/>
    <w:rsid w:val="003479EB"/>
    <w:rsid w:val="00347AFA"/>
    <w:rsid w:val="00347CFF"/>
    <w:rsid w:val="00347DB2"/>
    <w:rsid w:val="00347E39"/>
    <w:rsid w:val="00347EFF"/>
    <w:rsid w:val="00350306"/>
    <w:rsid w:val="003505CF"/>
    <w:rsid w:val="00350650"/>
    <w:rsid w:val="0035065C"/>
    <w:rsid w:val="003507C2"/>
    <w:rsid w:val="00350AE6"/>
    <w:rsid w:val="00350EB0"/>
    <w:rsid w:val="003510A1"/>
    <w:rsid w:val="003513E9"/>
    <w:rsid w:val="003515DC"/>
    <w:rsid w:val="0035168F"/>
    <w:rsid w:val="00351701"/>
    <w:rsid w:val="003517BA"/>
    <w:rsid w:val="00351A3C"/>
    <w:rsid w:val="00352160"/>
    <w:rsid w:val="003522D6"/>
    <w:rsid w:val="0035234B"/>
    <w:rsid w:val="0035268E"/>
    <w:rsid w:val="00352921"/>
    <w:rsid w:val="0035293C"/>
    <w:rsid w:val="00352E5B"/>
    <w:rsid w:val="00352EE5"/>
    <w:rsid w:val="00352F35"/>
    <w:rsid w:val="00353098"/>
    <w:rsid w:val="0035348E"/>
    <w:rsid w:val="0035398F"/>
    <w:rsid w:val="00353A4F"/>
    <w:rsid w:val="00353C1A"/>
    <w:rsid w:val="00353EA3"/>
    <w:rsid w:val="00353F29"/>
    <w:rsid w:val="003540B4"/>
    <w:rsid w:val="003540BE"/>
    <w:rsid w:val="00354427"/>
    <w:rsid w:val="003544BC"/>
    <w:rsid w:val="0035487C"/>
    <w:rsid w:val="003548AE"/>
    <w:rsid w:val="00354A8B"/>
    <w:rsid w:val="00354BBD"/>
    <w:rsid w:val="00354BDF"/>
    <w:rsid w:val="00354DC6"/>
    <w:rsid w:val="00354E8F"/>
    <w:rsid w:val="00354F04"/>
    <w:rsid w:val="00355641"/>
    <w:rsid w:val="00355B5F"/>
    <w:rsid w:val="00356447"/>
    <w:rsid w:val="00356859"/>
    <w:rsid w:val="00356879"/>
    <w:rsid w:val="00356A87"/>
    <w:rsid w:val="00356CA9"/>
    <w:rsid w:val="003570CD"/>
    <w:rsid w:val="003570EA"/>
    <w:rsid w:val="00357254"/>
    <w:rsid w:val="003573B3"/>
    <w:rsid w:val="00357639"/>
    <w:rsid w:val="003577C9"/>
    <w:rsid w:val="00357A57"/>
    <w:rsid w:val="00357BD9"/>
    <w:rsid w:val="00357C2C"/>
    <w:rsid w:val="00357C75"/>
    <w:rsid w:val="00360026"/>
    <w:rsid w:val="00360768"/>
    <w:rsid w:val="003609A6"/>
    <w:rsid w:val="00360D2A"/>
    <w:rsid w:val="00360DB8"/>
    <w:rsid w:val="00360EF2"/>
    <w:rsid w:val="00360FF5"/>
    <w:rsid w:val="0036151E"/>
    <w:rsid w:val="00361780"/>
    <w:rsid w:val="0036180A"/>
    <w:rsid w:val="00361A89"/>
    <w:rsid w:val="0036200E"/>
    <w:rsid w:val="003621F3"/>
    <w:rsid w:val="003623D3"/>
    <w:rsid w:val="00362525"/>
    <w:rsid w:val="0036280E"/>
    <w:rsid w:val="00362A75"/>
    <w:rsid w:val="00362A89"/>
    <w:rsid w:val="00362B1F"/>
    <w:rsid w:val="00362B99"/>
    <w:rsid w:val="00362BD8"/>
    <w:rsid w:val="00362DCE"/>
    <w:rsid w:val="00362EBE"/>
    <w:rsid w:val="00362F84"/>
    <w:rsid w:val="00363171"/>
    <w:rsid w:val="0036328E"/>
    <w:rsid w:val="00363343"/>
    <w:rsid w:val="0036352D"/>
    <w:rsid w:val="003636C6"/>
    <w:rsid w:val="00363919"/>
    <w:rsid w:val="00363CA2"/>
    <w:rsid w:val="00363F3E"/>
    <w:rsid w:val="003642A6"/>
    <w:rsid w:val="00364343"/>
    <w:rsid w:val="00364600"/>
    <w:rsid w:val="00364A30"/>
    <w:rsid w:val="00364A90"/>
    <w:rsid w:val="00364EBC"/>
    <w:rsid w:val="00365120"/>
    <w:rsid w:val="00365228"/>
    <w:rsid w:val="0036572B"/>
    <w:rsid w:val="00365878"/>
    <w:rsid w:val="00365AAB"/>
    <w:rsid w:val="00365C54"/>
    <w:rsid w:val="00365CA8"/>
    <w:rsid w:val="00365E79"/>
    <w:rsid w:val="00365F65"/>
    <w:rsid w:val="003666DA"/>
    <w:rsid w:val="00366819"/>
    <w:rsid w:val="00366FA6"/>
    <w:rsid w:val="00366FCE"/>
    <w:rsid w:val="00367114"/>
    <w:rsid w:val="00367409"/>
    <w:rsid w:val="00367F37"/>
    <w:rsid w:val="003702A2"/>
    <w:rsid w:val="003702D0"/>
    <w:rsid w:val="00370A26"/>
    <w:rsid w:val="00370AFE"/>
    <w:rsid w:val="00370BB2"/>
    <w:rsid w:val="00370D6B"/>
    <w:rsid w:val="00370EE0"/>
    <w:rsid w:val="003711F2"/>
    <w:rsid w:val="00371A48"/>
    <w:rsid w:val="00371F8E"/>
    <w:rsid w:val="00372221"/>
    <w:rsid w:val="00372244"/>
    <w:rsid w:val="0037224C"/>
    <w:rsid w:val="00372356"/>
    <w:rsid w:val="003723A0"/>
    <w:rsid w:val="003723B9"/>
    <w:rsid w:val="003726E1"/>
    <w:rsid w:val="00372886"/>
    <w:rsid w:val="0037298C"/>
    <w:rsid w:val="00372B79"/>
    <w:rsid w:val="00372BBB"/>
    <w:rsid w:val="00372CD2"/>
    <w:rsid w:val="00372D27"/>
    <w:rsid w:val="00373060"/>
    <w:rsid w:val="00373080"/>
    <w:rsid w:val="00373096"/>
    <w:rsid w:val="0037340E"/>
    <w:rsid w:val="00373761"/>
    <w:rsid w:val="0037384F"/>
    <w:rsid w:val="00373B57"/>
    <w:rsid w:val="00373BFD"/>
    <w:rsid w:val="00374455"/>
    <w:rsid w:val="003748F6"/>
    <w:rsid w:val="00374C37"/>
    <w:rsid w:val="00374E1B"/>
    <w:rsid w:val="00374E94"/>
    <w:rsid w:val="00374FF8"/>
    <w:rsid w:val="00375028"/>
    <w:rsid w:val="003750C9"/>
    <w:rsid w:val="0037528F"/>
    <w:rsid w:val="00375363"/>
    <w:rsid w:val="00375488"/>
    <w:rsid w:val="00375676"/>
    <w:rsid w:val="00375AE3"/>
    <w:rsid w:val="00375D2E"/>
    <w:rsid w:val="00375E0D"/>
    <w:rsid w:val="00375F73"/>
    <w:rsid w:val="00376222"/>
    <w:rsid w:val="003763FB"/>
    <w:rsid w:val="003765CB"/>
    <w:rsid w:val="003766E8"/>
    <w:rsid w:val="00376F7D"/>
    <w:rsid w:val="00377154"/>
    <w:rsid w:val="0037727C"/>
    <w:rsid w:val="003772CF"/>
    <w:rsid w:val="003774D9"/>
    <w:rsid w:val="00377DDC"/>
    <w:rsid w:val="00377E69"/>
    <w:rsid w:val="00380046"/>
    <w:rsid w:val="003803C4"/>
    <w:rsid w:val="0038060B"/>
    <w:rsid w:val="00380863"/>
    <w:rsid w:val="00380D97"/>
    <w:rsid w:val="00380ED5"/>
    <w:rsid w:val="00380FCB"/>
    <w:rsid w:val="0038115D"/>
    <w:rsid w:val="0038126F"/>
    <w:rsid w:val="00381344"/>
    <w:rsid w:val="00381383"/>
    <w:rsid w:val="00381645"/>
    <w:rsid w:val="0038164D"/>
    <w:rsid w:val="00381670"/>
    <w:rsid w:val="00381B4B"/>
    <w:rsid w:val="00381B63"/>
    <w:rsid w:val="00381BC0"/>
    <w:rsid w:val="00381D37"/>
    <w:rsid w:val="00381E9D"/>
    <w:rsid w:val="00381F70"/>
    <w:rsid w:val="003823BB"/>
    <w:rsid w:val="0038240C"/>
    <w:rsid w:val="003826CE"/>
    <w:rsid w:val="003829F3"/>
    <w:rsid w:val="00382A50"/>
    <w:rsid w:val="00382A8C"/>
    <w:rsid w:val="00382AF9"/>
    <w:rsid w:val="00382B00"/>
    <w:rsid w:val="00382B29"/>
    <w:rsid w:val="00382EB0"/>
    <w:rsid w:val="00382F28"/>
    <w:rsid w:val="00382F51"/>
    <w:rsid w:val="0038319F"/>
    <w:rsid w:val="003831DF"/>
    <w:rsid w:val="003835A2"/>
    <w:rsid w:val="003836F2"/>
    <w:rsid w:val="00383A58"/>
    <w:rsid w:val="00383D99"/>
    <w:rsid w:val="00383ECF"/>
    <w:rsid w:val="00384278"/>
    <w:rsid w:val="003842A7"/>
    <w:rsid w:val="003842F0"/>
    <w:rsid w:val="003844F3"/>
    <w:rsid w:val="00384535"/>
    <w:rsid w:val="003847B6"/>
    <w:rsid w:val="003847F0"/>
    <w:rsid w:val="00384901"/>
    <w:rsid w:val="00384953"/>
    <w:rsid w:val="00384D7C"/>
    <w:rsid w:val="00384EB7"/>
    <w:rsid w:val="00385168"/>
    <w:rsid w:val="00385453"/>
    <w:rsid w:val="003856DF"/>
    <w:rsid w:val="00385A38"/>
    <w:rsid w:val="00385A7F"/>
    <w:rsid w:val="00385A88"/>
    <w:rsid w:val="00385A91"/>
    <w:rsid w:val="00385B9E"/>
    <w:rsid w:val="00385BA3"/>
    <w:rsid w:val="00385ECC"/>
    <w:rsid w:val="00385F92"/>
    <w:rsid w:val="00386005"/>
    <w:rsid w:val="003863F5"/>
    <w:rsid w:val="0038640C"/>
    <w:rsid w:val="00386557"/>
    <w:rsid w:val="00386783"/>
    <w:rsid w:val="00386902"/>
    <w:rsid w:val="00386B85"/>
    <w:rsid w:val="00387017"/>
    <w:rsid w:val="003870FA"/>
    <w:rsid w:val="0038738A"/>
    <w:rsid w:val="0038755F"/>
    <w:rsid w:val="003876AA"/>
    <w:rsid w:val="0038796F"/>
    <w:rsid w:val="00387D79"/>
    <w:rsid w:val="00387FB6"/>
    <w:rsid w:val="00390408"/>
    <w:rsid w:val="00390438"/>
    <w:rsid w:val="003908F8"/>
    <w:rsid w:val="00390A29"/>
    <w:rsid w:val="00390B7F"/>
    <w:rsid w:val="00390DB5"/>
    <w:rsid w:val="00390EAE"/>
    <w:rsid w:val="00390FA6"/>
    <w:rsid w:val="00391099"/>
    <w:rsid w:val="0039120F"/>
    <w:rsid w:val="00391291"/>
    <w:rsid w:val="003912F5"/>
    <w:rsid w:val="0039134B"/>
    <w:rsid w:val="003913BC"/>
    <w:rsid w:val="00391449"/>
    <w:rsid w:val="0039149C"/>
    <w:rsid w:val="00391F10"/>
    <w:rsid w:val="00392068"/>
    <w:rsid w:val="003922CB"/>
    <w:rsid w:val="00392547"/>
    <w:rsid w:val="003929CE"/>
    <w:rsid w:val="00392A0C"/>
    <w:rsid w:val="00392AE8"/>
    <w:rsid w:val="00392B74"/>
    <w:rsid w:val="00392D5D"/>
    <w:rsid w:val="00392E6E"/>
    <w:rsid w:val="00392E75"/>
    <w:rsid w:val="00392FD6"/>
    <w:rsid w:val="00393023"/>
    <w:rsid w:val="003930AC"/>
    <w:rsid w:val="0039317C"/>
    <w:rsid w:val="00393576"/>
    <w:rsid w:val="0039369C"/>
    <w:rsid w:val="003936D3"/>
    <w:rsid w:val="00393B21"/>
    <w:rsid w:val="00393C33"/>
    <w:rsid w:val="00394002"/>
    <w:rsid w:val="003941B7"/>
    <w:rsid w:val="00394E9C"/>
    <w:rsid w:val="00395181"/>
    <w:rsid w:val="003951F0"/>
    <w:rsid w:val="0039559F"/>
    <w:rsid w:val="003955B1"/>
    <w:rsid w:val="003958B7"/>
    <w:rsid w:val="00395900"/>
    <w:rsid w:val="00396052"/>
    <w:rsid w:val="00396196"/>
    <w:rsid w:val="003964C1"/>
    <w:rsid w:val="0039672B"/>
    <w:rsid w:val="00396797"/>
    <w:rsid w:val="003968DC"/>
    <w:rsid w:val="003968EC"/>
    <w:rsid w:val="00396A93"/>
    <w:rsid w:val="00396B33"/>
    <w:rsid w:val="00396B5B"/>
    <w:rsid w:val="003974E6"/>
    <w:rsid w:val="00397667"/>
    <w:rsid w:val="00397AAE"/>
    <w:rsid w:val="00397D8F"/>
    <w:rsid w:val="00397DC7"/>
    <w:rsid w:val="003A0329"/>
    <w:rsid w:val="003A0A5D"/>
    <w:rsid w:val="003A0B96"/>
    <w:rsid w:val="003A0BC0"/>
    <w:rsid w:val="003A0D09"/>
    <w:rsid w:val="003A1080"/>
    <w:rsid w:val="003A1332"/>
    <w:rsid w:val="003A157D"/>
    <w:rsid w:val="003A187E"/>
    <w:rsid w:val="003A1A41"/>
    <w:rsid w:val="003A1BB4"/>
    <w:rsid w:val="003A21D6"/>
    <w:rsid w:val="003A235E"/>
    <w:rsid w:val="003A2B4D"/>
    <w:rsid w:val="003A2CED"/>
    <w:rsid w:val="003A2F07"/>
    <w:rsid w:val="003A30DE"/>
    <w:rsid w:val="003A3261"/>
    <w:rsid w:val="003A3451"/>
    <w:rsid w:val="003A3524"/>
    <w:rsid w:val="003A3886"/>
    <w:rsid w:val="003A39D5"/>
    <w:rsid w:val="003A3B1C"/>
    <w:rsid w:val="003A3BEE"/>
    <w:rsid w:val="003A479C"/>
    <w:rsid w:val="003A4924"/>
    <w:rsid w:val="003A4CA6"/>
    <w:rsid w:val="003A4EC7"/>
    <w:rsid w:val="003A4FEA"/>
    <w:rsid w:val="003A527F"/>
    <w:rsid w:val="003A530F"/>
    <w:rsid w:val="003A58C1"/>
    <w:rsid w:val="003A5AFB"/>
    <w:rsid w:val="003A5CC8"/>
    <w:rsid w:val="003A5D12"/>
    <w:rsid w:val="003A5FA7"/>
    <w:rsid w:val="003A5FD1"/>
    <w:rsid w:val="003A6081"/>
    <w:rsid w:val="003A6160"/>
    <w:rsid w:val="003A61FA"/>
    <w:rsid w:val="003A643E"/>
    <w:rsid w:val="003A64AC"/>
    <w:rsid w:val="003A6556"/>
    <w:rsid w:val="003A67B8"/>
    <w:rsid w:val="003A67DA"/>
    <w:rsid w:val="003A6865"/>
    <w:rsid w:val="003A6AA3"/>
    <w:rsid w:val="003A6AD1"/>
    <w:rsid w:val="003A6C1E"/>
    <w:rsid w:val="003A6C2C"/>
    <w:rsid w:val="003A6E70"/>
    <w:rsid w:val="003A726C"/>
    <w:rsid w:val="003A7802"/>
    <w:rsid w:val="003A7ED1"/>
    <w:rsid w:val="003A7F63"/>
    <w:rsid w:val="003B019B"/>
    <w:rsid w:val="003B0493"/>
    <w:rsid w:val="003B04D8"/>
    <w:rsid w:val="003B052E"/>
    <w:rsid w:val="003B0814"/>
    <w:rsid w:val="003B092E"/>
    <w:rsid w:val="003B09DB"/>
    <w:rsid w:val="003B0CC0"/>
    <w:rsid w:val="003B0E1E"/>
    <w:rsid w:val="003B0EB5"/>
    <w:rsid w:val="003B0EDD"/>
    <w:rsid w:val="003B1255"/>
    <w:rsid w:val="003B13CE"/>
    <w:rsid w:val="003B1406"/>
    <w:rsid w:val="003B1686"/>
    <w:rsid w:val="003B19D0"/>
    <w:rsid w:val="003B1E8B"/>
    <w:rsid w:val="003B1FDB"/>
    <w:rsid w:val="003B21C7"/>
    <w:rsid w:val="003B226D"/>
    <w:rsid w:val="003B23F7"/>
    <w:rsid w:val="003B27A3"/>
    <w:rsid w:val="003B2ED1"/>
    <w:rsid w:val="003B2EDC"/>
    <w:rsid w:val="003B3028"/>
    <w:rsid w:val="003B30BD"/>
    <w:rsid w:val="003B31AF"/>
    <w:rsid w:val="003B32D8"/>
    <w:rsid w:val="003B3374"/>
    <w:rsid w:val="003B36EF"/>
    <w:rsid w:val="003B37B3"/>
    <w:rsid w:val="003B3C04"/>
    <w:rsid w:val="003B4045"/>
    <w:rsid w:val="003B43B6"/>
    <w:rsid w:val="003B45F3"/>
    <w:rsid w:val="003B4A0D"/>
    <w:rsid w:val="003B4BBB"/>
    <w:rsid w:val="003B4DD8"/>
    <w:rsid w:val="003B4F98"/>
    <w:rsid w:val="003B50BF"/>
    <w:rsid w:val="003B51F0"/>
    <w:rsid w:val="003B529B"/>
    <w:rsid w:val="003B52F1"/>
    <w:rsid w:val="003B52F6"/>
    <w:rsid w:val="003B53C3"/>
    <w:rsid w:val="003B544C"/>
    <w:rsid w:val="003B5A01"/>
    <w:rsid w:val="003B5A0D"/>
    <w:rsid w:val="003B5B7C"/>
    <w:rsid w:val="003B5C2F"/>
    <w:rsid w:val="003B5D8E"/>
    <w:rsid w:val="003B5DBE"/>
    <w:rsid w:val="003B5DE5"/>
    <w:rsid w:val="003B608A"/>
    <w:rsid w:val="003B619E"/>
    <w:rsid w:val="003B625D"/>
    <w:rsid w:val="003B6FF8"/>
    <w:rsid w:val="003B7608"/>
    <w:rsid w:val="003B7979"/>
    <w:rsid w:val="003B7AC9"/>
    <w:rsid w:val="003B7CEB"/>
    <w:rsid w:val="003C058C"/>
    <w:rsid w:val="003C0683"/>
    <w:rsid w:val="003C06EE"/>
    <w:rsid w:val="003C0861"/>
    <w:rsid w:val="003C094E"/>
    <w:rsid w:val="003C0AB5"/>
    <w:rsid w:val="003C0C15"/>
    <w:rsid w:val="003C0CF6"/>
    <w:rsid w:val="003C0E9E"/>
    <w:rsid w:val="003C1303"/>
    <w:rsid w:val="003C13C2"/>
    <w:rsid w:val="003C1583"/>
    <w:rsid w:val="003C1766"/>
    <w:rsid w:val="003C1940"/>
    <w:rsid w:val="003C1B27"/>
    <w:rsid w:val="003C202E"/>
    <w:rsid w:val="003C22EF"/>
    <w:rsid w:val="003C2599"/>
    <w:rsid w:val="003C26A1"/>
    <w:rsid w:val="003C26D3"/>
    <w:rsid w:val="003C2923"/>
    <w:rsid w:val="003C2D19"/>
    <w:rsid w:val="003C304E"/>
    <w:rsid w:val="003C3077"/>
    <w:rsid w:val="003C3196"/>
    <w:rsid w:val="003C32C6"/>
    <w:rsid w:val="003C3635"/>
    <w:rsid w:val="003C3668"/>
    <w:rsid w:val="003C3960"/>
    <w:rsid w:val="003C39EF"/>
    <w:rsid w:val="003C3A0B"/>
    <w:rsid w:val="003C3A6C"/>
    <w:rsid w:val="003C3BC5"/>
    <w:rsid w:val="003C3C41"/>
    <w:rsid w:val="003C3C90"/>
    <w:rsid w:val="003C3D1F"/>
    <w:rsid w:val="003C3E2C"/>
    <w:rsid w:val="003C4341"/>
    <w:rsid w:val="003C44AB"/>
    <w:rsid w:val="003C44C0"/>
    <w:rsid w:val="003C4641"/>
    <w:rsid w:val="003C4BB3"/>
    <w:rsid w:val="003C4D19"/>
    <w:rsid w:val="003C4D22"/>
    <w:rsid w:val="003C5071"/>
    <w:rsid w:val="003C54A8"/>
    <w:rsid w:val="003C54B5"/>
    <w:rsid w:val="003C550F"/>
    <w:rsid w:val="003C57FB"/>
    <w:rsid w:val="003C5913"/>
    <w:rsid w:val="003C5A53"/>
    <w:rsid w:val="003C5C7F"/>
    <w:rsid w:val="003C5DDF"/>
    <w:rsid w:val="003C5ECB"/>
    <w:rsid w:val="003C608E"/>
    <w:rsid w:val="003C6157"/>
    <w:rsid w:val="003C6186"/>
    <w:rsid w:val="003C63C1"/>
    <w:rsid w:val="003C6654"/>
    <w:rsid w:val="003C66A7"/>
    <w:rsid w:val="003C7692"/>
    <w:rsid w:val="003C77E7"/>
    <w:rsid w:val="003C7C6E"/>
    <w:rsid w:val="003C7CAF"/>
    <w:rsid w:val="003C7CB5"/>
    <w:rsid w:val="003C7D1D"/>
    <w:rsid w:val="003C7D9B"/>
    <w:rsid w:val="003D002E"/>
    <w:rsid w:val="003D0AA8"/>
    <w:rsid w:val="003D0AD5"/>
    <w:rsid w:val="003D0B5E"/>
    <w:rsid w:val="003D0D03"/>
    <w:rsid w:val="003D0ECF"/>
    <w:rsid w:val="003D0F27"/>
    <w:rsid w:val="003D12F3"/>
    <w:rsid w:val="003D14DF"/>
    <w:rsid w:val="003D156A"/>
    <w:rsid w:val="003D160C"/>
    <w:rsid w:val="003D1902"/>
    <w:rsid w:val="003D1955"/>
    <w:rsid w:val="003D1C54"/>
    <w:rsid w:val="003D1D00"/>
    <w:rsid w:val="003D2084"/>
    <w:rsid w:val="003D2582"/>
    <w:rsid w:val="003D27B0"/>
    <w:rsid w:val="003D282C"/>
    <w:rsid w:val="003D2867"/>
    <w:rsid w:val="003D28B3"/>
    <w:rsid w:val="003D2D04"/>
    <w:rsid w:val="003D2DA6"/>
    <w:rsid w:val="003D2DAA"/>
    <w:rsid w:val="003D2DC9"/>
    <w:rsid w:val="003D302C"/>
    <w:rsid w:val="003D32A4"/>
    <w:rsid w:val="003D3520"/>
    <w:rsid w:val="003D3689"/>
    <w:rsid w:val="003D36E8"/>
    <w:rsid w:val="003D3714"/>
    <w:rsid w:val="003D3A47"/>
    <w:rsid w:val="003D3AC2"/>
    <w:rsid w:val="003D3B28"/>
    <w:rsid w:val="003D4056"/>
    <w:rsid w:val="003D42D6"/>
    <w:rsid w:val="003D4318"/>
    <w:rsid w:val="003D45BE"/>
    <w:rsid w:val="003D4990"/>
    <w:rsid w:val="003D4B2A"/>
    <w:rsid w:val="003D4BC6"/>
    <w:rsid w:val="003D4E9F"/>
    <w:rsid w:val="003D4FC9"/>
    <w:rsid w:val="003D5057"/>
    <w:rsid w:val="003D5098"/>
    <w:rsid w:val="003D51A2"/>
    <w:rsid w:val="003D5375"/>
    <w:rsid w:val="003D5821"/>
    <w:rsid w:val="003D5A09"/>
    <w:rsid w:val="003D643C"/>
    <w:rsid w:val="003D66B9"/>
    <w:rsid w:val="003D6734"/>
    <w:rsid w:val="003D69FD"/>
    <w:rsid w:val="003D6A00"/>
    <w:rsid w:val="003D6A5B"/>
    <w:rsid w:val="003D6F44"/>
    <w:rsid w:val="003D6F66"/>
    <w:rsid w:val="003D6FC4"/>
    <w:rsid w:val="003D6FD7"/>
    <w:rsid w:val="003D7231"/>
    <w:rsid w:val="003D77C9"/>
    <w:rsid w:val="003D7884"/>
    <w:rsid w:val="003D7920"/>
    <w:rsid w:val="003D7E25"/>
    <w:rsid w:val="003D7FB6"/>
    <w:rsid w:val="003E081B"/>
    <w:rsid w:val="003E0D76"/>
    <w:rsid w:val="003E0E71"/>
    <w:rsid w:val="003E0ED0"/>
    <w:rsid w:val="003E0F1A"/>
    <w:rsid w:val="003E110E"/>
    <w:rsid w:val="003E195C"/>
    <w:rsid w:val="003E1A96"/>
    <w:rsid w:val="003E1B9B"/>
    <w:rsid w:val="003E1F87"/>
    <w:rsid w:val="003E20ED"/>
    <w:rsid w:val="003E2315"/>
    <w:rsid w:val="003E231B"/>
    <w:rsid w:val="003E2355"/>
    <w:rsid w:val="003E249B"/>
    <w:rsid w:val="003E2634"/>
    <w:rsid w:val="003E2D1D"/>
    <w:rsid w:val="003E31FE"/>
    <w:rsid w:val="003E3555"/>
    <w:rsid w:val="003E3936"/>
    <w:rsid w:val="003E3C3A"/>
    <w:rsid w:val="003E3DE6"/>
    <w:rsid w:val="003E3EE4"/>
    <w:rsid w:val="003E4012"/>
    <w:rsid w:val="003E4039"/>
    <w:rsid w:val="003E40BA"/>
    <w:rsid w:val="003E4294"/>
    <w:rsid w:val="003E42C5"/>
    <w:rsid w:val="003E48CF"/>
    <w:rsid w:val="003E4B61"/>
    <w:rsid w:val="003E4CD4"/>
    <w:rsid w:val="003E4EF7"/>
    <w:rsid w:val="003E4F3A"/>
    <w:rsid w:val="003E4FC7"/>
    <w:rsid w:val="003E504E"/>
    <w:rsid w:val="003E5653"/>
    <w:rsid w:val="003E5D64"/>
    <w:rsid w:val="003E5D8E"/>
    <w:rsid w:val="003E5DBA"/>
    <w:rsid w:val="003E5F79"/>
    <w:rsid w:val="003E62CB"/>
    <w:rsid w:val="003E646C"/>
    <w:rsid w:val="003E6755"/>
    <w:rsid w:val="003E686D"/>
    <w:rsid w:val="003E6C02"/>
    <w:rsid w:val="003E6E48"/>
    <w:rsid w:val="003E7093"/>
    <w:rsid w:val="003E716E"/>
    <w:rsid w:val="003E723C"/>
    <w:rsid w:val="003E7849"/>
    <w:rsid w:val="003E7B8C"/>
    <w:rsid w:val="003E7F70"/>
    <w:rsid w:val="003F00AE"/>
    <w:rsid w:val="003F0551"/>
    <w:rsid w:val="003F05F9"/>
    <w:rsid w:val="003F08A6"/>
    <w:rsid w:val="003F0AE4"/>
    <w:rsid w:val="003F0E0A"/>
    <w:rsid w:val="003F13A1"/>
    <w:rsid w:val="003F1481"/>
    <w:rsid w:val="003F1667"/>
    <w:rsid w:val="003F1745"/>
    <w:rsid w:val="003F18D1"/>
    <w:rsid w:val="003F1941"/>
    <w:rsid w:val="003F1ABD"/>
    <w:rsid w:val="003F1B80"/>
    <w:rsid w:val="003F1C08"/>
    <w:rsid w:val="003F223E"/>
    <w:rsid w:val="003F2345"/>
    <w:rsid w:val="003F263F"/>
    <w:rsid w:val="003F27F6"/>
    <w:rsid w:val="003F30AD"/>
    <w:rsid w:val="003F3420"/>
    <w:rsid w:val="003F3514"/>
    <w:rsid w:val="003F3556"/>
    <w:rsid w:val="003F3613"/>
    <w:rsid w:val="003F38A8"/>
    <w:rsid w:val="003F3B54"/>
    <w:rsid w:val="003F3C45"/>
    <w:rsid w:val="003F3ED4"/>
    <w:rsid w:val="003F4047"/>
    <w:rsid w:val="003F426C"/>
    <w:rsid w:val="003F42D4"/>
    <w:rsid w:val="003F434B"/>
    <w:rsid w:val="003F4485"/>
    <w:rsid w:val="003F4840"/>
    <w:rsid w:val="003F48B7"/>
    <w:rsid w:val="003F4C5A"/>
    <w:rsid w:val="003F5709"/>
    <w:rsid w:val="003F5E44"/>
    <w:rsid w:val="003F6118"/>
    <w:rsid w:val="003F61FB"/>
    <w:rsid w:val="003F62CA"/>
    <w:rsid w:val="003F63D3"/>
    <w:rsid w:val="003F69FD"/>
    <w:rsid w:val="003F6E0D"/>
    <w:rsid w:val="003F7036"/>
    <w:rsid w:val="003F72FE"/>
    <w:rsid w:val="003F79AF"/>
    <w:rsid w:val="003F79DC"/>
    <w:rsid w:val="003F7A97"/>
    <w:rsid w:val="003F7BF1"/>
    <w:rsid w:val="004000FD"/>
    <w:rsid w:val="004001C3"/>
    <w:rsid w:val="004002FC"/>
    <w:rsid w:val="0040055B"/>
    <w:rsid w:val="004005E0"/>
    <w:rsid w:val="0040091A"/>
    <w:rsid w:val="00400CDD"/>
    <w:rsid w:val="004010B4"/>
    <w:rsid w:val="00401284"/>
    <w:rsid w:val="00401498"/>
    <w:rsid w:val="00401691"/>
    <w:rsid w:val="0040176F"/>
    <w:rsid w:val="00401867"/>
    <w:rsid w:val="00401D49"/>
    <w:rsid w:val="00401DF6"/>
    <w:rsid w:val="0040225D"/>
    <w:rsid w:val="00402478"/>
    <w:rsid w:val="00402B06"/>
    <w:rsid w:val="00402DFE"/>
    <w:rsid w:val="00402E38"/>
    <w:rsid w:val="004032E7"/>
    <w:rsid w:val="00403300"/>
    <w:rsid w:val="00403380"/>
    <w:rsid w:val="004036A6"/>
    <w:rsid w:val="00403926"/>
    <w:rsid w:val="00403995"/>
    <w:rsid w:val="00403A99"/>
    <w:rsid w:val="00403D66"/>
    <w:rsid w:val="00404221"/>
    <w:rsid w:val="0040479E"/>
    <w:rsid w:val="004048A8"/>
    <w:rsid w:val="004048C0"/>
    <w:rsid w:val="00404939"/>
    <w:rsid w:val="00404AE1"/>
    <w:rsid w:val="00404B7E"/>
    <w:rsid w:val="00404C80"/>
    <w:rsid w:val="00404D8F"/>
    <w:rsid w:val="00404DC5"/>
    <w:rsid w:val="00404E0E"/>
    <w:rsid w:val="00404F99"/>
    <w:rsid w:val="00404FE1"/>
    <w:rsid w:val="004051E0"/>
    <w:rsid w:val="00405446"/>
    <w:rsid w:val="00405530"/>
    <w:rsid w:val="00405780"/>
    <w:rsid w:val="00405AA9"/>
    <w:rsid w:val="00405CE9"/>
    <w:rsid w:val="00406198"/>
    <w:rsid w:val="004061F1"/>
    <w:rsid w:val="004061FA"/>
    <w:rsid w:val="00406217"/>
    <w:rsid w:val="0040641A"/>
    <w:rsid w:val="00406454"/>
    <w:rsid w:val="00406780"/>
    <w:rsid w:val="00406876"/>
    <w:rsid w:val="00406931"/>
    <w:rsid w:val="0040696E"/>
    <w:rsid w:val="00406C00"/>
    <w:rsid w:val="00406C2B"/>
    <w:rsid w:val="00406D6B"/>
    <w:rsid w:val="00407179"/>
    <w:rsid w:val="00407209"/>
    <w:rsid w:val="00407280"/>
    <w:rsid w:val="00407639"/>
    <w:rsid w:val="00407A73"/>
    <w:rsid w:val="00407B16"/>
    <w:rsid w:val="00407ED9"/>
    <w:rsid w:val="00407F78"/>
    <w:rsid w:val="0041003D"/>
    <w:rsid w:val="004100EA"/>
    <w:rsid w:val="004100ED"/>
    <w:rsid w:val="004100F4"/>
    <w:rsid w:val="00410434"/>
    <w:rsid w:val="00410A20"/>
    <w:rsid w:val="00410C0F"/>
    <w:rsid w:val="004111B3"/>
    <w:rsid w:val="0041136F"/>
    <w:rsid w:val="004113E8"/>
    <w:rsid w:val="00411849"/>
    <w:rsid w:val="004119F3"/>
    <w:rsid w:val="00411C66"/>
    <w:rsid w:val="00412025"/>
    <w:rsid w:val="004122FD"/>
    <w:rsid w:val="00412490"/>
    <w:rsid w:val="00412B71"/>
    <w:rsid w:val="00412C4C"/>
    <w:rsid w:val="00412E6B"/>
    <w:rsid w:val="0041314C"/>
    <w:rsid w:val="004134F8"/>
    <w:rsid w:val="00413A7A"/>
    <w:rsid w:val="00413CF4"/>
    <w:rsid w:val="0041408A"/>
    <w:rsid w:val="00414099"/>
    <w:rsid w:val="004140C6"/>
    <w:rsid w:val="004140CD"/>
    <w:rsid w:val="00414438"/>
    <w:rsid w:val="00414778"/>
    <w:rsid w:val="004147BB"/>
    <w:rsid w:val="00414C75"/>
    <w:rsid w:val="00414D8E"/>
    <w:rsid w:val="00415422"/>
    <w:rsid w:val="00415605"/>
    <w:rsid w:val="0041562F"/>
    <w:rsid w:val="0041577C"/>
    <w:rsid w:val="00415971"/>
    <w:rsid w:val="00415A57"/>
    <w:rsid w:val="0041609B"/>
    <w:rsid w:val="004160BF"/>
    <w:rsid w:val="00416410"/>
    <w:rsid w:val="00416423"/>
    <w:rsid w:val="0041651B"/>
    <w:rsid w:val="0041685B"/>
    <w:rsid w:val="004169E0"/>
    <w:rsid w:val="00416A5C"/>
    <w:rsid w:val="00416B89"/>
    <w:rsid w:val="00416E12"/>
    <w:rsid w:val="00416E26"/>
    <w:rsid w:val="00416EB0"/>
    <w:rsid w:val="00417270"/>
    <w:rsid w:val="00417428"/>
    <w:rsid w:val="00417494"/>
    <w:rsid w:val="00417707"/>
    <w:rsid w:val="00417871"/>
    <w:rsid w:val="004179DA"/>
    <w:rsid w:val="00417A03"/>
    <w:rsid w:val="00417AEC"/>
    <w:rsid w:val="0042009D"/>
    <w:rsid w:val="004200FC"/>
    <w:rsid w:val="0042024C"/>
    <w:rsid w:val="004205A6"/>
    <w:rsid w:val="00420BE7"/>
    <w:rsid w:val="00420C78"/>
    <w:rsid w:val="00420E35"/>
    <w:rsid w:val="00421002"/>
    <w:rsid w:val="00421354"/>
    <w:rsid w:val="004215B5"/>
    <w:rsid w:val="004216DE"/>
    <w:rsid w:val="00421815"/>
    <w:rsid w:val="00421855"/>
    <w:rsid w:val="004219EC"/>
    <w:rsid w:val="00421B88"/>
    <w:rsid w:val="00421D19"/>
    <w:rsid w:val="0042203B"/>
    <w:rsid w:val="00422169"/>
    <w:rsid w:val="004221F0"/>
    <w:rsid w:val="0042223D"/>
    <w:rsid w:val="00422288"/>
    <w:rsid w:val="00422513"/>
    <w:rsid w:val="00422771"/>
    <w:rsid w:val="00422813"/>
    <w:rsid w:val="004228C1"/>
    <w:rsid w:val="00422B21"/>
    <w:rsid w:val="00422BFD"/>
    <w:rsid w:val="00422C93"/>
    <w:rsid w:val="0042309F"/>
    <w:rsid w:val="0042312E"/>
    <w:rsid w:val="00423256"/>
    <w:rsid w:val="004232CE"/>
    <w:rsid w:val="00423985"/>
    <w:rsid w:val="004239A7"/>
    <w:rsid w:val="00423C52"/>
    <w:rsid w:val="00423E9B"/>
    <w:rsid w:val="00424212"/>
    <w:rsid w:val="004242A5"/>
    <w:rsid w:val="0042470B"/>
    <w:rsid w:val="00424731"/>
    <w:rsid w:val="004248AA"/>
    <w:rsid w:val="0042490F"/>
    <w:rsid w:val="00424957"/>
    <w:rsid w:val="00424A92"/>
    <w:rsid w:val="00424CFA"/>
    <w:rsid w:val="00424D68"/>
    <w:rsid w:val="00424DCB"/>
    <w:rsid w:val="00425276"/>
    <w:rsid w:val="004252C5"/>
    <w:rsid w:val="004255B1"/>
    <w:rsid w:val="00425BA6"/>
    <w:rsid w:val="00425E75"/>
    <w:rsid w:val="00426172"/>
    <w:rsid w:val="00426323"/>
    <w:rsid w:val="00426662"/>
    <w:rsid w:val="004266DC"/>
    <w:rsid w:val="00426F50"/>
    <w:rsid w:val="0042712D"/>
    <w:rsid w:val="00427283"/>
    <w:rsid w:val="00427492"/>
    <w:rsid w:val="00427569"/>
    <w:rsid w:val="00427663"/>
    <w:rsid w:val="00427757"/>
    <w:rsid w:val="00427920"/>
    <w:rsid w:val="004279C8"/>
    <w:rsid w:val="00427A75"/>
    <w:rsid w:val="00427EBC"/>
    <w:rsid w:val="00427F39"/>
    <w:rsid w:val="00430137"/>
    <w:rsid w:val="00430204"/>
    <w:rsid w:val="00430263"/>
    <w:rsid w:val="004302F3"/>
    <w:rsid w:val="00430364"/>
    <w:rsid w:val="0043042C"/>
    <w:rsid w:val="004306F7"/>
    <w:rsid w:val="00430FE6"/>
    <w:rsid w:val="00431075"/>
    <w:rsid w:val="004312A6"/>
    <w:rsid w:val="004313A1"/>
    <w:rsid w:val="004317A3"/>
    <w:rsid w:val="0043186A"/>
    <w:rsid w:val="004319B5"/>
    <w:rsid w:val="00431A60"/>
    <w:rsid w:val="00431B4A"/>
    <w:rsid w:val="00431C4D"/>
    <w:rsid w:val="00431C95"/>
    <w:rsid w:val="00431DFF"/>
    <w:rsid w:val="00431E8D"/>
    <w:rsid w:val="004323AB"/>
    <w:rsid w:val="00432439"/>
    <w:rsid w:val="00432441"/>
    <w:rsid w:val="0043262C"/>
    <w:rsid w:val="00432B72"/>
    <w:rsid w:val="00432BEC"/>
    <w:rsid w:val="00432CC1"/>
    <w:rsid w:val="00432DE0"/>
    <w:rsid w:val="00432F32"/>
    <w:rsid w:val="004333BA"/>
    <w:rsid w:val="00433C96"/>
    <w:rsid w:val="00433CC6"/>
    <w:rsid w:val="00434161"/>
    <w:rsid w:val="004345B8"/>
    <w:rsid w:val="0043470B"/>
    <w:rsid w:val="00434FCD"/>
    <w:rsid w:val="004355FF"/>
    <w:rsid w:val="0043571A"/>
    <w:rsid w:val="004358B0"/>
    <w:rsid w:val="0043594F"/>
    <w:rsid w:val="00435967"/>
    <w:rsid w:val="00435CFD"/>
    <w:rsid w:val="00435ECE"/>
    <w:rsid w:val="00436188"/>
    <w:rsid w:val="00436226"/>
    <w:rsid w:val="00436470"/>
    <w:rsid w:val="004366F8"/>
    <w:rsid w:val="00436980"/>
    <w:rsid w:val="004369CC"/>
    <w:rsid w:val="00436E2A"/>
    <w:rsid w:val="00436F53"/>
    <w:rsid w:val="00437100"/>
    <w:rsid w:val="00437146"/>
    <w:rsid w:val="00437A26"/>
    <w:rsid w:val="00437EBB"/>
    <w:rsid w:val="00437ECB"/>
    <w:rsid w:val="00437F35"/>
    <w:rsid w:val="0044016D"/>
    <w:rsid w:val="004408B9"/>
    <w:rsid w:val="004408E7"/>
    <w:rsid w:val="00440ABD"/>
    <w:rsid w:val="00440C3C"/>
    <w:rsid w:val="00440FC6"/>
    <w:rsid w:val="004412D5"/>
    <w:rsid w:val="00441361"/>
    <w:rsid w:val="0044140C"/>
    <w:rsid w:val="00441756"/>
    <w:rsid w:val="0044188A"/>
    <w:rsid w:val="004418C4"/>
    <w:rsid w:val="00441918"/>
    <w:rsid w:val="0044225D"/>
    <w:rsid w:val="004422D0"/>
    <w:rsid w:val="004425F9"/>
    <w:rsid w:val="004429A1"/>
    <w:rsid w:val="004429A6"/>
    <w:rsid w:val="00442CD0"/>
    <w:rsid w:val="004434F0"/>
    <w:rsid w:val="004437FC"/>
    <w:rsid w:val="00443939"/>
    <w:rsid w:val="00444075"/>
    <w:rsid w:val="004441AA"/>
    <w:rsid w:val="004441DF"/>
    <w:rsid w:val="0044434D"/>
    <w:rsid w:val="004444A1"/>
    <w:rsid w:val="00444730"/>
    <w:rsid w:val="00444924"/>
    <w:rsid w:val="00444AB2"/>
    <w:rsid w:val="00444C84"/>
    <w:rsid w:val="00444E9D"/>
    <w:rsid w:val="004453EA"/>
    <w:rsid w:val="004455F6"/>
    <w:rsid w:val="00445957"/>
    <w:rsid w:val="00445BE1"/>
    <w:rsid w:val="00445EC4"/>
    <w:rsid w:val="00445EDF"/>
    <w:rsid w:val="00445EF3"/>
    <w:rsid w:val="00445F9B"/>
    <w:rsid w:val="00445FB9"/>
    <w:rsid w:val="004461E9"/>
    <w:rsid w:val="00446326"/>
    <w:rsid w:val="0044643C"/>
    <w:rsid w:val="00446470"/>
    <w:rsid w:val="00446923"/>
    <w:rsid w:val="00446D5E"/>
    <w:rsid w:val="00446E8C"/>
    <w:rsid w:val="00446F96"/>
    <w:rsid w:val="004472DD"/>
    <w:rsid w:val="00447353"/>
    <w:rsid w:val="0044737C"/>
    <w:rsid w:val="00447392"/>
    <w:rsid w:val="004474C4"/>
    <w:rsid w:val="00447C96"/>
    <w:rsid w:val="00447CCB"/>
    <w:rsid w:val="00447F4C"/>
    <w:rsid w:val="00450222"/>
    <w:rsid w:val="004502FB"/>
    <w:rsid w:val="00450320"/>
    <w:rsid w:val="004503C4"/>
    <w:rsid w:val="00450578"/>
    <w:rsid w:val="0045067E"/>
    <w:rsid w:val="004507FA"/>
    <w:rsid w:val="00450B12"/>
    <w:rsid w:val="0045108B"/>
    <w:rsid w:val="00451220"/>
    <w:rsid w:val="004512C5"/>
    <w:rsid w:val="004513AD"/>
    <w:rsid w:val="004515A9"/>
    <w:rsid w:val="004517B3"/>
    <w:rsid w:val="0045180C"/>
    <w:rsid w:val="00451930"/>
    <w:rsid w:val="00451A8F"/>
    <w:rsid w:val="00451B9F"/>
    <w:rsid w:val="00451E4B"/>
    <w:rsid w:val="004520F7"/>
    <w:rsid w:val="004521B5"/>
    <w:rsid w:val="004526C8"/>
    <w:rsid w:val="0045274D"/>
    <w:rsid w:val="0045283A"/>
    <w:rsid w:val="004528FA"/>
    <w:rsid w:val="0045297C"/>
    <w:rsid w:val="004529BB"/>
    <w:rsid w:val="00452C0E"/>
    <w:rsid w:val="00452E2A"/>
    <w:rsid w:val="00452FCA"/>
    <w:rsid w:val="00453111"/>
    <w:rsid w:val="004532DF"/>
    <w:rsid w:val="00453320"/>
    <w:rsid w:val="0045349B"/>
    <w:rsid w:val="004535F6"/>
    <w:rsid w:val="0045365C"/>
    <w:rsid w:val="00453AED"/>
    <w:rsid w:val="00453C79"/>
    <w:rsid w:val="0045435E"/>
    <w:rsid w:val="004547A4"/>
    <w:rsid w:val="00454899"/>
    <w:rsid w:val="00454985"/>
    <w:rsid w:val="00454DE3"/>
    <w:rsid w:val="00454E6B"/>
    <w:rsid w:val="0045509B"/>
    <w:rsid w:val="004553F6"/>
    <w:rsid w:val="004559C9"/>
    <w:rsid w:val="00455D93"/>
    <w:rsid w:val="00455F16"/>
    <w:rsid w:val="004561AD"/>
    <w:rsid w:val="004562BA"/>
    <w:rsid w:val="0045640D"/>
    <w:rsid w:val="004567F7"/>
    <w:rsid w:val="00456A57"/>
    <w:rsid w:val="00456B0E"/>
    <w:rsid w:val="00456F30"/>
    <w:rsid w:val="004572D2"/>
    <w:rsid w:val="00457AE4"/>
    <w:rsid w:val="00457C36"/>
    <w:rsid w:val="00457CA0"/>
    <w:rsid w:val="00460678"/>
    <w:rsid w:val="00460690"/>
    <w:rsid w:val="00460B20"/>
    <w:rsid w:val="00460D3E"/>
    <w:rsid w:val="00460D8C"/>
    <w:rsid w:val="00460ECA"/>
    <w:rsid w:val="00461197"/>
    <w:rsid w:val="0046129C"/>
    <w:rsid w:val="00461415"/>
    <w:rsid w:val="0046190B"/>
    <w:rsid w:val="00461961"/>
    <w:rsid w:val="0046197D"/>
    <w:rsid w:val="00461A32"/>
    <w:rsid w:val="00461DB9"/>
    <w:rsid w:val="00461E6C"/>
    <w:rsid w:val="0046205F"/>
    <w:rsid w:val="004621C6"/>
    <w:rsid w:val="00462541"/>
    <w:rsid w:val="004628E3"/>
    <w:rsid w:val="00462AB1"/>
    <w:rsid w:val="004630F5"/>
    <w:rsid w:val="0046311E"/>
    <w:rsid w:val="00463310"/>
    <w:rsid w:val="004633AB"/>
    <w:rsid w:val="0046371C"/>
    <w:rsid w:val="00463A7E"/>
    <w:rsid w:val="00463CCE"/>
    <w:rsid w:val="00463EBE"/>
    <w:rsid w:val="00463F81"/>
    <w:rsid w:val="00464080"/>
    <w:rsid w:val="004640C8"/>
    <w:rsid w:val="004641D7"/>
    <w:rsid w:val="0046422A"/>
    <w:rsid w:val="00464253"/>
    <w:rsid w:val="00464290"/>
    <w:rsid w:val="004644BE"/>
    <w:rsid w:val="00464634"/>
    <w:rsid w:val="004647F3"/>
    <w:rsid w:val="00464BE4"/>
    <w:rsid w:val="00464BFB"/>
    <w:rsid w:val="00464C34"/>
    <w:rsid w:val="00464E39"/>
    <w:rsid w:val="00464FAB"/>
    <w:rsid w:val="004651AF"/>
    <w:rsid w:val="004652CE"/>
    <w:rsid w:val="00465501"/>
    <w:rsid w:val="00465699"/>
    <w:rsid w:val="00465928"/>
    <w:rsid w:val="00465A8C"/>
    <w:rsid w:val="0046607D"/>
    <w:rsid w:val="00466095"/>
    <w:rsid w:val="00466281"/>
    <w:rsid w:val="00466696"/>
    <w:rsid w:val="00466768"/>
    <w:rsid w:val="004673B3"/>
    <w:rsid w:val="004676F6"/>
    <w:rsid w:val="0046779B"/>
    <w:rsid w:val="00467A11"/>
    <w:rsid w:val="00467D2E"/>
    <w:rsid w:val="00467E80"/>
    <w:rsid w:val="00467EE2"/>
    <w:rsid w:val="0047036E"/>
    <w:rsid w:val="00470556"/>
    <w:rsid w:val="004705E7"/>
    <w:rsid w:val="00470758"/>
    <w:rsid w:val="004708B1"/>
    <w:rsid w:val="004708BC"/>
    <w:rsid w:val="00470C06"/>
    <w:rsid w:val="00470C75"/>
    <w:rsid w:val="0047120D"/>
    <w:rsid w:val="00471221"/>
    <w:rsid w:val="004713B5"/>
    <w:rsid w:val="004718B8"/>
    <w:rsid w:val="00471B0A"/>
    <w:rsid w:val="00471BF8"/>
    <w:rsid w:val="00471C42"/>
    <w:rsid w:val="00471D33"/>
    <w:rsid w:val="00471DD3"/>
    <w:rsid w:val="00471E8A"/>
    <w:rsid w:val="00471EB9"/>
    <w:rsid w:val="00472167"/>
    <w:rsid w:val="0047217F"/>
    <w:rsid w:val="0047239E"/>
    <w:rsid w:val="00472408"/>
    <w:rsid w:val="004728EC"/>
    <w:rsid w:val="00472EF7"/>
    <w:rsid w:val="0047320E"/>
    <w:rsid w:val="0047378E"/>
    <w:rsid w:val="0047384F"/>
    <w:rsid w:val="00473CBE"/>
    <w:rsid w:val="00473FAC"/>
    <w:rsid w:val="00473FF6"/>
    <w:rsid w:val="00474108"/>
    <w:rsid w:val="00474282"/>
    <w:rsid w:val="0047436A"/>
    <w:rsid w:val="00474637"/>
    <w:rsid w:val="00474665"/>
    <w:rsid w:val="00474C55"/>
    <w:rsid w:val="00474DE1"/>
    <w:rsid w:val="00474EA1"/>
    <w:rsid w:val="00474F66"/>
    <w:rsid w:val="004751AB"/>
    <w:rsid w:val="00475870"/>
    <w:rsid w:val="00475DE6"/>
    <w:rsid w:val="00475DE7"/>
    <w:rsid w:val="004761A6"/>
    <w:rsid w:val="004762FC"/>
    <w:rsid w:val="00476418"/>
    <w:rsid w:val="0047682A"/>
    <w:rsid w:val="0047691B"/>
    <w:rsid w:val="004769B5"/>
    <w:rsid w:val="004769E5"/>
    <w:rsid w:val="004769EC"/>
    <w:rsid w:val="00476B86"/>
    <w:rsid w:val="00477C93"/>
    <w:rsid w:val="00480236"/>
    <w:rsid w:val="00480293"/>
    <w:rsid w:val="004802DA"/>
    <w:rsid w:val="00480404"/>
    <w:rsid w:val="00480419"/>
    <w:rsid w:val="0048058E"/>
    <w:rsid w:val="00480624"/>
    <w:rsid w:val="00480A1A"/>
    <w:rsid w:val="00480D8F"/>
    <w:rsid w:val="00480F79"/>
    <w:rsid w:val="00481030"/>
    <w:rsid w:val="00481033"/>
    <w:rsid w:val="0048111A"/>
    <w:rsid w:val="0048142F"/>
    <w:rsid w:val="00481517"/>
    <w:rsid w:val="00481748"/>
    <w:rsid w:val="0048194E"/>
    <w:rsid w:val="00481997"/>
    <w:rsid w:val="00481CB5"/>
    <w:rsid w:val="004820E0"/>
    <w:rsid w:val="00482293"/>
    <w:rsid w:val="0048240F"/>
    <w:rsid w:val="00482433"/>
    <w:rsid w:val="00482525"/>
    <w:rsid w:val="004829D4"/>
    <w:rsid w:val="00482B4D"/>
    <w:rsid w:val="00482D63"/>
    <w:rsid w:val="00482DA5"/>
    <w:rsid w:val="00482E83"/>
    <w:rsid w:val="00482F0E"/>
    <w:rsid w:val="00482F96"/>
    <w:rsid w:val="0048307A"/>
    <w:rsid w:val="004835A0"/>
    <w:rsid w:val="00483684"/>
    <w:rsid w:val="00483A67"/>
    <w:rsid w:val="00483C2A"/>
    <w:rsid w:val="004846A0"/>
    <w:rsid w:val="00484CB2"/>
    <w:rsid w:val="00484CFA"/>
    <w:rsid w:val="00485142"/>
    <w:rsid w:val="00485546"/>
    <w:rsid w:val="0048591D"/>
    <w:rsid w:val="00486041"/>
    <w:rsid w:val="00486045"/>
    <w:rsid w:val="00486062"/>
    <w:rsid w:val="004861D9"/>
    <w:rsid w:val="004862A1"/>
    <w:rsid w:val="004865CC"/>
    <w:rsid w:val="00486803"/>
    <w:rsid w:val="0048699B"/>
    <w:rsid w:val="00486ABB"/>
    <w:rsid w:val="00487051"/>
    <w:rsid w:val="004871D8"/>
    <w:rsid w:val="00487204"/>
    <w:rsid w:val="00487234"/>
    <w:rsid w:val="00487400"/>
    <w:rsid w:val="00487740"/>
    <w:rsid w:val="00487AFE"/>
    <w:rsid w:val="00487DBC"/>
    <w:rsid w:val="00487E35"/>
    <w:rsid w:val="00487EB3"/>
    <w:rsid w:val="004903DE"/>
    <w:rsid w:val="00490515"/>
    <w:rsid w:val="00490544"/>
    <w:rsid w:val="0049057E"/>
    <w:rsid w:val="00490665"/>
    <w:rsid w:val="004906A9"/>
    <w:rsid w:val="00490C76"/>
    <w:rsid w:val="00490D32"/>
    <w:rsid w:val="00490D93"/>
    <w:rsid w:val="004914D7"/>
    <w:rsid w:val="00491674"/>
    <w:rsid w:val="0049186E"/>
    <w:rsid w:val="00491997"/>
    <w:rsid w:val="00491B64"/>
    <w:rsid w:val="00491C72"/>
    <w:rsid w:val="00491D07"/>
    <w:rsid w:val="00491D32"/>
    <w:rsid w:val="00491DB2"/>
    <w:rsid w:val="00491F32"/>
    <w:rsid w:val="00492025"/>
    <w:rsid w:val="004924BE"/>
    <w:rsid w:val="00492AAC"/>
    <w:rsid w:val="00492BC3"/>
    <w:rsid w:val="00492CDF"/>
    <w:rsid w:val="00492CE7"/>
    <w:rsid w:val="00492D33"/>
    <w:rsid w:val="00492E7F"/>
    <w:rsid w:val="00492EC4"/>
    <w:rsid w:val="00492F80"/>
    <w:rsid w:val="004930BE"/>
    <w:rsid w:val="0049321C"/>
    <w:rsid w:val="00493311"/>
    <w:rsid w:val="004935E6"/>
    <w:rsid w:val="004936F0"/>
    <w:rsid w:val="00493910"/>
    <w:rsid w:val="00493DBF"/>
    <w:rsid w:val="004941DF"/>
    <w:rsid w:val="004943B6"/>
    <w:rsid w:val="004943EB"/>
    <w:rsid w:val="004949AA"/>
    <w:rsid w:val="00494B42"/>
    <w:rsid w:val="00494B68"/>
    <w:rsid w:val="00494DE1"/>
    <w:rsid w:val="00494E13"/>
    <w:rsid w:val="00494EB4"/>
    <w:rsid w:val="00494F63"/>
    <w:rsid w:val="004954E1"/>
    <w:rsid w:val="004957D1"/>
    <w:rsid w:val="00495CF3"/>
    <w:rsid w:val="0049641D"/>
    <w:rsid w:val="00496455"/>
    <w:rsid w:val="00496939"/>
    <w:rsid w:val="00496D13"/>
    <w:rsid w:val="00496D57"/>
    <w:rsid w:val="00496F01"/>
    <w:rsid w:val="00497106"/>
    <w:rsid w:val="00497518"/>
    <w:rsid w:val="004976E8"/>
    <w:rsid w:val="004979C9"/>
    <w:rsid w:val="00497E0E"/>
    <w:rsid w:val="00497E2F"/>
    <w:rsid w:val="00497EFC"/>
    <w:rsid w:val="004A0083"/>
    <w:rsid w:val="004A0248"/>
    <w:rsid w:val="004A033E"/>
    <w:rsid w:val="004A035A"/>
    <w:rsid w:val="004A0609"/>
    <w:rsid w:val="004A0688"/>
    <w:rsid w:val="004A071A"/>
    <w:rsid w:val="004A0A92"/>
    <w:rsid w:val="004A0BCC"/>
    <w:rsid w:val="004A0DB0"/>
    <w:rsid w:val="004A0E9F"/>
    <w:rsid w:val="004A0FC2"/>
    <w:rsid w:val="004A1069"/>
    <w:rsid w:val="004A1132"/>
    <w:rsid w:val="004A1321"/>
    <w:rsid w:val="004A14DF"/>
    <w:rsid w:val="004A170C"/>
    <w:rsid w:val="004A17A7"/>
    <w:rsid w:val="004A1A66"/>
    <w:rsid w:val="004A1DC4"/>
    <w:rsid w:val="004A1F62"/>
    <w:rsid w:val="004A23BC"/>
    <w:rsid w:val="004A24D7"/>
    <w:rsid w:val="004A2C9E"/>
    <w:rsid w:val="004A2FBB"/>
    <w:rsid w:val="004A2FE2"/>
    <w:rsid w:val="004A31F5"/>
    <w:rsid w:val="004A32FD"/>
    <w:rsid w:val="004A3847"/>
    <w:rsid w:val="004A39A0"/>
    <w:rsid w:val="004A3B1E"/>
    <w:rsid w:val="004A3CB5"/>
    <w:rsid w:val="004A4101"/>
    <w:rsid w:val="004A452D"/>
    <w:rsid w:val="004A482F"/>
    <w:rsid w:val="004A4DC1"/>
    <w:rsid w:val="004A4EF8"/>
    <w:rsid w:val="004A4FF8"/>
    <w:rsid w:val="004A567F"/>
    <w:rsid w:val="004A572B"/>
    <w:rsid w:val="004A5804"/>
    <w:rsid w:val="004A59D7"/>
    <w:rsid w:val="004A5C11"/>
    <w:rsid w:val="004A5F4E"/>
    <w:rsid w:val="004A6167"/>
    <w:rsid w:val="004A6286"/>
    <w:rsid w:val="004A63A7"/>
    <w:rsid w:val="004A6821"/>
    <w:rsid w:val="004A699E"/>
    <w:rsid w:val="004A6A9B"/>
    <w:rsid w:val="004A6D5F"/>
    <w:rsid w:val="004A6E0B"/>
    <w:rsid w:val="004A6F7E"/>
    <w:rsid w:val="004A6FFF"/>
    <w:rsid w:val="004A7348"/>
    <w:rsid w:val="004A7418"/>
    <w:rsid w:val="004A74F2"/>
    <w:rsid w:val="004A78B1"/>
    <w:rsid w:val="004A78E6"/>
    <w:rsid w:val="004A7B0D"/>
    <w:rsid w:val="004A7CD3"/>
    <w:rsid w:val="004B012A"/>
    <w:rsid w:val="004B04EB"/>
    <w:rsid w:val="004B0662"/>
    <w:rsid w:val="004B0C90"/>
    <w:rsid w:val="004B1120"/>
    <w:rsid w:val="004B1426"/>
    <w:rsid w:val="004B1591"/>
    <w:rsid w:val="004B172F"/>
    <w:rsid w:val="004B18FB"/>
    <w:rsid w:val="004B1CC4"/>
    <w:rsid w:val="004B1F9F"/>
    <w:rsid w:val="004B2462"/>
    <w:rsid w:val="004B256A"/>
    <w:rsid w:val="004B264F"/>
    <w:rsid w:val="004B2700"/>
    <w:rsid w:val="004B276C"/>
    <w:rsid w:val="004B2951"/>
    <w:rsid w:val="004B2AE7"/>
    <w:rsid w:val="004B2DE3"/>
    <w:rsid w:val="004B3015"/>
    <w:rsid w:val="004B3117"/>
    <w:rsid w:val="004B330C"/>
    <w:rsid w:val="004B33C3"/>
    <w:rsid w:val="004B37FA"/>
    <w:rsid w:val="004B3B71"/>
    <w:rsid w:val="004B3CEE"/>
    <w:rsid w:val="004B3D94"/>
    <w:rsid w:val="004B42CC"/>
    <w:rsid w:val="004B42E7"/>
    <w:rsid w:val="004B47D7"/>
    <w:rsid w:val="004B4D10"/>
    <w:rsid w:val="004B4D94"/>
    <w:rsid w:val="004B4E9A"/>
    <w:rsid w:val="004B51D9"/>
    <w:rsid w:val="004B540A"/>
    <w:rsid w:val="004B5445"/>
    <w:rsid w:val="004B5556"/>
    <w:rsid w:val="004B5673"/>
    <w:rsid w:val="004B5935"/>
    <w:rsid w:val="004B597A"/>
    <w:rsid w:val="004B5C01"/>
    <w:rsid w:val="004B5C82"/>
    <w:rsid w:val="004B62E5"/>
    <w:rsid w:val="004B6398"/>
    <w:rsid w:val="004B65C9"/>
    <w:rsid w:val="004B6AD3"/>
    <w:rsid w:val="004B6CF2"/>
    <w:rsid w:val="004B6EB5"/>
    <w:rsid w:val="004B715B"/>
    <w:rsid w:val="004B717F"/>
    <w:rsid w:val="004B71E4"/>
    <w:rsid w:val="004B75CB"/>
    <w:rsid w:val="004B7C41"/>
    <w:rsid w:val="004B7E6C"/>
    <w:rsid w:val="004B7F3F"/>
    <w:rsid w:val="004C0018"/>
    <w:rsid w:val="004C0357"/>
    <w:rsid w:val="004C0B37"/>
    <w:rsid w:val="004C0B52"/>
    <w:rsid w:val="004C0E24"/>
    <w:rsid w:val="004C0F98"/>
    <w:rsid w:val="004C1114"/>
    <w:rsid w:val="004C1217"/>
    <w:rsid w:val="004C132E"/>
    <w:rsid w:val="004C16B1"/>
    <w:rsid w:val="004C176A"/>
    <w:rsid w:val="004C18C3"/>
    <w:rsid w:val="004C1916"/>
    <w:rsid w:val="004C1954"/>
    <w:rsid w:val="004C1AD4"/>
    <w:rsid w:val="004C1E19"/>
    <w:rsid w:val="004C28C4"/>
    <w:rsid w:val="004C2936"/>
    <w:rsid w:val="004C29D3"/>
    <w:rsid w:val="004C2A19"/>
    <w:rsid w:val="004C2ADA"/>
    <w:rsid w:val="004C2B5E"/>
    <w:rsid w:val="004C2B91"/>
    <w:rsid w:val="004C2BEF"/>
    <w:rsid w:val="004C2EAD"/>
    <w:rsid w:val="004C30CF"/>
    <w:rsid w:val="004C3118"/>
    <w:rsid w:val="004C329A"/>
    <w:rsid w:val="004C32F2"/>
    <w:rsid w:val="004C3372"/>
    <w:rsid w:val="004C33F1"/>
    <w:rsid w:val="004C3485"/>
    <w:rsid w:val="004C3711"/>
    <w:rsid w:val="004C3C6B"/>
    <w:rsid w:val="004C3D4B"/>
    <w:rsid w:val="004C42AD"/>
    <w:rsid w:val="004C4354"/>
    <w:rsid w:val="004C43D2"/>
    <w:rsid w:val="004C494D"/>
    <w:rsid w:val="004C4D7D"/>
    <w:rsid w:val="004C4DDA"/>
    <w:rsid w:val="004C4F1C"/>
    <w:rsid w:val="004C52B0"/>
    <w:rsid w:val="004C5510"/>
    <w:rsid w:val="004C5598"/>
    <w:rsid w:val="004C57FF"/>
    <w:rsid w:val="004C5B44"/>
    <w:rsid w:val="004C5C1C"/>
    <w:rsid w:val="004C5E4F"/>
    <w:rsid w:val="004C5E73"/>
    <w:rsid w:val="004C5F51"/>
    <w:rsid w:val="004C5FCE"/>
    <w:rsid w:val="004C6303"/>
    <w:rsid w:val="004C6511"/>
    <w:rsid w:val="004C658D"/>
    <w:rsid w:val="004C6A45"/>
    <w:rsid w:val="004C6ABC"/>
    <w:rsid w:val="004C6CDF"/>
    <w:rsid w:val="004C7020"/>
    <w:rsid w:val="004C72DB"/>
    <w:rsid w:val="004C7447"/>
    <w:rsid w:val="004C74C3"/>
    <w:rsid w:val="004C773E"/>
    <w:rsid w:val="004C7E1A"/>
    <w:rsid w:val="004D0051"/>
    <w:rsid w:val="004D00EC"/>
    <w:rsid w:val="004D00F1"/>
    <w:rsid w:val="004D0288"/>
    <w:rsid w:val="004D0419"/>
    <w:rsid w:val="004D0523"/>
    <w:rsid w:val="004D0590"/>
    <w:rsid w:val="004D0779"/>
    <w:rsid w:val="004D07AE"/>
    <w:rsid w:val="004D0833"/>
    <w:rsid w:val="004D0931"/>
    <w:rsid w:val="004D09D8"/>
    <w:rsid w:val="004D0BAF"/>
    <w:rsid w:val="004D0BBB"/>
    <w:rsid w:val="004D0F63"/>
    <w:rsid w:val="004D11A2"/>
    <w:rsid w:val="004D1227"/>
    <w:rsid w:val="004D122D"/>
    <w:rsid w:val="004D12BA"/>
    <w:rsid w:val="004D1460"/>
    <w:rsid w:val="004D17F0"/>
    <w:rsid w:val="004D189D"/>
    <w:rsid w:val="004D1B31"/>
    <w:rsid w:val="004D1FF6"/>
    <w:rsid w:val="004D233E"/>
    <w:rsid w:val="004D2351"/>
    <w:rsid w:val="004D23C9"/>
    <w:rsid w:val="004D25F1"/>
    <w:rsid w:val="004D265D"/>
    <w:rsid w:val="004D2D0F"/>
    <w:rsid w:val="004D2EE5"/>
    <w:rsid w:val="004D3025"/>
    <w:rsid w:val="004D30B1"/>
    <w:rsid w:val="004D340A"/>
    <w:rsid w:val="004D3859"/>
    <w:rsid w:val="004D3AB4"/>
    <w:rsid w:val="004D44C7"/>
    <w:rsid w:val="004D4D5F"/>
    <w:rsid w:val="004D4E79"/>
    <w:rsid w:val="004D5046"/>
    <w:rsid w:val="004D53DA"/>
    <w:rsid w:val="004D5703"/>
    <w:rsid w:val="004D588D"/>
    <w:rsid w:val="004D5B7A"/>
    <w:rsid w:val="004D5B9D"/>
    <w:rsid w:val="004D5E00"/>
    <w:rsid w:val="004D5EAF"/>
    <w:rsid w:val="004D5EE1"/>
    <w:rsid w:val="004D5FE9"/>
    <w:rsid w:val="004D605A"/>
    <w:rsid w:val="004D637A"/>
    <w:rsid w:val="004D67A6"/>
    <w:rsid w:val="004D6885"/>
    <w:rsid w:val="004D6AEA"/>
    <w:rsid w:val="004D6DD0"/>
    <w:rsid w:val="004D6DD6"/>
    <w:rsid w:val="004D702F"/>
    <w:rsid w:val="004D7223"/>
    <w:rsid w:val="004D79E9"/>
    <w:rsid w:val="004D7CF0"/>
    <w:rsid w:val="004E0613"/>
    <w:rsid w:val="004E063F"/>
    <w:rsid w:val="004E07D9"/>
    <w:rsid w:val="004E11A8"/>
    <w:rsid w:val="004E12FE"/>
    <w:rsid w:val="004E1558"/>
    <w:rsid w:val="004E1636"/>
    <w:rsid w:val="004E16D3"/>
    <w:rsid w:val="004E17A1"/>
    <w:rsid w:val="004E1865"/>
    <w:rsid w:val="004E1BD8"/>
    <w:rsid w:val="004E1C0A"/>
    <w:rsid w:val="004E1CC4"/>
    <w:rsid w:val="004E1D53"/>
    <w:rsid w:val="004E23AA"/>
    <w:rsid w:val="004E273F"/>
    <w:rsid w:val="004E2830"/>
    <w:rsid w:val="004E292D"/>
    <w:rsid w:val="004E2B06"/>
    <w:rsid w:val="004E2B09"/>
    <w:rsid w:val="004E2B1C"/>
    <w:rsid w:val="004E2F6F"/>
    <w:rsid w:val="004E3072"/>
    <w:rsid w:val="004E3081"/>
    <w:rsid w:val="004E3534"/>
    <w:rsid w:val="004E3AED"/>
    <w:rsid w:val="004E3C33"/>
    <w:rsid w:val="004E3CE6"/>
    <w:rsid w:val="004E4140"/>
    <w:rsid w:val="004E456D"/>
    <w:rsid w:val="004E465D"/>
    <w:rsid w:val="004E4927"/>
    <w:rsid w:val="004E4CE8"/>
    <w:rsid w:val="004E4FA9"/>
    <w:rsid w:val="004E5191"/>
    <w:rsid w:val="004E52D8"/>
    <w:rsid w:val="004E532C"/>
    <w:rsid w:val="004E560E"/>
    <w:rsid w:val="004E5821"/>
    <w:rsid w:val="004E5889"/>
    <w:rsid w:val="004E5A00"/>
    <w:rsid w:val="004E5BBE"/>
    <w:rsid w:val="004E5F7E"/>
    <w:rsid w:val="004E6059"/>
    <w:rsid w:val="004E621E"/>
    <w:rsid w:val="004E6232"/>
    <w:rsid w:val="004E6240"/>
    <w:rsid w:val="004E66BD"/>
    <w:rsid w:val="004E67BC"/>
    <w:rsid w:val="004E67FF"/>
    <w:rsid w:val="004E6AED"/>
    <w:rsid w:val="004E6B66"/>
    <w:rsid w:val="004E6BB8"/>
    <w:rsid w:val="004E6BDF"/>
    <w:rsid w:val="004E6C1C"/>
    <w:rsid w:val="004E6D66"/>
    <w:rsid w:val="004E6F62"/>
    <w:rsid w:val="004E6F97"/>
    <w:rsid w:val="004E701E"/>
    <w:rsid w:val="004E7569"/>
    <w:rsid w:val="004E77D0"/>
    <w:rsid w:val="004E7955"/>
    <w:rsid w:val="004E7D02"/>
    <w:rsid w:val="004F023E"/>
    <w:rsid w:val="004F0267"/>
    <w:rsid w:val="004F04B5"/>
    <w:rsid w:val="004F04E2"/>
    <w:rsid w:val="004F071F"/>
    <w:rsid w:val="004F09EB"/>
    <w:rsid w:val="004F0E89"/>
    <w:rsid w:val="004F1112"/>
    <w:rsid w:val="004F15F0"/>
    <w:rsid w:val="004F16EC"/>
    <w:rsid w:val="004F19C0"/>
    <w:rsid w:val="004F19D2"/>
    <w:rsid w:val="004F1A44"/>
    <w:rsid w:val="004F1CA2"/>
    <w:rsid w:val="004F2028"/>
    <w:rsid w:val="004F2051"/>
    <w:rsid w:val="004F22F3"/>
    <w:rsid w:val="004F25C8"/>
    <w:rsid w:val="004F26A9"/>
    <w:rsid w:val="004F27E3"/>
    <w:rsid w:val="004F2B36"/>
    <w:rsid w:val="004F2C90"/>
    <w:rsid w:val="004F2DBF"/>
    <w:rsid w:val="004F2FCA"/>
    <w:rsid w:val="004F31D7"/>
    <w:rsid w:val="004F33CE"/>
    <w:rsid w:val="004F3400"/>
    <w:rsid w:val="004F34B1"/>
    <w:rsid w:val="004F354B"/>
    <w:rsid w:val="004F3680"/>
    <w:rsid w:val="004F37A6"/>
    <w:rsid w:val="004F394F"/>
    <w:rsid w:val="004F39C3"/>
    <w:rsid w:val="004F3A5F"/>
    <w:rsid w:val="004F3BA3"/>
    <w:rsid w:val="004F3E0F"/>
    <w:rsid w:val="004F4002"/>
    <w:rsid w:val="004F401B"/>
    <w:rsid w:val="004F41B6"/>
    <w:rsid w:val="004F4405"/>
    <w:rsid w:val="004F4732"/>
    <w:rsid w:val="004F47EC"/>
    <w:rsid w:val="004F4803"/>
    <w:rsid w:val="004F4AB2"/>
    <w:rsid w:val="004F51B5"/>
    <w:rsid w:val="004F522A"/>
    <w:rsid w:val="004F52E4"/>
    <w:rsid w:val="004F5431"/>
    <w:rsid w:val="004F584E"/>
    <w:rsid w:val="004F5C3D"/>
    <w:rsid w:val="004F5F87"/>
    <w:rsid w:val="004F5FF2"/>
    <w:rsid w:val="004F6079"/>
    <w:rsid w:val="004F67A6"/>
    <w:rsid w:val="004F67EC"/>
    <w:rsid w:val="004F68CD"/>
    <w:rsid w:val="004F6A99"/>
    <w:rsid w:val="004F6AF7"/>
    <w:rsid w:val="004F6C0E"/>
    <w:rsid w:val="004F6C96"/>
    <w:rsid w:val="004F6DF7"/>
    <w:rsid w:val="004F6EF5"/>
    <w:rsid w:val="004F713F"/>
    <w:rsid w:val="004F7354"/>
    <w:rsid w:val="004F7684"/>
    <w:rsid w:val="004F778E"/>
    <w:rsid w:val="004F7980"/>
    <w:rsid w:val="004F798E"/>
    <w:rsid w:val="004F7D67"/>
    <w:rsid w:val="004F7EB7"/>
    <w:rsid w:val="004F7FCD"/>
    <w:rsid w:val="005000CE"/>
    <w:rsid w:val="00500114"/>
    <w:rsid w:val="0050039A"/>
    <w:rsid w:val="00500481"/>
    <w:rsid w:val="00500582"/>
    <w:rsid w:val="00500688"/>
    <w:rsid w:val="005006EC"/>
    <w:rsid w:val="0050083F"/>
    <w:rsid w:val="00500BA8"/>
    <w:rsid w:val="00500C87"/>
    <w:rsid w:val="00501156"/>
    <w:rsid w:val="0050117C"/>
    <w:rsid w:val="00501250"/>
    <w:rsid w:val="00501296"/>
    <w:rsid w:val="005012DA"/>
    <w:rsid w:val="00501356"/>
    <w:rsid w:val="005014A0"/>
    <w:rsid w:val="00501541"/>
    <w:rsid w:val="005015BC"/>
    <w:rsid w:val="00501693"/>
    <w:rsid w:val="00501818"/>
    <w:rsid w:val="005018CD"/>
    <w:rsid w:val="00501910"/>
    <w:rsid w:val="00501C0C"/>
    <w:rsid w:val="00501C72"/>
    <w:rsid w:val="00502477"/>
    <w:rsid w:val="00502B09"/>
    <w:rsid w:val="00502DA9"/>
    <w:rsid w:val="00503263"/>
    <w:rsid w:val="005032DB"/>
    <w:rsid w:val="0050333F"/>
    <w:rsid w:val="00503433"/>
    <w:rsid w:val="0050363B"/>
    <w:rsid w:val="0050386D"/>
    <w:rsid w:val="005040B8"/>
    <w:rsid w:val="005042F5"/>
    <w:rsid w:val="00504502"/>
    <w:rsid w:val="00504547"/>
    <w:rsid w:val="00504A1B"/>
    <w:rsid w:val="00504DEE"/>
    <w:rsid w:val="00504F9A"/>
    <w:rsid w:val="00505285"/>
    <w:rsid w:val="0050529F"/>
    <w:rsid w:val="005056C0"/>
    <w:rsid w:val="00505791"/>
    <w:rsid w:val="0050596B"/>
    <w:rsid w:val="005063FD"/>
    <w:rsid w:val="00506681"/>
    <w:rsid w:val="005066E3"/>
    <w:rsid w:val="0050670D"/>
    <w:rsid w:val="00506BCE"/>
    <w:rsid w:val="00506BF3"/>
    <w:rsid w:val="0050734B"/>
    <w:rsid w:val="0050736D"/>
    <w:rsid w:val="00507401"/>
    <w:rsid w:val="00507453"/>
    <w:rsid w:val="005074EE"/>
    <w:rsid w:val="00507982"/>
    <w:rsid w:val="00507D24"/>
    <w:rsid w:val="00507D91"/>
    <w:rsid w:val="00510196"/>
    <w:rsid w:val="00510233"/>
    <w:rsid w:val="005105C0"/>
    <w:rsid w:val="0051098F"/>
    <w:rsid w:val="00510AAF"/>
    <w:rsid w:val="00510C18"/>
    <w:rsid w:val="00510E2A"/>
    <w:rsid w:val="00510FBB"/>
    <w:rsid w:val="005110E6"/>
    <w:rsid w:val="005110F4"/>
    <w:rsid w:val="0051111A"/>
    <w:rsid w:val="00511407"/>
    <w:rsid w:val="00511858"/>
    <w:rsid w:val="00511C59"/>
    <w:rsid w:val="00511CAE"/>
    <w:rsid w:val="00511DFB"/>
    <w:rsid w:val="00511FFF"/>
    <w:rsid w:val="005120C7"/>
    <w:rsid w:val="00512369"/>
    <w:rsid w:val="0051244E"/>
    <w:rsid w:val="00512694"/>
    <w:rsid w:val="00512990"/>
    <w:rsid w:val="00512A50"/>
    <w:rsid w:val="00512AA9"/>
    <w:rsid w:val="00512AF1"/>
    <w:rsid w:val="00512B7C"/>
    <w:rsid w:val="00512BD5"/>
    <w:rsid w:val="00512CD6"/>
    <w:rsid w:val="0051308A"/>
    <w:rsid w:val="00513354"/>
    <w:rsid w:val="00513469"/>
    <w:rsid w:val="00513700"/>
    <w:rsid w:val="0051372B"/>
    <w:rsid w:val="00513914"/>
    <w:rsid w:val="00513B76"/>
    <w:rsid w:val="00513D7D"/>
    <w:rsid w:val="00513F62"/>
    <w:rsid w:val="005140E7"/>
    <w:rsid w:val="0051447F"/>
    <w:rsid w:val="005146A7"/>
    <w:rsid w:val="005147AB"/>
    <w:rsid w:val="00514B16"/>
    <w:rsid w:val="00514B4D"/>
    <w:rsid w:val="00514B83"/>
    <w:rsid w:val="00514EEC"/>
    <w:rsid w:val="00514FAB"/>
    <w:rsid w:val="0051500A"/>
    <w:rsid w:val="00515081"/>
    <w:rsid w:val="00515496"/>
    <w:rsid w:val="005158A2"/>
    <w:rsid w:val="00515C2E"/>
    <w:rsid w:val="00515D9B"/>
    <w:rsid w:val="00515E02"/>
    <w:rsid w:val="00515F37"/>
    <w:rsid w:val="00516064"/>
    <w:rsid w:val="00516233"/>
    <w:rsid w:val="00516266"/>
    <w:rsid w:val="005163F8"/>
    <w:rsid w:val="0051694C"/>
    <w:rsid w:val="00516B9A"/>
    <w:rsid w:val="00516C94"/>
    <w:rsid w:val="0051770F"/>
    <w:rsid w:val="00517A0E"/>
    <w:rsid w:val="00517AC6"/>
    <w:rsid w:val="0052000A"/>
    <w:rsid w:val="00520412"/>
    <w:rsid w:val="005206FE"/>
    <w:rsid w:val="00520CBD"/>
    <w:rsid w:val="00520F7D"/>
    <w:rsid w:val="00521091"/>
    <w:rsid w:val="00521484"/>
    <w:rsid w:val="005214B5"/>
    <w:rsid w:val="00521547"/>
    <w:rsid w:val="0052187A"/>
    <w:rsid w:val="00521B38"/>
    <w:rsid w:val="00521BA6"/>
    <w:rsid w:val="005222D6"/>
    <w:rsid w:val="00522656"/>
    <w:rsid w:val="00522746"/>
    <w:rsid w:val="005229C6"/>
    <w:rsid w:val="00522BDA"/>
    <w:rsid w:val="00522CBE"/>
    <w:rsid w:val="00522F73"/>
    <w:rsid w:val="00522F9D"/>
    <w:rsid w:val="00522FEC"/>
    <w:rsid w:val="00523130"/>
    <w:rsid w:val="005233C2"/>
    <w:rsid w:val="00523585"/>
    <w:rsid w:val="00523592"/>
    <w:rsid w:val="0052392B"/>
    <w:rsid w:val="00523B7E"/>
    <w:rsid w:val="00523C99"/>
    <w:rsid w:val="00524236"/>
    <w:rsid w:val="00524317"/>
    <w:rsid w:val="0052433F"/>
    <w:rsid w:val="00524592"/>
    <w:rsid w:val="00524974"/>
    <w:rsid w:val="005249B5"/>
    <w:rsid w:val="00524ECB"/>
    <w:rsid w:val="0052549F"/>
    <w:rsid w:val="005254F7"/>
    <w:rsid w:val="00525505"/>
    <w:rsid w:val="00525C33"/>
    <w:rsid w:val="00525CB8"/>
    <w:rsid w:val="0052675F"/>
    <w:rsid w:val="00526B8C"/>
    <w:rsid w:val="00526D42"/>
    <w:rsid w:val="00527431"/>
    <w:rsid w:val="00527615"/>
    <w:rsid w:val="00527902"/>
    <w:rsid w:val="00527AB5"/>
    <w:rsid w:val="00527B7F"/>
    <w:rsid w:val="00527EC7"/>
    <w:rsid w:val="00530298"/>
    <w:rsid w:val="005303BD"/>
    <w:rsid w:val="005304DA"/>
    <w:rsid w:val="00530BA6"/>
    <w:rsid w:val="00530DBC"/>
    <w:rsid w:val="005311BB"/>
    <w:rsid w:val="00531852"/>
    <w:rsid w:val="005319ED"/>
    <w:rsid w:val="00531E31"/>
    <w:rsid w:val="00531ECA"/>
    <w:rsid w:val="00532218"/>
    <w:rsid w:val="005322CA"/>
    <w:rsid w:val="005322EF"/>
    <w:rsid w:val="005323BB"/>
    <w:rsid w:val="005326A9"/>
    <w:rsid w:val="005326C0"/>
    <w:rsid w:val="005327B5"/>
    <w:rsid w:val="00532B22"/>
    <w:rsid w:val="00532D89"/>
    <w:rsid w:val="00532DDB"/>
    <w:rsid w:val="00532ECF"/>
    <w:rsid w:val="00532F08"/>
    <w:rsid w:val="00532F85"/>
    <w:rsid w:val="00532F89"/>
    <w:rsid w:val="00532FAE"/>
    <w:rsid w:val="00532FCE"/>
    <w:rsid w:val="00533192"/>
    <w:rsid w:val="00533348"/>
    <w:rsid w:val="00533376"/>
    <w:rsid w:val="0053380C"/>
    <w:rsid w:val="005338AC"/>
    <w:rsid w:val="005339E6"/>
    <w:rsid w:val="00533C66"/>
    <w:rsid w:val="00533DBE"/>
    <w:rsid w:val="00533E4E"/>
    <w:rsid w:val="00534043"/>
    <w:rsid w:val="005344AE"/>
    <w:rsid w:val="00534589"/>
    <w:rsid w:val="005347C9"/>
    <w:rsid w:val="00534864"/>
    <w:rsid w:val="005350AD"/>
    <w:rsid w:val="00535343"/>
    <w:rsid w:val="005355A9"/>
    <w:rsid w:val="00535655"/>
    <w:rsid w:val="00535681"/>
    <w:rsid w:val="00535984"/>
    <w:rsid w:val="00536113"/>
    <w:rsid w:val="0053639D"/>
    <w:rsid w:val="0053679E"/>
    <w:rsid w:val="00536819"/>
    <w:rsid w:val="0053697F"/>
    <w:rsid w:val="00536CBA"/>
    <w:rsid w:val="00537006"/>
    <w:rsid w:val="005372AA"/>
    <w:rsid w:val="005372C7"/>
    <w:rsid w:val="005373E2"/>
    <w:rsid w:val="00537602"/>
    <w:rsid w:val="00537867"/>
    <w:rsid w:val="00537908"/>
    <w:rsid w:val="00537E6F"/>
    <w:rsid w:val="0054008C"/>
    <w:rsid w:val="00540125"/>
    <w:rsid w:val="00540386"/>
    <w:rsid w:val="005405E2"/>
    <w:rsid w:val="005407EA"/>
    <w:rsid w:val="00540E93"/>
    <w:rsid w:val="005412EF"/>
    <w:rsid w:val="00541347"/>
    <w:rsid w:val="00541595"/>
    <w:rsid w:val="00541691"/>
    <w:rsid w:val="00541F91"/>
    <w:rsid w:val="00541FA4"/>
    <w:rsid w:val="00542703"/>
    <w:rsid w:val="0054295C"/>
    <w:rsid w:val="00542B27"/>
    <w:rsid w:val="00542D0C"/>
    <w:rsid w:val="00543783"/>
    <w:rsid w:val="00543944"/>
    <w:rsid w:val="00543A32"/>
    <w:rsid w:val="00543ACC"/>
    <w:rsid w:val="00543ADA"/>
    <w:rsid w:val="00543B47"/>
    <w:rsid w:val="00543BFE"/>
    <w:rsid w:val="00543C07"/>
    <w:rsid w:val="00543CF8"/>
    <w:rsid w:val="00543D65"/>
    <w:rsid w:val="00543D71"/>
    <w:rsid w:val="00543F49"/>
    <w:rsid w:val="0054421F"/>
    <w:rsid w:val="00544226"/>
    <w:rsid w:val="0054425E"/>
    <w:rsid w:val="00544453"/>
    <w:rsid w:val="00544484"/>
    <w:rsid w:val="0054452C"/>
    <w:rsid w:val="00544563"/>
    <w:rsid w:val="005446AE"/>
    <w:rsid w:val="00544888"/>
    <w:rsid w:val="00544B8F"/>
    <w:rsid w:val="00544C96"/>
    <w:rsid w:val="00544FE0"/>
    <w:rsid w:val="005450C6"/>
    <w:rsid w:val="00545169"/>
    <w:rsid w:val="0054516F"/>
    <w:rsid w:val="00545225"/>
    <w:rsid w:val="00545290"/>
    <w:rsid w:val="00545498"/>
    <w:rsid w:val="00545655"/>
    <w:rsid w:val="00545755"/>
    <w:rsid w:val="00545D55"/>
    <w:rsid w:val="005460B8"/>
    <w:rsid w:val="00546452"/>
    <w:rsid w:val="00546680"/>
    <w:rsid w:val="0054683F"/>
    <w:rsid w:val="00546852"/>
    <w:rsid w:val="005468CF"/>
    <w:rsid w:val="00546AB6"/>
    <w:rsid w:val="00546AEC"/>
    <w:rsid w:val="00547308"/>
    <w:rsid w:val="00547343"/>
    <w:rsid w:val="00547533"/>
    <w:rsid w:val="005478E7"/>
    <w:rsid w:val="00547C9A"/>
    <w:rsid w:val="005502BB"/>
    <w:rsid w:val="00550C84"/>
    <w:rsid w:val="00550EB3"/>
    <w:rsid w:val="00550F0D"/>
    <w:rsid w:val="005511E4"/>
    <w:rsid w:val="005512F9"/>
    <w:rsid w:val="0055150A"/>
    <w:rsid w:val="00551A04"/>
    <w:rsid w:val="00551A9F"/>
    <w:rsid w:val="00551AE4"/>
    <w:rsid w:val="00551B39"/>
    <w:rsid w:val="00551B55"/>
    <w:rsid w:val="00551C6B"/>
    <w:rsid w:val="00551C71"/>
    <w:rsid w:val="00552033"/>
    <w:rsid w:val="0055230C"/>
    <w:rsid w:val="005523A5"/>
    <w:rsid w:val="00552941"/>
    <w:rsid w:val="005529EC"/>
    <w:rsid w:val="00552B12"/>
    <w:rsid w:val="00552CF3"/>
    <w:rsid w:val="00552DDC"/>
    <w:rsid w:val="00552E84"/>
    <w:rsid w:val="00553106"/>
    <w:rsid w:val="00553140"/>
    <w:rsid w:val="00553214"/>
    <w:rsid w:val="005534F0"/>
    <w:rsid w:val="00553631"/>
    <w:rsid w:val="00553633"/>
    <w:rsid w:val="00553BD6"/>
    <w:rsid w:val="00553C16"/>
    <w:rsid w:val="00553DD0"/>
    <w:rsid w:val="00553ED7"/>
    <w:rsid w:val="00553FC0"/>
    <w:rsid w:val="005540EC"/>
    <w:rsid w:val="005541E1"/>
    <w:rsid w:val="00554410"/>
    <w:rsid w:val="0055451D"/>
    <w:rsid w:val="005545FB"/>
    <w:rsid w:val="00554651"/>
    <w:rsid w:val="0055468A"/>
    <w:rsid w:val="0055473D"/>
    <w:rsid w:val="00554A2E"/>
    <w:rsid w:val="00554A70"/>
    <w:rsid w:val="00554FFE"/>
    <w:rsid w:val="00555519"/>
    <w:rsid w:val="005555CF"/>
    <w:rsid w:val="0055563D"/>
    <w:rsid w:val="00555925"/>
    <w:rsid w:val="00555C1A"/>
    <w:rsid w:val="00555D2A"/>
    <w:rsid w:val="00555EA4"/>
    <w:rsid w:val="00556205"/>
    <w:rsid w:val="005562DF"/>
    <w:rsid w:val="0055649D"/>
    <w:rsid w:val="005567B1"/>
    <w:rsid w:val="0055688D"/>
    <w:rsid w:val="00556AED"/>
    <w:rsid w:val="00556C5F"/>
    <w:rsid w:val="00556C75"/>
    <w:rsid w:val="00556D8B"/>
    <w:rsid w:val="005570AF"/>
    <w:rsid w:val="00557228"/>
    <w:rsid w:val="00557253"/>
    <w:rsid w:val="00557841"/>
    <w:rsid w:val="00557902"/>
    <w:rsid w:val="005579E2"/>
    <w:rsid w:val="00557A37"/>
    <w:rsid w:val="00557A8F"/>
    <w:rsid w:val="00560149"/>
    <w:rsid w:val="005601D0"/>
    <w:rsid w:val="00560393"/>
    <w:rsid w:val="005608AD"/>
    <w:rsid w:val="00560956"/>
    <w:rsid w:val="00560B17"/>
    <w:rsid w:val="00560C67"/>
    <w:rsid w:val="0056106D"/>
    <w:rsid w:val="0056150A"/>
    <w:rsid w:val="00561A71"/>
    <w:rsid w:val="0056221D"/>
    <w:rsid w:val="00562368"/>
    <w:rsid w:val="005625C3"/>
    <w:rsid w:val="00562A3C"/>
    <w:rsid w:val="00562BB2"/>
    <w:rsid w:val="00562BD0"/>
    <w:rsid w:val="00563157"/>
    <w:rsid w:val="00563205"/>
    <w:rsid w:val="005633E5"/>
    <w:rsid w:val="005634A2"/>
    <w:rsid w:val="00563AB0"/>
    <w:rsid w:val="00563CF2"/>
    <w:rsid w:val="00563E39"/>
    <w:rsid w:val="00563E56"/>
    <w:rsid w:val="00563FE1"/>
    <w:rsid w:val="00564094"/>
    <w:rsid w:val="0056432D"/>
    <w:rsid w:val="00564421"/>
    <w:rsid w:val="005649FA"/>
    <w:rsid w:val="00564D39"/>
    <w:rsid w:val="00565043"/>
    <w:rsid w:val="0056518D"/>
    <w:rsid w:val="005651A2"/>
    <w:rsid w:val="00565D13"/>
    <w:rsid w:val="00565D94"/>
    <w:rsid w:val="00565F03"/>
    <w:rsid w:val="0056671F"/>
    <w:rsid w:val="0056683D"/>
    <w:rsid w:val="0056685B"/>
    <w:rsid w:val="00566B07"/>
    <w:rsid w:val="00566EBF"/>
    <w:rsid w:val="0056708D"/>
    <w:rsid w:val="0056712A"/>
    <w:rsid w:val="005672FB"/>
    <w:rsid w:val="005673BC"/>
    <w:rsid w:val="005674F0"/>
    <w:rsid w:val="00567E07"/>
    <w:rsid w:val="005700E1"/>
    <w:rsid w:val="0057012F"/>
    <w:rsid w:val="005701C7"/>
    <w:rsid w:val="0057033F"/>
    <w:rsid w:val="005703AE"/>
    <w:rsid w:val="0057046B"/>
    <w:rsid w:val="00570614"/>
    <w:rsid w:val="005708E2"/>
    <w:rsid w:val="0057091C"/>
    <w:rsid w:val="00570E35"/>
    <w:rsid w:val="00570EA0"/>
    <w:rsid w:val="00571080"/>
    <w:rsid w:val="005712F5"/>
    <w:rsid w:val="00571346"/>
    <w:rsid w:val="0057184F"/>
    <w:rsid w:val="005718F0"/>
    <w:rsid w:val="00571918"/>
    <w:rsid w:val="00571D4D"/>
    <w:rsid w:val="005720FA"/>
    <w:rsid w:val="00572C64"/>
    <w:rsid w:val="005731A1"/>
    <w:rsid w:val="005731E0"/>
    <w:rsid w:val="00573541"/>
    <w:rsid w:val="00573735"/>
    <w:rsid w:val="005737BE"/>
    <w:rsid w:val="0057389C"/>
    <w:rsid w:val="005739C1"/>
    <w:rsid w:val="00573B1C"/>
    <w:rsid w:val="00574187"/>
    <w:rsid w:val="00574739"/>
    <w:rsid w:val="00574E43"/>
    <w:rsid w:val="00575A96"/>
    <w:rsid w:val="00575DFA"/>
    <w:rsid w:val="00575E4E"/>
    <w:rsid w:val="0057601F"/>
    <w:rsid w:val="00576229"/>
    <w:rsid w:val="00576255"/>
    <w:rsid w:val="00576260"/>
    <w:rsid w:val="005764F4"/>
    <w:rsid w:val="005767B9"/>
    <w:rsid w:val="00576835"/>
    <w:rsid w:val="00576876"/>
    <w:rsid w:val="00576B50"/>
    <w:rsid w:val="005770A7"/>
    <w:rsid w:val="005770C2"/>
    <w:rsid w:val="00577416"/>
    <w:rsid w:val="00577601"/>
    <w:rsid w:val="005776B7"/>
    <w:rsid w:val="005776DE"/>
    <w:rsid w:val="0057791E"/>
    <w:rsid w:val="005779EE"/>
    <w:rsid w:val="00577C05"/>
    <w:rsid w:val="00577C43"/>
    <w:rsid w:val="00577CBC"/>
    <w:rsid w:val="00577EFD"/>
    <w:rsid w:val="005800BE"/>
    <w:rsid w:val="0058014E"/>
    <w:rsid w:val="0058036D"/>
    <w:rsid w:val="005805E6"/>
    <w:rsid w:val="005806F2"/>
    <w:rsid w:val="005807B2"/>
    <w:rsid w:val="005810D8"/>
    <w:rsid w:val="0058120A"/>
    <w:rsid w:val="00581920"/>
    <w:rsid w:val="00581922"/>
    <w:rsid w:val="00582173"/>
    <w:rsid w:val="005822A6"/>
    <w:rsid w:val="005823B2"/>
    <w:rsid w:val="005827B9"/>
    <w:rsid w:val="00582B0C"/>
    <w:rsid w:val="00582B38"/>
    <w:rsid w:val="005834B9"/>
    <w:rsid w:val="0058360C"/>
    <w:rsid w:val="00583730"/>
    <w:rsid w:val="0058375C"/>
    <w:rsid w:val="0058387E"/>
    <w:rsid w:val="00583BEB"/>
    <w:rsid w:val="00583FDB"/>
    <w:rsid w:val="00584052"/>
    <w:rsid w:val="005844FC"/>
    <w:rsid w:val="00584509"/>
    <w:rsid w:val="0058456E"/>
    <w:rsid w:val="005846EB"/>
    <w:rsid w:val="005847FA"/>
    <w:rsid w:val="005849C5"/>
    <w:rsid w:val="00584C1F"/>
    <w:rsid w:val="00584CE4"/>
    <w:rsid w:val="00584D85"/>
    <w:rsid w:val="00584D9F"/>
    <w:rsid w:val="00584E0C"/>
    <w:rsid w:val="00585016"/>
    <w:rsid w:val="005851D2"/>
    <w:rsid w:val="0058527F"/>
    <w:rsid w:val="00585413"/>
    <w:rsid w:val="005854FE"/>
    <w:rsid w:val="0058551F"/>
    <w:rsid w:val="005859BE"/>
    <w:rsid w:val="00585B86"/>
    <w:rsid w:val="00585B97"/>
    <w:rsid w:val="00586130"/>
    <w:rsid w:val="00586336"/>
    <w:rsid w:val="005863E7"/>
    <w:rsid w:val="00586722"/>
    <w:rsid w:val="00586819"/>
    <w:rsid w:val="0058687C"/>
    <w:rsid w:val="00586B4A"/>
    <w:rsid w:val="00586BAE"/>
    <w:rsid w:val="00586C83"/>
    <w:rsid w:val="00586EF6"/>
    <w:rsid w:val="00586FDF"/>
    <w:rsid w:val="00587268"/>
    <w:rsid w:val="005872AF"/>
    <w:rsid w:val="00587674"/>
    <w:rsid w:val="005879D1"/>
    <w:rsid w:val="00587A75"/>
    <w:rsid w:val="00587B41"/>
    <w:rsid w:val="00587D90"/>
    <w:rsid w:val="00587DEE"/>
    <w:rsid w:val="00587EE9"/>
    <w:rsid w:val="00590034"/>
    <w:rsid w:val="005900DB"/>
    <w:rsid w:val="00590273"/>
    <w:rsid w:val="00590689"/>
    <w:rsid w:val="00590B09"/>
    <w:rsid w:val="00591281"/>
    <w:rsid w:val="005912BE"/>
    <w:rsid w:val="0059141D"/>
    <w:rsid w:val="00591455"/>
    <w:rsid w:val="005914A9"/>
    <w:rsid w:val="005915BF"/>
    <w:rsid w:val="00591701"/>
    <w:rsid w:val="00591735"/>
    <w:rsid w:val="0059189D"/>
    <w:rsid w:val="00591A92"/>
    <w:rsid w:val="00591AA9"/>
    <w:rsid w:val="00591B6C"/>
    <w:rsid w:val="00591C38"/>
    <w:rsid w:val="00591FE5"/>
    <w:rsid w:val="00592110"/>
    <w:rsid w:val="0059218F"/>
    <w:rsid w:val="00592303"/>
    <w:rsid w:val="0059243F"/>
    <w:rsid w:val="00592925"/>
    <w:rsid w:val="005929C2"/>
    <w:rsid w:val="005929E6"/>
    <w:rsid w:val="00592B07"/>
    <w:rsid w:val="00592FB1"/>
    <w:rsid w:val="00592FC5"/>
    <w:rsid w:val="0059354D"/>
    <w:rsid w:val="00593764"/>
    <w:rsid w:val="00593C2E"/>
    <w:rsid w:val="00593F87"/>
    <w:rsid w:val="0059408C"/>
    <w:rsid w:val="005940B6"/>
    <w:rsid w:val="005944E9"/>
    <w:rsid w:val="005946EC"/>
    <w:rsid w:val="00594968"/>
    <w:rsid w:val="0059499D"/>
    <w:rsid w:val="005949CD"/>
    <w:rsid w:val="00594A38"/>
    <w:rsid w:val="00594C5B"/>
    <w:rsid w:val="00594F70"/>
    <w:rsid w:val="0059514A"/>
    <w:rsid w:val="0059516B"/>
    <w:rsid w:val="005951E1"/>
    <w:rsid w:val="0059545F"/>
    <w:rsid w:val="00595608"/>
    <w:rsid w:val="005958A0"/>
    <w:rsid w:val="00595960"/>
    <w:rsid w:val="00595AB7"/>
    <w:rsid w:val="00595B4B"/>
    <w:rsid w:val="00595DA6"/>
    <w:rsid w:val="00595E5D"/>
    <w:rsid w:val="00595F6B"/>
    <w:rsid w:val="00595FEC"/>
    <w:rsid w:val="00596430"/>
    <w:rsid w:val="00596943"/>
    <w:rsid w:val="00596B05"/>
    <w:rsid w:val="00596DEA"/>
    <w:rsid w:val="00596EE1"/>
    <w:rsid w:val="00596F4A"/>
    <w:rsid w:val="005970CA"/>
    <w:rsid w:val="0059737E"/>
    <w:rsid w:val="00597626"/>
    <w:rsid w:val="005979ED"/>
    <w:rsid w:val="00597A75"/>
    <w:rsid w:val="00597B8E"/>
    <w:rsid w:val="00597C23"/>
    <w:rsid w:val="005A0095"/>
    <w:rsid w:val="005A019C"/>
    <w:rsid w:val="005A0249"/>
    <w:rsid w:val="005A0351"/>
    <w:rsid w:val="005A03AD"/>
    <w:rsid w:val="005A0595"/>
    <w:rsid w:val="005A0D51"/>
    <w:rsid w:val="005A0DA4"/>
    <w:rsid w:val="005A0F27"/>
    <w:rsid w:val="005A10FC"/>
    <w:rsid w:val="005A136D"/>
    <w:rsid w:val="005A139F"/>
    <w:rsid w:val="005A13DF"/>
    <w:rsid w:val="005A174E"/>
    <w:rsid w:val="005A194B"/>
    <w:rsid w:val="005A1BC1"/>
    <w:rsid w:val="005A1EE8"/>
    <w:rsid w:val="005A1F50"/>
    <w:rsid w:val="005A26DF"/>
    <w:rsid w:val="005A28DA"/>
    <w:rsid w:val="005A2C99"/>
    <w:rsid w:val="005A2CC0"/>
    <w:rsid w:val="005A2DFC"/>
    <w:rsid w:val="005A3491"/>
    <w:rsid w:val="005A3936"/>
    <w:rsid w:val="005A3B09"/>
    <w:rsid w:val="005A42A9"/>
    <w:rsid w:val="005A4459"/>
    <w:rsid w:val="005A46DF"/>
    <w:rsid w:val="005A4D04"/>
    <w:rsid w:val="005A4DBA"/>
    <w:rsid w:val="005A5017"/>
    <w:rsid w:val="005A5092"/>
    <w:rsid w:val="005A52AD"/>
    <w:rsid w:val="005A534F"/>
    <w:rsid w:val="005A5364"/>
    <w:rsid w:val="005A53B1"/>
    <w:rsid w:val="005A5682"/>
    <w:rsid w:val="005A5844"/>
    <w:rsid w:val="005A5F36"/>
    <w:rsid w:val="005A60DF"/>
    <w:rsid w:val="005A6142"/>
    <w:rsid w:val="005A61A8"/>
    <w:rsid w:val="005A6218"/>
    <w:rsid w:val="005A6C81"/>
    <w:rsid w:val="005A6D49"/>
    <w:rsid w:val="005A6D51"/>
    <w:rsid w:val="005A6D97"/>
    <w:rsid w:val="005A70FD"/>
    <w:rsid w:val="005A7594"/>
    <w:rsid w:val="005A7668"/>
    <w:rsid w:val="005A7717"/>
    <w:rsid w:val="005A7851"/>
    <w:rsid w:val="005A7D76"/>
    <w:rsid w:val="005B053D"/>
    <w:rsid w:val="005B116C"/>
    <w:rsid w:val="005B1209"/>
    <w:rsid w:val="005B12F6"/>
    <w:rsid w:val="005B153F"/>
    <w:rsid w:val="005B160A"/>
    <w:rsid w:val="005B1660"/>
    <w:rsid w:val="005B16BC"/>
    <w:rsid w:val="005B1975"/>
    <w:rsid w:val="005B19D9"/>
    <w:rsid w:val="005B1B5B"/>
    <w:rsid w:val="005B1DC2"/>
    <w:rsid w:val="005B20C3"/>
    <w:rsid w:val="005B20EB"/>
    <w:rsid w:val="005B2212"/>
    <w:rsid w:val="005B23E5"/>
    <w:rsid w:val="005B2406"/>
    <w:rsid w:val="005B2563"/>
    <w:rsid w:val="005B259C"/>
    <w:rsid w:val="005B2692"/>
    <w:rsid w:val="005B293E"/>
    <w:rsid w:val="005B2DE5"/>
    <w:rsid w:val="005B2FC8"/>
    <w:rsid w:val="005B3026"/>
    <w:rsid w:val="005B30C0"/>
    <w:rsid w:val="005B310C"/>
    <w:rsid w:val="005B3432"/>
    <w:rsid w:val="005B3639"/>
    <w:rsid w:val="005B377A"/>
    <w:rsid w:val="005B3C3C"/>
    <w:rsid w:val="005B3D4A"/>
    <w:rsid w:val="005B3E50"/>
    <w:rsid w:val="005B4356"/>
    <w:rsid w:val="005B44E8"/>
    <w:rsid w:val="005B4F22"/>
    <w:rsid w:val="005B505B"/>
    <w:rsid w:val="005B50F2"/>
    <w:rsid w:val="005B53B5"/>
    <w:rsid w:val="005B5553"/>
    <w:rsid w:val="005B55DD"/>
    <w:rsid w:val="005B583B"/>
    <w:rsid w:val="005B5AA7"/>
    <w:rsid w:val="005B5AF8"/>
    <w:rsid w:val="005B5CBB"/>
    <w:rsid w:val="005B602F"/>
    <w:rsid w:val="005B6140"/>
    <w:rsid w:val="005B6165"/>
    <w:rsid w:val="005B630A"/>
    <w:rsid w:val="005B644B"/>
    <w:rsid w:val="005B64F1"/>
    <w:rsid w:val="005B6527"/>
    <w:rsid w:val="005B659E"/>
    <w:rsid w:val="005B663B"/>
    <w:rsid w:val="005B669A"/>
    <w:rsid w:val="005B6A26"/>
    <w:rsid w:val="005B6F94"/>
    <w:rsid w:val="005B7508"/>
    <w:rsid w:val="005B76F6"/>
    <w:rsid w:val="005B78FD"/>
    <w:rsid w:val="005B7C51"/>
    <w:rsid w:val="005B7E6D"/>
    <w:rsid w:val="005B7E87"/>
    <w:rsid w:val="005C0228"/>
    <w:rsid w:val="005C0787"/>
    <w:rsid w:val="005C129F"/>
    <w:rsid w:val="005C1328"/>
    <w:rsid w:val="005C142D"/>
    <w:rsid w:val="005C14DE"/>
    <w:rsid w:val="005C18DD"/>
    <w:rsid w:val="005C1FDF"/>
    <w:rsid w:val="005C2442"/>
    <w:rsid w:val="005C254D"/>
    <w:rsid w:val="005C27F4"/>
    <w:rsid w:val="005C2823"/>
    <w:rsid w:val="005C2985"/>
    <w:rsid w:val="005C2B08"/>
    <w:rsid w:val="005C2B8B"/>
    <w:rsid w:val="005C2C0C"/>
    <w:rsid w:val="005C2E03"/>
    <w:rsid w:val="005C2F0B"/>
    <w:rsid w:val="005C3001"/>
    <w:rsid w:val="005C3072"/>
    <w:rsid w:val="005C35C7"/>
    <w:rsid w:val="005C3647"/>
    <w:rsid w:val="005C36DF"/>
    <w:rsid w:val="005C38BA"/>
    <w:rsid w:val="005C3AD7"/>
    <w:rsid w:val="005C3BF9"/>
    <w:rsid w:val="005C3CE4"/>
    <w:rsid w:val="005C4351"/>
    <w:rsid w:val="005C44DA"/>
    <w:rsid w:val="005C4547"/>
    <w:rsid w:val="005C45CD"/>
    <w:rsid w:val="005C4954"/>
    <w:rsid w:val="005C4995"/>
    <w:rsid w:val="005C4EE2"/>
    <w:rsid w:val="005C50F7"/>
    <w:rsid w:val="005C548B"/>
    <w:rsid w:val="005C54D3"/>
    <w:rsid w:val="005C5536"/>
    <w:rsid w:val="005C5753"/>
    <w:rsid w:val="005C5C1E"/>
    <w:rsid w:val="005C5F3E"/>
    <w:rsid w:val="005C5F84"/>
    <w:rsid w:val="005C611D"/>
    <w:rsid w:val="005C61A6"/>
    <w:rsid w:val="005C657D"/>
    <w:rsid w:val="005C65D5"/>
    <w:rsid w:val="005C6655"/>
    <w:rsid w:val="005C6C8F"/>
    <w:rsid w:val="005C6E08"/>
    <w:rsid w:val="005C70B6"/>
    <w:rsid w:val="005C7158"/>
    <w:rsid w:val="005C7354"/>
    <w:rsid w:val="005C753F"/>
    <w:rsid w:val="005C7550"/>
    <w:rsid w:val="005C76F6"/>
    <w:rsid w:val="005C7B97"/>
    <w:rsid w:val="005C7F93"/>
    <w:rsid w:val="005D0B3E"/>
    <w:rsid w:val="005D0C3E"/>
    <w:rsid w:val="005D0C67"/>
    <w:rsid w:val="005D0E9C"/>
    <w:rsid w:val="005D11AB"/>
    <w:rsid w:val="005D1248"/>
    <w:rsid w:val="005D165D"/>
    <w:rsid w:val="005D1C3A"/>
    <w:rsid w:val="005D1D16"/>
    <w:rsid w:val="005D27C3"/>
    <w:rsid w:val="005D27CE"/>
    <w:rsid w:val="005D297F"/>
    <w:rsid w:val="005D29B1"/>
    <w:rsid w:val="005D2AF5"/>
    <w:rsid w:val="005D2C6A"/>
    <w:rsid w:val="005D2D27"/>
    <w:rsid w:val="005D2D80"/>
    <w:rsid w:val="005D354C"/>
    <w:rsid w:val="005D3610"/>
    <w:rsid w:val="005D3C4B"/>
    <w:rsid w:val="005D3D42"/>
    <w:rsid w:val="005D3D67"/>
    <w:rsid w:val="005D3E74"/>
    <w:rsid w:val="005D3FAC"/>
    <w:rsid w:val="005D402A"/>
    <w:rsid w:val="005D408B"/>
    <w:rsid w:val="005D4335"/>
    <w:rsid w:val="005D443D"/>
    <w:rsid w:val="005D45A1"/>
    <w:rsid w:val="005D47D6"/>
    <w:rsid w:val="005D4825"/>
    <w:rsid w:val="005D4D1D"/>
    <w:rsid w:val="005D4DFF"/>
    <w:rsid w:val="005D4FFC"/>
    <w:rsid w:val="005D5220"/>
    <w:rsid w:val="005D52AD"/>
    <w:rsid w:val="005D544E"/>
    <w:rsid w:val="005D54D7"/>
    <w:rsid w:val="005D554A"/>
    <w:rsid w:val="005D55AE"/>
    <w:rsid w:val="005D5651"/>
    <w:rsid w:val="005D56DD"/>
    <w:rsid w:val="005D5753"/>
    <w:rsid w:val="005D57FE"/>
    <w:rsid w:val="005D5911"/>
    <w:rsid w:val="005D5B1F"/>
    <w:rsid w:val="005D5B6A"/>
    <w:rsid w:val="005D5C49"/>
    <w:rsid w:val="005D5E29"/>
    <w:rsid w:val="005D5F4D"/>
    <w:rsid w:val="005D5FFA"/>
    <w:rsid w:val="005D6626"/>
    <w:rsid w:val="005D6627"/>
    <w:rsid w:val="005D68C5"/>
    <w:rsid w:val="005D69A4"/>
    <w:rsid w:val="005D6A7D"/>
    <w:rsid w:val="005D6A94"/>
    <w:rsid w:val="005D6B8A"/>
    <w:rsid w:val="005D6CB3"/>
    <w:rsid w:val="005D6CB9"/>
    <w:rsid w:val="005D6CC5"/>
    <w:rsid w:val="005D6ED7"/>
    <w:rsid w:val="005D711C"/>
    <w:rsid w:val="005D7145"/>
    <w:rsid w:val="005D7637"/>
    <w:rsid w:val="005D7A72"/>
    <w:rsid w:val="005D7C43"/>
    <w:rsid w:val="005D7C95"/>
    <w:rsid w:val="005D7D71"/>
    <w:rsid w:val="005E0105"/>
    <w:rsid w:val="005E02B8"/>
    <w:rsid w:val="005E04FB"/>
    <w:rsid w:val="005E0C71"/>
    <w:rsid w:val="005E0E0C"/>
    <w:rsid w:val="005E0E81"/>
    <w:rsid w:val="005E0F92"/>
    <w:rsid w:val="005E0FDB"/>
    <w:rsid w:val="005E131A"/>
    <w:rsid w:val="005E1788"/>
    <w:rsid w:val="005E17F4"/>
    <w:rsid w:val="005E1BBC"/>
    <w:rsid w:val="005E1CA0"/>
    <w:rsid w:val="005E1E69"/>
    <w:rsid w:val="005E1E89"/>
    <w:rsid w:val="005E22CA"/>
    <w:rsid w:val="005E2561"/>
    <w:rsid w:val="005E274C"/>
    <w:rsid w:val="005E28A0"/>
    <w:rsid w:val="005E2A3B"/>
    <w:rsid w:val="005E30B0"/>
    <w:rsid w:val="005E31B4"/>
    <w:rsid w:val="005E3320"/>
    <w:rsid w:val="005E336D"/>
    <w:rsid w:val="005E340C"/>
    <w:rsid w:val="005E358C"/>
    <w:rsid w:val="005E36CA"/>
    <w:rsid w:val="005E375A"/>
    <w:rsid w:val="005E3AC6"/>
    <w:rsid w:val="005E3CD5"/>
    <w:rsid w:val="005E3DC3"/>
    <w:rsid w:val="005E3F80"/>
    <w:rsid w:val="005E3FA8"/>
    <w:rsid w:val="005E44AE"/>
    <w:rsid w:val="005E46BC"/>
    <w:rsid w:val="005E489C"/>
    <w:rsid w:val="005E492D"/>
    <w:rsid w:val="005E4B22"/>
    <w:rsid w:val="005E4B66"/>
    <w:rsid w:val="005E4BC4"/>
    <w:rsid w:val="005E4BDB"/>
    <w:rsid w:val="005E568B"/>
    <w:rsid w:val="005E592E"/>
    <w:rsid w:val="005E59FE"/>
    <w:rsid w:val="005E5E81"/>
    <w:rsid w:val="005E6675"/>
    <w:rsid w:val="005E6F88"/>
    <w:rsid w:val="005E700A"/>
    <w:rsid w:val="005E70CC"/>
    <w:rsid w:val="005E7290"/>
    <w:rsid w:val="005E7443"/>
    <w:rsid w:val="005E76F8"/>
    <w:rsid w:val="005E77BE"/>
    <w:rsid w:val="005E77EA"/>
    <w:rsid w:val="005E78B8"/>
    <w:rsid w:val="005E7A87"/>
    <w:rsid w:val="005E7AAE"/>
    <w:rsid w:val="005E7BA3"/>
    <w:rsid w:val="005E7BD3"/>
    <w:rsid w:val="005E7E0E"/>
    <w:rsid w:val="005F00F0"/>
    <w:rsid w:val="005F00F8"/>
    <w:rsid w:val="005F02CE"/>
    <w:rsid w:val="005F03DA"/>
    <w:rsid w:val="005F0457"/>
    <w:rsid w:val="005F07B1"/>
    <w:rsid w:val="005F0983"/>
    <w:rsid w:val="005F0BD5"/>
    <w:rsid w:val="005F0E11"/>
    <w:rsid w:val="005F0E46"/>
    <w:rsid w:val="005F0E91"/>
    <w:rsid w:val="005F1349"/>
    <w:rsid w:val="005F1BF9"/>
    <w:rsid w:val="005F1F6B"/>
    <w:rsid w:val="005F21FF"/>
    <w:rsid w:val="005F2218"/>
    <w:rsid w:val="005F2224"/>
    <w:rsid w:val="005F2AD8"/>
    <w:rsid w:val="005F2AFA"/>
    <w:rsid w:val="005F2E8F"/>
    <w:rsid w:val="005F2EFD"/>
    <w:rsid w:val="005F2F24"/>
    <w:rsid w:val="005F355B"/>
    <w:rsid w:val="005F36F0"/>
    <w:rsid w:val="005F3731"/>
    <w:rsid w:val="005F3ABD"/>
    <w:rsid w:val="005F3AE0"/>
    <w:rsid w:val="005F3B8A"/>
    <w:rsid w:val="005F3CBD"/>
    <w:rsid w:val="005F4000"/>
    <w:rsid w:val="005F4115"/>
    <w:rsid w:val="005F4122"/>
    <w:rsid w:val="005F4445"/>
    <w:rsid w:val="005F444F"/>
    <w:rsid w:val="005F48AF"/>
    <w:rsid w:val="005F4A16"/>
    <w:rsid w:val="005F4A53"/>
    <w:rsid w:val="005F4B88"/>
    <w:rsid w:val="005F4D43"/>
    <w:rsid w:val="005F4E4F"/>
    <w:rsid w:val="005F4F62"/>
    <w:rsid w:val="005F5232"/>
    <w:rsid w:val="005F58C7"/>
    <w:rsid w:val="005F5913"/>
    <w:rsid w:val="005F5918"/>
    <w:rsid w:val="005F5AEB"/>
    <w:rsid w:val="005F5BA5"/>
    <w:rsid w:val="005F641F"/>
    <w:rsid w:val="005F660F"/>
    <w:rsid w:val="005F6825"/>
    <w:rsid w:val="005F6D37"/>
    <w:rsid w:val="005F6E15"/>
    <w:rsid w:val="005F6EDA"/>
    <w:rsid w:val="005F6FBF"/>
    <w:rsid w:val="005F707B"/>
    <w:rsid w:val="005F7383"/>
    <w:rsid w:val="005F7477"/>
    <w:rsid w:val="005F756D"/>
    <w:rsid w:val="005F799B"/>
    <w:rsid w:val="005F7E3F"/>
    <w:rsid w:val="005F7F06"/>
    <w:rsid w:val="006003DA"/>
    <w:rsid w:val="006004E7"/>
    <w:rsid w:val="0060061C"/>
    <w:rsid w:val="00600DAC"/>
    <w:rsid w:val="00600FB0"/>
    <w:rsid w:val="00601185"/>
    <w:rsid w:val="0060129B"/>
    <w:rsid w:val="00601418"/>
    <w:rsid w:val="006014DA"/>
    <w:rsid w:val="006017ED"/>
    <w:rsid w:val="00601890"/>
    <w:rsid w:val="00601D2E"/>
    <w:rsid w:val="00601DA3"/>
    <w:rsid w:val="00602022"/>
    <w:rsid w:val="00602207"/>
    <w:rsid w:val="00602483"/>
    <w:rsid w:val="006024F1"/>
    <w:rsid w:val="00602524"/>
    <w:rsid w:val="00602935"/>
    <w:rsid w:val="00602A7D"/>
    <w:rsid w:val="00602C23"/>
    <w:rsid w:val="00602CE9"/>
    <w:rsid w:val="00602E15"/>
    <w:rsid w:val="00603048"/>
    <w:rsid w:val="0060344A"/>
    <w:rsid w:val="00603620"/>
    <w:rsid w:val="006037CD"/>
    <w:rsid w:val="00603911"/>
    <w:rsid w:val="00603922"/>
    <w:rsid w:val="00603B86"/>
    <w:rsid w:val="00604049"/>
    <w:rsid w:val="0060406C"/>
    <w:rsid w:val="0060427A"/>
    <w:rsid w:val="00604796"/>
    <w:rsid w:val="00604843"/>
    <w:rsid w:val="00604A98"/>
    <w:rsid w:val="00604B4B"/>
    <w:rsid w:val="00604BDE"/>
    <w:rsid w:val="0060522E"/>
    <w:rsid w:val="00605687"/>
    <w:rsid w:val="006057BE"/>
    <w:rsid w:val="00605B8B"/>
    <w:rsid w:val="00605CAC"/>
    <w:rsid w:val="00605CD2"/>
    <w:rsid w:val="00605D04"/>
    <w:rsid w:val="00605E88"/>
    <w:rsid w:val="0060614E"/>
    <w:rsid w:val="00606254"/>
    <w:rsid w:val="00606374"/>
    <w:rsid w:val="006066E9"/>
    <w:rsid w:val="006068BD"/>
    <w:rsid w:val="00606B4D"/>
    <w:rsid w:val="00606E5C"/>
    <w:rsid w:val="00606FCD"/>
    <w:rsid w:val="0060703F"/>
    <w:rsid w:val="006074D8"/>
    <w:rsid w:val="00607B89"/>
    <w:rsid w:val="0061047A"/>
    <w:rsid w:val="0061048C"/>
    <w:rsid w:val="00610533"/>
    <w:rsid w:val="00610538"/>
    <w:rsid w:val="00610C38"/>
    <w:rsid w:val="00610FB3"/>
    <w:rsid w:val="00611177"/>
    <w:rsid w:val="006117E4"/>
    <w:rsid w:val="006118D1"/>
    <w:rsid w:val="00611F5E"/>
    <w:rsid w:val="00612185"/>
    <w:rsid w:val="006122EC"/>
    <w:rsid w:val="006122EE"/>
    <w:rsid w:val="006126F7"/>
    <w:rsid w:val="00612863"/>
    <w:rsid w:val="00612A4E"/>
    <w:rsid w:val="00612C0D"/>
    <w:rsid w:val="00612C0E"/>
    <w:rsid w:val="00612CA9"/>
    <w:rsid w:val="00612DD7"/>
    <w:rsid w:val="00612E39"/>
    <w:rsid w:val="00612F93"/>
    <w:rsid w:val="00613325"/>
    <w:rsid w:val="006133A3"/>
    <w:rsid w:val="00613733"/>
    <w:rsid w:val="00613790"/>
    <w:rsid w:val="00613F55"/>
    <w:rsid w:val="0061441F"/>
    <w:rsid w:val="006145E2"/>
    <w:rsid w:val="00614931"/>
    <w:rsid w:val="00614B40"/>
    <w:rsid w:val="00614D35"/>
    <w:rsid w:val="006150ED"/>
    <w:rsid w:val="00615114"/>
    <w:rsid w:val="006151BA"/>
    <w:rsid w:val="0061554F"/>
    <w:rsid w:val="0061579C"/>
    <w:rsid w:val="0061597D"/>
    <w:rsid w:val="00615BAE"/>
    <w:rsid w:val="00615C42"/>
    <w:rsid w:val="00615E00"/>
    <w:rsid w:val="00615F99"/>
    <w:rsid w:val="00616229"/>
    <w:rsid w:val="006163A4"/>
    <w:rsid w:val="00616654"/>
    <w:rsid w:val="00616846"/>
    <w:rsid w:val="00616D38"/>
    <w:rsid w:val="00616DD1"/>
    <w:rsid w:val="006170AF"/>
    <w:rsid w:val="00617286"/>
    <w:rsid w:val="006172C0"/>
    <w:rsid w:val="006173D4"/>
    <w:rsid w:val="00617586"/>
    <w:rsid w:val="00617601"/>
    <w:rsid w:val="006177DE"/>
    <w:rsid w:val="00617CA7"/>
    <w:rsid w:val="00617CE7"/>
    <w:rsid w:val="0062006B"/>
    <w:rsid w:val="006200AA"/>
    <w:rsid w:val="006200E4"/>
    <w:rsid w:val="006201A9"/>
    <w:rsid w:val="006204A6"/>
    <w:rsid w:val="006204E6"/>
    <w:rsid w:val="00620CAB"/>
    <w:rsid w:val="00621125"/>
    <w:rsid w:val="0062113E"/>
    <w:rsid w:val="006211A8"/>
    <w:rsid w:val="00621380"/>
    <w:rsid w:val="006215A1"/>
    <w:rsid w:val="00621797"/>
    <w:rsid w:val="00621855"/>
    <w:rsid w:val="0062207B"/>
    <w:rsid w:val="0062208F"/>
    <w:rsid w:val="00622748"/>
    <w:rsid w:val="00622792"/>
    <w:rsid w:val="00622B7A"/>
    <w:rsid w:val="00622BC3"/>
    <w:rsid w:val="00622E9D"/>
    <w:rsid w:val="00622F71"/>
    <w:rsid w:val="00623074"/>
    <w:rsid w:val="00623247"/>
    <w:rsid w:val="00623254"/>
    <w:rsid w:val="00623334"/>
    <w:rsid w:val="00623695"/>
    <w:rsid w:val="00623AE9"/>
    <w:rsid w:val="00623CD4"/>
    <w:rsid w:val="00623E89"/>
    <w:rsid w:val="0062450C"/>
    <w:rsid w:val="00624548"/>
    <w:rsid w:val="00624A7B"/>
    <w:rsid w:val="00624AA4"/>
    <w:rsid w:val="00624E6C"/>
    <w:rsid w:val="006252F2"/>
    <w:rsid w:val="00625331"/>
    <w:rsid w:val="0062544C"/>
    <w:rsid w:val="006255A1"/>
    <w:rsid w:val="006255D0"/>
    <w:rsid w:val="00625D07"/>
    <w:rsid w:val="00625EFF"/>
    <w:rsid w:val="006262B7"/>
    <w:rsid w:val="00626464"/>
    <w:rsid w:val="00626685"/>
    <w:rsid w:val="006268FD"/>
    <w:rsid w:val="00626DAC"/>
    <w:rsid w:val="0062721B"/>
    <w:rsid w:val="00627375"/>
    <w:rsid w:val="00627392"/>
    <w:rsid w:val="0062751F"/>
    <w:rsid w:val="006276EC"/>
    <w:rsid w:val="006276EE"/>
    <w:rsid w:val="0062784C"/>
    <w:rsid w:val="00627BA4"/>
    <w:rsid w:val="00627CEE"/>
    <w:rsid w:val="00627FE7"/>
    <w:rsid w:val="006300F2"/>
    <w:rsid w:val="0063029E"/>
    <w:rsid w:val="006304D6"/>
    <w:rsid w:val="0063069A"/>
    <w:rsid w:val="0063092A"/>
    <w:rsid w:val="0063099E"/>
    <w:rsid w:val="00630C2A"/>
    <w:rsid w:val="00630DD6"/>
    <w:rsid w:val="006310CD"/>
    <w:rsid w:val="006313E7"/>
    <w:rsid w:val="00631488"/>
    <w:rsid w:val="0063186D"/>
    <w:rsid w:val="006319EC"/>
    <w:rsid w:val="00631E35"/>
    <w:rsid w:val="0063203A"/>
    <w:rsid w:val="00632062"/>
    <w:rsid w:val="00632199"/>
    <w:rsid w:val="00632602"/>
    <w:rsid w:val="00632692"/>
    <w:rsid w:val="00632D0E"/>
    <w:rsid w:val="00632D80"/>
    <w:rsid w:val="00632DB1"/>
    <w:rsid w:val="006333C6"/>
    <w:rsid w:val="0063359A"/>
    <w:rsid w:val="00633620"/>
    <w:rsid w:val="00633B77"/>
    <w:rsid w:val="00633D73"/>
    <w:rsid w:val="00633E6B"/>
    <w:rsid w:val="00633FDA"/>
    <w:rsid w:val="006342C5"/>
    <w:rsid w:val="00634316"/>
    <w:rsid w:val="006345B8"/>
    <w:rsid w:val="0063463D"/>
    <w:rsid w:val="00634651"/>
    <w:rsid w:val="006347DE"/>
    <w:rsid w:val="00634917"/>
    <w:rsid w:val="0063499A"/>
    <w:rsid w:val="0063499C"/>
    <w:rsid w:val="00634A40"/>
    <w:rsid w:val="006351E1"/>
    <w:rsid w:val="00635581"/>
    <w:rsid w:val="006355B4"/>
    <w:rsid w:val="006355F8"/>
    <w:rsid w:val="00635708"/>
    <w:rsid w:val="00635764"/>
    <w:rsid w:val="006359E1"/>
    <w:rsid w:val="00635CDC"/>
    <w:rsid w:val="00635CE5"/>
    <w:rsid w:val="00635EBD"/>
    <w:rsid w:val="00635FB6"/>
    <w:rsid w:val="006361D2"/>
    <w:rsid w:val="006367FC"/>
    <w:rsid w:val="006368D1"/>
    <w:rsid w:val="00636B87"/>
    <w:rsid w:val="00636CFA"/>
    <w:rsid w:val="00636E1D"/>
    <w:rsid w:val="00636FCB"/>
    <w:rsid w:val="00637160"/>
    <w:rsid w:val="00637338"/>
    <w:rsid w:val="00637494"/>
    <w:rsid w:val="00637504"/>
    <w:rsid w:val="006375F9"/>
    <w:rsid w:val="006377F8"/>
    <w:rsid w:val="00637902"/>
    <w:rsid w:val="006379F1"/>
    <w:rsid w:val="00637BC4"/>
    <w:rsid w:val="00637CAA"/>
    <w:rsid w:val="00637F24"/>
    <w:rsid w:val="0064019F"/>
    <w:rsid w:val="006401E8"/>
    <w:rsid w:val="00640502"/>
    <w:rsid w:val="0064061A"/>
    <w:rsid w:val="00640883"/>
    <w:rsid w:val="0064091A"/>
    <w:rsid w:val="00640BAC"/>
    <w:rsid w:val="00640C40"/>
    <w:rsid w:val="00640C47"/>
    <w:rsid w:val="00640DCA"/>
    <w:rsid w:val="00640EC3"/>
    <w:rsid w:val="006411E7"/>
    <w:rsid w:val="006412EF"/>
    <w:rsid w:val="0064133D"/>
    <w:rsid w:val="006414C8"/>
    <w:rsid w:val="00641643"/>
    <w:rsid w:val="00641ACF"/>
    <w:rsid w:val="00641AD9"/>
    <w:rsid w:val="00641BEE"/>
    <w:rsid w:val="00641D5A"/>
    <w:rsid w:val="0064204F"/>
    <w:rsid w:val="0064213D"/>
    <w:rsid w:val="006421FA"/>
    <w:rsid w:val="00642380"/>
    <w:rsid w:val="006427AF"/>
    <w:rsid w:val="006428F6"/>
    <w:rsid w:val="006429C6"/>
    <w:rsid w:val="00642A75"/>
    <w:rsid w:val="00642D3B"/>
    <w:rsid w:val="00642F0A"/>
    <w:rsid w:val="00642F3C"/>
    <w:rsid w:val="00643388"/>
    <w:rsid w:val="00643405"/>
    <w:rsid w:val="00643512"/>
    <w:rsid w:val="006435E5"/>
    <w:rsid w:val="00643A2F"/>
    <w:rsid w:val="00643F97"/>
    <w:rsid w:val="00644405"/>
    <w:rsid w:val="00644712"/>
    <w:rsid w:val="006448DD"/>
    <w:rsid w:val="00644983"/>
    <w:rsid w:val="00644C33"/>
    <w:rsid w:val="00644E77"/>
    <w:rsid w:val="00644FC0"/>
    <w:rsid w:val="0064513E"/>
    <w:rsid w:val="006454DD"/>
    <w:rsid w:val="00645609"/>
    <w:rsid w:val="00645BCF"/>
    <w:rsid w:val="006461AC"/>
    <w:rsid w:val="00646208"/>
    <w:rsid w:val="00646320"/>
    <w:rsid w:val="00646506"/>
    <w:rsid w:val="0064664B"/>
    <w:rsid w:val="006466D6"/>
    <w:rsid w:val="0064671F"/>
    <w:rsid w:val="00646768"/>
    <w:rsid w:val="00646A1C"/>
    <w:rsid w:val="00646EBD"/>
    <w:rsid w:val="00646EF2"/>
    <w:rsid w:val="00646F7E"/>
    <w:rsid w:val="00647270"/>
    <w:rsid w:val="0064757A"/>
    <w:rsid w:val="006476E5"/>
    <w:rsid w:val="006500E1"/>
    <w:rsid w:val="00650577"/>
    <w:rsid w:val="00650662"/>
    <w:rsid w:val="00650847"/>
    <w:rsid w:val="006510D6"/>
    <w:rsid w:val="00651437"/>
    <w:rsid w:val="006517F7"/>
    <w:rsid w:val="00651AD0"/>
    <w:rsid w:val="00651D90"/>
    <w:rsid w:val="006522EC"/>
    <w:rsid w:val="006523A3"/>
    <w:rsid w:val="0065299B"/>
    <w:rsid w:val="00652DAC"/>
    <w:rsid w:val="006532ED"/>
    <w:rsid w:val="006533BA"/>
    <w:rsid w:val="0065376A"/>
    <w:rsid w:val="0065390B"/>
    <w:rsid w:val="00653E38"/>
    <w:rsid w:val="0065454B"/>
    <w:rsid w:val="0065466D"/>
    <w:rsid w:val="00654719"/>
    <w:rsid w:val="006548FB"/>
    <w:rsid w:val="00654DFB"/>
    <w:rsid w:val="006550EC"/>
    <w:rsid w:val="0065523A"/>
    <w:rsid w:val="006557CD"/>
    <w:rsid w:val="00655A7C"/>
    <w:rsid w:val="00655D49"/>
    <w:rsid w:val="00655E73"/>
    <w:rsid w:val="00655F05"/>
    <w:rsid w:val="0065683B"/>
    <w:rsid w:val="00657243"/>
    <w:rsid w:val="0065728A"/>
    <w:rsid w:val="0065734D"/>
    <w:rsid w:val="00657352"/>
    <w:rsid w:val="00657552"/>
    <w:rsid w:val="00657734"/>
    <w:rsid w:val="006579D9"/>
    <w:rsid w:val="00657A32"/>
    <w:rsid w:val="00657AFF"/>
    <w:rsid w:val="00657D1D"/>
    <w:rsid w:val="00657F03"/>
    <w:rsid w:val="00657F3B"/>
    <w:rsid w:val="00657FB2"/>
    <w:rsid w:val="006600B2"/>
    <w:rsid w:val="00660144"/>
    <w:rsid w:val="00660155"/>
    <w:rsid w:val="0066078B"/>
    <w:rsid w:val="00660817"/>
    <w:rsid w:val="00660826"/>
    <w:rsid w:val="006609B3"/>
    <w:rsid w:val="00660EF1"/>
    <w:rsid w:val="006612B5"/>
    <w:rsid w:val="0066133B"/>
    <w:rsid w:val="00661364"/>
    <w:rsid w:val="00661961"/>
    <w:rsid w:val="00661B11"/>
    <w:rsid w:val="00661E2A"/>
    <w:rsid w:val="00661E34"/>
    <w:rsid w:val="00662301"/>
    <w:rsid w:val="006623E8"/>
    <w:rsid w:val="00662874"/>
    <w:rsid w:val="00662A5B"/>
    <w:rsid w:val="00662B3A"/>
    <w:rsid w:val="00662DAB"/>
    <w:rsid w:val="00662FD4"/>
    <w:rsid w:val="00663069"/>
    <w:rsid w:val="006631B3"/>
    <w:rsid w:val="00663267"/>
    <w:rsid w:val="0066327D"/>
    <w:rsid w:val="00663822"/>
    <w:rsid w:val="00663CEC"/>
    <w:rsid w:val="0066415A"/>
    <w:rsid w:val="00664190"/>
    <w:rsid w:val="00664334"/>
    <w:rsid w:val="00664403"/>
    <w:rsid w:val="00664433"/>
    <w:rsid w:val="00664799"/>
    <w:rsid w:val="00664868"/>
    <w:rsid w:val="00664A7E"/>
    <w:rsid w:val="00664CAF"/>
    <w:rsid w:val="00664D75"/>
    <w:rsid w:val="00665245"/>
    <w:rsid w:val="006652B8"/>
    <w:rsid w:val="006652BC"/>
    <w:rsid w:val="00665502"/>
    <w:rsid w:val="00665553"/>
    <w:rsid w:val="0066562A"/>
    <w:rsid w:val="00665BBE"/>
    <w:rsid w:val="00665BD8"/>
    <w:rsid w:val="00665C7A"/>
    <w:rsid w:val="00665E86"/>
    <w:rsid w:val="006660A9"/>
    <w:rsid w:val="0066646A"/>
    <w:rsid w:val="006664C2"/>
    <w:rsid w:val="00666A81"/>
    <w:rsid w:val="00666B8B"/>
    <w:rsid w:val="00666DA6"/>
    <w:rsid w:val="00667799"/>
    <w:rsid w:val="00667862"/>
    <w:rsid w:val="00667943"/>
    <w:rsid w:val="00667A79"/>
    <w:rsid w:val="00667EDC"/>
    <w:rsid w:val="00667FD2"/>
    <w:rsid w:val="0067006A"/>
    <w:rsid w:val="006704E2"/>
    <w:rsid w:val="006706B3"/>
    <w:rsid w:val="006708B4"/>
    <w:rsid w:val="00670AA8"/>
    <w:rsid w:val="00670EB8"/>
    <w:rsid w:val="00670F06"/>
    <w:rsid w:val="00671050"/>
    <w:rsid w:val="00671094"/>
    <w:rsid w:val="00671297"/>
    <w:rsid w:val="0067129E"/>
    <w:rsid w:val="006713DF"/>
    <w:rsid w:val="00671747"/>
    <w:rsid w:val="0067183A"/>
    <w:rsid w:val="00671B15"/>
    <w:rsid w:val="00671BFF"/>
    <w:rsid w:val="00671D26"/>
    <w:rsid w:val="00671D43"/>
    <w:rsid w:val="00672033"/>
    <w:rsid w:val="006722A5"/>
    <w:rsid w:val="006724E1"/>
    <w:rsid w:val="00672599"/>
    <w:rsid w:val="006725BF"/>
    <w:rsid w:val="0067268C"/>
    <w:rsid w:val="00672794"/>
    <w:rsid w:val="006728F8"/>
    <w:rsid w:val="00672B25"/>
    <w:rsid w:val="00672BFD"/>
    <w:rsid w:val="00672FCE"/>
    <w:rsid w:val="006730E4"/>
    <w:rsid w:val="00673167"/>
    <w:rsid w:val="0067317C"/>
    <w:rsid w:val="006732A4"/>
    <w:rsid w:val="00673B8A"/>
    <w:rsid w:val="00673C8D"/>
    <w:rsid w:val="00673E1F"/>
    <w:rsid w:val="00673ECB"/>
    <w:rsid w:val="00674257"/>
    <w:rsid w:val="006743B3"/>
    <w:rsid w:val="006744C4"/>
    <w:rsid w:val="0067464E"/>
    <w:rsid w:val="0067466A"/>
    <w:rsid w:val="0067475C"/>
    <w:rsid w:val="00674774"/>
    <w:rsid w:val="00674ABA"/>
    <w:rsid w:val="00674D87"/>
    <w:rsid w:val="00674E6E"/>
    <w:rsid w:val="006751C5"/>
    <w:rsid w:val="0067521B"/>
    <w:rsid w:val="006752D3"/>
    <w:rsid w:val="006753D3"/>
    <w:rsid w:val="00675520"/>
    <w:rsid w:val="006758F0"/>
    <w:rsid w:val="0067597B"/>
    <w:rsid w:val="00675B6E"/>
    <w:rsid w:val="00675CAB"/>
    <w:rsid w:val="00676056"/>
    <w:rsid w:val="00676475"/>
    <w:rsid w:val="0067670A"/>
    <w:rsid w:val="00676B79"/>
    <w:rsid w:val="00676DC9"/>
    <w:rsid w:val="00676E1B"/>
    <w:rsid w:val="00676EAC"/>
    <w:rsid w:val="00676F9F"/>
    <w:rsid w:val="00676FC8"/>
    <w:rsid w:val="0067725D"/>
    <w:rsid w:val="00677B6B"/>
    <w:rsid w:val="00677B97"/>
    <w:rsid w:val="00677D45"/>
    <w:rsid w:val="00680092"/>
    <w:rsid w:val="0068052E"/>
    <w:rsid w:val="0068068E"/>
    <w:rsid w:val="00680BE4"/>
    <w:rsid w:val="00680EAF"/>
    <w:rsid w:val="0068117B"/>
    <w:rsid w:val="006813E3"/>
    <w:rsid w:val="00681515"/>
    <w:rsid w:val="00681538"/>
    <w:rsid w:val="0068214D"/>
    <w:rsid w:val="00682588"/>
    <w:rsid w:val="0068268A"/>
    <w:rsid w:val="006827BA"/>
    <w:rsid w:val="006829E7"/>
    <w:rsid w:val="00682DBF"/>
    <w:rsid w:val="006830E6"/>
    <w:rsid w:val="006832D6"/>
    <w:rsid w:val="006833E0"/>
    <w:rsid w:val="006835FA"/>
    <w:rsid w:val="00683820"/>
    <w:rsid w:val="006838D4"/>
    <w:rsid w:val="00683B63"/>
    <w:rsid w:val="00683BCB"/>
    <w:rsid w:val="00683DC9"/>
    <w:rsid w:val="00683E03"/>
    <w:rsid w:val="00684344"/>
    <w:rsid w:val="006843B9"/>
    <w:rsid w:val="0068453D"/>
    <w:rsid w:val="0068471C"/>
    <w:rsid w:val="00684850"/>
    <w:rsid w:val="00684AD6"/>
    <w:rsid w:val="00684C73"/>
    <w:rsid w:val="00684D62"/>
    <w:rsid w:val="00685187"/>
    <w:rsid w:val="006851FA"/>
    <w:rsid w:val="006855EE"/>
    <w:rsid w:val="006856A3"/>
    <w:rsid w:val="00685A69"/>
    <w:rsid w:val="00685B6A"/>
    <w:rsid w:val="00685DC1"/>
    <w:rsid w:val="00685DDD"/>
    <w:rsid w:val="0068609B"/>
    <w:rsid w:val="006862F1"/>
    <w:rsid w:val="00686313"/>
    <w:rsid w:val="0068662A"/>
    <w:rsid w:val="00686669"/>
    <w:rsid w:val="00686719"/>
    <w:rsid w:val="00686737"/>
    <w:rsid w:val="006868DE"/>
    <w:rsid w:val="0068699C"/>
    <w:rsid w:val="00686C06"/>
    <w:rsid w:val="00686F94"/>
    <w:rsid w:val="006871E1"/>
    <w:rsid w:val="006874B1"/>
    <w:rsid w:val="006875E3"/>
    <w:rsid w:val="006875F2"/>
    <w:rsid w:val="0068764C"/>
    <w:rsid w:val="00687677"/>
    <w:rsid w:val="006877A7"/>
    <w:rsid w:val="0068783D"/>
    <w:rsid w:val="006879DA"/>
    <w:rsid w:val="00687AB2"/>
    <w:rsid w:val="00687C05"/>
    <w:rsid w:val="00687E3A"/>
    <w:rsid w:val="00687FE8"/>
    <w:rsid w:val="0069004D"/>
    <w:rsid w:val="0069033D"/>
    <w:rsid w:val="00690728"/>
    <w:rsid w:val="00690C93"/>
    <w:rsid w:val="00690E4E"/>
    <w:rsid w:val="006912C5"/>
    <w:rsid w:val="0069144F"/>
    <w:rsid w:val="006919F8"/>
    <w:rsid w:val="00691D2D"/>
    <w:rsid w:val="00691DDD"/>
    <w:rsid w:val="00692146"/>
    <w:rsid w:val="00692529"/>
    <w:rsid w:val="0069255F"/>
    <w:rsid w:val="00692596"/>
    <w:rsid w:val="006925FC"/>
    <w:rsid w:val="00692673"/>
    <w:rsid w:val="0069297D"/>
    <w:rsid w:val="00692A4D"/>
    <w:rsid w:val="00692AF3"/>
    <w:rsid w:val="00692D63"/>
    <w:rsid w:val="00692E51"/>
    <w:rsid w:val="0069313D"/>
    <w:rsid w:val="0069319A"/>
    <w:rsid w:val="00693217"/>
    <w:rsid w:val="00693649"/>
    <w:rsid w:val="00693BAE"/>
    <w:rsid w:val="00693BFE"/>
    <w:rsid w:val="0069401F"/>
    <w:rsid w:val="006940D7"/>
    <w:rsid w:val="006941C2"/>
    <w:rsid w:val="006942AD"/>
    <w:rsid w:val="006942BB"/>
    <w:rsid w:val="0069469A"/>
    <w:rsid w:val="006946A4"/>
    <w:rsid w:val="00694929"/>
    <w:rsid w:val="00694D2A"/>
    <w:rsid w:val="00694DB8"/>
    <w:rsid w:val="006954A5"/>
    <w:rsid w:val="006958E1"/>
    <w:rsid w:val="0069590F"/>
    <w:rsid w:val="00695933"/>
    <w:rsid w:val="00695EF8"/>
    <w:rsid w:val="006961EF"/>
    <w:rsid w:val="0069630A"/>
    <w:rsid w:val="00696366"/>
    <w:rsid w:val="006963CA"/>
    <w:rsid w:val="00696BA8"/>
    <w:rsid w:val="00696C37"/>
    <w:rsid w:val="00696EBE"/>
    <w:rsid w:val="00697444"/>
    <w:rsid w:val="006977AF"/>
    <w:rsid w:val="00697879"/>
    <w:rsid w:val="00697AEE"/>
    <w:rsid w:val="00697B6E"/>
    <w:rsid w:val="00697BD0"/>
    <w:rsid w:val="00697E89"/>
    <w:rsid w:val="006A01C2"/>
    <w:rsid w:val="006A01FF"/>
    <w:rsid w:val="006A0381"/>
    <w:rsid w:val="006A0889"/>
    <w:rsid w:val="006A0C99"/>
    <w:rsid w:val="006A0F17"/>
    <w:rsid w:val="006A1021"/>
    <w:rsid w:val="006A10E5"/>
    <w:rsid w:val="006A13A7"/>
    <w:rsid w:val="006A1425"/>
    <w:rsid w:val="006A158D"/>
    <w:rsid w:val="006A17CD"/>
    <w:rsid w:val="006A19F8"/>
    <w:rsid w:val="006A1E8B"/>
    <w:rsid w:val="006A26A3"/>
    <w:rsid w:val="006A2712"/>
    <w:rsid w:val="006A2714"/>
    <w:rsid w:val="006A27F7"/>
    <w:rsid w:val="006A285C"/>
    <w:rsid w:val="006A2D11"/>
    <w:rsid w:val="006A2E15"/>
    <w:rsid w:val="006A30AD"/>
    <w:rsid w:val="006A325C"/>
    <w:rsid w:val="006A38FE"/>
    <w:rsid w:val="006A3BF4"/>
    <w:rsid w:val="006A3E92"/>
    <w:rsid w:val="006A3F8A"/>
    <w:rsid w:val="006A43DF"/>
    <w:rsid w:val="006A4426"/>
    <w:rsid w:val="006A4492"/>
    <w:rsid w:val="006A46D6"/>
    <w:rsid w:val="006A4990"/>
    <w:rsid w:val="006A5311"/>
    <w:rsid w:val="006A5529"/>
    <w:rsid w:val="006A56CC"/>
    <w:rsid w:val="006A57A0"/>
    <w:rsid w:val="006A5929"/>
    <w:rsid w:val="006A5A30"/>
    <w:rsid w:val="006A5A87"/>
    <w:rsid w:val="006A5D14"/>
    <w:rsid w:val="006A603A"/>
    <w:rsid w:val="006A6294"/>
    <w:rsid w:val="006A6757"/>
    <w:rsid w:val="006A67C1"/>
    <w:rsid w:val="006A6A86"/>
    <w:rsid w:val="006A6CA3"/>
    <w:rsid w:val="006A716A"/>
    <w:rsid w:val="006A7328"/>
    <w:rsid w:val="006A7810"/>
    <w:rsid w:val="006A7892"/>
    <w:rsid w:val="006A7A6C"/>
    <w:rsid w:val="006A7C85"/>
    <w:rsid w:val="006A7E01"/>
    <w:rsid w:val="006A7F77"/>
    <w:rsid w:val="006B0035"/>
    <w:rsid w:val="006B023D"/>
    <w:rsid w:val="006B05D9"/>
    <w:rsid w:val="006B08E1"/>
    <w:rsid w:val="006B08E5"/>
    <w:rsid w:val="006B0BD3"/>
    <w:rsid w:val="006B0EC4"/>
    <w:rsid w:val="006B0EE5"/>
    <w:rsid w:val="006B10D5"/>
    <w:rsid w:val="006B1294"/>
    <w:rsid w:val="006B14D6"/>
    <w:rsid w:val="006B15F6"/>
    <w:rsid w:val="006B1655"/>
    <w:rsid w:val="006B1681"/>
    <w:rsid w:val="006B18E0"/>
    <w:rsid w:val="006B1B44"/>
    <w:rsid w:val="006B1BB2"/>
    <w:rsid w:val="006B1CC4"/>
    <w:rsid w:val="006B1DB5"/>
    <w:rsid w:val="006B23C4"/>
    <w:rsid w:val="006B2610"/>
    <w:rsid w:val="006B261D"/>
    <w:rsid w:val="006B2C33"/>
    <w:rsid w:val="006B2D64"/>
    <w:rsid w:val="006B2E08"/>
    <w:rsid w:val="006B2E92"/>
    <w:rsid w:val="006B2F38"/>
    <w:rsid w:val="006B2F78"/>
    <w:rsid w:val="006B2FF1"/>
    <w:rsid w:val="006B32A6"/>
    <w:rsid w:val="006B35D9"/>
    <w:rsid w:val="006B368B"/>
    <w:rsid w:val="006B386C"/>
    <w:rsid w:val="006B4174"/>
    <w:rsid w:val="006B452F"/>
    <w:rsid w:val="006B45D6"/>
    <w:rsid w:val="006B47BD"/>
    <w:rsid w:val="006B4802"/>
    <w:rsid w:val="006B48B1"/>
    <w:rsid w:val="006B4976"/>
    <w:rsid w:val="006B4E8C"/>
    <w:rsid w:val="006B4EE6"/>
    <w:rsid w:val="006B4F1E"/>
    <w:rsid w:val="006B508B"/>
    <w:rsid w:val="006B517D"/>
    <w:rsid w:val="006B56B7"/>
    <w:rsid w:val="006B580C"/>
    <w:rsid w:val="006B5933"/>
    <w:rsid w:val="006B5A5A"/>
    <w:rsid w:val="006B5C49"/>
    <w:rsid w:val="006B5CD0"/>
    <w:rsid w:val="006B5D83"/>
    <w:rsid w:val="006B5E79"/>
    <w:rsid w:val="006B5F56"/>
    <w:rsid w:val="006B60B8"/>
    <w:rsid w:val="006B60CC"/>
    <w:rsid w:val="006B614C"/>
    <w:rsid w:val="006B6553"/>
    <w:rsid w:val="006B694D"/>
    <w:rsid w:val="006B6A9A"/>
    <w:rsid w:val="006B6B36"/>
    <w:rsid w:val="006B6D48"/>
    <w:rsid w:val="006B6E4F"/>
    <w:rsid w:val="006B6EAD"/>
    <w:rsid w:val="006B6FF7"/>
    <w:rsid w:val="006B719E"/>
    <w:rsid w:val="006B73AA"/>
    <w:rsid w:val="006B752A"/>
    <w:rsid w:val="006B7572"/>
    <w:rsid w:val="006B7649"/>
    <w:rsid w:val="006B765B"/>
    <w:rsid w:val="006B76FD"/>
    <w:rsid w:val="006B7C2E"/>
    <w:rsid w:val="006B7D29"/>
    <w:rsid w:val="006B7D8D"/>
    <w:rsid w:val="006B7DB8"/>
    <w:rsid w:val="006C0351"/>
    <w:rsid w:val="006C0577"/>
    <w:rsid w:val="006C058A"/>
    <w:rsid w:val="006C0AF9"/>
    <w:rsid w:val="006C0B1E"/>
    <w:rsid w:val="006C0E72"/>
    <w:rsid w:val="006C0F05"/>
    <w:rsid w:val="006C0FA8"/>
    <w:rsid w:val="006C1483"/>
    <w:rsid w:val="006C14E6"/>
    <w:rsid w:val="006C16C0"/>
    <w:rsid w:val="006C19D1"/>
    <w:rsid w:val="006C21A3"/>
    <w:rsid w:val="006C244F"/>
    <w:rsid w:val="006C24EE"/>
    <w:rsid w:val="006C275B"/>
    <w:rsid w:val="006C280A"/>
    <w:rsid w:val="006C2866"/>
    <w:rsid w:val="006C2947"/>
    <w:rsid w:val="006C29A0"/>
    <w:rsid w:val="006C2C85"/>
    <w:rsid w:val="006C2F4B"/>
    <w:rsid w:val="006C3036"/>
    <w:rsid w:val="006C3368"/>
    <w:rsid w:val="006C353C"/>
    <w:rsid w:val="006C3920"/>
    <w:rsid w:val="006C3B31"/>
    <w:rsid w:val="006C3C96"/>
    <w:rsid w:val="006C4391"/>
    <w:rsid w:val="006C44FF"/>
    <w:rsid w:val="006C489C"/>
    <w:rsid w:val="006C48F7"/>
    <w:rsid w:val="006C4BD4"/>
    <w:rsid w:val="006C4CAC"/>
    <w:rsid w:val="006C4EE0"/>
    <w:rsid w:val="006C5044"/>
    <w:rsid w:val="006C507C"/>
    <w:rsid w:val="006C5098"/>
    <w:rsid w:val="006C5132"/>
    <w:rsid w:val="006C5211"/>
    <w:rsid w:val="006C5244"/>
    <w:rsid w:val="006C5283"/>
    <w:rsid w:val="006C5598"/>
    <w:rsid w:val="006C5612"/>
    <w:rsid w:val="006C597D"/>
    <w:rsid w:val="006C5A48"/>
    <w:rsid w:val="006C5A97"/>
    <w:rsid w:val="006C5BA4"/>
    <w:rsid w:val="006C5C00"/>
    <w:rsid w:val="006C5CDE"/>
    <w:rsid w:val="006C5F46"/>
    <w:rsid w:val="006C5FF1"/>
    <w:rsid w:val="006C60FE"/>
    <w:rsid w:val="006C6115"/>
    <w:rsid w:val="006C6293"/>
    <w:rsid w:val="006C669E"/>
    <w:rsid w:val="006C66B2"/>
    <w:rsid w:val="006C66ED"/>
    <w:rsid w:val="006C67CF"/>
    <w:rsid w:val="006C6A6B"/>
    <w:rsid w:val="006C6A9E"/>
    <w:rsid w:val="006C6C01"/>
    <w:rsid w:val="006C6D04"/>
    <w:rsid w:val="006C6F69"/>
    <w:rsid w:val="006C7029"/>
    <w:rsid w:val="006C73E4"/>
    <w:rsid w:val="006C7697"/>
    <w:rsid w:val="006C783F"/>
    <w:rsid w:val="006C7AB8"/>
    <w:rsid w:val="006C7CD0"/>
    <w:rsid w:val="006D00A1"/>
    <w:rsid w:val="006D0353"/>
    <w:rsid w:val="006D04EA"/>
    <w:rsid w:val="006D0682"/>
    <w:rsid w:val="006D06A8"/>
    <w:rsid w:val="006D08D5"/>
    <w:rsid w:val="006D0B31"/>
    <w:rsid w:val="006D0B7A"/>
    <w:rsid w:val="006D0C71"/>
    <w:rsid w:val="006D0D98"/>
    <w:rsid w:val="006D0F0A"/>
    <w:rsid w:val="006D0FE5"/>
    <w:rsid w:val="006D11A6"/>
    <w:rsid w:val="006D1230"/>
    <w:rsid w:val="006D130D"/>
    <w:rsid w:val="006D15E0"/>
    <w:rsid w:val="006D17C7"/>
    <w:rsid w:val="006D17F8"/>
    <w:rsid w:val="006D1804"/>
    <w:rsid w:val="006D1A6A"/>
    <w:rsid w:val="006D1EA1"/>
    <w:rsid w:val="006D2357"/>
    <w:rsid w:val="006D23CF"/>
    <w:rsid w:val="006D24AB"/>
    <w:rsid w:val="006D2723"/>
    <w:rsid w:val="006D2BB4"/>
    <w:rsid w:val="006D2E3A"/>
    <w:rsid w:val="006D2EDC"/>
    <w:rsid w:val="006D2F22"/>
    <w:rsid w:val="006D2F9F"/>
    <w:rsid w:val="006D2FBA"/>
    <w:rsid w:val="006D3243"/>
    <w:rsid w:val="006D32BD"/>
    <w:rsid w:val="006D3418"/>
    <w:rsid w:val="006D3716"/>
    <w:rsid w:val="006D3F33"/>
    <w:rsid w:val="006D438B"/>
    <w:rsid w:val="006D4579"/>
    <w:rsid w:val="006D4752"/>
    <w:rsid w:val="006D484F"/>
    <w:rsid w:val="006D4B39"/>
    <w:rsid w:val="006D4D13"/>
    <w:rsid w:val="006D5077"/>
    <w:rsid w:val="006D50E9"/>
    <w:rsid w:val="006D516F"/>
    <w:rsid w:val="006D55A3"/>
    <w:rsid w:val="006D5684"/>
    <w:rsid w:val="006D57D0"/>
    <w:rsid w:val="006D5D34"/>
    <w:rsid w:val="006D60E7"/>
    <w:rsid w:val="006D63F2"/>
    <w:rsid w:val="006D64D2"/>
    <w:rsid w:val="006D6505"/>
    <w:rsid w:val="006D65A0"/>
    <w:rsid w:val="006D65CF"/>
    <w:rsid w:val="006D6668"/>
    <w:rsid w:val="006D66BE"/>
    <w:rsid w:val="006D67BE"/>
    <w:rsid w:val="006D687E"/>
    <w:rsid w:val="006D68F1"/>
    <w:rsid w:val="006D69DB"/>
    <w:rsid w:val="006D6D3B"/>
    <w:rsid w:val="006D6FEF"/>
    <w:rsid w:val="006D7093"/>
    <w:rsid w:val="006D71EF"/>
    <w:rsid w:val="006D7369"/>
    <w:rsid w:val="006D7484"/>
    <w:rsid w:val="006D751D"/>
    <w:rsid w:val="006D77C8"/>
    <w:rsid w:val="006D7816"/>
    <w:rsid w:val="006D78A3"/>
    <w:rsid w:val="006D7A01"/>
    <w:rsid w:val="006D7A0A"/>
    <w:rsid w:val="006D7A1F"/>
    <w:rsid w:val="006D7B2C"/>
    <w:rsid w:val="006D7D81"/>
    <w:rsid w:val="006D7DEF"/>
    <w:rsid w:val="006D7F12"/>
    <w:rsid w:val="006E030D"/>
    <w:rsid w:val="006E07A3"/>
    <w:rsid w:val="006E0840"/>
    <w:rsid w:val="006E0AE1"/>
    <w:rsid w:val="006E0FC8"/>
    <w:rsid w:val="006E11F9"/>
    <w:rsid w:val="006E12B3"/>
    <w:rsid w:val="006E1372"/>
    <w:rsid w:val="006E14FE"/>
    <w:rsid w:val="006E16CD"/>
    <w:rsid w:val="006E1A1B"/>
    <w:rsid w:val="006E1B7E"/>
    <w:rsid w:val="006E1E56"/>
    <w:rsid w:val="006E1EDA"/>
    <w:rsid w:val="006E2077"/>
    <w:rsid w:val="006E2089"/>
    <w:rsid w:val="006E2125"/>
    <w:rsid w:val="006E2126"/>
    <w:rsid w:val="006E2325"/>
    <w:rsid w:val="006E248B"/>
    <w:rsid w:val="006E29BC"/>
    <w:rsid w:val="006E2B22"/>
    <w:rsid w:val="006E2CFB"/>
    <w:rsid w:val="006E2D28"/>
    <w:rsid w:val="006E33A3"/>
    <w:rsid w:val="006E3775"/>
    <w:rsid w:val="006E397A"/>
    <w:rsid w:val="006E3B78"/>
    <w:rsid w:val="006E3D85"/>
    <w:rsid w:val="006E3E50"/>
    <w:rsid w:val="006E3EB3"/>
    <w:rsid w:val="006E401E"/>
    <w:rsid w:val="006E41DE"/>
    <w:rsid w:val="006E4311"/>
    <w:rsid w:val="006E46B1"/>
    <w:rsid w:val="006E473F"/>
    <w:rsid w:val="006E47E1"/>
    <w:rsid w:val="006E4818"/>
    <w:rsid w:val="006E4A39"/>
    <w:rsid w:val="006E5022"/>
    <w:rsid w:val="006E530A"/>
    <w:rsid w:val="006E541B"/>
    <w:rsid w:val="006E5616"/>
    <w:rsid w:val="006E56B6"/>
    <w:rsid w:val="006E57BA"/>
    <w:rsid w:val="006E6137"/>
    <w:rsid w:val="006E622A"/>
    <w:rsid w:val="006E65B7"/>
    <w:rsid w:val="006E6797"/>
    <w:rsid w:val="006E67C7"/>
    <w:rsid w:val="006E6B4D"/>
    <w:rsid w:val="006E6D16"/>
    <w:rsid w:val="006E6D71"/>
    <w:rsid w:val="006E6FB2"/>
    <w:rsid w:val="006E7083"/>
    <w:rsid w:val="006E7365"/>
    <w:rsid w:val="006E7449"/>
    <w:rsid w:val="006E76EF"/>
    <w:rsid w:val="006E7741"/>
    <w:rsid w:val="006E7759"/>
    <w:rsid w:val="006E77C4"/>
    <w:rsid w:val="006E7949"/>
    <w:rsid w:val="006E7A5C"/>
    <w:rsid w:val="006E7F1A"/>
    <w:rsid w:val="006F001D"/>
    <w:rsid w:val="006F06BD"/>
    <w:rsid w:val="006F07BB"/>
    <w:rsid w:val="006F09E4"/>
    <w:rsid w:val="006F0B1F"/>
    <w:rsid w:val="006F13D4"/>
    <w:rsid w:val="006F1455"/>
    <w:rsid w:val="006F1768"/>
    <w:rsid w:val="006F1AEA"/>
    <w:rsid w:val="006F1CF2"/>
    <w:rsid w:val="006F20FD"/>
    <w:rsid w:val="006F22E8"/>
    <w:rsid w:val="006F2561"/>
    <w:rsid w:val="006F29E1"/>
    <w:rsid w:val="006F2C32"/>
    <w:rsid w:val="006F300B"/>
    <w:rsid w:val="006F303A"/>
    <w:rsid w:val="006F3277"/>
    <w:rsid w:val="006F335B"/>
    <w:rsid w:val="006F342C"/>
    <w:rsid w:val="006F3B29"/>
    <w:rsid w:val="006F3B99"/>
    <w:rsid w:val="006F3EF1"/>
    <w:rsid w:val="006F40A1"/>
    <w:rsid w:val="006F456E"/>
    <w:rsid w:val="006F4BDB"/>
    <w:rsid w:val="006F4BFB"/>
    <w:rsid w:val="006F4CBF"/>
    <w:rsid w:val="006F4E63"/>
    <w:rsid w:val="006F524D"/>
    <w:rsid w:val="006F528C"/>
    <w:rsid w:val="006F53AD"/>
    <w:rsid w:val="006F53B1"/>
    <w:rsid w:val="006F5542"/>
    <w:rsid w:val="006F587E"/>
    <w:rsid w:val="006F58EA"/>
    <w:rsid w:val="006F5B97"/>
    <w:rsid w:val="006F5BC4"/>
    <w:rsid w:val="006F5C1D"/>
    <w:rsid w:val="006F5C5A"/>
    <w:rsid w:val="006F5D33"/>
    <w:rsid w:val="006F5EBD"/>
    <w:rsid w:val="006F5FCB"/>
    <w:rsid w:val="006F60AC"/>
    <w:rsid w:val="006F68E8"/>
    <w:rsid w:val="006F6BE1"/>
    <w:rsid w:val="006F6C82"/>
    <w:rsid w:val="006F6D18"/>
    <w:rsid w:val="006F6F29"/>
    <w:rsid w:val="006F7083"/>
    <w:rsid w:val="006F7392"/>
    <w:rsid w:val="006F73A8"/>
    <w:rsid w:val="006F7428"/>
    <w:rsid w:val="006F7464"/>
    <w:rsid w:val="006F77D7"/>
    <w:rsid w:val="006F79A3"/>
    <w:rsid w:val="006F7E08"/>
    <w:rsid w:val="006F7FE0"/>
    <w:rsid w:val="00700144"/>
    <w:rsid w:val="00700154"/>
    <w:rsid w:val="0070069D"/>
    <w:rsid w:val="0070110B"/>
    <w:rsid w:val="00701180"/>
    <w:rsid w:val="007014B6"/>
    <w:rsid w:val="00701802"/>
    <w:rsid w:val="007019D5"/>
    <w:rsid w:val="00701BB8"/>
    <w:rsid w:val="00701BD2"/>
    <w:rsid w:val="00701C89"/>
    <w:rsid w:val="00701F3C"/>
    <w:rsid w:val="00701F8B"/>
    <w:rsid w:val="00701FCB"/>
    <w:rsid w:val="00702481"/>
    <w:rsid w:val="00702B1C"/>
    <w:rsid w:val="00702B5F"/>
    <w:rsid w:val="00702BAB"/>
    <w:rsid w:val="00702DF6"/>
    <w:rsid w:val="00702FD7"/>
    <w:rsid w:val="00703019"/>
    <w:rsid w:val="007032BB"/>
    <w:rsid w:val="007032C4"/>
    <w:rsid w:val="00703867"/>
    <w:rsid w:val="007039AD"/>
    <w:rsid w:val="00703A6C"/>
    <w:rsid w:val="00703E1D"/>
    <w:rsid w:val="00703E8F"/>
    <w:rsid w:val="007041F1"/>
    <w:rsid w:val="007042EB"/>
    <w:rsid w:val="007043E6"/>
    <w:rsid w:val="0070465C"/>
    <w:rsid w:val="007046C0"/>
    <w:rsid w:val="007047CD"/>
    <w:rsid w:val="007047FC"/>
    <w:rsid w:val="0070487A"/>
    <w:rsid w:val="007049D2"/>
    <w:rsid w:val="00704AA0"/>
    <w:rsid w:val="00704B0B"/>
    <w:rsid w:val="00704C60"/>
    <w:rsid w:val="00704C78"/>
    <w:rsid w:val="00704D44"/>
    <w:rsid w:val="007051DF"/>
    <w:rsid w:val="00705342"/>
    <w:rsid w:val="00705483"/>
    <w:rsid w:val="00705656"/>
    <w:rsid w:val="0070571D"/>
    <w:rsid w:val="00705741"/>
    <w:rsid w:val="00705890"/>
    <w:rsid w:val="00705913"/>
    <w:rsid w:val="00705CD0"/>
    <w:rsid w:val="00705E73"/>
    <w:rsid w:val="00705F38"/>
    <w:rsid w:val="00706351"/>
    <w:rsid w:val="007064B4"/>
    <w:rsid w:val="007067E3"/>
    <w:rsid w:val="007067FE"/>
    <w:rsid w:val="00706C98"/>
    <w:rsid w:val="0070726F"/>
    <w:rsid w:val="0070727C"/>
    <w:rsid w:val="007073E5"/>
    <w:rsid w:val="00707680"/>
    <w:rsid w:val="00707686"/>
    <w:rsid w:val="0070788A"/>
    <w:rsid w:val="00707910"/>
    <w:rsid w:val="007079AE"/>
    <w:rsid w:val="00707A88"/>
    <w:rsid w:val="00707B7A"/>
    <w:rsid w:val="00707DB0"/>
    <w:rsid w:val="00707E8A"/>
    <w:rsid w:val="00707F3E"/>
    <w:rsid w:val="00707F82"/>
    <w:rsid w:val="00710254"/>
    <w:rsid w:val="00710357"/>
    <w:rsid w:val="00710440"/>
    <w:rsid w:val="007105FD"/>
    <w:rsid w:val="00710704"/>
    <w:rsid w:val="007107C8"/>
    <w:rsid w:val="00710A6A"/>
    <w:rsid w:val="00710B01"/>
    <w:rsid w:val="00711070"/>
    <w:rsid w:val="00711299"/>
    <w:rsid w:val="0071131F"/>
    <w:rsid w:val="007115E3"/>
    <w:rsid w:val="0071162A"/>
    <w:rsid w:val="0071171B"/>
    <w:rsid w:val="0071177B"/>
    <w:rsid w:val="00711859"/>
    <w:rsid w:val="00711864"/>
    <w:rsid w:val="007118A6"/>
    <w:rsid w:val="007118F4"/>
    <w:rsid w:val="00711D13"/>
    <w:rsid w:val="00711DB4"/>
    <w:rsid w:val="00711E9E"/>
    <w:rsid w:val="00712388"/>
    <w:rsid w:val="00712576"/>
    <w:rsid w:val="00712F26"/>
    <w:rsid w:val="00712F76"/>
    <w:rsid w:val="00713097"/>
    <w:rsid w:val="0071350F"/>
    <w:rsid w:val="0071366C"/>
    <w:rsid w:val="00713A17"/>
    <w:rsid w:val="00713B5E"/>
    <w:rsid w:val="00713B6E"/>
    <w:rsid w:val="007140CB"/>
    <w:rsid w:val="0071410F"/>
    <w:rsid w:val="0071438C"/>
    <w:rsid w:val="00714549"/>
    <w:rsid w:val="00714672"/>
    <w:rsid w:val="00714735"/>
    <w:rsid w:val="00714C75"/>
    <w:rsid w:val="00714F54"/>
    <w:rsid w:val="007151E9"/>
    <w:rsid w:val="007153E4"/>
    <w:rsid w:val="007153E9"/>
    <w:rsid w:val="00715900"/>
    <w:rsid w:val="0071612E"/>
    <w:rsid w:val="00716526"/>
    <w:rsid w:val="00716933"/>
    <w:rsid w:val="00716AF7"/>
    <w:rsid w:val="00716B63"/>
    <w:rsid w:val="00717060"/>
    <w:rsid w:val="0071751D"/>
    <w:rsid w:val="00717550"/>
    <w:rsid w:val="00717951"/>
    <w:rsid w:val="00717B29"/>
    <w:rsid w:val="0072049D"/>
    <w:rsid w:val="0072054C"/>
    <w:rsid w:val="007206B1"/>
    <w:rsid w:val="007206D8"/>
    <w:rsid w:val="00720B82"/>
    <w:rsid w:val="00720F29"/>
    <w:rsid w:val="00721501"/>
    <w:rsid w:val="007217A3"/>
    <w:rsid w:val="007217AF"/>
    <w:rsid w:val="00721DFE"/>
    <w:rsid w:val="00721E4E"/>
    <w:rsid w:val="00721F2F"/>
    <w:rsid w:val="00722001"/>
    <w:rsid w:val="007221BE"/>
    <w:rsid w:val="007227AF"/>
    <w:rsid w:val="0072286A"/>
    <w:rsid w:val="007228E0"/>
    <w:rsid w:val="00722D30"/>
    <w:rsid w:val="0072300D"/>
    <w:rsid w:val="00723116"/>
    <w:rsid w:val="00723888"/>
    <w:rsid w:val="00723AF7"/>
    <w:rsid w:val="00723B41"/>
    <w:rsid w:val="00723C2B"/>
    <w:rsid w:val="00723C9C"/>
    <w:rsid w:val="00723D4C"/>
    <w:rsid w:val="00723E1B"/>
    <w:rsid w:val="00724187"/>
    <w:rsid w:val="0072437C"/>
    <w:rsid w:val="007247E5"/>
    <w:rsid w:val="00724928"/>
    <w:rsid w:val="00724B18"/>
    <w:rsid w:val="00724E39"/>
    <w:rsid w:val="00724EED"/>
    <w:rsid w:val="00725062"/>
    <w:rsid w:val="007252F7"/>
    <w:rsid w:val="00725B67"/>
    <w:rsid w:val="00725D30"/>
    <w:rsid w:val="00725F90"/>
    <w:rsid w:val="0072637B"/>
    <w:rsid w:val="007264DC"/>
    <w:rsid w:val="00726BA5"/>
    <w:rsid w:val="00726BBC"/>
    <w:rsid w:val="00726CED"/>
    <w:rsid w:val="0072733B"/>
    <w:rsid w:val="007276CC"/>
    <w:rsid w:val="007276EE"/>
    <w:rsid w:val="00727A47"/>
    <w:rsid w:val="00727B80"/>
    <w:rsid w:val="00727BD7"/>
    <w:rsid w:val="00727C2D"/>
    <w:rsid w:val="00730115"/>
    <w:rsid w:val="007303BC"/>
    <w:rsid w:val="00730617"/>
    <w:rsid w:val="00730DA4"/>
    <w:rsid w:val="00731139"/>
    <w:rsid w:val="00731357"/>
    <w:rsid w:val="007313D9"/>
    <w:rsid w:val="00731441"/>
    <w:rsid w:val="007315CF"/>
    <w:rsid w:val="00731910"/>
    <w:rsid w:val="00731CBB"/>
    <w:rsid w:val="00731DDB"/>
    <w:rsid w:val="00731E80"/>
    <w:rsid w:val="007324E3"/>
    <w:rsid w:val="00732A45"/>
    <w:rsid w:val="00732AF5"/>
    <w:rsid w:val="00732C20"/>
    <w:rsid w:val="00732DAA"/>
    <w:rsid w:val="00732FA1"/>
    <w:rsid w:val="0073341C"/>
    <w:rsid w:val="00733754"/>
    <w:rsid w:val="00733824"/>
    <w:rsid w:val="00733AF4"/>
    <w:rsid w:val="00733AFA"/>
    <w:rsid w:val="00733BEF"/>
    <w:rsid w:val="00733F81"/>
    <w:rsid w:val="0073457D"/>
    <w:rsid w:val="007348E6"/>
    <w:rsid w:val="0073495A"/>
    <w:rsid w:val="00734E22"/>
    <w:rsid w:val="00734E5D"/>
    <w:rsid w:val="0073502D"/>
    <w:rsid w:val="0073558D"/>
    <w:rsid w:val="0073575D"/>
    <w:rsid w:val="00735A23"/>
    <w:rsid w:val="00735E0B"/>
    <w:rsid w:val="00735FA7"/>
    <w:rsid w:val="0073626B"/>
    <w:rsid w:val="00736295"/>
    <w:rsid w:val="0073670D"/>
    <w:rsid w:val="00736B60"/>
    <w:rsid w:val="00736EB3"/>
    <w:rsid w:val="00737074"/>
    <w:rsid w:val="00737560"/>
    <w:rsid w:val="007378D2"/>
    <w:rsid w:val="00737A2F"/>
    <w:rsid w:val="00737BCB"/>
    <w:rsid w:val="00737CD6"/>
    <w:rsid w:val="00737D37"/>
    <w:rsid w:val="00737FA4"/>
    <w:rsid w:val="007400BC"/>
    <w:rsid w:val="007404E1"/>
    <w:rsid w:val="00740663"/>
    <w:rsid w:val="00740E84"/>
    <w:rsid w:val="00740FBD"/>
    <w:rsid w:val="00741000"/>
    <w:rsid w:val="0074121B"/>
    <w:rsid w:val="007415BF"/>
    <w:rsid w:val="0074170A"/>
    <w:rsid w:val="00741EF8"/>
    <w:rsid w:val="00741FD9"/>
    <w:rsid w:val="00742038"/>
    <w:rsid w:val="00742270"/>
    <w:rsid w:val="0074229F"/>
    <w:rsid w:val="007424BA"/>
    <w:rsid w:val="00742B50"/>
    <w:rsid w:val="00742E71"/>
    <w:rsid w:val="00742EE9"/>
    <w:rsid w:val="0074314D"/>
    <w:rsid w:val="00743748"/>
    <w:rsid w:val="00743788"/>
    <w:rsid w:val="00743C64"/>
    <w:rsid w:val="00743CBC"/>
    <w:rsid w:val="00743F91"/>
    <w:rsid w:val="007442D1"/>
    <w:rsid w:val="00744398"/>
    <w:rsid w:val="007444E3"/>
    <w:rsid w:val="00744AAA"/>
    <w:rsid w:val="00744BB1"/>
    <w:rsid w:val="00744D76"/>
    <w:rsid w:val="00744DB7"/>
    <w:rsid w:val="00744DFE"/>
    <w:rsid w:val="00744F9C"/>
    <w:rsid w:val="0074502F"/>
    <w:rsid w:val="00745353"/>
    <w:rsid w:val="0074561B"/>
    <w:rsid w:val="00745782"/>
    <w:rsid w:val="00745C09"/>
    <w:rsid w:val="00745D2B"/>
    <w:rsid w:val="00745E1D"/>
    <w:rsid w:val="00746057"/>
    <w:rsid w:val="00746365"/>
    <w:rsid w:val="00746549"/>
    <w:rsid w:val="007465C9"/>
    <w:rsid w:val="00746708"/>
    <w:rsid w:val="00746795"/>
    <w:rsid w:val="00747076"/>
    <w:rsid w:val="0074735A"/>
    <w:rsid w:val="00747376"/>
    <w:rsid w:val="007473A6"/>
    <w:rsid w:val="0074758D"/>
    <w:rsid w:val="007477BA"/>
    <w:rsid w:val="00747A40"/>
    <w:rsid w:val="00747A4B"/>
    <w:rsid w:val="00747C6C"/>
    <w:rsid w:val="0075038D"/>
    <w:rsid w:val="0075077F"/>
    <w:rsid w:val="00750795"/>
    <w:rsid w:val="007507CB"/>
    <w:rsid w:val="00750816"/>
    <w:rsid w:val="00750839"/>
    <w:rsid w:val="00750904"/>
    <w:rsid w:val="0075098B"/>
    <w:rsid w:val="00750AD3"/>
    <w:rsid w:val="00750C12"/>
    <w:rsid w:val="0075144F"/>
    <w:rsid w:val="0075183C"/>
    <w:rsid w:val="00751AF2"/>
    <w:rsid w:val="00751D58"/>
    <w:rsid w:val="00751E4B"/>
    <w:rsid w:val="00752321"/>
    <w:rsid w:val="007523AA"/>
    <w:rsid w:val="00752601"/>
    <w:rsid w:val="00752BC6"/>
    <w:rsid w:val="00752CD4"/>
    <w:rsid w:val="00752CE4"/>
    <w:rsid w:val="00752D4B"/>
    <w:rsid w:val="00753066"/>
    <w:rsid w:val="00753301"/>
    <w:rsid w:val="00753DAB"/>
    <w:rsid w:val="00754042"/>
    <w:rsid w:val="00754066"/>
    <w:rsid w:val="007540AC"/>
    <w:rsid w:val="007541E9"/>
    <w:rsid w:val="007542B3"/>
    <w:rsid w:val="00754677"/>
    <w:rsid w:val="00754903"/>
    <w:rsid w:val="00754B1F"/>
    <w:rsid w:val="00754D12"/>
    <w:rsid w:val="00754D1D"/>
    <w:rsid w:val="00754EF1"/>
    <w:rsid w:val="00754F92"/>
    <w:rsid w:val="0075505A"/>
    <w:rsid w:val="00755280"/>
    <w:rsid w:val="007552AD"/>
    <w:rsid w:val="007552C6"/>
    <w:rsid w:val="00755471"/>
    <w:rsid w:val="007554A5"/>
    <w:rsid w:val="00755582"/>
    <w:rsid w:val="007555CC"/>
    <w:rsid w:val="00755654"/>
    <w:rsid w:val="00755665"/>
    <w:rsid w:val="0075587D"/>
    <w:rsid w:val="00755B2F"/>
    <w:rsid w:val="00755E18"/>
    <w:rsid w:val="00755EAD"/>
    <w:rsid w:val="00755F4D"/>
    <w:rsid w:val="00756B64"/>
    <w:rsid w:val="00756BB1"/>
    <w:rsid w:val="00756ECD"/>
    <w:rsid w:val="00756F76"/>
    <w:rsid w:val="00756FB6"/>
    <w:rsid w:val="00757013"/>
    <w:rsid w:val="00757066"/>
    <w:rsid w:val="007572E5"/>
    <w:rsid w:val="00757367"/>
    <w:rsid w:val="00757462"/>
    <w:rsid w:val="00757586"/>
    <w:rsid w:val="0075759E"/>
    <w:rsid w:val="0075778B"/>
    <w:rsid w:val="007577AC"/>
    <w:rsid w:val="0075795A"/>
    <w:rsid w:val="00757CB7"/>
    <w:rsid w:val="007601F5"/>
    <w:rsid w:val="007601FD"/>
    <w:rsid w:val="00760220"/>
    <w:rsid w:val="00760340"/>
    <w:rsid w:val="007604C0"/>
    <w:rsid w:val="00760659"/>
    <w:rsid w:val="0076085E"/>
    <w:rsid w:val="007608CE"/>
    <w:rsid w:val="00760EEF"/>
    <w:rsid w:val="00760F38"/>
    <w:rsid w:val="00760FA1"/>
    <w:rsid w:val="0076103E"/>
    <w:rsid w:val="00761107"/>
    <w:rsid w:val="0076134D"/>
    <w:rsid w:val="00761651"/>
    <w:rsid w:val="00761713"/>
    <w:rsid w:val="00761740"/>
    <w:rsid w:val="007617B0"/>
    <w:rsid w:val="00761A13"/>
    <w:rsid w:val="00761AA3"/>
    <w:rsid w:val="00761B96"/>
    <w:rsid w:val="00761BA5"/>
    <w:rsid w:val="00761E52"/>
    <w:rsid w:val="00761E7C"/>
    <w:rsid w:val="00761F42"/>
    <w:rsid w:val="007622F4"/>
    <w:rsid w:val="007623B4"/>
    <w:rsid w:val="007623CA"/>
    <w:rsid w:val="007627DF"/>
    <w:rsid w:val="00762D72"/>
    <w:rsid w:val="00762DB3"/>
    <w:rsid w:val="00762F16"/>
    <w:rsid w:val="00762F22"/>
    <w:rsid w:val="00763137"/>
    <w:rsid w:val="007632DD"/>
    <w:rsid w:val="00763B14"/>
    <w:rsid w:val="00763B50"/>
    <w:rsid w:val="00763C69"/>
    <w:rsid w:val="00763F71"/>
    <w:rsid w:val="00764116"/>
    <w:rsid w:val="00764475"/>
    <w:rsid w:val="00764847"/>
    <w:rsid w:val="00764FFE"/>
    <w:rsid w:val="0076522E"/>
    <w:rsid w:val="0076526F"/>
    <w:rsid w:val="00765371"/>
    <w:rsid w:val="0076551F"/>
    <w:rsid w:val="00765538"/>
    <w:rsid w:val="0076575C"/>
    <w:rsid w:val="00765964"/>
    <w:rsid w:val="00765998"/>
    <w:rsid w:val="007661EE"/>
    <w:rsid w:val="007662AA"/>
    <w:rsid w:val="00766381"/>
    <w:rsid w:val="007668D7"/>
    <w:rsid w:val="00766981"/>
    <w:rsid w:val="00766A35"/>
    <w:rsid w:val="00766A73"/>
    <w:rsid w:val="007670CD"/>
    <w:rsid w:val="00767117"/>
    <w:rsid w:val="00767204"/>
    <w:rsid w:val="0076727E"/>
    <w:rsid w:val="0076752D"/>
    <w:rsid w:val="0076782F"/>
    <w:rsid w:val="00767A59"/>
    <w:rsid w:val="00767B33"/>
    <w:rsid w:val="00770250"/>
    <w:rsid w:val="00770324"/>
    <w:rsid w:val="007706E4"/>
    <w:rsid w:val="00770A0F"/>
    <w:rsid w:val="00770AA2"/>
    <w:rsid w:val="00770AB3"/>
    <w:rsid w:val="00770D31"/>
    <w:rsid w:val="00770DF6"/>
    <w:rsid w:val="00770E85"/>
    <w:rsid w:val="00770F8C"/>
    <w:rsid w:val="00771486"/>
    <w:rsid w:val="007714B5"/>
    <w:rsid w:val="00771B8B"/>
    <w:rsid w:val="00771EF7"/>
    <w:rsid w:val="00771F33"/>
    <w:rsid w:val="00772230"/>
    <w:rsid w:val="0077242C"/>
    <w:rsid w:val="0077256E"/>
    <w:rsid w:val="007726BE"/>
    <w:rsid w:val="00772BE8"/>
    <w:rsid w:val="00772D0F"/>
    <w:rsid w:val="00772D22"/>
    <w:rsid w:val="007732D7"/>
    <w:rsid w:val="007739A6"/>
    <w:rsid w:val="00774036"/>
    <w:rsid w:val="007742B9"/>
    <w:rsid w:val="00774620"/>
    <w:rsid w:val="00774812"/>
    <w:rsid w:val="00774F61"/>
    <w:rsid w:val="00774FA6"/>
    <w:rsid w:val="007750D6"/>
    <w:rsid w:val="007751BA"/>
    <w:rsid w:val="0077529F"/>
    <w:rsid w:val="007752D1"/>
    <w:rsid w:val="0077584C"/>
    <w:rsid w:val="0077598F"/>
    <w:rsid w:val="00775A7E"/>
    <w:rsid w:val="00775AE1"/>
    <w:rsid w:val="00775E73"/>
    <w:rsid w:val="00775E85"/>
    <w:rsid w:val="00775F72"/>
    <w:rsid w:val="00775F9E"/>
    <w:rsid w:val="00776180"/>
    <w:rsid w:val="00776AC5"/>
    <w:rsid w:val="00776DEB"/>
    <w:rsid w:val="00776EB2"/>
    <w:rsid w:val="00776F14"/>
    <w:rsid w:val="00776F5F"/>
    <w:rsid w:val="00776FF8"/>
    <w:rsid w:val="007773E6"/>
    <w:rsid w:val="00777498"/>
    <w:rsid w:val="0077754F"/>
    <w:rsid w:val="00777794"/>
    <w:rsid w:val="00777C15"/>
    <w:rsid w:val="00777C66"/>
    <w:rsid w:val="00777FB9"/>
    <w:rsid w:val="0078006A"/>
    <w:rsid w:val="0078013E"/>
    <w:rsid w:val="007804C9"/>
    <w:rsid w:val="007805D8"/>
    <w:rsid w:val="007805FF"/>
    <w:rsid w:val="00780777"/>
    <w:rsid w:val="007808B8"/>
    <w:rsid w:val="00780CE3"/>
    <w:rsid w:val="00780D09"/>
    <w:rsid w:val="00781807"/>
    <w:rsid w:val="00781DFC"/>
    <w:rsid w:val="00782085"/>
    <w:rsid w:val="007824D6"/>
    <w:rsid w:val="0078269B"/>
    <w:rsid w:val="007828A0"/>
    <w:rsid w:val="00782B09"/>
    <w:rsid w:val="00782FB4"/>
    <w:rsid w:val="00783082"/>
    <w:rsid w:val="00783231"/>
    <w:rsid w:val="00783271"/>
    <w:rsid w:val="00783458"/>
    <w:rsid w:val="007834EF"/>
    <w:rsid w:val="0078384B"/>
    <w:rsid w:val="00783E62"/>
    <w:rsid w:val="0078412F"/>
    <w:rsid w:val="00784255"/>
    <w:rsid w:val="00784373"/>
    <w:rsid w:val="007844BE"/>
    <w:rsid w:val="00784C47"/>
    <w:rsid w:val="00784EE9"/>
    <w:rsid w:val="007853EE"/>
    <w:rsid w:val="00785489"/>
    <w:rsid w:val="007855DD"/>
    <w:rsid w:val="00785667"/>
    <w:rsid w:val="007859A7"/>
    <w:rsid w:val="00785BAB"/>
    <w:rsid w:val="00785E7C"/>
    <w:rsid w:val="007860D5"/>
    <w:rsid w:val="00786108"/>
    <w:rsid w:val="00786583"/>
    <w:rsid w:val="007866C3"/>
    <w:rsid w:val="0078687A"/>
    <w:rsid w:val="00786B63"/>
    <w:rsid w:val="00786BB3"/>
    <w:rsid w:val="00786CB2"/>
    <w:rsid w:val="00786D68"/>
    <w:rsid w:val="00786E11"/>
    <w:rsid w:val="00786EAD"/>
    <w:rsid w:val="00786EC5"/>
    <w:rsid w:val="00787753"/>
    <w:rsid w:val="007878B3"/>
    <w:rsid w:val="00787CB8"/>
    <w:rsid w:val="00787D86"/>
    <w:rsid w:val="00787E10"/>
    <w:rsid w:val="00787EBC"/>
    <w:rsid w:val="00790009"/>
    <w:rsid w:val="00790429"/>
    <w:rsid w:val="007907B2"/>
    <w:rsid w:val="00790821"/>
    <w:rsid w:val="00790A9E"/>
    <w:rsid w:val="00790B3E"/>
    <w:rsid w:val="00790BA4"/>
    <w:rsid w:val="00790BF7"/>
    <w:rsid w:val="00790D90"/>
    <w:rsid w:val="00790EDB"/>
    <w:rsid w:val="0079180D"/>
    <w:rsid w:val="007918F8"/>
    <w:rsid w:val="00791C12"/>
    <w:rsid w:val="00791C4D"/>
    <w:rsid w:val="00791EBC"/>
    <w:rsid w:val="0079230C"/>
    <w:rsid w:val="007923F2"/>
    <w:rsid w:val="007924DF"/>
    <w:rsid w:val="00792544"/>
    <w:rsid w:val="007929B0"/>
    <w:rsid w:val="0079301D"/>
    <w:rsid w:val="00793057"/>
    <w:rsid w:val="00793139"/>
    <w:rsid w:val="007931B8"/>
    <w:rsid w:val="00793251"/>
    <w:rsid w:val="0079351B"/>
    <w:rsid w:val="00793660"/>
    <w:rsid w:val="00793731"/>
    <w:rsid w:val="0079390E"/>
    <w:rsid w:val="00793AAA"/>
    <w:rsid w:val="00793B0D"/>
    <w:rsid w:val="00794393"/>
    <w:rsid w:val="007943A8"/>
    <w:rsid w:val="0079457F"/>
    <w:rsid w:val="007949E1"/>
    <w:rsid w:val="00794AAB"/>
    <w:rsid w:val="00794ACC"/>
    <w:rsid w:val="00794C02"/>
    <w:rsid w:val="00794C2F"/>
    <w:rsid w:val="00794C85"/>
    <w:rsid w:val="00794C97"/>
    <w:rsid w:val="00794E5D"/>
    <w:rsid w:val="007952E2"/>
    <w:rsid w:val="007955B7"/>
    <w:rsid w:val="00795788"/>
    <w:rsid w:val="00795AC3"/>
    <w:rsid w:val="00795B04"/>
    <w:rsid w:val="00795C3B"/>
    <w:rsid w:val="00795C91"/>
    <w:rsid w:val="00795F15"/>
    <w:rsid w:val="00796690"/>
    <w:rsid w:val="007966CB"/>
    <w:rsid w:val="007968DD"/>
    <w:rsid w:val="00797365"/>
    <w:rsid w:val="00797389"/>
    <w:rsid w:val="0079750C"/>
    <w:rsid w:val="00797680"/>
    <w:rsid w:val="00797A6E"/>
    <w:rsid w:val="00797C80"/>
    <w:rsid w:val="00797F93"/>
    <w:rsid w:val="007A00F6"/>
    <w:rsid w:val="007A015F"/>
    <w:rsid w:val="007A0761"/>
    <w:rsid w:val="007A089A"/>
    <w:rsid w:val="007A0A14"/>
    <w:rsid w:val="007A0A82"/>
    <w:rsid w:val="007A0B0D"/>
    <w:rsid w:val="007A14AD"/>
    <w:rsid w:val="007A169C"/>
    <w:rsid w:val="007A17F8"/>
    <w:rsid w:val="007A1830"/>
    <w:rsid w:val="007A19CD"/>
    <w:rsid w:val="007A1BB6"/>
    <w:rsid w:val="007A1C22"/>
    <w:rsid w:val="007A1D9F"/>
    <w:rsid w:val="007A1F47"/>
    <w:rsid w:val="007A1F91"/>
    <w:rsid w:val="007A222F"/>
    <w:rsid w:val="007A2315"/>
    <w:rsid w:val="007A2504"/>
    <w:rsid w:val="007A28C0"/>
    <w:rsid w:val="007A2C07"/>
    <w:rsid w:val="007A2E35"/>
    <w:rsid w:val="007A30B5"/>
    <w:rsid w:val="007A31A5"/>
    <w:rsid w:val="007A338E"/>
    <w:rsid w:val="007A3452"/>
    <w:rsid w:val="007A390A"/>
    <w:rsid w:val="007A3B5A"/>
    <w:rsid w:val="007A3F5D"/>
    <w:rsid w:val="007A3F9F"/>
    <w:rsid w:val="007A40CF"/>
    <w:rsid w:val="007A4353"/>
    <w:rsid w:val="007A43CB"/>
    <w:rsid w:val="007A43E0"/>
    <w:rsid w:val="007A472A"/>
    <w:rsid w:val="007A47BF"/>
    <w:rsid w:val="007A4831"/>
    <w:rsid w:val="007A4BFF"/>
    <w:rsid w:val="007A4CBA"/>
    <w:rsid w:val="007A4D22"/>
    <w:rsid w:val="007A4D70"/>
    <w:rsid w:val="007A5371"/>
    <w:rsid w:val="007A5528"/>
    <w:rsid w:val="007A5636"/>
    <w:rsid w:val="007A592B"/>
    <w:rsid w:val="007A596E"/>
    <w:rsid w:val="007A5C31"/>
    <w:rsid w:val="007A5CA1"/>
    <w:rsid w:val="007A5CA4"/>
    <w:rsid w:val="007A5DC8"/>
    <w:rsid w:val="007A5E9E"/>
    <w:rsid w:val="007A6320"/>
    <w:rsid w:val="007A640D"/>
    <w:rsid w:val="007A6473"/>
    <w:rsid w:val="007A6814"/>
    <w:rsid w:val="007A68AD"/>
    <w:rsid w:val="007A6996"/>
    <w:rsid w:val="007A6ABE"/>
    <w:rsid w:val="007A6B85"/>
    <w:rsid w:val="007A6BDC"/>
    <w:rsid w:val="007A6E03"/>
    <w:rsid w:val="007A6E0E"/>
    <w:rsid w:val="007A6F4C"/>
    <w:rsid w:val="007A7222"/>
    <w:rsid w:val="007A7342"/>
    <w:rsid w:val="007A75DC"/>
    <w:rsid w:val="007A763C"/>
    <w:rsid w:val="007A7672"/>
    <w:rsid w:val="007A7678"/>
    <w:rsid w:val="007A775E"/>
    <w:rsid w:val="007A79F7"/>
    <w:rsid w:val="007A7BED"/>
    <w:rsid w:val="007A7FBB"/>
    <w:rsid w:val="007B0283"/>
    <w:rsid w:val="007B02C4"/>
    <w:rsid w:val="007B04D3"/>
    <w:rsid w:val="007B066D"/>
    <w:rsid w:val="007B06DE"/>
    <w:rsid w:val="007B070D"/>
    <w:rsid w:val="007B097A"/>
    <w:rsid w:val="007B0AA3"/>
    <w:rsid w:val="007B0BC3"/>
    <w:rsid w:val="007B0C4E"/>
    <w:rsid w:val="007B0EA1"/>
    <w:rsid w:val="007B0FAA"/>
    <w:rsid w:val="007B1227"/>
    <w:rsid w:val="007B133E"/>
    <w:rsid w:val="007B1A03"/>
    <w:rsid w:val="007B1B6F"/>
    <w:rsid w:val="007B1CD1"/>
    <w:rsid w:val="007B1E28"/>
    <w:rsid w:val="007B1F8F"/>
    <w:rsid w:val="007B213A"/>
    <w:rsid w:val="007B2472"/>
    <w:rsid w:val="007B24D4"/>
    <w:rsid w:val="007B27CD"/>
    <w:rsid w:val="007B283A"/>
    <w:rsid w:val="007B2B7A"/>
    <w:rsid w:val="007B2BBB"/>
    <w:rsid w:val="007B2D19"/>
    <w:rsid w:val="007B3011"/>
    <w:rsid w:val="007B316B"/>
    <w:rsid w:val="007B364D"/>
    <w:rsid w:val="007B3A61"/>
    <w:rsid w:val="007B3E15"/>
    <w:rsid w:val="007B42AE"/>
    <w:rsid w:val="007B4332"/>
    <w:rsid w:val="007B43E1"/>
    <w:rsid w:val="007B4582"/>
    <w:rsid w:val="007B4A96"/>
    <w:rsid w:val="007B4BF3"/>
    <w:rsid w:val="007B545F"/>
    <w:rsid w:val="007B55FC"/>
    <w:rsid w:val="007B5710"/>
    <w:rsid w:val="007B5771"/>
    <w:rsid w:val="007B58E9"/>
    <w:rsid w:val="007B5CFF"/>
    <w:rsid w:val="007B5F96"/>
    <w:rsid w:val="007B63ED"/>
    <w:rsid w:val="007B6593"/>
    <w:rsid w:val="007B680B"/>
    <w:rsid w:val="007B6821"/>
    <w:rsid w:val="007B6844"/>
    <w:rsid w:val="007B72A0"/>
    <w:rsid w:val="007B734E"/>
    <w:rsid w:val="007B74CE"/>
    <w:rsid w:val="007B7564"/>
    <w:rsid w:val="007B79D4"/>
    <w:rsid w:val="007B7A87"/>
    <w:rsid w:val="007B7B87"/>
    <w:rsid w:val="007B7BCB"/>
    <w:rsid w:val="007B7D30"/>
    <w:rsid w:val="007B7E7D"/>
    <w:rsid w:val="007C02BD"/>
    <w:rsid w:val="007C02D4"/>
    <w:rsid w:val="007C0431"/>
    <w:rsid w:val="007C0552"/>
    <w:rsid w:val="007C05BA"/>
    <w:rsid w:val="007C0A03"/>
    <w:rsid w:val="007C0C20"/>
    <w:rsid w:val="007C0D95"/>
    <w:rsid w:val="007C1147"/>
    <w:rsid w:val="007C13EB"/>
    <w:rsid w:val="007C171F"/>
    <w:rsid w:val="007C1A3B"/>
    <w:rsid w:val="007C1B2D"/>
    <w:rsid w:val="007C1B6A"/>
    <w:rsid w:val="007C1D68"/>
    <w:rsid w:val="007C2500"/>
    <w:rsid w:val="007C25CD"/>
    <w:rsid w:val="007C260E"/>
    <w:rsid w:val="007C2889"/>
    <w:rsid w:val="007C28A8"/>
    <w:rsid w:val="007C2926"/>
    <w:rsid w:val="007C2975"/>
    <w:rsid w:val="007C2DE0"/>
    <w:rsid w:val="007C30F5"/>
    <w:rsid w:val="007C32AD"/>
    <w:rsid w:val="007C34A7"/>
    <w:rsid w:val="007C36C6"/>
    <w:rsid w:val="007C3739"/>
    <w:rsid w:val="007C3946"/>
    <w:rsid w:val="007C3BC3"/>
    <w:rsid w:val="007C3F2A"/>
    <w:rsid w:val="007C3FEB"/>
    <w:rsid w:val="007C44FA"/>
    <w:rsid w:val="007C4647"/>
    <w:rsid w:val="007C4BAC"/>
    <w:rsid w:val="007C4DD5"/>
    <w:rsid w:val="007C4F11"/>
    <w:rsid w:val="007C5082"/>
    <w:rsid w:val="007C57D7"/>
    <w:rsid w:val="007C59CF"/>
    <w:rsid w:val="007C5E20"/>
    <w:rsid w:val="007C5F06"/>
    <w:rsid w:val="007C6124"/>
    <w:rsid w:val="007C65B5"/>
    <w:rsid w:val="007C6A0E"/>
    <w:rsid w:val="007C6B32"/>
    <w:rsid w:val="007C6D1C"/>
    <w:rsid w:val="007C6FD7"/>
    <w:rsid w:val="007C70C3"/>
    <w:rsid w:val="007C75A0"/>
    <w:rsid w:val="007C75A3"/>
    <w:rsid w:val="007C75D5"/>
    <w:rsid w:val="007C76DE"/>
    <w:rsid w:val="007C79FD"/>
    <w:rsid w:val="007C7E5C"/>
    <w:rsid w:val="007D0055"/>
    <w:rsid w:val="007D01CA"/>
    <w:rsid w:val="007D04AB"/>
    <w:rsid w:val="007D07F3"/>
    <w:rsid w:val="007D088F"/>
    <w:rsid w:val="007D11AC"/>
    <w:rsid w:val="007D1214"/>
    <w:rsid w:val="007D13A4"/>
    <w:rsid w:val="007D15F4"/>
    <w:rsid w:val="007D16E4"/>
    <w:rsid w:val="007D1B1B"/>
    <w:rsid w:val="007D1D52"/>
    <w:rsid w:val="007D1DFD"/>
    <w:rsid w:val="007D1F66"/>
    <w:rsid w:val="007D2221"/>
    <w:rsid w:val="007D248F"/>
    <w:rsid w:val="007D26A3"/>
    <w:rsid w:val="007D2973"/>
    <w:rsid w:val="007D2E02"/>
    <w:rsid w:val="007D2F4C"/>
    <w:rsid w:val="007D2F8F"/>
    <w:rsid w:val="007D3019"/>
    <w:rsid w:val="007D32E6"/>
    <w:rsid w:val="007D36DB"/>
    <w:rsid w:val="007D37AE"/>
    <w:rsid w:val="007D3804"/>
    <w:rsid w:val="007D382D"/>
    <w:rsid w:val="007D3AC9"/>
    <w:rsid w:val="007D3B01"/>
    <w:rsid w:val="007D3F67"/>
    <w:rsid w:val="007D4412"/>
    <w:rsid w:val="007D45C8"/>
    <w:rsid w:val="007D45D9"/>
    <w:rsid w:val="007D4808"/>
    <w:rsid w:val="007D4B85"/>
    <w:rsid w:val="007D4DCE"/>
    <w:rsid w:val="007D4E61"/>
    <w:rsid w:val="007D4E82"/>
    <w:rsid w:val="007D4F73"/>
    <w:rsid w:val="007D51F8"/>
    <w:rsid w:val="007D5327"/>
    <w:rsid w:val="007D5675"/>
    <w:rsid w:val="007D583C"/>
    <w:rsid w:val="007D5E9E"/>
    <w:rsid w:val="007D6032"/>
    <w:rsid w:val="007D6266"/>
    <w:rsid w:val="007D65D1"/>
    <w:rsid w:val="007D689C"/>
    <w:rsid w:val="007D6D7F"/>
    <w:rsid w:val="007D71FD"/>
    <w:rsid w:val="007D73CB"/>
    <w:rsid w:val="007D75D4"/>
    <w:rsid w:val="007D76AE"/>
    <w:rsid w:val="007D76FC"/>
    <w:rsid w:val="007D7BC9"/>
    <w:rsid w:val="007D7C4F"/>
    <w:rsid w:val="007D7CF3"/>
    <w:rsid w:val="007D7D82"/>
    <w:rsid w:val="007D7EE8"/>
    <w:rsid w:val="007E0262"/>
    <w:rsid w:val="007E057B"/>
    <w:rsid w:val="007E099E"/>
    <w:rsid w:val="007E09EA"/>
    <w:rsid w:val="007E0ACD"/>
    <w:rsid w:val="007E0D50"/>
    <w:rsid w:val="007E0DC7"/>
    <w:rsid w:val="007E0EF9"/>
    <w:rsid w:val="007E0F7E"/>
    <w:rsid w:val="007E11EC"/>
    <w:rsid w:val="007E14CF"/>
    <w:rsid w:val="007E1AA8"/>
    <w:rsid w:val="007E1AEA"/>
    <w:rsid w:val="007E1B3C"/>
    <w:rsid w:val="007E1F40"/>
    <w:rsid w:val="007E20AF"/>
    <w:rsid w:val="007E26FC"/>
    <w:rsid w:val="007E2707"/>
    <w:rsid w:val="007E2A98"/>
    <w:rsid w:val="007E2C8B"/>
    <w:rsid w:val="007E2CF6"/>
    <w:rsid w:val="007E34B7"/>
    <w:rsid w:val="007E353B"/>
    <w:rsid w:val="007E357F"/>
    <w:rsid w:val="007E35E3"/>
    <w:rsid w:val="007E3A13"/>
    <w:rsid w:val="007E3A96"/>
    <w:rsid w:val="007E3AD8"/>
    <w:rsid w:val="007E3CB8"/>
    <w:rsid w:val="007E3D3C"/>
    <w:rsid w:val="007E4152"/>
    <w:rsid w:val="007E43AD"/>
    <w:rsid w:val="007E44B8"/>
    <w:rsid w:val="007E479D"/>
    <w:rsid w:val="007E49A4"/>
    <w:rsid w:val="007E4B30"/>
    <w:rsid w:val="007E4BF8"/>
    <w:rsid w:val="007E4C04"/>
    <w:rsid w:val="007E4DE0"/>
    <w:rsid w:val="007E4E15"/>
    <w:rsid w:val="007E4FAF"/>
    <w:rsid w:val="007E555C"/>
    <w:rsid w:val="007E58EC"/>
    <w:rsid w:val="007E5CBB"/>
    <w:rsid w:val="007E5CE4"/>
    <w:rsid w:val="007E5CFE"/>
    <w:rsid w:val="007E5E48"/>
    <w:rsid w:val="007E658C"/>
    <w:rsid w:val="007E6594"/>
    <w:rsid w:val="007E66B6"/>
    <w:rsid w:val="007E6738"/>
    <w:rsid w:val="007E6A04"/>
    <w:rsid w:val="007E6B0D"/>
    <w:rsid w:val="007E6E52"/>
    <w:rsid w:val="007E7114"/>
    <w:rsid w:val="007E7210"/>
    <w:rsid w:val="007E7368"/>
    <w:rsid w:val="007E73CC"/>
    <w:rsid w:val="007E741D"/>
    <w:rsid w:val="007E75C3"/>
    <w:rsid w:val="007E779D"/>
    <w:rsid w:val="007E7892"/>
    <w:rsid w:val="007E7985"/>
    <w:rsid w:val="007E7BAD"/>
    <w:rsid w:val="007E7FB0"/>
    <w:rsid w:val="007F01DA"/>
    <w:rsid w:val="007F030C"/>
    <w:rsid w:val="007F04C2"/>
    <w:rsid w:val="007F078B"/>
    <w:rsid w:val="007F0826"/>
    <w:rsid w:val="007F083B"/>
    <w:rsid w:val="007F0ACC"/>
    <w:rsid w:val="007F0CD5"/>
    <w:rsid w:val="007F11AA"/>
    <w:rsid w:val="007F133B"/>
    <w:rsid w:val="007F1529"/>
    <w:rsid w:val="007F15A0"/>
    <w:rsid w:val="007F17D4"/>
    <w:rsid w:val="007F1AF0"/>
    <w:rsid w:val="007F1C4C"/>
    <w:rsid w:val="007F1D70"/>
    <w:rsid w:val="007F1F46"/>
    <w:rsid w:val="007F219A"/>
    <w:rsid w:val="007F21AB"/>
    <w:rsid w:val="007F22C0"/>
    <w:rsid w:val="007F2631"/>
    <w:rsid w:val="007F26C7"/>
    <w:rsid w:val="007F26CD"/>
    <w:rsid w:val="007F2B08"/>
    <w:rsid w:val="007F33ED"/>
    <w:rsid w:val="007F3423"/>
    <w:rsid w:val="007F34FF"/>
    <w:rsid w:val="007F36F0"/>
    <w:rsid w:val="007F373D"/>
    <w:rsid w:val="007F399E"/>
    <w:rsid w:val="007F3A9E"/>
    <w:rsid w:val="007F3D83"/>
    <w:rsid w:val="007F412E"/>
    <w:rsid w:val="007F4301"/>
    <w:rsid w:val="007F450C"/>
    <w:rsid w:val="007F4542"/>
    <w:rsid w:val="007F4A3E"/>
    <w:rsid w:val="007F4B58"/>
    <w:rsid w:val="007F4BA7"/>
    <w:rsid w:val="007F4BD5"/>
    <w:rsid w:val="007F4CA7"/>
    <w:rsid w:val="007F4D02"/>
    <w:rsid w:val="007F4F3A"/>
    <w:rsid w:val="007F4FA3"/>
    <w:rsid w:val="007F4FC2"/>
    <w:rsid w:val="007F503F"/>
    <w:rsid w:val="007F53AB"/>
    <w:rsid w:val="007F5691"/>
    <w:rsid w:val="007F586F"/>
    <w:rsid w:val="007F5AAD"/>
    <w:rsid w:val="007F5BE6"/>
    <w:rsid w:val="007F5D53"/>
    <w:rsid w:val="007F616A"/>
    <w:rsid w:val="007F63D2"/>
    <w:rsid w:val="007F64BB"/>
    <w:rsid w:val="007F67D0"/>
    <w:rsid w:val="007F6AFD"/>
    <w:rsid w:val="007F6B06"/>
    <w:rsid w:val="007F6B26"/>
    <w:rsid w:val="007F6BDF"/>
    <w:rsid w:val="007F6C7C"/>
    <w:rsid w:val="007F73F8"/>
    <w:rsid w:val="007F74FE"/>
    <w:rsid w:val="007F7757"/>
    <w:rsid w:val="007F78C7"/>
    <w:rsid w:val="007F7BA6"/>
    <w:rsid w:val="007F7C5F"/>
    <w:rsid w:val="007F7CBE"/>
    <w:rsid w:val="007F7DC2"/>
    <w:rsid w:val="007F7DFC"/>
    <w:rsid w:val="007F7F07"/>
    <w:rsid w:val="008002F4"/>
    <w:rsid w:val="008003A3"/>
    <w:rsid w:val="0080042B"/>
    <w:rsid w:val="0080044D"/>
    <w:rsid w:val="00800865"/>
    <w:rsid w:val="008009DF"/>
    <w:rsid w:val="00800CF8"/>
    <w:rsid w:val="00800F5F"/>
    <w:rsid w:val="00801454"/>
    <w:rsid w:val="008016DA"/>
    <w:rsid w:val="00801737"/>
    <w:rsid w:val="00801A51"/>
    <w:rsid w:val="00801E7C"/>
    <w:rsid w:val="00801EB9"/>
    <w:rsid w:val="008021DE"/>
    <w:rsid w:val="00802200"/>
    <w:rsid w:val="0080223F"/>
    <w:rsid w:val="0080254B"/>
    <w:rsid w:val="00802688"/>
    <w:rsid w:val="00802859"/>
    <w:rsid w:val="008029E3"/>
    <w:rsid w:val="008030A9"/>
    <w:rsid w:val="008030D7"/>
    <w:rsid w:val="00803166"/>
    <w:rsid w:val="00804300"/>
    <w:rsid w:val="0080454C"/>
    <w:rsid w:val="0080459D"/>
    <w:rsid w:val="00804A0D"/>
    <w:rsid w:val="00804A99"/>
    <w:rsid w:val="00804CEE"/>
    <w:rsid w:val="00804FE5"/>
    <w:rsid w:val="008052C1"/>
    <w:rsid w:val="008058DE"/>
    <w:rsid w:val="00805910"/>
    <w:rsid w:val="00805A26"/>
    <w:rsid w:val="00805B1B"/>
    <w:rsid w:val="00805B31"/>
    <w:rsid w:val="00805E05"/>
    <w:rsid w:val="00805F97"/>
    <w:rsid w:val="00806618"/>
    <w:rsid w:val="00806736"/>
    <w:rsid w:val="008068FD"/>
    <w:rsid w:val="00806934"/>
    <w:rsid w:val="00806A75"/>
    <w:rsid w:val="00806EF3"/>
    <w:rsid w:val="00806FC8"/>
    <w:rsid w:val="0080751C"/>
    <w:rsid w:val="0080772C"/>
    <w:rsid w:val="00807863"/>
    <w:rsid w:val="00807C10"/>
    <w:rsid w:val="00807E1F"/>
    <w:rsid w:val="00810250"/>
    <w:rsid w:val="00810708"/>
    <w:rsid w:val="008109A1"/>
    <w:rsid w:val="00810D8F"/>
    <w:rsid w:val="00811107"/>
    <w:rsid w:val="00811348"/>
    <w:rsid w:val="008113D9"/>
    <w:rsid w:val="0081144D"/>
    <w:rsid w:val="008115F7"/>
    <w:rsid w:val="00811726"/>
    <w:rsid w:val="0081185A"/>
    <w:rsid w:val="008119F5"/>
    <w:rsid w:val="0081215B"/>
    <w:rsid w:val="008121BC"/>
    <w:rsid w:val="0081264A"/>
    <w:rsid w:val="008127AD"/>
    <w:rsid w:val="00812826"/>
    <w:rsid w:val="00812BB0"/>
    <w:rsid w:val="00812F99"/>
    <w:rsid w:val="00812FA3"/>
    <w:rsid w:val="008134B2"/>
    <w:rsid w:val="00813636"/>
    <w:rsid w:val="00813750"/>
    <w:rsid w:val="00813BA8"/>
    <w:rsid w:val="00813BCB"/>
    <w:rsid w:val="00814143"/>
    <w:rsid w:val="00814298"/>
    <w:rsid w:val="008142C5"/>
    <w:rsid w:val="008145BD"/>
    <w:rsid w:val="00814CA1"/>
    <w:rsid w:val="00814CDA"/>
    <w:rsid w:val="00814F11"/>
    <w:rsid w:val="00814FFF"/>
    <w:rsid w:val="00815173"/>
    <w:rsid w:val="0081521B"/>
    <w:rsid w:val="008154F0"/>
    <w:rsid w:val="0081573C"/>
    <w:rsid w:val="00815756"/>
    <w:rsid w:val="00815988"/>
    <w:rsid w:val="0081598A"/>
    <w:rsid w:val="00815C80"/>
    <w:rsid w:val="00815F62"/>
    <w:rsid w:val="00815FF9"/>
    <w:rsid w:val="008160AA"/>
    <w:rsid w:val="00816239"/>
    <w:rsid w:val="008162A4"/>
    <w:rsid w:val="0081659C"/>
    <w:rsid w:val="00816818"/>
    <w:rsid w:val="008168EF"/>
    <w:rsid w:val="00817465"/>
    <w:rsid w:val="0081766E"/>
    <w:rsid w:val="00817A4F"/>
    <w:rsid w:val="00817ABF"/>
    <w:rsid w:val="00817C87"/>
    <w:rsid w:val="00817DD1"/>
    <w:rsid w:val="00817FED"/>
    <w:rsid w:val="00820263"/>
    <w:rsid w:val="008202C3"/>
    <w:rsid w:val="00820665"/>
    <w:rsid w:val="008207F6"/>
    <w:rsid w:val="00820C21"/>
    <w:rsid w:val="00820DC1"/>
    <w:rsid w:val="00821031"/>
    <w:rsid w:val="00821094"/>
    <w:rsid w:val="0082117D"/>
    <w:rsid w:val="00821271"/>
    <w:rsid w:val="0082145E"/>
    <w:rsid w:val="008218C0"/>
    <w:rsid w:val="008218DF"/>
    <w:rsid w:val="00821AD9"/>
    <w:rsid w:val="00821C41"/>
    <w:rsid w:val="00821CD1"/>
    <w:rsid w:val="00821DEC"/>
    <w:rsid w:val="00821F24"/>
    <w:rsid w:val="00821F8B"/>
    <w:rsid w:val="00821FB5"/>
    <w:rsid w:val="00821FB7"/>
    <w:rsid w:val="00822195"/>
    <w:rsid w:val="0082261A"/>
    <w:rsid w:val="0082266A"/>
    <w:rsid w:val="00822671"/>
    <w:rsid w:val="0082287F"/>
    <w:rsid w:val="00822FB9"/>
    <w:rsid w:val="00823074"/>
    <w:rsid w:val="0082347F"/>
    <w:rsid w:val="00823529"/>
    <w:rsid w:val="008235F6"/>
    <w:rsid w:val="00823798"/>
    <w:rsid w:val="00824319"/>
    <w:rsid w:val="00824899"/>
    <w:rsid w:val="008249E4"/>
    <w:rsid w:val="00824E23"/>
    <w:rsid w:val="00824F24"/>
    <w:rsid w:val="00825092"/>
    <w:rsid w:val="00825319"/>
    <w:rsid w:val="00825706"/>
    <w:rsid w:val="008257AD"/>
    <w:rsid w:val="008259E1"/>
    <w:rsid w:val="00825A91"/>
    <w:rsid w:val="00825ABF"/>
    <w:rsid w:val="00825B8B"/>
    <w:rsid w:val="008260F8"/>
    <w:rsid w:val="00826302"/>
    <w:rsid w:val="008267BF"/>
    <w:rsid w:val="00826CBF"/>
    <w:rsid w:val="00826F9C"/>
    <w:rsid w:val="008270EC"/>
    <w:rsid w:val="00827177"/>
    <w:rsid w:val="0082729A"/>
    <w:rsid w:val="008273CF"/>
    <w:rsid w:val="00827523"/>
    <w:rsid w:val="008276C3"/>
    <w:rsid w:val="00827720"/>
    <w:rsid w:val="0082776E"/>
    <w:rsid w:val="00830012"/>
    <w:rsid w:val="008300BE"/>
    <w:rsid w:val="008302A6"/>
    <w:rsid w:val="008303BB"/>
    <w:rsid w:val="008303FC"/>
    <w:rsid w:val="00830400"/>
    <w:rsid w:val="00830579"/>
    <w:rsid w:val="008305FB"/>
    <w:rsid w:val="00830769"/>
    <w:rsid w:val="00830899"/>
    <w:rsid w:val="00830A63"/>
    <w:rsid w:val="00830ABC"/>
    <w:rsid w:val="008314D3"/>
    <w:rsid w:val="0083178A"/>
    <w:rsid w:val="00831A24"/>
    <w:rsid w:val="00832569"/>
    <w:rsid w:val="008325DC"/>
    <w:rsid w:val="00832DD9"/>
    <w:rsid w:val="00832ECE"/>
    <w:rsid w:val="008335F1"/>
    <w:rsid w:val="00833678"/>
    <w:rsid w:val="0083370A"/>
    <w:rsid w:val="0083379E"/>
    <w:rsid w:val="00833B09"/>
    <w:rsid w:val="00833CCF"/>
    <w:rsid w:val="00833EF9"/>
    <w:rsid w:val="0083405F"/>
    <w:rsid w:val="00834387"/>
    <w:rsid w:val="008344A1"/>
    <w:rsid w:val="008347D5"/>
    <w:rsid w:val="00834928"/>
    <w:rsid w:val="008349AF"/>
    <w:rsid w:val="008350C4"/>
    <w:rsid w:val="0083546B"/>
    <w:rsid w:val="008355C5"/>
    <w:rsid w:val="00835630"/>
    <w:rsid w:val="00835782"/>
    <w:rsid w:val="00835A52"/>
    <w:rsid w:val="00835B80"/>
    <w:rsid w:val="00835C6C"/>
    <w:rsid w:val="00835DED"/>
    <w:rsid w:val="00835EC0"/>
    <w:rsid w:val="008360EE"/>
    <w:rsid w:val="008361ED"/>
    <w:rsid w:val="00836BCF"/>
    <w:rsid w:val="00836C39"/>
    <w:rsid w:val="00836DBF"/>
    <w:rsid w:val="00836F46"/>
    <w:rsid w:val="0083727A"/>
    <w:rsid w:val="0083734F"/>
    <w:rsid w:val="008379C7"/>
    <w:rsid w:val="008379F4"/>
    <w:rsid w:val="00837AA5"/>
    <w:rsid w:val="00837F90"/>
    <w:rsid w:val="0084063E"/>
    <w:rsid w:val="0084074E"/>
    <w:rsid w:val="0084104C"/>
    <w:rsid w:val="00841251"/>
    <w:rsid w:val="00841269"/>
    <w:rsid w:val="008414B9"/>
    <w:rsid w:val="0084152A"/>
    <w:rsid w:val="00841637"/>
    <w:rsid w:val="0084173B"/>
    <w:rsid w:val="0084179E"/>
    <w:rsid w:val="008419B2"/>
    <w:rsid w:val="00841A66"/>
    <w:rsid w:val="00841D8C"/>
    <w:rsid w:val="00841EDD"/>
    <w:rsid w:val="00842068"/>
    <w:rsid w:val="0084221E"/>
    <w:rsid w:val="00842231"/>
    <w:rsid w:val="0084240B"/>
    <w:rsid w:val="008424A9"/>
    <w:rsid w:val="0084282D"/>
    <w:rsid w:val="0084288F"/>
    <w:rsid w:val="00842D28"/>
    <w:rsid w:val="00842EA6"/>
    <w:rsid w:val="00843079"/>
    <w:rsid w:val="00843255"/>
    <w:rsid w:val="008433F6"/>
    <w:rsid w:val="008433FD"/>
    <w:rsid w:val="0084353F"/>
    <w:rsid w:val="00843595"/>
    <w:rsid w:val="0084381C"/>
    <w:rsid w:val="00843900"/>
    <w:rsid w:val="00843B21"/>
    <w:rsid w:val="00843B7C"/>
    <w:rsid w:val="00843C7A"/>
    <w:rsid w:val="00843F08"/>
    <w:rsid w:val="0084425D"/>
    <w:rsid w:val="008444B8"/>
    <w:rsid w:val="008444DF"/>
    <w:rsid w:val="008444E2"/>
    <w:rsid w:val="008445E1"/>
    <w:rsid w:val="008446BE"/>
    <w:rsid w:val="00844935"/>
    <w:rsid w:val="00844962"/>
    <w:rsid w:val="00845027"/>
    <w:rsid w:val="00845325"/>
    <w:rsid w:val="0084568A"/>
    <w:rsid w:val="008456E3"/>
    <w:rsid w:val="00845B04"/>
    <w:rsid w:val="00845D01"/>
    <w:rsid w:val="00845E57"/>
    <w:rsid w:val="00846244"/>
    <w:rsid w:val="00846546"/>
    <w:rsid w:val="0084663E"/>
    <w:rsid w:val="00846B6A"/>
    <w:rsid w:val="00846D76"/>
    <w:rsid w:val="0084747C"/>
    <w:rsid w:val="00847643"/>
    <w:rsid w:val="00847779"/>
    <w:rsid w:val="00847875"/>
    <w:rsid w:val="00847905"/>
    <w:rsid w:val="008479E7"/>
    <w:rsid w:val="008479EB"/>
    <w:rsid w:val="00847B89"/>
    <w:rsid w:val="00847BDE"/>
    <w:rsid w:val="00847CAB"/>
    <w:rsid w:val="00847E7B"/>
    <w:rsid w:val="00847EF6"/>
    <w:rsid w:val="00850033"/>
    <w:rsid w:val="00850081"/>
    <w:rsid w:val="008505DC"/>
    <w:rsid w:val="008509A0"/>
    <w:rsid w:val="00850A5F"/>
    <w:rsid w:val="00851242"/>
    <w:rsid w:val="008512B3"/>
    <w:rsid w:val="00851397"/>
    <w:rsid w:val="00851512"/>
    <w:rsid w:val="00851868"/>
    <w:rsid w:val="00851887"/>
    <w:rsid w:val="00851F09"/>
    <w:rsid w:val="00851F3E"/>
    <w:rsid w:val="00852021"/>
    <w:rsid w:val="008525C6"/>
    <w:rsid w:val="008527A3"/>
    <w:rsid w:val="00852A0A"/>
    <w:rsid w:val="00852AC4"/>
    <w:rsid w:val="00852B38"/>
    <w:rsid w:val="00852E77"/>
    <w:rsid w:val="008530F2"/>
    <w:rsid w:val="008532A8"/>
    <w:rsid w:val="00853468"/>
    <w:rsid w:val="0085347F"/>
    <w:rsid w:val="00853672"/>
    <w:rsid w:val="0085373A"/>
    <w:rsid w:val="00853756"/>
    <w:rsid w:val="008537E7"/>
    <w:rsid w:val="00853856"/>
    <w:rsid w:val="0085393D"/>
    <w:rsid w:val="00853D9C"/>
    <w:rsid w:val="008542D5"/>
    <w:rsid w:val="008544E1"/>
    <w:rsid w:val="0085450D"/>
    <w:rsid w:val="0085468E"/>
    <w:rsid w:val="008548E7"/>
    <w:rsid w:val="00854E70"/>
    <w:rsid w:val="00855609"/>
    <w:rsid w:val="00855692"/>
    <w:rsid w:val="008558F5"/>
    <w:rsid w:val="00855983"/>
    <w:rsid w:val="00855A14"/>
    <w:rsid w:val="00855BE7"/>
    <w:rsid w:val="00855DDA"/>
    <w:rsid w:val="00855ECC"/>
    <w:rsid w:val="00855F19"/>
    <w:rsid w:val="00855FBA"/>
    <w:rsid w:val="00856115"/>
    <w:rsid w:val="00856160"/>
    <w:rsid w:val="0085678F"/>
    <w:rsid w:val="00856B76"/>
    <w:rsid w:val="00856F2A"/>
    <w:rsid w:val="008570B7"/>
    <w:rsid w:val="008572E7"/>
    <w:rsid w:val="0085764B"/>
    <w:rsid w:val="00857999"/>
    <w:rsid w:val="00857A79"/>
    <w:rsid w:val="00857BD4"/>
    <w:rsid w:val="0086008B"/>
    <w:rsid w:val="008603D1"/>
    <w:rsid w:val="00860983"/>
    <w:rsid w:val="00860F10"/>
    <w:rsid w:val="008610DD"/>
    <w:rsid w:val="00861272"/>
    <w:rsid w:val="008612EE"/>
    <w:rsid w:val="008614E3"/>
    <w:rsid w:val="00861C22"/>
    <w:rsid w:val="00861E9C"/>
    <w:rsid w:val="00862017"/>
    <w:rsid w:val="00862213"/>
    <w:rsid w:val="00862273"/>
    <w:rsid w:val="00862325"/>
    <w:rsid w:val="008625DC"/>
    <w:rsid w:val="0086274F"/>
    <w:rsid w:val="00862BE2"/>
    <w:rsid w:val="00862C6F"/>
    <w:rsid w:val="00862D82"/>
    <w:rsid w:val="00862F60"/>
    <w:rsid w:val="0086302A"/>
    <w:rsid w:val="0086307B"/>
    <w:rsid w:val="00863381"/>
    <w:rsid w:val="00863474"/>
    <w:rsid w:val="0086349A"/>
    <w:rsid w:val="008635CE"/>
    <w:rsid w:val="008638ED"/>
    <w:rsid w:val="0086395E"/>
    <w:rsid w:val="00863992"/>
    <w:rsid w:val="00863B41"/>
    <w:rsid w:val="00863BE1"/>
    <w:rsid w:val="008641EA"/>
    <w:rsid w:val="00864490"/>
    <w:rsid w:val="008644A4"/>
    <w:rsid w:val="008644C3"/>
    <w:rsid w:val="008646DE"/>
    <w:rsid w:val="00864700"/>
    <w:rsid w:val="0086479E"/>
    <w:rsid w:val="0086481F"/>
    <w:rsid w:val="0086483A"/>
    <w:rsid w:val="0086483E"/>
    <w:rsid w:val="00864896"/>
    <w:rsid w:val="008648E3"/>
    <w:rsid w:val="008650DD"/>
    <w:rsid w:val="008651DF"/>
    <w:rsid w:val="00865304"/>
    <w:rsid w:val="00865389"/>
    <w:rsid w:val="008654F9"/>
    <w:rsid w:val="00865988"/>
    <w:rsid w:val="00865A4E"/>
    <w:rsid w:val="00865B9E"/>
    <w:rsid w:val="008660C7"/>
    <w:rsid w:val="00866193"/>
    <w:rsid w:val="00866377"/>
    <w:rsid w:val="00866B47"/>
    <w:rsid w:val="00866BCA"/>
    <w:rsid w:val="00866FAB"/>
    <w:rsid w:val="00867281"/>
    <w:rsid w:val="0086734D"/>
    <w:rsid w:val="008677E6"/>
    <w:rsid w:val="00867987"/>
    <w:rsid w:val="00867BE7"/>
    <w:rsid w:val="00867C73"/>
    <w:rsid w:val="00867C88"/>
    <w:rsid w:val="00867DF0"/>
    <w:rsid w:val="00867F8E"/>
    <w:rsid w:val="0087010C"/>
    <w:rsid w:val="00870228"/>
    <w:rsid w:val="00870484"/>
    <w:rsid w:val="008704B9"/>
    <w:rsid w:val="008705F2"/>
    <w:rsid w:val="0087073A"/>
    <w:rsid w:val="0087078F"/>
    <w:rsid w:val="00870790"/>
    <w:rsid w:val="00870D30"/>
    <w:rsid w:val="00870E33"/>
    <w:rsid w:val="00870E85"/>
    <w:rsid w:val="00870FE9"/>
    <w:rsid w:val="00871164"/>
    <w:rsid w:val="0087117D"/>
    <w:rsid w:val="008712E4"/>
    <w:rsid w:val="0087136F"/>
    <w:rsid w:val="00871385"/>
    <w:rsid w:val="00871666"/>
    <w:rsid w:val="0087190A"/>
    <w:rsid w:val="00871D02"/>
    <w:rsid w:val="00871E53"/>
    <w:rsid w:val="00871FC8"/>
    <w:rsid w:val="00872046"/>
    <w:rsid w:val="008720B8"/>
    <w:rsid w:val="008720F1"/>
    <w:rsid w:val="00872164"/>
    <w:rsid w:val="00872315"/>
    <w:rsid w:val="008724C1"/>
    <w:rsid w:val="00872714"/>
    <w:rsid w:val="008727F5"/>
    <w:rsid w:val="00872843"/>
    <w:rsid w:val="008728DD"/>
    <w:rsid w:val="00872A0D"/>
    <w:rsid w:val="0087305C"/>
    <w:rsid w:val="0087341B"/>
    <w:rsid w:val="0087384E"/>
    <w:rsid w:val="008739FF"/>
    <w:rsid w:val="00873D63"/>
    <w:rsid w:val="00873E95"/>
    <w:rsid w:val="0087416A"/>
    <w:rsid w:val="008741FC"/>
    <w:rsid w:val="0087458A"/>
    <w:rsid w:val="008745F7"/>
    <w:rsid w:val="00874D03"/>
    <w:rsid w:val="00874D4A"/>
    <w:rsid w:val="00874ECD"/>
    <w:rsid w:val="0087545B"/>
    <w:rsid w:val="0087573D"/>
    <w:rsid w:val="0087584C"/>
    <w:rsid w:val="00875999"/>
    <w:rsid w:val="00875DF0"/>
    <w:rsid w:val="00875E35"/>
    <w:rsid w:val="00875F0B"/>
    <w:rsid w:val="00875F55"/>
    <w:rsid w:val="008760BB"/>
    <w:rsid w:val="0087614F"/>
    <w:rsid w:val="0087623A"/>
    <w:rsid w:val="00876385"/>
    <w:rsid w:val="008766C7"/>
    <w:rsid w:val="00876A30"/>
    <w:rsid w:val="00876AB8"/>
    <w:rsid w:val="00876AB9"/>
    <w:rsid w:val="00876EEB"/>
    <w:rsid w:val="008771BE"/>
    <w:rsid w:val="00877603"/>
    <w:rsid w:val="008776A6"/>
    <w:rsid w:val="0087793D"/>
    <w:rsid w:val="00877B83"/>
    <w:rsid w:val="00877C2B"/>
    <w:rsid w:val="00877C6E"/>
    <w:rsid w:val="00877EFF"/>
    <w:rsid w:val="00877F64"/>
    <w:rsid w:val="0088008B"/>
    <w:rsid w:val="008802F9"/>
    <w:rsid w:val="008804A9"/>
    <w:rsid w:val="00880878"/>
    <w:rsid w:val="0088087F"/>
    <w:rsid w:val="00880B34"/>
    <w:rsid w:val="00880B53"/>
    <w:rsid w:val="00880EFD"/>
    <w:rsid w:val="00881393"/>
    <w:rsid w:val="008814DC"/>
    <w:rsid w:val="00881898"/>
    <w:rsid w:val="00881AED"/>
    <w:rsid w:val="00881B71"/>
    <w:rsid w:val="00881F5C"/>
    <w:rsid w:val="00882328"/>
    <w:rsid w:val="00882507"/>
    <w:rsid w:val="008826ED"/>
    <w:rsid w:val="008829AD"/>
    <w:rsid w:val="00882E70"/>
    <w:rsid w:val="008831F5"/>
    <w:rsid w:val="00883535"/>
    <w:rsid w:val="008837C6"/>
    <w:rsid w:val="0088385A"/>
    <w:rsid w:val="008838B9"/>
    <w:rsid w:val="00883CCD"/>
    <w:rsid w:val="00884367"/>
    <w:rsid w:val="00884738"/>
    <w:rsid w:val="0088492D"/>
    <w:rsid w:val="00884D94"/>
    <w:rsid w:val="00884F68"/>
    <w:rsid w:val="00885144"/>
    <w:rsid w:val="00885475"/>
    <w:rsid w:val="008858BF"/>
    <w:rsid w:val="00885A45"/>
    <w:rsid w:val="00885B8F"/>
    <w:rsid w:val="00885C68"/>
    <w:rsid w:val="00885EDD"/>
    <w:rsid w:val="00885EF0"/>
    <w:rsid w:val="00885F6D"/>
    <w:rsid w:val="008861C3"/>
    <w:rsid w:val="00886293"/>
    <w:rsid w:val="00886479"/>
    <w:rsid w:val="0088651B"/>
    <w:rsid w:val="00886897"/>
    <w:rsid w:val="00886935"/>
    <w:rsid w:val="00886940"/>
    <w:rsid w:val="00886B20"/>
    <w:rsid w:val="00886D43"/>
    <w:rsid w:val="00886DFB"/>
    <w:rsid w:val="00886E61"/>
    <w:rsid w:val="00886FCB"/>
    <w:rsid w:val="00887029"/>
    <w:rsid w:val="00887273"/>
    <w:rsid w:val="00887404"/>
    <w:rsid w:val="008875B4"/>
    <w:rsid w:val="008876ED"/>
    <w:rsid w:val="00887744"/>
    <w:rsid w:val="00887994"/>
    <w:rsid w:val="00887AAC"/>
    <w:rsid w:val="00887BB7"/>
    <w:rsid w:val="00887C26"/>
    <w:rsid w:val="00887C51"/>
    <w:rsid w:val="00887F44"/>
    <w:rsid w:val="00890269"/>
    <w:rsid w:val="008902C3"/>
    <w:rsid w:val="0089064B"/>
    <w:rsid w:val="00890A06"/>
    <w:rsid w:val="00890A7E"/>
    <w:rsid w:val="00890B83"/>
    <w:rsid w:val="00890CD0"/>
    <w:rsid w:val="00890D85"/>
    <w:rsid w:val="00890E53"/>
    <w:rsid w:val="00890EBF"/>
    <w:rsid w:val="00891117"/>
    <w:rsid w:val="0089129F"/>
    <w:rsid w:val="008912DD"/>
    <w:rsid w:val="00891507"/>
    <w:rsid w:val="00891606"/>
    <w:rsid w:val="008916A5"/>
    <w:rsid w:val="00891789"/>
    <w:rsid w:val="00891799"/>
    <w:rsid w:val="00891935"/>
    <w:rsid w:val="008919BD"/>
    <w:rsid w:val="00891A5A"/>
    <w:rsid w:val="00891C28"/>
    <w:rsid w:val="00891FFE"/>
    <w:rsid w:val="00892077"/>
    <w:rsid w:val="0089234B"/>
    <w:rsid w:val="00892759"/>
    <w:rsid w:val="00892F7C"/>
    <w:rsid w:val="008933D0"/>
    <w:rsid w:val="00893431"/>
    <w:rsid w:val="0089348A"/>
    <w:rsid w:val="008936F6"/>
    <w:rsid w:val="00893740"/>
    <w:rsid w:val="00893F66"/>
    <w:rsid w:val="0089405F"/>
    <w:rsid w:val="008942CC"/>
    <w:rsid w:val="008949B3"/>
    <w:rsid w:val="00894A64"/>
    <w:rsid w:val="00894BEE"/>
    <w:rsid w:val="00894BFD"/>
    <w:rsid w:val="00894EF7"/>
    <w:rsid w:val="008950A4"/>
    <w:rsid w:val="008951B7"/>
    <w:rsid w:val="0089525C"/>
    <w:rsid w:val="00895333"/>
    <w:rsid w:val="008954C8"/>
    <w:rsid w:val="00895753"/>
    <w:rsid w:val="00895967"/>
    <w:rsid w:val="00895E37"/>
    <w:rsid w:val="00895E50"/>
    <w:rsid w:val="00896321"/>
    <w:rsid w:val="008964E7"/>
    <w:rsid w:val="00896C7B"/>
    <w:rsid w:val="00897052"/>
    <w:rsid w:val="00897057"/>
    <w:rsid w:val="00897137"/>
    <w:rsid w:val="00897275"/>
    <w:rsid w:val="00897680"/>
    <w:rsid w:val="00897910"/>
    <w:rsid w:val="00897F02"/>
    <w:rsid w:val="008A00AD"/>
    <w:rsid w:val="008A0367"/>
    <w:rsid w:val="008A0455"/>
    <w:rsid w:val="008A06E6"/>
    <w:rsid w:val="008A08FB"/>
    <w:rsid w:val="008A0A52"/>
    <w:rsid w:val="008A0C2D"/>
    <w:rsid w:val="008A0E0A"/>
    <w:rsid w:val="008A1DA6"/>
    <w:rsid w:val="008A2350"/>
    <w:rsid w:val="008A250E"/>
    <w:rsid w:val="008A277C"/>
    <w:rsid w:val="008A29D0"/>
    <w:rsid w:val="008A2C61"/>
    <w:rsid w:val="008A2DCC"/>
    <w:rsid w:val="008A2DD1"/>
    <w:rsid w:val="008A2FC7"/>
    <w:rsid w:val="008A38E1"/>
    <w:rsid w:val="008A39C6"/>
    <w:rsid w:val="008A3FFB"/>
    <w:rsid w:val="008A4111"/>
    <w:rsid w:val="008A42B0"/>
    <w:rsid w:val="008A44A0"/>
    <w:rsid w:val="008A44BA"/>
    <w:rsid w:val="008A46D2"/>
    <w:rsid w:val="008A4DB1"/>
    <w:rsid w:val="008A4E9E"/>
    <w:rsid w:val="008A511D"/>
    <w:rsid w:val="008A5216"/>
    <w:rsid w:val="008A52E1"/>
    <w:rsid w:val="008A5626"/>
    <w:rsid w:val="008A565B"/>
    <w:rsid w:val="008A5A46"/>
    <w:rsid w:val="008A5CDD"/>
    <w:rsid w:val="008A5D56"/>
    <w:rsid w:val="008A6040"/>
    <w:rsid w:val="008A6624"/>
    <w:rsid w:val="008A671E"/>
    <w:rsid w:val="008A675E"/>
    <w:rsid w:val="008A69B1"/>
    <w:rsid w:val="008A6A6F"/>
    <w:rsid w:val="008A6FC0"/>
    <w:rsid w:val="008A7113"/>
    <w:rsid w:val="008A7115"/>
    <w:rsid w:val="008A71CC"/>
    <w:rsid w:val="008A7410"/>
    <w:rsid w:val="008A7565"/>
    <w:rsid w:val="008A757D"/>
    <w:rsid w:val="008A758B"/>
    <w:rsid w:val="008A7868"/>
    <w:rsid w:val="008A7A5B"/>
    <w:rsid w:val="008A7BC6"/>
    <w:rsid w:val="008A7EFE"/>
    <w:rsid w:val="008B00D3"/>
    <w:rsid w:val="008B02E9"/>
    <w:rsid w:val="008B0884"/>
    <w:rsid w:val="008B090F"/>
    <w:rsid w:val="008B0EDA"/>
    <w:rsid w:val="008B130E"/>
    <w:rsid w:val="008B183F"/>
    <w:rsid w:val="008B2022"/>
    <w:rsid w:val="008B212D"/>
    <w:rsid w:val="008B25A8"/>
    <w:rsid w:val="008B2906"/>
    <w:rsid w:val="008B2957"/>
    <w:rsid w:val="008B2CB0"/>
    <w:rsid w:val="008B32CE"/>
    <w:rsid w:val="008B3667"/>
    <w:rsid w:val="008B36C2"/>
    <w:rsid w:val="008B376A"/>
    <w:rsid w:val="008B43F6"/>
    <w:rsid w:val="008B45A3"/>
    <w:rsid w:val="008B479F"/>
    <w:rsid w:val="008B47CF"/>
    <w:rsid w:val="008B4AFA"/>
    <w:rsid w:val="008B4E8E"/>
    <w:rsid w:val="008B4FDE"/>
    <w:rsid w:val="008B5593"/>
    <w:rsid w:val="008B5609"/>
    <w:rsid w:val="008B56FE"/>
    <w:rsid w:val="008B5AA4"/>
    <w:rsid w:val="008B5AAC"/>
    <w:rsid w:val="008B5B97"/>
    <w:rsid w:val="008B5B9D"/>
    <w:rsid w:val="008B5BA1"/>
    <w:rsid w:val="008B5C09"/>
    <w:rsid w:val="008B5F98"/>
    <w:rsid w:val="008B6222"/>
    <w:rsid w:val="008B62A9"/>
    <w:rsid w:val="008B67EA"/>
    <w:rsid w:val="008B688C"/>
    <w:rsid w:val="008B6A51"/>
    <w:rsid w:val="008B6CC4"/>
    <w:rsid w:val="008B6CE6"/>
    <w:rsid w:val="008B7161"/>
    <w:rsid w:val="008B7171"/>
    <w:rsid w:val="008B72E8"/>
    <w:rsid w:val="008B76A0"/>
    <w:rsid w:val="008B7759"/>
    <w:rsid w:val="008B788E"/>
    <w:rsid w:val="008B7A9E"/>
    <w:rsid w:val="008B7C87"/>
    <w:rsid w:val="008B7E04"/>
    <w:rsid w:val="008C01EA"/>
    <w:rsid w:val="008C028D"/>
    <w:rsid w:val="008C08AD"/>
    <w:rsid w:val="008C0D7A"/>
    <w:rsid w:val="008C0F9B"/>
    <w:rsid w:val="008C105F"/>
    <w:rsid w:val="008C11AF"/>
    <w:rsid w:val="008C11BD"/>
    <w:rsid w:val="008C18EC"/>
    <w:rsid w:val="008C1F26"/>
    <w:rsid w:val="008C21C2"/>
    <w:rsid w:val="008C222C"/>
    <w:rsid w:val="008C25C1"/>
    <w:rsid w:val="008C28C7"/>
    <w:rsid w:val="008C2D52"/>
    <w:rsid w:val="008C315A"/>
    <w:rsid w:val="008C32C0"/>
    <w:rsid w:val="008C37E6"/>
    <w:rsid w:val="008C390E"/>
    <w:rsid w:val="008C3930"/>
    <w:rsid w:val="008C3A19"/>
    <w:rsid w:val="008C3A40"/>
    <w:rsid w:val="008C3AD6"/>
    <w:rsid w:val="008C3C18"/>
    <w:rsid w:val="008C3E57"/>
    <w:rsid w:val="008C412D"/>
    <w:rsid w:val="008C4250"/>
    <w:rsid w:val="008C4319"/>
    <w:rsid w:val="008C439F"/>
    <w:rsid w:val="008C45ED"/>
    <w:rsid w:val="008C4761"/>
    <w:rsid w:val="008C4772"/>
    <w:rsid w:val="008C4A69"/>
    <w:rsid w:val="008C50BD"/>
    <w:rsid w:val="008C545B"/>
    <w:rsid w:val="008C56DE"/>
    <w:rsid w:val="008C5818"/>
    <w:rsid w:val="008C5863"/>
    <w:rsid w:val="008C5C81"/>
    <w:rsid w:val="008C5DA6"/>
    <w:rsid w:val="008C61AB"/>
    <w:rsid w:val="008C638E"/>
    <w:rsid w:val="008C651F"/>
    <w:rsid w:val="008C6606"/>
    <w:rsid w:val="008C6735"/>
    <w:rsid w:val="008C69A6"/>
    <w:rsid w:val="008C6A51"/>
    <w:rsid w:val="008C6B21"/>
    <w:rsid w:val="008C6F91"/>
    <w:rsid w:val="008C7004"/>
    <w:rsid w:val="008C7318"/>
    <w:rsid w:val="008C743A"/>
    <w:rsid w:val="008C7540"/>
    <w:rsid w:val="008C758F"/>
    <w:rsid w:val="008C76F6"/>
    <w:rsid w:val="008C791E"/>
    <w:rsid w:val="008C7AEF"/>
    <w:rsid w:val="008C7B94"/>
    <w:rsid w:val="008C7D88"/>
    <w:rsid w:val="008C7EBE"/>
    <w:rsid w:val="008D0020"/>
    <w:rsid w:val="008D0023"/>
    <w:rsid w:val="008D052C"/>
    <w:rsid w:val="008D070E"/>
    <w:rsid w:val="008D0B7E"/>
    <w:rsid w:val="008D13A3"/>
    <w:rsid w:val="008D16AA"/>
    <w:rsid w:val="008D17ED"/>
    <w:rsid w:val="008D1F82"/>
    <w:rsid w:val="008D2040"/>
    <w:rsid w:val="008D20F9"/>
    <w:rsid w:val="008D250B"/>
    <w:rsid w:val="008D2637"/>
    <w:rsid w:val="008D266A"/>
    <w:rsid w:val="008D294C"/>
    <w:rsid w:val="008D2DBE"/>
    <w:rsid w:val="008D3200"/>
    <w:rsid w:val="008D332B"/>
    <w:rsid w:val="008D3401"/>
    <w:rsid w:val="008D3540"/>
    <w:rsid w:val="008D370A"/>
    <w:rsid w:val="008D3763"/>
    <w:rsid w:val="008D3820"/>
    <w:rsid w:val="008D392B"/>
    <w:rsid w:val="008D39EF"/>
    <w:rsid w:val="008D3AAD"/>
    <w:rsid w:val="008D3B8D"/>
    <w:rsid w:val="008D3DB3"/>
    <w:rsid w:val="008D3EA0"/>
    <w:rsid w:val="008D3F20"/>
    <w:rsid w:val="008D4023"/>
    <w:rsid w:val="008D42FD"/>
    <w:rsid w:val="008D474F"/>
    <w:rsid w:val="008D48D7"/>
    <w:rsid w:val="008D4A3A"/>
    <w:rsid w:val="008D4AEA"/>
    <w:rsid w:val="008D4C76"/>
    <w:rsid w:val="008D533E"/>
    <w:rsid w:val="008D53BC"/>
    <w:rsid w:val="008D56A1"/>
    <w:rsid w:val="008D57F7"/>
    <w:rsid w:val="008D5AC9"/>
    <w:rsid w:val="008D5DB0"/>
    <w:rsid w:val="008D5DBA"/>
    <w:rsid w:val="008D5F07"/>
    <w:rsid w:val="008D65F1"/>
    <w:rsid w:val="008D6877"/>
    <w:rsid w:val="008D6A54"/>
    <w:rsid w:val="008D6B68"/>
    <w:rsid w:val="008D7664"/>
    <w:rsid w:val="008D7946"/>
    <w:rsid w:val="008D799C"/>
    <w:rsid w:val="008D7C5E"/>
    <w:rsid w:val="008D7E3A"/>
    <w:rsid w:val="008D7EC6"/>
    <w:rsid w:val="008E0407"/>
    <w:rsid w:val="008E0426"/>
    <w:rsid w:val="008E0552"/>
    <w:rsid w:val="008E05B1"/>
    <w:rsid w:val="008E061D"/>
    <w:rsid w:val="008E0738"/>
    <w:rsid w:val="008E0C39"/>
    <w:rsid w:val="008E0CBC"/>
    <w:rsid w:val="008E0EE8"/>
    <w:rsid w:val="008E10AE"/>
    <w:rsid w:val="008E10F5"/>
    <w:rsid w:val="008E15D6"/>
    <w:rsid w:val="008E1628"/>
    <w:rsid w:val="008E17E8"/>
    <w:rsid w:val="008E1D75"/>
    <w:rsid w:val="008E1DD3"/>
    <w:rsid w:val="008E1E23"/>
    <w:rsid w:val="008E204B"/>
    <w:rsid w:val="008E21C7"/>
    <w:rsid w:val="008E2565"/>
    <w:rsid w:val="008E295F"/>
    <w:rsid w:val="008E2B2E"/>
    <w:rsid w:val="008E2BBA"/>
    <w:rsid w:val="008E2D14"/>
    <w:rsid w:val="008E2F3D"/>
    <w:rsid w:val="008E3985"/>
    <w:rsid w:val="008E39E2"/>
    <w:rsid w:val="008E3E14"/>
    <w:rsid w:val="008E3E76"/>
    <w:rsid w:val="008E4281"/>
    <w:rsid w:val="008E4413"/>
    <w:rsid w:val="008E446F"/>
    <w:rsid w:val="008E4A91"/>
    <w:rsid w:val="008E4B21"/>
    <w:rsid w:val="008E4B61"/>
    <w:rsid w:val="008E51C4"/>
    <w:rsid w:val="008E52B1"/>
    <w:rsid w:val="008E5448"/>
    <w:rsid w:val="008E5519"/>
    <w:rsid w:val="008E57ED"/>
    <w:rsid w:val="008E5809"/>
    <w:rsid w:val="008E5824"/>
    <w:rsid w:val="008E5B80"/>
    <w:rsid w:val="008E5C17"/>
    <w:rsid w:val="008E61E2"/>
    <w:rsid w:val="008E63A5"/>
    <w:rsid w:val="008E6612"/>
    <w:rsid w:val="008E66E9"/>
    <w:rsid w:val="008E6955"/>
    <w:rsid w:val="008E6A5A"/>
    <w:rsid w:val="008E6AAC"/>
    <w:rsid w:val="008E6DC6"/>
    <w:rsid w:val="008E6FBF"/>
    <w:rsid w:val="008E722A"/>
    <w:rsid w:val="008E73EB"/>
    <w:rsid w:val="008E784D"/>
    <w:rsid w:val="008E791F"/>
    <w:rsid w:val="008E7979"/>
    <w:rsid w:val="008E7B21"/>
    <w:rsid w:val="008E7B8D"/>
    <w:rsid w:val="008E7CD4"/>
    <w:rsid w:val="008F0196"/>
    <w:rsid w:val="008F01A0"/>
    <w:rsid w:val="008F045A"/>
    <w:rsid w:val="008F0505"/>
    <w:rsid w:val="008F0506"/>
    <w:rsid w:val="008F06D9"/>
    <w:rsid w:val="008F098D"/>
    <w:rsid w:val="008F0AA9"/>
    <w:rsid w:val="008F0D1E"/>
    <w:rsid w:val="008F122E"/>
    <w:rsid w:val="008F13CB"/>
    <w:rsid w:val="008F1882"/>
    <w:rsid w:val="008F1A31"/>
    <w:rsid w:val="008F28FD"/>
    <w:rsid w:val="008F2952"/>
    <w:rsid w:val="008F2C87"/>
    <w:rsid w:val="008F2E55"/>
    <w:rsid w:val="008F3123"/>
    <w:rsid w:val="008F32E7"/>
    <w:rsid w:val="008F33D1"/>
    <w:rsid w:val="008F340A"/>
    <w:rsid w:val="008F3537"/>
    <w:rsid w:val="008F3666"/>
    <w:rsid w:val="008F3D06"/>
    <w:rsid w:val="008F3DFD"/>
    <w:rsid w:val="008F41BB"/>
    <w:rsid w:val="008F4323"/>
    <w:rsid w:val="008F44A8"/>
    <w:rsid w:val="008F457B"/>
    <w:rsid w:val="008F462F"/>
    <w:rsid w:val="008F467D"/>
    <w:rsid w:val="008F47BC"/>
    <w:rsid w:val="008F4B3D"/>
    <w:rsid w:val="008F4D0F"/>
    <w:rsid w:val="008F4EEF"/>
    <w:rsid w:val="008F4F31"/>
    <w:rsid w:val="008F4F3F"/>
    <w:rsid w:val="008F5126"/>
    <w:rsid w:val="008F5284"/>
    <w:rsid w:val="008F5308"/>
    <w:rsid w:val="008F541F"/>
    <w:rsid w:val="008F571D"/>
    <w:rsid w:val="008F572C"/>
    <w:rsid w:val="008F57DE"/>
    <w:rsid w:val="008F59F1"/>
    <w:rsid w:val="008F5A63"/>
    <w:rsid w:val="008F5BD2"/>
    <w:rsid w:val="008F5C91"/>
    <w:rsid w:val="008F5E01"/>
    <w:rsid w:val="008F5EED"/>
    <w:rsid w:val="008F5FC8"/>
    <w:rsid w:val="008F61B7"/>
    <w:rsid w:val="008F6226"/>
    <w:rsid w:val="008F62BF"/>
    <w:rsid w:val="008F6528"/>
    <w:rsid w:val="008F6813"/>
    <w:rsid w:val="008F68E6"/>
    <w:rsid w:val="008F6B0F"/>
    <w:rsid w:val="008F6F02"/>
    <w:rsid w:val="008F7344"/>
    <w:rsid w:val="008F74EA"/>
    <w:rsid w:val="008F756A"/>
    <w:rsid w:val="008F7661"/>
    <w:rsid w:val="008F7A22"/>
    <w:rsid w:val="008F7B5F"/>
    <w:rsid w:val="008F7DFB"/>
    <w:rsid w:val="009000E5"/>
    <w:rsid w:val="009001EA"/>
    <w:rsid w:val="0090020A"/>
    <w:rsid w:val="00900541"/>
    <w:rsid w:val="00900723"/>
    <w:rsid w:val="0090081E"/>
    <w:rsid w:val="009009CD"/>
    <w:rsid w:val="00900D56"/>
    <w:rsid w:val="009014A5"/>
    <w:rsid w:val="009015B4"/>
    <w:rsid w:val="0090192F"/>
    <w:rsid w:val="00901951"/>
    <w:rsid w:val="00901FF8"/>
    <w:rsid w:val="0090211E"/>
    <w:rsid w:val="00902152"/>
    <w:rsid w:val="0090245C"/>
    <w:rsid w:val="0090265D"/>
    <w:rsid w:val="0090299C"/>
    <w:rsid w:val="00902C05"/>
    <w:rsid w:val="00902C28"/>
    <w:rsid w:val="00902C4B"/>
    <w:rsid w:val="00902D9F"/>
    <w:rsid w:val="00902DE6"/>
    <w:rsid w:val="00902E37"/>
    <w:rsid w:val="00902F2F"/>
    <w:rsid w:val="0090327A"/>
    <w:rsid w:val="0090355B"/>
    <w:rsid w:val="00903703"/>
    <w:rsid w:val="009039F8"/>
    <w:rsid w:val="00904378"/>
    <w:rsid w:val="00904770"/>
    <w:rsid w:val="009048DF"/>
    <w:rsid w:val="0090497C"/>
    <w:rsid w:val="009049C2"/>
    <w:rsid w:val="00904B35"/>
    <w:rsid w:val="00904FCC"/>
    <w:rsid w:val="0090504A"/>
    <w:rsid w:val="009050CE"/>
    <w:rsid w:val="0090512D"/>
    <w:rsid w:val="00905158"/>
    <w:rsid w:val="00905228"/>
    <w:rsid w:val="0090532A"/>
    <w:rsid w:val="009054C0"/>
    <w:rsid w:val="00905567"/>
    <w:rsid w:val="00905711"/>
    <w:rsid w:val="009057CD"/>
    <w:rsid w:val="00905A45"/>
    <w:rsid w:val="00905D13"/>
    <w:rsid w:val="00905D42"/>
    <w:rsid w:val="00905D47"/>
    <w:rsid w:val="0090606C"/>
    <w:rsid w:val="0090606F"/>
    <w:rsid w:val="00906071"/>
    <w:rsid w:val="0090608C"/>
    <w:rsid w:val="0090649C"/>
    <w:rsid w:val="00906A59"/>
    <w:rsid w:val="00906A62"/>
    <w:rsid w:val="00906C61"/>
    <w:rsid w:val="009070DE"/>
    <w:rsid w:val="00907390"/>
    <w:rsid w:val="0090758A"/>
    <w:rsid w:val="00907AE8"/>
    <w:rsid w:val="00907DF7"/>
    <w:rsid w:val="00907ECD"/>
    <w:rsid w:val="0091003C"/>
    <w:rsid w:val="009101FE"/>
    <w:rsid w:val="009102E2"/>
    <w:rsid w:val="009103E7"/>
    <w:rsid w:val="0091045F"/>
    <w:rsid w:val="0091055E"/>
    <w:rsid w:val="009105D9"/>
    <w:rsid w:val="00910D2C"/>
    <w:rsid w:val="00911080"/>
    <w:rsid w:val="00911442"/>
    <w:rsid w:val="0091155B"/>
    <w:rsid w:val="00911667"/>
    <w:rsid w:val="009117D1"/>
    <w:rsid w:val="009117F2"/>
    <w:rsid w:val="009118F9"/>
    <w:rsid w:val="009119D5"/>
    <w:rsid w:val="009119EB"/>
    <w:rsid w:val="00911B1F"/>
    <w:rsid w:val="00911DB6"/>
    <w:rsid w:val="00912323"/>
    <w:rsid w:val="00912413"/>
    <w:rsid w:val="009133F2"/>
    <w:rsid w:val="00913595"/>
    <w:rsid w:val="00913657"/>
    <w:rsid w:val="00913CB0"/>
    <w:rsid w:val="0091453E"/>
    <w:rsid w:val="00914619"/>
    <w:rsid w:val="0091484A"/>
    <w:rsid w:val="00914991"/>
    <w:rsid w:val="00914A57"/>
    <w:rsid w:val="00914C68"/>
    <w:rsid w:val="00914E1A"/>
    <w:rsid w:val="00914E8B"/>
    <w:rsid w:val="00914F43"/>
    <w:rsid w:val="00914FF3"/>
    <w:rsid w:val="00915062"/>
    <w:rsid w:val="0091520E"/>
    <w:rsid w:val="0091528E"/>
    <w:rsid w:val="009156E3"/>
    <w:rsid w:val="00915A84"/>
    <w:rsid w:val="00915C43"/>
    <w:rsid w:val="00916217"/>
    <w:rsid w:val="0091660B"/>
    <w:rsid w:val="009166D4"/>
    <w:rsid w:val="00916754"/>
    <w:rsid w:val="00916FE6"/>
    <w:rsid w:val="00917111"/>
    <w:rsid w:val="0091744F"/>
    <w:rsid w:val="009174A7"/>
    <w:rsid w:val="009175D2"/>
    <w:rsid w:val="009176B8"/>
    <w:rsid w:val="009177BB"/>
    <w:rsid w:val="00917B4D"/>
    <w:rsid w:val="00917C63"/>
    <w:rsid w:val="00917CD2"/>
    <w:rsid w:val="00917DAC"/>
    <w:rsid w:val="00917FBC"/>
    <w:rsid w:val="009200C9"/>
    <w:rsid w:val="0092043E"/>
    <w:rsid w:val="00920481"/>
    <w:rsid w:val="009206EB"/>
    <w:rsid w:val="00920B79"/>
    <w:rsid w:val="00920D71"/>
    <w:rsid w:val="00920E84"/>
    <w:rsid w:val="009211CB"/>
    <w:rsid w:val="009213AE"/>
    <w:rsid w:val="009215E4"/>
    <w:rsid w:val="00921B00"/>
    <w:rsid w:val="00921C0A"/>
    <w:rsid w:val="00921CE1"/>
    <w:rsid w:val="00921E4C"/>
    <w:rsid w:val="00921F3D"/>
    <w:rsid w:val="00921F78"/>
    <w:rsid w:val="00922064"/>
    <w:rsid w:val="00922086"/>
    <w:rsid w:val="0092239F"/>
    <w:rsid w:val="00922BA2"/>
    <w:rsid w:val="00922EAA"/>
    <w:rsid w:val="00923066"/>
    <w:rsid w:val="00923072"/>
    <w:rsid w:val="00923092"/>
    <w:rsid w:val="009231D3"/>
    <w:rsid w:val="00923DB0"/>
    <w:rsid w:val="009243A9"/>
    <w:rsid w:val="00924529"/>
    <w:rsid w:val="00924668"/>
    <w:rsid w:val="009246BB"/>
    <w:rsid w:val="00924937"/>
    <w:rsid w:val="00924D88"/>
    <w:rsid w:val="0092505A"/>
    <w:rsid w:val="009251D1"/>
    <w:rsid w:val="00925388"/>
    <w:rsid w:val="00925665"/>
    <w:rsid w:val="00925A9F"/>
    <w:rsid w:val="00925AD2"/>
    <w:rsid w:val="00925BF3"/>
    <w:rsid w:val="00925BF5"/>
    <w:rsid w:val="00925C74"/>
    <w:rsid w:val="00925CE0"/>
    <w:rsid w:val="00925EE1"/>
    <w:rsid w:val="00925EF9"/>
    <w:rsid w:val="00925F8C"/>
    <w:rsid w:val="009260A5"/>
    <w:rsid w:val="00926260"/>
    <w:rsid w:val="009262A7"/>
    <w:rsid w:val="00926357"/>
    <w:rsid w:val="0092658E"/>
    <w:rsid w:val="0092660A"/>
    <w:rsid w:val="00926827"/>
    <w:rsid w:val="00926B10"/>
    <w:rsid w:val="00927029"/>
    <w:rsid w:val="0092707E"/>
    <w:rsid w:val="0092740E"/>
    <w:rsid w:val="009274E5"/>
    <w:rsid w:val="009278B6"/>
    <w:rsid w:val="00927A22"/>
    <w:rsid w:val="00927ACE"/>
    <w:rsid w:val="00927BA9"/>
    <w:rsid w:val="00927E0B"/>
    <w:rsid w:val="00930145"/>
    <w:rsid w:val="0093018C"/>
    <w:rsid w:val="009302E5"/>
    <w:rsid w:val="00930455"/>
    <w:rsid w:val="0093046E"/>
    <w:rsid w:val="009308B3"/>
    <w:rsid w:val="00930921"/>
    <w:rsid w:val="00930E38"/>
    <w:rsid w:val="00930FDA"/>
    <w:rsid w:val="00931494"/>
    <w:rsid w:val="00931770"/>
    <w:rsid w:val="0093177E"/>
    <w:rsid w:val="009319F6"/>
    <w:rsid w:val="00931AEC"/>
    <w:rsid w:val="009322E8"/>
    <w:rsid w:val="0093245E"/>
    <w:rsid w:val="0093250C"/>
    <w:rsid w:val="00932553"/>
    <w:rsid w:val="009325B2"/>
    <w:rsid w:val="00932657"/>
    <w:rsid w:val="009326BE"/>
    <w:rsid w:val="00932B58"/>
    <w:rsid w:val="00932BCA"/>
    <w:rsid w:val="00932C24"/>
    <w:rsid w:val="00932CD4"/>
    <w:rsid w:val="00932D23"/>
    <w:rsid w:val="00933039"/>
    <w:rsid w:val="00933118"/>
    <w:rsid w:val="00933687"/>
    <w:rsid w:val="009338D2"/>
    <w:rsid w:val="00933A79"/>
    <w:rsid w:val="00933B43"/>
    <w:rsid w:val="0093404F"/>
    <w:rsid w:val="00934167"/>
    <w:rsid w:val="009344E4"/>
    <w:rsid w:val="00934680"/>
    <w:rsid w:val="0093480A"/>
    <w:rsid w:val="00934971"/>
    <w:rsid w:val="00934A95"/>
    <w:rsid w:val="00934AF2"/>
    <w:rsid w:val="00934CA4"/>
    <w:rsid w:val="009350B9"/>
    <w:rsid w:val="009353FC"/>
    <w:rsid w:val="00935557"/>
    <w:rsid w:val="00935FAE"/>
    <w:rsid w:val="00935FD8"/>
    <w:rsid w:val="00936071"/>
    <w:rsid w:val="009360E6"/>
    <w:rsid w:val="009361CA"/>
    <w:rsid w:val="00936282"/>
    <w:rsid w:val="009363A5"/>
    <w:rsid w:val="00936614"/>
    <w:rsid w:val="009366D7"/>
    <w:rsid w:val="00936898"/>
    <w:rsid w:val="00936954"/>
    <w:rsid w:val="00936A72"/>
    <w:rsid w:val="00936A82"/>
    <w:rsid w:val="00936DCF"/>
    <w:rsid w:val="00936EA0"/>
    <w:rsid w:val="00937189"/>
    <w:rsid w:val="009376CB"/>
    <w:rsid w:val="0093796D"/>
    <w:rsid w:val="00937D57"/>
    <w:rsid w:val="0094000C"/>
    <w:rsid w:val="0094006E"/>
    <w:rsid w:val="00940229"/>
    <w:rsid w:val="0094026C"/>
    <w:rsid w:val="0094026D"/>
    <w:rsid w:val="00940287"/>
    <w:rsid w:val="009405C9"/>
    <w:rsid w:val="009407EB"/>
    <w:rsid w:val="00940958"/>
    <w:rsid w:val="00940B35"/>
    <w:rsid w:val="00940E77"/>
    <w:rsid w:val="009412A7"/>
    <w:rsid w:val="009415EF"/>
    <w:rsid w:val="009416ED"/>
    <w:rsid w:val="00941A5C"/>
    <w:rsid w:val="00941E17"/>
    <w:rsid w:val="00941ED3"/>
    <w:rsid w:val="00941FAC"/>
    <w:rsid w:val="00942005"/>
    <w:rsid w:val="00942431"/>
    <w:rsid w:val="009424B8"/>
    <w:rsid w:val="00942506"/>
    <w:rsid w:val="009425C5"/>
    <w:rsid w:val="00942693"/>
    <w:rsid w:val="0094276D"/>
    <w:rsid w:val="0094287D"/>
    <w:rsid w:val="009429D3"/>
    <w:rsid w:val="00942A04"/>
    <w:rsid w:val="00942A8E"/>
    <w:rsid w:val="00942DC0"/>
    <w:rsid w:val="0094320B"/>
    <w:rsid w:val="009432CD"/>
    <w:rsid w:val="009434D4"/>
    <w:rsid w:val="009437AB"/>
    <w:rsid w:val="0094382D"/>
    <w:rsid w:val="00943B2C"/>
    <w:rsid w:val="00943D69"/>
    <w:rsid w:val="00943E03"/>
    <w:rsid w:val="00943F0D"/>
    <w:rsid w:val="00944080"/>
    <w:rsid w:val="0094413A"/>
    <w:rsid w:val="0094435B"/>
    <w:rsid w:val="0094444E"/>
    <w:rsid w:val="009446D1"/>
    <w:rsid w:val="009448F6"/>
    <w:rsid w:val="0094491D"/>
    <w:rsid w:val="00944E46"/>
    <w:rsid w:val="00944F1E"/>
    <w:rsid w:val="00944FAD"/>
    <w:rsid w:val="00945016"/>
    <w:rsid w:val="00945098"/>
    <w:rsid w:val="00945110"/>
    <w:rsid w:val="009451B3"/>
    <w:rsid w:val="00945227"/>
    <w:rsid w:val="009455C0"/>
    <w:rsid w:val="009455CD"/>
    <w:rsid w:val="0094592D"/>
    <w:rsid w:val="00945985"/>
    <w:rsid w:val="00945A83"/>
    <w:rsid w:val="00945CF3"/>
    <w:rsid w:val="00945E7E"/>
    <w:rsid w:val="00945F68"/>
    <w:rsid w:val="009463B6"/>
    <w:rsid w:val="00946887"/>
    <w:rsid w:val="00946CEC"/>
    <w:rsid w:val="00946F96"/>
    <w:rsid w:val="009471C5"/>
    <w:rsid w:val="00947380"/>
    <w:rsid w:val="00947561"/>
    <w:rsid w:val="0094760E"/>
    <w:rsid w:val="009477D5"/>
    <w:rsid w:val="009477FD"/>
    <w:rsid w:val="0094786D"/>
    <w:rsid w:val="00947B29"/>
    <w:rsid w:val="00947C14"/>
    <w:rsid w:val="00947E3C"/>
    <w:rsid w:val="00947F1B"/>
    <w:rsid w:val="00950054"/>
    <w:rsid w:val="00950174"/>
    <w:rsid w:val="00950196"/>
    <w:rsid w:val="0095044C"/>
    <w:rsid w:val="00950825"/>
    <w:rsid w:val="00950CCA"/>
    <w:rsid w:val="00950D7B"/>
    <w:rsid w:val="00950D9B"/>
    <w:rsid w:val="009511CE"/>
    <w:rsid w:val="00951238"/>
    <w:rsid w:val="0095161F"/>
    <w:rsid w:val="009516C1"/>
    <w:rsid w:val="00951731"/>
    <w:rsid w:val="00951F3A"/>
    <w:rsid w:val="00951F94"/>
    <w:rsid w:val="00951FBF"/>
    <w:rsid w:val="00951FCC"/>
    <w:rsid w:val="009520B9"/>
    <w:rsid w:val="009520CD"/>
    <w:rsid w:val="009521A1"/>
    <w:rsid w:val="00952744"/>
    <w:rsid w:val="00952961"/>
    <w:rsid w:val="00952A5B"/>
    <w:rsid w:val="00952E37"/>
    <w:rsid w:val="00952E46"/>
    <w:rsid w:val="00953408"/>
    <w:rsid w:val="0095352F"/>
    <w:rsid w:val="00953B42"/>
    <w:rsid w:val="00953B94"/>
    <w:rsid w:val="00953D26"/>
    <w:rsid w:val="00953F76"/>
    <w:rsid w:val="009541A1"/>
    <w:rsid w:val="009546A2"/>
    <w:rsid w:val="009549E4"/>
    <w:rsid w:val="00954C11"/>
    <w:rsid w:val="00954CE1"/>
    <w:rsid w:val="00954D60"/>
    <w:rsid w:val="00954D75"/>
    <w:rsid w:val="00954DB7"/>
    <w:rsid w:val="0095520B"/>
    <w:rsid w:val="009555BD"/>
    <w:rsid w:val="0095583B"/>
    <w:rsid w:val="00955B7B"/>
    <w:rsid w:val="00955D3C"/>
    <w:rsid w:val="00955EF0"/>
    <w:rsid w:val="009560DD"/>
    <w:rsid w:val="009562C8"/>
    <w:rsid w:val="0095640B"/>
    <w:rsid w:val="009567DC"/>
    <w:rsid w:val="00956F54"/>
    <w:rsid w:val="00956F96"/>
    <w:rsid w:val="00956FC9"/>
    <w:rsid w:val="009571FA"/>
    <w:rsid w:val="00957204"/>
    <w:rsid w:val="0095721B"/>
    <w:rsid w:val="009574BF"/>
    <w:rsid w:val="0095759F"/>
    <w:rsid w:val="00957640"/>
    <w:rsid w:val="00957679"/>
    <w:rsid w:val="009576DC"/>
    <w:rsid w:val="009577C6"/>
    <w:rsid w:val="0095792D"/>
    <w:rsid w:val="009579D0"/>
    <w:rsid w:val="00957D2D"/>
    <w:rsid w:val="00957EC9"/>
    <w:rsid w:val="00960078"/>
    <w:rsid w:val="0096025B"/>
    <w:rsid w:val="00960B30"/>
    <w:rsid w:val="00960CDA"/>
    <w:rsid w:val="00961019"/>
    <w:rsid w:val="00961191"/>
    <w:rsid w:val="009611F2"/>
    <w:rsid w:val="00961F2B"/>
    <w:rsid w:val="00961FAA"/>
    <w:rsid w:val="0096235C"/>
    <w:rsid w:val="00962622"/>
    <w:rsid w:val="00962819"/>
    <w:rsid w:val="009628D3"/>
    <w:rsid w:val="00962AD0"/>
    <w:rsid w:val="00962D33"/>
    <w:rsid w:val="00963048"/>
    <w:rsid w:val="009631C4"/>
    <w:rsid w:val="00963268"/>
    <w:rsid w:val="009637F5"/>
    <w:rsid w:val="00963F14"/>
    <w:rsid w:val="00963FED"/>
    <w:rsid w:val="009642A7"/>
    <w:rsid w:val="009642F6"/>
    <w:rsid w:val="009645E1"/>
    <w:rsid w:val="00964847"/>
    <w:rsid w:val="00964D3D"/>
    <w:rsid w:val="009651D2"/>
    <w:rsid w:val="00965589"/>
    <w:rsid w:val="0096579F"/>
    <w:rsid w:val="00965B49"/>
    <w:rsid w:val="00965BAC"/>
    <w:rsid w:val="00966060"/>
    <w:rsid w:val="009661D4"/>
    <w:rsid w:val="00966536"/>
    <w:rsid w:val="009666A8"/>
    <w:rsid w:val="00966A7F"/>
    <w:rsid w:val="00966C57"/>
    <w:rsid w:val="009675B5"/>
    <w:rsid w:val="009676C1"/>
    <w:rsid w:val="009678F3"/>
    <w:rsid w:val="00967CCF"/>
    <w:rsid w:val="00967D30"/>
    <w:rsid w:val="00970264"/>
    <w:rsid w:val="00970321"/>
    <w:rsid w:val="009704D6"/>
    <w:rsid w:val="00970A4E"/>
    <w:rsid w:val="00970ABC"/>
    <w:rsid w:val="00970C1D"/>
    <w:rsid w:val="00970D0D"/>
    <w:rsid w:val="00970E54"/>
    <w:rsid w:val="00970E61"/>
    <w:rsid w:val="00971083"/>
    <w:rsid w:val="009713ED"/>
    <w:rsid w:val="0097158A"/>
    <w:rsid w:val="009719E1"/>
    <w:rsid w:val="00971D51"/>
    <w:rsid w:val="009723D1"/>
    <w:rsid w:val="00972537"/>
    <w:rsid w:val="009726D8"/>
    <w:rsid w:val="00972B06"/>
    <w:rsid w:val="00972D16"/>
    <w:rsid w:val="00972DA2"/>
    <w:rsid w:val="00972EF4"/>
    <w:rsid w:val="00972F67"/>
    <w:rsid w:val="00973151"/>
    <w:rsid w:val="009731B8"/>
    <w:rsid w:val="00973418"/>
    <w:rsid w:val="00973A25"/>
    <w:rsid w:val="00973D21"/>
    <w:rsid w:val="00973F53"/>
    <w:rsid w:val="00974157"/>
    <w:rsid w:val="0097436F"/>
    <w:rsid w:val="00974517"/>
    <w:rsid w:val="0097458B"/>
    <w:rsid w:val="00974814"/>
    <w:rsid w:val="00974861"/>
    <w:rsid w:val="00974E7B"/>
    <w:rsid w:val="00974EF9"/>
    <w:rsid w:val="00975369"/>
    <w:rsid w:val="00975664"/>
    <w:rsid w:val="00975841"/>
    <w:rsid w:val="00975A0E"/>
    <w:rsid w:val="00975E82"/>
    <w:rsid w:val="00975F7D"/>
    <w:rsid w:val="009766CC"/>
    <w:rsid w:val="009767B2"/>
    <w:rsid w:val="00976A39"/>
    <w:rsid w:val="00976BE9"/>
    <w:rsid w:val="00976C70"/>
    <w:rsid w:val="00976CD6"/>
    <w:rsid w:val="00976F33"/>
    <w:rsid w:val="0097729E"/>
    <w:rsid w:val="00977415"/>
    <w:rsid w:val="00977C38"/>
    <w:rsid w:val="00977DE3"/>
    <w:rsid w:val="00980193"/>
    <w:rsid w:val="0098028A"/>
    <w:rsid w:val="0098047F"/>
    <w:rsid w:val="009804EE"/>
    <w:rsid w:val="00980B45"/>
    <w:rsid w:val="00980BCE"/>
    <w:rsid w:val="00980DE1"/>
    <w:rsid w:val="00980FE1"/>
    <w:rsid w:val="0098100E"/>
    <w:rsid w:val="009810C2"/>
    <w:rsid w:val="0098122F"/>
    <w:rsid w:val="0098127C"/>
    <w:rsid w:val="009812AB"/>
    <w:rsid w:val="009815F0"/>
    <w:rsid w:val="009817E2"/>
    <w:rsid w:val="00981C17"/>
    <w:rsid w:val="00981D64"/>
    <w:rsid w:val="0098200E"/>
    <w:rsid w:val="00982082"/>
    <w:rsid w:val="009825E9"/>
    <w:rsid w:val="00982852"/>
    <w:rsid w:val="00983025"/>
    <w:rsid w:val="009830E6"/>
    <w:rsid w:val="009831CE"/>
    <w:rsid w:val="00983440"/>
    <w:rsid w:val="0098396B"/>
    <w:rsid w:val="009839FB"/>
    <w:rsid w:val="00983A51"/>
    <w:rsid w:val="00983A6A"/>
    <w:rsid w:val="00983B12"/>
    <w:rsid w:val="00983B16"/>
    <w:rsid w:val="00983E1D"/>
    <w:rsid w:val="00983E9E"/>
    <w:rsid w:val="00984053"/>
    <w:rsid w:val="009841A5"/>
    <w:rsid w:val="0098425D"/>
    <w:rsid w:val="009844AA"/>
    <w:rsid w:val="0098497D"/>
    <w:rsid w:val="00984A3E"/>
    <w:rsid w:val="00984A6B"/>
    <w:rsid w:val="00984D11"/>
    <w:rsid w:val="009850F2"/>
    <w:rsid w:val="009853EC"/>
    <w:rsid w:val="00985F4C"/>
    <w:rsid w:val="00985F50"/>
    <w:rsid w:val="0098614C"/>
    <w:rsid w:val="009861BF"/>
    <w:rsid w:val="009865B0"/>
    <w:rsid w:val="009865B5"/>
    <w:rsid w:val="0098683B"/>
    <w:rsid w:val="00986B40"/>
    <w:rsid w:val="00986F8C"/>
    <w:rsid w:val="009870B7"/>
    <w:rsid w:val="009870DE"/>
    <w:rsid w:val="00987313"/>
    <w:rsid w:val="00987399"/>
    <w:rsid w:val="009873F2"/>
    <w:rsid w:val="0098741F"/>
    <w:rsid w:val="00987463"/>
    <w:rsid w:val="00987893"/>
    <w:rsid w:val="00987C09"/>
    <w:rsid w:val="00987C57"/>
    <w:rsid w:val="0099008D"/>
    <w:rsid w:val="00990423"/>
    <w:rsid w:val="00990453"/>
    <w:rsid w:val="009906D7"/>
    <w:rsid w:val="009907DE"/>
    <w:rsid w:val="009908A4"/>
    <w:rsid w:val="009909A2"/>
    <w:rsid w:val="00990C21"/>
    <w:rsid w:val="00990DFB"/>
    <w:rsid w:val="00990FB7"/>
    <w:rsid w:val="009914BA"/>
    <w:rsid w:val="009920D2"/>
    <w:rsid w:val="00992159"/>
    <w:rsid w:val="0099249B"/>
    <w:rsid w:val="009928A5"/>
    <w:rsid w:val="0099290F"/>
    <w:rsid w:val="00992938"/>
    <w:rsid w:val="00992A8A"/>
    <w:rsid w:val="0099321B"/>
    <w:rsid w:val="00993272"/>
    <w:rsid w:val="009934C9"/>
    <w:rsid w:val="00993605"/>
    <w:rsid w:val="0099376F"/>
    <w:rsid w:val="00993879"/>
    <w:rsid w:val="00993AA2"/>
    <w:rsid w:val="00994552"/>
    <w:rsid w:val="00994563"/>
    <w:rsid w:val="009945C3"/>
    <w:rsid w:val="00994A93"/>
    <w:rsid w:val="00994AD5"/>
    <w:rsid w:val="00994DA6"/>
    <w:rsid w:val="009952F0"/>
    <w:rsid w:val="00995534"/>
    <w:rsid w:val="00995631"/>
    <w:rsid w:val="00995841"/>
    <w:rsid w:val="00995953"/>
    <w:rsid w:val="009959E9"/>
    <w:rsid w:val="00995A29"/>
    <w:rsid w:val="00995C5F"/>
    <w:rsid w:val="00995E3B"/>
    <w:rsid w:val="00995FEB"/>
    <w:rsid w:val="0099600A"/>
    <w:rsid w:val="009960C5"/>
    <w:rsid w:val="0099632B"/>
    <w:rsid w:val="00996343"/>
    <w:rsid w:val="00996435"/>
    <w:rsid w:val="0099671E"/>
    <w:rsid w:val="00996743"/>
    <w:rsid w:val="00996749"/>
    <w:rsid w:val="009967C7"/>
    <w:rsid w:val="00996B33"/>
    <w:rsid w:val="00997151"/>
    <w:rsid w:val="009971EB"/>
    <w:rsid w:val="009972B0"/>
    <w:rsid w:val="009A032C"/>
    <w:rsid w:val="009A0337"/>
    <w:rsid w:val="009A07BA"/>
    <w:rsid w:val="009A08AA"/>
    <w:rsid w:val="009A0A55"/>
    <w:rsid w:val="009A0CBA"/>
    <w:rsid w:val="009A0F49"/>
    <w:rsid w:val="009A11F9"/>
    <w:rsid w:val="009A144C"/>
    <w:rsid w:val="009A14BA"/>
    <w:rsid w:val="009A1769"/>
    <w:rsid w:val="009A17EB"/>
    <w:rsid w:val="009A186E"/>
    <w:rsid w:val="009A1B14"/>
    <w:rsid w:val="009A1BBB"/>
    <w:rsid w:val="009A1FD9"/>
    <w:rsid w:val="009A22A8"/>
    <w:rsid w:val="009A23B9"/>
    <w:rsid w:val="009A28CA"/>
    <w:rsid w:val="009A2B3A"/>
    <w:rsid w:val="009A2C2D"/>
    <w:rsid w:val="009A2CB3"/>
    <w:rsid w:val="009A2D0D"/>
    <w:rsid w:val="009A2FF3"/>
    <w:rsid w:val="009A327E"/>
    <w:rsid w:val="009A3357"/>
    <w:rsid w:val="009A34FD"/>
    <w:rsid w:val="009A359F"/>
    <w:rsid w:val="009A3B5A"/>
    <w:rsid w:val="009A3C59"/>
    <w:rsid w:val="009A3E4B"/>
    <w:rsid w:val="009A45DF"/>
    <w:rsid w:val="009A47D0"/>
    <w:rsid w:val="009A4CCE"/>
    <w:rsid w:val="009A4F3E"/>
    <w:rsid w:val="009A4FE7"/>
    <w:rsid w:val="009A5313"/>
    <w:rsid w:val="009A597B"/>
    <w:rsid w:val="009A5F0F"/>
    <w:rsid w:val="009A683A"/>
    <w:rsid w:val="009A68DD"/>
    <w:rsid w:val="009A6BE8"/>
    <w:rsid w:val="009A6E12"/>
    <w:rsid w:val="009A6EC6"/>
    <w:rsid w:val="009A6FFD"/>
    <w:rsid w:val="009A7085"/>
    <w:rsid w:val="009A7375"/>
    <w:rsid w:val="009A7577"/>
    <w:rsid w:val="009A75AB"/>
    <w:rsid w:val="009A7763"/>
    <w:rsid w:val="009A7879"/>
    <w:rsid w:val="009A7A69"/>
    <w:rsid w:val="009A7C74"/>
    <w:rsid w:val="009A7C8A"/>
    <w:rsid w:val="009A7E6E"/>
    <w:rsid w:val="009A7F02"/>
    <w:rsid w:val="009A7F76"/>
    <w:rsid w:val="009A7F93"/>
    <w:rsid w:val="009B009D"/>
    <w:rsid w:val="009B011D"/>
    <w:rsid w:val="009B01C9"/>
    <w:rsid w:val="009B0699"/>
    <w:rsid w:val="009B06A5"/>
    <w:rsid w:val="009B0D45"/>
    <w:rsid w:val="009B0DDC"/>
    <w:rsid w:val="009B0ED0"/>
    <w:rsid w:val="009B104D"/>
    <w:rsid w:val="009B1182"/>
    <w:rsid w:val="009B13BF"/>
    <w:rsid w:val="009B1B9C"/>
    <w:rsid w:val="009B1EBC"/>
    <w:rsid w:val="009B2413"/>
    <w:rsid w:val="009B2455"/>
    <w:rsid w:val="009B2754"/>
    <w:rsid w:val="009B27FA"/>
    <w:rsid w:val="009B2956"/>
    <w:rsid w:val="009B2AA7"/>
    <w:rsid w:val="009B2B15"/>
    <w:rsid w:val="009B3628"/>
    <w:rsid w:val="009B3C34"/>
    <w:rsid w:val="009B3E58"/>
    <w:rsid w:val="009B4028"/>
    <w:rsid w:val="009B4051"/>
    <w:rsid w:val="009B47BE"/>
    <w:rsid w:val="009B4D88"/>
    <w:rsid w:val="009B4F69"/>
    <w:rsid w:val="009B5482"/>
    <w:rsid w:val="009B54C8"/>
    <w:rsid w:val="009B54CB"/>
    <w:rsid w:val="009B5850"/>
    <w:rsid w:val="009B61D8"/>
    <w:rsid w:val="009B62EE"/>
    <w:rsid w:val="009B67B5"/>
    <w:rsid w:val="009B67C6"/>
    <w:rsid w:val="009B681A"/>
    <w:rsid w:val="009B6A5A"/>
    <w:rsid w:val="009B6BC8"/>
    <w:rsid w:val="009B6C55"/>
    <w:rsid w:val="009B708C"/>
    <w:rsid w:val="009B70FA"/>
    <w:rsid w:val="009B74B1"/>
    <w:rsid w:val="009B758E"/>
    <w:rsid w:val="009B7637"/>
    <w:rsid w:val="009B7B3B"/>
    <w:rsid w:val="009B7BC1"/>
    <w:rsid w:val="009C0373"/>
    <w:rsid w:val="009C0A21"/>
    <w:rsid w:val="009C0A72"/>
    <w:rsid w:val="009C0B4D"/>
    <w:rsid w:val="009C10D6"/>
    <w:rsid w:val="009C1460"/>
    <w:rsid w:val="009C1737"/>
    <w:rsid w:val="009C182C"/>
    <w:rsid w:val="009C1BA0"/>
    <w:rsid w:val="009C1D06"/>
    <w:rsid w:val="009C2427"/>
    <w:rsid w:val="009C2459"/>
    <w:rsid w:val="009C250A"/>
    <w:rsid w:val="009C285A"/>
    <w:rsid w:val="009C2CDE"/>
    <w:rsid w:val="009C2F1F"/>
    <w:rsid w:val="009C3428"/>
    <w:rsid w:val="009C35FF"/>
    <w:rsid w:val="009C3AB7"/>
    <w:rsid w:val="009C3BCB"/>
    <w:rsid w:val="009C3D18"/>
    <w:rsid w:val="009C3DF9"/>
    <w:rsid w:val="009C4107"/>
    <w:rsid w:val="009C4150"/>
    <w:rsid w:val="009C4310"/>
    <w:rsid w:val="009C44F8"/>
    <w:rsid w:val="009C46CC"/>
    <w:rsid w:val="009C47AC"/>
    <w:rsid w:val="009C4D8A"/>
    <w:rsid w:val="009C52E3"/>
    <w:rsid w:val="009C54A0"/>
    <w:rsid w:val="009C55BE"/>
    <w:rsid w:val="009C590F"/>
    <w:rsid w:val="009C5A02"/>
    <w:rsid w:val="009C5C78"/>
    <w:rsid w:val="009C5E14"/>
    <w:rsid w:val="009C60B2"/>
    <w:rsid w:val="009C6273"/>
    <w:rsid w:val="009C63E8"/>
    <w:rsid w:val="009C63F4"/>
    <w:rsid w:val="009C649B"/>
    <w:rsid w:val="009C6563"/>
    <w:rsid w:val="009C6593"/>
    <w:rsid w:val="009C69D4"/>
    <w:rsid w:val="009C6BB9"/>
    <w:rsid w:val="009C6C80"/>
    <w:rsid w:val="009C6DA1"/>
    <w:rsid w:val="009C6ECF"/>
    <w:rsid w:val="009C706B"/>
    <w:rsid w:val="009C756C"/>
    <w:rsid w:val="009C758E"/>
    <w:rsid w:val="009C7593"/>
    <w:rsid w:val="009C78C7"/>
    <w:rsid w:val="009C78E8"/>
    <w:rsid w:val="009C7D15"/>
    <w:rsid w:val="009C7F6E"/>
    <w:rsid w:val="009D004C"/>
    <w:rsid w:val="009D0099"/>
    <w:rsid w:val="009D0269"/>
    <w:rsid w:val="009D0367"/>
    <w:rsid w:val="009D0647"/>
    <w:rsid w:val="009D0759"/>
    <w:rsid w:val="009D08D6"/>
    <w:rsid w:val="009D094D"/>
    <w:rsid w:val="009D0B80"/>
    <w:rsid w:val="009D0C31"/>
    <w:rsid w:val="009D126C"/>
    <w:rsid w:val="009D1281"/>
    <w:rsid w:val="009D175F"/>
    <w:rsid w:val="009D177B"/>
    <w:rsid w:val="009D17CF"/>
    <w:rsid w:val="009D1AD3"/>
    <w:rsid w:val="009D21AB"/>
    <w:rsid w:val="009D25C2"/>
    <w:rsid w:val="009D2694"/>
    <w:rsid w:val="009D2CAE"/>
    <w:rsid w:val="009D2D16"/>
    <w:rsid w:val="009D3139"/>
    <w:rsid w:val="009D31C2"/>
    <w:rsid w:val="009D3358"/>
    <w:rsid w:val="009D3396"/>
    <w:rsid w:val="009D38E2"/>
    <w:rsid w:val="009D3B11"/>
    <w:rsid w:val="009D3B85"/>
    <w:rsid w:val="009D3C9B"/>
    <w:rsid w:val="009D413B"/>
    <w:rsid w:val="009D4143"/>
    <w:rsid w:val="009D452B"/>
    <w:rsid w:val="009D492F"/>
    <w:rsid w:val="009D4A7C"/>
    <w:rsid w:val="009D4D98"/>
    <w:rsid w:val="009D51F4"/>
    <w:rsid w:val="009D52A8"/>
    <w:rsid w:val="009D54ED"/>
    <w:rsid w:val="009D6018"/>
    <w:rsid w:val="009D60E7"/>
    <w:rsid w:val="009D60F9"/>
    <w:rsid w:val="009D6610"/>
    <w:rsid w:val="009D6663"/>
    <w:rsid w:val="009D6787"/>
    <w:rsid w:val="009D6E58"/>
    <w:rsid w:val="009D74DC"/>
    <w:rsid w:val="009D781D"/>
    <w:rsid w:val="009D7CB1"/>
    <w:rsid w:val="009D7F6B"/>
    <w:rsid w:val="009E0135"/>
    <w:rsid w:val="009E0261"/>
    <w:rsid w:val="009E026D"/>
    <w:rsid w:val="009E03D9"/>
    <w:rsid w:val="009E068D"/>
    <w:rsid w:val="009E0739"/>
    <w:rsid w:val="009E08D0"/>
    <w:rsid w:val="009E0AB1"/>
    <w:rsid w:val="009E0C59"/>
    <w:rsid w:val="009E0E04"/>
    <w:rsid w:val="009E0F5E"/>
    <w:rsid w:val="009E0F97"/>
    <w:rsid w:val="009E1053"/>
    <w:rsid w:val="009E1149"/>
    <w:rsid w:val="009E12E4"/>
    <w:rsid w:val="009E19A7"/>
    <w:rsid w:val="009E1A9F"/>
    <w:rsid w:val="009E1C6A"/>
    <w:rsid w:val="009E1F2D"/>
    <w:rsid w:val="009E209C"/>
    <w:rsid w:val="009E28FE"/>
    <w:rsid w:val="009E292C"/>
    <w:rsid w:val="009E2A1A"/>
    <w:rsid w:val="009E2B8A"/>
    <w:rsid w:val="009E345F"/>
    <w:rsid w:val="009E397F"/>
    <w:rsid w:val="009E3BD2"/>
    <w:rsid w:val="009E3FD1"/>
    <w:rsid w:val="009E400C"/>
    <w:rsid w:val="009E41DB"/>
    <w:rsid w:val="009E43BD"/>
    <w:rsid w:val="009E46BB"/>
    <w:rsid w:val="009E4996"/>
    <w:rsid w:val="009E49DD"/>
    <w:rsid w:val="009E4BA9"/>
    <w:rsid w:val="009E4C4C"/>
    <w:rsid w:val="009E4E18"/>
    <w:rsid w:val="009E4F4A"/>
    <w:rsid w:val="009E4F58"/>
    <w:rsid w:val="009E4F95"/>
    <w:rsid w:val="009E52F3"/>
    <w:rsid w:val="009E543A"/>
    <w:rsid w:val="009E5966"/>
    <w:rsid w:val="009E5B5D"/>
    <w:rsid w:val="009E5D11"/>
    <w:rsid w:val="009E5EA0"/>
    <w:rsid w:val="009E5F22"/>
    <w:rsid w:val="009E5F81"/>
    <w:rsid w:val="009E614D"/>
    <w:rsid w:val="009E65D4"/>
    <w:rsid w:val="009E6882"/>
    <w:rsid w:val="009E69EB"/>
    <w:rsid w:val="009E6BC0"/>
    <w:rsid w:val="009E6DEA"/>
    <w:rsid w:val="009E6E22"/>
    <w:rsid w:val="009E6EBF"/>
    <w:rsid w:val="009E6FD5"/>
    <w:rsid w:val="009E738A"/>
    <w:rsid w:val="009E787A"/>
    <w:rsid w:val="009E7A8C"/>
    <w:rsid w:val="009E7C6A"/>
    <w:rsid w:val="009E7CCF"/>
    <w:rsid w:val="009F0301"/>
    <w:rsid w:val="009F054C"/>
    <w:rsid w:val="009F09D7"/>
    <w:rsid w:val="009F0CC7"/>
    <w:rsid w:val="009F0F2D"/>
    <w:rsid w:val="009F0FA8"/>
    <w:rsid w:val="009F0FB8"/>
    <w:rsid w:val="009F1552"/>
    <w:rsid w:val="009F165F"/>
    <w:rsid w:val="009F182F"/>
    <w:rsid w:val="009F1A39"/>
    <w:rsid w:val="009F1C2B"/>
    <w:rsid w:val="009F1D41"/>
    <w:rsid w:val="009F1E55"/>
    <w:rsid w:val="009F1FE3"/>
    <w:rsid w:val="009F2262"/>
    <w:rsid w:val="009F26B2"/>
    <w:rsid w:val="009F27E6"/>
    <w:rsid w:val="009F3148"/>
    <w:rsid w:val="009F3162"/>
    <w:rsid w:val="009F33DF"/>
    <w:rsid w:val="009F3B82"/>
    <w:rsid w:val="009F3CB6"/>
    <w:rsid w:val="009F3F2B"/>
    <w:rsid w:val="009F3F9E"/>
    <w:rsid w:val="009F400B"/>
    <w:rsid w:val="009F406A"/>
    <w:rsid w:val="009F4230"/>
    <w:rsid w:val="009F4298"/>
    <w:rsid w:val="009F4499"/>
    <w:rsid w:val="009F4573"/>
    <w:rsid w:val="009F46E0"/>
    <w:rsid w:val="009F4769"/>
    <w:rsid w:val="009F4A1A"/>
    <w:rsid w:val="009F4B70"/>
    <w:rsid w:val="009F4BF6"/>
    <w:rsid w:val="009F4E61"/>
    <w:rsid w:val="009F4F9C"/>
    <w:rsid w:val="009F57A0"/>
    <w:rsid w:val="009F5883"/>
    <w:rsid w:val="009F58B7"/>
    <w:rsid w:val="009F5ACE"/>
    <w:rsid w:val="009F5B29"/>
    <w:rsid w:val="009F5BB7"/>
    <w:rsid w:val="009F5F66"/>
    <w:rsid w:val="009F5FDB"/>
    <w:rsid w:val="009F6071"/>
    <w:rsid w:val="009F67C2"/>
    <w:rsid w:val="009F697B"/>
    <w:rsid w:val="009F698A"/>
    <w:rsid w:val="009F6E85"/>
    <w:rsid w:val="009F7074"/>
    <w:rsid w:val="009F7B23"/>
    <w:rsid w:val="009F7B97"/>
    <w:rsid w:val="009F7BA4"/>
    <w:rsid w:val="009F7C82"/>
    <w:rsid w:val="009F7CC8"/>
    <w:rsid w:val="009F7E1F"/>
    <w:rsid w:val="009F7FA5"/>
    <w:rsid w:val="00A00116"/>
    <w:rsid w:val="00A003C4"/>
    <w:rsid w:val="00A00A65"/>
    <w:rsid w:val="00A00A7C"/>
    <w:rsid w:val="00A00B8E"/>
    <w:rsid w:val="00A00BA8"/>
    <w:rsid w:val="00A00F76"/>
    <w:rsid w:val="00A01219"/>
    <w:rsid w:val="00A0167F"/>
    <w:rsid w:val="00A01752"/>
    <w:rsid w:val="00A01A83"/>
    <w:rsid w:val="00A01AB4"/>
    <w:rsid w:val="00A01D47"/>
    <w:rsid w:val="00A01E86"/>
    <w:rsid w:val="00A023EF"/>
    <w:rsid w:val="00A027B7"/>
    <w:rsid w:val="00A027BE"/>
    <w:rsid w:val="00A0289A"/>
    <w:rsid w:val="00A028C2"/>
    <w:rsid w:val="00A02DFD"/>
    <w:rsid w:val="00A02E50"/>
    <w:rsid w:val="00A02F3E"/>
    <w:rsid w:val="00A02F4B"/>
    <w:rsid w:val="00A03057"/>
    <w:rsid w:val="00A03213"/>
    <w:rsid w:val="00A03259"/>
    <w:rsid w:val="00A03834"/>
    <w:rsid w:val="00A03AD1"/>
    <w:rsid w:val="00A03E90"/>
    <w:rsid w:val="00A0413F"/>
    <w:rsid w:val="00A04186"/>
    <w:rsid w:val="00A041DE"/>
    <w:rsid w:val="00A04314"/>
    <w:rsid w:val="00A04406"/>
    <w:rsid w:val="00A04DD8"/>
    <w:rsid w:val="00A04EFB"/>
    <w:rsid w:val="00A0500C"/>
    <w:rsid w:val="00A0515E"/>
    <w:rsid w:val="00A05649"/>
    <w:rsid w:val="00A05682"/>
    <w:rsid w:val="00A05751"/>
    <w:rsid w:val="00A0629D"/>
    <w:rsid w:val="00A068A2"/>
    <w:rsid w:val="00A06AB3"/>
    <w:rsid w:val="00A06AC8"/>
    <w:rsid w:val="00A06C59"/>
    <w:rsid w:val="00A06D3B"/>
    <w:rsid w:val="00A06E72"/>
    <w:rsid w:val="00A06FB5"/>
    <w:rsid w:val="00A0700E"/>
    <w:rsid w:val="00A071AA"/>
    <w:rsid w:val="00A07316"/>
    <w:rsid w:val="00A074A3"/>
    <w:rsid w:val="00A07591"/>
    <w:rsid w:val="00A075C7"/>
    <w:rsid w:val="00A077A0"/>
    <w:rsid w:val="00A079BC"/>
    <w:rsid w:val="00A07D06"/>
    <w:rsid w:val="00A07DCD"/>
    <w:rsid w:val="00A07DFF"/>
    <w:rsid w:val="00A07E8E"/>
    <w:rsid w:val="00A07E9E"/>
    <w:rsid w:val="00A102E8"/>
    <w:rsid w:val="00A10424"/>
    <w:rsid w:val="00A10BB4"/>
    <w:rsid w:val="00A10DD6"/>
    <w:rsid w:val="00A10F1D"/>
    <w:rsid w:val="00A110F6"/>
    <w:rsid w:val="00A113EC"/>
    <w:rsid w:val="00A11705"/>
    <w:rsid w:val="00A117FB"/>
    <w:rsid w:val="00A119A6"/>
    <w:rsid w:val="00A11AFA"/>
    <w:rsid w:val="00A11F86"/>
    <w:rsid w:val="00A121C7"/>
    <w:rsid w:val="00A122B6"/>
    <w:rsid w:val="00A12477"/>
    <w:rsid w:val="00A125A7"/>
    <w:rsid w:val="00A12A42"/>
    <w:rsid w:val="00A12B6A"/>
    <w:rsid w:val="00A12BE7"/>
    <w:rsid w:val="00A12D63"/>
    <w:rsid w:val="00A12F45"/>
    <w:rsid w:val="00A13228"/>
    <w:rsid w:val="00A133B7"/>
    <w:rsid w:val="00A13704"/>
    <w:rsid w:val="00A13A6C"/>
    <w:rsid w:val="00A13AB5"/>
    <w:rsid w:val="00A13AF6"/>
    <w:rsid w:val="00A13B02"/>
    <w:rsid w:val="00A13B1F"/>
    <w:rsid w:val="00A13BE5"/>
    <w:rsid w:val="00A14169"/>
    <w:rsid w:val="00A142E2"/>
    <w:rsid w:val="00A1435C"/>
    <w:rsid w:val="00A1474D"/>
    <w:rsid w:val="00A147FF"/>
    <w:rsid w:val="00A14CCA"/>
    <w:rsid w:val="00A151F4"/>
    <w:rsid w:val="00A15237"/>
    <w:rsid w:val="00A152C8"/>
    <w:rsid w:val="00A15514"/>
    <w:rsid w:val="00A15558"/>
    <w:rsid w:val="00A15823"/>
    <w:rsid w:val="00A16230"/>
    <w:rsid w:val="00A16E51"/>
    <w:rsid w:val="00A170FA"/>
    <w:rsid w:val="00A17125"/>
    <w:rsid w:val="00A173D5"/>
    <w:rsid w:val="00A175E8"/>
    <w:rsid w:val="00A17642"/>
    <w:rsid w:val="00A178CE"/>
    <w:rsid w:val="00A1794A"/>
    <w:rsid w:val="00A17BD5"/>
    <w:rsid w:val="00A17FFB"/>
    <w:rsid w:val="00A2059D"/>
    <w:rsid w:val="00A206C1"/>
    <w:rsid w:val="00A2077D"/>
    <w:rsid w:val="00A20ADA"/>
    <w:rsid w:val="00A20E56"/>
    <w:rsid w:val="00A2126C"/>
    <w:rsid w:val="00A2131E"/>
    <w:rsid w:val="00A2161C"/>
    <w:rsid w:val="00A21801"/>
    <w:rsid w:val="00A218AD"/>
    <w:rsid w:val="00A21929"/>
    <w:rsid w:val="00A21B88"/>
    <w:rsid w:val="00A21BDE"/>
    <w:rsid w:val="00A21E01"/>
    <w:rsid w:val="00A21EA6"/>
    <w:rsid w:val="00A22439"/>
    <w:rsid w:val="00A224EC"/>
    <w:rsid w:val="00A227CE"/>
    <w:rsid w:val="00A22B42"/>
    <w:rsid w:val="00A22C37"/>
    <w:rsid w:val="00A22DC4"/>
    <w:rsid w:val="00A22E3A"/>
    <w:rsid w:val="00A2345A"/>
    <w:rsid w:val="00A23534"/>
    <w:rsid w:val="00A235D2"/>
    <w:rsid w:val="00A239B0"/>
    <w:rsid w:val="00A23EDA"/>
    <w:rsid w:val="00A23F85"/>
    <w:rsid w:val="00A24057"/>
    <w:rsid w:val="00A24171"/>
    <w:rsid w:val="00A242B4"/>
    <w:rsid w:val="00A244E5"/>
    <w:rsid w:val="00A246F7"/>
    <w:rsid w:val="00A24718"/>
    <w:rsid w:val="00A2473E"/>
    <w:rsid w:val="00A2481C"/>
    <w:rsid w:val="00A24AEE"/>
    <w:rsid w:val="00A24DB2"/>
    <w:rsid w:val="00A2509D"/>
    <w:rsid w:val="00A25238"/>
    <w:rsid w:val="00A252A2"/>
    <w:rsid w:val="00A252D9"/>
    <w:rsid w:val="00A25529"/>
    <w:rsid w:val="00A25720"/>
    <w:rsid w:val="00A25A7D"/>
    <w:rsid w:val="00A25AF2"/>
    <w:rsid w:val="00A25DD5"/>
    <w:rsid w:val="00A25DDA"/>
    <w:rsid w:val="00A25EC5"/>
    <w:rsid w:val="00A25FD7"/>
    <w:rsid w:val="00A26187"/>
    <w:rsid w:val="00A2622F"/>
    <w:rsid w:val="00A263F2"/>
    <w:rsid w:val="00A26652"/>
    <w:rsid w:val="00A2697C"/>
    <w:rsid w:val="00A26B90"/>
    <w:rsid w:val="00A27698"/>
    <w:rsid w:val="00A27711"/>
    <w:rsid w:val="00A279C1"/>
    <w:rsid w:val="00A27ABB"/>
    <w:rsid w:val="00A27C67"/>
    <w:rsid w:val="00A27D05"/>
    <w:rsid w:val="00A27E1E"/>
    <w:rsid w:val="00A30105"/>
    <w:rsid w:val="00A303DA"/>
    <w:rsid w:val="00A30537"/>
    <w:rsid w:val="00A305A3"/>
    <w:rsid w:val="00A307A4"/>
    <w:rsid w:val="00A3093A"/>
    <w:rsid w:val="00A309A1"/>
    <w:rsid w:val="00A30EE1"/>
    <w:rsid w:val="00A30F18"/>
    <w:rsid w:val="00A31002"/>
    <w:rsid w:val="00A3102F"/>
    <w:rsid w:val="00A31048"/>
    <w:rsid w:val="00A311FD"/>
    <w:rsid w:val="00A314FB"/>
    <w:rsid w:val="00A317F6"/>
    <w:rsid w:val="00A32127"/>
    <w:rsid w:val="00A32141"/>
    <w:rsid w:val="00A32693"/>
    <w:rsid w:val="00A327D8"/>
    <w:rsid w:val="00A328DE"/>
    <w:rsid w:val="00A32BAA"/>
    <w:rsid w:val="00A32CBA"/>
    <w:rsid w:val="00A32F01"/>
    <w:rsid w:val="00A32FAF"/>
    <w:rsid w:val="00A3307A"/>
    <w:rsid w:val="00A33440"/>
    <w:rsid w:val="00A335BD"/>
    <w:rsid w:val="00A3365C"/>
    <w:rsid w:val="00A33729"/>
    <w:rsid w:val="00A33732"/>
    <w:rsid w:val="00A33BD5"/>
    <w:rsid w:val="00A33DFA"/>
    <w:rsid w:val="00A33E7F"/>
    <w:rsid w:val="00A34408"/>
    <w:rsid w:val="00A34759"/>
    <w:rsid w:val="00A347D8"/>
    <w:rsid w:val="00A34890"/>
    <w:rsid w:val="00A34F20"/>
    <w:rsid w:val="00A350EF"/>
    <w:rsid w:val="00A35386"/>
    <w:rsid w:val="00A35500"/>
    <w:rsid w:val="00A3568D"/>
    <w:rsid w:val="00A35C87"/>
    <w:rsid w:val="00A35F8B"/>
    <w:rsid w:val="00A36041"/>
    <w:rsid w:val="00A3620E"/>
    <w:rsid w:val="00A3621C"/>
    <w:rsid w:val="00A36238"/>
    <w:rsid w:val="00A363DD"/>
    <w:rsid w:val="00A364E6"/>
    <w:rsid w:val="00A3654A"/>
    <w:rsid w:val="00A36698"/>
    <w:rsid w:val="00A36742"/>
    <w:rsid w:val="00A3686E"/>
    <w:rsid w:val="00A3692C"/>
    <w:rsid w:val="00A36B48"/>
    <w:rsid w:val="00A36D5D"/>
    <w:rsid w:val="00A37012"/>
    <w:rsid w:val="00A370C3"/>
    <w:rsid w:val="00A371FE"/>
    <w:rsid w:val="00A37571"/>
    <w:rsid w:val="00A375D4"/>
    <w:rsid w:val="00A375EE"/>
    <w:rsid w:val="00A37647"/>
    <w:rsid w:val="00A376AA"/>
    <w:rsid w:val="00A378D6"/>
    <w:rsid w:val="00A37945"/>
    <w:rsid w:val="00A37AFC"/>
    <w:rsid w:val="00A37B82"/>
    <w:rsid w:val="00A37C82"/>
    <w:rsid w:val="00A37D42"/>
    <w:rsid w:val="00A37DDA"/>
    <w:rsid w:val="00A37E0C"/>
    <w:rsid w:val="00A37EE1"/>
    <w:rsid w:val="00A37EE9"/>
    <w:rsid w:val="00A40027"/>
    <w:rsid w:val="00A401F9"/>
    <w:rsid w:val="00A4048B"/>
    <w:rsid w:val="00A4068B"/>
    <w:rsid w:val="00A4093A"/>
    <w:rsid w:val="00A40AF4"/>
    <w:rsid w:val="00A40F3D"/>
    <w:rsid w:val="00A410D7"/>
    <w:rsid w:val="00A4135A"/>
    <w:rsid w:val="00A413EF"/>
    <w:rsid w:val="00A41513"/>
    <w:rsid w:val="00A41580"/>
    <w:rsid w:val="00A415FF"/>
    <w:rsid w:val="00A41762"/>
    <w:rsid w:val="00A4185D"/>
    <w:rsid w:val="00A418B1"/>
    <w:rsid w:val="00A41944"/>
    <w:rsid w:val="00A419DB"/>
    <w:rsid w:val="00A41BC9"/>
    <w:rsid w:val="00A41C77"/>
    <w:rsid w:val="00A41CCC"/>
    <w:rsid w:val="00A42191"/>
    <w:rsid w:val="00A42328"/>
    <w:rsid w:val="00A429BB"/>
    <w:rsid w:val="00A42AF2"/>
    <w:rsid w:val="00A42D33"/>
    <w:rsid w:val="00A42EC8"/>
    <w:rsid w:val="00A42F47"/>
    <w:rsid w:val="00A4303A"/>
    <w:rsid w:val="00A431E9"/>
    <w:rsid w:val="00A43803"/>
    <w:rsid w:val="00A43B94"/>
    <w:rsid w:val="00A442F7"/>
    <w:rsid w:val="00A443CC"/>
    <w:rsid w:val="00A446E9"/>
    <w:rsid w:val="00A44C51"/>
    <w:rsid w:val="00A44D0E"/>
    <w:rsid w:val="00A44E1E"/>
    <w:rsid w:val="00A44EA8"/>
    <w:rsid w:val="00A45061"/>
    <w:rsid w:val="00A4596E"/>
    <w:rsid w:val="00A462FE"/>
    <w:rsid w:val="00A463CB"/>
    <w:rsid w:val="00A4651C"/>
    <w:rsid w:val="00A46540"/>
    <w:rsid w:val="00A4667B"/>
    <w:rsid w:val="00A46B8A"/>
    <w:rsid w:val="00A46C79"/>
    <w:rsid w:val="00A471AD"/>
    <w:rsid w:val="00A473A4"/>
    <w:rsid w:val="00A47A02"/>
    <w:rsid w:val="00A47CE2"/>
    <w:rsid w:val="00A5003C"/>
    <w:rsid w:val="00A5015E"/>
    <w:rsid w:val="00A5038D"/>
    <w:rsid w:val="00A504F5"/>
    <w:rsid w:val="00A50642"/>
    <w:rsid w:val="00A50859"/>
    <w:rsid w:val="00A5094C"/>
    <w:rsid w:val="00A509B6"/>
    <w:rsid w:val="00A50D6B"/>
    <w:rsid w:val="00A50DD9"/>
    <w:rsid w:val="00A50EE7"/>
    <w:rsid w:val="00A51613"/>
    <w:rsid w:val="00A5175B"/>
    <w:rsid w:val="00A51881"/>
    <w:rsid w:val="00A51915"/>
    <w:rsid w:val="00A52258"/>
    <w:rsid w:val="00A5238F"/>
    <w:rsid w:val="00A525CE"/>
    <w:rsid w:val="00A52959"/>
    <w:rsid w:val="00A52D50"/>
    <w:rsid w:val="00A52F7A"/>
    <w:rsid w:val="00A5301D"/>
    <w:rsid w:val="00A5302C"/>
    <w:rsid w:val="00A534E9"/>
    <w:rsid w:val="00A535F3"/>
    <w:rsid w:val="00A536B8"/>
    <w:rsid w:val="00A537E5"/>
    <w:rsid w:val="00A539C4"/>
    <w:rsid w:val="00A53A94"/>
    <w:rsid w:val="00A53CBC"/>
    <w:rsid w:val="00A54035"/>
    <w:rsid w:val="00A541BB"/>
    <w:rsid w:val="00A542D5"/>
    <w:rsid w:val="00A545B6"/>
    <w:rsid w:val="00A54733"/>
    <w:rsid w:val="00A54926"/>
    <w:rsid w:val="00A54CDC"/>
    <w:rsid w:val="00A54F72"/>
    <w:rsid w:val="00A553DD"/>
    <w:rsid w:val="00A55438"/>
    <w:rsid w:val="00A55636"/>
    <w:rsid w:val="00A556DB"/>
    <w:rsid w:val="00A5578A"/>
    <w:rsid w:val="00A5584B"/>
    <w:rsid w:val="00A559B5"/>
    <w:rsid w:val="00A55B20"/>
    <w:rsid w:val="00A55DA0"/>
    <w:rsid w:val="00A55F41"/>
    <w:rsid w:val="00A55FA6"/>
    <w:rsid w:val="00A5620B"/>
    <w:rsid w:val="00A562B3"/>
    <w:rsid w:val="00A56391"/>
    <w:rsid w:val="00A5642C"/>
    <w:rsid w:val="00A564F6"/>
    <w:rsid w:val="00A56988"/>
    <w:rsid w:val="00A56D94"/>
    <w:rsid w:val="00A56E0F"/>
    <w:rsid w:val="00A56F40"/>
    <w:rsid w:val="00A56FA2"/>
    <w:rsid w:val="00A56FB2"/>
    <w:rsid w:val="00A570EB"/>
    <w:rsid w:val="00A575B6"/>
    <w:rsid w:val="00A578E8"/>
    <w:rsid w:val="00A57A81"/>
    <w:rsid w:val="00A57EED"/>
    <w:rsid w:val="00A57FC6"/>
    <w:rsid w:val="00A601AC"/>
    <w:rsid w:val="00A602C5"/>
    <w:rsid w:val="00A60580"/>
    <w:rsid w:val="00A6065D"/>
    <w:rsid w:val="00A6067A"/>
    <w:rsid w:val="00A60FF6"/>
    <w:rsid w:val="00A61230"/>
    <w:rsid w:val="00A61911"/>
    <w:rsid w:val="00A61F28"/>
    <w:rsid w:val="00A6203D"/>
    <w:rsid w:val="00A62136"/>
    <w:rsid w:val="00A62338"/>
    <w:rsid w:val="00A6236E"/>
    <w:rsid w:val="00A623EF"/>
    <w:rsid w:val="00A62549"/>
    <w:rsid w:val="00A6259B"/>
    <w:rsid w:val="00A6317C"/>
    <w:rsid w:val="00A63570"/>
    <w:rsid w:val="00A63AE0"/>
    <w:rsid w:val="00A63EFA"/>
    <w:rsid w:val="00A6429F"/>
    <w:rsid w:val="00A64320"/>
    <w:rsid w:val="00A6449A"/>
    <w:rsid w:val="00A64596"/>
    <w:rsid w:val="00A645FE"/>
    <w:rsid w:val="00A648F0"/>
    <w:rsid w:val="00A648F3"/>
    <w:rsid w:val="00A64A28"/>
    <w:rsid w:val="00A64B1A"/>
    <w:rsid w:val="00A64BD9"/>
    <w:rsid w:val="00A64CCA"/>
    <w:rsid w:val="00A64D4B"/>
    <w:rsid w:val="00A64D8A"/>
    <w:rsid w:val="00A64F55"/>
    <w:rsid w:val="00A64FA6"/>
    <w:rsid w:val="00A6500F"/>
    <w:rsid w:val="00A650D8"/>
    <w:rsid w:val="00A650E8"/>
    <w:rsid w:val="00A652BC"/>
    <w:rsid w:val="00A654A6"/>
    <w:rsid w:val="00A65786"/>
    <w:rsid w:val="00A65848"/>
    <w:rsid w:val="00A65FBC"/>
    <w:rsid w:val="00A65FD6"/>
    <w:rsid w:val="00A660E8"/>
    <w:rsid w:val="00A664FE"/>
    <w:rsid w:val="00A666B3"/>
    <w:rsid w:val="00A668C1"/>
    <w:rsid w:val="00A66C67"/>
    <w:rsid w:val="00A66EF1"/>
    <w:rsid w:val="00A670C6"/>
    <w:rsid w:val="00A672FE"/>
    <w:rsid w:val="00A6739C"/>
    <w:rsid w:val="00A677F5"/>
    <w:rsid w:val="00A67B45"/>
    <w:rsid w:val="00A67C4D"/>
    <w:rsid w:val="00A67EC6"/>
    <w:rsid w:val="00A7006F"/>
    <w:rsid w:val="00A700A1"/>
    <w:rsid w:val="00A703BA"/>
    <w:rsid w:val="00A7056F"/>
    <w:rsid w:val="00A7069E"/>
    <w:rsid w:val="00A70705"/>
    <w:rsid w:val="00A7095C"/>
    <w:rsid w:val="00A70D2C"/>
    <w:rsid w:val="00A70D72"/>
    <w:rsid w:val="00A70FD4"/>
    <w:rsid w:val="00A7104B"/>
    <w:rsid w:val="00A710BE"/>
    <w:rsid w:val="00A71162"/>
    <w:rsid w:val="00A711F5"/>
    <w:rsid w:val="00A71606"/>
    <w:rsid w:val="00A716E8"/>
    <w:rsid w:val="00A71783"/>
    <w:rsid w:val="00A7179C"/>
    <w:rsid w:val="00A719BE"/>
    <w:rsid w:val="00A71ADF"/>
    <w:rsid w:val="00A71BE2"/>
    <w:rsid w:val="00A72288"/>
    <w:rsid w:val="00A722C1"/>
    <w:rsid w:val="00A723D5"/>
    <w:rsid w:val="00A7246D"/>
    <w:rsid w:val="00A72505"/>
    <w:rsid w:val="00A72732"/>
    <w:rsid w:val="00A72864"/>
    <w:rsid w:val="00A7288A"/>
    <w:rsid w:val="00A72A05"/>
    <w:rsid w:val="00A72A36"/>
    <w:rsid w:val="00A72C76"/>
    <w:rsid w:val="00A72D25"/>
    <w:rsid w:val="00A73046"/>
    <w:rsid w:val="00A73274"/>
    <w:rsid w:val="00A732F3"/>
    <w:rsid w:val="00A733BB"/>
    <w:rsid w:val="00A733E4"/>
    <w:rsid w:val="00A73718"/>
    <w:rsid w:val="00A73930"/>
    <w:rsid w:val="00A739B8"/>
    <w:rsid w:val="00A73E4C"/>
    <w:rsid w:val="00A74081"/>
    <w:rsid w:val="00A74236"/>
    <w:rsid w:val="00A7433F"/>
    <w:rsid w:val="00A74376"/>
    <w:rsid w:val="00A7457F"/>
    <w:rsid w:val="00A74604"/>
    <w:rsid w:val="00A74856"/>
    <w:rsid w:val="00A748B7"/>
    <w:rsid w:val="00A74B04"/>
    <w:rsid w:val="00A74D83"/>
    <w:rsid w:val="00A74F28"/>
    <w:rsid w:val="00A74FAF"/>
    <w:rsid w:val="00A7522E"/>
    <w:rsid w:val="00A754FD"/>
    <w:rsid w:val="00A75557"/>
    <w:rsid w:val="00A75846"/>
    <w:rsid w:val="00A75C19"/>
    <w:rsid w:val="00A7621E"/>
    <w:rsid w:val="00A76318"/>
    <w:rsid w:val="00A76D4E"/>
    <w:rsid w:val="00A76FEB"/>
    <w:rsid w:val="00A77000"/>
    <w:rsid w:val="00A77092"/>
    <w:rsid w:val="00A771D1"/>
    <w:rsid w:val="00A77325"/>
    <w:rsid w:val="00A773EA"/>
    <w:rsid w:val="00A7780C"/>
    <w:rsid w:val="00A77ACB"/>
    <w:rsid w:val="00A77C0A"/>
    <w:rsid w:val="00A77CDA"/>
    <w:rsid w:val="00A77F22"/>
    <w:rsid w:val="00A800D4"/>
    <w:rsid w:val="00A8046B"/>
    <w:rsid w:val="00A8051B"/>
    <w:rsid w:val="00A80679"/>
    <w:rsid w:val="00A8093D"/>
    <w:rsid w:val="00A809CB"/>
    <w:rsid w:val="00A80C39"/>
    <w:rsid w:val="00A8126C"/>
    <w:rsid w:val="00A813C1"/>
    <w:rsid w:val="00A813E1"/>
    <w:rsid w:val="00A81790"/>
    <w:rsid w:val="00A81841"/>
    <w:rsid w:val="00A819B2"/>
    <w:rsid w:val="00A81CED"/>
    <w:rsid w:val="00A82066"/>
    <w:rsid w:val="00A824C1"/>
    <w:rsid w:val="00A82613"/>
    <w:rsid w:val="00A826EB"/>
    <w:rsid w:val="00A827AE"/>
    <w:rsid w:val="00A82B3A"/>
    <w:rsid w:val="00A82FC7"/>
    <w:rsid w:val="00A833C4"/>
    <w:rsid w:val="00A83468"/>
    <w:rsid w:val="00A83630"/>
    <w:rsid w:val="00A83799"/>
    <w:rsid w:val="00A839EA"/>
    <w:rsid w:val="00A83D69"/>
    <w:rsid w:val="00A83DA5"/>
    <w:rsid w:val="00A83E71"/>
    <w:rsid w:val="00A83F0E"/>
    <w:rsid w:val="00A8460D"/>
    <w:rsid w:val="00A847E5"/>
    <w:rsid w:val="00A848B8"/>
    <w:rsid w:val="00A8498D"/>
    <w:rsid w:val="00A84CA1"/>
    <w:rsid w:val="00A850B1"/>
    <w:rsid w:val="00A851B7"/>
    <w:rsid w:val="00A85412"/>
    <w:rsid w:val="00A856D1"/>
    <w:rsid w:val="00A85744"/>
    <w:rsid w:val="00A8577F"/>
    <w:rsid w:val="00A859C9"/>
    <w:rsid w:val="00A85C4B"/>
    <w:rsid w:val="00A85C8C"/>
    <w:rsid w:val="00A85CA2"/>
    <w:rsid w:val="00A85EC3"/>
    <w:rsid w:val="00A85EEE"/>
    <w:rsid w:val="00A861E6"/>
    <w:rsid w:val="00A8654D"/>
    <w:rsid w:val="00A86C3E"/>
    <w:rsid w:val="00A86C41"/>
    <w:rsid w:val="00A86DC9"/>
    <w:rsid w:val="00A87011"/>
    <w:rsid w:val="00A87445"/>
    <w:rsid w:val="00A87486"/>
    <w:rsid w:val="00A87527"/>
    <w:rsid w:val="00A87735"/>
    <w:rsid w:val="00A87C55"/>
    <w:rsid w:val="00A87DDA"/>
    <w:rsid w:val="00A87ED2"/>
    <w:rsid w:val="00A902E5"/>
    <w:rsid w:val="00A9063C"/>
    <w:rsid w:val="00A906E4"/>
    <w:rsid w:val="00A90B46"/>
    <w:rsid w:val="00A90C4E"/>
    <w:rsid w:val="00A90FD3"/>
    <w:rsid w:val="00A9107D"/>
    <w:rsid w:val="00A91363"/>
    <w:rsid w:val="00A913A0"/>
    <w:rsid w:val="00A913F4"/>
    <w:rsid w:val="00A9187B"/>
    <w:rsid w:val="00A91AAD"/>
    <w:rsid w:val="00A91BCD"/>
    <w:rsid w:val="00A92215"/>
    <w:rsid w:val="00A92390"/>
    <w:rsid w:val="00A9241E"/>
    <w:rsid w:val="00A9246E"/>
    <w:rsid w:val="00A92477"/>
    <w:rsid w:val="00A92974"/>
    <w:rsid w:val="00A929AC"/>
    <w:rsid w:val="00A92BBB"/>
    <w:rsid w:val="00A93130"/>
    <w:rsid w:val="00A9321D"/>
    <w:rsid w:val="00A93241"/>
    <w:rsid w:val="00A93275"/>
    <w:rsid w:val="00A93493"/>
    <w:rsid w:val="00A936A0"/>
    <w:rsid w:val="00A93D5B"/>
    <w:rsid w:val="00A93E7A"/>
    <w:rsid w:val="00A9405E"/>
    <w:rsid w:val="00A94269"/>
    <w:rsid w:val="00A945B8"/>
    <w:rsid w:val="00A94659"/>
    <w:rsid w:val="00A9498C"/>
    <w:rsid w:val="00A94D4A"/>
    <w:rsid w:val="00A9535C"/>
    <w:rsid w:val="00A95505"/>
    <w:rsid w:val="00A955FF"/>
    <w:rsid w:val="00A9570D"/>
    <w:rsid w:val="00A9582B"/>
    <w:rsid w:val="00A95E72"/>
    <w:rsid w:val="00A95FC1"/>
    <w:rsid w:val="00A961C4"/>
    <w:rsid w:val="00A9620F"/>
    <w:rsid w:val="00A9633E"/>
    <w:rsid w:val="00A96C2B"/>
    <w:rsid w:val="00A96D82"/>
    <w:rsid w:val="00A96F56"/>
    <w:rsid w:val="00A96F60"/>
    <w:rsid w:val="00A96F9D"/>
    <w:rsid w:val="00A9762F"/>
    <w:rsid w:val="00A9779D"/>
    <w:rsid w:val="00A979A2"/>
    <w:rsid w:val="00A97A76"/>
    <w:rsid w:val="00A97AE1"/>
    <w:rsid w:val="00A97B04"/>
    <w:rsid w:val="00A97C88"/>
    <w:rsid w:val="00A97D3B"/>
    <w:rsid w:val="00A97D5A"/>
    <w:rsid w:val="00A97D66"/>
    <w:rsid w:val="00A97FF2"/>
    <w:rsid w:val="00AA0238"/>
    <w:rsid w:val="00AA0334"/>
    <w:rsid w:val="00AA0553"/>
    <w:rsid w:val="00AA0783"/>
    <w:rsid w:val="00AA082A"/>
    <w:rsid w:val="00AA0BD3"/>
    <w:rsid w:val="00AA0FA7"/>
    <w:rsid w:val="00AA1170"/>
    <w:rsid w:val="00AA1174"/>
    <w:rsid w:val="00AA1210"/>
    <w:rsid w:val="00AA12C5"/>
    <w:rsid w:val="00AA157B"/>
    <w:rsid w:val="00AA15D5"/>
    <w:rsid w:val="00AA1718"/>
    <w:rsid w:val="00AA1764"/>
    <w:rsid w:val="00AA1C75"/>
    <w:rsid w:val="00AA1D37"/>
    <w:rsid w:val="00AA1E2E"/>
    <w:rsid w:val="00AA1F16"/>
    <w:rsid w:val="00AA21B2"/>
    <w:rsid w:val="00AA22F7"/>
    <w:rsid w:val="00AA25F8"/>
    <w:rsid w:val="00AA2751"/>
    <w:rsid w:val="00AA28CC"/>
    <w:rsid w:val="00AA2B37"/>
    <w:rsid w:val="00AA3096"/>
    <w:rsid w:val="00AA30B8"/>
    <w:rsid w:val="00AA33E3"/>
    <w:rsid w:val="00AA34A4"/>
    <w:rsid w:val="00AA3729"/>
    <w:rsid w:val="00AA3ADC"/>
    <w:rsid w:val="00AA3B0E"/>
    <w:rsid w:val="00AA4174"/>
    <w:rsid w:val="00AA4446"/>
    <w:rsid w:val="00AA449F"/>
    <w:rsid w:val="00AA45BF"/>
    <w:rsid w:val="00AA4940"/>
    <w:rsid w:val="00AA566B"/>
    <w:rsid w:val="00AA57DD"/>
    <w:rsid w:val="00AA58A8"/>
    <w:rsid w:val="00AA59B5"/>
    <w:rsid w:val="00AA59EA"/>
    <w:rsid w:val="00AA5B23"/>
    <w:rsid w:val="00AA6252"/>
    <w:rsid w:val="00AA670B"/>
    <w:rsid w:val="00AA6938"/>
    <w:rsid w:val="00AA693A"/>
    <w:rsid w:val="00AA6BBB"/>
    <w:rsid w:val="00AA6E81"/>
    <w:rsid w:val="00AA6F22"/>
    <w:rsid w:val="00AA7006"/>
    <w:rsid w:val="00AA700F"/>
    <w:rsid w:val="00AA7035"/>
    <w:rsid w:val="00AA75F4"/>
    <w:rsid w:val="00AA787B"/>
    <w:rsid w:val="00AA7D1D"/>
    <w:rsid w:val="00AA7D41"/>
    <w:rsid w:val="00AA7D9B"/>
    <w:rsid w:val="00AA7EB8"/>
    <w:rsid w:val="00AA7F81"/>
    <w:rsid w:val="00AB0192"/>
    <w:rsid w:val="00AB01FE"/>
    <w:rsid w:val="00AB0233"/>
    <w:rsid w:val="00AB0559"/>
    <w:rsid w:val="00AB0658"/>
    <w:rsid w:val="00AB088F"/>
    <w:rsid w:val="00AB09A1"/>
    <w:rsid w:val="00AB0C1D"/>
    <w:rsid w:val="00AB0C8A"/>
    <w:rsid w:val="00AB0C9F"/>
    <w:rsid w:val="00AB0CA3"/>
    <w:rsid w:val="00AB0E14"/>
    <w:rsid w:val="00AB0F3D"/>
    <w:rsid w:val="00AB0F67"/>
    <w:rsid w:val="00AB120C"/>
    <w:rsid w:val="00AB1241"/>
    <w:rsid w:val="00AB1365"/>
    <w:rsid w:val="00AB1408"/>
    <w:rsid w:val="00AB1971"/>
    <w:rsid w:val="00AB1BAD"/>
    <w:rsid w:val="00AB1C29"/>
    <w:rsid w:val="00AB202B"/>
    <w:rsid w:val="00AB2180"/>
    <w:rsid w:val="00AB219A"/>
    <w:rsid w:val="00AB21A7"/>
    <w:rsid w:val="00AB2207"/>
    <w:rsid w:val="00AB26F9"/>
    <w:rsid w:val="00AB27F9"/>
    <w:rsid w:val="00AB2B0C"/>
    <w:rsid w:val="00AB3089"/>
    <w:rsid w:val="00AB313F"/>
    <w:rsid w:val="00AB3210"/>
    <w:rsid w:val="00AB3548"/>
    <w:rsid w:val="00AB355E"/>
    <w:rsid w:val="00AB3583"/>
    <w:rsid w:val="00AB37A5"/>
    <w:rsid w:val="00AB3905"/>
    <w:rsid w:val="00AB3984"/>
    <w:rsid w:val="00AB39AA"/>
    <w:rsid w:val="00AB3B2B"/>
    <w:rsid w:val="00AB3B92"/>
    <w:rsid w:val="00AB3B97"/>
    <w:rsid w:val="00AB3DA2"/>
    <w:rsid w:val="00AB3E49"/>
    <w:rsid w:val="00AB420A"/>
    <w:rsid w:val="00AB4242"/>
    <w:rsid w:val="00AB42AE"/>
    <w:rsid w:val="00AB4320"/>
    <w:rsid w:val="00AB433A"/>
    <w:rsid w:val="00AB4A98"/>
    <w:rsid w:val="00AB4BAE"/>
    <w:rsid w:val="00AB4D1B"/>
    <w:rsid w:val="00AB4D43"/>
    <w:rsid w:val="00AB4DEE"/>
    <w:rsid w:val="00AB4EAC"/>
    <w:rsid w:val="00AB5039"/>
    <w:rsid w:val="00AB5134"/>
    <w:rsid w:val="00AB51F9"/>
    <w:rsid w:val="00AB52F7"/>
    <w:rsid w:val="00AB56FC"/>
    <w:rsid w:val="00AB5AE5"/>
    <w:rsid w:val="00AB5C4A"/>
    <w:rsid w:val="00AB5C8F"/>
    <w:rsid w:val="00AB617E"/>
    <w:rsid w:val="00AB621C"/>
    <w:rsid w:val="00AB67B9"/>
    <w:rsid w:val="00AB685E"/>
    <w:rsid w:val="00AB6CFA"/>
    <w:rsid w:val="00AB6F6C"/>
    <w:rsid w:val="00AB7087"/>
    <w:rsid w:val="00AB7222"/>
    <w:rsid w:val="00AB72C2"/>
    <w:rsid w:val="00AB7315"/>
    <w:rsid w:val="00AB751C"/>
    <w:rsid w:val="00AB7D7D"/>
    <w:rsid w:val="00AB7E39"/>
    <w:rsid w:val="00AB7FDF"/>
    <w:rsid w:val="00AC018A"/>
    <w:rsid w:val="00AC093C"/>
    <w:rsid w:val="00AC0B54"/>
    <w:rsid w:val="00AC0C9E"/>
    <w:rsid w:val="00AC10BF"/>
    <w:rsid w:val="00AC1591"/>
    <w:rsid w:val="00AC189A"/>
    <w:rsid w:val="00AC197B"/>
    <w:rsid w:val="00AC1AA2"/>
    <w:rsid w:val="00AC1AB5"/>
    <w:rsid w:val="00AC1E70"/>
    <w:rsid w:val="00AC27DC"/>
    <w:rsid w:val="00AC2E01"/>
    <w:rsid w:val="00AC2E83"/>
    <w:rsid w:val="00AC30E0"/>
    <w:rsid w:val="00AC32FB"/>
    <w:rsid w:val="00AC3367"/>
    <w:rsid w:val="00AC3378"/>
    <w:rsid w:val="00AC3461"/>
    <w:rsid w:val="00AC34CB"/>
    <w:rsid w:val="00AC380C"/>
    <w:rsid w:val="00AC3BB0"/>
    <w:rsid w:val="00AC3C0F"/>
    <w:rsid w:val="00AC3D1E"/>
    <w:rsid w:val="00AC3D46"/>
    <w:rsid w:val="00AC3DAE"/>
    <w:rsid w:val="00AC4073"/>
    <w:rsid w:val="00AC409D"/>
    <w:rsid w:val="00AC40F1"/>
    <w:rsid w:val="00AC414E"/>
    <w:rsid w:val="00AC42D8"/>
    <w:rsid w:val="00AC4CEB"/>
    <w:rsid w:val="00AC4E05"/>
    <w:rsid w:val="00AC53F4"/>
    <w:rsid w:val="00AC5486"/>
    <w:rsid w:val="00AC55D6"/>
    <w:rsid w:val="00AC5CCE"/>
    <w:rsid w:val="00AC615E"/>
    <w:rsid w:val="00AC64A6"/>
    <w:rsid w:val="00AC65DD"/>
    <w:rsid w:val="00AC6824"/>
    <w:rsid w:val="00AC68E6"/>
    <w:rsid w:val="00AC6CE0"/>
    <w:rsid w:val="00AC70BC"/>
    <w:rsid w:val="00AC7288"/>
    <w:rsid w:val="00AC73C2"/>
    <w:rsid w:val="00AC743C"/>
    <w:rsid w:val="00AC7492"/>
    <w:rsid w:val="00AC7532"/>
    <w:rsid w:val="00AC77B1"/>
    <w:rsid w:val="00AC7835"/>
    <w:rsid w:val="00AC7B3F"/>
    <w:rsid w:val="00AC7B7F"/>
    <w:rsid w:val="00AC7D8E"/>
    <w:rsid w:val="00AC7F60"/>
    <w:rsid w:val="00AD00C1"/>
    <w:rsid w:val="00AD01AC"/>
    <w:rsid w:val="00AD03C5"/>
    <w:rsid w:val="00AD0588"/>
    <w:rsid w:val="00AD0CFD"/>
    <w:rsid w:val="00AD0E8B"/>
    <w:rsid w:val="00AD0F01"/>
    <w:rsid w:val="00AD1E60"/>
    <w:rsid w:val="00AD2173"/>
    <w:rsid w:val="00AD25ED"/>
    <w:rsid w:val="00AD26DC"/>
    <w:rsid w:val="00AD2836"/>
    <w:rsid w:val="00AD28ED"/>
    <w:rsid w:val="00AD299F"/>
    <w:rsid w:val="00AD29F9"/>
    <w:rsid w:val="00AD2C26"/>
    <w:rsid w:val="00AD2C98"/>
    <w:rsid w:val="00AD3154"/>
    <w:rsid w:val="00AD3241"/>
    <w:rsid w:val="00AD330A"/>
    <w:rsid w:val="00AD339D"/>
    <w:rsid w:val="00AD34C7"/>
    <w:rsid w:val="00AD35B5"/>
    <w:rsid w:val="00AD36CE"/>
    <w:rsid w:val="00AD38D6"/>
    <w:rsid w:val="00AD3956"/>
    <w:rsid w:val="00AD3A12"/>
    <w:rsid w:val="00AD3C99"/>
    <w:rsid w:val="00AD3CE5"/>
    <w:rsid w:val="00AD3D09"/>
    <w:rsid w:val="00AD3EE4"/>
    <w:rsid w:val="00AD401F"/>
    <w:rsid w:val="00AD4263"/>
    <w:rsid w:val="00AD42A2"/>
    <w:rsid w:val="00AD447A"/>
    <w:rsid w:val="00AD4750"/>
    <w:rsid w:val="00AD4BE0"/>
    <w:rsid w:val="00AD4BE2"/>
    <w:rsid w:val="00AD4CA3"/>
    <w:rsid w:val="00AD4CF0"/>
    <w:rsid w:val="00AD4DBB"/>
    <w:rsid w:val="00AD5125"/>
    <w:rsid w:val="00AD525C"/>
    <w:rsid w:val="00AD5969"/>
    <w:rsid w:val="00AD5ACD"/>
    <w:rsid w:val="00AD5D0D"/>
    <w:rsid w:val="00AD5D6A"/>
    <w:rsid w:val="00AD5E54"/>
    <w:rsid w:val="00AD5EAF"/>
    <w:rsid w:val="00AD6214"/>
    <w:rsid w:val="00AD626E"/>
    <w:rsid w:val="00AD63A9"/>
    <w:rsid w:val="00AD69C6"/>
    <w:rsid w:val="00AD6A91"/>
    <w:rsid w:val="00AD6AC9"/>
    <w:rsid w:val="00AD6BBA"/>
    <w:rsid w:val="00AD6C21"/>
    <w:rsid w:val="00AD6CC6"/>
    <w:rsid w:val="00AD6D67"/>
    <w:rsid w:val="00AD6F27"/>
    <w:rsid w:val="00AD70ED"/>
    <w:rsid w:val="00AD730C"/>
    <w:rsid w:val="00AD74F9"/>
    <w:rsid w:val="00AD7783"/>
    <w:rsid w:val="00AD78E5"/>
    <w:rsid w:val="00AD7BA7"/>
    <w:rsid w:val="00AD7BC7"/>
    <w:rsid w:val="00AD7C34"/>
    <w:rsid w:val="00AD7D94"/>
    <w:rsid w:val="00AD7FFA"/>
    <w:rsid w:val="00AE008A"/>
    <w:rsid w:val="00AE03CB"/>
    <w:rsid w:val="00AE03CC"/>
    <w:rsid w:val="00AE095E"/>
    <w:rsid w:val="00AE0E12"/>
    <w:rsid w:val="00AE1051"/>
    <w:rsid w:val="00AE10BA"/>
    <w:rsid w:val="00AE12BD"/>
    <w:rsid w:val="00AE1325"/>
    <w:rsid w:val="00AE14F6"/>
    <w:rsid w:val="00AE1897"/>
    <w:rsid w:val="00AE1936"/>
    <w:rsid w:val="00AE1975"/>
    <w:rsid w:val="00AE1FBD"/>
    <w:rsid w:val="00AE2062"/>
    <w:rsid w:val="00AE21F2"/>
    <w:rsid w:val="00AE2258"/>
    <w:rsid w:val="00AE23C3"/>
    <w:rsid w:val="00AE2743"/>
    <w:rsid w:val="00AE27AC"/>
    <w:rsid w:val="00AE27EB"/>
    <w:rsid w:val="00AE28E2"/>
    <w:rsid w:val="00AE29D3"/>
    <w:rsid w:val="00AE2AA4"/>
    <w:rsid w:val="00AE2D94"/>
    <w:rsid w:val="00AE2FBA"/>
    <w:rsid w:val="00AE35CD"/>
    <w:rsid w:val="00AE3602"/>
    <w:rsid w:val="00AE3715"/>
    <w:rsid w:val="00AE38BA"/>
    <w:rsid w:val="00AE3952"/>
    <w:rsid w:val="00AE3AAC"/>
    <w:rsid w:val="00AE3AF5"/>
    <w:rsid w:val="00AE3D35"/>
    <w:rsid w:val="00AE3D6C"/>
    <w:rsid w:val="00AE3DB0"/>
    <w:rsid w:val="00AE3FF9"/>
    <w:rsid w:val="00AE41EF"/>
    <w:rsid w:val="00AE41F5"/>
    <w:rsid w:val="00AE422D"/>
    <w:rsid w:val="00AE43A9"/>
    <w:rsid w:val="00AE43D0"/>
    <w:rsid w:val="00AE46F2"/>
    <w:rsid w:val="00AE4709"/>
    <w:rsid w:val="00AE5066"/>
    <w:rsid w:val="00AE512B"/>
    <w:rsid w:val="00AE5151"/>
    <w:rsid w:val="00AE5176"/>
    <w:rsid w:val="00AE51F3"/>
    <w:rsid w:val="00AE5274"/>
    <w:rsid w:val="00AE539B"/>
    <w:rsid w:val="00AE53B8"/>
    <w:rsid w:val="00AE54D9"/>
    <w:rsid w:val="00AE55D2"/>
    <w:rsid w:val="00AE5642"/>
    <w:rsid w:val="00AE58B0"/>
    <w:rsid w:val="00AE59CB"/>
    <w:rsid w:val="00AE5F71"/>
    <w:rsid w:val="00AE60AE"/>
    <w:rsid w:val="00AE61CA"/>
    <w:rsid w:val="00AE626E"/>
    <w:rsid w:val="00AE62DF"/>
    <w:rsid w:val="00AE64A1"/>
    <w:rsid w:val="00AE66CD"/>
    <w:rsid w:val="00AE67C7"/>
    <w:rsid w:val="00AE67D4"/>
    <w:rsid w:val="00AE6907"/>
    <w:rsid w:val="00AE6934"/>
    <w:rsid w:val="00AE6A3A"/>
    <w:rsid w:val="00AE6B4F"/>
    <w:rsid w:val="00AE6E87"/>
    <w:rsid w:val="00AE6F11"/>
    <w:rsid w:val="00AE70A1"/>
    <w:rsid w:val="00AE7240"/>
    <w:rsid w:val="00AE728E"/>
    <w:rsid w:val="00AE73C3"/>
    <w:rsid w:val="00AE766F"/>
    <w:rsid w:val="00AE7801"/>
    <w:rsid w:val="00AE79C0"/>
    <w:rsid w:val="00AE7BE6"/>
    <w:rsid w:val="00AE7C75"/>
    <w:rsid w:val="00AF0539"/>
    <w:rsid w:val="00AF05E5"/>
    <w:rsid w:val="00AF08E3"/>
    <w:rsid w:val="00AF0B13"/>
    <w:rsid w:val="00AF0C0A"/>
    <w:rsid w:val="00AF0F7A"/>
    <w:rsid w:val="00AF12AC"/>
    <w:rsid w:val="00AF17AE"/>
    <w:rsid w:val="00AF20C9"/>
    <w:rsid w:val="00AF218D"/>
    <w:rsid w:val="00AF229F"/>
    <w:rsid w:val="00AF2705"/>
    <w:rsid w:val="00AF2BA0"/>
    <w:rsid w:val="00AF2C44"/>
    <w:rsid w:val="00AF2CA0"/>
    <w:rsid w:val="00AF2FCC"/>
    <w:rsid w:val="00AF3280"/>
    <w:rsid w:val="00AF3809"/>
    <w:rsid w:val="00AF3C60"/>
    <w:rsid w:val="00AF3D10"/>
    <w:rsid w:val="00AF3EAC"/>
    <w:rsid w:val="00AF3F68"/>
    <w:rsid w:val="00AF3FA4"/>
    <w:rsid w:val="00AF416D"/>
    <w:rsid w:val="00AF494C"/>
    <w:rsid w:val="00AF4BAC"/>
    <w:rsid w:val="00AF4F6F"/>
    <w:rsid w:val="00AF509F"/>
    <w:rsid w:val="00AF50CA"/>
    <w:rsid w:val="00AF561C"/>
    <w:rsid w:val="00AF5831"/>
    <w:rsid w:val="00AF590B"/>
    <w:rsid w:val="00AF591A"/>
    <w:rsid w:val="00AF5B17"/>
    <w:rsid w:val="00AF6137"/>
    <w:rsid w:val="00AF61B0"/>
    <w:rsid w:val="00AF627D"/>
    <w:rsid w:val="00AF6329"/>
    <w:rsid w:val="00AF6339"/>
    <w:rsid w:val="00AF63B9"/>
    <w:rsid w:val="00AF68E9"/>
    <w:rsid w:val="00AF6B74"/>
    <w:rsid w:val="00AF6BD7"/>
    <w:rsid w:val="00AF6F15"/>
    <w:rsid w:val="00AF7258"/>
    <w:rsid w:val="00AF72AF"/>
    <w:rsid w:val="00AF73ED"/>
    <w:rsid w:val="00AF74DC"/>
    <w:rsid w:val="00AF78B1"/>
    <w:rsid w:val="00AF7C5F"/>
    <w:rsid w:val="00B006DB"/>
    <w:rsid w:val="00B00779"/>
    <w:rsid w:val="00B00817"/>
    <w:rsid w:val="00B0085D"/>
    <w:rsid w:val="00B00B73"/>
    <w:rsid w:val="00B014C7"/>
    <w:rsid w:val="00B01591"/>
    <w:rsid w:val="00B01BA3"/>
    <w:rsid w:val="00B01FBA"/>
    <w:rsid w:val="00B0206C"/>
    <w:rsid w:val="00B0253F"/>
    <w:rsid w:val="00B03306"/>
    <w:rsid w:val="00B034D0"/>
    <w:rsid w:val="00B03E0A"/>
    <w:rsid w:val="00B04537"/>
    <w:rsid w:val="00B04665"/>
    <w:rsid w:val="00B04783"/>
    <w:rsid w:val="00B04B1F"/>
    <w:rsid w:val="00B04F76"/>
    <w:rsid w:val="00B0514B"/>
    <w:rsid w:val="00B05227"/>
    <w:rsid w:val="00B05259"/>
    <w:rsid w:val="00B0532E"/>
    <w:rsid w:val="00B05370"/>
    <w:rsid w:val="00B0547E"/>
    <w:rsid w:val="00B054B1"/>
    <w:rsid w:val="00B054F8"/>
    <w:rsid w:val="00B055FA"/>
    <w:rsid w:val="00B056FA"/>
    <w:rsid w:val="00B05776"/>
    <w:rsid w:val="00B057F4"/>
    <w:rsid w:val="00B05AB3"/>
    <w:rsid w:val="00B05C4F"/>
    <w:rsid w:val="00B05C66"/>
    <w:rsid w:val="00B05C94"/>
    <w:rsid w:val="00B05CF8"/>
    <w:rsid w:val="00B05D24"/>
    <w:rsid w:val="00B05D7A"/>
    <w:rsid w:val="00B05DE9"/>
    <w:rsid w:val="00B0622E"/>
    <w:rsid w:val="00B06303"/>
    <w:rsid w:val="00B06902"/>
    <w:rsid w:val="00B06936"/>
    <w:rsid w:val="00B06B1F"/>
    <w:rsid w:val="00B06B3F"/>
    <w:rsid w:val="00B06CF6"/>
    <w:rsid w:val="00B06D38"/>
    <w:rsid w:val="00B06E4A"/>
    <w:rsid w:val="00B07256"/>
    <w:rsid w:val="00B07370"/>
    <w:rsid w:val="00B074EA"/>
    <w:rsid w:val="00B0764A"/>
    <w:rsid w:val="00B078D6"/>
    <w:rsid w:val="00B07B3E"/>
    <w:rsid w:val="00B07BC5"/>
    <w:rsid w:val="00B07DAE"/>
    <w:rsid w:val="00B07DC9"/>
    <w:rsid w:val="00B07F0F"/>
    <w:rsid w:val="00B07F9F"/>
    <w:rsid w:val="00B10191"/>
    <w:rsid w:val="00B101E9"/>
    <w:rsid w:val="00B1051A"/>
    <w:rsid w:val="00B10576"/>
    <w:rsid w:val="00B10800"/>
    <w:rsid w:val="00B10D05"/>
    <w:rsid w:val="00B10DA3"/>
    <w:rsid w:val="00B10DF7"/>
    <w:rsid w:val="00B10E57"/>
    <w:rsid w:val="00B10F6F"/>
    <w:rsid w:val="00B116BA"/>
    <w:rsid w:val="00B116DD"/>
    <w:rsid w:val="00B11886"/>
    <w:rsid w:val="00B11C70"/>
    <w:rsid w:val="00B11EAC"/>
    <w:rsid w:val="00B11F54"/>
    <w:rsid w:val="00B12342"/>
    <w:rsid w:val="00B12748"/>
    <w:rsid w:val="00B12A25"/>
    <w:rsid w:val="00B12B4F"/>
    <w:rsid w:val="00B12DD9"/>
    <w:rsid w:val="00B12E12"/>
    <w:rsid w:val="00B1334D"/>
    <w:rsid w:val="00B134E2"/>
    <w:rsid w:val="00B135F0"/>
    <w:rsid w:val="00B13808"/>
    <w:rsid w:val="00B13957"/>
    <w:rsid w:val="00B139E6"/>
    <w:rsid w:val="00B139EA"/>
    <w:rsid w:val="00B13C62"/>
    <w:rsid w:val="00B13F86"/>
    <w:rsid w:val="00B1409C"/>
    <w:rsid w:val="00B14333"/>
    <w:rsid w:val="00B144BC"/>
    <w:rsid w:val="00B14BE0"/>
    <w:rsid w:val="00B14E0C"/>
    <w:rsid w:val="00B14FD6"/>
    <w:rsid w:val="00B15157"/>
    <w:rsid w:val="00B1520F"/>
    <w:rsid w:val="00B15239"/>
    <w:rsid w:val="00B152CB"/>
    <w:rsid w:val="00B15A5C"/>
    <w:rsid w:val="00B15D84"/>
    <w:rsid w:val="00B15DE0"/>
    <w:rsid w:val="00B15EDE"/>
    <w:rsid w:val="00B1614E"/>
    <w:rsid w:val="00B162A9"/>
    <w:rsid w:val="00B165CC"/>
    <w:rsid w:val="00B165FB"/>
    <w:rsid w:val="00B1669F"/>
    <w:rsid w:val="00B16833"/>
    <w:rsid w:val="00B1695C"/>
    <w:rsid w:val="00B16E34"/>
    <w:rsid w:val="00B17057"/>
    <w:rsid w:val="00B1714D"/>
    <w:rsid w:val="00B171AF"/>
    <w:rsid w:val="00B17345"/>
    <w:rsid w:val="00B17384"/>
    <w:rsid w:val="00B173BA"/>
    <w:rsid w:val="00B1746D"/>
    <w:rsid w:val="00B17A3E"/>
    <w:rsid w:val="00B17A45"/>
    <w:rsid w:val="00B17E51"/>
    <w:rsid w:val="00B17EB7"/>
    <w:rsid w:val="00B17EFB"/>
    <w:rsid w:val="00B205AA"/>
    <w:rsid w:val="00B207DA"/>
    <w:rsid w:val="00B20802"/>
    <w:rsid w:val="00B20ABA"/>
    <w:rsid w:val="00B20F6C"/>
    <w:rsid w:val="00B21177"/>
    <w:rsid w:val="00B21421"/>
    <w:rsid w:val="00B21845"/>
    <w:rsid w:val="00B218DB"/>
    <w:rsid w:val="00B21998"/>
    <w:rsid w:val="00B21BC4"/>
    <w:rsid w:val="00B21D85"/>
    <w:rsid w:val="00B21E1C"/>
    <w:rsid w:val="00B22543"/>
    <w:rsid w:val="00B229D2"/>
    <w:rsid w:val="00B22BC4"/>
    <w:rsid w:val="00B22C46"/>
    <w:rsid w:val="00B23086"/>
    <w:rsid w:val="00B230E6"/>
    <w:rsid w:val="00B23150"/>
    <w:rsid w:val="00B233C9"/>
    <w:rsid w:val="00B234F6"/>
    <w:rsid w:val="00B237C7"/>
    <w:rsid w:val="00B238C1"/>
    <w:rsid w:val="00B23B84"/>
    <w:rsid w:val="00B24363"/>
    <w:rsid w:val="00B24428"/>
    <w:rsid w:val="00B2479C"/>
    <w:rsid w:val="00B24961"/>
    <w:rsid w:val="00B24BC6"/>
    <w:rsid w:val="00B24F59"/>
    <w:rsid w:val="00B24F84"/>
    <w:rsid w:val="00B25248"/>
    <w:rsid w:val="00B25435"/>
    <w:rsid w:val="00B2584D"/>
    <w:rsid w:val="00B25964"/>
    <w:rsid w:val="00B25AD2"/>
    <w:rsid w:val="00B25B5C"/>
    <w:rsid w:val="00B25E92"/>
    <w:rsid w:val="00B262E8"/>
    <w:rsid w:val="00B26379"/>
    <w:rsid w:val="00B2698D"/>
    <w:rsid w:val="00B26B88"/>
    <w:rsid w:val="00B26BB0"/>
    <w:rsid w:val="00B26D1E"/>
    <w:rsid w:val="00B26E30"/>
    <w:rsid w:val="00B26E6E"/>
    <w:rsid w:val="00B26EE2"/>
    <w:rsid w:val="00B270E6"/>
    <w:rsid w:val="00B27480"/>
    <w:rsid w:val="00B275F5"/>
    <w:rsid w:val="00B276D1"/>
    <w:rsid w:val="00B27957"/>
    <w:rsid w:val="00B27A40"/>
    <w:rsid w:val="00B27B0B"/>
    <w:rsid w:val="00B27C83"/>
    <w:rsid w:val="00B27E10"/>
    <w:rsid w:val="00B27E9C"/>
    <w:rsid w:val="00B27F3A"/>
    <w:rsid w:val="00B3005B"/>
    <w:rsid w:val="00B3019F"/>
    <w:rsid w:val="00B301DE"/>
    <w:rsid w:val="00B302FF"/>
    <w:rsid w:val="00B30355"/>
    <w:rsid w:val="00B303EF"/>
    <w:rsid w:val="00B3076B"/>
    <w:rsid w:val="00B30DA8"/>
    <w:rsid w:val="00B315A8"/>
    <w:rsid w:val="00B31788"/>
    <w:rsid w:val="00B3179D"/>
    <w:rsid w:val="00B317FD"/>
    <w:rsid w:val="00B31A11"/>
    <w:rsid w:val="00B31D38"/>
    <w:rsid w:val="00B31DF5"/>
    <w:rsid w:val="00B31EDA"/>
    <w:rsid w:val="00B32078"/>
    <w:rsid w:val="00B320B2"/>
    <w:rsid w:val="00B3237F"/>
    <w:rsid w:val="00B324A4"/>
    <w:rsid w:val="00B325E8"/>
    <w:rsid w:val="00B326E0"/>
    <w:rsid w:val="00B328CF"/>
    <w:rsid w:val="00B32917"/>
    <w:rsid w:val="00B32D25"/>
    <w:rsid w:val="00B32E3E"/>
    <w:rsid w:val="00B330BB"/>
    <w:rsid w:val="00B330EF"/>
    <w:rsid w:val="00B33193"/>
    <w:rsid w:val="00B3334C"/>
    <w:rsid w:val="00B333F3"/>
    <w:rsid w:val="00B3340D"/>
    <w:rsid w:val="00B33630"/>
    <w:rsid w:val="00B33A6C"/>
    <w:rsid w:val="00B341AE"/>
    <w:rsid w:val="00B34333"/>
    <w:rsid w:val="00B343AA"/>
    <w:rsid w:val="00B343B2"/>
    <w:rsid w:val="00B34451"/>
    <w:rsid w:val="00B34D44"/>
    <w:rsid w:val="00B34DCF"/>
    <w:rsid w:val="00B34E4C"/>
    <w:rsid w:val="00B34E7E"/>
    <w:rsid w:val="00B34E87"/>
    <w:rsid w:val="00B34FE4"/>
    <w:rsid w:val="00B3528E"/>
    <w:rsid w:val="00B35674"/>
    <w:rsid w:val="00B35930"/>
    <w:rsid w:val="00B359EB"/>
    <w:rsid w:val="00B35B04"/>
    <w:rsid w:val="00B35CC0"/>
    <w:rsid w:val="00B36A4F"/>
    <w:rsid w:val="00B36A6C"/>
    <w:rsid w:val="00B36B4D"/>
    <w:rsid w:val="00B36C86"/>
    <w:rsid w:val="00B36F3F"/>
    <w:rsid w:val="00B37029"/>
    <w:rsid w:val="00B37091"/>
    <w:rsid w:val="00B3762C"/>
    <w:rsid w:val="00B37A12"/>
    <w:rsid w:val="00B37B26"/>
    <w:rsid w:val="00B37BFA"/>
    <w:rsid w:val="00B37F36"/>
    <w:rsid w:val="00B402C3"/>
    <w:rsid w:val="00B404F7"/>
    <w:rsid w:val="00B4050B"/>
    <w:rsid w:val="00B406E8"/>
    <w:rsid w:val="00B40963"/>
    <w:rsid w:val="00B4098B"/>
    <w:rsid w:val="00B40A42"/>
    <w:rsid w:val="00B40C5D"/>
    <w:rsid w:val="00B40E49"/>
    <w:rsid w:val="00B410EA"/>
    <w:rsid w:val="00B41CAF"/>
    <w:rsid w:val="00B41E10"/>
    <w:rsid w:val="00B41E9E"/>
    <w:rsid w:val="00B41FF5"/>
    <w:rsid w:val="00B421D3"/>
    <w:rsid w:val="00B422A1"/>
    <w:rsid w:val="00B4239E"/>
    <w:rsid w:val="00B4258B"/>
    <w:rsid w:val="00B42779"/>
    <w:rsid w:val="00B427D2"/>
    <w:rsid w:val="00B427E2"/>
    <w:rsid w:val="00B42903"/>
    <w:rsid w:val="00B4299D"/>
    <w:rsid w:val="00B42EDB"/>
    <w:rsid w:val="00B43001"/>
    <w:rsid w:val="00B4301D"/>
    <w:rsid w:val="00B430B7"/>
    <w:rsid w:val="00B430BE"/>
    <w:rsid w:val="00B4312D"/>
    <w:rsid w:val="00B43214"/>
    <w:rsid w:val="00B43242"/>
    <w:rsid w:val="00B43387"/>
    <w:rsid w:val="00B43662"/>
    <w:rsid w:val="00B43848"/>
    <w:rsid w:val="00B438EA"/>
    <w:rsid w:val="00B43A58"/>
    <w:rsid w:val="00B43AFD"/>
    <w:rsid w:val="00B43DC1"/>
    <w:rsid w:val="00B43E18"/>
    <w:rsid w:val="00B4402E"/>
    <w:rsid w:val="00B44035"/>
    <w:rsid w:val="00B44102"/>
    <w:rsid w:val="00B442C7"/>
    <w:rsid w:val="00B44319"/>
    <w:rsid w:val="00B4454E"/>
    <w:rsid w:val="00B449B6"/>
    <w:rsid w:val="00B44CDA"/>
    <w:rsid w:val="00B44EA1"/>
    <w:rsid w:val="00B45238"/>
    <w:rsid w:val="00B452E3"/>
    <w:rsid w:val="00B45568"/>
    <w:rsid w:val="00B45CB5"/>
    <w:rsid w:val="00B45CD9"/>
    <w:rsid w:val="00B46717"/>
    <w:rsid w:val="00B473F0"/>
    <w:rsid w:val="00B47518"/>
    <w:rsid w:val="00B47614"/>
    <w:rsid w:val="00B477B5"/>
    <w:rsid w:val="00B47981"/>
    <w:rsid w:val="00B479EC"/>
    <w:rsid w:val="00B47AAE"/>
    <w:rsid w:val="00B47CA3"/>
    <w:rsid w:val="00B47E35"/>
    <w:rsid w:val="00B50523"/>
    <w:rsid w:val="00B506D9"/>
    <w:rsid w:val="00B50824"/>
    <w:rsid w:val="00B50C3F"/>
    <w:rsid w:val="00B50DFA"/>
    <w:rsid w:val="00B50F96"/>
    <w:rsid w:val="00B511A7"/>
    <w:rsid w:val="00B5141C"/>
    <w:rsid w:val="00B515DC"/>
    <w:rsid w:val="00B5174E"/>
    <w:rsid w:val="00B51A27"/>
    <w:rsid w:val="00B51A60"/>
    <w:rsid w:val="00B51A71"/>
    <w:rsid w:val="00B51BE2"/>
    <w:rsid w:val="00B51C5F"/>
    <w:rsid w:val="00B51E0D"/>
    <w:rsid w:val="00B51E84"/>
    <w:rsid w:val="00B52560"/>
    <w:rsid w:val="00B5284E"/>
    <w:rsid w:val="00B529F1"/>
    <w:rsid w:val="00B52BBD"/>
    <w:rsid w:val="00B52D2E"/>
    <w:rsid w:val="00B52E62"/>
    <w:rsid w:val="00B52FA0"/>
    <w:rsid w:val="00B52FC4"/>
    <w:rsid w:val="00B53265"/>
    <w:rsid w:val="00B5344F"/>
    <w:rsid w:val="00B535F7"/>
    <w:rsid w:val="00B538ED"/>
    <w:rsid w:val="00B53A14"/>
    <w:rsid w:val="00B53DDE"/>
    <w:rsid w:val="00B5400B"/>
    <w:rsid w:val="00B541C1"/>
    <w:rsid w:val="00B54363"/>
    <w:rsid w:val="00B5449C"/>
    <w:rsid w:val="00B54812"/>
    <w:rsid w:val="00B548A3"/>
    <w:rsid w:val="00B54919"/>
    <w:rsid w:val="00B54BE5"/>
    <w:rsid w:val="00B54C56"/>
    <w:rsid w:val="00B55138"/>
    <w:rsid w:val="00B554BB"/>
    <w:rsid w:val="00B556D0"/>
    <w:rsid w:val="00B556E1"/>
    <w:rsid w:val="00B55709"/>
    <w:rsid w:val="00B55781"/>
    <w:rsid w:val="00B55815"/>
    <w:rsid w:val="00B558C6"/>
    <w:rsid w:val="00B558CE"/>
    <w:rsid w:val="00B559DD"/>
    <w:rsid w:val="00B55A25"/>
    <w:rsid w:val="00B55FD5"/>
    <w:rsid w:val="00B56064"/>
    <w:rsid w:val="00B56106"/>
    <w:rsid w:val="00B5644F"/>
    <w:rsid w:val="00B564FB"/>
    <w:rsid w:val="00B5656D"/>
    <w:rsid w:val="00B56799"/>
    <w:rsid w:val="00B56896"/>
    <w:rsid w:val="00B568A9"/>
    <w:rsid w:val="00B568E8"/>
    <w:rsid w:val="00B56A53"/>
    <w:rsid w:val="00B56E04"/>
    <w:rsid w:val="00B56E20"/>
    <w:rsid w:val="00B56F03"/>
    <w:rsid w:val="00B57054"/>
    <w:rsid w:val="00B572E1"/>
    <w:rsid w:val="00B57379"/>
    <w:rsid w:val="00B576CF"/>
    <w:rsid w:val="00B57862"/>
    <w:rsid w:val="00B57901"/>
    <w:rsid w:val="00B57923"/>
    <w:rsid w:val="00B57B0D"/>
    <w:rsid w:val="00B57EBD"/>
    <w:rsid w:val="00B6002E"/>
    <w:rsid w:val="00B600BC"/>
    <w:rsid w:val="00B600EF"/>
    <w:rsid w:val="00B60378"/>
    <w:rsid w:val="00B60424"/>
    <w:rsid w:val="00B6049B"/>
    <w:rsid w:val="00B6070D"/>
    <w:rsid w:val="00B60757"/>
    <w:rsid w:val="00B608B4"/>
    <w:rsid w:val="00B60BB4"/>
    <w:rsid w:val="00B61451"/>
    <w:rsid w:val="00B61536"/>
    <w:rsid w:val="00B61B15"/>
    <w:rsid w:val="00B61BFF"/>
    <w:rsid w:val="00B61C12"/>
    <w:rsid w:val="00B61EF6"/>
    <w:rsid w:val="00B6217E"/>
    <w:rsid w:val="00B62A17"/>
    <w:rsid w:val="00B62BE0"/>
    <w:rsid w:val="00B62DE3"/>
    <w:rsid w:val="00B630DE"/>
    <w:rsid w:val="00B632DC"/>
    <w:rsid w:val="00B63483"/>
    <w:rsid w:val="00B635D6"/>
    <w:rsid w:val="00B6366F"/>
    <w:rsid w:val="00B63906"/>
    <w:rsid w:val="00B63B8F"/>
    <w:rsid w:val="00B63BAB"/>
    <w:rsid w:val="00B63F77"/>
    <w:rsid w:val="00B6432F"/>
    <w:rsid w:val="00B64380"/>
    <w:rsid w:val="00B644F1"/>
    <w:rsid w:val="00B644FF"/>
    <w:rsid w:val="00B6454A"/>
    <w:rsid w:val="00B646D9"/>
    <w:rsid w:val="00B64B94"/>
    <w:rsid w:val="00B650A4"/>
    <w:rsid w:val="00B65535"/>
    <w:rsid w:val="00B65552"/>
    <w:rsid w:val="00B65614"/>
    <w:rsid w:val="00B65B24"/>
    <w:rsid w:val="00B65BF6"/>
    <w:rsid w:val="00B65BFF"/>
    <w:rsid w:val="00B65C8F"/>
    <w:rsid w:val="00B66379"/>
    <w:rsid w:val="00B6666C"/>
    <w:rsid w:val="00B66989"/>
    <w:rsid w:val="00B66ACF"/>
    <w:rsid w:val="00B66E0E"/>
    <w:rsid w:val="00B671F3"/>
    <w:rsid w:val="00B672A7"/>
    <w:rsid w:val="00B6753A"/>
    <w:rsid w:val="00B67752"/>
    <w:rsid w:val="00B67CA9"/>
    <w:rsid w:val="00B7041A"/>
    <w:rsid w:val="00B704D5"/>
    <w:rsid w:val="00B706A5"/>
    <w:rsid w:val="00B706FD"/>
    <w:rsid w:val="00B707BA"/>
    <w:rsid w:val="00B707D5"/>
    <w:rsid w:val="00B708AB"/>
    <w:rsid w:val="00B70DBB"/>
    <w:rsid w:val="00B70E5E"/>
    <w:rsid w:val="00B70ECE"/>
    <w:rsid w:val="00B7109F"/>
    <w:rsid w:val="00B7138E"/>
    <w:rsid w:val="00B715AD"/>
    <w:rsid w:val="00B71A15"/>
    <w:rsid w:val="00B71A4C"/>
    <w:rsid w:val="00B71E57"/>
    <w:rsid w:val="00B720CE"/>
    <w:rsid w:val="00B72376"/>
    <w:rsid w:val="00B7275D"/>
    <w:rsid w:val="00B727D0"/>
    <w:rsid w:val="00B72F2B"/>
    <w:rsid w:val="00B73379"/>
    <w:rsid w:val="00B737DF"/>
    <w:rsid w:val="00B73A84"/>
    <w:rsid w:val="00B74082"/>
    <w:rsid w:val="00B74249"/>
    <w:rsid w:val="00B74393"/>
    <w:rsid w:val="00B746AF"/>
    <w:rsid w:val="00B74972"/>
    <w:rsid w:val="00B749A0"/>
    <w:rsid w:val="00B74CDD"/>
    <w:rsid w:val="00B74D34"/>
    <w:rsid w:val="00B74E20"/>
    <w:rsid w:val="00B74EF9"/>
    <w:rsid w:val="00B74F37"/>
    <w:rsid w:val="00B759C4"/>
    <w:rsid w:val="00B759D8"/>
    <w:rsid w:val="00B75DB5"/>
    <w:rsid w:val="00B75EDE"/>
    <w:rsid w:val="00B763FF"/>
    <w:rsid w:val="00B76414"/>
    <w:rsid w:val="00B76CC9"/>
    <w:rsid w:val="00B76F44"/>
    <w:rsid w:val="00B774D3"/>
    <w:rsid w:val="00B7755C"/>
    <w:rsid w:val="00B77905"/>
    <w:rsid w:val="00B77E9F"/>
    <w:rsid w:val="00B80736"/>
    <w:rsid w:val="00B8082F"/>
    <w:rsid w:val="00B80EDA"/>
    <w:rsid w:val="00B8101E"/>
    <w:rsid w:val="00B819A5"/>
    <w:rsid w:val="00B819D9"/>
    <w:rsid w:val="00B81B4A"/>
    <w:rsid w:val="00B81C31"/>
    <w:rsid w:val="00B81F8A"/>
    <w:rsid w:val="00B82146"/>
    <w:rsid w:val="00B824ED"/>
    <w:rsid w:val="00B8282D"/>
    <w:rsid w:val="00B82978"/>
    <w:rsid w:val="00B82A14"/>
    <w:rsid w:val="00B82A83"/>
    <w:rsid w:val="00B82B7D"/>
    <w:rsid w:val="00B82E07"/>
    <w:rsid w:val="00B82FE4"/>
    <w:rsid w:val="00B83A2B"/>
    <w:rsid w:val="00B83DE0"/>
    <w:rsid w:val="00B84303"/>
    <w:rsid w:val="00B843F6"/>
    <w:rsid w:val="00B844AB"/>
    <w:rsid w:val="00B844EB"/>
    <w:rsid w:val="00B846CD"/>
    <w:rsid w:val="00B84767"/>
    <w:rsid w:val="00B84839"/>
    <w:rsid w:val="00B8486D"/>
    <w:rsid w:val="00B84E4E"/>
    <w:rsid w:val="00B853DD"/>
    <w:rsid w:val="00B85695"/>
    <w:rsid w:val="00B856D4"/>
    <w:rsid w:val="00B85A72"/>
    <w:rsid w:val="00B85AAC"/>
    <w:rsid w:val="00B85C59"/>
    <w:rsid w:val="00B85C7A"/>
    <w:rsid w:val="00B85CC3"/>
    <w:rsid w:val="00B85D9E"/>
    <w:rsid w:val="00B85F29"/>
    <w:rsid w:val="00B85F82"/>
    <w:rsid w:val="00B86232"/>
    <w:rsid w:val="00B86682"/>
    <w:rsid w:val="00B869DE"/>
    <w:rsid w:val="00B869DF"/>
    <w:rsid w:val="00B8721D"/>
    <w:rsid w:val="00B8728C"/>
    <w:rsid w:val="00B87421"/>
    <w:rsid w:val="00B875DA"/>
    <w:rsid w:val="00B8766B"/>
    <w:rsid w:val="00B87997"/>
    <w:rsid w:val="00B87A4C"/>
    <w:rsid w:val="00B87CCA"/>
    <w:rsid w:val="00B87E00"/>
    <w:rsid w:val="00B87F42"/>
    <w:rsid w:val="00B90017"/>
    <w:rsid w:val="00B90259"/>
    <w:rsid w:val="00B903B0"/>
    <w:rsid w:val="00B905CB"/>
    <w:rsid w:val="00B9063E"/>
    <w:rsid w:val="00B90B21"/>
    <w:rsid w:val="00B91495"/>
    <w:rsid w:val="00B915ED"/>
    <w:rsid w:val="00B91B35"/>
    <w:rsid w:val="00B91D75"/>
    <w:rsid w:val="00B9230C"/>
    <w:rsid w:val="00B92332"/>
    <w:rsid w:val="00B9247C"/>
    <w:rsid w:val="00B924C3"/>
    <w:rsid w:val="00B9260E"/>
    <w:rsid w:val="00B9275A"/>
    <w:rsid w:val="00B928DE"/>
    <w:rsid w:val="00B92BBD"/>
    <w:rsid w:val="00B92D53"/>
    <w:rsid w:val="00B93294"/>
    <w:rsid w:val="00B936B9"/>
    <w:rsid w:val="00B9398D"/>
    <w:rsid w:val="00B93F58"/>
    <w:rsid w:val="00B9440F"/>
    <w:rsid w:val="00B948BF"/>
    <w:rsid w:val="00B94A75"/>
    <w:rsid w:val="00B94AF5"/>
    <w:rsid w:val="00B94CC5"/>
    <w:rsid w:val="00B94DDD"/>
    <w:rsid w:val="00B9502F"/>
    <w:rsid w:val="00B9506C"/>
    <w:rsid w:val="00B9513E"/>
    <w:rsid w:val="00B95504"/>
    <w:rsid w:val="00B956A1"/>
    <w:rsid w:val="00B95CAD"/>
    <w:rsid w:val="00B95CEF"/>
    <w:rsid w:val="00B95F02"/>
    <w:rsid w:val="00B95F11"/>
    <w:rsid w:val="00B962A4"/>
    <w:rsid w:val="00B962B0"/>
    <w:rsid w:val="00B9640A"/>
    <w:rsid w:val="00B9660D"/>
    <w:rsid w:val="00B968DD"/>
    <w:rsid w:val="00B96B18"/>
    <w:rsid w:val="00B96DC6"/>
    <w:rsid w:val="00B96E38"/>
    <w:rsid w:val="00B96E59"/>
    <w:rsid w:val="00B96FFB"/>
    <w:rsid w:val="00B9739D"/>
    <w:rsid w:val="00B97503"/>
    <w:rsid w:val="00B97899"/>
    <w:rsid w:val="00B97A07"/>
    <w:rsid w:val="00B97A12"/>
    <w:rsid w:val="00B97EA8"/>
    <w:rsid w:val="00B97EEA"/>
    <w:rsid w:val="00BA0032"/>
    <w:rsid w:val="00BA0315"/>
    <w:rsid w:val="00BA04BF"/>
    <w:rsid w:val="00BA0921"/>
    <w:rsid w:val="00BA09DE"/>
    <w:rsid w:val="00BA0A14"/>
    <w:rsid w:val="00BA0D62"/>
    <w:rsid w:val="00BA0DD8"/>
    <w:rsid w:val="00BA0F4C"/>
    <w:rsid w:val="00BA1086"/>
    <w:rsid w:val="00BA1220"/>
    <w:rsid w:val="00BA1295"/>
    <w:rsid w:val="00BA1963"/>
    <w:rsid w:val="00BA1D7C"/>
    <w:rsid w:val="00BA20A7"/>
    <w:rsid w:val="00BA27B2"/>
    <w:rsid w:val="00BA29D2"/>
    <w:rsid w:val="00BA2A0D"/>
    <w:rsid w:val="00BA2B8C"/>
    <w:rsid w:val="00BA3024"/>
    <w:rsid w:val="00BA3100"/>
    <w:rsid w:val="00BA32F4"/>
    <w:rsid w:val="00BA32F7"/>
    <w:rsid w:val="00BA365F"/>
    <w:rsid w:val="00BA368B"/>
    <w:rsid w:val="00BA386B"/>
    <w:rsid w:val="00BA387E"/>
    <w:rsid w:val="00BA4109"/>
    <w:rsid w:val="00BA4160"/>
    <w:rsid w:val="00BA4420"/>
    <w:rsid w:val="00BA47E0"/>
    <w:rsid w:val="00BA49F4"/>
    <w:rsid w:val="00BA4A12"/>
    <w:rsid w:val="00BA4AC6"/>
    <w:rsid w:val="00BA4B34"/>
    <w:rsid w:val="00BA4C60"/>
    <w:rsid w:val="00BA4DD1"/>
    <w:rsid w:val="00BA50A8"/>
    <w:rsid w:val="00BA50B2"/>
    <w:rsid w:val="00BA5601"/>
    <w:rsid w:val="00BA57BC"/>
    <w:rsid w:val="00BA5A43"/>
    <w:rsid w:val="00BA5AD9"/>
    <w:rsid w:val="00BA5BA0"/>
    <w:rsid w:val="00BA5F00"/>
    <w:rsid w:val="00BA62A1"/>
    <w:rsid w:val="00BA62D1"/>
    <w:rsid w:val="00BA6311"/>
    <w:rsid w:val="00BA64FC"/>
    <w:rsid w:val="00BA65C2"/>
    <w:rsid w:val="00BA65DA"/>
    <w:rsid w:val="00BA66D3"/>
    <w:rsid w:val="00BA66F2"/>
    <w:rsid w:val="00BA66FA"/>
    <w:rsid w:val="00BA6871"/>
    <w:rsid w:val="00BA6C01"/>
    <w:rsid w:val="00BA738F"/>
    <w:rsid w:val="00BA74DF"/>
    <w:rsid w:val="00BA79C2"/>
    <w:rsid w:val="00BA79DE"/>
    <w:rsid w:val="00BA7BB5"/>
    <w:rsid w:val="00BA7D8D"/>
    <w:rsid w:val="00BA7F85"/>
    <w:rsid w:val="00BB010B"/>
    <w:rsid w:val="00BB017F"/>
    <w:rsid w:val="00BB0AC4"/>
    <w:rsid w:val="00BB1023"/>
    <w:rsid w:val="00BB11A7"/>
    <w:rsid w:val="00BB12A5"/>
    <w:rsid w:val="00BB155B"/>
    <w:rsid w:val="00BB15AA"/>
    <w:rsid w:val="00BB174B"/>
    <w:rsid w:val="00BB1B14"/>
    <w:rsid w:val="00BB1B87"/>
    <w:rsid w:val="00BB1CF9"/>
    <w:rsid w:val="00BB1EAB"/>
    <w:rsid w:val="00BB2077"/>
    <w:rsid w:val="00BB2361"/>
    <w:rsid w:val="00BB2577"/>
    <w:rsid w:val="00BB2799"/>
    <w:rsid w:val="00BB2B46"/>
    <w:rsid w:val="00BB2BE4"/>
    <w:rsid w:val="00BB312F"/>
    <w:rsid w:val="00BB338D"/>
    <w:rsid w:val="00BB34FD"/>
    <w:rsid w:val="00BB35C9"/>
    <w:rsid w:val="00BB3628"/>
    <w:rsid w:val="00BB380B"/>
    <w:rsid w:val="00BB3829"/>
    <w:rsid w:val="00BB3E3E"/>
    <w:rsid w:val="00BB3ECC"/>
    <w:rsid w:val="00BB421C"/>
    <w:rsid w:val="00BB483A"/>
    <w:rsid w:val="00BB48A6"/>
    <w:rsid w:val="00BB4C22"/>
    <w:rsid w:val="00BB4C68"/>
    <w:rsid w:val="00BB4E84"/>
    <w:rsid w:val="00BB4F0F"/>
    <w:rsid w:val="00BB53D0"/>
    <w:rsid w:val="00BB55A0"/>
    <w:rsid w:val="00BB6077"/>
    <w:rsid w:val="00BB61FB"/>
    <w:rsid w:val="00BB6205"/>
    <w:rsid w:val="00BB682E"/>
    <w:rsid w:val="00BB69A8"/>
    <w:rsid w:val="00BB6BB2"/>
    <w:rsid w:val="00BB72DE"/>
    <w:rsid w:val="00BB7307"/>
    <w:rsid w:val="00BB770D"/>
    <w:rsid w:val="00BB7BAE"/>
    <w:rsid w:val="00BB7BFF"/>
    <w:rsid w:val="00BC01F7"/>
    <w:rsid w:val="00BC0779"/>
    <w:rsid w:val="00BC0886"/>
    <w:rsid w:val="00BC0A5A"/>
    <w:rsid w:val="00BC0AED"/>
    <w:rsid w:val="00BC0DCF"/>
    <w:rsid w:val="00BC0E2D"/>
    <w:rsid w:val="00BC0ED0"/>
    <w:rsid w:val="00BC11C7"/>
    <w:rsid w:val="00BC151B"/>
    <w:rsid w:val="00BC1851"/>
    <w:rsid w:val="00BC1ACE"/>
    <w:rsid w:val="00BC1B68"/>
    <w:rsid w:val="00BC1DC7"/>
    <w:rsid w:val="00BC20C9"/>
    <w:rsid w:val="00BC2192"/>
    <w:rsid w:val="00BC21A8"/>
    <w:rsid w:val="00BC2247"/>
    <w:rsid w:val="00BC28ED"/>
    <w:rsid w:val="00BC2A6F"/>
    <w:rsid w:val="00BC2AFF"/>
    <w:rsid w:val="00BC2BF1"/>
    <w:rsid w:val="00BC2C95"/>
    <w:rsid w:val="00BC2CDE"/>
    <w:rsid w:val="00BC2DFE"/>
    <w:rsid w:val="00BC2E44"/>
    <w:rsid w:val="00BC2F5C"/>
    <w:rsid w:val="00BC3103"/>
    <w:rsid w:val="00BC333B"/>
    <w:rsid w:val="00BC33F5"/>
    <w:rsid w:val="00BC3438"/>
    <w:rsid w:val="00BC361C"/>
    <w:rsid w:val="00BC36ED"/>
    <w:rsid w:val="00BC3703"/>
    <w:rsid w:val="00BC3718"/>
    <w:rsid w:val="00BC3719"/>
    <w:rsid w:val="00BC38B2"/>
    <w:rsid w:val="00BC3A6A"/>
    <w:rsid w:val="00BC3E77"/>
    <w:rsid w:val="00BC3F5A"/>
    <w:rsid w:val="00BC4050"/>
    <w:rsid w:val="00BC4195"/>
    <w:rsid w:val="00BC41A2"/>
    <w:rsid w:val="00BC42AC"/>
    <w:rsid w:val="00BC4643"/>
    <w:rsid w:val="00BC47A1"/>
    <w:rsid w:val="00BC484E"/>
    <w:rsid w:val="00BC494D"/>
    <w:rsid w:val="00BC4CAE"/>
    <w:rsid w:val="00BC4FDE"/>
    <w:rsid w:val="00BC51AD"/>
    <w:rsid w:val="00BC53E2"/>
    <w:rsid w:val="00BC55BD"/>
    <w:rsid w:val="00BC57E7"/>
    <w:rsid w:val="00BC5D77"/>
    <w:rsid w:val="00BC5E7D"/>
    <w:rsid w:val="00BC5E84"/>
    <w:rsid w:val="00BC5FAB"/>
    <w:rsid w:val="00BC6086"/>
    <w:rsid w:val="00BC62E2"/>
    <w:rsid w:val="00BC645C"/>
    <w:rsid w:val="00BC6587"/>
    <w:rsid w:val="00BC66BD"/>
    <w:rsid w:val="00BC69B9"/>
    <w:rsid w:val="00BC6D6A"/>
    <w:rsid w:val="00BC70DD"/>
    <w:rsid w:val="00BC779C"/>
    <w:rsid w:val="00BC7815"/>
    <w:rsid w:val="00BC7B30"/>
    <w:rsid w:val="00BC7E9E"/>
    <w:rsid w:val="00BC7FE9"/>
    <w:rsid w:val="00BD00E0"/>
    <w:rsid w:val="00BD022C"/>
    <w:rsid w:val="00BD0A70"/>
    <w:rsid w:val="00BD0B40"/>
    <w:rsid w:val="00BD0C27"/>
    <w:rsid w:val="00BD0C3E"/>
    <w:rsid w:val="00BD1A2E"/>
    <w:rsid w:val="00BD1B21"/>
    <w:rsid w:val="00BD1EF6"/>
    <w:rsid w:val="00BD1F2B"/>
    <w:rsid w:val="00BD1FE4"/>
    <w:rsid w:val="00BD201E"/>
    <w:rsid w:val="00BD21E0"/>
    <w:rsid w:val="00BD228E"/>
    <w:rsid w:val="00BD24D1"/>
    <w:rsid w:val="00BD2579"/>
    <w:rsid w:val="00BD259C"/>
    <w:rsid w:val="00BD26F2"/>
    <w:rsid w:val="00BD2835"/>
    <w:rsid w:val="00BD2A55"/>
    <w:rsid w:val="00BD3046"/>
    <w:rsid w:val="00BD33B9"/>
    <w:rsid w:val="00BD3441"/>
    <w:rsid w:val="00BD353C"/>
    <w:rsid w:val="00BD37F3"/>
    <w:rsid w:val="00BD38C7"/>
    <w:rsid w:val="00BD3937"/>
    <w:rsid w:val="00BD3FB3"/>
    <w:rsid w:val="00BD422E"/>
    <w:rsid w:val="00BD431A"/>
    <w:rsid w:val="00BD4385"/>
    <w:rsid w:val="00BD44AD"/>
    <w:rsid w:val="00BD4558"/>
    <w:rsid w:val="00BD45A7"/>
    <w:rsid w:val="00BD467F"/>
    <w:rsid w:val="00BD49F8"/>
    <w:rsid w:val="00BD4CC2"/>
    <w:rsid w:val="00BD4E83"/>
    <w:rsid w:val="00BD505F"/>
    <w:rsid w:val="00BD5324"/>
    <w:rsid w:val="00BD5326"/>
    <w:rsid w:val="00BD53EC"/>
    <w:rsid w:val="00BD5759"/>
    <w:rsid w:val="00BD6103"/>
    <w:rsid w:val="00BD611E"/>
    <w:rsid w:val="00BD632D"/>
    <w:rsid w:val="00BD649F"/>
    <w:rsid w:val="00BD654E"/>
    <w:rsid w:val="00BD68EE"/>
    <w:rsid w:val="00BD6BBB"/>
    <w:rsid w:val="00BD6D14"/>
    <w:rsid w:val="00BD6D38"/>
    <w:rsid w:val="00BD6E75"/>
    <w:rsid w:val="00BD6F28"/>
    <w:rsid w:val="00BD7021"/>
    <w:rsid w:val="00BD7096"/>
    <w:rsid w:val="00BD70D3"/>
    <w:rsid w:val="00BD71F8"/>
    <w:rsid w:val="00BD7560"/>
    <w:rsid w:val="00BD7A68"/>
    <w:rsid w:val="00BD7AB0"/>
    <w:rsid w:val="00BE00C5"/>
    <w:rsid w:val="00BE024B"/>
    <w:rsid w:val="00BE024C"/>
    <w:rsid w:val="00BE02D1"/>
    <w:rsid w:val="00BE049B"/>
    <w:rsid w:val="00BE04C5"/>
    <w:rsid w:val="00BE05F4"/>
    <w:rsid w:val="00BE0905"/>
    <w:rsid w:val="00BE163E"/>
    <w:rsid w:val="00BE16C8"/>
    <w:rsid w:val="00BE185C"/>
    <w:rsid w:val="00BE1BB2"/>
    <w:rsid w:val="00BE1C63"/>
    <w:rsid w:val="00BE24E1"/>
    <w:rsid w:val="00BE259E"/>
    <w:rsid w:val="00BE25C0"/>
    <w:rsid w:val="00BE28D9"/>
    <w:rsid w:val="00BE2A80"/>
    <w:rsid w:val="00BE2C75"/>
    <w:rsid w:val="00BE2C7D"/>
    <w:rsid w:val="00BE313D"/>
    <w:rsid w:val="00BE32DE"/>
    <w:rsid w:val="00BE37EF"/>
    <w:rsid w:val="00BE3A30"/>
    <w:rsid w:val="00BE3A52"/>
    <w:rsid w:val="00BE3A7F"/>
    <w:rsid w:val="00BE3F55"/>
    <w:rsid w:val="00BE42BD"/>
    <w:rsid w:val="00BE4310"/>
    <w:rsid w:val="00BE4312"/>
    <w:rsid w:val="00BE4472"/>
    <w:rsid w:val="00BE487B"/>
    <w:rsid w:val="00BE48CB"/>
    <w:rsid w:val="00BE49E4"/>
    <w:rsid w:val="00BE4F6E"/>
    <w:rsid w:val="00BE4F89"/>
    <w:rsid w:val="00BE5093"/>
    <w:rsid w:val="00BE519E"/>
    <w:rsid w:val="00BE5207"/>
    <w:rsid w:val="00BE533E"/>
    <w:rsid w:val="00BE54D2"/>
    <w:rsid w:val="00BE56FB"/>
    <w:rsid w:val="00BE570E"/>
    <w:rsid w:val="00BE5753"/>
    <w:rsid w:val="00BE5781"/>
    <w:rsid w:val="00BE591C"/>
    <w:rsid w:val="00BE5BDD"/>
    <w:rsid w:val="00BE5DA0"/>
    <w:rsid w:val="00BE62B9"/>
    <w:rsid w:val="00BE644B"/>
    <w:rsid w:val="00BE6A32"/>
    <w:rsid w:val="00BE6BF7"/>
    <w:rsid w:val="00BE6CCB"/>
    <w:rsid w:val="00BE7122"/>
    <w:rsid w:val="00BE77D3"/>
    <w:rsid w:val="00BE77D5"/>
    <w:rsid w:val="00BE7824"/>
    <w:rsid w:val="00BE7D8C"/>
    <w:rsid w:val="00BE7D98"/>
    <w:rsid w:val="00BE7E2B"/>
    <w:rsid w:val="00BE7E32"/>
    <w:rsid w:val="00BF0088"/>
    <w:rsid w:val="00BF020D"/>
    <w:rsid w:val="00BF02B2"/>
    <w:rsid w:val="00BF0686"/>
    <w:rsid w:val="00BF06B2"/>
    <w:rsid w:val="00BF0876"/>
    <w:rsid w:val="00BF0DAC"/>
    <w:rsid w:val="00BF0FBE"/>
    <w:rsid w:val="00BF10C1"/>
    <w:rsid w:val="00BF140B"/>
    <w:rsid w:val="00BF1528"/>
    <w:rsid w:val="00BF1723"/>
    <w:rsid w:val="00BF176B"/>
    <w:rsid w:val="00BF191E"/>
    <w:rsid w:val="00BF1A3D"/>
    <w:rsid w:val="00BF1A99"/>
    <w:rsid w:val="00BF20C0"/>
    <w:rsid w:val="00BF2109"/>
    <w:rsid w:val="00BF21CB"/>
    <w:rsid w:val="00BF231E"/>
    <w:rsid w:val="00BF2841"/>
    <w:rsid w:val="00BF28B8"/>
    <w:rsid w:val="00BF28D1"/>
    <w:rsid w:val="00BF3100"/>
    <w:rsid w:val="00BF312E"/>
    <w:rsid w:val="00BF33E0"/>
    <w:rsid w:val="00BF389E"/>
    <w:rsid w:val="00BF38E1"/>
    <w:rsid w:val="00BF3AFC"/>
    <w:rsid w:val="00BF3B07"/>
    <w:rsid w:val="00BF3CB1"/>
    <w:rsid w:val="00BF3EDF"/>
    <w:rsid w:val="00BF3FA1"/>
    <w:rsid w:val="00BF43B4"/>
    <w:rsid w:val="00BF44F2"/>
    <w:rsid w:val="00BF450E"/>
    <w:rsid w:val="00BF483D"/>
    <w:rsid w:val="00BF48C5"/>
    <w:rsid w:val="00BF4A2C"/>
    <w:rsid w:val="00BF4A41"/>
    <w:rsid w:val="00BF4B76"/>
    <w:rsid w:val="00BF4CA6"/>
    <w:rsid w:val="00BF4F91"/>
    <w:rsid w:val="00BF511B"/>
    <w:rsid w:val="00BF51A1"/>
    <w:rsid w:val="00BF525A"/>
    <w:rsid w:val="00BF52FA"/>
    <w:rsid w:val="00BF53D7"/>
    <w:rsid w:val="00BF55AE"/>
    <w:rsid w:val="00BF56C7"/>
    <w:rsid w:val="00BF56F9"/>
    <w:rsid w:val="00BF57AE"/>
    <w:rsid w:val="00BF5C49"/>
    <w:rsid w:val="00BF5D38"/>
    <w:rsid w:val="00BF5DA4"/>
    <w:rsid w:val="00BF6233"/>
    <w:rsid w:val="00BF6370"/>
    <w:rsid w:val="00BF63D2"/>
    <w:rsid w:val="00BF64F7"/>
    <w:rsid w:val="00BF6791"/>
    <w:rsid w:val="00BF6936"/>
    <w:rsid w:val="00BF6FC7"/>
    <w:rsid w:val="00BF70CC"/>
    <w:rsid w:val="00BF731A"/>
    <w:rsid w:val="00BF73FD"/>
    <w:rsid w:val="00BF773A"/>
    <w:rsid w:val="00BF7802"/>
    <w:rsid w:val="00BF79B4"/>
    <w:rsid w:val="00BF7A2A"/>
    <w:rsid w:val="00C000EF"/>
    <w:rsid w:val="00C00543"/>
    <w:rsid w:val="00C0057A"/>
    <w:rsid w:val="00C00713"/>
    <w:rsid w:val="00C0072A"/>
    <w:rsid w:val="00C00806"/>
    <w:rsid w:val="00C00811"/>
    <w:rsid w:val="00C00876"/>
    <w:rsid w:val="00C008B9"/>
    <w:rsid w:val="00C008EB"/>
    <w:rsid w:val="00C0098B"/>
    <w:rsid w:val="00C009EE"/>
    <w:rsid w:val="00C00FB1"/>
    <w:rsid w:val="00C00FE5"/>
    <w:rsid w:val="00C01411"/>
    <w:rsid w:val="00C01552"/>
    <w:rsid w:val="00C015E3"/>
    <w:rsid w:val="00C01616"/>
    <w:rsid w:val="00C01785"/>
    <w:rsid w:val="00C019A3"/>
    <w:rsid w:val="00C01F05"/>
    <w:rsid w:val="00C01F96"/>
    <w:rsid w:val="00C0219B"/>
    <w:rsid w:val="00C02527"/>
    <w:rsid w:val="00C025F8"/>
    <w:rsid w:val="00C02BB3"/>
    <w:rsid w:val="00C02E8D"/>
    <w:rsid w:val="00C02ED4"/>
    <w:rsid w:val="00C03002"/>
    <w:rsid w:val="00C03082"/>
    <w:rsid w:val="00C030E2"/>
    <w:rsid w:val="00C03426"/>
    <w:rsid w:val="00C03881"/>
    <w:rsid w:val="00C03958"/>
    <w:rsid w:val="00C03D55"/>
    <w:rsid w:val="00C03D62"/>
    <w:rsid w:val="00C03FB5"/>
    <w:rsid w:val="00C04188"/>
    <w:rsid w:val="00C041BF"/>
    <w:rsid w:val="00C041E8"/>
    <w:rsid w:val="00C0437E"/>
    <w:rsid w:val="00C044AE"/>
    <w:rsid w:val="00C0453F"/>
    <w:rsid w:val="00C04760"/>
    <w:rsid w:val="00C04884"/>
    <w:rsid w:val="00C0492D"/>
    <w:rsid w:val="00C04F07"/>
    <w:rsid w:val="00C04F5A"/>
    <w:rsid w:val="00C05011"/>
    <w:rsid w:val="00C05103"/>
    <w:rsid w:val="00C05195"/>
    <w:rsid w:val="00C054FB"/>
    <w:rsid w:val="00C05667"/>
    <w:rsid w:val="00C05697"/>
    <w:rsid w:val="00C0573C"/>
    <w:rsid w:val="00C0584E"/>
    <w:rsid w:val="00C05E16"/>
    <w:rsid w:val="00C05E5F"/>
    <w:rsid w:val="00C062D5"/>
    <w:rsid w:val="00C0630B"/>
    <w:rsid w:val="00C064A3"/>
    <w:rsid w:val="00C06C12"/>
    <w:rsid w:val="00C06EB8"/>
    <w:rsid w:val="00C06F2A"/>
    <w:rsid w:val="00C06F76"/>
    <w:rsid w:val="00C07509"/>
    <w:rsid w:val="00C076B7"/>
    <w:rsid w:val="00C077B4"/>
    <w:rsid w:val="00C0781F"/>
    <w:rsid w:val="00C07B23"/>
    <w:rsid w:val="00C07C83"/>
    <w:rsid w:val="00C1040A"/>
    <w:rsid w:val="00C105AF"/>
    <w:rsid w:val="00C1060B"/>
    <w:rsid w:val="00C1095D"/>
    <w:rsid w:val="00C10A5F"/>
    <w:rsid w:val="00C10C42"/>
    <w:rsid w:val="00C10EB1"/>
    <w:rsid w:val="00C110EB"/>
    <w:rsid w:val="00C114B0"/>
    <w:rsid w:val="00C11692"/>
    <w:rsid w:val="00C11BC0"/>
    <w:rsid w:val="00C11FE8"/>
    <w:rsid w:val="00C1204A"/>
    <w:rsid w:val="00C122D2"/>
    <w:rsid w:val="00C127B5"/>
    <w:rsid w:val="00C1290B"/>
    <w:rsid w:val="00C1290E"/>
    <w:rsid w:val="00C12F4A"/>
    <w:rsid w:val="00C12F59"/>
    <w:rsid w:val="00C12F6B"/>
    <w:rsid w:val="00C1310B"/>
    <w:rsid w:val="00C132DF"/>
    <w:rsid w:val="00C13319"/>
    <w:rsid w:val="00C13929"/>
    <w:rsid w:val="00C139FB"/>
    <w:rsid w:val="00C13B2C"/>
    <w:rsid w:val="00C13B58"/>
    <w:rsid w:val="00C13C5B"/>
    <w:rsid w:val="00C13E5A"/>
    <w:rsid w:val="00C13ED0"/>
    <w:rsid w:val="00C14269"/>
    <w:rsid w:val="00C143EC"/>
    <w:rsid w:val="00C147B4"/>
    <w:rsid w:val="00C14915"/>
    <w:rsid w:val="00C14F2E"/>
    <w:rsid w:val="00C14F9A"/>
    <w:rsid w:val="00C1523D"/>
    <w:rsid w:val="00C1575F"/>
    <w:rsid w:val="00C1583C"/>
    <w:rsid w:val="00C15B52"/>
    <w:rsid w:val="00C15DFF"/>
    <w:rsid w:val="00C15E1B"/>
    <w:rsid w:val="00C1625D"/>
    <w:rsid w:val="00C166D0"/>
    <w:rsid w:val="00C1688D"/>
    <w:rsid w:val="00C1737A"/>
    <w:rsid w:val="00C17753"/>
    <w:rsid w:val="00C178BD"/>
    <w:rsid w:val="00C17A6D"/>
    <w:rsid w:val="00C17A7D"/>
    <w:rsid w:val="00C17B6B"/>
    <w:rsid w:val="00C17BFC"/>
    <w:rsid w:val="00C17DD0"/>
    <w:rsid w:val="00C17E6B"/>
    <w:rsid w:val="00C20233"/>
    <w:rsid w:val="00C20742"/>
    <w:rsid w:val="00C2079E"/>
    <w:rsid w:val="00C20940"/>
    <w:rsid w:val="00C20C28"/>
    <w:rsid w:val="00C20C8F"/>
    <w:rsid w:val="00C20F34"/>
    <w:rsid w:val="00C20FCA"/>
    <w:rsid w:val="00C2117E"/>
    <w:rsid w:val="00C21520"/>
    <w:rsid w:val="00C21772"/>
    <w:rsid w:val="00C218F8"/>
    <w:rsid w:val="00C2195C"/>
    <w:rsid w:val="00C21AFE"/>
    <w:rsid w:val="00C21D0B"/>
    <w:rsid w:val="00C21E0D"/>
    <w:rsid w:val="00C223EE"/>
    <w:rsid w:val="00C22422"/>
    <w:rsid w:val="00C22786"/>
    <w:rsid w:val="00C22815"/>
    <w:rsid w:val="00C22943"/>
    <w:rsid w:val="00C22953"/>
    <w:rsid w:val="00C2299E"/>
    <w:rsid w:val="00C22A70"/>
    <w:rsid w:val="00C22D47"/>
    <w:rsid w:val="00C23114"/>
    <w:rsid w:val="00C23E06"/>
    <w:rsid w:val="00C23E8B"/>
    <w:rsid w:val="00C24258"/>
    <w:rsid w:val="00C244C0"/>
    <w:rsid w:val="00C24842"/>
    <w:rsid w:val="00C24847"/>
    <w:rsid w:val="00C24DA6"/>
    <w:rsid w:val="00C24F48"/>
    <w:rsid w:val="00C25277"/>
    <w:rsid w:val="00C25349"/>
    <w:rsid w:val="00C2535F"/>
    <w:rsid w:val="00C257F6"/>
    <w:rsid w:val="00C25B7C"/>
    <w:rsid w:val="00C25E5B"/>
    <w:rsid w:val="00C262AF"/>
    <w:rsid w:val="00C263F5"/>
    <w:rsid w:val="00C266DF"/>
    <w:rsid w:val="00C26D4E"/>
    <w:rsid w:val="00C26ECC"/>
    <w:rsid w:val="00C26FD9"/>
    <w:rsid w:val="00C270F0"/>
    <w:rsid w:val="00C275F2"/>
    <w:rsid w:val="00C27881"/>
    <w:rsid w:val="00C2796E"/>
    <w:rsid w:val="00C27B59"/>
    <w:rsid w:val="00C27C90"/>
    <w:rsid w:val="00C27EC0"/>
    <w:rsid w:val="00C3071D"/>
    <w:rsid w:val="00C30B4F"/>
    <w:rsid w:val="00C30B76"/>
    <w:rsid w:val="00C30D22"/>
    <w:rsid w:val="00C30FB2"/>
    <w:rsid w:val="00C310D2"/>
    <w:rsid w:val="00C31BBB"/>
    <w:rsid w:val="00C31CA4"/>
    <w:rsid w:val="00C31F42"/>
    <w:rsid w:val="00C320F8"/>
    <w:rsid w:val="00C322E9"/>
    <w:rsid w:val="00C3256D"/>
    <w:rsid w:val="00C32BC3"/>
    <w:rsid w:val="00C32C05"/>
    <w:rsid w:val="00C32F97"/>
    <w:rsid w:val="00C3320F"/>
    <w:rsid w:val="00C33AFC"/>
    <w:rsid w:val="00C33B8E"/>
    <w:rsid w:val="00C33D53"/>
    <w:rsid w:val="00C33E36"/>
    <w:rsid w:val="00C33EFB"/>
    <w:rsid w:val="00C33F9D"/>
    <w:rsid w:val="00C33FDD"/>
    <w:rsid w:val="00C340FC"/>
    <w:rsid w:val="00C34433"/>
    <w:rsid w:val="00C344F4"/>
    <w:rsid w:val="00C34863"/>
    <w:rsid w:val="00C34AD5"/>
    <w:rsid w:val="00C34D3E"/>
    <w:rsid w:val="00C34DA4"/>
    <w:rsid w:val="00C34EDB"/>
    <w:rsid w:val="00C350EC"/>
    <w:rsid w:val="00C354B6"/>
    <w:rsid w:val="00C355BF"/>
    <w:rsid w:val="00C35BA9"/>
    <w:rsid w:val="00C35FE1"/>
    <w:rsid w:val="00C36545"/>
    <w:rsid w:val="00C365C8"/>
    <w:rsid w:val="00C36604"/>
    <w:rsid w:val="00C368A4"/>
    <w:rsid w:val="00C36A85"/>
    <w:rsid w:val="00C36EFE"/>
    <w:rsid w:val="00C36F88"/>
    <w:rsid w:val="00C375EB"/>
    <w:rsid w:val="00C37665"/>
    <w:rsid w:val="00C376C7"/>
    <w:rsid w:val="00C37B24"/>
    <w:rsid w:val="00C40254"/>
    <w:rsid w:val="00C402B7"/>
    <w:rsid w:val="00C408A4"/>
    <w:rsid w:val="00C408C7"/>
    <w:rsid w:val="00C40A63"/>
    <w:rsid w:val="00C40C6F"/>
    <w:rsid w:val="00C40E0F"/>
    <w:rsid w:val="00C40EB2"/>
    <w:rsid w:val="00C4199D"/>
    <w:rsid w:val="00C42019"/>
    <w:rsid w:val="00C421F9"/>
    <w:rsid w:val="00C42219"/>
    <w:rsid w:val="00C422FC"/>
    <w:rsid w:val="00C425F2"/>
    <w:rsid w:val="00C42736"/>
    <w:rsid w:val="00C42E11"/>
    <w:rsid w:val="00C42F30"/>
    <w:rsid w:val="00C43193"/>
    <w:rsid w:val="00C4334F"/>
    <w:rsid w:val="00C434E5"/>
    <w:rsid w:val="00C4351C"/>
    <w:rsid w:val="00C43846"/>
    <w:rsid w:val="00C439C7"/>
    <w:rsid w:val="00C43BF1"/>
    <w:rsid w:val="00C43E9C"/>
    <w:rsid w:val="00C44D21"/>
    <w:rsid w:val="00C44E8C"/>
    <w:rsid w:val="00C44EF3"/>
    <w:rsid w:val="00C44FBB"/>
    <w:rsid w:val="00C45071"/>
    <w:rsid w:val="00C457DB"/>
    <w:rsid w:val="00C45954"/>
    <w:rsid w:val="00C45AD1"/>
    <w:rsid w:val="00C45BC0"/>
    <w:rsid w:val="00C45CCD"/>
    <w:rsid w:val="00C45EAB"/>
    <w:rsid w:val="00C46201"/>
    <w:rsid w:val="00C466D2"/>
    <w:rsid w:val="00C46C49"/>
    <w:rsid w:val="00C47350"/>
    <w:rsid w:val="00C4737F"/>
    <w:rsid w:val="00C4739D"/>
    <w:rsid w:val="00C47579"/>
    <w:rsid w:val="00C47630"/>
    <w:rsid w:val="00C47724"/>
    <w:rsid w:val="00C4778B"/>
    <w:rsid w:val="00C47878"/>
    <w:rsid w:val="00C47AB7"/>
    <w:rsid w:val="00C47C06"/>
    <w:rsid w:val="00C47FBE"/>
    <w:rsid w:val="00C5033C"/>
    <w:rsid w:val="00C5058E"/>
    <w:rsid w:val="00C505B0"/>
    <w:rsid w:val="00C506F9"/>
    <w:rsid w:val="00C50737"/>
    <w:rsid w:val="00C508A3"/>
    <w:rsid w:val="00C50930"/>
    <w:rsid w:val="00C50A95"/>
    <w:rsid w:val="00C50CBB"/>
    <w:rsid w:val="00C50CC4"/>
    <w:rsid w:val="00C50CD5"/>
    <w:rsid w:val="00C512D9"/>
    <w:rsid w:val="00C5138D"/>
    <w:rsid w:val="00C513DD"/>
    <w:rsid w:val="00C514FF"/>
    <w:rsid w:val="00C51840"/>
    <w:rsid w:val="00C51AC7"/>
    <w:rsid w:val="00C51D09"/>
    <w:rsid w:val="00C51F3D"/>
    <w:rsid w:val="00C522DB"/>
    <w:rsid w:val="00C52436"/>
    <w:rsid w:val="00C52714"/>
    <w:rsid w:val="00C52726"/>
    <w:rsid w:val="00C5290F"/>
    <w:rsid w:val="00C52DEC"/>
    <w:rsid w:val="00C52E9E"/>
    <w:rsid w:val="00C52F21"/>
    <w:rsid w:val="00C52F8E"/>
    <w:rsid w:val="00C5312A"/>
    <w:rsid w:val="00C5328D"/>
    <w:rsid w:val="00C532B0"/>
    <w:rsid w:val="00C533A7"/>
    <w:rsid w:val="00C53797"/>
    <w:rsid w:val="00C53806"/>
    <w:rsid w:val="00C5382E"/>
    <w:rsid w:val="00C5383B"/>
    <w:rsid w:val="00C53ABC"/>
    <w:rsid w:val="00C53BAB"/>
    <w:rsid w:val="00C53BC4"/>
    <w:rsid w:val="00C54C0C"/>
    <w:rsid w:val="00C54D30"/>
    <w:rsid w:val="00C551CE"/>
    <w:rsid w:val="00C55427"/>
    <w:rsid w:val="00C556AC"/>
    <w:rsid w:val="00C55733"/>
    <w:rsid w:val="00C5580B"/>
    <w:rsid w:val="00C55C8E"/>
    <w:rsid w:val="00C55E0F"/>
    <w:rsid w:val="00C55EA6"/>
    <w:rsid w:val="00C56160"/>
    <w:rsid w:val="00C563BE"/>
    <w:rsid w:val="00C569EA"/>
    <w:rsid w:val="00C56C19"/>
    <w:rsid w:val="00C56E1E"/>
    <w:rsid w:val="00C56E73"/>
    <w:rsid w:val="00C57192"/>
    <w:rsid w:val="00C572E1"/>
    <w:rsid w:val="00C573D1"/>
    <w:rsid w:val="00C57B5E"/>
    <w:rsid w:val="00C57CA5"/>
    <w:rsid w:val="00C57F22"/>
    <w:rsid w:val="00C60250"/>
    <w:rsid w:val="00C605A0"/>
    <w:rsid w:val="00C60753"/>
    <w:rsid w:val="00C6076C"/>
    <w:rsid w:val="00C609F8"/>
    <w:rsid w:val="00C60A26"/>
    <w:rsid w:val="00C60ADE"/>
    <w:rsid w:val="00C60C64"/>
    <w:rsid w:val="00C60CE8"/>
    <w:rsid w:val="00C60E12"/>
    <w:rsid w:val="00C60EE3"/>
    <w:rsid w:val="00C611D8"/>
    <w:rsid w:val="00C613CC"/>
    <w:rsid w:val="00C613E0"/>
    <w:rsid w:val="00C616B6"/>
    <w:rsid w:val="00C6181A"/>
    <w:rsid w:val="00C61A70"/>
    <w:rsid w:val="00C61C56"/>
    <w:rsid w:val="00C61D09"/>
    <w:rsid w:val="00C61D0F"/>
    <w:rsid w:val="00C61D93"/>
    <w:rsid w:val="00C61EAE"/>
    <w:rsid w:val="00C61F27"/>
    <w:rsid w:val="00C62012"/>
    <w:rsid w:val="00C6208D"/>
    <w:rsid w:val="00C621FA"/>
    <w:rsid w:val="00C623B6"/>
    <w:rsid w:val="00C62437"/>
    <w:rsid w:val="00C62878"/>
    <w:rsid w:val="00C62E7F"/>
    <w:rsid w:val="00C62F81"/>
    <w:rsid w:val="00C634A4"/>
    <w:rsid w:val="00C6371C"/>
    <w:rsid w:val="00C63A3E"/>
    <w:rsid w:val="00C63CB4"/>
    <w:rsid w:val="00C63EB0"/>
    <w:rsid w:val="00C640B9"/>
    <w:rsid w:val="00C643BF"/>
    <w:rsid w:val="00C6461E"/>
    <w:rsid w:val="00C64803"/>
    <w:rsid w:val="00C648B2"/>
    <w:rsid w:val="00C64B9A"/>
    <w:rsid w:val="00C64C2C"/>
    <w:rsid w:val="00C64C33"/>
    <w:rsid w:val="00C650BF"/>
    <w:rsid w:val="00C65312"/>
    <w:rsid w:val="00C6604D"/>
    <w:rsid w:val="00C660B1"/>
    <w:rsid w:val="00C66110"/>
    <w:rsid w:val="00C66219"/>
    <w:rsid w:val="00C6623C"/>
    <w:rsid w:val="00C6664C"/>
    <w:rsid w:val="00C666C4"/>
    <w:rsid w:val="00C6676D"/>
    <w:rsid w:val="00C67185"/>
    <w:rsid w:val="00C672D7"/>
    <w:rsid w:val="00C6739A"/>
    <w:rsid w:val="00C679B3"/>
    <w:rsid w:val="00C67B54"/>
    <w:rsid w:val="00C702F6"/>
    <w:rsid w:val="00C70305"/>
    <w:rsid w:val="00C704DF"/>
    <w:rsid w:val="00C707CE"/>
    <w:rsid w:val="00C70C50"/>
    <w:rsid w:val="00C7103D"/>
    <w:rsid w:val="00C710AC"/>
    <w:rsid w:val="00C7111C"/>
    <w:rsid w:val="00C71282"/>
    <w:rsid w:val="00C713F8"/>
    <w:rsid w:val="00C716E1"/>
    <w:rsid w:val="00C71BFD"/>
    <w:rsid w:val="00C71E57"/>
    <w:rsid w:val="00C72018"/>
    <w:rsid w:val="00C7205C"/>
    <w:rsid w:val="00C722FA"/>
    <w:rsid w:val="00C72498"/>
    <w:rsid w:val="00C729CB"/>
    <w:rsid w:val="00C72C12"/>
    <w:rsid w:val="00C72FD0"/>
    <w:rsid w:val="00C73318"/>
    <w:rsid w:val="00C73323"/>
    <w:rsid w:val="00C733BA"/>
    <w:rsid w:val="00C7386B"/>
    <w:rsid w:val="00C73D4E"/>
    <w:rsid w:val="00C73DFC"/>
    <w:rsid w:val="00C74281"/>
    <w:rsid w:val="00C74E6F"/>
    <w:rsid w:val="00C74F14"/>
    <w:rsid w:val="00C74FD4"/>
    <w:rsid w:val="00C75374"/>
    <w:rsid w:val="00C7577F"/>
    <w:rsid w:val="00C758E5"/>
    <w:rsid w:val="00C75985"/>
    <w:rsid w:val="00C75A53"/>
    <w:rsid w:val="00C75BC5"/>
    <w:rsid w:val="00C7628A"/>
    <w:rsid w:val="00C76569"/>
    <w:rsid w:val="00C765E3"/>
    <w:rsid w:val="00C767EB"/>
    <w:rsid w:val="00C768DD"/>
    <w:rsid w:val="00C76CFA"/>
    <w:rsid w:val="00C76F43"/>
    <w:rsid w:val="00C77098"/>
    <w:rsid w:val="00C77420"/>
    <w:rsid w:val="00C7749C"/>
    <w:rsid w:val="00C77A2E"/>
    <w:rsid w:val="00C77A38"/>
    <w:rsid w:val="00C77BAE"/>
    <w:rsid w:val="00C77C15"/>
    <w:rsid w:val="00C77E49"/>
    <w:rsid w:val="00C8031D"/>
    <w:rsid w:val="00C804DD"/>
    <w:rsid w:val="00C80593"/>
    <w:rsid w:val="00C80BA8"/>
    <w:rsid w:val="00C80E34"/>
    <w:rsid w:val="00C810FF"/>
    <w:rsid w:val="00C81185"/>
    <w:rsid w:val="00C811D1"/>
    <w:rsid w:val="00C81429"/>
    <w:rsid w:val="00C81542"/>
    <w:rsid w:val="00C817E0"/>
    <w:rsid w:val="00C81816"/>
    <w:rsid w:val="00C8181E"/>
    <w:rsid w:val="00C81A7D"/>
    <w:rsid w:val="00C81AE8"/>
    <w:rsid w:val="00C81B5C"/>
    <w:rsid w:val="00C81BCF"/>
    <w:rsid w:val="00C81D8F"/>
    <w:rsid w:val="00C81EE6"/>
    <w:rsid w:val="00C82107"/>
    <w:rsid w:val="00C82204"/>
    <w:rsid w:val="00C82434"/>
    <w:rsid w:val="00C825AB"/>
    <w:rsid w:val="00C82733"/>
    <w:rsid w:val="00C8279F"/>
    <w:rsid w:val="00C82A94"/>
    <w:rsid w:val="00C82C17"/>
    <w:rsid w:val="00C82E3C"/>
    <w:rsid w:val="00C830F1"/>
    <w:rsid w:val="00C832E9"/>
    <w:rsid w:val="00C836D1"/>
    <w:rsid w:val="00C83923"/>
    <w:rsid w:val="00C83A5B"/>
    <w:rsid w:val="00C8419A"/>
    <w:rsid w:val="00C8459C"/>
    <w:rsid w:val="00C84907"/>
    <w:rsid w:val="00C84BA3"/>
    <w:rsid w:val="00C84D68"/>
    <w:rsid w:val="00C84DBD"/>
    <w:rsid w:val="00C85188"/>
    <w:rsid w:val="00C8525E"/>
    <w:rsid w:val="00C854F1"/>
    <w:rsid w:val="00C85667"/>
    <w:rsid w:val="00C857F0"/>
    <w:rsid w:val="00C85985"/>
    <w:rsid w:val="00C85B6E"/>
    <w:rsid w:val="00C85D8E"/>
    <w:rsid w:val="00C85DAD"/>
    <w:rsid w:val="00C85E77"/>
    <w:rsid w:val="00C86006"/>
    <w:rsid w:val="00C86414"/>
    <w:rsid w:val="00C8668E"/>
    <w:rsid w:val="00C86698"/>
    <w:rsid w:val="00C86A97"/>
    <w:rsid w:val="00C86B77"/>
    <w:rsid w:val="00C86E67"/>
    <w:rsid w:val="00C86F45"/>
    <w:rsid w:val="00C870ED"/>
    <w:rsid w:val="00C871B7"/>
    <w:rsid w:val="00C874F1"/>
    <w:rsid w:val="00C875B7"/>
    <w:rsid w:val="00C87609"/>
    <w:rsid w:val="00C87620"/>
    <w:rsid w:val="00C87693"/>
    <w:rsid w:val="00C87D17"/>
    <w:rsid w:val="00C87EFC"/>
    <w:rsid w:val="00C90050"/>
    <w:rsid w:val="00C90090"/>
    <w:rsid w:val="00C900B6"/>
    <w:rsid w:val="00C90419"/>
    <w:rsid w:val="00C9049B"/>
    <w:rsid w:val="00C905C0"/>
    <w:rsid w:val="00C910AD"/>
    <w:rsid w:val="00C91172"/>
    <w:rsid w:val="00C912D0"/>
    <w:rsid w:val="00C91374"/>
    <w:rsid w:val="00C91479"/>
    <w:rsid w:val="00C91841"/>
    <w:rsid w:val="00C9186A"/>
    <w:rsid w:val="00C91D5D"/>
    <w:rsid w:val="00C91DC6"/>
    <w:rsid w:val="00C9204C"/>
    <w:rsid w:val="00C92501"/>
    <w:rsid w:val="00C928A2"/>
    <w:rsid w:val="00C928FB"/>
    <w:rsid w:val="00C92AE0"/>
    <w:rsid w:val="00C92CCC"/>
    <w:rsid w:val="00C92DED"/>
    <w:rsid w:val="00C93118"/>
    <w:rsid w:val="00C9344C"/>
    <w:rsid w:val="00C9349D"/>
    <w:rsid w:val="00C934E8"/>
    <w:rsid w:val="00C93654"/>
    <w:rsid w:val="00C939EE"/>
    <w:rsid w:val="00C93B0E"/>
    <w:rsid w:val="00C93C30"/>
    <w:rsid w:val="00C93FD4"/>
    <w:rsid w:val="00C9417C"/>
    <w:rsid w:val="00C941AD"/>
    <w:rsid w:val="00C94267"/>
    <w:rsid w:val="00C9437D"/>
    <w:rsid w:val="00C946C8"/>
    <w:rsid w:val="00C9485E"/>
    <w:rsid w:val="00C94EB9"/>
    <w:rsid w:val="00C9535A"/>
    <w:rsid w:val="00C953E6"/>
    <w:rsid w:val="00C954BF"/>
    <w:rsid w:val="00C9574D"/>
    <w:rsid w:val="00C957B2"/>
    <w:rsid w:val="00C959C2"/>
    <w:rsid w:val="00C95D5A"/>
    <w:rsid w:val="00C95FAE"/>
    <w:rsid w:val="00C96204"/>
    <w:rsid w:val="00C962B2"/>
    <w:rsid w:val="00C9687D"/>
    <w:rsid w:val="00C969D1"/>
    <w:rsid w:val="00C96DFC"/>
    <w:rsid w:val="00C974CD"/>
    <w:rsid w:val="00C97546"/>
    <w:rsid w:val="00C976D7"/>
    <w:rsid w:val="00C97920"/>
    <w:rsid w:val="00C97D46"/>
    <w:rsid w:val="00C97E9F"/>
    <w:rsid w:val="00CA020C"/>
    <w:rsid w:val="00CA0535"/>
    <w:rsid w:val="00CA058B"/>
    <w:rsid w:val="00CA062C"/>
    <w:rsid w:val="00CA0CCF"/>
    <w:rsid w:val="00CA0D03"/>
    <w:rsid w:val="00CA1079"/>
    <w:rsid w:val="00CA120F"/>
    <w:rsid w:val="00CA150E"/>
    <w:rsid w:val="00CA166C"/>
    <w:rsid w:val="00CA1755"/>
    <w:rsid w:val="00CA1A24"/>
    <w:rsid w:val="00CA1EF0"/>
    <w:rsid w:val="00CA2056"/>
    <w:rsid w:val="00CA26E5"/>
    <w:rsid w:val="00CA2917"/>
    <w:rsid w:val="00CA2DF9"/>
    <w:rsid w:val="00CA3043"/>
    <w:rsid w:val="00CA305C"/>
    <w:rsid w:val="00CA33C3"/>
    <w:rsid w:val="00CA3492"/>
    <w:rsid w:val="00CA3656"/>
    <w:rsid w:val="00CA376A"/>
    <w:rsid w:val="00CA3F22"/>
    <w:rsid w:val="00CA433B"/>
    <w:rsid w:val="00CA43B8"/>
    <w:rsid w:val="00CA446C"/>
    <w:rsid w:val="00CA49B0"/>
    <w:rsid w:val="00CA4A46"/>
    <w:rsid w:val="00CA4F8A"/>
    <w:rsid w:val="00CA518C"/>
    <w:rsid w:val="00CA5345"/>
    <w:rsid w:val="00CA5407"/>
    <w:rsid w:val="00CA54BD"/>
    <w:rsid w:val="00CA5503"/>
    <w:rsid w:val="00CA5BE0"/>
    <w:rsid w:val="00CA5C1F"/>
    <w:rsid w:val="00CA5F1F"/>
    <w:rsid w:val="00CA6097"/>
    <w:rsid w:val="00CA6438"/>
    <w:rsid w:val="00CA65E8"/>
    <w:rsid w:val="00CA6705"/>
    <w:rsid w:val="00CA6794"/>
    <w:rsid w:val="00CA68FE"/>
    <w:rsid w:val="00CA6BB6"/>
    <w:rsid w:val="00CA6F42"/>
    <w:rsid w:val="00CA71AD"/>
    <w:rsid w:val="00CA7224"/>
    <w:rsid w:val="00CA76C0"/>
    <w:rsid w:val="00CA7786"/>
    <w:rsid w:val="00CA7E1F"/>
    <w:rsid w:val="00CA7E97"/>
    <w:rsid w:val="00CA7F81"/>
    <w:rsid w:val="00CB0160"/>
    <w:rsid w:val="00CB0217"/>
    <w:rsid w:val="00CB07AA"/>
    <w:rsid w:val="00CB0833"/>
    <w:rsid w:val="00CB0D0C"/>
    <w:rsid w:val="00CB0E13"/>
    <w:rsid w:val="00CB1324"/>
    <w:rsid w:val="00CB14ED"/>
    <w:rsid w:val="00CB1725"/>
    <w:rsid w:val="00CB180A"/>
    <w:rsid w:val="00CB19BC"/>
    <w:rsid w:val="00CB1E7C"/>
    <w:rsid w:val="00CB2268"/>
    <w:rsid w:val="00CB2694"/>
    <w:rsid w:val="00CB28F0"/>
    <w:rsid w:val="00CB2E75"/>
    <w:rsid w:val="00CB3923"/>
    <w:rsid w:val="00CB3956"/>
    <w:rsid w:val="00CB3A12"/>
    <w:rsid w:val="00CB3BC7"/>
    <w:rsid w:val="00CB3E8D"/>
    <w:rsid w:val="00CB408F"/>
    <w:rsid w:val="00CB40CD"/>
    <w:rsid w:val="00CB4124"/>
    <w:rsid w:val="00CB4129"/>
    <w:rsid w:val="00CB42B9"/>
    <w:rsid w:val="00CB4316"/>
    <w:rsid w:val="00CB440E"/>
    <w:rsid w:val="00CB44CA"/>
    <w:rsid w:val="00CB45B0"/>
    <w:rsid w:val="00CB4BFE"/>
    <w:rsid w:val="00CB4C8D"/>
    <w:rsid w:val="00CB4F39"/>
    <w:rsid w:val="00CB5038"/>
    <w:rsid w:val="00CB51E0"/>
    <w:rsid w:val="00CB53BA"/>
    <w:rsid w:val="00CB5507"/>
    <w:rsid w:val="00CB550B"/>
    <w:rsid w:val="00CB5625"/>
    <w:rsid w:val="00CB586D"/>
    <w:rsid w:val="00CB5CA8"/>
    <w:rsid w:val="00CB6035"/>
    <w:rsid w:val="00CB616E"/>
    <w:rsid w:val="00CB622C"/>
    <w:rsid w:val="00CB6777"/>
    <w:rsid w:val="00CB6F22"/>
    <w:rsid w:val="00CB7340"/>
    <w:rsid w:val="00CB73CC"/>
    <w:rsid w:val="00CB76C2"/>
    <w:rsid w:val="00CB76E5"/>
    <w:rsid w:val="00CB7742"/>
    <w:rsid w:val="00CB78ED"/>
    <w:rsid w:val="00CB793C"/>
    <w:rsid w:val="00CB7EB1"/>
    <w:rsid w:val="00CC03C9"/>
    <w:rsid w:val="00CC09B4"/>
    <w:rsid w:val="00CC0AFE"/>
    <w:rsid w:val="00CC0BC0"/>
    <w:rsid w:val="00CC0DA3"/>
    <w:rsid w:val="00CC0F68"/>
    <w:rsid w:val="00CC10E4"/>
    <w:rsid w:val="00CC1214"/>
    <w:rsid w:val="00CC1692"/>
    <w:rsid w:val="00CC19D0"/>
    <w:rsid w:val="00CC1F1B"/>
    <w:rsid w:val="00CC1FE3"/>
    <w:rsid w:val="00CC21E7"/>
    <w:rsid w:val="00CC22CF"/>
    <w:rsid w:val="00CC2372"/>
    <w:rsid w:val="00CC2525"/>
    <w:rsid w:val="00CC2CC5"/>
    <w:rsid w:val="00CC2E2F"/>
    <w:rsid w:val="00CC2EE3"/>
    <w:rsid w:val="00CC32BA"/>
    <w:rsid w:val="00CC32E4"/>
    <w:rsid w:val="00CC33FF"/>
    <w:rsid w:val="00CC39D8"/>
    <w:rsid w:val="00CC4234"/>
    <w:rsid w:val="00CC4A50"/>
    <w:rsid w:val="00CC4BBE"/>
    <w:rsid w:val="00CC4CB7"/>
    <w:rsid w:val="00CC5333"/>
    <w:rsid w:val="00CC546D"/>
    <w:rsid w:val="00CC58E1"/>
    <w:rsid w:val="00CC5B7A"/>
    <w:rsid w:val="00CC5D1E"/>
    <w:rsid w:val="00CC5F51"/>
    <w:rsid w:val="00CC61A4"/>
    <w:rsid w:val="00CC621C"/>
    <w:rsid w:val="00CC65E6"/>
    <w:rsid w:val="00CC6918"/>
    <w:rsid w:val="00CC69BF"/>
    <w:rsid w:val="00CC6A4E"/>
    <w:rsid w:val="00CC6BBF"/>
    <w:rsid w:val="00CC6CDD"/>
    <w:rsid w:val="00CC6D9E"/>
    <w:rsid w:val="00CC6DC9"/>
    <w:rsid w:val="00CC6E66"/>
    <w:rsid w:val="00CC7605"/>
    <w:rsid w:val="00CC767D"/>
    <w:rsid w:val="00CC7A02"/>
    <w:rsid w:val="00CD03ED"/>
    <w:rsid w:val="00CD045A"/>
    <w:rsid w:val="00CD0622"/>
    <w:rsid w:val="00CD08D2"/>
    <w:rsid w:val="00CD099E"/>
    <w:rsid w:val="00CD0E08"/>
    <w:rsid w:val="00CD0E68"/>
    <w:rsid w:val="00CD0E70"/>
    <w:rsid w:val="00CD0FEB"/>
    <w:rsid w:val="00CD116B"/>
    <w:rsid w:val="00CD11F7"/>
    <w:rsid w:val="00CD12A7"/>
    <w:rsid w:val="00CD1502"/>
    <w:rsid w:val="00CD160C"/>
    <w:rsid w:val="00CD186A"/>
    <w:rsid w:val="00CD18AC"/>
    <w:rsid w:val="00CD191D"/>
    <w:rsid w:val="00CD1A12"/>
    <w:rsid w:val="00CD1D48"/>
    <w:rsid w:val="00CD1EED"/>
    <w:rsid w:val="00CD1F0F"/>
    <w:rsid w:val="00CD2115"/>
    <w:rsid w:val="00CD21A5"/>
    <w:rsid w:val="00CD25D4"/>
    <w:rsid w:val="00CD26A6"/>
    <w:rsid w:val="00CD298C"/>
    <w:rsid w:val="00CD2B21"/>
    <w:rsid w:val="00CD2B61"/>
    <w:rsid w:val="00CD30D5"/>
    <w:rsid w:val="00CD31B6"/>
    <w:rsid w:val="00CD3319"/>
    <w:rsid w:val="00CD33EF"/>
    <w:rsid w:val="00CD3445"/>
    <w:rsid w:val="00CD3546"/>
    <w:rsid w:val="00CD42E7"/>
    <w:rsid w:val="00CD4487"/>
    <w:rsid w:val="00CD4660"/>
    <w:rsid w:val="00CD4680"/>
    <w:rsid w:val="00CD4AFE"/>
    <w:rsid w:val="00CD4CC0"/>
    <w:rsid w:val="00CD4CE3"/>
    <w:rsid w:val="00CD50AB"/>
    <w:rsid w:val="00CD516E"/>
    <w:rsid w:val="00CD5180"/>
    <w:rsid w:val="00CD51E5"/>
    <w:rsid w:val="00CD5964"/>
    <w:rsid w:val="00CD6456"/>
    <w:rsid w:val="00CD64D4"/>
    <w:rsid w:val="00CD674C"/>
    <w:rsid w:val="00CD6858"/>
    <w:rsid w:val="00CD6919"/>
    <w:rsid w:val="00CD6C91"/>
    <w:rsid w:val="00CD6DAE"/>
    <w:rsid w:val="00CD6E0E"/>
    <w:rsid w:val="00CD7096"/>
    <w:rsid w:val="00CD7106"/>
    <w:rsid w:val="00CD712F"/>
    <w:rsid w:val="00CD718C"/>
    <w:rsid w:val="00CD726D"/>
    <w:rsid w:val="00CD72E9"/>
    <w:rsid w:val="00CD732E"/>
    <w:rsid w:val="00CD7799"/>
    <w:rsid w:val="00CD7905"/>
    <w:rsid w:val="00CD7A39"/>
    <w:rsid w:val="00CD7B2A"/>
    <w:rsid w:val="00CD7BDA"/>
    <w:rsid w:val="00CD7D74"/>
    <w:rsid w:val="00CE0222"/>
    <w:rsid w:val="00CE02C7"/>
    <w:rsid w:val="00CE032B"/>
    <w:rsid w:val="00CE0478"/>
    <w:rsid w:val="00CE06DE"/>
    <w:rsid w:val="00CE1538"/>
    <w:rsid w:val="00CE15EB"/>
    <w:rsid w:val="00CE1794"/>
    <w:rsid w:val="00CE17C4"/>
    <w:rsid w:val="00CE17C5"/>
    <w:rsid w:val="00CE1829"/>
    <w:rsid w:val="00CE1869"/>
    <w:rsid w:val="00CE1873"/>
    <w:rsid w:val="00CE1BD0"/>
    <w:rsid w:val="00CE1CF5"/>
    <w:rsid w:val="00CE1DA5"/>
    <w:rsid w:val="00CE1EE7"/>
    <w:rsid w:val="00CE2397"/>
    <w:rsid w:val="00CE276F"/>
    <w:rsid w:val="00CE2918"/>
    <w:rsid w:val="00CE2B70"/>
    <w:rsid w:val="00CE2B98"/>
    <w:rsid w:val="00CE3057"/>
    <w:rsid w:val="00CE3199"/>
    <w:rsid w:val="00CE3238"/>
    <w:rsid w:val="00CE3455"/>
    <w:rsid w:val="00CE34F4"/>
    <w:rsid w:val="00CE39CD"/>
    <w:rsid w:val="00CE3A1F"/>
    <w:rsid w:val="00CE3C7C"/>
    <w:rsid w:val="00CE3C8C"/>
    <w:rsid w:val="00CE3DDF"/>
    <w:rsid w:val="00CE402B"/>
    <w:rsid w:val="00CE423E"/>
    <w:rsid w:val="00CE45C7"/>
    <w:rsid w:val="00CE4695"/>
    <w:rsid w:val="00CE4C0B"/>
    <w:rsid w:val="00CE4C66"/>
    <w:rsid w:val="00CE4CD2"/>
    <w:rsid w:val="00CE4F2E"/>
    <w:rsid w:val="00CE5421"/>
    <w:rsid w:val="00CE5429"/>
    <w:rsid w:val="00CE587D"/>
    <w:rsid w:val="00CE5A2A"/>
    <w:rsid w:val="00CE5AF0"/>
    <w:rsid w:val="00CE5D26"/>
    <w:rsid w:val="00CE601F"/>
    <w:rsid w:val="00CE6390"/>
    <w:rsid w:val="00CE644A"/>
    <w:rsid w:val="00CE64DC"/>
    <w:rsid w:val="00CE6619"/>
    <w:rsid w:val="00CE683A"/>
    <w:rsid w:val="00CE6BA8"/>
    <w:rsid w:val="00CE6DAB"/>
    <w:rsid w:val="00CE7209"/>
    <w:rsid w:val="00CE7236"/>
    <w:rsid w:val="00CE75A7"/>
    <w:rsid w:val="00CE76F4"/>
    <w:rsid w:val="00CE775B"/>
    <w:rsid w:val="00CE77BD"/>
    <w:rsid w:val="00CE7892"/>
    <w:rsid w:val="00CE7AD2"/>
    <w:rsid w:val="00CE7C52"/>
    <w:rsid w:val="00CE7E0B"/>
    <w:rsid w:val="00CE7EE6"/>
    <w:rsid w:val="00CE7EF5"/>
    <w:rsid w:val="00CF023B"/>
    <w:rsid w:val="00CF02C6"/>
    <w:rsid w:val="00CF0592"/>
    <w:rsid w:val="00CF0598"/>
    <w:rsid w:val="00CF07D8"/>
    <w:rsid w:val="00CF0829"/>
    <w:rsid w:val="00CF0AB6"/>
    <w:rsid w:val="00CF0B64"/>
    <w:rsid w:val="00CF0DBB"/>
    <w:rsid w:val="00CF0EEC"/>
    <w:rsid w:val="00CF0FEA"/>
    <w:rsid w:val="00CF1007"/>
    <w:rsid w:val="00CF1404"/>
    <w:rsid w:val="00CF16FB"/>
    <w:rsid w:val="00CF1B4F"/>
    <w:rsid w:val="00CF1BF3"/>
    <w:rsid w:val="00CF1C63"/>
    <w:rsid w:val="00CF1CE2"/>
    <w:rsid w:val="00CF1D02"/>
    <w:rsid w:val="00CF1E9F"/>
    <w:rsid w:val="00CF2078"/>
    <w:rsid w:val="00CF20F5"/>
    <w:rsid w:val="00CF22C3"/>
    <w:rsid w:val="00CF2680"/>
    <w:rsid w:val="00CF2D92"/>
    <w:rsid w:val="00CF2EE8"/>
    <w:rsid w:val="00CF34FF"/>
    <w:rsid w:val="00CF35B2"/>
    <w:rsid w:val="00CF3681"/>
    <w:rsid w:val="00CF37F2"/>
    <w:rsid w:val="00CF3964"/>
    <w:rsid w:val="00CF39D4"/>
    <w:rsid w:val="00CF3A89"/>
    <w:rsid w:val="00CF3B69"/>
    <w:rsid w:val="00CF3BFE"/>
    <w:rsid w:val="00CF3C06"/>
    <w:rsid w:val="00CF3D22"/>
    <w:rsid w:val="00CF3E9B"/>
    <w:rsid w:val="00CF3EDA"/>
    <w:rsid w:val="00CF3FF1"/>
    <w:rsid w:val="00CF4022"/>
    <w:rsid w:val="00CF45ED"/>
    <w:rsid w:val="00CF4BA5"/>
    <w:rsid w:val="00CF4DC8"/>
    <w:rsid w:val="00CF4E7E"/>
    <w:rsid w:val="00CF4EE3"/>
    <w:rsid w:val="00CF4F8B"/>
    <w:rsid w:val="00CF5187"/>
    <w:rsid w:val="00CF5311"/>
    <w:rsid w:val="00CF564C"/>
    <w:rsid w:val="00CF56F2"/>
    <w:rsid w:val="00CF5731"/>
    <w:rsid w:val="00CF5A64"/>
    <w:rsid w:val="00CF5C69"/>
    <w:rsid w:val="00CF5ED6"/>
    <w:rsid w:val="00CF617E"/>
    <w:rsid w:val="00CF644F"/>
    <w:rsid w:val="00CF6CCE"/>
    <w:rsid w:val="00CF6D5F"/>
    <w:rsid w:val="00CF6F07"/>
    <w:rsid w:val="00CF6F22"/>
    <w:rsid w:val="00CF754B"/>
    <w:rsid w:val="00CF75F1"/>
    <w:rsid w:val="00CF7714"/>
    <w:rsid w:val="00CF7D39"/>
    <w:rsid w:val="00CF7DC0"/>
    <w:rsid w:val="00CF7DD9"/>
    <w:rsid w:val="00CF7F2D"/>
    <w:rsid w:val="00CF7F3B"/>
    <w:rsid w:val="00CF7F97"/>
    <w:rsid w:val="00CF7FE7"/>
    <w:rsid w:val="00D00080"/>
    <w:rsid w:val="00D00224"/>
    <w:rsid w:val="00D004C1"/>
    <w:rsid w:val="00D0056D"/>
    <w:rsid w:val="00D0063A"/>
    <w:rsid w:val="00D00806"/>
    <w:rsid w:val="00D00851"/>
    <w:rsid w:val="00D010DA"/>
    <w:rsid w:val="00D011B9"/>
    <w:rsid w:val="00D013A9"/>
    <w:rsid w:val="00D01753"/>
    <w:rsid w:val="00D0178E"/>
    <w:rsid w:val="00D01A48"/>
    <w:rsid w:val="00D01BC6"/>
    <w:rsid w:val="00D01CA6"/>
    <w:rsid w:val="00D02135"/>
    <w:rsid w:val="00D02374"/>
    <w:rsid w:val="00D02956"/>
    <w:rsid w:val="00D02978"/>
    <w:rsid w:val="00D029DA"/>
    <w:rsid w:val="00D02A05"/>
    <w:rsid w:val="00D02E6B"/>
    <w:rsid w:val="00D03044"/>
    <w:rsid w:val="00D03132"/>
    <w:rsid w:val="00D032EC"/>
    <w:rsid w:val="00D03560"/>
    <w:rsid w:val="00D0360C"/>
    <w:rsid w:val="00D039EA"/>
    <w:rsid w:val="00D03A14"/>
    <w:rsid w:val="00D03D2B"/>
    <w:rsid w:val="00D03DC0"/>
    <w:rsid w:val="00D03F23"/>
    <w:rsid w:val="00D0426E"/>
    <w:rsid w:val="00D04286"/>
    <w:rsid w:val="00D042B3"/>
    <w:rsid w:val="00D043DA"/>
    <w:rsid w:val="00D044C4"/>
    <w:rsid w:val="00D0458E"/>
    <w:rsid w:val="00D046A0"/>
    <w:rsid w:val="00D047DA"/>
    <w:rsid w:val="00D051A7"/>
    <w:rsid w:val="00D0526C"/>
    <w:rsid w:val="00D05594"/>
    <w:rsid w:val="00D055AB"/>
    <w:rsid w:val="00D05709"/>
    <w:rsid w:val="00D05735"/>
    <w:rsid w:val="00D057A6"/>
    <w:rsid w:val="00D05864"/>
    <w:rsid w:val="00D058A0"/>
    <w:rsid w:val="00D058D4"/>
    <w:rsid w:val="00D05D44"/>
    <w:rsid w:val="00D05F27"/>
    <w:rsid w:val="00D06068"/>
    <w:rsid w:val="00D0611E"/>
    <w:rsid w:val="00D063C6"/>
    <w:rsid w:val="00D06C0E"/>
    <w:rsid w:val="00D06C17"/>
    <w:rsid w:val="00D06FB1"/>
    <w:rsid w:val="00D0730C"/>
    <w:rsid w:val="00D07431"/>
    <w:rsid w:val="00D07612"/>
    <w:rsid w:val="00D0761F"/>
    <w:rsid w:val="00D0782B"/>
    <w:rsid w:val="00D079D1"/>
    <w:rsid w:val="00D079FF"/>
    <w:rsid w:val="00D07A29"/>
    <w:rsid w:val="00D07A2D"/>
    <w:rsid w:val="00D07CD7"/>
    <w:rsid w:val="00D07E0D"/>
    <w:rsid w:val="00D07FEC"/>
    <w:rsid w:val="00D101E4"/>
    <w:rsid w:val="00D103CF"/>
    <w:rsid w:val="00D108F8"/>
    <w:rsid w:val="00D10A28"/>
    <w:rsid w:val="00D10B2B"/>
    <w:rsid w:val="00D10B8E"/>
    <w:rsid w:val="00D115B4"/>
    <w:rsid w:val="00D1175E"/>
    <w:rsid w:val="00D11AD9"/>
    <w:rsid w:val="00D11B4E"/>
    <w:rsid w:val="00D11EAE"/>
    <w:rsid w:val="00D123D5"/>
    <w:rsid w:val="00D127D9"/>
    <w:rsid w:val="00D12909"/>
    <w:rsid w:val="00D12B56"/>
    <w:rsid w:val="00D130DB"/>
    <w:rsid w:val="00D13100"/>
    <w:rsid w:val="00D13462"/>
    <w:rsid w:val="00D134CF"/>
    <w:rsid w:val="00D136D0"/>
    <w:rsid w:val="00D13778"/>
    <w:rsid w:val="00D1386D"/>
    <w:rsid w:val="00D13A8E"/>
    <w:rsid w:val="00D13CE1"/>
    <w:rsid w:val="00D13DF6"/>
    <w:rsid w:val="00D13E08"/>
    <w:rsid w:val="00D14165"/>
    <w:rsid w:val="00D14210"/>
    <w:rsid w:val="00D14552"/>
    <w:rsid w:val="00D14602"/>
    <w:rsid w:val="00D14B72"/>
    <w:rsid w:val="00D14BD3"/>
    <w:rsid w:val="00D152C3"/>
    <w:rsid w:val="00D157B9"/>
    <w:rsid w:val="00D1583A"/>
    <w:rsid w:val="00D15869"/>
    <w:rsid w:val="00D15A89"/>
    <w:rsid w:val="00D15B74"/>
    <w:rsid w:val="00D15C46"/>
    <w:rsid w:val="00D15D89"/>
    <w:rsid w:val="00D161C4"/>
    <w:rsid w:val="00D1665B"/>
    <w:rsid w:val="00D1685C"/>
    <w:rsid w:val="00D1687A"/>
    <w:rsid w:val="00D16BBF"/>
    <w:rsid w:val="00D16F51"/>
    <w:rsid w:val="00D16FC0"/>
    <w:rsid w:val="00D17535"/>
    <w:rsid w:val="00D17671"/>
    <w:rsid w:val="00D17C2A"/>
    <w:rsid w:val="00D17E71"/>
    <w:rsid w:val="00D17F10"/>
    <w:rsid w:val="00D20047"/>
    <w:rsid w:val="00D20055"/>
    <w:rsid w:val="00D2026B"/>
    <w:rsid w:val="00D204B8"/>
    <w:rsid w:val="00D20690"/>
    <w:rsid w:val="00D207AE"/>
    <w:rsid w:val="00D2089F"/>
    <w:rsid w:val="00D20972"/>
    <w:rsid w:val="00D20A3F"/>
    <w:rsid w:val="00D21105"/>
    <w:rsid w:val="00D2149B"/>
    <w:rsid w:val="00D214E6"/>
    <w:rsid w:val="00D21575"/>
    <w:rsid w:val="00D21649"/>
    <w:rsid w:val="00D21678"/>
    <w:rsid w:val="00D218E8"/>
    <w:rsid w:val="00D21C9B"/>
    <w:rsid w:val="00D21D71"/>
    <w:rsid w:val="00D21EE6"/>
    <w:rsid w:val="00D2249A"/>
    <w:rsid w:val="00D2249F"/>
    <w:rsid w:val="00D22C00"/>
    <w:rsid w:val="00D22C1B"/>
    <w:rsid w:val="00D22ECD"/>
    <w:rsid w:val="00D23187"/>
    <w:rsid w:val="00D23339"/>
    <w:rsid w:val="00D23994"/>
    <w:rsid w:val="00D23D37"/>
    <w:rsid w:val="00D23DFC"/>
    <w:rsid w:val="00D23E15"/>
    <w:rsid w:val="00D23F31"/>
    <w:rsid w:val="00D23F6D"/>
    <w:rsid w:val="00D242F1"/>
    <w:rsid w:val="00D2436B"/>
    <w:rsid w:val="00D24425"/>
    <w:rsid w:val="00D244D5"/>
    <w:rsid w:val="00D246D3"/>
    <w:rsid w:val="00D2484F"/>
    <w:rsid w:val="00D24D5B"/>
    <w:rsid w:val="00D24DCD"/>
    <w:rsid w:val="00D25160"/>
    <w:rsid w:val="00D2537E"/>
    <w:rsid w:val="00D253B3"/>
    <w:rsid w:val="00D255DD"/>
    <w:rsid w:val="00D25BB2"/>
    <w:rsid w:val="00D25C11"/>
    <w:rsid w:val="00D263B8"/>
    <w:rsid w:val="00D265E6"/>
    <w:rsid w:val="00D265F0"/>
    <w:rsid w:val="00D26638"/>
    <w:rsid w:val="00D26855"/>
    <w:rsid w:val="00D26BA9"/>
    <w:rsid w:val="00D26C42"/>
    <w:rsid w:val="00D26CA2"/>
    <w:rsid w:val="00D26CF7"/>
    <w:rsid w:val="00D273A9"/>
    <w:rsid w:val="00D274FB"/>
    <w:rsid w:val="00D2780F"/>
    <w:rsid w:val="00D27816"/>
    <w:rsid w:val="00D278E4"/>
    <w:rsid w:val="00D27B9D"/>
    <w:rsid w:val="00D27D60"/>
    <w:rsid w:val="00D27E0A"/>
    <w:rsid w:val="00D30096"/>
    <w:rsid w:val="00D3010C"/>
    <w:rsid w:val="00D30152"/>
    <w:rsid w:val="00D30283"/>
    <w:rsid w:val="00D3053E"/>
    <w:rsid w:val="00D30641"/>
    <w:rsid w:val="00D30764"/>
    <w:rsid w:val="00D30808"/>
    <w:rsid w:val="00D30BC0"/>
    <w:rsid w:val="00D30E4E"/>
    <w:rsid w:val="00D311F4"/>
    <w:rsid w:val="00D31283"/>
    <w:rsid w:val="00D31751"/>
    <w:rsid w:val="00D31AAA"/>
    <w:rsid w:val="00D31C5A"/>
    <w:rsid w:val="00D31E1C"/>
    <w:rsid w:val="00D32020"/>
    <w:rsid w:val="00D3261C"/>
    <w:rsid w:val="00D326B1"/>
    <w:rsid w:val="00D3286C"/>
    <w:rsid w:val="00D32B4F"/>
    <w:rsid w:val="00D32C5F"/>
    <w:rsid w:val="00D32F1F"/>
    <w:rsid w:val="00D3311E"/>
    <w:rsid w:val="00D33310"/>
    <w:rsid w:val="00D334E3"/>
    <w:rsid w:val="00D33916"/>
    <w:rsid w:val="00D33A31"/>
    <w:rsid w:val="00D33B6F"/>
    <w:rsid w:val="00D33B76"/>
    <w:rsid w:val="00D33E7A"/>
    <w:rsid w:val="00D34012"/>
    <w:rsid w:val="00D3405E"/>
    <w:rsid w:val="00D34572"/>
    <w:rsid w:val="00D34587"/>
    <w:rsid w:val="00D345C2"/>
    <w:rsid w:val="00D3462A"/>
    <w:rsid w:val="00D34714"/>
    <w:rsid w:val="00D34CBF"/>
    <w:rsid w:val="00D354C1"/>
    <w:rsid w:val="00D357A9"/>
    <w:rsid w:val="00D3591B"/>
    <w:rsid w:val="00D35EAE"/>
    <w:rsid w:val="00D35F29"/>
    <w:rsid w:val="00D35F48"/>
    <w:rsid w:val="00D3618F"/>
    <w:rsid w:val="00D36299"/>
    <w:rsid w:val="00D36332"/>
    <w:rsid w:val="00D36887"/>
    <w:rsid w:val="00D36B0E"/>
    <w:rsid w:val="00D36C81"/>
    <w:rsid w:val="00D36D74"/>
    <w:rsid w:val="00D36E4E"/>
    <w:rsid w:val="00D37277"/>
    <w:rsid w:val="00D3728D"/>
    <w:rsid w:val="00D372AB"/>
    <w:rsid w:val="00D37611"/>
    <w:rsid w:val="00D3794B"/>
    <w:rsid w:val="00D37989"/>
    <w:rsid w:val="00D37A92"/>
    <w:rsid w:val="00D4007E"/>
    <w:rsid w:val="00D40125"/>
    <w:rsid w:val="00D4016F"/>
    <w:rsid w:val="00D4024A"/>
    <w:rsid w:val="00D40429"/>
    <w:rsid w:val="00D4057F"/>
    <w:rsid w:val="00D4070D"/>
    <w:rsid w:val="00D407E7"/>
    <w:rsid w:val="00D40C33"/>
    <w:rsid w:val="00D4146C"/>
    <w:rsid w:val="00D4184E"/>
    <w:rsid w:val="00D42152"/>
    <w:rsid w:val="00D4215D"/>
    <w:rsid w:val="00D4246C"/>
    <w:rsid w:val="00D427BB"/>
    <w:rsid w:val="00D4281A"/>
    <w:rsid w:val="00D42852"/>
    <w:rsid w:val="00D42993"/>
    <w:rsid w:val="00D429A3"/>
    <w:rsid w:val="00D429B9"/>
    <w:rsid w:val="00D42CCA"/>
    <w:rsid w:val="00D42DE9"/>
    <w:rsid w:val="00D42E64"/>
    <w:rsid w:val="00D42E91"/>
    <w:rsid w:val="00D42F3B"/>
    <w:rsid w:val="00D43120"/>
    <w:rsid w:val="00D431DC"/>
    <w:rsid w:val="00D43A5A"/>
    <w:rsid w:val="00D43AFC"/>
    <w:rsid w:val="00D43AFE"/>
    <w:rsid w:val="00D43B80"/>
    <w:rsid w:val="00D43F37"/>
    <w:rsid w:val="00D440EE"/>
    <w:rsid w:val="00D44168"/>
    <w:rsid w:val="00D441D1"/>
    <w:rsid w:val="00D44233"/>
    <w:rsid w:val="00D44A4D"/>
    <w:rsid w:val="00D44CE0"/>
    <w:rsid w:val="00D44E4F"/>
    <w:rsid w:val="00D44E7D"/>
    <w:rsid w:val="00D45186"/>
    <w:rsid w:val="00D4541B"/>
    <w:rsid w:val="00D454DC"/>
    <w:rsid w:val="00D45532"/>
    <w:rsid w:val="00D45635"/>
    <w:rsid w:val="00D4586E"/>
    <w:rsid w:val="00D45998"/>
    <w:rsid w:val="00D459D4"/>
    <w:rsid w:val="00D45A67"/>
    <w:rsid w:val="00D45A97"/>
    <w:rsid w:val="00D461B2"/>
    <w:rsid w:val="00D46792"/>
    <w:rsid w:val="00D46C52"/>
    <w:rsid w:val="00D46D3E"/>
    <w:rsid w:val="00D46D43"/>
    <w:rsid w:val="00D46D8C"/>
    <w:rsid w:val="00D46DAD"/>
    <w:rsid w:val="00D46DBA"/>
    <w:rsid w:val="00D46E4F"/>
    <w:rsid w:val="00D46F5D"/>
    <w:rsid w:val="00D4796C"/>
    <w:rsid w:val="00D47985"/>
    <w:rsid w:val="00D47AA0"/>
    <w:rsid w:val="00D47C67"/>
    <w:rsid w:val="00D50448"/>
    <w:rsid w:val="00D50485"/>
    <w:rsid w:val="00D50652"/>
    <w:rsid w:val="00D5097C"/>
    <w:rsid w:val="00D510C4"/>
    <w:rsid w:val="00D51555"/>
    <w:rsid w:val="00D518D4"/>
    <w:rsid w:val="00D51E27"/>
    <w:rsid w:val="00D523A0"/>
    <w:rsid w:val="00D5270D"/>
    <w:rsid w:val="00D52B84"/>
    <w:rsid w:val="00D52C98"/>
    <w:rsid w:val="00D52DA0"/>
    <w:rsid w:val="00D5344A"/>
    <w:rsid w:val="00D535B4"/>
    <w:rsid w:val="00D53814"/>
    <w:rsid w:val="00D53840"/>
    <w:rsid w:val="00D5393E"/>
    <w:rsid w:val="00D5394F"/>
    <w:rsid w:val="00D53C6C"/>
    <w:rsid w:val="00D53D0A"/>
    <w:rsid w:val="00D540E5"/>
    <w:rsid w:val="00D54190"/>
    <w:rsid w:val="00D5436B"/>
    <w:rsid w:val="00D547DC"/>
    <w:rsid w:val="00D54AD4"/>
    <w:rsid w:val="00D55280"/>
    <w:rsid w:val="00D556A1"/>
    <w:rsid w:val="00D5582C"/>
    <w:rsid w:val="00D55BA9"/>
    <w:rsid w:val="00D55E69"/>
    <w:rsid w:val="00D55EA5"/>
    <w:rsid w:val="00D561A0"/>
    <w:rsid w:val="00D56513"/>
    <w:rsid w:val="00D56563"/>
    <w:rsid w:val="00D5665D"/>
    <w:rsid w:val="00D56892"/>
    <w:rsid w:val="00D56A86"/>
    <w:rsid w:val="00D56B0C"/>
    <w:rsid w:val="00D56B8B"/>
    <w:rsid w:val="00D56CD2"/>
    <w:rsid w:val="00D56D47"/>
    <w:rsid w:val="00D56D59"/>
    <w:rsid w:val="00D57634"/>
    <w:rsid w:val="00D57636"/>
    <w:rsid w:val="00D57833"/>
    <w:rsid w:val="00D5785C"/>
    <w:rsid w:val="00D5788B"/>
    <w:rsid w:val="00D57B8D"/>
    <w:rsid w:val="00D57C3B"/>
    <w:rsid w:val="00D57C90"/>
    <w:rsid w:val="00D57D06"/>
    <w:rsid w:val="00D57E45"/>
    <w:rsid w:val="00D6003C"/>
    <w:rsid w:val="00D6004D"/>
    <w:rsid w:val="00D602FB"/>
    <w:rsid w:val="00D60312"/>
    <w:rsid w:val="00D60475"/>
    <w:rsid w:val="00D6049D"/>
    <w:rsid w:val="00D605A5"/>
    <w:rsid w:val="00D60753"/>
    <w:rsid w:val="00D60797"/>
    <w:rsid w:val="00D612EE"/>
    <w:rsid w:val="00D613E2"/>
    <w:rsid w:val="00D61750"/>
    <w:rsid w:val="00D619AA"/>
    <w:rsid w:val="00D61D7F"/>
    <w:rsid w:val="00D61FDF"/>
    <w:rsid w:val="00D625C1"/>
    <w:rsid w:val="00D62686"/>
    <w:rsid w:val="00D62896"/>
    <w:rsid w:val="00D62E6E"/>
    <w:rsid w:val="00D631FD"/>
    <w:rsid w:val="00D632E9"/>
    <w:rsid w:val="00D637CD"/>
    <w:rsid w:val="00D63A79"/>
    <w:rsid w:val="00D63BE7"/>
    <w:rsid w:val="00D63DC1"/>
    <w:rsid w:val="00D64227"/>
    <w:rsid w:val="00D643BE"/>
    <w:rsid w:val="00D64CDE"/>
    <w:rsid w:val="00D64F62"/>
    <w:rsid w:val="00D65365"/>
    <w:rsid w:val="00D654B6"/>
    <w:rsid w:val="00D6562F"/>
    <w:rsid w:val="00D6583A"/>
    <w:rsid w:val="00D65BB0"/>
    <w:rsid w:val="00D65E6B"/>
    <w:rsid w:val="00D66487"/>
    <w:rsid w:val="00D66714"/>
    <w:rsid w:val="00D6678F"/>
    <w:rsid w:val="00D66F60"/>
    <w:rsid w:val="00D66FA9"/>
    <w:rsid w:val="00D678C7"/>
    <w:rsid w:val="00D6794A"/>
    <w:rsid w:val="00D67A92"/>
    <w:rsid w:val="00D67B29"/>
    <w:rsid w:val="00D70330"/>
    <w:rsid w:val="00D70331"/>
    <w:rsid w:val="00D70513"/>
    <w:rsid w:val="00D705F6"/>
    <w:rsid w:val="00D70896"/>
    <w:rsid w:val="00D70B53"/>
    <w:rsid w:val="00D70FE8"/>
    <w:rsid w:val="00D71402"/>
    <w:rsid w:val="00D714AF"/>
    <w:rsid w:val="00D71541"/>
    <w:rsid w:val="00D71564"/>
    <w:rsid w:val="00D71E17"/>
    <w:rsid w:val="00D72285"/>
    <w:rsid w:val="00D727BB"/>
    <w:rsid w:val="00D72A70"/>
    <w:rsid w:val="00D72B97"/>
    <w:rsid w:val="00D72EAB"/>
    <w:rsid w:val="00D7315B"/>
    <w:rsid w:val="00D731E6"/>
    <w:rsid w:val="00D73435"/>
    <w:rsid w:val="00D7344C"/>
    <w:rsid w:val="00D735D5"/>
    <w:rsid w:val="00D7391F"/>
    <w:rsid w:val="00D73B7D"/>
    <w:rsid w:val="00D73C23"/>
    <w:rsid w:val="00D73EF3"/>
    <w:rsid w:val="00D73FBC"/>
    <w:rsid w:val="00D73FF4"/>
    <w:rsid w:val="00D74574"/>
    <w:rsid w:val="00D7470B"/>
    <w:rsid w:val="00D74A0E"/>
    <w:rsid w:val="00D74BE2"/>
    <w:rsid w:val="00D74C8D"/>
    <w:rsid w:val="00D74CE3"/>
    <w:rsid w:val="00D75060"/>
    <w:rsid w:val="00D75199"/>
    <w:rsid w:val="00D75430"/>
    <w:rsid w:val="00D755B3"/>
    <w:rsid w:val="00D758D3"/>
    <w:rsid w:val="00D75E2A"/>
    <w:rsid w:val="00D763A5"/>
    <w:rsid w:val="00D763D0"/>
    <w:rsid w:val="00D765C5"/>
    <w:rsid w:val="00D765D7"/>
    <w:rsid w:val="00D76696"/>
    <w:rsid w:val="00D76AFF"/>
    <w:rsid w:val="00D76D02"/>
    <w:rsid w:val="00D770E1"/>
    <w:rsid w:val="00D772A4"/>
    <w:rsid w:val="00D7780D"/>
    <w:rsid w:val="00D77E9A"/>
    <w:rsid w:val="00D80097"/>
    <w:rsid w:val="00D801ED"/>
    <w:rsid w:val="00D80513"/>
    <w:rsid w:val="00D80554"/>
    <w:rsid w:val="00D8061D"/>
    <w:rsid w:val="00D809EE"/>
    <w:rsid w:val="00D80DEF"/>
    <w:rsid w:val="00D80EAE"/>
    <w:rsid w:val="00D81218"/>
    <w:rsid w:val="00D81357"/>
    <w:rsid w:val="00D813ED"/>
    <w:rsid w:val="00D81455"/>
    <w:rsid w:val="00D8147A"/>
    <w:rsid w:val="00D815BA"/>
    <w:rsid w:val="00D81A06"/>
    <w:rsid w:val="00D81ADB"/>
    <w:rsid w:val="00D81D15"/>
    <w:rsid w:val="00D81D80"/>
    <w:rsid w:val="00D81E1D"/>
    <w:rsid w:val="00D81FB6"/>
    <w:rsid w:val="00D8264A"/>
    <w:rsid w:val="00D82660"/>
    <w:rsid w:val="00D826FA"/>
    <w:rsid w:val="00D82ADF"/>
    <w:rsid w:val="00D82BC2"/>
    <w:rsid w:val="00D82D5A"/>
    <w:rsid w:val="00D82D5C"/>
    <w:rsid w:val="00D82D70"/>
    <w:rsid w:val="00D82E9D"/>
    <w:rsid w:val="00D8316B"/>
    <w:rsid w:val="00D831D8"/>
    <w:rsid w:val="00D8335C"/>
    <w:rsid w:val="00D835F8"/>
    <w:rsid w:val="00D8366F"/>
    <w:rsid w:val="00D836ED"/>
    <w:rsid w:val="00D838CA"/>
    <w:rsid w:val="00D83B56"/>
    <w:rsid w:val="00D83D8B"/>
    <w:rsid w:val="00D8422D"/>
    <w:rsid w:val="00D84432"/>
    <w:rsid w:val="00D846B1"/>
    <w:rsid w:val="00D846B6"/>
    <w:rsid w:val="00D84712"/>
    <w:rsid w:val="00D84B44"/>
    <w:rsid w:val="00D84B7D"/>
    <w:rsid w:val="00D84BFD"/>
    <w:rsid w:val="00D84CA9"/>
    <w:rsid w:val="00D84E56"/>
    <w:rsid w:val="00D84EF7"/>
    <w:rsid w:val="00D8511F"/>
    <w:rsid w:val="00D851AB"/>
    <w:rsid w:val="00D85564"/>
    <w:rsid w:val="00D855C3"/>
    <w:rsid w:val="00D85803"/>
    <w:rsid w:val="00D85B0D"/>
    <w:rsid w:val="00D85D23"/>
    <w:rsid w:val="00D85D6E"/>
    <w:rsid w:val="00D86133"/>
    <w:rsid w:val="00D862EA"/>
    <w:rsid w:val="00D86381"/>
    <w:rsid w:val="00D863A0"/>
    <w:rsid w:val="00D864F0"/>
    <w:rsid w:val="00D86B2B"/>
    <w:rsid w:val="00D8769A"/>
    <w:rsid w:val="00D87740"/>
    <w:rsid w:val="00D87B7E"/>
    <w:rsid w:val="00D87BB0"/>
    <w:rsid w:val="00D87CEA"/>
    <w:rsid w:val="00D87E53"/>
    <w:rsid w:val="00D87FAC"/>
    <w:rsid w:val="00D9012B"/>
    <w:rsid w:val="00D90A7E"/>
    <w:rsid w:val="00D90ABC"/>
    <w:rsid w:val="00D90DDD"/>
    <w:rsid w:val="00D910BC"/>
    <w:rsid w:val="00D914EC"/>
    <w:rsid w:val="00D9185B"/>
    <w:rsid w:val="00D91AC9"/>
    <w:rsid w:val="00D91AE1"/>
    <w:rsid w:val="00D91D53"/>
    <w:rsid w:val="00D91DDE"/>
    <w:rsid w:val="00D920AC"/>
    <w:rsid w:val="00D92216"/>
    <w:rsid w:val="00D9226C"/>
    <w:rsid w:val="00D923BC"/>
    <w:rsid w:val="00D9242C"/>
    <w:rsid w:val="00D92753"/>
    <w:rsid w:val="00D928F9"/>
    <w:rsid w:val="00D92A18"/>
    <w:rsid w:val="00D92B4F"/>
    <w:rsid w:val="00D92BE0"/>
    <w:rsid w:val="00D92D88"/>
    <w:rsid w:val="00D92E36"/>
    <w:rsid w:val="00D92EC1"/>
    <w:rsid w:val="00D9302A"/>
    <w:rsid w:val="00D9306F"/>
    <w:rsid w:val="00D930D0"/>
    <w:rsid w:val="00D9328C"/>
    <w:rsid w:val="00D933D9"/>
    <w:rsid w:val="00D935AE"/>
    <w:rsid w:val="00D93637"/>
    <w:rsid w:val="00D93806"/>
    <w:rsid w:val="00D9392E"/>
    <w:rsid w:val="00D93ADA"/>
    <w:rsid w:val="00D93B18"/>
    <w:rsid w:val="00D93BBE"/>
    <w:rsid w:val="00D93F0F"/>
    <w:rsid w:val="00D9404F"/>
    <w:rsid w:val="00D94198"/>
    <w:rsid w:val="00D943C3"/>
    <w:rsid w:val="00D944DD"/>
    <w:rsid w:val="00D945D1"/>
    <w:rsid w:val="00D94695"/>
    <w:rsid w:val="00D9477F"/>
    <w:rsid w:val="00D94783"/>
    <w:rsid w:val="00D94E0D"/>
    <w:rsid w:val="00D950F0"/>
    <w:rsid w:val="00D9521C"/>
    <w:rsid w:val="00D95413"/>
    <w:rsid w:val="00D95476"/>
    <w:rsid w:val="00D95549"/>
    <w:rsid w:val="00D957F4"/>
    <w:rsid w:val="00D959DA"/>
    <w:rsid w:val="00D95F68"/>
    <w:rsid w:val="00D96091"/>
    <w:rsid w:val="00D961FA"/>
    <w:rsid w:val="00D962A6"/>
    <w:rsid w:val="00D96359"/>
    <w:rsid w:val="00D963D4"/>
    <w:rsid w:val="00D96416"/>
    <w:rsid w:val="00D96A6C"/>
    <w:rsid w:val="00D96DAD"/>
    <w:rsid w:val="00D96DC6"/>
    <w:rsid w:val="00D96E61"/>
    <w:rsid w:val="00D97409"/>
    <w:rsid w:val="00D974C2"/>
    <w:rsid w:val="00D97656"/>
    <w:rsid w:val="00D9769B"/>
    <w:rsid w:val="00D979D2"/>
    <w:rsid w:val="00D97A16"/>
    <w:rsid w:val="00D97DC4"/>
    <w:rsid w:val="00D97FA9"/>
    <w:rsid w:val="00D97FBD"/>
    <w:rsid w:val="00DA0440"/>
    <w:rsid w:val="00DA0513"/>
    <w:rsid w:val="00DA0633"/>
    <w:rsid w:val="00DA0636"/>
    <w:rsid w:val="00DA0687"/>
    <w:rsid w:val="00DA08D8"/>
    <w:rsid w:val="00DA08F5"/>
    <w:rsid w:val="00DA0A9C"/>
    <w:rsid w:val="00DA0F51"/>
    <w:rsid w:val="00DA10C7"/>
    <w:rsid w:val="00DA123E"/>
    <w:rsid w:val="00DA12C8"/>
    <w:rsid w:val="00DA1375"/>
    <w:rsid w:val="00DA140C"/>
    <w:rsid w:val="00DA14C7"/>
    <w:rsid w:val="00DA1604"/>
    <w:rsid w:val="00DA1C24"/>
    <w:rsid w:val="00DA1FE9"/>
    <w:rsid w:val="00DA2158"/>
    <w:rsid w:val="00DA23E5"/>
    <w:rsid w:val="00DA2874"/>
    <w:rsid w:val="00DA2CC8"/>
    <w:rsid w:val="00DA2CE5"/>
    <w:rsid w:val="00DA2D0A"/>
    <w:rsid w:val="00DA2D87"/>
    <w:rsid w:val="00DA2FC0"/>
    <w:rsid w:val="00DA30BF"/>
    <w:rsid w:val="00DA3151"/>
    <w:rsid w:val="00DA39BB"/>
    <w:rsid w:val="00DA46D6"/>
    <w:rsid w:val="00DA4C8B"/>
    <w:rsid w:val="00DA532F"/>
    <w:rsid w:val="00DA5332"/>
    <w:rsid w:val="00DA553F"/>
    <w:rsid w:val="00DA5637"/>
    <w:rsid w:val="00DA567C"/>
    <w:rsid w:val="00DA56C2"/>
    <w:rsid w:val="00DA58C0"/>
    <w:rsid w:val="00DA58FC"/>
    <w:rsid w:val="00DA596A"/>
    <w:rsid w:val="00DA5B19"/>
    <w:rsid w:val="00DA63E1"/>
    <w:rsid w:val="00DA650A"/>
    <w:rsid w:val="00DA6B24"/>
    <w:rsid w:val="00DA6B94"/>
    <w:rsid w:val="00DA703D"/>
    <w:rsid w:val="00DA7051"/>
    <w:rsid w:val="00DA705F"/>
    <w:rsid w:val="00DA7200"/>
    <w:rsid w:val="00DA721B"/>
    <w:rsid w:val="00DA728B"/>
    <w:rsid w:val="00DA73E3"/>
    <w:rsid w:val="00DA786D"/>
    <w:rsid w:val="00DA7C12"/>
    <w:rsid w:val="00DA7C76"/>
    <w:rsid w:val="00DA7E0E"/>
    <w:rsid w:val="00DB027E"/>
    <w:rsid w:val="00DB040B"/>
    <w:rsid w:val="00DB05A6"/>
    <w:rsid w:val="00DB07A4"/>
    <w:rsid w:val="00DB0A0B"/>
    <w:rsid w:val="00DB0B20"/>
    <w:rsid w:val="00DB0B5F"/>
    <w:rsid w:val="00DB0C77"/>
    <w:rsid w:val="00DB0CB7"/>
    <w:rsid w:val="00DB111B"/>
    <w:rsid w:val="00DB1280"/>
    <w:rsid w:val="00DB13E3"/>
    <w:rsid w:val="00DB16F3"/>
    <w:rsid w:val="00DB181C"/>
    <w:rsid w:val="00DB1863"/>
    <w:rsid w:val="00DB1AC9"/>
    <w:rsid w:val="00DB1C54"/>
    <w:rsid w:val="00DB1FCF"/>
    <w:rsid w:val="00DB213B"/>
    <w:rsid w:val="00DB21AB"/>
    <w:rsid w:val="00DB24F9"/>
    <w:rsid w:val="00DB27CC"/>
    <w:rsid w:val="00DB2EDD"/>
    <w:rsid w:val="00DB2EEA"/>
    <w:rsid w:val="00DB2F03"/>
    <w:rsid w:val="00DB301D"/>
    <w:rsid w:val="00DB3131"/>
    <w:rsid w:val="00DB3246"/>
    <w:rsid w:val="00DB332C"/>
    <w:rsid w:val="00DB36AC"/>
    <w:rsid w:val="00DB3781"/>
    <w:rsid w:val="00DB37B2"/>
    <w:rsid w:val="00DB38FC"/>
    <w:rsid w:val="00DB4330"/>
    <w:rsid w:val="00DB44BE"/>
    <w:rsid w:val="00DB4588"/>
    <w:rsid w:val="00DB4B57"/>
    <w:rsid w:val="00DB54EF"/>
    <w:rsid w:val="00DB56F1"/>
    <w:rsid w:val="00DB6421"/>
    <w:rsid w:val="00DB667C"/>
    <w:rsid w:val="00DB6710"/>
    <w:rsid w:val="00DB682F"/>
    <w:rsid w:val="00DB6A60"/>
    <w:rsid w:val="00DB6E7C"/>
    <w:rsid w:val="00DB6F16"/>
    <w:rsid w:val="00DB72C4"/>
    <w:rsid w:val="00DB7378"/>
    <w:rsid w:val="00DB74AD"/>
    <w:rsid w:val="00DB759C"/>
    <w:rsid w:val="00DB77F4"/>
    <w:rsid w:val="00DB7841"/>
    <w:rsid w:val="00DB79E9"/>
    <w:rsid w:val="00DB7AA0"/>
    <w:rsid w:val="00DB7AF9"/>
    <w:rsid w:val="00DB7BB3"/>
    <w:rsid w:val="00DB7DBC"/>
    <w:rsid w:val="00DB7F8B"/>
    <w:rsid w:val="00DC003B"/>
    <w:rsid w:val="00DC0143"/>
    <w:rsid w:val="00DC014A"/>
    <w:rsid w:val="00DC039D"/>
    <w:rsid w:val="00DC0491"/>
    <w:rsid w:val="00DC0725"/>
    <w:rsid w:val="00DC0A0F"/>
    <w:rsid w:val="00DC0A4E"/>
    <w:rsid w:val="00DC0B13"/>
    <w:rsid w:val="00DC0D28"/>
    <w:rsid w:val="00DC0F5A"/>
    <w:rsid w:val="00DC108E"/>
    <w:rsid w:val="00DC121A"/>
    <w:rsid w:val="00DC15AA"/>
    <w:rsid w:val="00DC1793"/>
    <w:rsid w:val="00DC1A45"/>
    <w:rsid w:val="00DC1F4F"/>
    <w:rsid w:val="00DC20BC"/>
    <w:rsid w:val="00DC2351"/>
    <w:rsid w:val="00DC26B0"/>
    <w:rsid w:val="00DC2756"/>
    <w:rsid w:val="00DC2BD6"/>
    <w:rsid w:val="00DC2D61"/>
    <w:rsid w:val="00DC2EC3"/>
    <w:rsid w:val="00DC2F53"/>
    <w:rsid w:val="00DC34AD"/>
    <w:rsid w:val="00DC3595"/>
    <w:rsid w:val="00DC381C"/>
    <w:rsid w:val="00DC3885"/>
    <w:rsid w:val="00DC3B27"/>
    <w:rsid w:val="00DC3C7E"/>
    <w:rsid w:val="00DC3C83"/>
    <w:rsid w:val="00DC3EAD"/>
    <w:rsid w:val="00DC4276"/>
    <w:rsid w:val="00DC4311"/>
    <w:rsid w:val="00DC43AB"/>
    <w:rsid w:val="00DC4796"/>
    <w:rsid w:val="00DC4DCC"/>
    <w:rsid w:val="00DC4E5F"/>
    <w:rsid w:val="00DC4EAB"/>
    <w:rsid w:val="00DC4F8B"/>
    <w:rsid w:val="00DC4FA2"/>
    <w:rsid w:val="00DC5530"/>
    <w:rsid w:val="00DC56DE"/>
    <w:rsid w:val="00DC5863"/>
    <w:rsid w:val="00DC598C"/>
    <w:rsid w:val="00DC5A50"/>
    <w:rsid w:val="00DC5AFA"/>
    <w:rsid w:val="00DC5C10"/>
    <w:rsid w:val="00DC60D0"/>
    <w:rsid w:val="00DC60EF"/>
    <w:rsid w:val="00DC6111"/>
    <w:rsid w:val="00DC6136"/>
    <w:rsid w:val="00DC658C"/>
    <w:rsid w:val="00DC67E5"/>
    <w:rsid w:val="00DC6BCE"/>
    <w:rsid w:val="00DC6C9B"/>
    <w:rsid w:val="00DC7111"/>
    <w:rsid w:val="00DC76F8"/>
    <w:rsid w:val="00DC77FD"/>
    <w:rsid w:val="00DC7895"/>
    <w:rsid w:val="00DC7AB4"/>
    <w:rsid w:val="00DC7CC1"/>
    <w:rsid w:val="00DC7FBB"/>
    <w:rsid w:val="00DD00B2"/>
    <w:rsid w:val="00DD01EF"/>
    <w:rsid w:val="00DD0229"/>
    <w:rsid w:val="00DD0446"/>
    <w:rsid w:val="00DD04AA"/>
    <w:rsid w:val="00DD04C9"/>
    <w:rsid w:val="00DD0A46"/>
    <w:rsid w:val="00DD0E13"/>
    <w:rsid w:val="00DD0FBF"/>
    <w:rsid w:val="00DD1550"/>
    <w:rsid w:val="00DD194C"/>
    <w:rsid w:val="00DD1EB8"/>
    <w:rsid w:val="00DD2057"/>
    <w:rsid w:val="00DD2206"/>
    <w:rsid w:val="00DD22EB"/>
    <w:rsid w:val="00DD252A"/>
    <w:rsid w:val="00DD26A9"/>
    <w:rsid w:val="00DD28AB"/>
    <w:rsid w:val="00DD2951"/>
    <w:rsid w:val="00DD2BB3"/>
    <w:rsid w:val="00DD2CAE"/>
    <w:rsid w:val="00DD2D1B"/>
    <w:rsid w:val="00DD2D64"/>
    <w:rsid w:val="00DD2E99"/>
    <w:rsid w:val="00DD30A3"/>
    <w:rsid w:val="00DD310D"/>
    <w:rsid w:val="00DD34B8"/>
    <w:rsid w:val="00DD34F9"/>
    <w:rsid w:val="00DD3A89"/>
    <w:rsid w:val="00DD3ADC"/>
    <w:rsid w:val="00DD3FA0"/>
    <w:rsid w:val="00DD4279"/>
    <w:rsid w:val="00DD473C"/>
    <w:rsid w:val="00DD4969"/>
    <w:rsid w:val="00DD4BEF"/>
    <w:rsid w:val="00DD4C61"/>
    <w:rsid w:val="00DD4C6F"/>
    <w:rsid w:val="00DD4C9B"/>
    <w:rsid w:val="00DD4D93"/>
    <w:rsid w:val="00DD4DFD"/>
    <w:rsid w:val="00DD51FC"/>
    <w:rsid w:val="00DD536A"/>
    <w:rsid w:val="00DD5383"/>
    <w:rsid w:val="00DD53CF"/>
    <w:rsid w:val="00DD55E0"/>
    <w:rsid w:val="00DD5EC4"/>
    <w:rsid w:val="00DD5F32"/>
    <w:rsid w:val="00DD647A"/>
    <w:rsid w:val="00DD6600"/>
    <w:rsid w:val="00DD6966"/>
    <w:rsid w:val="00DD6A66"/>
    <w:rsid w:val="00DD6FBE"/>
    <w:rsid w:val="00DD75BC"/>
    <w:rsid w:val="00DD7612"/>
    <w:rsid w:val="00DD7725"/>
    <w:rsid w:val="00DD7862"/>
    <w:rsid w:val="00DD7914"/>
    <w:rsid w:val="00DD7B52"/>
    <w:rsid w:val="00DD7BE2"/>
    <w:rsid w:val="00DD7FA2"/>
    <w:rsid w:val="00DE02B5"/>
    <w:rsid w:val="00DE05CB"/>
    <w:rsid w:val="00DE0C5F"/>
    <w:rsid w:val="00DE1022"/>
    <w:rsid w:val="00DE1207"/>
    <w:rsid w:val="00DE13AD"/>
    <w:rsid w:val="00DE13FB"/>
    <w:rsid w:val="00DE1442"/>
    <w:rsid w:val="00DE149E"/>
    <w:rsid w:val="00DE14B4"/>
    <w:rsid w:val="00DE1559"/>
    <w:rsid w:val="00DE158B"/>
    <w:rsid w:val="00DE171B"/>
    <w:rsid w:val="00DE18E9"/>
    <w:rsid w:val="00DE198D"/>
    <w:rsid w:val="00DE1AA3"/>
    <w:rsid w:val="00DE1ACA"/>
    <w:rsid w:val="00DE1BE3"/>
    <w:rsid w:val="00DE1D87"/>
    <w:rsid w:val="00DE23B8"/>
    <w:rsid w:val="00DE264F"/>
    <w:rsid w:val="00DE278A"/>
    <w:rsid w:val="00DE27B5"/>
    <w:rsid w:val="00DE28F6"/>
    <w:rsid w:val="00DE2D2A"/>
    <w:rsid w:val="00DE30D3"/>
    <w:rsid w:val="00DE373D"/>
    <w:rsid w:val="00DE3B11"/>
    <w:rsid w:val="00DE3F81"/>
    <w:rsid w:val="00DE3FDE"/>
    <w:rsid w:val="00DE428F"/>
    <w:rsid w:val="00DE431E"/>
    <w:rsid w:val="00DE4603"/>
    <w:rsid w:val="00DE4961"/>
    <w:rsid w:val="00DE49A4"/>
    <w:rsid w:val="00DE4A4D"/>
    <w:rsid w:val="00DE4C47"/>
    <w:rsid w:val="00DE4E4B"/>
    <w:rsid w:val="00DE503C"/>
    <w:rsid w:val="00DE53B8"/>
    <w:rsid w:val="00DE5701"/>
    <w:rsid w:val="00DE5A2B"/>
    <w:rsid w:val="00DE5C42"/>
    <w:rsid w:val="00DE5CD4"/>
    <w:rsid w:val="00DE6230"/>
    <w:rsid w:val="00DE68BD"/>
    <w:rsid w:val="00DE6944"/>
    <w:rsid w:val="00DE6A3D"/>
    <w:rsid w:val="00DE6AB5"/>
    <w:rsid w:val="00DE6E96"/>
    <w:rsid w:val="00DE6EC5"/>
    <w:rsid w:val="00DE6F5A"/>
    <w:rsid w:val="00DE71F6"/>
    <w:rsid w:val="00DE7448"/>
    <w:rsid w:val="00DE7947"/>
    <w:rsid w:val="00DE7A48"/>
    <w:rsid w:val="00DE7ABF"/>
    <w:rsid w:val="00DE7CC9"/>
    <w:rsid w:val="00DF005E"/>
    <w:rsid w:val="00DF0131"/>
    <w:rsid w:val="00DF0245"/>
    <w:rsid w:val="00DF0271"/>
    <w:rsid w:val="00DF03C3"/>
    <w:rsid w:val="00DF0697"/>
    <w:rsid w:val="00DF091D"/>
    <w:rsid w:val="00DF0B2C"/>
    <w:rsid w:val="00DF0B5D"/>
    <w:rsid w:val="00DF0F38"/>
    <w:rsid w:val="00DF1491"/>
    <w:rsid w:val="00DF14D1"/>
    <w:rsid w:val="00DF1615"/>
    <w:rsid w:val="00DF16FD"/>
    <w:rsid w:val="00DF1758"/>
    <w:rsid w:val="00DF19AB"/>
    <w:rsid w:val="00DF1CB8"/>
    <w:rsid w:val="00DF1D85"/>
    <w:rsid w:val="00DF1E94"/>
    <w:rsid w:val="00DF2097"/>
    <w:rsid w:val="00DF2151"/>
    <w:rsid w:val="00DF218D"/>
    <w:rsid w:val="00DF225E"/>
    <w:rsid w:val="00DF2333"/>
    <w:rsid w:val="00DF24FA"/>
    <w:rsid w:val="00DF2A29"/>
    <w:rsid w:val="00DF2D62"/>
    <w:rsid w:val="00DF30BA"/>
    <w:rsid w:val="00DF3134"/>
    <w:rsid w:val="00DF31C6"/>
    <w:rsid w:val="00DF33CD"/>
    <w:rsid w:val="00DF376B"/>
    <w:rsid w:val="00DF384E"/>
    <w:rsid w:val="00DF3BB0"/>
    <w:rsid w:val="00DF3F97"/>
    <w:rsid w:val="00DF464E"/>
    <w:rsid w:val="00DF48D5"/>
    <w:rsid w:val="00DF4AAD"/>
    <w:rsid w:val="00DF4AEB"/>
    <w:rsid w:val="00DF4B0C"/>
    <w:rsid w:val="00DF4B49"/>
    <w:rsid w:val="00DF501C"/>
    <w:rsid w:val="00DF531E"/>
    <w:rsid w:val="00DF5664"/>
    <w:rsid w:val="00DF572E"/>
    <w:rsid w:val="00DF5CAD"/>
    <w:rsid w:val="00DF5D16"/>
    <w:rsid w:val="00DF5D8E"/>
    <w:rsid w:val="00DF665C"/>
    <w:rsid w:val="00DF6A16"/>
    <w:rsid w:val="00DF6BD8"/>
    <w:rsid w:val="00DF6EFB"/>
    <w:rsid w:val="00DF6F7C"/>
    <w:rsid w:val="00DF7062"/>
    <w:rsid w:val="00DF710B"/>
    <w:rsid w:val="00DF7381"/>
    <w:rsid w:val="00DF7382"/>
    <w:rsid w:val="00DF7679"/>
    <w:rsid w:val="00DF76EA"/>
    <w:rsid w:val="00DF7A38"/>
    <w:rsid w:val="00DF7B2D"/>
    <w:rsid w:val="00DF7B40"/>
    <w:rsid w:val="00E00212"/>
    <w:rsid w:val="00E0032B"/>
    <w:rsid w:val="00E003B1"/>
    <w:rsid w:val="00E00836"/>
    <w:rsid w:val="00E00C21"/>
    <w:rsid w:val="00E00D6A"/>
    <w:rsid w:val="00E00D75"/>
    <w:rsid w:val="00E012AD"/>
    <w:rsid w:val="00E013BA"/>
    <w:rsid w:val="00E013CA"/>
    <w:rsid w:val="00E0157C"/>
    <w:rsid w:val="00E016B7"/>
    <w:rsid w:val="00E018A4"/>
    <w:rsid w:val="00E019D3"/>
    <w:rsid w:val="00E01B7C"/>
    <w:rsid w:val="00E020AC"/>
    <w:rsid w:val="00E02150"/>
    <w:rsid w:val="00E0218E"/>
    <w:rsid w:val="00E02428"/>
    <w:rsid w:val="00E02540"/>
    <w:rsid w:val="00E0288A"/>
    <w:rsid w:val="00E02959"/>
    <w:rsid w:val="00E02A08"/>
    <w:rsid w:val="00E02A1E"/>
    <w:rsid w:val="00E02A6B"/>
    <w:rsid w:val="00E02AB7"/>
    <w:rsid w:val="00E02BFC"/>
    <w:rsid w:val="00E03671"/>
    <w:rsid w:val="00E0374C"/>
    <w:rsid w:val="00E03800"/>
    <w:rsid w:val="00E03917"/>
    <w:rsid w:val="00E03C0D"/>
    <w:rsid w:val="00E03EC6"/>
    <w:rsid w:val="00E043CC"/>
    <w:rsid w:val="00E04494"/>
    <w:rsid w:val="00E044BC"/>
    <w:rsid w:val="00E0451F"/>
    <w:rsid w:val="00E0484B"/>
    <w:rsid w:val="00E04A9B"/>
    <w:rsid w:val="00E04B3F"/>
    <w:rsid w:val="00E04C0C"/>
    <w:rsid w:val="00E04D0E"/>
    <w:rsid w:val="00E04D23"/>
    <w:rsid w:val="00E04E0F"/>
    <w:rsid w:val="00E04E3D"/>
    <w:rsid w:val="00E04EB2"/>
    <w:rsid w:val="00E04F11"/>
    <w:rsid w:val="00E051B0"/>
    <w:rsid w:val="00E05419"/>
    <w:rsid w:val="00E05768"/>
    <w:rsid w:val="00E05A41"/>
    <w:rsid w:val="00E060EA"/>
    <w:rsid w:val="00E063FE"/>
    <w:rsid w:val="00E06840"/>
    <w:rsid w:val="00E068D5"/>
    <w:rsid w:val="00E070F5"/>
    <w:rsid w:val="00E072AD"/>
    <w:rsid w:val="00E0773D"/>
    <w:rsid w:val="00E0776A"/>
    <w:rsid w:val="00E077EA"/>
    <w:rsid w:val="00E0791D"/>
    <w:rsid w:val="00E10146"/>
    <w:rsid w:val="00E1047C"/>
    <w:rsid w:val="00E1049B"/>
    <w:rsid w:val="00E10576"/>
    <w:rsid w:val="00E106AA"/>
    <w:rsid w:val="00E109D1"/>
    <w:rsid w:val="00E10AEC"/>
    <w:rsid w:val="00E11114"/>
    <w:rsid w:val="00E116E6"/>
    <w:rsid w:val="00E117D3"/>
    <w:rsid w:val="00E1181A"/>
    <w:rsid w:val="00E11944"/>
    <w:rsid w:val="00E1200E"/>
    <w:rsid w:val="00E12177"/>
    <w:rsid w:val="00E124E7"/>
    <w:rsid w:val="00E12696"/>
    <w:rsid w:val="00E128B9"/>
    <w:rsid w:val="00E12AD8"/>
    <w:rsid w:val="00E12C15"/>
    <w:rsid w:val="00E12CB4"/>
    <w:rsid w:val="00E12F6F"/>
    <w:rsid w:val="00E130C3"/>
    <w:rsid w:val="00E13580"/>
    <w:rsid w:val="00E1364F"/>
    <w:rsid w:val="00E137C5"/>
    <w:rsid w:val="00E13C94"/>
    <w:rsid w:val="00E13F13"/>
    <w:rsid w:val="00E14320"/>
    <w:rsid w:val="00E146DC"/>
    <w:rsid w:val="00E147A4"/>
    <w:rsid w:val="00E148E2"/>
    <w:rsid w:val="00E148F9"/>
    <w:rsid w:val="00E14A3C"/>
    <w:rsid w:val="00E14F67"/>
    <w:rsid w:val="00E14F73"/>
    <w:rsid w:val="00E14F8B"/>
    <w:rsid w:val="00E152D0"/>
    <w:rsid w:val="00E15306"/>
    <w:rsid w:val="00E153B2"/>
    <w:rsid w:val="00E15475"/>
    <w:rsid w:val="00E157CC"/>
    <w:rsid w:val="00E15945"/>
    <w:rsid w:val="00E15BB8"/>
    <w:rsid w:val="00E15C96"/>
    <w:rsid w:val="00E15DAC"/>
    <w:rsid w:val="00E160E6"/>
    <w:rsid w:val="00E16108"/>
    <w:rsid w:val="00E165AA"/>
    <w:rsid w:val="00E16761"/>
    <w:rsid w:val="00E16949"/>
    <w:rsid w:val="00E16BEF"/>
    <w:rsid w:val="00E16FB9"/>
    <w:rsid w:val="00E17005"/>
    <w:rsid w:val="00E17137"/>
    <w:rsid w:val="00E17160"/>
    <w:rsid w:val="00E17599"/>
    <w:rsid w:val="00E176E2"/>
    <w:rsid w:val="00E177F9"/>
    <w:rsid w:val="00E179C9"/>
    <w:rsid w:val="00E17AAE"/>
    <w:rsid w:val="00E17C77"/>
    <w:rsid w:val="00E20097"/>
    <w:rsid w:val="00E20156"/>
    <w:rsid w:val="00E20599"/>
    <w:rsid w:val="00E2083F"/>
    <w:rsid w:val="00E208AE"/>
    <w:rsid w:val="00E208E9"/>
    <w:rsid w:val="00E209C4"/>
    <w:rsid w:val="00E20A8D"/>
    <w:rsid w:val="00E20A9C"/>
    <w:rsid w:val="00E20F10"/>
    <w:rsid w:val="00E20F3A"/>
    <w:rsid w:val="00E20F7B"/>
    <w:rsid w:val="00E210D1"/>
    <w:rsid w:val="00E211F7"/>
    <w:rsid w:val="00E212A8"/>
    <w:rsid w:val="00E2136C"/>
    <w:rsid w:val="00E21621"/>
    <w:rsid w:val="00E21731"/>
    <w:rsid w:val="00E21733"/>
    <w:rsid w:val="00E21781"/>
    <w:rsid w:val="00E21793"/>
    <w:rsid w:val="00E217BB"/>
    <w:rsid w:val="00E21E34"/>
    <w:rsid w:val="00E21FFA"/>
    <w:rsid w:val="00E221DE"/>
    <w:rsid w:val="00E223D6"/>
    <w:rsid w:val="00E224B6"/>
    <w:rsid w:val="00E22575"/>
    <w:rsid w:val="00E225D9"/>
    <w:rsid w:val="00E22602"/>
    <w:rsid w:val="00E22AA2"/>
    <w:rsid w:val="00E22AE2"/>
    <w:rsid w:val="00E22DDF"/>
    <w:rsid w:val="00E23009"/>
    <w:rsid w:val="00E230AA"/>
    <w:rsid w:val="00E237B7"/>
    <w:rsid w:val="00E23D06"/>
    <w:rsid w:val="00E23D3B"/>
    <w:rsid w:val="00E23E82"/>
    <w:rsid w:val="00E23FDB"/>
    <w:rsid w:val="00E24027"/>
    <w:rsid w:val="00E24126"/>
    <w:rsid w:val="00E24227"/>
    <w:rsid w:val="00E24856"/>
    <w:rsid w:val="00E24BF2"/>
    <w:rsid w:val="00E24C2C"/>
    <w:rsid w:val="00E24C4A"/>
    <w:rsid w:val="00E24F01"/>
    <w:rsid w:val="00E250DE"/>
    <w:rsid w:val="00E2511C"/>
    <w:rsid w:val="00E251C0"/>
    <w:rsid w:val="00E2536E"/>
    <w:rsid w:val="00E253D6"/>
    <w:rsid w:val="00E25443"/>
    <w:rsid w:val="00E254AB"/>
    <w:rsid w:val="00E25634"/>
    <w:rsid w:val="00E25748"/>
    <w:rsid w:val="00E257DC"/>
    <w:rsid w:val="00E25822"/>
    <w:rsid w:val="00E25B8F"/>
    <w:rsid w:val="00E25D3C"/>
    <w:rsid w:val="00E26180"/>
    <w:rsid w:val="00E262FE"/>
    <w:rsid w:val="00E26330"/>
    <w:rsid w:val="00E26392"/>
    <w:rsid w:val="00E265B9"/>
    <w:rsid w:val="00E265C9"/>
    <w:rsid w:val="00E26837"/>
    <w:rsid w:val="00E26A09"/>
    <w:rsid w:val="00E26C0A"/>
    <w:rsid w:val="00E26DD6"/>
    <w:rsid w:val="00E26EFD"/>
    <w:rsid w:val="00E26F0B"/>
    <w:rsid w:val="00E27075"/>
    <w:rsid w:val="00E2728A"/>
    <w:rsid w:val="00E27302"/>
    <w:rsid w:val="00E27322"/>
    <w:rsid w:val="00E276A2"/>
    <w:rsid w:val="00E278A5"/>
    <w:rsid w:val="00E27C4D"/>
    <w:rsid w:val="00E27CD8"/>
    <w:rsid w:val="00E27EE0"/>
    <w:rsid w:val="00E30255"/>
    <w:rsid w:val="00E30543"/>
    <w:rsid w:val="00E30554"/>
    <w:rsid w:val="00E305F6"/>
    <w:rsid w:val="00E30843"/>
    <w:rsid w:val="00E3084C"/>
    <w:rsid w:val="00E308FB"/>
    <w:rsid w:val="00E31280"/>
    <w:rsid w:val="00E3130B"/>
    <w:rsid w:val="00E3165D"/>
    <w:rsid w:val="00E31688"/>
    <w:rsid w:val="00E31873"/>
    <w:rsid w:val="00E318F0"/>
    <w:rsid w:val="00E31A9C"/>
    <w:rsid w:val="00E31D14"/>
    <w:rsid w:val="00E31DA8"/>
    <w:rsid w:val="00E31EE9"/>
    <w:rsid w:val="00E32139"/>
    <w:rsid w:val="00E321BD"/>
    <w:rsid w:val="00E32259"/>
    <w:rsid w:val="00E32272"/>
    <w:rsid w:val="00E323C0"/>
    <w:rsid w:val="00E32584"/>
    <w:rsid w:val="00E326E0"/>
    <w:rsid w:val="00E32A17"/>
    <w:rsid w:val="00E32B9E"/>
    <w:rsid w:val="00E33013"/>
    <w:rsid w:val="00E33040"/>
    <w:rsid w:val="00E330DA"/>
    <w:rsid w:val="00E331AF"/>
    <w:rsid w:val="00E33601"/>
    <w:rsid w:val="00E33693"/>
    <w:rsid w:val="00E338DC"/>
    <w:rsid w:val="00E3393C"/>
    <w:rsid w:val="00E33DB7"/>
    <w:rsid w:val="00E33ED6"/>
    <w:rsid w:val="00E33F50"/>
    <w:rsid w:val="00E33FCF"/>
    <w:rsid w:val="00E3465E"/>
    <w:rsid w:val="00E3483D"/>
    <w:rsid w:val="00E3496F"/>
    <w:rsid w:val="00E34FA1"/>
    <w:rsid w:val="00E357D8"/>
    <w:rsid w:val="00E35D72"/>
    <w:rsid w:val="00E35F48"/>
    <w:rsid w:val="00E35F91"/>
    <w:rsid w:val="00E367F2"/>
    <w:rsid w:val="00E36BC7"/>
    <w:rsid w:val="00E36D66"/>
    <w:rsid w:val="00E36F5E"/>
    <w:rsid w:val="00E370ED"/>
    <w:rsid w:val="00E37269"/>
    <w:rsid w:val="00E37570"/>
    <w:rsid w:val="00E37615"/>
    <w:rsid w:val="00E37B94"/>
    <w:rsid w:val="00E4012D"/>
    <w:rsid w:val="00E40476"/>
    <w:rsid w:val="00E40614"/>
    <w:rsid w:val="00E40736"/>
    <w:rsid w:val="00E40770"/>
    <w:rsid w:val="00E40A71"/>
    <w:rsid w:val="00E40A74"/>
    <w:rsid w:val="00E40E18"/>
    <w:rsid w:val="00E410BD"/>
    <w:rsid w:val="00E4156D"/>
    <w:rsid w:val="00E415A7"/>
    <w:rsid w:val="00E417AB"/>
    <w:rsid w:val="00E41824"/>
    <w:rsid w:val="00E41ACA"/>
    <w:rsid w:val="00E41B8E"/>
    <w:rsid w:val="00E41DC0"/>
    <w:rsid w:val="00E41E35"/>
    <w:rsid w:val="00E41F21"/>
    <w:rsid w:val="00E41F70"/>
    <w:rsid w:val="00E421CC"/>
    <w:rsid w:val="00E426A6"/>
    <w:rsid w:val="00E42867"/>
    <w:rsid w:val="00E428A7"/>
    <w:rsid w:val="00E42928"/>
    <w:rsid w:val="00E42968"/>
    <w:rsid w:val="00E4297C"/>
    <w:rsid w:val="00E42C87"/>
    <w:rsid w:val="00E42CA4"/>
    <w:rsid w:val="00E42E9E"/>
    <w:rsid w:val="00E4366C"/>
    <w:rsid w:val="00E43680"/>
    <w:rsid w:val="00E437FB"/>
    <w:rsid w:val="00E43997"/>
    <w:rsid w:val="00E43CA8"/>
    <w:rsid w:val="00E43E19"/>
    <w:rsid w:val="00E44316"/>
    <w:rsid w:val="00E4434D"/>
    <w:rsid w:val="00E44406"/>
    <w:rsid w:val="00E44B94"/>
    <w:rsid w:val="00E44C80"/>
    <w:rsid w:val="00E44D54"/>
    <w:rsid w:val="00E44F01"/>
    <w:rsid w:val="00E44F2A"/>
    <w:rsid w:val="00E44FA0"/>
    <w:rsid w:val="00E45088"/>
    <w:rsid w:val="00E452A2"/>
    <w:rsid w:val="00E454BC"/>
    <w:rsid w:val="00E454CC"/>
    <w:rsid w:val="00E454CE"/>
    <w:rsid w:val="00E45916"/>
    <w:rsid w:val="00E45974"/>
    <w:rsid w:val="00E45C7F"/>
    <w:rsid w:val="00E45D96"/>
    <w:rsid w:val="00E45E37"/>
    <w:rsid w:val="00E4606C"/>
    <w:rsid w:val="00E46129"/>
    <w:rsid w:val="00E466AC"/>
    <w:rsid w:val="00E46C2B"/>
    <w:rsid w:val="00E46FB9"/>
    <w:rsid w:val="00E474F0"/>
    <w:rsid w:val="00E4778C"/>
    <w:rsid w:val="00E4792B"/>
    <w:rsid w:val="00E479D7"/>
    <w:rsid w:val="00E47BDE"/>
    <w:rsid w:val="00E47E4B"/>
    <w:rsid w:val="00E47F53"/>
    <w:rsid w:val="00E501E3"/>
    <w:rsid w:val="00E50287"/>
    <w:rsid w:val="00E50581"/>
    <w:rsid w:val="00E50B54"/>
    <w:rsid w:val="00E50D67"/>
    <w:rsid w:val="00E510F6"/>
    <w:rsid w:val="00E510F9"/>
    <w:rsid w:val="00E51130"/>
    <w:rsid w:val="00E51300"/>
    <w:rsid w:val="00E51379"/>
    <w:rsid w:val="00E51CD6"/>
    <w:rsid w:val="00E51D53"/>
    <w:rsid w:val="00E51F95"/>
    <w:rsid w:val="00E5239B"/>
    <w:rsid w:val="00E527D4"/>
    <w:rsid w:val="00E527DC"/>
    <w:rsid w:val="00E5286F"/>
    <w:rsid w:val="00E52ADF"/>
    <w:rsid w:val="00E52C9B"/>
    <w:rsid w:val="00E52CB1"/>
    <w:rsid w:val="00E52DC8"/>
    <w:rsid w:val="00E530B7"/>
    <w:rsid w:val="00E5351E"/>
    <w:rsid w:val="00E537EF"/>
    <w:rsid w:val="00E53993"/>
    <w:rsid w:val="00E53B7C"/>
    <w:rsid w:val="00E53DE0"/>
    <w:rsid w:val="00E53EE4"/>
    <w:rsid w:val="00E53F45"/>
    <w:rsid w:val="00E54174"/>
    <w:rsid w:val="00E54196"/>
    <w:rsid w:val="00E543A7"/>
    <w:rsid w:val="00E548E8"/>
    <w:rsid w:val="00E55550"/>
    <w:rsid w:val="00E555B8"/>
    <w:rsid w:val="00E5561B"/>
    <w:rsid w:val="00E55731"/>
    <w:rsid w:val="00E55876"/>
    <w:rsid w:val="00E55B55"/>
    <w:rsid w:val="00E55B79"/>
    <w:rsid w:val="00E55BA9"/>
    <w:rsid w:val="00E55DFB"/>
    <w:rsid w:val="00E55E03"/>
    <w:rsid w:val="00E56248"/>
    <w:rsid w:val="00E562FF"/>
    <w:rsid w:val="00E563DC"/>
    <w:rsid w:val="00E5640D"/>
    <w:rsid w:val="00E56635"/>
    <w:rsid w:val="00E566E9"/>
    <w:rsid w:val="00E57419"/>
    <w:rsid w:val="00E5748E"/>
    <w:rsid w:val="00E57B4C"/>
    <w:rsid w:val="00E57B52"/>
    <w:rsid w:val="00E57C01"/>
    <w:rsid w:val="00E57E4A"/>
    <w:rsid w:val="00E6021A"/>
    <w:rsid w:val="00E6063A"/>
    <w:rsid w:val="00E606B0"/>
    <w:rsid w:val="00E6072B"/>
    <w:rsid w:val="00E60773"/>
    <w:rsid w:val="00E60921"/>
    <w:rsid w:val="00E60F87"/>
    <w:rsid w:val="00E6125E"/>
    <w:rsid w:val="00E614AB"/>
    <w:rsid w:val="00E61898"/>
    <w:rsid w:val="00E61D25"/>
    <w:rsid w:val="00E61D28"/>
    <w:rsid w:val="00E61DA9"/>
    <w:rsid w:val="00E61E7D"/>
    <w:rsid w:val="00E62261"/>
    <w:rsid w:val="00E6234E"/>
    <w:rsid w:val="00E6297F"/>
    <w:rsid w:val="00E62ADA"/>
    <w:rsid w:val="00E631F7"/>
    <w:rsid w:val="00E6383A"/>
    <w:rsid w:val="00E63897"/>
    <w:rsid w:val="00E6395D"/>
    <w:rsid w:val="00E63A0F"/>
    <w:rsid w:val="00E63ADB"/>
    <w:rsid w:val="00E63BF3"/>
    <w:rsid w:val="00E63C01"/>
    <w:rsid w:val="00E63FAE"/>
    <w:rsid w:val="00E6409E"/>
    <w:rsid w:val="00E641D2"/>
    <w:rsid w:val="00E64311"/>
    <w:rsid w:val="00E64377"/>
    <w:rsid w:val="00E64BED"/>
    <w:rsid w:val="00E64D10"/>
    <w:rsid w:val="00E64ED4"/>
    <w:rsid w:val="00E64F19"/>
    <w:rsid w:val="00E65AAF"/>
    <w:rsid w:val="00E65B0C"/>
    <w:rsid w:val="00E65C79"/>
    <w:rsid w:val="00E66117"/>
    <w:rsid w:val="00E6628E"/>
    <w:rsid w:val="00E66637"/>
    <w:rsid w:val="00E6666A"/>
    <w:rsid w:val="00E66770"/>
    <w:rsid w:val="00E66799"/>
    <w:rsid w:val="00E66857"/>
    <w:rsid w:val="00E66AB2"/>
    <w:rsid w:val="00E6766C"/>
    <w:rsid w:val="00E703B6"/>
    <w:rsid w:val="00E70A1C"/>
    <w:rsid w:val="00E70E87"/>
    <w:rsid w:val="00E71167"/>
    <w:rsid w:val="00E71195"/>
    <w:rsid w:val="00E714DF"/>
    <w:rsid w:val="00E716B7"/>
    <w:rsid w:val="00E7174E"/>
    <w:rsid w:val="00E7182F"/>
    <w:rsid w:val="00E71873"/>
    <w:rsid w:val="00E71D3D"/>
    <w:rsid w:val="00E71E1E"/>
    <w:rsid w:val="00E71F43"/>
    <w:rsid w:val="00E720EF"/>
    <w:rsid w:val="00E72649"/>
    <w:rsid w:val="00E726E3"/>
    <w:rsid w:val="00E727DD"/>
    <w:rsid w:val="00E72AA3"/>
    <w:rsid w:val="00E72BD9"/>
    <w:rsid w:val="00E72CC7"/>
    <w:rsid w:val="00E7305E"/>
    <w:rsid w:val="00E73185"/>
    <w:rsid w:val="00E73325"/>
    <w:rsid w:val="00E7347B"/>
    <w:rsid w:val="00E73596"/>
    <w:rsid w:val="00E73A2A"/>
    <w:rsid w:val="00E73DDB"/>
    <w:rsid w:val="00E73E1A"/>
    <w:rsid w:val="00E73E6A"/>
    <w:rsid w:val="00E73EE8"/>
    <w:rsid w:val="00E73F57"/>
    <w:rsid w:val="00E73FCE"/>
    <w:rsid w:val="00E74067"/>
    <w:rsid w:val="00E7407D"/>
    <w:rsid w:val="00E741B4"/>
    <w:rsid w:val="00E741C8"/>
    <w:rsid w:val="00E742E2"/>
    <w:rsid w:val="00E74349"/>
    <w:rsid w:val="00E74396"/>
    <w:rsid w:val="00E7447D"/>
    <w:rsid w:val="00E74ABF"/>
    <w:rsid w:val="00E74AE4"/>
    <w:rsid w:val="00E74D43"/>
    <w:rsid w:val="00E74D9A"/>
    <w:rsid w:val="00E75056"/>
    <w:rsid w:val="00E75138"/>
    <w:rsid w:val="00E754B6"/>
    <w:rsid w:val="00E7557A"/>
    <w:rsid w:val="00E7557D"/>
    <w:rsid w:val="00E755B6"/>
    <w:rsid w:val="00E756B8"/>
    <w:rsid w:val="00E758D2"/>
    <w:rsid w:val="00E75A66"/>
    <w:rsid w:val="00E75AB7"/>
    <w:rsid w:val="00E75EA6"/>
    <w:rsid w:val="00E75F24"/>
    <w:rsid w:val="00E76301"/>
    <w:rsid w:val="00E765A6"/>
    <w:rsid w:val="00E76643"/>
    <w:rsid w:val="00E766EC"/>
    <w:rsid w:val="00E76D9B"/>
    <w:rsid w:val="00E76E52"/>
    <w:rsid w:val="00E76EDD"/>
    <w:rsid w:val="00E7719D"/>
    <w:rsid w:val="00E772A0"/>
    <w:rsid w:val="00E77385"/>
    <w:rsid w:val="00E773A6"/>
    <w:rsid w:val="00E77729"/>
    <w:rsid w:val="00E778D1"/>
    <w:rsid w:val="00E77B29"/>
    <w:rsid w:val="00E77C09"/>
    <w:rsid w:val="00E803DC"/>
    <w:rsid w:val="00E80668"/>
    <w:rsid w:val="00E807BC"/>
    <w:rsid w:val="00E80B86"/>
    <w:rsid w:val="00E80C09"/>
    <w:rsid w:val="00E80C89"/>
    <w:rsid w:val="00E80CEA"/>
    <w:rsid w:val="00E80D38"/>
    <w:rsid w:val="00E80DA4"/>
    <w:rsid w:val="00E80FA5"/>
    <w:rsid w:val="00E812E7"/>
    <w:rsid w:val="00E81599"/>
    <w:rsid w:val="00E815CA"/>
    <w:rsid w:val="00E81865"/>
    <w:rsid w:val="00E8193A"/>
    <w:rsid w:val="00E81A55"/>
    <w:rsid w:val="00E81ED0"/>
    <w:rsid w:val="00E81FF4"/>
    <w:rsid w:val="00E821DB"/>
    <w:rsid w:val="00E82242"/>
    <w:rsid w:val="00E822D4"/>
    <w:rsid w:val="00E82658"/>
    <w:rsid w:val="00E829F5"/>
    <w:rsid w:val="00E82AC6"/>
    <w:rsid w:val="00E82B08"/>
    <w:rsid w:val="00E82BEA"/>
    <w:rsid w:val="00E82C0C"/>
    <w:rsid w:val="00E82D69"/>
    <w:rsid w:val="00E82D81"/>
    <w:rsid w:val="00E82FDF"/>
    <w:rsid w:val="00E830B9"/>
    <w:rsid w:val="00E8356A"/>
    <w:rsid w:val="00E83A41"/>
    <w:rsid w:val="00E83B5E"/>
    <w:rsid w:val="00E83B72"/>
    <w:rsid w:val="00E83ED4"/>
    <w:rsid w:val="00E8414B"/>
    <w:rsid w:val="00E8422F"/>
    <w:rsid w:val="00E8443E"/>
    <w:rsid w:val="00E84B56"/>
    <w:rsid w:val="00E84CED"/>
    <w:rsid w:val="00E84D24"/>
    <w:rsid w:val="00E84E73"/>
    <w:rsid w:val="00E84E9C"/>
    <w:rsid w:val="00E854B9"/>
    <w:rsid w:val="00E8570F"/>
    <w:rsid w:val="00E8581D"/>
    <w:rsid w:val="00E859BE"/>
    <w:rsid w:val="00E85D65"/>
    <w:rsid w:val="00E85E6E"/>
    <w:rsid w:val="00E85F58"/>
    <w:rsid w:val="00E86288"/>
    <w:rsid w:val="00E86D30"/>
    <w:rsid w:val="00E86D3B"/>
    <w:rsid w:val="00E86E5E"/>
    <w:rsid w:val="00E86F6B"/>
    <w:rsid w:val="00E8708B"/>
    <w:rsid w:val="00E870B5"/>
    <w:rsid w:val="00E874A9"/>
    <w:rsid w:val="00E87527"/>
    <w:rsid w:val="00E875A3"/>
    <w:rsid w:val="00E876AD"/>
    <w:rsid w:val="00E8770A"/>
    <w:rsid w:val="00E878F2"/>
    <w:rsid w:val="00E879A5"/>
    <w:rsid w:val="00E87E7A"/>
    <w:rsid w:val="00E87F30"/>
    <w:rsid w:val="00E90035"/>
    <w:rsid w:val="00E90111"/>
    <w:rsid w:val="00E9038A"/>
    <w:rsid w:val="00E90423"/>
    <w:rsid w:val="00E909A0"/>
    <w:rsid w:val="00E90AEE"/>
    <w:rsid w:val="00E90CE9"/>
    <w:rsid w:val="00E913BA"/>
    <w:rsid w:val="00E916C7"/>
    <w:rsid w:val="00E917AE"/>
    <w:rsid w:val="00E91813"/>
    <w:rsid w:val="00E9181D"/>
    <w:rsid w:val="00E91858"/>
    <w:rsid w:val="00E91868"/>
    <w:rsid w:val="00E922A0"/>
    <w:rsid w:val="00E924EF"/>
    <w:rsid w:val="00E92567"/>
    <w:rsid w:val="00E92646"/>
    <w:rsid w:val="00E92792"/>
    <w:rsid w:val="00E92849"/>
    <w:rsid w:val="00E92C8A"/>
    <w:rsid w:val="00E9307B"/>
    <w:rsid w:val="00E93192"/>
    <w:rsid w:val="00E93240"/>
    <w:rsid w:val="00E9336B"/>
    <w:rsid w:val="00E93372"/>
    <w:rsid w:val="00E934E0"/>
    <w:rsid w:val="00E934F9"/>
    <w:rsid w:val="00E93586"/>
    <w:rsid w:val="00E93672"/>
    <w:rsid w:val="00E93C8A"/>
    <w:rsid w:val="00E93E37"/>
    <w:rsid w:val="00E93EF0"/>
    <w:rsid w:val="00E93F7D"/>
    <w:rsid w:val="00E93FE5"/>
    <w:rsid w:val="00E940C1"/>
    <w:rsid w:val="00E941A9"/>
    <w:rsid w:val="00E9441F"/>
    <w:rsid w:val="00E944E1"/>
    <w:rsid w:val="00E945E3"/>
    <w:rsid w:val="00E94A68"/>
    <w:rsid w:val="00E94E89"/>
    <w:rsid w:val="00E95318"/>
    <w:rsid w:val="00E95461"/>
    <w:rsid w:val="00E9572E"/>
    <w:rsid w:val="00E95AF4"/>
    <w:rsid w:val="00E95BC8"/>
    <w:rsid w:val="00E95DA5"/>
    <w:rsid w:val="00E95F41"/>
    <w:rsid w:val="00E9631C"/>
    <w:rsid w:val="00E969C2"/>
    <w:rsid w:val="00E96B38"/>
    <w:rsid w:val="00E96CFE"/>
    <w:rsid w:val="00E96D4B"/>
    <w:rsid w:val="00E96F42"/>
    <w:rsid w:val="00E96F61"/>
    <w:rsid w:val="00E97081"/>
    <w:rsid w:val="00E9718C"/>
    <w:rsid w:val="00E9754D"/>
    <w:rsid w:val="00E9781B"/>
    <w:rsid w:val="00E9793B"/>
    <w:rsid w:val="00E97A01"/>
    <w:rsid w:val="00E97B35"/>
    <w:rsid w:val="00E97D34"/>
    <w:rsid w:val="00E97FCA"/>
    <w:rsid w:val="00EA0283"/>
    <w:rsid w:val="00EA039A"/>
    <w:rsid w:val="00EA042C"/>
    <w:rsid w:val="00EA0546"/>
    <w:rsid w:val="00EA0863"/>
    <w:rsid w:val="00EA0A29"/>
    <w:rsid w:val="00EA0B7B"/>
    <w:rsid w:val="00EA0D3A"/>
    <w:rsid w:val="00EA0F49"/>
    <w:rsid w:val="00EA1012"/>
    <w:rsid w:val="00EA102E"/>
    <w:rsid w:val="00EA15DF"/>
    <w:rsid w:val="00EA1736"/>
    <w:rsid w:val="00EA1770"/>
    <w:rsid w:val="00EA1A68"/>
    <w:rsid w:val="00EA1AA9"/>
    <w:rsid w:val="00EA1B60"/>
    <w:rsid w:val="00EA215B"/>
    <w:rsid w:val="00EA25F9"/>
    <w:rsid w:val="00EA2736"/>
    <w:rsid w:val="00EA2BDA"/>
    <w:rsid w:val="00EA2EB5"/>
    <w:rsid w:val="00EA2FC2"/>
    <w:rsid w:val="00EA2FDE"/>
    <w:rsid w:val="00EA301D"/>
    <w:rsid w:val="00EA30AE"/>
    <w:rsid w:val="00EA30CC"/>
    <w:rsid w:val="00EA30E1"/>
    <w:rsid w:val="00EA3143"/>
    <w:rsid w:val="00EA319F"/>
    <w:rsid w:val="00EA31CD"/>
    <w:rsid w:val="00EA3943"/>
    <w:rsid w:val="00EA3B8F"/>
    <w:rsid w:val="00EA3F4D"/>
    <w:rsid w:val="00EA40B0"/>
    <w:rsid w:val="00EA444D"/>
    <w:rsid w:val="00EA4944"/>
    <w:rsid w:val="00EA4C11"/>
    <w:rsid w:val="00EA4D2A"/>
    <w:rsid w:val="00EA54E0"/>
    <w:rsid w:val="00EA5613"/>
    <w:rsid w:val="00EA568B"/>
    <w:rsid w:val="00EA5693"/>
    <w:rsid w:val="00EA587B"/>
    <w:rsid w:val="00EA58E7"/>
    <w:rsid w:val="00EA593E"/>
    <w:rsid w:val="00EA5A3F"/>
    <w:rsid w:val="00EA5ACD"/>
    <w:rsid w:val="00EA5E9C"/>
    <w:rsid w:val="00EA63DA"/>
    <w:rsid w:val="00EA6416"/>
    <w:rsid w:val="00EA644A"/>
    <w:rsid w:val="00EA66F2"/>
    <w:rsid w:val="00EA683A"/>
    <w:rsid w:val="00EA6B02"/>
    <w:rsid w:val="00EA6B46"/>
    <w:rsid w:val="00EA6CC3"/>
    <w:rsid w:val="00EA70E8"/>
    <w:rsid w:val="00EA731B"/>
    <w:rsid w:val="00EA73C2"/>
    <w:rsid w:val="00EA761C"/>
    <w:rsid w:val="00EA76A6"/>
    <w:rsid w:val="00EA7B14"/>
    <w:rsid w:val="00EA7C0D"/>
    <w:rsid w:val="00EA7F13"/>
    <w:rsid w:val="00EB01B0"/>
    <w:rsid w:val="00EB0573"/>
    <w:rsid w:val="00EB0B3F"/>
    <w:rsid w:val="00EB0E5A"/>
    <w:rsid w:val="00EB0E7C"/>
    <w:rsid w:val="00EB10AE"/>
    <w:rsid w:val="00EB1100"/>
    <w:rsid w:val="00EB161F"/>
    <w:rsid w:val="00EB1B3E"/>
    <w:rsid w:val="00EB1BB8"/>
    <w:rsid w:val="00EB1D09"/>
    <w:rsid w:val="00EB1D3D"/>
    <w:rsid w:val="00EB1E23"/>
    <w:rsid w:val="00EB1ECF"/>
    <w:rsid w:val="00EB21A3"/>
    <w:rsid w:val="00EB25B8"/>
    <w:rsid w:val="00EB2666"/>
    <w:rsid w:val="00EB26CA"/>
    <w:rsid w:val="00EB2B28"/>
    <w:rsid w:val="00EB2F68"/>
    <w:rsid w:val="00EB31CA"/>
    <w:rsid w:val="00EB34AF"/>
    <w:rsid w:val="00EB3751"/>
    <w:rsid w:val="00EB37F4"/>
    <w:rsid w:val="00EB386D"/>
    <w:rsid w:val="00EB3923"/>
    <w:rsid w:val="00EB3B24"/>
    <w:rsid w:val="00EB3CF8"/>
    <w:rsid w:val="00EB4A94"/>
    <w:rsid w:val="00EB4B7A"/>
    <w:rsid w:val="00EB4CC6"/>
    <w:rsid w:val="00EB4EDF"/>
    <w:rsid w:val="00EB50BC"/>
    <w:rsid w:val="00EB5146"/>
    <w:rsid w:val="00EB514C"/>
    <w:rsid w:val="00EB51E7"/>
    <w:rsid w:val="00EB51F4"/>
    <w:rsid w:val="00EB525F"/>
    <w:rsid w:val="00EB58A9"/>
    <w:rsid w:val="00EB5AD7"/>
    <w:rsid w:val="00EB64C9"/>
    <w:rsid w:val="00EB65F7"/>
    <w:rsid w:val="00EB67FD"/>
    <w:rsid w:val="00EB68A4"/>
    <w:rsid w:val="00EB69CD"/>
    <w:rsid w:val="00EB6A82"/>
    <w:rsid w:val="00EB6E71"/>
    <w:rsid w:val="00EB6EA6"/>
    <w:rsid w:val="00EB6ED9"/>
    <w:rsid w:val="00EB732B"/>
    <w:rsid w:val="00EB7361"/>
    <w:rsid w:val="00EB7367"/>
    <w:rsid w:val="00EB7513"/>
    <w:rsid w:val="00EB76C4"/>
    <w:rsid w:val="00EB7768"/>
    <w:rsid w:val="00EB7D1F"/>
    <w:rsid w:val="00EB7E34"/>
    <w:rsid w:val="00EB7E69"/>
    <w:rsid w:val="00EC036F"/>
    <w:rsid w:val="00EC04D4"/>
    <w:rsid w:val="00EC0508"/>
    <w:rsid w:val="00EC059D"/>
    <w:rsid w:val="00EC0733"/>
    <w:rsid w:val="00EC0D49"/>
    <w:rsid w:val="00EC128F"/>
    <w:rsid w:val="00EC140D"/>
    <w:rsid w:val="00EC17BF"/>
    <w:rsid w:val="00EC1A57"/>
    <w:rsid w:val="00EC1C1C"/>
    <w:rsid w:val="00EC1CB3"/>
    <w:rsid w:val="00EC1F94"/>
    <w:rsid w:val="00EC23E0"/>
    <w:rsid w:val="00EC2407"/>
    <w:rsid w:val="00EC264F"/>
    <w:rsid w:val="00EC2C5B"/>
    <w:rsid w:val="00EC309E"/>
    <w:rsid w:val="00EC3738"/>
    <w:rsid w:val="00EC3939"/>
    <w:rsid w:val="00EC3958"/>
    <w:rsid w:val="00EC3E7C"/>
    <w:rsid w:val="00EC40CF"/>
    <w:rsid w:val="00EC4355"/>
    <w:rsid w:val="00EC4446"/>
    <w:rsid w:val="00EC4638"/>
    <w:rsid w:val="00EC4A78"/>
    <w:rsid w:val="00EC5708"/>
    <w:rsid w:val="00EC58D9"/>
    <w:rsid w:val="00EC5CD7"/>
    <w:rsid w:val="00EC5CEC"/>
    <w:rsid w:val="00EC5DF7"/>
    <w:rsid w:val="00EC5F99"/>
    <w:rsid w:val="00EC6164"/>
    <w:rsid w:val="00EC65D4"/>
    <w:rsid w:val="00EC672D"/>
    <w:rsid w:val="00EC69CC"/>
    <w:rsid w:val="00EC6A59"/>
    <w:rsid w:val="00EC6D0F"/>
    <w:rsid w:val="00EC6E38"/>
    <w:rsid w:val="00EC725C"/>
    <w:rsid w:val="00EC7266"/>
    <w:rsid w:val="00EC754F"/>
    <w:rsid w:val="00EC7726"/>
    <w:rsid w:val="00ED06DE"/>
    <w:rsid w:val="00ED07E9"/>
    <w:rsid w:val="00ED0A70"/>
    <w:rsid w:val="00ED0D35"/>
    <w:rsid w:val="00ED0E1C"/>
    <w:rsid w:val="00ED142C"/>
    <w:rsid w:val="00ED19DE"/>
    <w:rsid w:val="00ED19ED"/>
    <w:rsid w:val="00ED1AFB"/>
    <w:rsid w:val="00ED1BA0"/>
    <w:rsid w:val="00ED1E3B"/>
    <w:rsid w:val="00ED1F4C"/>
    <w:rsid w:val="00ED2062"/>
    <w:rsid w:val="00ED2307"/>
    <w:rsid w:val="00ED2368"/>
    <w:rsid w:val="00ED2445"/>
    <w:rsid w:val="00ED24F1"/>
    <w:rsid w:val="00ED28A7"/>
    <w:rsid w:val="00ED28F8"/>
    <w:rsid w:val="00ED29A4"/>
    <w:rsid w:val="00ED2ABE"/>
    <w:rsid w:val="00ED2C33"/>
    <w:rsid w:val="00ED2D3D"/>
    <w:rsid w:val="00ED2E7A"/>
    <w:rsid w:val="00ED2F11"/>
    <w:rsid w:val="00ED2F77"/>
    <w:rsid w:val="00ED2FBA"/>
    <w:rsid w:val="00ED3054"/>
    <w:rsid w:val="00ED30C8"/>
    <w:rsid w:val="00ED3146"/>
    <w:rsid w:val="00ED3173"/>
    <w:rsid w:val="00ED3766"/>
    <w:rsid w:val="00ED37E7"/>
    <w:rsid w:val="00ED3AB2"/>
    <w:rsid w:val="00ED3C40"/>
    <w:rsid w:val="00ED3D2F"/>
    <w:rsid w:val="00ED3E43"/>
    <w:rsid w:val="00ED3ECE"/>
    <w:rsid w:val="00ED3F8A"/>
    <w:rsid w:val="00ED4057"/>
    <w:rsid w:val="00ED429D"/>
    <w:rsid w:val="00ED4360"/>
    <w:rsid w:val="00ED4AB3"/>
    <w:rsid w:val="00ED4D20"/>
    <w:rsid w:val="00ED4D4D"/>
    <w:rsid w:val="00ED4EFF"/>
    <w:rsid w:val="00ED4F83"/>
    <w:rsid w:val="00ED50DF"/>
    <w:rsid w:val="00ED555A"/>
    <w:rsid w:val="00ED59E2"/>
    <w:rsid w:val="00ED5B52"/>
    <w:rsid w:val="00ED5C76"/>
    <w:rsid w:val="00ED5C96"/>
    <w:rsid w:val="00ED5E04"/>
    <w:rsid w:val="00ED60D1"/>
    <w:rsid w:val="00ED63B8"/>
    <w:rsid w:val="00ED651D"/>
    <w:rsid w:val="00ED667D"/>
    <w:rsid w:val="00ED66B5"/>
    <w:rsid w:val="00ED6890"/>
    <w:rsid w:val="00ED6979"/>
    <w:rsid w:val="00ED70C7"/>
    <w:rsid w:val="00ED734C"/>
    <w:rsid w:val="00ED74E4"/>
    <w:rsid w:val="00ED77DE"/>
    <w:rsid w:val="00EE02EE"/>
    <w:rsid w:val="00EE03BD"/>
    <w:rsid w:val="00EE0423"/>
    <w:rsid w:val="00EE050C"/>
    <w:rsid w:val="00EE059D"/>
    <w:rsid w:val="00EE08E3"/>
    <w:rsid w:val="00EE0B03"/>
    <w:rsid w:val="00EE0B8D"/>
    <w:rsid w:val="00EE0CA6"/>
    <w:rsid w:val="00EE0D9F"/>
    <w:rsid w:val="00EE12C1"/>
    <w:rsid w:val="00EE12E1"/>
    <w:rsid w:val="00EE14B5"/>
    <w:rsid w:val="00EE1708"/>
    <w:rsid w:val="00EE18D6"/>
    <w:rsid w:val="00EE1917"/>
    <w:rsid w:val="00EE1998"/>
    <w:rsid w:val="00EE1BF5"/>
    <w:rsid w:val="00EE1C8A"/>
    <w:rsid w:val="00EE1D68"/>
    <w:rsid w:val="00EE1F79"/>
    <w:rsid w:val="00EE2049"/>
    <w:rsid w:val="00EE2301"/>
    <w:rsid w:val="00EE2335"/>
    <w:rsid w:val="00EE2427"/>
    <w:rsid w:val="00EE265F"/>
    <w:rsid w:val="00EE2C04"/>
    <w:rsid w:val="00EE2C8B"/>
    <w:rsid w:val="00EE2F07"/>
    <w:rsid w:val="00EE31F9"/>
    <w:rsid w:val="00EE3DB0"/>
    <w:rsid w:val="00EE4023"/>
    <w:rsid w:val="00EE40A4"/>
    <w:rsid w:val="00EE4500"/>
    <w:rsid w:val="00EE452A"/>
    <w:rsid w:val="00EE4581"/>
    <w:rsid w:val="00EE496B"/>
    <w:rsid w:val="00EE4A1C"/>
    <w:rsid w:val="00EE5468"/>
    <w:rsid w:val="00EE548E"/>
    <w:rsid w:val="00EE5615"/>
    <w:rsid w:val="00EE5CDA"/>
    <w:rsid w:val="00EE5E25"/>
    <w:rsid w:val="00EE5EC3"/>
    <w:rsid w:val="00EE60E8"/>
    <w:rsid w:val="00EE638F"/>
    <w:rsid w:val="00EE6401"/>
    <w:rsid w:val="00EE666B"/>
    <w:rsid w:val="00EE6A4B"/>
    <w:rsid w:val="00EE6B18"/>
    <w:rsid w:val="00EE6BC2"/>
    <w:rsid w:val="00EE7070"/>
    <w:rsid w:val="00EE7165"/>
    <w:rsid w:val="00EE794E"/>
    <w:rsid w:val="00EE7A88"/>
    <w:rsid w:val="00EE7F8A"/>
    <w:rsid w:val="00EF02BC"/>
    <w:rsid w:val="00EF0D31"/>
    <w:rsid w:val="00EF0D4F"/>
    <w:rsid w:val="00EF0E07"/>
    <w:rsid w:val="00EF0EF3"/>
    <w:rsid w:val="00EF0F47"/>
    <w:rsid w:val="00EF107C"/>
    <w:rsid w:val="00EF1135"/>
    <w:rsid w:val="00EF13E2"/>
    <w:rsid w:val="00EF1937"/>
    <w:rsid w:val="00EF19A8"/>
    <w:rsid w:val="00EF1CE0"/>
    <w:rsid w:val="00EF1D38"/>
    <w:rsid w:val="00EF1F48"/>
    <w:rsid w:val="00EF21BA"/>
    <w:rsid w:val="00EF223B"/>
    <w:rsid w:val="00EF2660"/>
    <w:rsid w:val="00EF2E16"/>
    <w:rsid w:val="00EF3123"/>
    <w:rsid w:val="00EF323D"/>
    <w:rsid w:val="00EF33CE"/>
    <w:rsid w:val="00EF34B7"/>
    <w:rsid w:val="00EF380B"/>
    <w:rsid w:val="00EF3CFF"/>
    <w:rsid w:val="00EF3D85"/>
    <w:rsid w:val="00EF3F52"/>
    <w:rsid w:val="00EF446A"/>
    <w:rsid w:val="00EF48D9"/>
    <w:rsid w:val="00EF49FC"/>
    <w:rsid w:val="00EF4B64"/>
    <w:rsid w:val="00EF4C81"/>
    <w:rsid w:val="00EF4CD9"/>
    <w:rsid w:val="00EF52E6"/>
    <w:rsid w:val="00EF5782"/>
    <w:rsid w:val="00EF5797"/>
    <w:rsid w:val="00EF5864"/>
    <w:rsid w:val="00EF5B02"/>
    <w:rsid w:val="00EF5DA8"/>
    <w:rsid w:val="00EF5FD0"/>
    <w:rsid w:val="00EF6082"/>
    <w:rsid w:val="00EF609E"/>
    <w:rsid w:val="00EF63B7"/>
    <w:rsid w:val="00EF6570"/>
    <w:rsid w:val="00EF65CF"/>
    <w:rsid w:val="00EF699B"/>
    <w:rsid w:val="00EF6A29"/>
    <w:rsid w:val="00EF6C3D"/>
    <w:rsid w:val="00EF6FCC"/>
    <w:rsid w:val="00EF6FDB"/>
    <w:rsid w:val="00EF7210"/>
    <w:rsid w:val="00EF7433"/>
    <w:rsid w:val="00EF76A5"/>
    <w:rsid w:val="00EF779D"/>
    <w:rsid w:val="00EF7818"/>
    <w:rsid w:val="00EF7A05"/>
    <w:rsid w:val="00F000DE"/>
    <w:rsid w:val="00F00441"/>
    <w:rsid w:val="00F0093C"/>
    <w:rsid w:val="00F00B10"/>
    <w:rsid w:val="00F00C16"/>
    <w:rsid w:val="00F00CBF"/>
    <w:rsid w:val="00F0124D"/>
    <w:rsid w:val="00F013CA"/>
    <w:rsid w:val="00F01579"/>
    <w:rsid w:val="00F01600"/>
    <w:rsid w:val="00F0170D"/>
    <w:rsid w:val="00F0172C"/>
    <w:rsid w:val="00F01788"/>
    <w:rsid w:val="00F01892"/>
    <w:rsid w:val="00F019E0"/>
    <w:rsid w:val="00F01D84"/>
    <w:rsid w:val="00F02447"/>
    <w:rsid w:val="00F025B3"/>
    <w:rsid w:val="00F025E1"/>
    <w:rsid w:val="00F026B5"/>
    <w:rsid w:val="00F02C49"/>
    <w:rsid w:val="00F02C5A"/>
    <w:rsid w:val="00F02E90"/>
    <w:rsid w:val="00F02F03"/>
    <w:rsid w:val="00F02F39"/>
    <w:rsid w:val="00F02F51"/>
    <w:rsid w:val="00F02FC1"/>
    <w:rsid w:val="00F03259"/>
    <w:rsid w:val="00F03435"/>
    <w:rsid w:val="00F03745"/>
    <w:rsid w:val="00F03832"/>
    <w:rsid w:val="00F03DF2"/>
    <w:rsid w:val="00F03E45"/>
    <w:rsid w:val="00F040B0"/>
    <w:rsid w:val="00F04579"/>
    <w:rsid w:val="00F046A2"/>
    <w:rsid w:val="00F048AB"/>
    <w:rsid w:val="00F04B4F"/>
    <w:rsid w:val="00F04C3A"/>
    <w:rsid w:val="00F04E8F"/>
    <w:rsid w:val="00F04EFD"/>
    <w:rsid w:val="00F04F68"/>
    <w:rsid w:val="00F05149"/>
    <w:rsid w:val="00F05221"/>
    <w:rsid w:val="00F05678"/>
    <w:rsid w:val="00F05687"/>
    <w:rsid w:val="00F05811"/>
    <w:rsid w:val="00F05909"/>
    <w:rsid w:val="00F05984"/>
    <w:rsid w:val="00F05BD7"/>
    <w:rsid w:val="00F05CE8"/>
    <w:rsid w:val="00F05CEB"/>
    <w:rsid w:val="00F05D7E"/>
    <w:rsid w:val="00F05DE1"/>
    <w:rsid w:val="00F05DE3"/>
    <w:rsid w:val="00F06142"/>
    <w:rsid w:val="00F06648"/>
    <w:rsid w:val="00F06650"/>
    <w:rsid w:val="00F06768"/>
    <w:rsid w:val="00F069CA"/>
    <w:rsid w:val="00F06D05"/>
    <w:rsid w:val="00F06F21"/>
    <w:rsid w:val="00F06F6D"/>
    <w:rsid w:val="00F07033"/>
    <w:rsid w:val="00F0715D"/>
    <w:rsid w:val="00F071AB"/>
    <w:rsid w:val="00F07363"/>
    <w:rsid w:val="00F073C3"/>
    <w:rsid w:val="00F07D3B"/>
    <w:rsid w:val="00F1006B"/>
    <w:rsid w:val="00F10184"/>
    <w:rsid w:val="00F104C4"/>
    <w:rsid w:val="00F10745"/>
    <w:rsid w:val="00F10AC1"/>
    <w:rsid w:val="00F10CA6"/>
    <w:rsid w:val="00F10D4D"/>
    <w:rsid w:val="00F10DB5"/>
    <w:rsid w:val="00F11095"/>
    <w:rsid w:val="00F11166"/>
    <w:rsid w:val="00F1118B"/>
    <w:rsid w:val="00F111E0"/>
    <w:rsid w:val="00F11425"/>
    <w:rsid w:val="00F118DE"/>
    <w:rsid w:val="00F11A0B"/>
    <w:rsid w:val="00F11F54"/>
    <w:rsid w:val="00F12220"/>
    <w:rsid w:val="00F12374"/>
    <w:rsid w:val="00F12598"/>
    <w:rsid w:val="00F12772"/>
    <w:rsid w:val="00F12F4E"/>
    <w:rsid w:val="00F13199"/>
    <w:rsid w:val="00F13225"/>
    <w:rsid w:val="00F13245"/>
    <w:rsid w:val="00F134B7"/>
    <w:rsid w:val="00F134EE"/>
    <w:rsid w:val="00F1371D"/>
    <w:rsid w:val="00F13745"/>
    <w:rsid w:val="00F13936"/>
    <w:rsid w:val="00F13F14"/>
    <w:rsid w:val="00F1426B"/>
    <w:rsid w:val="00F14304"/>
    <w:rsid w:val="00F14901"/>
    <w:rsid w:val="00F14918"/>
    <w:rsid w:val="00F14A5A"/>
    <w:rsid w:val="00F14A74"/>
    <w:rsid w:val="00F14AF6"/>
    <w:rsid w:val="00F14E5B"/>
    <w:rsid w:val="00F14F7E"/>
    <w:rsid w:val="00F14FF9"/>
    <w:rsid w:val="00F15292"/>
    <w:rsid w:val="00F15360"/>
    <w:rsid w:val="00F1539D"/>
    <w:rsid w:val="00F153F5"/>
    <w:rsid w:val="00F1561D"/>
    <w:rsid w:val="00F156DE"/>
    <w:rsid w:val="00F157E5"/>
    <w:rsid w:val="00F15CC1"/>
    <w:rsid w:val="00F15E0D"/>
    <w:rsid w:val="00F15F8C"/>
    <w:rsid w:val="00F16028"/>
    <w:rsid w:val="00F1619F"/>
    <w:rsid w:val="00F1659D"/>
    <w:rsid w:val="00F16724"/>
    <w:rsid w:val="00F16798"/>
    <w:rsid w:val="00F16940"/>
    <w:rsid w:val="00F16A0B"/>
    <w:rsid w:val="00F16CC4"/>
    <w:rsid w:val="00F16D15"/>
    <w:rsid w:val="00F17571"/>
    <w:rsid w:val="00F17636"/>
    <w:rsid w:val="00F17651"/>
    <w:rsid w:val="00F1765A"/>
    <w:rsid w:val="00F17766"/>
    <w:rsid w:val="00F17854"/>
    <w:rsid w:val="00F1789A"/>
    <w:rsid w:val="00F178ED"/>
    <w:rsid w:val="00F17C74"/>
    <w:rsid w:val="00F17F4E"/>
    <w:rsid w:val="00F17F61"/>
    <w:rsid w:val="00F20418"/>
    <w:rsid w:val="00F20818"/>
    <w:rsid w:val="00F2092A"/>
    <w:rsid w:val="00F20AB4"/>
    <w:rsid w:val="00F20CD0"/>
    <w:rsid w:val="00F20E66"/>
    <w:rsid w:val="00F21008"/>
    <w:rsid w:val="00F21574"/>
    <w:rsid w:val="00F21653"/>
    <w:rsid w:val="00F21723"/>
    <w:rsid w:val="00F2190A"/>
    <w:rsid w:val="00F22419"/>
    <w:rsid w:val="00F22771"/>
    <w:rsid w:val="00F22858"/>
    <w:rsid w:val="00F22977"/>
    <w:rsid w:val="00F229BA"/>
    <w:rsid w:val="00F2323A"/>
    <w:rsid w:val="00F23347"/>
    <w:rsid w:val="00F235E3"/>
    <w:rsid w:val="00F23A89"/>
    <w:rsid w:val="00F23AB4"/>
    <w:rsid w:val="00F23D14"/>
    <w:rsid w:val="00F23D1C"/>
    <w:rsid w:val="00F23F23"/>
    <w:rsid w:val="00F240C3"/>
    <w:rsid w:val="00F242A5"/>
    <w:rsid w:val="00F243AB"/>
    <w:rsid w:val="00F24605"/>
    <w:rsid w:val="00F24679"/>
    <w:rsid w:val="00F24A04"/>
    <w:rsid w:val="00F24A66"/>
    <w:rsid w:val="00F24DE0"/>
    <w:rsid w:val="00F25085"/>
    <w:rsid w:val="00F252E0"/>
    <w:rsid w:val="00F25582"/>
    <w:rsid w:val="00F25716"/>
    <w:rsid w:val="00F25D9E"/>
    <w:rsid w:val="00F25FAB"/>
    <w:rsid w:val="00F267A9"/>
    <w:rsid w:val="00F269CA"/>
    <w:rsid w:val="00F26C09"/>
    <w:rsid w:val="00F26DBD"/>
    <w:rsid w:val="00F26DC7"/>
    <w:rsid w:val="00F26F6F"/>
    <w:rsid w:val="00F2714B"/>
    <w:rsid w:val="00F2752B"/>
    <w:rsid w:val="00F277B9"/>
    <w:rsid w:val="00F27883"/>
    <w:rsid w:val="00F278BF"/>
    <w:rsid w:val="00F279E3"/>
    <w:rsid w:val="00F27D1F"/>
    <w:rsid w:val="00F27F9F"/>
    <w:rsid w:val="00F301D9"/>
    <w:rsid w:val="00F3022E"/>
    <w:rsid w:val="00F302D0"/>
    <w:rsid w:val="00F30431"/>
    <w:rsid w:val="00F3072A"/>
    <w:rsid w:val="00F308CB"/>
    <w:rsid w:val="00F30A67"/>
    <w:rsid w:val="00F30B12"/>
    <w:rsid w:val="00F30D3B"/>
    <w:rsid w:val="00F30E1D"/>
    <w:rsid w:val="00F3119C"/>
    <w:rsid w:val="00F311E6"/>
    <w:rsid w:val="00F3134E"/>
    <w:rsid w:val="00F3146E"/>
    <w:rsid w:val="00F3180A"/>
    <w:rsid w:val="00F31912"/>
    <w:rsid w:val="00F31941"/>
    <w:rsid w:val="00F31F66"/>
    <w:rsid w:val="00F31FF7"/>
    <w:rsid w:val="00F3235A"/>
    <w:rsid w:val="00F325BC"/>
    <w:rsid w:val="00F326F9"/>
    <w:rsid w:val="00F32762"/>
    <w:rsid w:val="00F32BFD"/>
    <w:rsid w:val="00F32C42"/>
    <w:rsid w:val="00F32E81"/>
    <w:rsid w:val="00F33277"/>
    <w:rsid w:val="00F33384"/>
    <w:rsid w:val="00F33402"/>
    <w:rsid w:val="00F33447"/>
    <w:rsid w:val="00F33574"/>
    <w:rsid w:val="00F33857"/>
    <w:rsid w:val="00F3408E"/>
    <w:rsid w:val="00F341E9"/>
    <w:rsid w:val="00F34237"/>
    <w:rsid w:val="00F347C4"/>
    <w:rsid w:val="00F347E0"/>
    <w:rsid w:val="00F3503E"/>
    <w:rsid w:val="00F350E3"/>
    <w:rsid w:val="00F353BA"/>
    <w:rsid w:val="00F35759"/>
    <w:rsid w:val="00F3583B"/>
    <w:rsid w:val="00F358CD"/>
    <w:rsid w:val="00F35C55"/>
    <w:rsid w:val="00F35C9E"/>
    <w:rsid w:val="00F35D06"/>
    <w:rsid w:val="00F35E32"/>
    <w:rsid w:val="00F35F8D"/>
    <w:rsid w:val="00F36087"/>
    <w:rsid w:val="00F36191"/>
    <w:rsid w:val="00F3653A"/>
    <w:rsid w:val="00F36565"/>
    <w:rsid w:val="00F366D7"/>
    <w:rsid w:val="00F367BB"/>
    <w:rsid w:val="00F36EDD"/>
    <w:rsid w:val="00F37905"/>
    <w:rsid w:val="00F37B31"/>
    <w:rsid w:val="00F37BD6"/>
    <w:rsid w:val="00F37D02"/>
    <w:rsid w:val="00F37D29"/>
    <w:rsid w:val="00F37EDF"/>
    <w:rsid w:val="00F400D1"/>
    <w:rsid w:val="00F401B7"/>
    <w:rsid w:val="00F4023B"/>
    <w:rsid w:val="00F40284"/>
    <w:rsid w:val="00F40491"/>
    <w:rsid w:val="00F40B0D"/>
    <w:rsid w:val="00F40B65"/>
    <w:rsid w:val="00F40DB3"/>
    <w:rsid w:val="00F40FAE"/>
    <w:rsid w:val="00F4147F"/>
    <w:rsid w:val="00F41711"/>
    <w:rsid w:val="00F418AD"/>
    <w:rsid w:val="00F419CD"/>
    <w:rsid w:val="00F41B95"/>
    <w:rsid w:val="00F41E95"/>
    <w:rsid w:val="00F41EED"/>
    <w:rsid w:val="00F41FF4"/>
    <w:rsid w:val="00F42332"/>
    <w:rsid w:val="00F424BE"/>
    <w:rsid w:val="00F4256E"/>
    <w:rsid w:val="00F42649"/>
    <w:rsid w:val="00F42693"/>
    <w:rsid w:val="00F426F5"/>
    <w:rsid w:val="00F428DA"/>
    <w:rsid w:val="00F42A8A"/>
    <w:rsid w:val="00F42B29"/>
    <w:rsid w:val="00F42C94"/>
    <w:rsid w:val="00F42DEE"/>
    <w:rsid w:val="00F42FD0"/>
    <w:rsid w:val="00F432AA"/>
    <w:rsid w:val="00F4343E"/>
    <w:rsid w:val="00F4350B"/>
    <w:rsid w:val="00F4375E"/>
    <w:rsid w:val="00F4397E"/>
    <w:rsid w:val="00F43A22"/>
    <w:rsid w:val="00F43B05"/>
    <w:rsid w:val="00F43C52"/>
    <w:rsid w:val="00F43C57"/>
    <w:rsid w:val="00F43DD4"/>
    <w:rsid w:val="00F43FB9"/>
    <w:rsid w:val="00F44113"/>
    <w:rsid w:val="00F44160"/>
    <w:rsid w:val="00F4416A"/>
    <w:rsid w:val="00F44318"/>
    <w:rsid w:val="00F4456C"/>
    <w:rsid w:val="00F449DA"/>
    <w:rsid w:val="00F44AE6"/>
    <w:rsid w:val="00F45217"/>
    <w:rsid w:val="00F4522C"/>
    <w:rsid w:val="00F45490"/>
    <w:rsid w:val="00F45C1D"/>
    <w:rsid w:val="00F45CCF"/>
    <w:rsid w:val="00F46020"/>
    <w:rsid w:val="00F46022"/>
    <w:rsid w:val="00F46151"/>
    <w:rsid w:val="00F46447"/>
    <w:rsid w:val="00F464A0"/>
    <w:rsid w:val="00F46C25"/>
    <w:rsid w:val="00F46F57"/>
    <w:rsid w:val="00F471B5"/>
    <w:rsid w:val="00F47202"/>
    <w:rsid w:val="00F4729C"/>
    <w:rsid w:val="00F500C0"/>
    <w:rsid w:val="00F5019C"/>
    <w:rsid w:val="00F50218"/>
    <w:rsid w:val="00F50430"/>
    <w:rsid w:val="00F505C9"/>
    <w:rsid w:val="00F5079A"/>
    <w:rsid w:val="00F50AAA"/>
    <w:rsid w:val="00F50AAD"/>
    <w:rsid w:val="00F50DE6"/>
    <w:rsid w:val="00F51042"/>
    <w:rsid w:val="00F51086"/>
    <w:rsid w:val="00F510F7"/>
    <w:rsid w:val="00F5112A"/>
    <w:rsid w:val="00F51241"/>
    <w:rsid w:val="00F512C2"/>
    <w:rsid w:val="00F5167D"/>
    <w:rsid w:val="00F51B37"/>
    <w:rsid w:val="00F51BDD"/>
    <w:rsid w:val="00F51D45"/>
    <w:rsid w:val="00F51FCC"/>
    <w:rsid w:val="00F52078"/>
    <w:rsid w:val="00F52173"/>
    <w:rsid w:val="00F5228A"/>
    <w:rsid w:val="00F524A9"/>
    <w:rsid w:val="00F52EAA"/>
    <w:rsid w:val="00F5319C"/>
    <w:rsid w:val="00F5331E"/>
    <w:rsid w:val="00F5333A"/>
    <w:rsid w:val="00F53462"/>
    <w:rsid w:val="00F53561"/>
    <w:rsid w:val="00F53644"/>
    <w:rsid w:val="00F53791"/>
    <w:rsid w:val="00F5381D"/>
    <w:rsid w:val="00F538A1"/>
    <w:rsid w:val="00F53A2B"/>
    <w:rsid w:val="00F53A4D"/>
    <w:rsid w:val="00F53ADE"/>
    <w:rsid w:val="00F53C08"/>
    <w:rsid w:val="00F53C4E"/>
    <w:rsid w:val="00F53D26"/>
    <w:rsid w:val="00F541AA"/>
    <w:rsid w:val="00F544A2"/>
    <w:rsid w:val="00F5462C"/>
    <w:rsid w:val="00F5466C"/>
    <w:rsid w:val="00F548D8"/>
    <w:rsid w:val="00F5496E"/>
    <w:rsid w:val="00F549E3"/>
    <w:rsid w:val="00F54A35"/>
    <w:rsid w:val="00F54A86"/>
    <w:rsid w:val="00F54B34"/>
    <w:rsid w:val="00F54DFD"/>
    <w:rsid w:val="00F54E4D"/>
    <w:rsid w:val="00F5503F"/>
    <w:rsid w:val="00F556B2"/>
    <w:rsid w:val="00F55D8D"/>
    <w:rsid w:val="00F55E13"/>
    <w:rsid w:val="00F5612E"/>
    <w:rsid w:val="00F56202"/>
    <w:rsid w:val="00F56344"/>
    <w:rsid w:val="00F56427"/>
    <w:rsid w:val="00F5646B"/>
    <w:rsid w:val="00F565BC"/>
    <w:rsid w:val="00F56A94"/>
    <w:rsid w:val="00F56B55"/>
    <w:rsid w:val="00F56B8C"/>
    <w:rsid w:val="00F56BD9"/>
    <w:rsid w:val="00F56D56"/>
    <w:rsid w:val="00F56E0C"/>
    <w:rsid w:val="00F56E42"/>
    <w:rsid w:val="00F56E60"/>
    <w:rsid w:val="00F571B2"/>
    <w:rsid w:val="00F57415"/>
    <w:rsid w:val="00F57551"/>
    <w:rsid w:val="00F57DFE"/>
    <w:rsid w:val="00F60011"/>
    <w:rsid w:val="00F6014E"/>
    <w:rsid w:val="00F6062D"/>
    <w:rsid w:val="00F60829"/>
    <w:rsid w:val="00F609EE"/>
    <w:rsid w:val="00F60A1B"/>
    <w:rsid w:val="00F60C07"/>
    <w:rsid w:val="00F60D01"/>
    <w:rsid w:val="00F60D82"/>
    <w:rsid w:val="00F60DFA"/>
    <w:rsid w:val="00F60E38"/>
    <w:rsid w:val="00F61150"/>
    <w:rsid w:val="00F6118C"/>
    <w:rsid w:val="00F6136B"/>
    <w:rsid w:val="00F61586"/>
    <w:rsid w:val="00F616F0"/>
    <w:rsid w:val="00F61C12"/>
    <w:rsid w:val="00F61F25"/>
    <w:rsid w:val="00F625CA"/>
    <w:rsid w:val="00F62980"/>
    <w:rsid w:val="00F62C84"/>
    <w:rsid w:val="00F63117"/>
    <w:rsid w:val="00F63373"/>
    <w:rsid w:val="00F63634"/>
    <w:rsid w:val="00F6380E"/>
    <w:rsid w:val="00F63A7F"/>
    <w:rsid w:val="00F63B14"/>
    <w:rsid w:val="00F63BD7"/>
    <w:rsid w:val="00F63CE4"/>
    <w:rsid w:val="00F63F2C"/>
    <w:rsid w:val="00F640AC"/>
    <w:rsid w:val="00F64118"/>
    <w:rsid w:val="00F64161"/>
    <w:rsid w:val="00F644A2"/>
    <w:rsid w:val="00F64900"/>
    <w:rsid w:val="00F64A6D"/>
    <w:rsid w:val="00F64CE8"/>
    <w:rsid w:val="00F6507A"/>
    <w:rsid w:val="00F650A2"/>
    <w:rsid w:val="00F65117"/>
    <w:rsid w:val="00F65757"/>
    <w:rsid w:val="00F65840"/>
    <w:rsid w:val="00F65F43"/>
    <w:rsid w:val="00F66050"/>
    <w:rsid w:val="00F66079"/>
    <w:rsid w:val="00F660C5"/>
    <w:rsid w:val="00F6670F"/>
    <w:rsid w:val="00F66B0C"/>
    <w:rsid w:val="00F66BFD"/>
    <w:rsid w:val="00F66CE4"/>
    <w:rsid w:val="00F66D0F"/>
    <w:rsid w:val="00F66D16"/>
    <w:rsid w:val="00F66E18"/>
    <w:rsid w:val="00F6743E"/>
    <w:rsid w:val="00F6787C"/>
    <w:rsid w:val="00F6789A"/>
    <w:rsid w:val="00F678E0"/>
    <w:rsid w:val="00F67924"/>
    <w:rsid w:val="00F67987"/>
    <w:rsid w:val="00F67A0F"/>
    <w:rsid w:val="00F67A67"/>
    <w:rsid w:val="00F67F57"/>
    <w:rsid w:val="00F70075"/>
    <w:rsid w:val="00F700DB"/>
    <w:rsid w:val="00F703DE"/>
    <w:rsid w:val="00F7063E"/>
    <w:rsid w:val="00F70E2B"/>
    <w:rsid w:val="00F7108E"/>
    <w:rsid w:val="00F711AC"/>
    <w:rsid w:val="00F711E6"/>
    <w:rsid w:val="00F712E3"/>
    <w:rsid w:val="00F712E8"/>
    <w:rsid w:val="00F71406"/>
    <w:rsid w:val="00F71437"/>
    <w:rsid w:val="00F71711"/>
    <w:rsid w:val="00F71BC0"/>
    <w:rsid w:val="00F71E6F"/>
    <w:rsid w:val="00F71E9E"/>
    <w:rsid w:val="00F71F72"/>
    <w:rsid w:val="00F7219A"/>
    <w:rsid w:val="00F72222"/>
    <w:rsid w:val="00F723E0"/>
    <w:rsid w:val="00F7256E"/>
    <w:rsid w:val="00F728B2"/>
    <w:rsid w:val="00F72A01"/>
    <w:rsid w:val="00F72D15"/>
    <w:rsid w:val="00F72E93"/>
    <w:rsid w:val="00F73077"/>
    <w:rsid w:val="00F733D3"/>
    <w:rsid w:val="00F734CB"/>
    <w:rsid w:val="00F73530"/>
    <w:rsid w:val="00F73654"/>
    <w:rsid w:val="00F737AB"/>
    <w:rsid w:val="00F73922"/>
    <w:rsid w:val="00F7397C"/>
    <w:rsid w:val="00F73C3A"/>
    <w:rsid w:val="00F7404B"/>
    <w:rsid w:val="00F740CE"/>
    <w:rsid w:val="00F74146"/>
    <w:rsid w:val="00F74277"/>
    <w:rsid w:val="00F743C3"/>
    <w:rsid w:val="00F749ED"/>
    <w:rsid w:val="00F74BBF"/>
    <w:rsid w:val="00F752F4"/>
    <w:rsid w:val="00F753FF"/>
    <w:rsid w:val="00F7566B"/>
    <w:rsid w:val="00F75765"/>
    <w:rsid w:val="00F75926"/>
    <w:rsid w:val="00F75A3A"/>
    <w:rsid w:val="00F75AC4"/>
    <w:rsid w:val="00F75BB2"/>
    <w:rsid w:val="00F75C05"/>
    <w:rsid w:val="00F75FCD"/>
    <w:rsid w:val="00F760BF"/>
    <w:rsid w:val="00F76571"/>
    <w:rsid w:val="00F767DC"/>
    <w:rsid w:val="00F76995"/>
    <w:rsid w:val="00F769E8"/>
    <w:rsid w:val="00F76B4A"/>
    <w:rsid w:val="00F76EA1"/>
    <w:rsid w:val="00F76F7A"/>
    <w:rsid w:val="00F772C5"/>
    <w:rsid w:val="00F77327"/>
    <w:rsid w:val="00F773A1"/>
    <w:rsid w:val="00F77437"/>
    <w:rsid w:val="00F77577"/>
    <w:rsid w:val="00F7788D"/>
    <w:rsid w:val="00F778A3"/>
    <w:rsid w:val="00F779C4"/>
    <w:rsid w:val="00F77AE6"/>
    <w:rsid w:val="00F77B67"/>
    <w:rsid w:val="00F77BFA"/>
    <w:rsid w:val="00F77CB3"/>
    <w:rsid w:val="00F77FD4"/>
    <w:rsid w:val="00F8007E"/>
    <w:rsid w:val="00F80582"/>
    <w:rsid w:val="00F8090C"/>
    <w:rsid w:val="00F80A25"/>
    <w:rsid w:val="00F80A61"/>
    <w:rsid w:val="00F80D12"/>
    <w:rsid w:val="00F80EA0"/>
    <w:rsid w:val="00F816BA"/>
    <w:rsid w:val="00F8172E"/>
    <w:rsid w:val="00F818C7"/>
    <w:rsid w:val="00F81996"/>
    <w:rsid w:val="00F81CAD"/>
    <w:rsid w:val="00F81D1F"/>
    <w:rsid w:val="00F81DA7"/>
    <w:rsid w:val="00F81F2F"/>
    <w:rsid w:val="00F81F65"/>
    <w:rsid w:val="00F82268"/>
    <w:rsid w:val="00F822C2"/>
    <w:rsid w:val="00F827EC"/>
    <w:rsid w:val="00F82930"/>
    <w:rsid w:val="00F829B7"/>
    <w:rsid w:val="00F82CA4"/>
    <w:rsid w:val="00F82CFC"/>
    <w:rsid w:val="00F8315B"/>
    <w:rsid w:val="00F8320B"/>
    <w:rsid w:val="00F834D6"/>
    <w:rsid w:val="00F83595"/>
    <w:rsid w:val="00F835BC"/>
    <w:rsid w:val="00F8361B"/>
    <w:rsid w:val="00F8377B"/>
    <w:rsid w:val="00F839DF"/>
    <w:rsid w:val="00F8407F"/>
    <w:rsid w:val="00F844CB"/>
    <w:rsid w:val="00F847CC"/>
    <w:rsid w:val="00F84B60"/>
    <w:rsid w:val="00F84C71"/>
    <w:rsid w:val="00F84C84"/>
    <w:rsid w:val="00F84F41"/>
    <w:rsid w:val="00F8513B"/>
    <w:rsid w:val="00F8567E"/>
    <w:rsid w:val="00F856D9"/>
    <w:rsid w:val="00F857CF"/>
    <w:rsid w:val="00F85AE2"/>
    <w:rsid w:val="00F85B79"/>
    <w:rsid w:val="00F85F3B"/>
    <w:rsid w:val="00F85FC4"/>
    <w:rsid w:val="00F86044"/>
    <w:rsid w:val="00F862C5"/>
    <w:rsid w:val="00F862DB"/>
    <w:rsid w:val="00F86381"/>
    <w:rsid w:val="00F8679B"/>
    <w:rsid w:val="00F8682A"/>
    <w:rsid w:val="00F86839"/>
    <w:rsid w:val="00F86849"/>
    <w:rsid w:val="00F86968"/>
    <w:rsid w:val="00F86B09"/>
    <w:rsid w:val="00F86CBB"/>
    <w:rsid w:val="00F86EAA"/>
    <w:rsid w:val="00F86F18"/>
    <w:rsid w:val="00F86F42"/>
    <w:rsid w:val="00F86F5C"/>
    <w:rsid w:val="00F8713F"/>
    <w:rsid w:val="00F87353"/>
    <w:rsid w:val="00F875DE"/>
    <w:rsid w:val="00F876EE"/>
    <w:rsid w:val="00F8775B"/>
    <w:rsid w:val="00F87760"/>
    <w:rsid w:val="00F87889"/>
    <w:rsid w:val="00F87DD0"/>
    <w:rsid w:val="00F87F0A"/>
    <w:rsid w:val="00F87F14"/>
    <w:rsid w:val="00F87FAE"/>
    <w:rsid w:val="00F9027E"/>
    <w:rsid w:val="00F90A67"/>
    <w:rsid w:val="00F90E75"/>
    <w:rsid w:val="00F911BA"/>
    <w:rsid w:val="00F9128E"/>
    <w:rsid w:val="00F9134F"/>
    <w:rsid w:val="00F91B5A"/>
    <w:rsid w:val="00F91EAE"/>
    <w:rsid w:val="00F91FB5"/>
    <w:rsid w:val="00F920BB"/>
    <w:rsid w:val="00F92157"/>
    <w:rsid w:val="00F9232B"/>
    <w:rsid w:val="00F923DA"/>
    <w:rsid w:val="00F92CB9"/>
    <w:rsid w:val="00F92DC8"/>
    <w:rsid w:val="00F932EF"/>
    <w:rsid w:val="00F9367F"/>
    <w:rsid w:val="00F93AE5"/>
    <w:rsid w:val="00F93AE6"/>
    <w:rsid w:val="00F941E1"/>
    <w:rsid w:val="00F943A7"/>
    <w:rsid w:val="00F94442"/>
    <w:rsid w:val="00F948F6"/>
    <w:rsid w:val="00F9499E"/>
    <w:rsid w:val="00F949D3"/>
    <w:rsid w:val="00F94B26"/>
    <w:rsid w:val="00F94B64"/>
    <w:rsid w:val="00F94CBC"/>
    <w:rsid w:val="00F94D68"/>
    <w:rsid w:val="00F95049"/>
    <w:rsid w:val="00F9594C"/>
    <w:rsid w:val="00F95E1D"/>
    <w:rsid w:val="00F95EE6"/>
    <w:rsid w:val="00F963F7"/>
    <w:rsid w:val="00F965E3"/>
    <w:rsid w:val="00F96676"/>
    <w:rsid w:val="00F966BA"/>
    <w:rsid w:val="00F969E8"/>
    <w:rsid w:val="00F96E98"/>
    <w:rsid w:val="00F9714E"/>
    <w:rsid w:val="00F972E8"/>
    <w:rsid w:val="00F97343"/>
    <w:rsid w:val="00F97489"/>
    <w:rsid w:val="00F975C7"/>
    <w:rsid w:val="00F976FA"/>
    <w:rsid w:val="00F978DD"/>
    <w:rsid w:val="00F97A96"/>
    <w:rsid w:val="00F97B1F"/>
    <w:rsid w:val="00F97BE0"/>
    <w:rsid w:val="00F97DF4"/>
    <w:rsid w:val="00FA051F"/>
    <w:rsid w:val="00FA069A"/>
    <w:rsid w:val="00FA070E"/>
    <w:rsid w:val="00FA0CF5"/>
    <w:rsid w:val="00FA1412"/>
    <w:rsid w:val="00FA1426"/>
    <w:rsid w:val="00FA19BD"/>
    <w:rsid w:val="00FA1AEC"/>
    <w:rsid w:val="00FA1B90"/>
    <w:rsid w:val="00FA1D92"/>
    <w:rsid w:val="00FA1DDD"/>
    <w:rsid w:val="00FA1E6E"/>
    <w:rsid w:val="00FA257E"/>
    <w:rsid w:val="00FA2765"/>
    <w:rsid w:val="00FA293A"/>
    <w:rsid w:val="00FA2AD8"/>
    <w:rsid w:val="00FA2B30"/>
    <w:rsid w:val="00FA2BA1"/>
    <w:rsid w:val="00FA2C91"/>
    <w:rsid w:val="00FA2E7A"/>
    <w:rsid w:val="00FA2E83"/>
    <w:rsid w:val="00FA2EF2"/>
    <w:rsid w:val="00FA31D4"/>
    <w:rsid w:val="00FA32AE"/>
    <w:rsid w:val="00FA32FE"/>
    <w:rsid w:val="00FA33A0"/>
    <w:rsid w:val="00FA33CF"/>
    <w:rsid w:val="00FA3403"/>
    <w:rsid w:val="00FA3908"/>
    <w:rsid w:val="00FA39DF"/>
    <w:rsid w:val="00FA3B88"/>
    <w:rsid w:val="00FA3D18"/>
    <w:rsid w:val="00FA3FC8"/>
    <w:rsid w:val="00FA4091"/>
    <w:rsid w:val="00FA43A0"/>
    <w:rsid w:val="00FA4696"/>
    <w:rsid w:val="00FA47DA"/>
    <w:rsid w:val="00FA49B0"/>
    <w:rsid w:val="00FA5063"/>
    <w:rsid w:val="00FA521C"/>
    <w:rsid w:val="00FA526E"/>
    <w:rsid w:val="00FA529C"/>
    <w:rsid w:val="00FA55A6"/>
    <w:rsid w:val="00FA56E3"/>
    <w:rsid w:val="00FA5821"/>
    <w:rsid w:val="00FA5851"/>
    <w:rsid w:val="00FA62DD"/>
    <w:rsid w:val="00FA6464"/>
    <w:rsid w:val="00FA6536"/>
    <w:rsid w:val="00FA68CB"/>
    <w:rsid w:val="00FA6964"/>
    <w:rsid w:val="00FA6F28"/>
    <w:rsid w:val="00FA71C1"/>
    <w:rsid w:val="00FA72D6"/>
    <w:rsid w:val="00FA731D"/>
    <w:rsid w:val="00FA73B3"/>
    <w:rsid w:val="00FA7425"/>
    <w:rsid w:val="00FA7774"/>
    <w:rsid w:val="00FA7897"/>
    <w:rsid w:val="00FA78DA"/>
    <w:rsid w:val="00FA790E"/>
    <w:rsid w:val="00FA79CB"/>
    <w:rsid w:val="00FA7E4F"/>
    <w:rsid w:val="00FB0298"/>
    <w:rsid w:val="00FB02B9"/>
    <w:rsid w:val="00FB0388"/>
    <w:rsid w:val="00FB0460"/>
    <w:rsid w:val="00FB04D7"/>
    <w:rsid w:val="00FB058B"/>
    <w:rsid w:val="00FB0985"/>
    <w:rsid w:val="00FB0A63"/>
    <w:rsid w:val="00FB0E02"/>
    <w:rsid w:val="00FB0E7F"/>
    <w:rsid w:val="00FB107D"/>
    <w:rsid w:val="00FB10AF"/>
    <w:rsid w:val="00FB11B0"/>
    <w:rsid w:val="00FB1372"/>
    <w:rsid w:val="00FB1974"/>
    <w:rsid w:val="00FB1BBF"/>
    <w:rsid w:val="00FB1BE3"/>
    <w:rsid w:val="00FB1CA3"/>
    <w:rsid w:val="00FB1D63"/>
    <w:rsid w:val="00FB1E1D"/>
    <w:rsid w:val="00FB1ECB"/>
    <w:rsid w:val="00FB2567"/>
    <w:rsid w:val="00FB2A78"/>
    <w:rsid w:val="00FB2CC3"/>
    <w:rsid w:val="00FB2CFC"/>
    <w:rsid w:val="00FB3338"/>
    <w:rsid w:val="00FB38EA"/>
    <w:rsid w:val="00FB3A17"/>
    <w:rsid w:val="00FB40FC"/>
    <w:rsid w:val="00FB43FD"/>
    <w:rsid w:val="00FB482C"/>
    <w:rsid w:val="00FB4C3D"/>
    <w:rsid w:val="00FB4CA9"/>
    <w:rsid w:val="00FB4E81"/>
    <w:rsid w:val="00FB4F60"/>
    <w:rsid w:val="00FB5023"/>
    <w:rsid w:val="00FB54BF"/>
    <w:rsid w:val="00FB5525"/>
    <w:rsid w:val="00FB572C"/>
    <w:rsid w:val="00FB576E"/>
    <w:rsid w:val="00FB5934"/>
    <w:rsid w:val="00FB5C78"/>
    <w:rsid w:val="00FB5CDF"/>
    <w:rsid w:val="00FB5E02"/>
    <w:rsid w:val="00FB5F65"/>
    <w:rsid w:val="00FB62B3"/>
    <w:rsid w:val="00FB6421"/>
    <w:rsid w:val="00FB6627"/>
    <w:rsid w:val="00FB6C7B"/>
    <w:rsid w:val="00FB6EDB"/>
    <w:rsid w:val="00FB760F"/>
    <w:rsid w:val="00FB76A0"/>
    <w:rsid w:val="00FB779E"/>
    <w:rsid w:val="00FB7E3C"/>
    <w:rsid w:val="00FB7E4D"/>
    <w:rsid w:val="00FB7F73"/>
    <w:rsid w:val="00FC0115"/>
    <w:rsid w:val="00FC03F4"/>
    <w:rsid w:val="00FC04F7"/>
    <w:rsid w:val="00FC0513"/>
    <w:rsid w:val="00FC0522"/>
    <w:rsid w:val="00FC055A"/>
    <w:rsid w:val="00FC057A"/>
    <w:rsid w:val="00FC06C9"/>
    <w:rsid w:val="00FC095D"/>
    <w:rsid w:val="00FC0A01"/>
    <w:rsid w:val="00FC0BDA"/>
    <w:rsid w:val="00FC0C23"/>
    <w:rsid w:val="00FC0CC4"/>
    <w:rsid w:val="00FC1044"/>
    <w:rsid w:val="00FC1556"/>
    <w:rsid w:val="00FC1B0E"/>
    <w:rsid w:val="00FC1EC1"/>
    <w:rsid w:val="00FC22E7"/>
    <w:rsid w:val="00FC2438"/>
    <w:rsid w:val="00FC2652"/>
    <w:rsid w:val="00FC2804"/>
    <w:rsid w:val="00FC284C"/>
    <w:rsid w:val="00FC28A4"/>
    <w:rsid w:val="00FC28C3"/>
    <w:rsid w:val="00FC290D"/>
    <w:rsid w:val="00FC2AF7"/>
    <w:rsid w:val="00FC2DF4"/>
    <w:rsid w:val="00FC2FF7"/>
    <w:rsid w:val="00FC3223"/>
    <w:rsid w:val="00FC333F"/>
    <w:rsid w:val="00FC336C"/>
    <w:rsid w:val="00FC35A7"/>
    <w:rsid w:val="00FC36A7"/>
    <w:rsid w:val="00FC3D15"/>
    <w:rsid w:val="00FC4049"/>
    <w:rsid w:val="00FC4080"/>
    <w:rsid w:val="00FC48BA"/>
    <w:rsid w:val="00FC48DB"/>
    <w:rsid w:val="00FC4A23"/>
    <w:rsid w:val="00FC4B22"/>
    <w:rsid w:val="00FC54BC"/>
    <w:rsid w:val="00FC54FE"/>
    <w:rsid w:val="00FC572C"/>
    <w:rsid w:val="00FC576D"/>
    <w:rsid w:val="00FC5C24"/>
    <w:rsid w:val="00FC5EEC"/>
    <w:rsid w:val="00FC5F54"/>
    <w:rsid w:val="00FC6012"/>
    <w:rsid w:val="00FC6346"/>
    <w:rsid w:val="00FC63C7"/>
    <w:rsid w:val="00FC63F3"/>
    <w:rsid w:val="00FC67A5"/>
    <w:rsid w:val="00FC6BDA"/>
    <w:rsid w:val="00FC6D0C"/>
    <w:rsid w:val="00FC71E7"/>
    <w:rsid w:val="00FC721D"/>
    <w:rsid w:val="00FC7363"/>
    <w:rsid w:val="00FC7425"/>
    <w:rsid w:val="00FC74BC"/>
    <w:rsid w:val="00FC77BA"/>
    <w:rsid w:val="00FC798C"/>
    <w:rsid w:val="00FC79FD"/>
    <w:rsid w:val="00FC7A2E"/>
    <w:rsid w:val="00FC7C06"/>
    <w:rsid w:val="00FC7C18"/>
    <w:rsid w:val="00FC7C34"/>
    <w:rsid w:val="00FC7E75"/>
    <w:rsid w:val="00FD0107"/>
    <w:rsid w:val="00FD034D"/>
    <w:rsid w:val="00FD05E9"/>
    <w:rsid w:val="00FD0753"/>
    <w:rsid w:val="00FD0C60"/>
    <w:rsid w:val="00FD0FA8"/>
    <w:rsid w:val="00FD12CB"/>
    <w:rsid w:val="00FD156F"/>
    <w:rsid w:val="00FD1751"/>
    <w:rsid w:val="00FD1AB9"/>
    <w:rsid w:val="00FD1B84"/>
    <w:rsid w:val="00FD1D71"/>
    <w:rsid w:val="00FD1E9B"/>
    <w:rsid w:val="00FD2168"/>
    <w:rsid w:val="00FD254F"/>
    <w:rsid w:val="00FD2555"/>
    <w:rsid w:val="00FD275E"/>
    <w:rsid w:val="00FD2D2C"/>
    <w:rsid w:val="00FD2E89"/>
    <w:rsid w:val="00FD31D2"/>
    <w:rsid w:val="00FD32E5"/>
    <w:rsid w:val="00FD34BC"/>
    <w:rsid w:val="00FD35CD"/>
    <w:rsid w:val="00FD3675"/>
    <w:rsid w:val="00FD3830"/>
    <w:rsid w:val="00FD3A61"/>
    <w:rsid w:val="00FD3A6D"/>
    <w:rsid w:val="00FD3B0B"/>
    <w:rsid w:val="00FD3C55"/>
    <w:rsid w:val="00FD3EE0"/>
    <w:rsid w:val="00FD450A"/>
    <w:rsid w:val="00FD466A"/>
    <w:rsid w:val="00FD4D47"/>
    <w:rsid w:val="00FD4EA5"/>
    <w:rsid w:val="00FD5211"/>
    <w:rsid w:val="00FD56A7"/>
    <w:rsid w:val="00FD590B"/>
    <w:rsid w:val="00FD5AAD"/>
    <w:rsid w:val="00FD5D77"/>
    <w:rsid w:val="00FD6146"/>
    <w:rsid w:val="00FD6285"/>
    <w:rsid w:val="00FD6295"/>
    <w:rsid w:val="00FD6358"/>
    <w:rsid w:val="00FD637C"/>
    <w:rsid w:val="00FD6438"/>
    <w:rsid w:val="00FD664C"/>
    <w:rsid w:val="00FD68B5"/>
    <w:rsid w:val="00FD6A05"/>
    <w:rsid w:val="00FD6A79"/>
    <w:rsid w:val="00FD78E3"/>
    <w:rsid w:val="00FD7957"/>
    <w:rsid w:val="00FD79F5"/>
    <w:rsid w:val="00FD7A71"/>
    <w:rsid w:val="00FD7AA3"/>
    <w:rsid w:val="00FD7AAE"/>
    <w:rsid w:val="00FD7CFF"/>
    <w:rsid w:val="00FD7E91"/>
    <w:rsid w:val="00FE0069"/>
    <w:rsid w:val="00FE0301"/>
    <w:rsid w:val="00FE0F86"/>
    <w:rsid w:val="00FE1177"/>
    <w:rsid w:val="00FE11D9"/>
    <w:rsid w:val="00FE128C"/>
    <w:rsid w:val="00FE1336"/>
    <w:rsid w:val="00FE13DB"/>
    <w:rsid w:val="00FE17D2"/>
    <w:rsid w:val="00FE18A1"/>
    <w:rsid w:val="00FE19B7"/>
    <w:rsid w:val="00FE1AC8"/>
    <w:rsid w:val="00FE1AEF"/>
    <w:rsid w:val="00FE1D87"/>
    <w:rsid w:val="00FE1E35"/>
    <w:rsid w:val="00FE1EC3"/>
    <w:rsid w:val="00FE204F"/>
    <w:rsid w:val="00FE2187"/>
    <w:rsid w:val="00FE2432"/>
    <w:rsid w:val="00FE2625"/>
    <w:rsid w:val="00FE27D7"/>
    <w:rsid w:val="00FE2855"/>
    <w:rsid w:val="00FE2AF5"/>
    <w:rsid w:val="00FE2EFE"/>
    <w:rsid w:val="00FE306C"/>
    <w:rsid w:val="00FE337E"/>
    <w:rsid w:val="00FE3512"/>
    <w:rsid w:val="00FE358C"/>
    <w:rsid w:val="00FE39B4"/>
    <w:rsid w:val="00FE3ACB"/>
    <w:rsid w:val="00FE3AD1"/>
    <w:rsid w:val="00FE3DB6"/>
    <w:rsid w:val="00FE3E4B"/>
    <w:rsid w:val="00FE3F6B"/>
    <w:rsid w:val="00FE4257"/>
    <w:rsid w:val="00FE4C11"/>
    <w:rsid w:val="00FE4F66"/>
    <w:rsid w:val="00FE51E3"/>
    <w:rsid w:val="00FE525F"/>
    <w:rsid w:val="00FE527E"/>
    <w:rsid w:val="00FE5676"/>
    <w:rsid w:val="00FE56CA"/>
    <w:rsid w:val="00FE56CD"/>
    <w:rsid w:val="00FE58D0"/>
    <w:rsid w:val="00FE5D61"/>
    <w:rsid w:val="00FE5ECA"/>
    <w:rsid w:val="00FE671A"/>
    <w:rsid w:val="00FE69F2"/>
    <w:rsid w:val="00FE6AFC"/>
    <w:rsid w:val="00FE6D99"/>
    <w:rsid w:val="00FE6DA3"/>
    <w:rsid w:val="00FE70C1"/>
    <w:rsid w:val="00FE713F"/>
    <w:rsid w:val="00FE718A"/>
    <w:rsid w:val="00FE7425"/>
    <w:rsid w:val="00FE758C"/>
    <w:rsid w:val="00FE78C8"/>
    <w:rsid w:val="00FE7A1C"/>
    <w:rsid w:val="00FE7B83"/>
    <w:rsid w:val="00FE7FC1"/>
    <w:rsid w:val="00FF0221"/>
    <w:rsid w:val="00FF077D"/>
    <w:rsid w:val="00FF0958"/>
    <w:rsid w:val="00FF0E82"/>
    <w:rsid w:val="00FF1581"/>
    <w:rsid w:val="00FF2079"/>
    <w:rsid w:val="00FF2471"/>
    <w:rsid w:val="00FF2695"/>
    <w:rsid w:val="00FF26BE"/>
    <w:rsid w:val="00FF29A4"/>
    <w:rsid w:val="00FF2B70"/>
    <w:rsid w:val="00FF2D31"/>
    <w:rsid w:val="00FF2EBA"/>
    <w:rsid w:val="00FF308F"/>
    <w:rsid w:val="00FF31E5"/>
    <w:rsid w:val="00FF3300"/>
    <w:rsid w:val="00FF3514"/>
    <w:rsid w:val="00FF3735"/>
    <w:rsid w:val="00FF37F5"/>
    <w:rsid w:val="00FF3B15"/>
    <w:rsid w:val="00FF3DE9"/>
    <w:rsid w:val="00FF3FD2"/>
    <w:rsid w:val="00FF423E"/>
    <w:rsid w:val="00FF42BB"/>
    <w:rsid w:val="00FF42DF"/>
    <w:rsid w:val="00FF46D4"/>
    <w:rsid w:val="00FF486C"/>
    <w:rsid w:val="00FF4AF4"/>
    <w:rsid w:val="00FF506F"/>
    <w:rsid w:val="00FF5581"/>
    <w:rsid w:val="00FF5764"/>
    <w:rsid w:val="00FF5B7F"/>
    <w:rsid w:val="00FF5FE4"/>
    <w:rsid w:val="00FF6232"/>
    <w:rsid w:val="00FF63AB"/>
    <w:rsid w:val="00FF65C9"/>
    <w:rsid w:val="00FF667E"/>
    <w:rsid w:val="00FF67DB"/>
    <w:rsid w:val="00FF7184"/>
    <w:rsid w:val="00FF72CD"/>
    <w:rsid w:val="00FF7326"/>
    <w:rsid w:val="00FF7370"/>
    <w:rsid w:val="00FF780F"/>
    <w:rsid w:val="00FF7B39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9A8EF9"/>
  <w15:chartTrackingRefBased/>
  <w15:docId w15:val="{9DB064A8-72DA-4097-903A-F3D0C5B9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FD1"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enter" w:pos="4860"/>
      </w:tabs>
      <w:ind w:right="749"/>
      <w:outlineLvl w:val="0"/>
    </w:pPr>
    <w:rPr>
      <w:rFonts w:ascii="Times New Roman" w:hAnsi="Times New Roman"/>
      <w:lang w:eastAsia="th-TH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left" w:pos="540"/>
        <w:tab w:val="center" w:pos="4770"/>
        <w:tab w:val="decimal" w:pos="8820"/>
      </w:tabs>
      <w:ind w:right="389"/>
      <w:jc w:val="center"/>
      <w:outlineLvl w:val="1"/>
    </w:pPr>
    <w:rPr>
      <w:rFonts w:ascii="Times New Roman" w:hAnsi="Times New Roman"/>
      <w:u w:val="single"/>
      <w:lang w:eastAsia="th-TH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ind w:right="29"/>
      <w:jc w:val="both"/>
      <w:outlineLvl w:val="2"/>
    </w:pPr>
    <w:rPr>
      <w:rFonts w:ascii="Times New Roman" w:hAnsi="Times New Roman"/>
      <w:lang w:eastAsia="th-TH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left" w:pos="540"/>
      </w:tabs>
      <w:jc w:val="both"/>
      <w:outlineLvl w:val="3"/>
    </w:pPr>
    <w:rPr>
      <w:rFonts w:ascii="Times New Roman" w:hAnsi="Times New Roman"/>
      <w:lang w:eastAsia="th-TH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enter" w:pos="3870"/>
        <w:tab w:val="center" w:pos="5130"/>
        <w:tab w:val="center" w:pos="7200"/>
        <w:tab w:val="center" w:pos="8370"/>
      </w:tabs>
      <w:ind w:right="389"/>
      <w:jc w:val="both"/>
      <w:outlineLvl w:val="4"/>
    </w:pPr>
    <w:rPr>
      <w:rFonts w:ascii="Times New Roman" w:hAnsi="Times New Roman"/>
      <w:lang w:eastAsia="th-TH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3"/>
      </w:numPr>
      <w:tabs>
        <w:tab w:val="left" w:pos="540"/>
      </w:tabs>
      <w:spacing w:before="240"/>
      <w:ind w:right="389"/>
      <w:jc w:val="both"/>
      <w:outlineLvl w:val="5"/>
    </w:pPr>
    <w:rPr>
      <w:rFonts w:ascii="Times New Roman" w:hAnsi="Times New Roman"/>
      <w:lang w:eastAsia="th-TH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3"/>
      </w:numPr>
      <w:tabs>
        <w:tab w:val="left" w:pos="540"/>
        <w:tab w:val="center" w:pos="4770"/>
        <w:tab w:val="decimal" w:pos="8820"/>
      </w:tabs>
      <w:ind w:right="-111"/>
      <w:jc w:val="center"/>
      <w:outlineLvl w:val="6"/>
    </w:pPr>
    <w:rPr>
      <w:rFonts w:ascii="Times New Roman" w:hAnsi="Times New Roman"/>
      <w:u w:val="single"/>
      <w:lang w:eastAsia="th-TH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3"/>
      </w:numPr>
      <w:tabs>
        <w:tab w:val="left" w:pos="540"/>
      </w:tabs>
      <w:ind w:right="389"/>
      <w:jc w:val="both"/>
      <w:outlineLvl w:val="7"/>
    </w:pPr>
    <w:rPr>
      <w:rFonts w:ascii="Times New Roman" w:hAnsi="Times New Roman"/>
      <w:lang w:eastAsia="th-TH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3"/>
      </w:numPr>
      <w:tabs>
        <w:tab w:val="center" w:pos="7200"/>
      </w:tabs>
      <w:ind w:right="119"/>
      <w:outlineLvl w:val="8"/>
    </w:pPr>
    <w:rPr>
      <w:rFonts w:ascii="Times New Roman" w:hAnsi="Times New Roman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ListBullet"/>
    <w:autoRedefine/>
    <w:rsid w:val="00542D0C"/>
    <w:pPr>
      <w:tabs>
        <w:tab w:val="left" w:pos="907"/>
      </w:tabs>
      <w:spacing w:after="0" w:line="240" w:lineRule="auto"/>
      <w:ind w:left="680" w:hanging="188"/>
    </w:pPr>
    <w:rPr>
      <w:sz w:val="26"/>
      <w:szCs w:val="26"/>
    </w:rPr>
  </w:style>
  <w:style w:type="paragraph" w:styleId="ListBullet">
    <w:name w:val="List Bullet"/>
    <w:basedOn w:val="BodyText"/>
    <w:autoRedefine/>
    <w:pPr>
      <w:tabs>
        <w:tab w:val="clear" w:pos="540"/>
        <w:tab w:val="clear" w:pos="1980"/>
      </w:tabs>
      <w:spacing w:before="0" w:after="260" w:line="260" w:lineRule="atLeast"/>
      <w:ind w:right="0"/>
      <w:jc w:val="left"/>
    </w:pPr>
    <w:rPr>
      <w:sz w:val="30"/>
      <w:szCs w:val="30"/>
      <w:lang w:val="en-GB"/>
    </w:rPr>
  </w:style>
  <w:style w:type="paragraph" w:styleId="BodyText">
    <w:name w:val="Body Text"/>
    <w:aliases w:val="bt,body text,Body,Body อักขระ,bt1,body text1 อักขระ,Body อักขระ อักขระ"/>
    <w:basedOn w:val="Normal"/>
    <w:link w:val="BodyTextChar"/>
    <w:pPr>
      <w:tabs>
        <w:tab w:val="left" w:pos="540"/>
        <w:tab w:val="left" w:pos="1980"/>
      </w:tabs>
      <w:spacing w:before="240"/>
      <w:ind w:right="749"/>
      <w:jc w:val="both"/>
    </w:pPr>
    <w:rPr>
      <w:rFonts w:ascii="Times New Roman" w:hAnsi="Times New Roman"/>
      <w:sz w:val="32"/>
      <w:szCs w:val="32"/>
      <w:lang w:eastAsia="th-TH"/>
    </w:rPr>
  </w:style>
  <w:style w:type="paragraph" w:styleId="BodyText2">
    <w:name w:val="Body Text 2"/>
    <w:aliases w:val="i"/>
    <w:basedOn w:val="Normal"/>
    <w:link w:val="BodyText2Char"/>
    <w:pPr>
      <w:spacing w:before="240"/>
      <w:ind w:right="389"/>
    </w:pPr>
    <w:rPr>
      <w:rFonts w:ascii="Times New Roman" w:hAnsi="Times New Roman" w:cs="Angsana New"/>
      <w:lang w:val="x-none" w:eastAsia="th-TH"/>
    </w:rPr>
  </w:style>
  <w:style w:type="paragraph" w:styleId="BodyTextIndent3">
    <w:name w:val="Body Text Indent 3"/>
    <w:basedOn w:val="Normal"/>
    <w:link w:val="BodyTextIndent3Char"/>
    <w:pPr>
      <w:ind w:left="540"/>
    </w:pPr>
    <w:rPr>
      <w:rFonts w:ascii="Times New Roman" w:hAnsi="Times New Roman"/>
      <w:lang w:eastAsia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</w:tabs>
      <w:ind w:right="389" w:hanging="7"/>
      <w:jc w:val="both"/>
    </w:pPr>
    <w:rPr>
      <w:rFonts w:ascii="Times New Roman" w:hAnsi="Times New Roman"/>
      <w:lang w:eastAsia="th-TH"/>
    </w:rPr>
  </w:style>
  <w:style w:type="character" w:styleId="PageNumber">
    <w:name w:val="page number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Times New Roman" w:hAnsi="Times New Roman" w:cs="Angsana New"/>
      <w:lang w:val="x-none" w:eastAsia="th-TH"/>
    </w:rPr>
  </w:style>
  <w:style w:type="paragraph" w:styleId="BodyText3">
    <w:name w:val="Body Text 3"/>
    <w:basedOn w:val="Normal"/>
    <w:pPr>
      <w:tabs>
        <w:tab w:val="center" w:pos="4230"/>
        <w:tab w:val="center" w:pos="5490"/>
        <w:tab w:val="center" w:pos="6750"/>
        <w:tab w:val="center" w:pos="8010"/>
        <w:tab w:val="center" w:pos="9090"/>
      </w:tabs>
      <w:ind w:right="29"/>
      <w:jc w:val="both"/>
    </w:pPr>
    <w:rPr>
      <w:rFonts w:ascii="Times New Roman" w:hAnsi="Times New Roman"/>
      <w:lang w:eastAsia="th-TH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pPr>
      <w:tabs>
        <w:tab w:val="left" w:pos="540"/>
        <w:tab w:val="decimal" w:pos="8820"/>
      </w:tabs>
      <w:spacing w:before="120"/>
      <w:ind w:right="389"/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pPr>
      <w:shd w:val="clear" w:color="auto" w:fill="FFFFFF"/>
      <w:tabs>
        <w:tab w:val="left" w:pos="540"/>
      </w:tabs>
      <w:spacing w:before="120"/>
      <w:ind w:left="567" w:right="656"/>
      <w:jc w:val="both"/>
    </w:pPr>
    <w:rPr>
      <w:rFonts w:ascii="Times New Roman" w:hAnsi="Times New Roman"/>
      <w:lang w:eastAsia="th-TH"/>
    </w:rPr>
  </w:style>
  <w:style w:type="character" w:styleId="FootnoteReference">
    <w:name w:val="footnote reference"/>
    <w:semiHidden/>
    <w:rPr>
      <w:rFonts w:cs="Cordia New"/>
      <w:vertAlign w:val="superscript"/>
    </w:rPr>
  </w:style>
  <w:style w:type="paragraph" w:styleId="DocumentMap">
    <w:name w:val="Document Map"/>
    <w:basedOn w:val="Normal"/>
    <w:pPr>
      <w:shd w:val="clear" w:color="auto" w:fill="000080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pPr>
      <w:tabs>
        <w:tab w:val="clear" w:pos="540"/>
        <w:tab w:val="clear" w:pos="1980"/>
        <w:tab w:val="num" w:pos="1134"/>
      </w:tabs>
      <w:spacing w:before="0" w:after="20" w:line="260" w:lineRule="atLeast"/>
      <w:ind w:left="1134" w:right="0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styleId="Index1">
    <w:name w:val="index 1"/>
    <w:basedOn w:val="Normal"/>
    <w:next w:val="Normal"/>
    <w:autoRedefine/>
    <w:pPr>
      <w:ind w:left="280" w:hanging="280"/>
    </w:pPr>
    <w:rPr>
      <w:szCs w:val="32"/>
    </w:rPr>
  </w:style>
  <w:style w:type="paragraph" w:styleId="IndexHeading">
    <w:name w:val="index heading"/>
    <w:aliases w:val="ixh"/>
    <w:basedOn w:val="BodyText"/>
    <w:pPr>
      <w:tabs>
        <w:tab w:val="clear" w:pos="540"/>
        <w:tab w:val="clear" w:pos="198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Angsana New" w:hAnsi="Cordia New"/>
      <w:sz w:val="28"/>
      <w:szCs w:val="28"/>
      <w:lang w:val="en-AU" w:eastAsia="th-TH"/>
    </w:rPr>
  </w:style>
  <w:style w:type="paragraph" w:styleId="FootnoteText">
    <w:name w:val="footnote text"/>
    <w:basedOn w:val="Normal"/>
    <w:rsid w:val="00D0063A"/>
    <w:rPr>
      <w:sz w:val="20"/>
      <w:szCs w:val="23"/>
    </w:rPr>
  </w:style>
  <w:style w:type="table" w:styleId="TableGrid">
    <w:name w:val="Table Grid"/>
    <w:basedOn w:val="TableNormal"/>
    <w:uiPriority w:val="39"/>
    <w:rsid w:val="00554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F5731"/>
    <w:pPr>
      <w:numPr>
        <w:numId w:val="1"/>
      </w:numPr>
    </w:pPr>
  </w:style>
  <w:style w:type="numbering" w:customStyle="1" w:styleId="11">
    <w:name w:val="1.1"/>
    <w:rsid w:val="00CF5731"/>
    <w:pPr>
      <w:numPr>
        <w:numId w:val="2"/>
      </w:numPr>
    </w:pPr>
  </w:style>
  <w:style w:type="character" w:styleId="Hyperlink">
    <w:name w:val="Hyperlink"/>
    <w:rsid w:val="00D9404F"/>
    <w:rPr>
      <w:color w:val="0000FF"/>
      <w:u w:val="single"/>
    </w:rPr>
  </w:style>
  <w:style w:type="character" w:customStyle="1" w:styleId="t21">
    <w:name w:val="t21"/>
    <w:rsid w:val="00DC7FBB"/>
    <w:rPr>
      <w:vanish w:val="0"/>
      <w:webHidden w:val="0"/>
      <w:color w:val="333333"/>
      <w:specVanish w:val="0"/>
    </w:rPr>
  </w:style>
  <w:style w:type="paragraph" w:styleId="Date">
    <w:name w:val="Date"/>
    <w:basedOn w:val="Normal"/>
    <w:next w:val="Normal"/>
    <w:rsid w:val="000050F0"/>
    <w:rPr>
      <w:szCs w:val="32"/>
    </w:rPr>
  </w:style>
  <w:style w:type="character" w:customStyle="1" w:styleId="BodyTextChar">
    <w:name w:val="Body Text Char"/>
    <w:aliases w:val="bt Char,body text Char,Body Char,Body อักขระ Char,bt1 Char,body text1 อักขระ Char,Body อักขระ อักขระ Char"/>
    <w:link w:val="BodyText"/>
    <w:rsid w:val="00B3334C"/>
    <w:rPr>
      <w:rFonts w:eastAsia="MS Mincho" w:cs="Cordia New"/>
      <w:sz w:val="32"/>
      <w:szCs w:val="32"/>
      <w:lang w:val="en-US" w:eastAsia="th-TH" w:bidi="th-TH"/>
    </w:rPr>
  </w:style>
  <w:style w:type="paragraph" w:customStyle="1" w:styleId="block">
    <w:name w:val="block"/>
    <w:aliases w:val="b"/>
    <w:basedOn w:val="BodyText"/>
    <w:rsid w:val="00863BE1"/>
    <w:pPr>
      <w:tabs>
        <w:tab w:val="clear" w:pos="540"/>
        <w:tab w:val="clear" w:pos="1980"/>
      </w:tabs>
      <w:spacing w:before="0" w:after="260" w:line="260" w:lineRule="atLeast"/>
      <w:ind w:left="567" w:right="0"/>
      <w:jc w:val="left"/>
    </w:pPr>
    <w:rPr>
      <w:rFonts w:eastAsia="Times New Roman" w:cs="Angsana New"/>
      <w:sz w:val="22"/>
      <w:szCs w:val="20"/>
      <w:lang w:val="en-GB" w:eastAsia="en-US" w:bidi="ar-SA"/>
    </w:rPr>
  </w:style>
  <w:style w:type="character" w:styleId="CommentReference">
    <w:name w:val="annotation reference"/>
    <w:rsid w:val="008E7B21"/>
    <w:rPr>
      <w:sz w:val="16"/>
      <w:szCs w:val="18"/>
    </w:rPr>
  </w:style>
  <w:style w:type="paragraph" w:styleId="CommentText">
    <w:name w:val="annotation text"/>
    <w:basedOn w:val="Normal"/>
    <w:link w:val="CommentTextChar"/>
    <w:rsid w:val="008E7B21"/>
    <w:rPr>
      <w:rFonts w:cs="Angsana New"/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rsid w:val="008E7B21"/>
    <w:rPr>
      <w:b/>
      <w:bCs/>
    </w:rPr>
  </w:style>
  <w:style w:type="paragraph" w:styleId="ListParagraph">
    <w:name w:val="List Paragraph"/>
    <w:basedOn w:val="Normal"/>
    <w:uiPriority w:val="34"/>
    <w:qFormat/>
    <w:rsid w:val="00F860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"/>
    <w:basedOn w:val="Normal"/>
    <w:rsid w:val="00FA49B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nhideWhenUsed/>
    <w:rsid w:val="003D4990"/>
    <w:rPr>
      <w:rFonts w:ascii="Consolas" w:eastAsia="Calibri" w:hAnsi="Consolas" w:cs="Angsana New"/>
      <w:sz w:val="21"/>
      <w:szCs w:val="21"/>
      <w:lang w:bidi="ar-SA"/>
    </w:rPr>
  </w:style>
  <w:style w:type="character" w:customStyle="1" w:styleId="PlainTextChar">
    <w:name w:val="Plain Text Char"/>
    <w:link w:val="PlainText"/>
    <w:rsid w:val="003D4990"/>
    <w:rPr>
      <w:rFonts w:ascii="Consolas" w:eastAsia="Calibri" w:hAnsi="Consolas" w:cs="Angsana New"/>
      <w:sz w:val="21"/>
      <w:szCs w:val="21"/>
      <w:lang w:val="en-US" w:eastAsia="en-US" w:bidi="ar-SA"/>
    </w:rPr>
  </w:style>
  <w:style w:type="paragraph" w:styleId="Signature">
    <w:name w:val="Signature"/>
    <w:aliases w:val=" อักขระ"/>
    <w:basedOn w:val="Normal"/>
    <w:link w:val="SignatureChar"/>
    <w:rsid w:val="008A0455"/>
    <w:rPr>
      <w:rFonts w:ascii="Angsana New" w:cs="Angsana New"/>
      <w:sz w:val="22"/>
      <w:szCs w:val="22"/>
      <w:lang w:val="en-GB" w:eastAsia="th-TH"/>
    </w:rPr>
  </w:style>
  <w:style w:type="character" w:customStyle="1" w:styleId="SignatureChar">
    <w:name w:val="Signature Char"/>
    <w:aliases w:val=" อักขระ Char"/>
    <w:link w:val="Signature"/>
    <w:rsid w:val="008A0455"/>
    <w:rPr>
      <w:rFonts w:ascii="Angsana New" w:hAnsi="Cordia New"/>
      <w:sz w:val="22"/>
      <w:szCs w:val="22"/>
      <w:lang w:val="en-GB" w:eastAsia="th-TH"/>
    </w:rPr>
  </w:style>
  <w:style w:type="paragraph" w:customStyle="1" w:styleId="ListParagraph1">
    <w:name w:val="List Paragraph1"/>
    <w:basedOn w:val="Normal"/>
    <w:qFormat/>
    <w:rsid w:val="005326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aliases w:val="i Char"/>
    <w:link w:val="BodyText2"/>
    <w:rsid w:val="000B4016"/>
    <w:rPr>
      <w:rFonts w:cs="Cordia New"/>
      <w:sz w:val="28"/>
      <w:szCs w:val="28"/>
      <w:lang w:eastAsia="th-TH"/>
    </w:rPr>
  </w:style>
  <w:style w:type="character" w:customStyle="1" w:styleId="HeaderChar">
    <w:name w:val="Header Char"/>
    <w:link w:val="Header"/>
    <w:rsid w:val="000B4016"/>
    <w:rPr>
      <w:rFonts w:cs="Cordia New"/>
      <w:sz w:val="28"/>
      <w:szCs w:val="28"/>
      <w:lang w:eastAsia="th-TH"/>
    </w:rPr>
  </w:style>
  <w:style w:type="character" w:customStyle="1" w:styleId="CommentTextChar">
    <w:name w:val="Comment Text Char"/>
    <w:link w:val="CommentText"/>
    <w:rsid w:val="00202793"/>
    <w:rPr>
      <w:rFonts w:ascii="Cordia New" w:hAnsi="Cordia New" w:cs="Cordia New"/>
      <w:szCs w:val="23"/>
    </w:rPr>
  </w:style>
  <w:style w:type="paragraph" w:styleId="BodyTextIndent">
    <w:name w:val="Body Text Indent"/>
    <w:basedOn w:val="Normal"/>
    <w:link w:val="BodyTextIndentChar"/>
    <w:unhideWhenUsed/>
    <w:rsid w:val="000D112B"/>
    <w:pPr>
      <w:spacing w:after="120"/>
      <w:ind w:left="360"/>
    </w:pPr>
    <w:rPr>
      <w:rFonts w:cs="Angsana New"/>
      <w:szCs w:val="35"/>
      <w:lang w:val="x-none" w:eastAsia="x-none"/>
    </w:rPr>
  </w:style>
  <w:style w:type="character" w:customStyle="1" w:styleId="BodyTextIndentChar">
    <w:name w:val="Body Text Indent Char"/>
    <w:link w:val="BodyTextIndent"/>
    <w:rsid w:val="000D112B"/>
    <w:rPr>
      <w:rFonts w:ascii="Cordia New" w:hAnsi="Cordia New" w:cs="Cordia New"/>
      <w:sz w:val="28"/>
      <w:szCs w:val="35"/>
    </w:rPr>
  </w:style>
  <w:style w:type="paragraph" w:customStyle="1" w:styleId="Default">
    <w:name w:val="Default"/>
    <w:rsid w:val="006B26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Revision">
    <w:name w:val="Revision"/>
    <w:hidden/>
    <w:rsid w:val="00B948BF"/>
    <w:rPr>
      <w:rFonts w:ascii="Cordia New" w:hAnsi="Cordia New" w:cs="Cordia New"/>
      <w:sz w:val="28"/>
      <w:szCs w:val="35"/>
    </w:rPr>
  </w:style>
  <w:style w:type="character" w:customStyle="1" w:styleId="BodyTextIndent3Char">
    <w:name w:val="Body Text Indent 3 Char"/>
    <w:link w:val="BodyTextIndent3"/>
    <w:rsid w:val="00360FF5"/>
    <w:rPr>
      <w:rFonts w:cs="Cordia New"/>
      <w:sz w:val="28"/>
      <w:szCs w:val="28"/>
      <w:lang w:eastAsia="th-TH"/>
    </w:rPr>
  </w:style>
  <w:style w:type="character" w:customStyle="1" w:styleId="BodyTextIndent2Char">
    <w:name w:val="Body Text Indent 2 Char"/>
    <w:link w:val="BodyTextIndent2"/>
    <w:rsid w:val="00360FF5"/>
    <w:rPr>
      <w:rFonts w:cs="Cordia New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0E55A5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FooterChar">
    <w:name w:val="Footer Char"/>
    <w:link w:val="Footer"/>
    <w:rsid w:val="00D1685C"/>
    <w:rPr>
      <w:rFonts w:cs="Cordia New"/>
      <w:lang w:eastAsia="th-TH"/>
    </w:rPr>
  </w:style>
  <w:style w:type="character" w:customStyle="1" w:styleId="WW8Num1z7">
    <w:name w:val="WW8Num1z7"/>
    <w:rsid w:val="003D282C"/>
  </w:style>
  <w:style w:type="character" w:customStyle="1" w:styleId="WW8Num1z8">
    <w:name w:val="WW8Num1z8"/>
    <w:rsid w:val="003D282C"/>
  </w:style>
  <w:style w:type="character" w:customStyle="1" w:styleId="WW8Num2z0">
    <w:name w:val="WW8Num2z0"/>
    <w:rsid w:val="003D282C"/>
    <w:rPr>
      <w:rFonts w:hint="default"/>
      <w:b/>
      <w:bCs/>
      <w:sz w:val="26"/>
      <w:szCs w:val="26"/>
    </w:rPr>
  </w:style>
  <w:style w:type="character" w:customStyle="1" w:styleId="WW8Num1z0">
    <w:name w:val="WW8Num1z0"/>
    <w:rsid w:val="00623247"/>
  </w:style>
  <w:style w:type="character" w:customStyle="1" w:styleId="WW8Num1z1">
    <w:name w:val="WW8Num1z1"/>
    <w:rsid w:val="00623247"/>
  </w:style>
  <w:style w:type="character" w:customStyle="1" w:styleId="WW8Num1z2">
    <w:name w:val="WW8Num1z2"/>
    <w:rsid w:val="00623247"/>
  </w:style>
  <w:style w:type="character" w:customStyle="1" w:styleId="WW8Num1z3">
    <w:name w:val="WW8Num1z3"/>
    <w:rsid w:val="00623247"/>
  </w:style>
  <w:style w:type="character" w:customStyle="1" w:styleId="WW8Num1z4">
    <w:name w:val="WW8Num1z4"/>
    <w:rsid w:val="00623247"/>
  </w:style>
  <w:style w:type="character" w:customStyle="1" w:styleId="WW8Num1z5">
    <w:name w:val="WW8Num1z5"/>
    <w:rsid w:val="00623247"/>
  </w:style>
  <w:style w:type="character" w:customStyle="1" w:styleId="WW8Num1z6">
    <w:name w:val="WW8Num1z6"/>
    <w:rsid w:val="00623247"/>
  </w:style>
  <w:style w:type="character" w:customStyle="1" w:styleId="WW8Num3z0">
    <w:name w:val="WW8Num3z0"/>
    <w:rsid w:val="00623247"/>
    <w:rPr>
      <w:rFonts w:ascii="Times New Roman" w:eastAsia="Times New Roman" w:hAnsi="Times New Roman" w:cs="Times New Roman" w:hint="default"/>
      <w:b/>
      <w:bCs/>
      <w:vanish/>
      <w:sz w:val="26"/>
      <w:szCs w:val="26"/>
    </w:rPr>
  </w:style>
  <w:style w:type="character" w:customStyle="1" w:styleId="WW8Num4z0">
    <w:name w:val="WW8Num4z0"/>
    <w:rsid w:val="00623247"/>
    <w:rPr>
      <w:rFonts w:ascii="Cordia New" w:hAnsi="Cordia New" w:cs="Cordia New" w:hint="default"/>
    </w:rPr>
  </w:style>
  <w:style w:type="character" w:customStyle="1" w:styleId="WW8Num5z0">
    <w:name w:val="WW8Num5z0"/>
    <w:rsid w:val="00623247"/>
    <w:rPr>
      <w:rFonts w:ascii="Cordia New" w:hAnsi="Cordia New" w:cs="Cordia New" w:hint="default"/>
      <w:sz w:val="26"/>
      <w:szCs w:val="26"/>
    </w:rPr>
  </w:style>
  <w:style w:type="character" w:customStyle="1" w:styleId="WW8Num6z0">
    <w:name w:val="WW8Num6z0"/>
    <w:rsid w:val="00623247"/>
    <w:rPr>
      <w:rFonts w:hint="default"/>
      <w:sz w:val="22"/>
      <w:szCs w:val="22"/>
      <w:vertAlign w:val="superscript"/>
    </w:rPr>
  </w:style>
  <w:style w:type="character" w:customStyle="1" w:styleId="WW8Num7z0">
    <w:name w:val="WW8Num7z0"/>
    <w:rsid w:val="00623247"/>
    <w:rPr>
      <w:rFonts w:hint="default"/>
    </w:rPr>
  </w:style>
  <w:style w:type="character" w:customStyle="1" w:styleId="WW8Num8z0">
    <w:name w:val="WW8Num8z0"/>
    <w:rsid w:val="00623247"/>
    <w:rPr>
      <w:rFonts w:hint="default"/>
      <w:sz w:val="20"/>
      <w:szCs w:val="20"/>
      <w:vertAlign w:val="superscript"/>
    </w:rPr>
  </w:style>
  <w:style w:type="character" w:customStyle="1" w:styleId="WW8Num8z1">
    <w:name w:val="WW8Num8z1"/>
    <w:rsid w:val="00623247"/>
  </w:style>
  <w:style w:type="character" w:customStyle="1" w:styleId="WW8Num8z2">
    <w:name w:val="WW8Num8z2"/>
    <w:rsid w:val="00623247"/>
  </w:style>
  <w:style w:type="character" w:customStyle="1" w:styleId="WW8Num8z3">
    <w:name w:val="WW8Num8z3"/>
    <w:rsid w:val="00623247"/>
  </w:style>
  <w:style w:type="character" w:customStyle="1" w:styleId="WW8Num8z4">
    <w:name w:val="WW8Num8z4"/>
    <w:rsid w:val="00623247"/>
  </w:style>
  <w:style w:type="character" w:customStyle="1" w:styleId="WW8Num8z5">
    <w:name w:val="WW8Num8z5"/>
    <w:rsid w:val="00623247"/>
  </w:style>
  <w:style w:type="character" w:customStyle="1" w:styleId="WW8Num8z6">
    <w:name w:val="WW8Num8z6"/>
    <w:rsid w:val="00623247"/>
  </w:style>
  <w:style w:type="character" w:customStyle="1" w:styleId="WW8Num8z7">
    <w:name w:val="WW8Num8z7"/>
    <w:rsid w:val="00623247"/>
  </w:style>
  <w:style w:type="character" w:customStyle="1" w:styleId="WW8Num8z8">
    <w:name w:val="WW8Num8z8"/>
    <w:rsid w:val="00623247"/>
  </w:style>
  <w:style w:type="character" w:customStyle="1" w:styleId="WW8Num2z1">
    <w:name w:val="WW8Num2z1"/>
    <w:rsid w:val="00623247"/>
  </w:style>
  <w:style w:type="character" w:customStyle="1" w:styleId="WW8Num2z2">
    <w:name w:val="WW8Num2z2"/>
    <w:rsid w:val="00623247"/>
  </w:style>
  <w:style w:type="character" w:customStyle="1" w:styleId="WW8Num2z3">
    <w:name w:val="WW8Num2z3"/>
    <w:rsid w:val="00623247"/>
  </w:style>
  <w:style w:type="character" w:customStyle="1" w:styleId="WW8Num2z4">
    <w:name w:val="WW8Num2z4"/>
    <w:rsid w:val="00623247"/>
  </w:style>
  <w:style w:type="character" w:customStyle="1" w:styleId="WW8Num2z5">
    <w:name w:val="WW8Num2z5"/>
    <w:rsid w:val="00623247"/>
  </w:style>
  <w:style w:type="character" w:customStyle="1" w:styleId="WW8Num2z6">
    <w:name w:val="WW8Num2z6"/>
    <w:rsid w:val="00623247"/>
  </w:style>
  <w:style w:type="character" w:customStyle="1" w:styleId="WW8Num2z7">
    <w:name w:val="WW8Num2z7"/>
    <w:rsid w:val="00623247"/>
  </w:style>
  <w:style w:type="character" w:customStyle="1" w:styleId="WW8Num2z8">
    <w:name w:val="WW8Num2z8"/>
    <w:rsid w:val="00623247"/>
  </w:style>
  <w:style w:type="character" w:customStyle="1" w:styleId="WW8Num3z1">
    <w:name w:val="WW8Num3z1"/>
    <w:rsid w:val="00623247"/>
  </w:style>
  <w:style w:type="character" w:customStyle="1" w:styleId="WW8Num3z2">
    <w:name w:val="WW8Num3z2"/>
    <w:rsid w:val="00623247"/>
  </w:style>
  <w:style w:type="character" w:customStyle="1" w:styleId="WW8Num3z3">
    <w:name w:val="WW8Num3z3"/>
    <w:rsid w:val="00623247"/>
  </w:style>
  <w:style w:type="character" w:customStyle="1" w:styleId="WW8Num3z4">
    <w:name w:val="WW8Num3z4"/>
    <w:rsid w:val="00623247"/>
  </w:style>
  <w:style w:type="character" w:customStyle="1" w:styleId="WW8Num3z5">
    <w:name w:val="WW8Num3z5"/>
    <w:rsid w:val="00623247"/>
  </w:style>
  <w:style w:type="character" w:customStyle="1" w:styleId="WW8Num3z6">
    <w:name w:val="WW8Num3z6"/>
    <w:rsid w:val="00623247"/>
  </w:style>
  <w:style w:type="character" w:customStyle="1" w:styleId="WW8Num3z7">
    <w:name w:val="WW8Num3z7"/>
    <w:rsid w:val="00623247"/>
  </w:style>
  <w:style w:type="character" w:customStyle="1" w:styleId="WW8Num3z8">
    <w:name w:val="WW8Num3z8"/>
    <w:rsid w:val="00623247"/>
  </w:style>
  <w:style w:type="character" w:customStyle="1" w:styleId="WW8Num4z1">
    <w:name w:val="WW8Num4z1"/>
    <w:rsid w:val="00623247"/>
  </w:style>
  <w:style w:type="character" w:customStyle="1" w:styleId="WW8Num4z2">
    <w:name w:val="WW8Num4z2"/>
    <w:rsid w:val="00623247"/>
  </w:style>
  <w:style w:type="character" w:customStyle="1" w:styleId="WW8Num4z3">
    <w:name w:val="WW8Num4z3"/>
    <w:rsid w:val="00623247"/>
  </w:style>
  <w:style w:type="character" w:customStyle="1" w:styleId="WW8Num4z4">
    <w:name w:val="WW8Num4z4"/>
    <w:rsid w:val="00623247"/>
  </w:style>
  <w:style w:type="character" w:customStyle="1" w:styleId="WW8Num4z5">
    <w:name w:val="WW8Num4z5"/>
    <w:rsid w:val="00623247"/>
  </w:style>
  <w:style w:type="character" w:customStyle="1" w:styleId="WW8Num4z6">
    <w:name w:val="WW8Num4z6"/>
    <w:rsid w:val="00623247"/>
  </w:style>
  <w:style w:type="character" w:customStyle="1" w:styleId="WW8Num4z7">
    <w:name w:val="WW8Num4z7"/>
    <w:rsid w:val="00623247"/>
  </w:style>
  <w:style w:type="character" w:customStyle="1" w:styleId="WW8Num4z8">
    <w:name w:val="WW8Num4z8"/>
    <w:rsid w:val="00623247"/>
  </w:style>
  <w:style w:type="character" w:customStyle="1" w:styleId="WW8Num5z1">
    <w:name w:val="WW8Num5z1"/>
    <w:rsid w:val="00623247"/>
    <w:rPr>
      <w:rFonts w:ascii="Courier New" w:hAnsi="Courier New" w:cs="Courier New" w:hint="default"/>
    </w:rPr>
  </w:style>
  <w:style w:type="character" w:customStyle="1" w:styleId="WW8Num5z2">
    <w:name w:val="WW8Num5z2"/>
    <w:rsid w:val="00623247"/>
    <w:rPr>
      <w:rFonts w:ascii="Wingdings" w:hAnsi="Wingdings" w:cs="Wingdings" w:hint="default"/>
    </w:rPr>
  </w:style>
  <w:style w:type="character" w:customStyle="1" w:styleId="WW8Num5z3">
    <w:name w:val="WW8Num5z3"/>
    <w:rsid w:val="00623247"/>
    <w:rPr>
      <w:rFonts w:ascii="Symbol" w:hAnsi="Symbol" w:cs="Symbol" w:hint="default"/>
    </w:rPr>
  </w:style>
  <w:style w:type="character" w:customStyle="1" w:styleId="WW8Num6z1">
    <w:name w:val="WW8Num6z1"/>
    <w:rsid w:val="00623247"/>
    <w:rPr>
      <w:rFonts w:ascii="Courier New" w:hAnsi="Courier New" w:cs="Courier New" w:hint="default"/>
    </w:rPr>
  </w:style>
  <w:style w:type="character" w:customStyle="1" w:styleId="WW8Num6z2">
    <w:name w:val="WW8Num6z2"/>
    <w:rsid w:val="00623247"/>
    <w:rPr>
      <w:rFonts w:ascii="Wingdings" w:hAnsi="Wingdings" w:cs="Wingdings" w:hint="default"/>
    </w:rPr>
  </w:style>
  <w:style w:type="character" w:customStyle="1" w:styleId="WW8Num6z3">
    <w:name w:val="WW8Num6z3"/>
    <w:rsid w:val="00623247"/>
    <w:rPr>
      <w:rFonts w:ascii="Symbol" w:hAnsi="Symbol" w:cs="Symbol" w:hint="default"/>
    </w:rPr>
  </w:style>
  <w:style w:type="character" w:customStyle="1" w:styleId="WW8Num7z1">
    <w:name w:val="WW8Num7z1"/>
    <w:rsid w:val="00623247"/>
  </w:style>
  <w:style w:type="character" w:customStyle="1" w:styleId="WW8Num7z2">
    <w:name w:val="WW8Num7z2"/>
    <w:rsid w:val="00623247"/>
  </w:style>
  <w:style w:type="character" w:customStyle="1" w:styleId="WW8Num7z3">
    <w:name w:val="WW8Num7z3"/>
    <w:rsid w:val="00623247"/>
  </w:style>
  <w:style w:type="character" w:customStyle="1" w:styleId="WW8Num7z4">
    <w:name w:val="WW8Num7z4"/>
    <w:rsid w:val="00623247"/>
  </w:style>
  <w:style w:type="character" w:customStyle="1" w:styleId="WW8Num7z5">
    <w:name w:val="WW8Num7z5"/>
    <w:rsid w:val="00623247"/>
  </w:style>
  <w:style w:type="character" w:customStyle="1" w:styleId="WW8Num7z6">
    <w:name w:val="WW8Num7z6"/>
    <w:rsid w:val="00623247"/>
  </w:style>
  <w:style w:type="character" w:customStyle="1" w:styleId="WW8Num7z7">
    <w:name w:val="WW8Num7z7"/>
    <w:rsid w:val="00623247"/>
  </w:style>
  <w:style w:type="character" w:customStyle="1" w:styleId="WW8Num7z8">
    <w:name w:val="WW8Num7z8"/>
    <w:rsid w:val="00623247"/>
  </w:style>
  <w:style w:type="character" w:customStyle="1" w:styleId="WW8Num9z0">
    <w:name w:val="WW8Num9z0"/>
    <w:rsid w:val="00623247"/>
    <w:rPr>
      <w:rFonts w:hint="default"/>
      <w:sz w:val="22"/>
      <w:szCs w:val="22"/>
      <w:vertAlign w:val="superscript"/>
    </w:rPr>
  </w:style>
  <w:style w:type="character" w:customStyle="1" w:styleId="WW8Num9z1">
    <w:name w:val="WW8Num9z1"/>
    <w:rsid w:val="00623247"/>
  </w:style>
  <w:style w:type="character" w:customStyle="1" w:styleId="WW8Num9z2">
    <w:name w:val="WW8Num9z2"/>
    <w:rsid w:val="00623247"/>
  </w:style>
  <w:style w:type="character" w:customStyle="1" w:styleId="WW8Num9z3">
    <w:name w:val="WW8Num9z3"/>
    <w:rsid w:val="00623247"/>
  </w:style>
  <w:style w:type="character" w:customStyle="1" w:styleId="WW8Num9z4">
    <w:name w:val="WW8Num9z4"/>
    <w:rsid w:val="00623247"/>
  </w:style>
  <w:style w:type="character" w:customStyle="1" w:styleId="WW8Num9z5">
    <w:name w:val="WW8Num9z5"/>
    <w:rsid w:val="00623247"/>
  </w:style>
  <w:style w:type="character" w:customStyle="1" w:styleId="WW8Num9z6">
    <w:name w:val="WW8Num9z6"/>
    <w:rsid w:val="00623247"/>
  </w:style>
  <w:style w:type="character" w:customStyle="1" w:styleId="WW8Num9z7">
    <w:name w:val="WW8Num9z7"/>
    <w:rsid w:val="00623247"/>
  </w:style>
  <w:style w:type="character" w:customStyle="1" w:styleId="WW8Num9z8">
    <w:name w:val="WW8Num9z8"/>
    <w:rsid w:val="00623247"/>
  </w:style>
  <w:style w:type="character" w:customStyle="1" w:styleId="WW8Num10z0">
    <w:name w:val="WW8Num10z0"/>
    <w:rsid w:val="00623247"/>
    <w:rPr>
      <w:rFonts w:hint="default"/>
    </w:rPr>
  </w:style>
  <w:style w:type="character" w:customStyle="1" w:styleId="WW8Num10z1">
    <w:name w:val="WW8Num10z1"/>
    <w:rsid w:val="00623247"/>
  </w:style>
  <w:style w:type="character" w:customStyle="1" w:styleId="WW8Num10z2">
    <w:name w:val="WW8Num10z2"/>
    <w:rsid w:val="00623247"/>
  </w:style>
  <w:style w:type="character" w:customStyle="1" w:styleId="WW8Num10z3">
    <w:name w:val="WW8Num10z3"/>
    <w:rsid w:val="00623247"/>
  </w:style>
  <w:style w:type="character" w:customStyle="1" w:styleId="WW8Num10z4">
    <w:name w:val="WW8Num10z4"/>
    <w:rsid w:val="00623247"/>
  </w:style>
  <w:style w:type="character" w:customStyle="1" w:styleId="WW8Num10z5">
    <w:name w:val="WW8Num10z5"/>
    <w:rsid w:val="00623247"/>
  </w:style>
  <w:style w:type="character" w:customStyle="1" w:styleId="WW8Num10z6">
    <w:name w:val="WW8Num10z6"/>
    <w:rsid w:val="00623247"/>
  </w:style>
  <w:style w:type="character" w:customStyle="1" w:styleId="WW8Num10z7">
    <w:name w:val="WW8Num10z7"/>
    <w:rsid w:val="00623247"/>
  </w:style>
  <w:style w:type="character" w:customStyle="1" w:styleId="WW8Num10z8">
    <w:name w:val="WW8Num10z8"/>
    <w:rsid w:val="00623247"/>
  </w:style>
  <w:style w:type="character" w:customStyle="1" w:styleId="WW-DefaultParagraphFont">
    <w:name w:val="WW-Default Paragraph Font"/>
    <w:rsid w:val="00623247"/>
  </w:style>
  <w:style w:type="character" w:customStyle="1" w:styleId="FootnoteCharacters">
    <w:name w:val="Footnote Characters"/>
    <w:rsid w:val="00623247"/>
    <w:rPr>
      <w:rFonts w:cs="Cordia New"/>
      <w:vertAlign w:val="superscript"/>
    </w:rPr>
  </w:style>
  <w:style w:type="paragraph" w:customStyle="1" w:styleId="Heading">
    <w:name w:val="Heading"/>
    <w:basedOn w:val="Normal"/>
    <w:next w:val="BodyText"/>
    <w:rsid w:val="00623247"/>
    <w:pPr>
      <w:keepNext/>
      <w:suppressAutoHyphens/>
      <w:spacing w:before="240" w:after="120"/>
    </w:pPr>
    <w:rPr>
      <w:rFonts w:ascii="Liberation Sans" w:eastAsia="Microsoft YaHei" w:hAnsi="Liberation Sans"/>
      <w:szCs w:val="37"/>
      <w:lang w:eastAsia="zh-CN"/>
    </w:rPr>
  </w:style>
  <w:style w:type="paragraph" w:styleId="List">
    <w:name w:val="List"/>
    <w:basedOn w:val="BodyText"/>
    <w:rsid w:val="00623247"/>
    <w:pPr>
      <w:suppressAutoHyphens/>
    </w:pPr>
    <w:rPr>
      <w:rFonts w:cs="Angsana New"/>
      <w:lang w:eastAsia="zh-CN"/>
    </w:rPr>
  </w:style>
  <w:style w:type="paragraph" w:customStyle="1" w:styleId="Index0">
    <w:name w:val="Index"/>
    <w:basedOn w:val="Normal"/>
    <w:rsid w:val="00623247"/>
    <w:pPr>
      <w:suppressLineNumbers/>
      <w:suppressAutoHyphens/>
    </w:pPr>
    <w:rPr>
      <w:rFonts w:cs="Angsana New"/>
      <w:lang w:eastAsia="zh-CN"/>
    </w:rPr>
  </w:style>
  <w:style w:type="paragraph" w:styleId="NoSpacing">
    <w:name w:val="No Spacing"/>
    <w:qFormat/>
    <w:rsid w:val="00623247"/>
    <w:pPr>
      <w:suppressAutoHyphens/>
    </w:pPr>
    <w:rPr>
      <w:rFonts w:ascii="Cordia New" w:hAnsi="Cordia New" w:cs="Cordia New"/>
      <w:sz w:val="28"/>
      <w:szCs w:val="35"/>
      <w:lang w:eastAsia="zh-CN"/>
    </w:rPr>
  </w:style>
  <w:style w:type="paragraph" w:customStyle="1" w:styleId="TableContents">
    <w:name w:val="Table Contents"/>
    <w:basedOn w:val="Normal"/>
    <w:rsid w:val="00623247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623247"/>
    <w:pPr>
      <w:jc w:val="center"/>
    </w:pPr>
    <w:rPr>
      <w:b/>
      <w:bCs/>
    </w:rPr>
  </w:style>
  <w:style w:type="paragraph" w:customStyle="1" w:styleId="PreformattedText">
    <w:name w:val="Preformatted Text"/>
    <w:basedOn w:val="Normal"/>
    <w:rsid w:val="00623247"/>
    <w:pPr>
      <w:suppressAutoHyphens/>
    </w:pPr>
    <w:rPr>
      <w:rFonts w:ascii="Liberation Mono" w:eastAsia="NSimSun" w:hAnsi="Liberation Mono" w:cs="Liberation Mono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5101602BF844E95CAA28C83F8F290" ma:contentTypeVersion="15" ma:contentTypeDescription="Create a new document." ma:contentTypeScope="" ma:versionID="733504d6c8596668c988c2232c91a12f">
  <xsd:schema xmlns:xsd="http://www.w3.org/2001/XMLSchema" xmlns:xs="http://www.w3.org/2001/XMLSchema" xmlns:p="http://schemas.microsoft.com/office/2006/metadata/properties" xmlns:ns2="ea62828b-874a-49d8-97c6-093465823aef" xmlns:ns3="5518bbbc-02a1-4808-8f58-2caa5d633660" targetNamespace="http://schemas.microsoft.com/office/2006/metadata/properties" ma:root="true" ma:fieldsID="266683244c1ff2a135f2da141db3600d" ns2:_="" ns3:_="">
    <xsd:import namespace="ea62828b-874a-49d8-97c6-093465823aef"/>
    <xsd:import namespace="5518bbbc-02a1-4808-8f58-2caa5d6336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828b-874a-49d8-97c6-093465823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5cb27d5-2ecb-4528-aa23-d948d350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18bbbc-02a1-4808-8f58-2caa5d633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ee3c7-92bc-4ba5-accf-73b4b49be1e2}" ma:internalName="TaxCatchAll" ma:showField="CatchAllData" ma:web="5518bbbc-02a1-4808-8f58-2caa5d6336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62828b-874a-49d8-97c6-093465823aef">
      <Terms xmlns="http://schemas.microsoft.com/office/infopath/2007/PartnerControls"/>
    </lcf76f155ced4ddcb4097134ff3c332f>
    <TaxCatchAll xmlns="5518bbbc-02a1-4808-8f58-2caa5d633660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43467-5D67-4A65-8C1A-7EB820BD9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828b-874a-49d8-97c6-093465823aef"/>
    <ds:schemaRef ds:uri="5518bbbc-02a1-4808-8f58-2caa5d633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2322C3-D5E8-4014-88B1-8BDDDB3E1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4572B2-A877-4785-B6C1-DA9D66B27258}">
  <ds:schemaRefs>
    <ds:schemaRef ds:uri="http://schemas.microsoft.com/office/2006/metadata/properties"/>
    <ds:schemaRef ds:uri="http://schemas.microsoft.com/office/infopath/2007/PartnerControls"/>
    <ds:schemaRef ds:uri="ea62828b-874a-49d8-97c6-093465823aef"/>
    <ds:schemaRef ds:uri="5518bbbc-02a1-4808-8f58-2caa5d633660"/>
  </ds:schemaRefs>
</ds:datastoreItem>
</file>

<file path=customXml/itemProps4.xml><?xml version="1.0" encoding="utf-8"?>
<ds:datastoreItem xmlns:ds="http://schemas.openxmlformats.org/officeDocument/2006/customXml" ds:itemID="{EFA2DAE3-34E4-437F-81FB-0348EC56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138</Pages>
  <Words>34015</Words>
  <Characters>193888</Characters>
  <Application>Microsoft Office Word</Application>
  <DocSecurity>8</DocSecurity>
  <Lines>1615</Lines>
  <Paragraphs>454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ธนาคารกสิกรไทย จำกัด (มหาชน) และบริษัทย่อย</vt:lpstr>
    </vt:vector>
  </TitlesOfParts>
  <Company>tfb</Company>
  <LinksUpToDate>false</LinksUpToDate>
  <CharactersWithSpaces>227449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ธนาคารกสิกรไทย จำกัด (มหาชน) และบริษัทย่อย</dc:title>
  <dc:subject/>
  <dc:creator>kittinuch.w</dc:creator>
  <cp:keywords/>
  <dc:description/>
  <cp:lastModifiedBy>Paveena Inkong</cp:lastModifiedBy>
  <cp:revision>10</cp:revision>
  <cp:lastPrinted>2022-08-25T06:43:00Z</cp:lastPrinted>
  <dcterms:created xsi:type="dcterms:W3CDTF">2022-08-24T09:13:00Z</dcterms:created>
  <dcterms:modified xsi:type="dcterms:W3CDTF">2022-08-25T09:06:00Z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39529120</vt:i4>
  </property>
</Properties>
</file>