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F8065" w14:textId="0F018733" w:rsidR="00CE7369" w:rsidRPr="00FB3E7D" w:rsidRDefault="00CE736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143CE7" w14:paraId="11BE58C4" w14:textId="77777777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C85DAC" w14:textId="165ED3B8" w:rsidR="00B54E28" w:rsidRPr="00143CE7" w:rsidRDefault="00EE6B1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Pr="00143CE7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93B1C34" w14:textId="299E563E" w:rsidR="003D7A40" w:rsidRPr="00143CE7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143CE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143CE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143CE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143CE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EE6B1F" w:rsidRPr="00EE6B1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143CE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143CE7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143CE7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143CE7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Pr="00143CE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2EC3EA" w14:textId="6C8C1C9B" w:rsidR="004523B6" w:rsidRPr="00143CE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143CE7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69CA" w:rsidRPr="00143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69CA" w:rsidRPr="00143CE7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869CA" w:rsidRPr="00143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18D"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91EA885" w14:textId="77777777" w:rsidR="00305DB7" w:rsidRPr="00143CE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33DF38" w14:textId="77777777" w:rsidR="003D7A40" w:rsidRPr="00143CE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143CE7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143CE7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ระหว่างกาลฉบับภาษาอังกฤษจัดทำขึ้นจาก</w:t>
      </w:r>
      <w:r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</w:t>
      </w:r>
      <w:r w:rsidR="003D7A40"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442AEF"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ฉบับ</w:t>
      </w:r>
      <w:r w:rsidR="003D7A40"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  <w:r w:rsidR="00204C75" w:rsidRPr="00143C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9072636" w14:textId="77777777" w:rsidR="004723C5" w:rsidRPr="00143CE7" w:rsidRDefault="004723C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143CE7" w14:paraId="71B2852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51A84D" w14:textId="763CE9C6" w:rsidR="00B54E28" w:rsidRPr="00143CE7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3CE7">
              <w:rPr>
                <w:sz w:val="26"/>
                <w:szCs w:val="26"/>
              </w:rPr>
              <w:br w:type="page"/>
            </w:r>
            <w:r w:rsidR="00D445D9" w:rsidRPr="00143CE7">
              <w:rPr>
                <w:sz w:val="26"/>
                <w:szCs w:val="26"/>
              </w:rPr>
              <w:br w:type="page"/>
            </w:r>
            <w:r w:rsidR="00FA7CAA" w:rsidRPr="00143C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 w:rsidRPr="00143C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 w:rsidRPr="00143C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Pr="00143CE7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923A" w14:textId="65CA4A63" w:rsidR="00A5401A" w:rsidRPr="00143CE7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4A218D"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A15BB32" w14:textId="77777777" w:rsidR="00A5401A" w:rsidRPr="00143CE7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BB5E61" w14:textId="0EA10FDC" w:rsidR="00E6776D" w:rsidRPr="00143CE7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64B0" w:rsidRPr="00143CE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ตั้งแต่</w:t>
      </w: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EE6B1F" w:rsidRPr="00EE6B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1264B0"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E6B1F" w:rsidRPr="00EE6B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Pr="00143CE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</w:p>
    <w:p w14:paraId="55209AAF" w14:textId="77777777" w:rsidR="00856930" w:rsidRPr="00143CE7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143CE7" w14:paraId="162325E3" w14:textId="77777777" w:rsidTr="006D6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B178B" w14:textId="29EAAA29" w:rsidR="001D0E21" w:rsidRPr="00143CE7" w:rsidRDefault="00EE6B1F" w:rsidP="006D6FB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D0E21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E21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Pr="00143CE7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Pr="00143CE7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3CE7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143CE7">
        <w:rPr>
          <w:rFonts w:ascii="Browallia New" w:hAnsi="Browallia New" w:cs="Browallia New" w:hint="cs"/>
          <w:color w:val="000000"/>
          <w:sz w:val="26"/>
          <w:szCs w:val="26"/>
          <w:cs/>
        </w:rPr>
        <w:t>นี้</w:t>
      </w:r>
      <w:r w:rsidRPr="00143CE7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143CE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43CE7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Pr="003C36A1" w:rsidRDefault="00286CFB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143CE7" w14:paraId="054C54FB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ED10F80" w14:textId="76AF6E14" w:rsidR="00AE08BD" w:rsidRPr="00143CE7" w:rsidRDefault="00EE6B1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E08BD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Pr="00143CE7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05D72A" w14:textId="77777777" w:rsidR="00AC712D" w:rsidRDefault="00226F8A" w:rsidP="00226F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</w:t>
      </w:r>
      <w:r w:rsidR="00C57F49">
        <w:rPr>
          <w:rFonts w:ascii="Browallia New" w:eastAsia="Arial Unicode MS" w:hAnsi="Browallia New" w:cs="Browallia New"/>
          <w:sz w:val="26"/>
          <w:szCs w:val="26"/>
        </w:rPr>
        <w:br/>
      </w: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>ได้พิจารณาผลประกอบการ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ของบริษัทตามกลุ่มของผลิตภัณฑ์และท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ี่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ตั้งภูมิศาสตร์จากข้อมูลในลักษณะเดียวกันกับที่นำเสนอในข้อมูลทางการเงินระหว่างกาลนี้</w:t>
      </w:r>
    </w:p>
    <w:p w14:paraId="551C347B" w14:textId="77777777" w:rsidR="00226F8A" w:rsidRPr="00143CE7" w:rsidRDefault="00226F8A" w:rsidP="00226F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644CD" w14:textId="77777777" w:rsidR="00AC712D" w:rsidRPr="00143CE7" w:rsidRDefault="00AC712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5A3874" w14:textId="77777777" w:rsidR="0078064D" w:rsidRPr="007E0276" w:rsidRDefault="00390FE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33474AA" w14:textId="601BB42B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2D37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รายได้</w:t>
      </w:r>
      <w:r w:rsidR="00226F8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จากการขาย</w:t>
      </w:r>
      <w:r w:rsidR="00C41BB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และการให้บริการ</w:t>
      </w:r>
      <w:r w:rsidRPr="002D37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ตามกลุ่มผลิตภัณฑ์</w:t>
      </w:r>
    </w:p>
    <w:p w14:paraId="5E6C4BEA" w14:textId="77777777" w:rsidR="001666DF" w:rsidRPr="008619CB" w:rsidRDefault="001666DF" w:rsidP="001666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A925A6" w14:textId="2B007AB1" w:rsidR="001666DF" w:rsidRPr="007F7246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961327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2116A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E49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13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231642C0" w14:textId="77777777" w:rsidR="001666DF" w:rsidRPr="008619CB" w:rsidRDefault="001666DF" w:rsidP="001666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619CB" w:rsidRPr="00B712BE" w14:paraId="4E6B0C8B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280B7387" w14:textId="77777777" w:rsidR="008619CB" w:rsidRPr="00B712BE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5BC939" w14:textId="766972F3" w:rsidR="008619CB" w:rsidRPr="00B712BE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E437EFB" w14:textId="534C817E" w:rsidR="008619CB" w:rsidRPr="00B712BE" w:rsidRDefault="009736F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619CB" w:rsidRPr="00B712BE" w14:paraId="6D53CBF4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2E663AE9" w14:textId="77777777" w:rsidR="008619CB" w:rsidRPr="00B712BE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EEBCA3" w14:textId="70BC2728" w:rsidR="008619CB" w:rsidRPr="00B712BE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3BC77156" w14:textId="47AACA15" w:rsidR="008619CB" w:rsidRPr="00B712BE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8619CB" w:rsidRPr="00B712BE" w14:paraId="3EB3FA99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7BCD1486" w14:textId="77777777" w:rsidR="008619CB" w:rsidRPr="00B712BE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994554" w14:textId="77777777" w:rsidR="008619CB" w:rsidRPr="00B712BE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0569AD" w14:textId="77777777" w:rsidR="008619CB" w:rsidRPr="00B712BE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19CB" w:rsidRPr="00B712BE" w14:paraId="2A12F3D1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19A196E0" w14:textId="77777777" w:rsidR="008619CB" w:rsidRPr="00143CE7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25DA4D" w14:textId="77777777" w:rsidR="008619CB" w:rsidRPr="00143CE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234AE64" w14:textId="77777777" w:rsidR="008619CB" w:rsidRPr="00143CE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8619CB" w:rsidRPr="00B712BE" w14:paraId="5C751FE1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34206953" w14:textId="77777777" w:rsidR="008619CB" w:rsidRPr="00B712BE" w:rsidRDefault="008619CB" w:rsidP="008619CB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A756B2B" w14:textId="1C2E4C89" w:rsidR="008619CB" w:rsidRPr="006F3F03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EE6B1F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8619CB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758</w:t>
            </w:r>
            <w:r w:rsidR="008619CB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486</w:t>
            </w:r>
            <w:r w:rsidR="008619CB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288</w:t>
            </w:r>
          </w:p>
        </w:tc>
        <w:tc>
          <w:tcPr>
            <w:tcW w:w="1584" w:type="dxa"/>
            <w:vAlign w:val="center"/>
          </w:tcPr>
          <w:p w14:paraId="659D3E8A" w14:textId="2D43EDC3" w:rsidR="008619CB" w:rsidRPr="00B712BE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8619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179</w:t>
            </w:r>
            <w:r w:rsidR="008619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253</w:t>
            </w:r>
            <w:r w:rsidR="008619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921</w:t>
            </w:r>
          </w:p>
        </w:tc>
      </w:tr>
      <w:tr w:rsidR="008619CB" w:rsidRPr="00B712BE" w14:paraId="784CF72B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1454DC39" w14:textId="77777777" w:rsidR="008619CB" w:rsidRPr="00B712BE" w:rsidRDefault="008619CB" w:rsidP="008619CB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913640" w14:textId="623C5972" w:rsidR="008619CB" w:rsidRPr="00B712BE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75</w:t>
            </w:r>
            <w:r w:rsidR="008619CB" w:rsidRPr="000514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797</w:t>
            </w:r>
            <w:r w:rsidR="008619CB" w:rsidRPr="000514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BDAE9EC" w14:textId="7C3F6684" w:rsidR="008619CB" w:rsidRPr="00B712BE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</w:t>
            </w:r>
            <w:r w:rsidR="008619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137</w:t>
            </w:r>
            <w:r w:rsidR="008619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397</w:t>
            </w:r>
          </w:p>
        </w:tc>
      </w:tr>
      <w:tr w:rsidR="008619CB" w:rsidRPr="00B712BE" w14:paraId="07049999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3BB3372A" w14:textId="77777777" w:rsidR="008619CB" w:rsidRPr="00B712BE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81A8D" w14:textId="47E083CD" w:rsidR="008619CB" w:rsidRPr="00B712BE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8619CB" w:rsidRPr="000514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834</w:t>
            </w:r>
            <w:r w:rsidR="008619CB" w:rsidRPr="000514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283</w:t>
            </w:r>
            <w:r w:rsidR="008619CB" w:rsidRPr="000514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F7A52" w14:textId="5E2C5885" w:rsidR="008619CB" w:rsidRPr="00B712BE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8619CB" w:rsidRPr="00E47D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236</w:t>
            </w:r>
            <w:r w:rsidR="008619CB" w:rsidRPr="00E47D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391</w:t>
            </w:r>
            <w:r w:rsidR="008619CB" w:rsidRPr="00E47D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318</w:t>
            </w:r>
          </w:p>
        </w:tc>
      </w:tr>
    </w:tbl>
    <w:p w14:paraId="56853528" w14:textId="77777777" w:rsidR="001666DF" w:rsidRPr="008619CB" w:rsidRDefault="001666DF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5530AC" w14:textId="271C0369" w:rsidR="008372FA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รายได้</w:t>
      </w:r>
      <w:r w:rsidR="00226F8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จา</w:t>
      </w:r>
      <w:r w:rsidR="00B6123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ก</w:t>
      </w:r>
      <w:r w:rsidR="00226F8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การขาย</w:t>
      </w:r>
      <w:r w:rsidR="00C41BB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และการให้บริการ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ตาม</w:t>
      </w:r>
      <w:r w:rsidRPr="00C25C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ที่ตั้งทางภูมิศาสตร์</w:t>
      </w:r>
    </w:p>
    <w:p w14:paraId="12391AF7" w14:textId="77777777" w:rsidR="008372FA" w:rsidRPr="008619CB" w:rsidRDefault="008372FA" w:rsidP="008372F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CC3F76" w14:textId="1691E9E4" w:rsidR="008372FA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961327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2116A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E49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613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</w:t>
      </w:r>
      <w:r w:rsidRPr="00C25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ที่ตั้งทางภูมิศาสตร์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3DAB6184" w14:textId="1A107E0E" w:rsidR="008372FA" w:rsidRPr="008619CB" w:rsidRDefault="008372FA" w:rsidP="008619C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4316D4" w:rsidRPr="00B712BE" w14:paraId="3D30A95F" w14:textId="77777777" w:rsidTr="008619CB">
        <w:trPr>
          <w:trHeight w:val="20"/>
        </w:trPr>
        <w:tc>
          <w:tcPr>
            <w:tcW w:w="6408" w:type="dxa"/>
            <w:vAlign w:val="bottom"/>
          </w:tcPr>
          <w:p w14:paraId="3EE31073" w14:textId="77777777" w:rsidR="004316D4" w:rsidRPr="00B712BE" w:rsidRDefault="004316D4" w:rsidP="004316D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FAD2D0" w14:textId="5095A920" w:rsidR="004316D4" w:rsidRPr="00B712BE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763088" w14:textId="4F17358C" w:rsidR="004316D4" w:rsidRPr="008619CB" w:rsidRDefault="009736F8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4316D4" w:rsidRPr="00B712BE" w14:paraId="354D8628" w14:textId="77777777" w:rsidTr="008619CB">
        <w:trPr>
          <w:trHeight w:val="20"/>
        </w:trPr>
        <w:tc>
          <w:tcPr>
            <w:tcW w:w="6408" w:type="dxa"/>
            <w:vAlign w:val="bottom"/>
          </w:tcPr>
          <w:p w14:paraId="72C8E203" w14:textId="77777777" w:rsidR="004316D4" w:rsidRPr="00B712BE" w:rsidRDefault="004316D4" w:rsidP="004316D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F937DDC" w14:textId="3A01097D" w:rsidR="004316D4" w:rsidRPr="00B712BE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785022A2" w14:textId="2BB81433" w:rsidR="004316D4" w:rsidRPr="00B712BE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4316D4" w:rsidRPr="00B712BE" w14:paraId="0DB92767" w14:textId="77777777" w:rsidTr="008619CB">
        <w:trPr>
          <w:trHeight w:val="20"/>
        </w:trPr>
        <w:tc>
          <w:tcPr>
            <w:tcW w:w="6408" w:type="dxa"/>
            <w:vAlign w:val="bottom"/>
          </w:tcPr>
          <w:p w14:paraId="7A20762F" w14:textId="77777777" w:rsidR="004316D4" w:rsidRPr="00B712BE" w:rsidRDefault="004316D4" w:rsidP="004316D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62D81E" w14:textId="77777777" w:rsidR="004316D4" w:rsidRPr="00B712BE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09D83B" w14:textId="77777777" w:rsidR="004316D4" w:rsidRPr="00B712BE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316D4" w:rsidRPr="00B712BE" w14:paraId="0A2522A0" w14:textId="77777777" w:rsidTr="008619CB">
        <w:trPr>
          <w:trHeight w:val="20"/>
        </w:trPr>
        <w:tc>
          <w:tcPr>
            <w:tcW w:w="6408" w:type="dxa"/>
            <w:vAlign w:val="bottom"/>
          </w:tcPr>
          <w:p w14:paraId="13295756" w14:textId="77777777" w:rsidR="004316D4" w:rsidRPr="00143CE7" w:rsidRDefault="004316D4" w:rsidP="004316D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084B92" w14:textId="77777777" w:rsidR="004316D4" w:rsidRPr="00143CE7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/>
                <w:noProof/>
                <w:snapToGrid w:val="0"/>
                <w:sz w:val="16"/>
                <w:szCs w:val="16"/>
                <w:lang w:val="en-GB"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D47E4E6" w14:textId="77777777" w:rsidR="004316D4" w:rsidRPr="00143CE7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4316D4" w:rsidRPr="00B712BE" w14:paraId="3C945881" w14:textId="77777777" w:rsidTr="008619CB">
        <w:trPr>
          <w:trHeight w:val="20"/>
        </w:trPr>
        <w:tc>
          <w:tcPr>
            <w:tcW w:w="6408" w:type="dxa"/>
            <w:vAlign w:val="bottom"/>
          </w:tcPr>
          <w:p w14:paraId="4DAE0A26" w14:textId="77777777" w:rsidR="004316D4" w:rsidRPr="00B712BE" w:rsidRDefault="004316D4" w:rsidP="004316D4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ในประเทศ</w:t>
            </w: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8C82C39" w14:textId="293DF2A9" w:rsidR="004316D4" w:rsidRPr="008F35A2" w:rsidRDefault="00EE6B1F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4316D4" w:rsidRPr="008F35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498</w:t>
            </w:r>
            <w:r w:rsidR="004316D4" w:rsidRPr="008F35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801</w:t>
            </w:r>
            <w:r w:rsidR="004316D4" w:rsidRPr="008F35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334</w:t>
            </w:r>
          </w:p>
        </w:tc>
        <w:tc>
          <w:tcPr>
            <w:tcW w:w="1584" w:type="dxa"/>
            <w:vAlign w:val="center"/>
          </w:tcPr>
          <w:p w14:paraId="22554713" w14:textId="4E1A4887" w:rsidR="004316D4" w:rsidRPr="00B712BE" w:rsidRDefault="00EE6B1F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4316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727</w:t>
            </w:r>
            <w:r w:rsidR="004316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986</w:t>
            </w:r>
            <w:r w:rsidR="004316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761</w:t>
            </w:r>
          </w:p>
        </w:tc>
      </w:tr>
      <w:tr w:rsidR="004316D4" w:rsidRPr="00B712BE" w14:paraId="5CA44A7F" w14:textId="77777777" w:rsidTr="008619CB">
        <w:trPr>
          <w:trHeight w:val="20"/>
        </w:trPr>
        <w:tc>
          <w:tcPr>
            <w:tcW w:w="6408" w:type="dxa"/>
            <w:vAlign w:val="bottom"/>
          </w:tcPr>
          <w:p w14:paraId="221413F9" w14:textId="77777777" w:rsidR="004316D4" w:rsidRPr="00ED5596" w:rsidRDefault="004316D4" w:rsidP="004316D4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4EF964" w14:textId="29A748F2" w:rsidR="004316D4" w:rsidRPr="008F35A2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8F35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 xml:space="preserve"> 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Pr="008F35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335</w:t>
            </w:r>
            <w:r w:rsidRPr="008F35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482</w:t>
            </w:r>
            <w:r w:rsidRPr="008F35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BC26B8A" w14:textId="3247B4DD" w:rsidR="004316D4" w:rsidRPr="00B712BE" w:rsidRDefault="00EE6B1F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4316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</w:t>
            </w:r>
            <w:r w:rsidRPr="00EE6B1F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ja-JP"/>
              </w:rPr>
              <w:t>0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</w:t>
            </w:r>
            <w:r w:rsidR="004316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Pr="00EE6B1F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ja-JP"/>
              </w:rPr>
              <w:t>0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4316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ja-JP"/>
              </w:rPr>
              <w:t>557</w:t>
            </w:r>
          </w:p>
        </w:tc>
      </w:tr>
      <w:tr w:rsidR="004316D4" w:rsidRPr="00B712BE" w14:paraId="44DADEC4" w14:textId="77777777" w:rsidTr="008619CB">
        <w:trPr>
          <w:trHeight w:val="20"/>
        </w:trPr>
        <w:tc>
          <w:tcPr>
            <w:tcW w:w="6408" w:type="dxa"/>
            <w:vAlign w:val="bottom"/>
          </w:tcPr>
          <w:p w14:paraId="25CAE146" w14:textId="77777777" w:rsidR="004316D4" w:rsidRPr="00B712BE" w:rsidRDefault="004316D4" w:rsidP="004316D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10CEC" w14:textId="532042D0" w:rsidR="004316D4" w:rsidRPr="00436E69" w:rsidRDefault="00EE6B1F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EE6B1F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4316D4" w:rsidRPr="00051418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834</w:t>
            </w:r>
            <w:r w:rsidR="004316D4" w:rsidRPr="00051418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283</w:t>
            </w:r>
            <w:r w:rsidR="004316D4" w:rsidRPr="00051418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9B96A" w14:textId="575E7326" w:rsidR="004316D4" w:rsidRPr="00B712BE" w:rsidRDefault="00EE6B1F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4316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236</w:t>
            </w:r>
            <w:r w:rsidR="004316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391</w:t>
            </w:r>
            <w:r w:rsidR="004316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318</w:t>
            </w:r>
          </w:p>
        </w:tc>
      </w:tr>
    </w:tbl>
    <w:p w14:paraId="1BA0D514" w14:textId="77777777" w:rsidR="00226F8A" w:rsidRPr="008619CB" w:rsidRDefault="00226F8A" w:rsidP="008619C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1B2BDF" w14:textId="2257A8FB" w:rsidR="008372FA" w:rsidRDefault="00226F8A" w:rsidP="00226F8A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961327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61327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B3E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4DDB"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14DDB"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</w:t>
      </w:r>
      <w:r w:rsidR="004719B0" w:rsidRPr="004719B0">
        <w:rPr>
          <w:rFonts w:ascii="Browallia New" w:eastAsia="Arial Unicode MS" w:hAnsi="Browallia New" w:cs="Browallia New"/>
          <w:sz w:val="26"/>
          <w:szCs w:val="26"/>
          <w:cs/>
        </w:rPr>
        <w:t>และการให้บริการ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ทั้งหมดมีจังหวะเวลาการรับรู้รายได้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226F8A">
        <w:rPr>
          <w:rFonts w:ascii="Browallia New" w:eastAsia="Arial Unicode MS" w:hAnsi="Browallia New" w:cs="Browallia New"/>
          <w:sz w:val="26"/>
          <w:szCs w:val="26"/>
        </w:rPr>
        <w:t>Point in time)</w:t>
      </w:r>
    </w:p>
    <w:p w14:paraId="216EC80E" w14:textId="77777777" w:rsidR="00226F8A" w:rsidRPr="008619CB" w:rsidRDefault="00226F8A" w:rsidP="008619C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FD83D9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33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ลูกค้ารายใหญ่</w:t>
      </w:r>
    </w:p>
    <w:p w14:paraId="65B7EF9A" w14:textId="77777777" w:rsidR="001666DF" w:rsidRPr="008619CB" w:rsidRDefault="001666DF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6FC3A1" w14:textId="089CE045" w:rsidR="001666DF" w:rsidRPr="007F7246" w:rsidRDefault="001666DF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7246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961327">
        <w:rPr>
          <w:rFonts w:ascii="Browallia New" w:hAnsi="Browallia New" w:cs="Browallia New" w:hint="cs"/>
          <w:sz w:val="26"/>
          <w:szCs w:val="26"/>
          <w:cs/>
        </w:rPr>
        <w:t>หก</w:t>
      </w:r>
      <w:r w:rsidR="002116AC">
        <w:rPr>
          <w:rFonts w:ascii="Browallia New" w:hAnsi="Browallia New" w:cs="Browallia New"/>
          <w:sz w:val="26"/>
          <w:szCs w:val="26"/>
          <w:cs/>
        </w:rPr>
        <w:t>เดือน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30</w:t>
      </w:r>
      <w:r w:rsidR="009E49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132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F7246">
        <w:rPr>
          <w:rFonts w:ascii="Browallia New" w:hAnsi="Browallia New" w:cs="Browallia New"/>
          <w:sz w:val="26"/>
          <w:szCs w:val="26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F72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ของรายได้ทั้งหมดของบริษัท</w:t>
      </w:r>
      <w:r w:rsidR="001264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F72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02322A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  <w:r w:rsidRPr="0002322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02322A">
        <w:rPr>
          <w:rFonts w:ascii="Browallia New" w:hAnsi="Browallia New" w:cs="Browallia New"/>
          <w:sz w:val="26"/>
          <w:szCs w:val="26"/>
          <w:cs/>
        </w:rPr>
        <w:t>(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30</w:t>
      </w:r>
      <w:r w:rsidR="009E49D9" w:rsidRPr="000232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132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8D138B" w:rsidRPr="000232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2322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02322A" w:rsidRPr="000232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322A">
        <w:rPr>
          <w:rFonts w:ascii="Browallia New" w:hAnsi="Browallia New" w:cs="Browallia New"/>
          <w:sz w:val="26"/>
          <w:szCs w:val="26"/>
        </w:rPr>
        <w:t xml:space="preserve">: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2322A">
        <w:rPr>
          <w:rFonts w:ascii="Browallia New" w:hAnsi="Browallia New" w:cs="Browallia New"/>
          <w:sz w:val="26"/>
          <w:szCs w:val="26"/>
        </w:rPr>
        <w:t xml:space="preserve"> </w:t>
      </w:r>
      <w:r w:rsidRPr="0002322A">
        <w:rPr>
          <w:rFonts w:ascii="Browallia New" w:hAnsi="Browallia New" w:cs="Browallia New"/>
          <w:sz w:val="26"/>
          <w:szCs w:val="26"/>
          <w:cs/>
        </w:rPr>
        <w:t>กลุ่มก</w:t>
      </w:r>
      <w:r w:rsidRPr="0002322A">
        <w:rPr>
          <w:rFonts w:ascii="Browallia New" w:hAnsi="Browallia New" w:cs="Browallia New" w:hint="cs"/>
          <w:sz w:val="26"/>
          <w:szCs w:val="26"/>
          <w:cs/>
        </w:rPr>
        <w:t>ิจ</w:t>
      </w:r>
      <w:r w:rsidRPr="0002322A">
        <w:rPr>
          <w:rFonts w:ascii="Browallia New" w:hAnsi="Browallia New" w:cs="Browallia New"/>
          <w:sz w:val="26"/>
          <w:szCs w:val="26"/>
          <w:cs/>
        </w:rPr>
        <w:t>การ)</w:t>
      </w:r>
    </w:p>
    <w:p w14:paraId="46B0EBC7" w14:textId="77777777" w:rsidR="001666DF" w:rsidRPr="008619CB" w:rsidRDefault="001666DF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4316D4" w:rsidRPr="00B712BE" w14:paraId="5330F988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0C52078A" w14:textId="77777777" w:rsidR="004316D4" w:rsidRPr="00B712BE" w:rsidRDefault="004316D4" w:rsidP="004316D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1F7EF3B" w14:textId="4721B7CC" w:rsidR="004316D4" w:rsidRPr="00B712BE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A189D1" w14:textId="44BBA93F" w:rsidR="004316D4" w:rsidRPr="00B712BE" w:rsidRDefault="009736F8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4316D4" w:rsidRPr="00B712BE" w14:paraId="4C16626E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313E97FE" w14:textId="77777777" w:rsidR="004316D4" w:rsidRPr="00B712BE" w:rsidRDefault="004316D4" w:rsidP="004316D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959B2C1" w14:textId="1400B73B" w:rsidR="004316D4" w:rsidRPr="00B712BE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112B7AE5" w14:textId="68ADF2E0" w:rsidR="004316D4" w:rsidRPr="00B712BE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4316D4" w:rsidRPr="00B712BE" w14:paraId="1E2A28E3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18E1B1BF" w14:textId="77777777" w:rsidR="004316D4" w:rsidRPr="00B712BE" w:rsidRDefault="004316D4" w:rsidP="004316D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6CAFF9" w14:textId="77777777" w:rsidR="004316D4" w:rsidRPr="00B712BE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A7B727" w14:textId="77777777" w:rsidR="004316D4" w:rsidRPr="00B712BE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4316D4" w:rsidRPr="00B712BE" w14:paraId="1D90960A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526F5E83" w14:textId="77777777" w:rsidR="004316D4" w:rsidRPr="00143CE7" w:rsidRDefault="004316D4" w:rsidP="004316D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899D76" w14:textId="77777777" w:rsidR="004316D4" w:rsidRPr="00143CE7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B6A717C" w14:textId="77777777" w:rsidR="004316D4" w:rsidRPr="00143CE7" w:rsidRDefault="004316D4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4316D4" w:rsidRPr="00B712BE" w14:paraId="244763E1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4ED8B800" w14:textId="49EF1666" w:rsidR="004316D4" w:rsidRPr="00B712BE" w:rsidRDefault="004316D4" w:rsidP="004316D4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EE6B1F"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17C4F2" w14:textId="2E337965" w:rsidR="004316D4" w:rsidRPr="00B712BE" w:rsidRDefault="00EE6B1F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4316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743</w:t>
            </w:r>
          </w:p>
        </w:tc>
        <w:tc>
          <w:tcPr>
            <w:tcW w:w="1584" w:type="dxa"/>
            <w:vAlign w:val="center"/>
          </w:tcPr>
          <w:p w14:paraId="09EB55CE" w14:textId="265F2384" w:rsidR="004316D4" w:rsidRPr="00B712BE" w:rsidRDefault="00EE6B1F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4316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107</w:t>
            </w:r>
          </w:p>
        </w:tc>
      </w:tr>
      <w:tr w:rsidR="004316D4" w:rsidRPr="00B712BE" w14:paraId="3AA15526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61CF7060" w14:textId="6EE98864" w:rsidR="004316D4" w:rsidRPr="00B712BE" w:rsidRDefault="004316D4" w:rsidP="004316D4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EE6B1F"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E16F135" w14:textId="5217BB2C" w:rsidR="004316D4" w:rsidRPr="00B712BE" w:rsidRDefault="00EE6B1F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4316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639</w:t>
            </w:r>
          </w:p>
        </w:tc>
        <w:tc>
          <w:tcPr>
            <w:tcW w:w="1584" w:type="dxa"/>
            <w:vAlign w:val="center"/>
          </w:tcPr>
          <w:p w14:paraId="01307266" w14:textId="696C3C03" w:rsidR="004316D4" w:rsidRPr="00B712BE" w:rsidRDefault="00EE6B1F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4316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850</w:t>
            </w:r>
          </w:p>
        </w:tc>
      </w:tr>
      <w:tr w:rsidR="004316D4" w:rsidRPr="00B712BE" w14:paraId="29ABD765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5A4C5F15" w14:textId="5AD2D85C" w:rsidR="004316D4" w:rsidRPr="00B712BE" w:rsidRDefault="004316D4" w:rsidP="004316D4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EE6B1F"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E88A7C" w14:textId="6070B09F" w:rsidR="004316D4" w:rsidRPr="00B712BE" w:rsidRDefault="00EE6B1F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A15996D" w14:textId="5631481A" w:rsidR="004316D4" w:rsidRPr="00B712BE" w:rsidRDefault="00EE6B1F" w:rsidP="004316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739</w:t>
            </w:r>
          </w:p>
        </w:tc>
      </w:tr>
      <w:tr w:rsidR="004316D4" w:rsidRPr="001666DF" w14:paraId="148D967F" w14:textId="77777777" w:rsidTr="008619CB">
        <w:trPr>
          <w:trHeight w:val="20"/>
        </w:trPr>
        <w:tc>
          <w:tcPr>
            <w:tcW w:w="6399" w:type="dxa"/>
            <w:vAlign w:val="bottom"/>
          </w:tcPr>
          <w:p w14:paraId="40730DA4" w14:textId="77777777" w:rsidR="004316D4" w:rsidRPr="00B712BE" w:rsidRDefault="004316D4" w:rsidP="004316D4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DF1F27" w14:textId="4B955CAE" w:rsidR="004316D4" w:rsidRPr="00B712BE" w:rsidRDefault="00EE6B1F" w:rsidP="004316D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4316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AD516" w14:textId="36B946A7" w:rsidR="004316D4" w:rsidRPr="00B712BE" w:rsidRDefault="00EE6B1F" w:rsidP="004316D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EE6B1F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ja-JP"/>
              </w:rPr>
              <w:t>4</w:t>
            </w:r>
            <w:r w:rsidR="004316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ja-JP"/>
              </w:rPr>
              <w:t>696</w:t>
            </w:r>
          </w:p>
        </w:tc>
      </w:tr>
    </w:tbl>
    <w:p w14:paraId="16D33006" w14:textId="77777777" w:rsidR="001666DF" w:rsidRPr="008619CB" w:rsidRDefault="001666DF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E61E43" w14:textId="77777777" w:rsidR="00374590" w:rsidRPr="00EF795D" w:rsidRDefault="001666DF" w:rsidP="001A088B">
      <w:pPr>
        <w:rPr>
          <w:rFonts w:ascii="Browallia New" w:eastAsia="Arial Unicode MS" w:hAnsi="Browallia New" w:cs="Browallia New"/>
          <w:sz w:val="26"/>
          <w:szCs w:val="26"/>
        </w:rPr>
      </w:pPr>
      <w:r w:rsidRPr="001666D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D079FD" w:rsidRPr="00D079FD">
        <w:rPr>
          <w:rFonts w:ascii="Browallia New" w:eastAsia="Arial Unicode MS" w:hAnsi="Browallia New" w:cs="Browallia New"/>
          <w:sz w:val="26"/>
          <w:szCs w:val="26"/>
          <w:cs/>
        </w:rPr>
        <w:t>ลูกค้าที่อยู่ภายใต้การควบคุมเดียวกันถือเป็นลูกค้ารายเดียวกันและรวมเรียกว่ากลุ่มกิจการ</w:t>
      </w:r>
      <w:r w:rsidR="00EF795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EF795D" w14:paraId="7F8EE9B5" w14:textId="777777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23C024" w14:textId="2ABCD192" w:rsidR="00D33F77" w:rsidRPr="00EF795D" w:rsidRDefault="00EE6B1F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117004257"/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33F77" w:rsidRPr="00EF79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EF795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Pr="00B3747C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  <w:bookmarkStart w:id="1" w:name="FairValue"/>
      <w:bookmarkEnd w:id="0"/>
      <w:bookmarkEnd w:id="1"/>
    </w:p>
    <w:p w14:paraId="6FCC2366" w14:textId="77777777" w:rsidR="00D33F77" w:rsidRPr="00EF795D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79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Pr="00DA72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ราคาตามบัญชี</w:t>
      </w:r>
    </w:p>
    <w:p w14:paraId="057704AF" w14:textId="77777777" w:rsidR="00816499" w:rsidRPr="00B3747C" w:rsidRDefault="00816499" w:rsidP="00D33F77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2463E9" w14:paraId="573D1CA2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B4E2B" w14:textId="77777777" w:rsidR="002947B6" w:rsidRPr="00A963C5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60F2A1FC" w14:textId="77777777" w:rsidR="002947B6" w:rsidRPr="00A963C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 w:rsidRPr="00A963C5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18"/>
                <w:szCs w:val="18"/>
                <w:cs/>
              </w:rPr>
              <w:t>แสดงเงินลงทุน</w:t>
            </w: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2463E9" w14:paraId="38A5647B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055C1" w14:textId="77777777" w:rsidR="002947B6" w:rsidRPr="00A963C5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6C452" w14:textId="6B623378" w:rsidR="002947B6" w:rsidRPr="00A963C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67D9F" w14:textId="16EDF6AC" w:rsidR="002947B6" w:rsidRPr="00A963C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DEBBD" w14:textId="55494398" w:rsidR="002947B6" w:rsidRPr="00A963C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9AD98" w14:textId="77777777" w:rsidR="002947B6" w:rsidRPr="00A963C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C25C2" w:rsidRPr="002463E9" w14:paraId="58578030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C885E" w14:textId="77777777" w:rsidR="007C25C2" w:rsidRPr="00A963C5" w:rsidRDefault="007C25C2" w:rsidP="007C25C2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CD1EA" w14:textId="0FA536E6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47D85524" w14:textId="4D2AAEDE" w:rsidR="007C25C2" w:rsidRPr="00A963C5" w:rsidRDefault="00EE6B1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51471B7F" w14:textId="3B639099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E1BBC57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039776CB" w14:textId="2238F500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FF6B3AD" w14:textId="3F5B44ED" w:rsidR="007C25C2" w:rsidRPr="00A963C5" w:rsidRDefault="00EE6B1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2657B3D7" w14:textId="56FD549B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41278" w14:textId="77777777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32E57BFB" w14:textId="04CBFD1B" w:rsidR="007C25C2" w:rsidRPr="00A963C5" w:rsidRDefault="00EE6B1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0D0B47C9" w14:textId="54FC19DA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1BAC143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C472E06" w14:textId="0915506B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BD68E8" w14:textId="0D7F89F0" w:rsidR="007C25C2" w:rsidRPr="00A963C5" w:rsidRDefault="00EE6B1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6102CD15" w14:textId="3C105910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90341" w14:textId="77777777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2DCE87A4" w14:textId="2C0A2D6F" w:rsidR="007C25C2" w:rsidRPr="00A963C5" w:rsidRDefault="00EE6B1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7EFE2924" w14:textId="533BABDC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D0E7BF0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0B2FAD5" w14:textId="4494D725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D4D9E43" w14:textId="7C42A223" w:rsidR="007C25C2" w:rsidRPr="00A963C5" w:rsidRDefault="00EE6B1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1DCDEFF0" w14:textId="433B0288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637C9" w14:textId="77777777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2A96DCC8" w14:textId="46517CB9" w:rsidR="007C25C2" w:rsidRPr="00A963C5" w:rsidRDefault="00EE6B1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797B0EAA" w14:textId="3AB3DAD6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CB06FBE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70276084" w14:textId="4FB56354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31AEAB87" w14:textId="5E5E60F9" w:rsidR="007C25C2" w:rsidRPr="00A963C5" w:rsidRDefault="00EE6B1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58E806BE" w14:textId="2C5BD956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7C25C2" w:rsidRPr="00FF0385" w14:paraId="40E1AEE7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9C96" w14:textId="77777777" w:rsidR="007C25C2" w:rsidRPr="00A963C5" w:rsidRDefault="007C25C2" w:rsidP="007C25C2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CF697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CDF5D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1CAD3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EEAE8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66945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417599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6040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FE3FC7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FF0385" w14:paraId="1159030A" w14:textId="77777777" w:rsidTr="00E965E7">
        <w:trPr>
          <w:trHeight w:val="68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31926" w14:textId="77777777" w:rsidR="007C25C2" w:rsidRPr="00A963C5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สินทรัพย์ทางการเงินที่วัด</w:t>
            </w:r>
          </w:p>
          <w:p w14:paraId="2418AF68" w14:textId="77777777" w:rsidR="007C25C2" w:rsidRPr="00A963C5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มูลค่า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ด้วยมูลค่า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ยุติธรรมผ่าน</w:t>
            </w:r>
          </w:p>
          <w:p w14:paraId="620DF222" w14:textId="77777777" w:rsidR="007C25C2" w:rsidRPr="00A963C5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EFBE3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1FEC4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79418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95654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1A6DC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1B37A9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34441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CE672D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FF0385" w14:paraId="5E485762" w14:textId="77777777" w:rsidTr="00E965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5A5F" w14:textId="77777777" w:rsidR="007C25C2" w:rsidRPr="00A963C5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ab/>
              <w:t xml:space="preserve">      </w:t>
            </w: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55A9C8" w14:textId="69545172" w:rsidR="007C25C2" w:rsidRPr="00A963C5" w:rsidRDefault="00EE6B1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EE6B1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121</w:t>
            </w:r>
            <w:r w:rsidR="007C25C2"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009</w:t>
            </w:r>
            <w:r w:rsidR="007C25C2"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F2B23" w14:textId="650BD38B" w:rsidR="007C25C2" w:rsidRPr="00A963C5" w:rsidRDefault="00EE6B1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7C25C2" w:rsidRPr="00A963C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276</w:t>
            </w:r>
            <w:r w:rsidR="007C25C2" w:rsidRPr="00A963C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68A27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EA2A2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A963C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1D7A0" w14:textId="3E0E242F" w:rsidR="007C25C2" w:rsidRPr="00A963C5" w:rsidRDefault="00EE6B1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EE6B1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7C25C2"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499</w:t>
            </w:r>
            <w:r w:rsidR="007C25C2"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977</w:t>
            </w:r>
            <w:r w:rsidR="007C25C2"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19E67F" w14:textId="177734F8" w:rsidR="007C25C2" w:rsidRPr="003C36A1" w:rsidRDefault="00EE6B1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420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124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C7A05" w14:textId="67C83F05" w:rsidR="007C25C2" w:rsidRPr="003C36A1" w:rsidRDefault="00EE6B1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620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987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D1CA3C" w14:textId="4888DF31" w:rsidR="007C25C2" w:rsidRPr="003C36A1" w:rsidRDefault="00EE6B1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485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400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982</w:t>
            </w:r>
          </w:p>
        </w:tc>
      </w:tr>
      <w:tr w:rsidR="005A6E99" w:rsidRPr="00FF0385" w14:paraId="1F61AF22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208C" w14:textId="77777777" w:rsidR="005A6E99" w:rsidRPr="00A963C5" w:rsidRDefault="005A6E99" w:rsidP="005A6E9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65B72" w14:textId="3A45FF36" w:rsidR="005A6E99" w:rsidRPr="00A963C5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121</w:t>
            </w:r>
            <w:r w:rsidR="005A6E99"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009</w:t>
            </w:r>
            <w:r w:rsidR="005A6E99"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984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F1448" w14:textId="74E0EF71" w:rsidR="005A6E99" w:rsidRPr="00A963C5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65</w:t>
            </w:r>
            <w:r w:rsidR="005A6E99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276</w:t>
            </w:r>
            <w:r w:rsidR="005A6E99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231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9EF44" w14:textId="41496F8F" w:rsidR="005A6E99" w:rsidRPr="00805072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CC6C5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2167C" w14:textId="065854DF" w:rsidR="005A6E99" w:rsidRPr="00805072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5A6E99" w:rsidRPr="0080507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499</w:t>
            </w:r>
            <w:r w:rsidR="005A6E99" w:rsidRPr="0080507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977</w:t>
            </w:r>
            <w:r w:rsidR="005A6E99" w:rsidRPr="0080507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463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55F40" w14:textId="25AD03E4" w:rsidR="005A6E99" w:rsidRPr="003C36A1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5A6E99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420</w:t>
            </w:r>
            <w:r w:rsidR="005A6E99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124</w:t>
            </w:r>
            <w:r w:rsidR="005A6E99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3E9AD" w14:textId="33198B68" w:rsidR="005A6E99" w:rsidRPr="005A6E99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5A6E99" w:rsidRPr="005A6E9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620</w:t>
            </w:r>
            <w:r w:rsidR="005A6E99" w:rsidRPr="005A6E9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987</w:t>
            </w:r>
            <w:r w:rsidR="005A6E99" w:rsidRPr="005A6E9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85A01" w14:textId="5CA01B6F" w:rsidR="005A6E99" w:rsidRPr="003C36A1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5A6E99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485</w:t>
            </w:r>
            <w:r w:rsidR="005A6E99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400</w:t>
            </w:r>
            <w:r w:rsidR="005A6E99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982</w:t>
            </w:r>
          </w:p>
        </w:tc>
      </w:tr>
      <w:tr w:rsidR="005A6E99" w:rsidRPr="00FF0385" w14:paraId="3AED346B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86BDE" w14:textId="77777777" w:rsidR="005A6E99" w:rsidRPr="00A963C5" w:rsidRDefault="005A6E99" w:rsidP="005A6E9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EE62F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F17E4F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87447D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B3431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E3243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B14D8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2BA0DF" w14:textId="77777777" w:rsidR="005A6E99" w:rsidRPr="003C36A1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77555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5A6E99" w:rsidRPr="00FF0385" w14:paraId="202F6F9C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0AE22" w14:textId="77777777" w:rsidR="005A6E99" w:rsidRPr="00A963C5" w:rsidRDefault="005A6E99" w:rsidP="005A6E9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53035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743A3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A8AA6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5D241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FDA2F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521D5B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D158F" w14:textId="77777777" w:rsidR="005A6E99" w:rsidRPr="003C36A1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70DF32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5A6E99" w:rsidRPr="00FF0385" w14:paraId="2D0DA592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98378" w14:textId="77777777" w:rsidR="005A6E99" w:rsidRPr="00A963C5" w:rsidRDefault="005A6E99" w:rsidP="005A6E99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1957D97" w14:textId="77777777" w:rsidR="005A6E99" w:rsidRPr="00A963C5" w:rsidRDefault="005A6E99" w:rsidP="005A6E99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0EFFF262" w14:textId="77777777" w:rsidR="005A6E99" w:rsidRPr="00A963C5" w:rsidRDefault="005A6E99" w:rsidP="005A6E99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25C11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2B012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98FB7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B058B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089D4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39445CF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6EE17" w14:textId="77777777" w:rsidR="005A6E99" w:rsidRPr="003C36A1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28C4AA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5A6E99" w:rsidRPr="00FF0385" w14:paraId="0AF45C5F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59698" w14:textId="77777777" w:rsidR="005A6E99" w:rsidRPr="00A963C5" w:rsidRDefault="005A6E99" w:rsidP="005A6E99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4D24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F24BC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12526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B0F61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9B749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392417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A6584" w14:textId="77777777" w:rsidR="005A6E99" w:rsidRPr="003C36A1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8546A7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5A6E99" w:rsidRPr="002463E9" w14:paraId="20A8364C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86AF9" w14:textId="77777777" w:rsidR="005A6E99" w:rsidRPr="00A963C5" w:rsidRDefault="005A6E99" w:rsidP="005A6E99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   </w:t>
            </w: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- สัญญาแลกเปลี่ยน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CB0B8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449A7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A5818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2750D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12F85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88B2D7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1E4C8" w14:textId="77777777" w:rsidR="005A6E99" w:rsidRPr="003C36A1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F29E1B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5A6E99" w:rsidRPr="002463E9" w14:paraId="787FA48A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7B5D5" w14:textId="77777777" w:rsidR="005A6E99" w:rsidRPr="00A963C5" w:rsidRDefault="005A6E99" w:rsidP="005A6E99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      </w:t>
            </w: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เงินตราต่างประเทศ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79D5F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D1C0D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A170E" w14:textId="799D1630" w:rsidR="005A6E99" w:rsidRPr="003C36A1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123</w:t>
            </w:r>
            <w:r w:rsidR="005A6E99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3695A" w14:textId="67C9DC72" w:rsidR="005A6E99" w:rsidRPr="003C36A1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780</w:t>
            </w:r>
            <w:r w:rsidR="005A6E99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D5F83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5F8CF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6FD55" w14:textId="71F98290" w:rsidR="005A6E99" w:rsidRPr="003C36A1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123</w:t>
            </w:r>
            <w:r w:rsidR="005A6E99" w:rsidRPr="003C36A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18172" w14:textId="11C1429D" w:rsidR="005A6E99" w:rsidRPr="00A963C5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780</w:t>
            </w:r>
            <w:r w:rsidR="005A6E99" w:rsidRPr="00A963C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983</w:t>
            </w:r>
          </w:p>
        </w:tc>
      </w:tr>
      <w:tr w:rsidR="005A6E99" w:rsidRPr="002463E9" w14:paraId="2D397F3E" w14:textId="77777777" w:rsidTr="007C25C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82FD4" w14:textId="77777777" w:rsidR="005A6E99" w:rsidRPr="00A963C5" w:rsidRDefault="005A6E99" w:rsidP="005A6E9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FAEDC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3F568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A5532" w14:textId="4C3BE9E7" w:rsidR="005A6E99" w:rsidRPr="003C36A1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123</w:t>
            </w:r>
            <w:r w:rsidR="005A6E99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870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344C5" w14:textId="345C5743" w:rsidR="005A6E99" w:rsidRPr="003C36A1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780</w:t>
            </w:r>
            <w:r w:rsidR="005A6E99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983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1F8BB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FFC7E" w14:textId="77777777" w:rsidR="005A6E99" w:rsidRPr="00A963C5" w:rsidRDefault="005A6E99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65073" w14:textId="3AEDD4A0" w:rsidR="005A6E99" w:rsidRPr="003C36A1" w:rsidRDefault="00EE6B1F" w:rsidP="005A6E99">
            <w:pPr>
              <w:tabs>
                <w:tab w:val="center" w:pos="341"/>
                <w:tab w:val="right" w:pos="792"/>
              </w:tabs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123</w:t>
            </w:r>
            <w:r w:rsidR="005A6E99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870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95473" w14:textId="09E69A2A" w:rsidR="005A6E99" w:rsidRPr="00A963C5" w:rsidRDefault="00EE6B1F" w:rsidP="005A6E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780</w:t>
            </w:r>
            <w:r w:rsidR="005A6E99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983</w:t>
            </w:r>
          </w:p>
        </w:tc>
      </w:tr>
    </w:tbl>
    <w:p w14:paraId="11D34199" w14:textId="77777777" w:rsidR="00340823" w:rsidRDefault="00340823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AE49F1" w14:textId="6D64D1A3" w:rsidR="00DF7A77" w:rsidRPr="005A6F3A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E6B1F" w:rsidRPr="00EE6B1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</w:p>
    <w:p w14:paraId="315774D3" w14:textId="77777777" w:rsidR="00DF7A77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298711" w14:textId="473BCDE9" w:rsidR="00DF7A77" w:rsidRPr="00611069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EE6B1F" w:rsidRPr="00EE6B1F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611069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>คำนวณจากราคาปิด ที่อ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>างอิงจากตลาดหลักทรัพย์</w:t>
      </w:r>
    </w:p>
    <w:p w14:paraId="6B2F446E" w14:textId="77777777" w:rsidR="00DF7A77" w:rsidRPr="00611069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612514" w14:textId="02BB5C81" w:rsidR="00DF7A77" w:rsidRPr="005A6F3A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E6B1F" w:rsidRPr="00EE6B1F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2</w:t>
      </w:r>
    </w:p>
    <w:p w14:paraId="1CD83713" w14:textId="77777777" w:rsidR="00DF7A77" w:rsidRDefault="00DF7A77" w:rsidP="00DF7A7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C5A055" w14:textId="5577E24F" w:rsidR="00DF7A77" w:rsidRPr="00611069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110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Pr="00D245C0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5329F" w14:textId="1E8EF7D5" w:rsidR="00DF7A77" w:rsidRPr="005A6F3A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EB390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EE6B1F" w:rsidRPr="00EE6B1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7803FC03" w14:textId="77777777" w:rsidR="00DF7A77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7449D" w14:textId="6D7D77B6" w:rsidR="00DF7A77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</w:t>
      </w: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สามารถ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 xml:space="preserve">สังเกตได้ในตลาด (ข้อมูลระดับที่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6BFBD2AD" w:rsidR="00DF7A77" w:rsidRDefault="00DF7A77" w:rsidP="003C4BE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F351C6D" w14:textId="3A1C8292" w:rsidR="00DC4276" w:rsidRPr="00611069" w:rsidRDefault="00DC4276" w:rsidP="0073771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EE6B1F" w:rsidRPr="00EE6B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26690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</w:t>
      </w:r>
      <w:r w:rsidR="002116A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เดือน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EE6B1F" w:rsidRPr="00EE6B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614D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6690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="00EC3227"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C3227" w:rsidRPr="00DA72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E6B1F" w:rsidRPr="00EE6B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DA72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13907391" w14:textId="77777777" w:rsidR="00DC4276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611069" w14:paraId="2A47E9F4" w14:textId="77777777" w:rsidTr="004D46F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E3FB8" w14:textId="77777777" w:rsidR="003C4BE0" w:rsidRPr="00671B4C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CF389A" w14:textId="77777777" w:rsidR="003C4BE0" w:rsidRPr="00611069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B6614" w14:textId="77777777" w:rsidR="003C4BE0" w:rsidRPr="00611069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611069" w14:paraId="7E326B2F" w14:textId="77777777" w:rsidTr="004D46F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70391" w14:textId="77777777" w:rsidR="003C4BE0" w:rsidRPr="00611069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B6BED6" w14:textId="32EAEB58" w:rsidR="003C4BE0" w:rsidRPr="00611069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3D0EB" w14:textId="77777777" w:rsidR="003C4BE0" w:rsidRPr="00611069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D26C6B" w:rsidRPr="00611069" w14:paraId="106A9601" w14:textId="77777777" w:rsidTr="004D46F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D6A22" w14:textId="77777777" w:rsidR="00D26C6B" w:rsidRPr="00611069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BD8FD7" w14:textId="79536FD9" w:rsidR="00D26C6B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3FDC1" w14:textId="485CB211" w:rsidR="00D26C6B" w:rsidRPr="00611069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26C6B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3C4BE0" w:rsidRPr="00611069" w14:paraId="1B915E80" w14:textId="77777777" w:rsidTr="004D46F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6E388" w14:textId="77777777" w:rsidR="003C4BE0" w:rsidRPr="00611069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93C32F" w14:textId="10F6D2B8" w:rsidR="003C4BE0" w:rsidRPr="00611069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38F67" w14:textId="77777777" w:rsidR="003C4BE0" w:rsidRPr="00611069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611069" w14:paraId="3F858636" w14:textId="77777777" w:rsidTr="002A4F2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3268C" w14:textId="77777777" w:rsidR="003C4BE0" w:rsidRPr="00611069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A9EBA" w14:textId="77777777" w:rsidR="003C4BE0" w:rsidRPr="002A4F2C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8258D" w14:textId="77777777" w:rsidR="003C4BE0" w:rsidRPr="00611069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C4BE0" w:rsidRPr="00611069" w14:paraId="3E019F27" w14:textId="77777777" w:rsidTr="002A4F2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AA65B" w14:textId="3F3C0D5F" w:rsidR="003C4BE0" w:rsidRPr="00611069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คงเหลือ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ต้นงวด</w:t>
            </w:r>
            <w:r w:rsidR="002C1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1A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9146" w14:textId="67FE8C1F" w:rsidR="003C4BE0" w:rsidRPr="002A4F2C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E2EAE" w14:textId="60D1C2AE" w:rsidR="003C4BE0" w:rsidRPr="008249E5" w:rsidRDefault="00EE6B1F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4BE0" w:rsidRPr="00784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3C4BE0" w:rsidRPr="00784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3C4BE0" w:rsidRPr="00784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3C4BE0" w:rsidRPr="00611069" w14:paraId="2FB8E820" w14:textId="77777777" w:rsidTr="002A4F2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3821E" w14:textId="3BFD8D6B" w:rsidR="003C4BE0" w:rsidRPr="00611069" w:rsidRDefault="00C679F6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3A8C4" w14:textId="2B5272B4" w:rsidR="003C4BE0" w:rsidRPr="002A4F2C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E4850" w14:textId="77777777" w:rsidR="003C4BE0" w:rsidRPr="00784E0B" w:rsidRDefault="002C1ACA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27B8" w:rsidRPr="00611069" w14:paraId="767DE8BC" w14:textId="77777777" w:rsidTr="002A4F2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8BD29" w14:textId="43438088" w:rsidR="000127B8" w:rsidRDefault="000127B8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27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7587" w14:textId="15073D62" w:rsidR="000127B8" w:rsidRPr="002A4F2C" w:rsidRDefault="000127B8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2BF9F" w14:textId="1C12E743" w:rsidR="000127B8" w:rsidRDefault="000127B8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4BE0" w:rsidRPr="00611069" w14:paraId="1E4B9A1E" w14:textId="77777777" w:rsidTr="002A4F2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DDCE7" w14:textId="77777777" w:rsidR="003C4BE0" w:rsidRPr="00611069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7C7C" w14:textId="51CA91D9" w:rsidR="003C4BE0" w:rsidRPr="002A4F2C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47078" w14:textId="2C67C649" w:rsidR="003C4BE0" w:rsidRPr="00611069" w:rsidRDefault="00EE6B1F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3C4B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3C4B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3C4BE0" w:rsidRPr="00611069" w14:paraId="3174192A" w14:textId="77777777" w:rsidTr="002A4F2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214D" w14:textId="32129C1C" w:rsidR="003C4BE0" w:rsidRPr="002C1ACA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คงเหลือ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="00D16A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งวด</w:t>
            </w:r>
            <w:r w:rsidR="002C1A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6DD9" w14:textId="634A02FA" w:rsidR="003C4BE0" w:rsidRPr="002A4F2C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906BC" w14:textId="305B792C" w:rsidR="003C4BE0" w:rsidRPr="00611069" w:rsidRDefault="00EE6B1F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4BE0" w:rsidRPr="00D62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3C4BE0" w:rsidRPr="00D62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3C4BE0" w:rsidRPr="00D62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</w:tbl>
    <w:p w14:paraId="4DF622F2" w14:textId="77777777" w:rsidR="00A05BB9" w:rsidRPr="00737719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_Toc48681841"/>
    </w:p>
    <w:p w14:paraId="76A76AB6" w14:textId="77777777" w:rsidR="000E17CB" w:rsidRPr="0061106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1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2"/>
    </w:p>
    <w:p w14:paraId="0FB5CF4B" w14:textId="77777777" w:rsidR="000E17CB" w:rsidRPr="0073771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DE176F" w14:textId="77777777" w:rsidR="000E17CB" w:rsidRPr="00611069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เกี่ยวกับ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Pr="00611069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89580F" w14:textId="1605A9DD" w:rsidR="00613EDB" w:rsidRPr="003C4BE0" w:rsidRDefault="000E17CB" w:rsidP="00DC42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EE6B1F" w:rsidRPr="00EE6B1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Pr="002463E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ปัจจัยการขาด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 (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>Discount for Lack of Marketability : DLOM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ประมาณโดยอ้างอิงจาก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มาตรฐานการประเมินมูลค่า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(International Valuation </w:t>
      </w:r>
      <w:r w:rsidR="005B059C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>tandards)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โดยบริษัทได้ใช้</w:t>
      </w:r>
      <w:r w:rsidR="00EB3900"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77777777" w:rsidR="00D60707" w:rsidRDefault="00D60707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590FDC" w14:paraId="4FA90C2F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C07081" w14:textId="5C4E1D14" w:rsidR="00AE08BD" w:rsidRPr="00590FDC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0FDC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31D1F94" w14:textId="560BD405" w:rsidR="00EB0EB1" w:rsidRPr="00590FDC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 w:rsidRPr="00590FDC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14:paraId="7F5133F9" w14:textId="77777777"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943D509" w14:textId="77777777" w:rsidR="00C83BD7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ในระหว่างงวด</w:t>
      </w:r>
      <w:r w:rsidR="00F84D6F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350C5F" w:rsidRPr="00EB3900" w14:paraId="161EECC2" w14:textId="77777777" w:rsidTr="00350C5F">
        <w:tc>
          <w:tcPr>
            <w:tcW w:w="7978" w:type="dxa"/>
            <w:vAlign w:val="bottom"/>
          </w:tcPr>
          <w:p w14:paraId="32C72B65" w14:textId="6DC4A33B" w:rsidR="00350C5F" w:rsidRPr="00EB3900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D882CE" w14:textId="132AE772" w:rsidR="00350C5F" w:rsidRPr="00EB3900" w:rsidRDefault="00350C5F" w:rsidP="00350C5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50C5F" w:rsidRPr="00EB3900" w14:paraId="098ED58E" w14:textId="77777777" w:rsidTr="00350C5F">
        <w:tc>
          <w:tcPr>
            <w:tcW w:w="7978" w:type="dxa"/>
            <w:vAlign w:val="bottom"/>
          </w:tcPr>
          <w:p w14:paraId="4B001AC1" w14:textId="050E21B1" w:rsidR="00350C5F" w:rsidRPr="00EB3900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0F3C72" w14:textId="5429FAE8" w:rsidR="00350C5F" w:rsidRPr="00EB3900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50C5F" w:rsidRPr="00EB3900" w14:paraId="0E6960F7" w14:textId="77777777" w:rsidTr="00350C5F">
        <w:trPr>
          <w:trHeight w:val="95"/>
        </w:trPr>
        <w:tc>
          <w:tcPr>
            <w:tcW w:w="7978" w:type="dxa"/>
            <w:vAlign w:val="bottom"/>
          </w:tcPr>
          <w:p w14:paraId="3B6D92BD" w14:textId="77777777" w:rsidR="00350C5F" w:rsidRPr="00EB3900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2257" w14:textId="698B73DD" w:rsidR="00350C5F" w:rsidRPr="00EB3900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</w:tr>
      <w:tr w:rsidR="00350C5F" w:rsidRPr="00EB3900" w14:paraId="5CC568D4" w14:textId="77777777" w:rsidTr="00350C5F">
        <w:trPr>
          <w:trHeight w:val="85"/>
        </w:trPr>
        <w:tc>
          <w:tcPr>
            <w:tcW w:w="7978" w:type="dxa"/>
            <w:vAlign w:val="bottom"/>
          </w:tcPr>
          <w:p w14:paraId="7BB992DB" w14:textId="1AFCAA33" w:rsidR="00350C5F" w:rsidRPr="009B262E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43E56E" w14:textId="19810097" w:rsidR="00350C5F" w:rsidRPr="009B262E" w:rsidRDefault="00EE6B1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350C5F" w:rsidRPr="00AD0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483</w:t>
            </w:r>
            <w:r w:rsidR="00350C5F" w:rsidRPr="00AD0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350C5F" w:rsidRPr="00AD07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350C5F" w:rsidRPr="00EB3900" w14:paraId="0712B480" w14:textId="77777777" w:rsidTr="00350C5F">
        <w:tc>
          <w:tcPr>
            <w:tcW w:w="7978" w:type="dxa"/>
            <w:vAlign w:val="bottom"/>
          </w:tcPr>
          <w:p w14:paraId="1C536BE1" w14:textId="0738BB41" w:rsidR="00350C5F" w:rsidRPr="00EB3900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5E4891" w14:textId="63A45F8E" w:rsidR="00350C5F" w:rsidRPr="004869CA" w:rsidRDefault="00EE6B1F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350C5F" w:rsidRPr="002F25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113</w:t>
            </w:r>
            <w:r w:rsidR="00350C5F" w:rsidRPr="002F25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350C5F" w:rsidRPr="002F25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350C5F" w:rsidRPr="00EB3900" w14:paraId="4CB884A2" w14:textId="77777777" w:rsidTr="00350C5F">
        <w:tc>
          <w:tcPr>
            <w:tcW w:w="7978" w:type="dxa"/>
            <w:vAlign w:val="bottom"/>
          </w:tcPr>
          <w:p w14:paraId="73A35376" w14:textId="59BC8258" w:rsidR="00350C5F" w:rsidRPr="00EB3900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5C236" w14:textId="74249627" w:rsidR="00350C5F" w:rsidRPr="00EB3900" w:rsidRDefault="00350C5F" w:rsidP="009045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F25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Pr="002F25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70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Pr="002F25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2F25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2F25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350C5F" w:rsidRPr="00EB3900" w14:paraId="4B530104" w14:textId="77777777" w:rsidTr="00350C5F">
        <w:tc>
          <w:tcPr>
            <w:tcW w:w="7978" w:type="dxa"/>
            <w:vAlign w:val="bottom"/>
          </w:tcPr>
          <w:p w14:paraId="5DC50DB9" w14:textId="62D63F26" w:rsidR="00350C5F" w:rsidRPr="00EB3900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C47FF" w14:textId="1B771AD6" w:rsidR="00350C5F" w:rsidRPr="00EB3900" w:rsidRDefault="00EE6B1F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350C5F" w:rsidRPr="002F25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891</w:t>
            </w:r>
            <w:r w:rsidR="00350C5F" w:rsidRPr="002F25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350C5F" w:rsidRPr="002F25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14:paraId="0A4D0F2B" w14:textId="77777777" w:rsidR="00F924F3" w:rsidRPr="00EB3900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94BAD14" w14:textId="4817227A" w:rsidR="00F52B8D" w:rsidRDefault="001C0B1B" w:rsidP="00D947D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ณ วันที่ 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614D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496D4A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กันยายน</w:t>
      </w:r>
      <w:r w:rsidR="00EC3227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2565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เงินลงทุนระยะสั้นมีอัตราดอกเบี้ยร้อยละ</w:t>
      </w:r>
      <w:r w:rsidR="002F2592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2F25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</w:t>
      </w:r>
      <w:r w:rsidR="00EE6B1F" w:rsidRPr="00EE6B1F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6</w:t>
      </w:r>
      <w:r w:rsidR="00712EE7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C655C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ถึง</w:t>
      </w:r>
      <w:r w:rsidR="006104E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</w:t>
      </w:r>
      <w:r w:rsidR="006104ED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</w:rPr>
        <w:t>ละ</w:t>
      </w:r>
      <w:r w:rsidR="00CE7369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2F25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87</w:t>
      </w:r>
      <w:r w:rsidR="00CD4835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ต่อปี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(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มีนาคม </w:t>
      </w:r>
      <w:r w:rsidR="004A218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2565</w:t>
      </w:r>
      <w:r w:rsidR="00C655C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: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ร้อยละ</w:t>
      </w:r>
      <w:r w:rsidR="00C23CEC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2656D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</w:t>
      </w:r>
      <w:r w:rsidR="00773B21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5777E5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br/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ถึงร้อยละ </w:t>
      </w:r>
      <w:r w:rsidR="00EE6B1F" w:rsidRPr="00EE6B1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2656D4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EE6B1F" w:rsidRPr="00EE6B1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45</w:t>
      </w:r>
      <w:r w:rsidR="00773B21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)</w:t>
      </w:r>
    </w:p>
    <w:p w14:paraId="773BA48A" w14:textId="330385AA" w:rsidR="009B262E" w:rsidRPr="00EB3900" w:rsidRDefault="009B26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DA68B6" w14:paraId="778D74E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243EE3" w14:textId="4E2AFB4F" w:rsidR="00D445D9" w:rsidRPr="00DA68B6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08CBF94D" w14:textId="77777777" w:rsidR="00D445D9" w:rsidRPr="00DA68B6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427B7D9" w14:textId="4C5275C0" w:rsidR="00D445D9" w:rsidRPr="00EB3900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EE6B1F" w:rsidRPr="00EE6B1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30</w:t>
      </w:r>
      <w:r w:rsidR="00614D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127EFB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>กันยายน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256</w:t>
      </w:r>
      <w:r w:rsidR="00EE6B1F" w:rsidRPr="00EE6B1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5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EE6B1F" w:rsidRPr="00EE6B1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มีนาคม พ.ศ. </w:t>
      </w:r>
      <w:r w:rsidR="00EE6B1F" w:rsidRPr="00EE6B1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2565</w:t>
      </w:r>
      <w:r w:rsidRPr="00DA721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DA721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มีดังนี้</w:t>
      </w:r>
    </w:p>
    <w:p w14:paraId="52C4AE23" w14:textId="77777777" w:rsidR="00D445D9" w:rsidRPr="00EB3900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619CB" w:rsidRPr="00EB3900" w14:paraId="07156EBD" w14:textId="77777777" w:rsidTr="008619CB">
        <w:tc>
          <w:tcPr>
            <w:tcW w:w="6399" w:type="dxa"/>
          </w:tcPr>
          <w:p w14:paraId="5E59584B" w14:textId="77777777" w:rsidR="008619CB" w:rsidRPr="00EB3900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D1E73" w14:textId="1DA1A765" w:rsidR="008619CB" w:rsidRPr="00EB3900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A5D627" w14:textId="0E0A0FF7" w:rsidR="008619CB" w:rsidRPr="00EB3900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8619CB" w:rsidRPr="00EB3900" w14:paraId="3A1077CC" w14:textId="77777777" w:rsidTr="008619CB">
        <w:tc>
          <w:tcPr>
            <w:tcW w:w="6399" w:type="dxa"/>
          </w:tcPr>
          <w:p w14:paraId="46909F04" w14:textId="77777777" w:rsidR="008619CB" w:rsidRPr="00EB3900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313C70" w14:textId="0AFA6592" w:rsidR="008619CB" w:rsidRPr="00362066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8619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8619CB" w:rsidRPr="00E87E5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CE86250" w14:textId="71F78669" w:rsidR="008619CB" w:rsidRPr="00362066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19CB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619CB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8619CB" w:rsidRPr="00EB3900" w14:paraId="4977410F" w14:textId="77777777" w:rsidTr="008619CB">
        <w:tc>
          <w:tcPr>
            <w:tcW w:w="6399" w:type="dxa"/>
          </w:tcPr>
          <w:p w14:paraId="5C45F098" w14:textId="77777777" w:rsidR="008619CB" w:rsidRPr="00EB3900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22BF04F" w14:textId="3D26879C" w:rsidR="008619CB" w:rsidRPr="00EB3900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6AAEA831" w14:textId="02EDC581" w:rsidR="008619CB" w:rsidRPr="00EB3900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8619CB" w:rsidRPr="00EB3900" w14:paraId="7E15B13C" w14:textId="77777777" w:rsidTr="008619CB">
        <w:tc>
          <w:tcPr>
            <w:tcW w:w="6399" w:type="dxa"/>
          </w:tcPr>
          <w:p w14:paraId="7F07C472" w14:textId="77777777" w:rsidR="008619CB" w:rsidRPr="00EB3900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084E1C" w14:textId="77777777" w:rsidR="008619CB" w:rsidRPr="00EB3900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A97C63" w14:textId="77777777" w:rsidR="008619CB" w:rsidRPr="00EB3900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19CB" w:rsidRPr="007C25C2" w14:paraId="47124EBD" w14:textId="77777777" w:rsidTr="008619CB">
        <w:tc>
          <w:tcPr>
            <w:tcW w:w="6399" w:type="dxa"/>
          </w:tcPr>
          <w:p w14:paraId="213D51BF" w14:textId="77777777" w:rsidR="008619CB" w:rsidRPr="007C25C2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5C51B" w14:textId="77777777" w:rsidR="008619CB" w:rsidRPr="007C25C2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789E7" w14:textId="77777777" w:rsidR="008619CB" w:rsidRPr="007C25C2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</w:p>
        </w:tc>
      </w:tr>
      <w:tr w:rsidR="008619CB" w:rsidRPr="00EB3900" w14:paraId="5CB3DFA3" w14:textId="77777777" w:rsidTr="008619CB">
        <w:tc>
          <w:tcPr>
            <w:tcW w:w="6399" w:type="dxa"/>
            <w:vAlign w:val="bottom"/>
          </w:tcPr>
          <w:p w14:paraId="2463911D" w14:textId="77777777" w:rsidR="008619CB" w:rsidRPr="00EB3900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C2C0F5" w14:textId="316528D2" w:rsidR="008619CB" w:rsidRPr="00EB3900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8619CB" w:rsidRPr="000307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010</w:t>
            </w:r>
            <w:r w:rsidR="008619CB" w:rsidRPr="000307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912</w:t>
            </w:r>
            <w:r w:rsidR="008619CB" w:rsidRPr="000307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84" w:type="dxa"/>
            <w:vAlign w:val="center"/>
          </w:tcPr>
          <w:p w14:paraId="3C712C0E" w14:textId="5A6EF6A3" w:rsidR="008619CB" w:rsidRPr="00EB3900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619CB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8619CB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419</w:t>
            </w:r>
            <w:r w:rsidR="008619CB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871</w:t>
            </w:r>
          </w:p>
        </w:tc>
      </w:tr>
      <w:tr w:rsidR="008619CB" w:rsidRPr="00EB3900" w14:paraId="7852F9DA" w14:textId="77777777" w:rsidTr="008619CB">
        <w:tc>
          <w:tcPr>
            <w:tcW w:w="6399" w:type="dxa"/>
            <w:vAlign w:val="bottom"/>
          </w:tcPr>
          <w:p w14:paraId="7B976626" w14:textId="77777777" w:rsidR="008619CB" w:rsidRPr="00EB3900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ค่าเผื่อ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6BC42" w14:textId="5F24D09F" w:rsidR="008619CB" w:rsidRPr="00EB3900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  <w:r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E124F1" w14:textId="7E61E329" w:rsidR="008619CB" w:rsidRPr="00EB3900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619CB" w:rsidRPr="00EB3900" w14:paraId="3530FAFF" w14:textId="77777777" w:rsidTr="008619CB">
        <w:tc>
          <w:tcPr>
            <w:tcW w:w="6399" w:type="dxa"/>
            <w:vAlign w:val="bottom"/>
          </w:tcPr>
          <w:p w14:paraId="22482B44" w14:textId="77777777" w:rsidR="008619CB" w:rsidRPr="00EB3900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087F9" w14:textId="1ABEBBD1" w:rsidR="008619CB" w:rsidRPr="00EB3900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8619CB"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990</w:t>
            </w:r>
            <w:r w:rsidR="008619CB"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466</w:t>
            </w:r>
            <w:r w:rsidR="008619CB"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D451C" w14:textId="5B3CDBD5" w:rsidR="008619CB" w:rsidRPr="00EB3900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619CB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="008619CB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 w:rsidR="008619CB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</w:p>
        </w:tc>
      </w:tr>
      <w:tr w:rsidR="008619CB" w:rsidRPr="00EB3900" w14:paraId="78BB41C5" w14:textId="77777777" w:rsidTr="008619CB">
        <w:tc>
          <w:tcPr>
            <w:tcW w:w="6399" w:type="dxa"/>
            <w:vAlign w:val="bottom"/>
          </w:tcPr>
          <w:p w14:paraId="3319C87A" w14:textId="3FB30831" w:rsidR="008619CB" w:rsidRPr="004869CA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CC0DD" w14:textId="6F7B9E3C" w:rsidR="008619CB" w:rsidRPr="00680BFB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138</w:t>
            </w:r>
            <w:r w:rsidR="008619CB"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383</w:t>
            </w:r>
            <w:r w:rsidR="008619CB"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736</w:t>
            </w:r>
          </w:p>
        </w:tc>
        <w:tc>
          <w:tcPr>
            <w:tcW w:w="1584" w:type="dxa"/>
            <w:vAlign w:val="bottom"/>
          </w:tcPr>
          <w:p w14:paraId="72EFE89A" w14:textId="19326A4C" w:rsidR="008619CB" w:rsidRPr="004869CA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8619CB" w:rsidRPr="00437C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530</w:t>
            </w:r>
            <w:r w:rsidR="008619CB" w:rsidRPr="00437C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8619CB" w:rsidRPr="00EB3900" w14:paraId="0F886BEE" w14:textId="77777777" w:rsidTr="008619CB">
        <w:tc>
          <w:tcPr>
            <w:tcW w:w="6399" w:type="dxa"/>
            <w:vAlign w:val="bottom"/>
          </w:tcPr>
          <w:p w14:paraId="42D71D13" w14:textId="60C144C9" w:rsidR="008619CB" w:rsidRPr="004869CA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</w:t>
            </w:r>
            <w:r w:rsidRPr="004869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อื่น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-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833B24" w14:textId="1F143B84" w:rsidR="008619CB" w:rsidRPr="00F8554C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</w:t>
            </w:r>
            <w:r w:rsidR="008619CB"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375</w:t>
            </w:r>
            <w:r w:rsidR="008619CB"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943</w:t>
            </w:r>
          </w:p>
        </w:tc>
        <w:tc>
          <w:tcPr>
            <w:tcW w:w="1584" w:type="dxa"/>
            <w:vAlign w:val="bottom"/>
          </w:tcPr>
          <w:p w14:paraId="3280BABB" w14:textId="4B274F51" w:rsidR="008619CB" w:rsidRPr="004869CA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8619CB"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978</w:t>
            </w:r>
            <w:r w:rsidR="008619CB"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</w:p>
        </w:tc>
      </w:tr>
      <w:tr w:rsidR="008619CB" w:rsidRPr="00EB3900" w14:paraId="5B411C82" w14:textId="77777777" w:rsidTr="008619CB">
        <w:tc>
          <w:tcPr>
            <w:tcW w:w="6399" w:type="dxa"/>
            <w:vAlign w:val="bottom"/>
          </w:tcPr>
          <w:p w14:paraId="7FA154AF" w14:textId="77777777" w:rsidR="008619CB" w:rsidRPr="004869CA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3ACBDC" w14:textId="21506DB9" w:rsidR="008619CB" w:rsidRPr="004869CA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</w:t>
            </w:r>
            <w:r w:rsidR="008619CB"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870</w:t>
            </w:r>
            <w:r w:rsidR="008619CB"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793</w:t>
            </w:r>
          </w:p>
        </w:tc>
        <w:tc>
          <w:tcPr>
            <w:tcW w:w="1584" w:type="dxa"/>
            <w:vAlign w:val="bottom"/>
          </w:tcPr>
          <w:p w14:paraId="49ABB4BA" w14:textId="361C7C97" w:rsidR="008619CB" w:rsidRPr="004869CA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</w:t>
            </w:r>
            <w:r w:rsidR="008619CB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659</w:t>
            </w:r>
            <w:r w:rsidR="008619CB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796</w:t>
            </w:r>
          </w:p>
        </w:tc>
      </w:tr>
      <w:tr w:rsidR="008619CB" w:rsidRPr="00EB3900" w14:paraId="3D6B57DD" w14:textId="77777777" w:rsidTr="008619CB">
        <w:tc>
          <w:tcPr>
            <w:tcW w:w="6399" w:type="dxa"/>
            <w:vAlign w:val="bottom"/>
          </w:tcPr>
          <w:p w14:paraId="6BEF985E" w14:textId="77777777" w:rsidR="008619CB" w:rsidRPr="004869CA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B532A0" w14:textId="42B9F037" w:rsidR="008619CB" w:rsidRPr="004869CA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</w:t>
            </w:r>
            <w:r w:rsidR="008619CB"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316</w:t>
            </w:r>
            <w:r w:rsidR="008619CB" w:rsidRPr="000307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839</w:t>
            </w:r>
          </w:p>
        </w:tc>
        <w:tc>
          <w:tcPr>
            <w:tcW w:w="1584" w:type="dxa"/>
            <w:vAlign w:val="bottom"/>
          </w:tcPr>
          <w:p w14:paraId="7F64144A" w14:textId="4EA386FE" w:rsidR="008619CB" w:rsidRPr="004869CA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8619CB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="008619CB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</w:p>
        </w:tc>
      </w:tr>
      <w:tr w:rsidR="008619CB" w:rsidRPr="00EB3900" w14:paraId="575B58CA" w14:textId="77777777" w:rsidTr="008619CB">
        <w:tc>
          <w:tcPr>
            <w:tcW w:w="6399" w:type="dxa"/>
            <w:vAlign w:val="bottom"/>
          </w:tcPr>
          <w:p w14:paraId="5A169239" w14:textId="77777777" w:rsidR="008619CB" w:rsidRPr="004869CA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F485DA" w14:textId="1572105A" w:rsidR="008619CB" w:rsidRPr="004869CA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619CB" w:rsidRPr="00B22F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226</w:t>
            </w:r>
            <w:r w:rsidR="008619CB" w:rsidRPr="00B22F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857</w:t>
            </w:r>
          </w:p>
        </w:tc>
        <w:tc>
          <w:tcPr>
            <w:tcW w:w="1584" w:type="dxa"/>
            <w:vAlign w:val="bottom"/>
          </w:tcPr>
          <w:p w14:paraId="75BFBA4F" w14:textId="51FBB654" w:rsidR="008619CB" w:rsidRPr="004869CA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8619CB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="008619CB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</w:p>
        </w:tc>
      </w:tr>
      <w:tr w:rsidR="008619CB" w:rsidRPr="00EB3900" w14:paraId="607503F4" w14:textId="77777777" w:rsidTr="008619CB">
        <w:tc>
          <w:tcPr>
            <w:tcW w:w="6399" w:type="dxa"/>
            <w:vAlign w:val="bottom"/>
          </w:tcPr>
          <w:p w14:paraId="666A3365" w14:textId="77777777" w:rsidR="008619CB" w:rsidRPr="004869CA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4286C1" w14:textId="10AB2EB0" w:rsidR="008619CB" w:rsidRPr="00F8554C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</w:t>
            </w:r>
            <w:r w:rsidR="008619CB" w:rsidRPr="00B22F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335</w:t>
            </w:r>
            <w:r w:rsidR="008619CB" w:rsidRPr="00B22F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034</w:t>
            </w:r>
          </w:p>
        </w:tc>
        <w:tc>
          <w:tcPr>
            <w:tcW w:w="1584" w:type="dxa"/>
            <w:vAlign w:val="bottom"/>
          </w:tcPr>
          <w:p w14:paraId="7A386484" w14:textId="7FDD4857" w:rsidR="008619CB" w:rsidRPr="004869CA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8619CB" w:rsidRPr="003C30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="008619CB" w:rsidRPr="003C30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</w:p>
        </w:tc>
      </w:tr>
      <w:tr w:rsidR="008619CB" w:rsidRPr="00EB3900" w14:paraId="7A54A72A" w14:textId="77777777" w:rsidTr="008619CB">
        <w:tc>
          <w:tcPr>
            <w:tcW w:w="6399" w:type="dxa"/>
            <w:vAlign w:val="bottom"/>
          </w:tcPr>
          <w:p w14:paraId="042585FB" w14:textId="77777777" w:rsidR="008619CB" w:rsidRPr="004869CA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19599" w14:textId="49084489" w:rsidR="008619CB" w:rsidRPr="004869CA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619CB" w:rsidRPr="00B22F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213</w:t>
            </w:r>
            <w:r w:rsidR="008619CB" w:rsidRPr="00B22F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976</w:t>
            </w:r>
            <w:r w:rsidR="008619CB" w:rsidRPr="00B22F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D6E4" w14:textId="582F92A0" w:rsidR="008619CB" w:rsidRPr="004869CA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619CB" w:rsidRPr="006A16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="008619CB" w:rsidRPr="006A16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  <w:r w:rsidR="008619CB" w:rsidRPr="006A16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108</w:t>
            </w:r>
          </w:p>
        </w:tc>
      </w:tr>
    </w:tbl>
    <w:p w14:paraId="1C9DFB42" w14:textId="77777777" w:rsidR="001F070E" w:rsidRDefault="001F070E" w:rsidP="00A67FD8">
      <w:pPr>
        <w:spacing w:line="320" w:lineRule="exac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73BCD656" w14:textId="1DCAD5B6" w:rsidR="00FA3789" w:rsidRDefault="00FA3789" w:rsidP="00FA3789">
      <w:pPr>
        <w:spacing w:line="320" w:lineRule="exac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7C25C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ณ วันที่ </w:t>
      </w:r>
      <w:r w:rsidR="00EE6B1F" w:rsidRPr="00EE6B1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30</w:t>
      </w:r>
      <w:r w:rsidRPr="007C25C2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7C25C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กันยายน พ.ศ. </w:t>
      </w:r>
      <w:r w:rsidR="00EE6B1F" w:rsidRPr="00EE6B1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2565</w:t>
      </w:r>
      <w:r w:rsidRPr="007C25C2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4577B0" w:rsidRPr="007C25C2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</w:rPr>
        <w:t>ลูกหนี้อื่น</w:t>
      </w:r>
      <w:r w:rsidR="004577B0" w:rsidRPr="007C25C2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 xml:space="preserve">ๆ ประกอบด้วย แคชเชียร์เช็คจำนวน </w:t>
      </w:r>
      <w:r w:rsidR="00EE6B1F" w:rsidRPr="00EE6B1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20</w:t>
      </w:r>
      <w:r w:rsidR="004577B0" w:rsidRPr="007C25C2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 xml:space="preserve"> ล้านบาท ซึ่ง</w:t>
      </w:r>
      <w:r w:rsidRPr="007C25C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บริษัท</w:t>
      </w:r>
      <w:r w:rsidR="004577B0" w:rsidRPr="007C25C2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</w:rPr>
        <w:t>นำไปเป็นห</w:t>
      </w:r>
      <w:r w:rsidRPr="007C25C2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>ลักประกัน</w:t>
      </w:r>
      <w:r w:rsidRPr="007C25C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การใช้ไฟฟ้า</w:t>
      </w:r>
      <w:r w:rsidRPr="001F070E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จำนวน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20</w:t>
      </w:r>
      <w:r w:rsidRPr="001F070E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1F070E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 xml:space="preserve"> แทนหนังสือค้ำประกันที่ถูกไถ่ถอน</w:t>
      </w:r>
    </w:p>
    <w:p w14:paraId="2E778666" w14:textId="77777777" w:rsidR="00FA3789" w:rsidRDefault="00FA3789" w:rsidP="004A4D1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A6BB2EC" w14:textId="07349835" w:rsidR="003D7A40" w:rsidRPr="005777E5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614D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127EF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กันยายน</w:t>
      </w:r>
      <w:r w:rsidR="00EC3227"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4A218D"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Pr="005777E5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249"/>
        <w:gridCol w:w="1584"/>
        <w:gridCol w:w="1584"/>
        <w:gridCol w:w="1584"/>
        <w:gridCol w:w="1584"/>
      </w:tblGrid>
      <w:tr w:rsidR="00C4097A" w:rsidRPr="005777E5" w14:paraId="2171FA82" w14:textId="77777777" w:rsidTr="008619CB">
        <w:tc>
          <w:tcPr>
            <w:tcW w:w="3249" w:type="dxa"/>
            <w:vAlign w:val="bottom"/>
          </w:tcPr>
          <w:p w14:paraId="538A2D69" w14:textId="77777777" w:rsidR="00C4097A" w:rsidRPr="005777E5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E6F7" w14:textId="77777777" w:rsidR="00C4097A" w:rsidRPr="005777E5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790E" w14:textId="77777777" w:rsidR="00C4097A" w:rsidRPr="005777E5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619CB" w:rsidRPr="005777E5" w14:paraId="12A14492" w14:textId="77777777" w:rsidTr="008619CB">
        <w:tc>
          <w:tcPr>
            <w:tcW w:w="3249" w:type="dxa"/>
            <w:vAlign w:val="bottom"/>
          </w:tcPr>
          <w:p w14:paraId="2CA420B3" w14:textId="77777777" w:rsidR="008619CB" w:rsidRPr="005777E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8733D7" w14:textId="29E75E7A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DC9D83" w14:textId="2C204829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3A5B2" w14:textId="2C96D496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488849" w14:textId="316644C7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8619CB" w:rsidRPr="005777E5" w14:paraId="7E4BF27E" w14:textId="77777777" w:rsidTr="008619CB">
        <w:tc>
          <w:tcPr>
            <w:tcW w:w="3249" w:type="dxa"/>
            <w:vAlign w:val="bottom"/>
          </w:tcPr>
          <w:p w14:paraId="605FB5D6" w14:textId="77777777" w:rsidR="008619CB" w:rsidRPr="005777E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CFAC35" w14:textId="706C41D4" w:rsidR="008619CB" w:rsidRPr="00362066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8619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8619C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40E4274" w14:textId="4C1A9820" w:rsidR="008619CB" w:rsidRPr="00362066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19CB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619CB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217FD69" w14:textId="5D40EBD2" w:rsidR="008619CB" w:rsidRPr="00362066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8619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8619C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D61717F" w14:textId="08E8EF80" w:rsidR="008619CB" w:rsidRPr="00362066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19CB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619CB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8619CB" w:rsidRPr="005777E5" w14:paraId="55C69E93" w14:textId="77777777" w:rsidTr="008619CB">
        <w:tc>
          <w:tcPr>
            <w:tcW w:w="3249" w:type="dxa"/>
            <w:vAlign w:val="bottom"/>
          </w:tcPr>
          <w:p w14:paraId="4FD045D1" w14:textId="77777777" w:rsidR="008619CB" w:rsidRPr="005777E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4134649" w14:textId="649559D9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727C0C73" w14:textId="5C39C060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1BF67EE2" w14:textId="4D79AE38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A6E552E" w14:textId="13C2CEFA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8619CB" w:rsidRPr="005777E5" w14:paraId="6E0E6B01" w14:textId="77777777" w:rsidTr="008619CB">
        <w:tc>
          <w:tcPr>
            <w:tcW w:w="3249" w:type="dxa"/>
            <w:vAlign w:val="bottom"/>
          </w:tcPr>
          <w:p w14:paraId="3FBE5793" w14:textId="77777777" w:rsidR="008619CB" w:rsidRPr="005777E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328B02" w14:textId="77777777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B6EB8" w14:textId="77777777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35C04" w14:textId="77777777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0DD0C2" w14:textId="77777777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19CB" w:rsidRPr="007C25C2" w14:paraId="493B6FD8" w14:textId="77777777" w:rsidTr="008619CB">
        <w:tc>
          <w:tcPr>
            <w:tcW w:w="3249" w:type="dxa"/>
            <w:vAlign w:val="bottom"/>
          </w:tcPr>
          <w:p w14:paraId="3A2BFEF9" w14:textId="77777777" w:rsidR="008619CB" w:rsidRPr="007C25C2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168CE" w14:textId="77777777" w:rsidR="008619CB" w:rsidRPr="007C25C2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E7237" w14:textId="77777777" w:rsidR="008619CB" w:rsidRPr="007C25C2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0777C" w14:textId="77777777" w:rsidR="008619CB" w:rsidRPr="007C25C2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2478CF" w14:textId="77777777" w:rsidR="008619CB" w:rsidRPr="007C25C2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8619CB" w:rsidRPr="005777E5" w14:paraId="4BC3B965" w14:textId="77777777" w:rsidTr="008619CB">
        <w:tc>
          <w:tcPr>
            <w:tcW w:w="3249" w:type="dxa"/>
            <w:vAlign w:val="bottom"/>
          </w:tcPr>
          <w:p w14:paraId="083E98B9" w14:textId="77777777" w:rsidR="008619CB" w:rsidRPr="005777E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75B038" w14:textId="3E701096" w:rsidR="008619CB" w:rsidRPr="005777E5" w:rsidRDefault="00EE6B1F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8619CB" w:rsidRPr="00B05B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940</w:t>
            </w:r>
            <w:r w:rsidR="008619CB" w:rsidRPr="00B05B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059</w:t>
            </w:r>
            <w:r w:rsidR="008619CB" w:rsidRPr="00B05B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227</w:t>
            </w:r>
          </w:p>
        </w:tc>
        <w:tc>
          <w:tcPr>
            <w:tcW w:w="1584" w:type="dxa"/>
            <w:vAlign w:val="bottom"/>
          </w:tcPr>
          <w:p w14:paraId="11F64B55" w14:textId="7285FFE6" w:rsidR="008619CB" w:rsidRPr="005777E5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227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404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B4C071" w14:textId="692AABEB" w:rsidR="008619CB" w:rsidRPr="005777E5" w:rsidRDefault="00EE6B1F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137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976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312</w:t>
            </w:r>
          </w:p>
        </w:tc>
        <w:tc>
          <w:tcPr>
            <w:tcW w:w="1584" w:type="dxa"/>
            <w:vAlign w:val="bottom"/>
          </w:tcPr>
          <w:p w14:paraId="21476A3F" w14:textId="46EA0C9D" w:rsidR="008619CB" w:rsidRPr="005777E5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230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956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211</w:t>
            </w:r>
          </w:p>
        </w:tc>
      </w:tr>
      <w:tr w:rsidR="008619CB" w:rsidRPr="005777E5" w14:paraId="32045E82" w14:textId="77777777" w:rsidTr="008619CB">
        <w:tc>
          <w:tcPr>
            <w:tcW w:w="3249" w:type="dxa"/>
            <w:vAlign w:val="bottom"/>
          </w:tcPr>
          <w:p w14:paraId="2EAC2E9C" w14:textId="77777777" w:rsidR="008619CB" w:rsidRPr="005777E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4E520" w14:textId="77777777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6B56B6EB" w14:textId="77777777" w:rsidR="008619CB" w:rsidRPr="005777E5" w:rsidRDefault="008619CB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8B43B58" w14:textId="77777777" w:rsidR="008619CB" w:rsidRPr="005777E5" w:rsidRDefault="008619CB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555A76A" w14:textId="77777777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8619CB" w:rsidRPr="005777E5" w14:paraId="07322DEB" w14:textId="77777777" w:rsidTr="008619CB">
        <w:tc>
          <w:tcPr>
            <w:tcW w:w="3249" w:type="dxa"/>
            <w:vAlign w:val="bottom"/>
          </w:tcPr>
          <w:p w14:paraId="6CAA6243" w14:textId="3117590E" w:rsidR="008619CB" w:rsidRPr="005777E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897A7" w14:textId="4F3F529C" w:rsidR="008619CB" w:rsidRPr="005777E5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163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052</w:t>
            </w:r>
          </w:p>
        </w:tc>
        <w:tc>
          <w:tcPr>
            <w:tcW w:w="1584" w:type="dxa"/>
            <w:vAlign w:val="bottom"/>
          </w:tcPr>
          <w:p w14:paraId="162ED07D" w14:textId="4CEB1087" w:rsidR="008619CB" w:rsidRPr="005777E5" w:rsidRDefault="00EE6B1F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110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0117B1" w14:textId="0500F038" w:rsidR="008619CB" w:rsidRPr="005777E5" w:rsidRDefault="00EE6B1F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407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424</w:t>
            </w:r>
          </w:p>
        </w:tc>
        <w:tc>
          <w:tcPr>
            <w:tcW w:w="1584" w:type="dxa"/>
            <w:vAlign w:val="bottom"/>
          </w:tcPr>
          <w:p w14:paraId="4DF69154" w14:textId="5A5AB388" w:rsidR="008619CB" w:rsidRPr="005777E5" w:rsidRDefault="00EE6B1F" w:rsidP="008619CB">
            <w:pPr>
              <w:pStyle w:val="BlockText"/>
              <w:spacing w:before="10" w:after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19CB" w:rsidRPr="00023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8619CB" w:rsidRPr="00023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8619CB" w:rsidRPr="005777E5" w14:paraId="1CC2B845" w14:textId="77777777" w:rsidTr="008619CB">
        <w:tc>
          <w:tcPr>
            <w:tcW w:w="3249" w:type="dxa"/>
            <w:vAlign w:val="bottom"/>
          </w:tcPr>
          <w:p w14:paraId="2B184127" w14:textId="7FEFF2B2" w:rsidR="008619CB" w:rsidRPr="005777E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883228" w14:textId="597D4074" w:rsidR="008619CB" w:rsidRPr="005777E5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775</w:t>
            </w:r>
          </w:p>
        </w:tc>
        <w:tc>
          <w:tcPr>
            <w:tcW w:w="1584" w:type="dxa"/>
            <w:vAlign w:val="bottom"/>
          </w:tcPr>
          <w:p w14:paraId="6FF92330" w14:textId="77777777" w:rsidR="008619CB" w:rsidRPr="005777E5" w:rsidRDefault="008619CB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C7CF8A" w14:textId="77777777" w:rsidR="008619CB" w:rsidRPr="005777E5" w:rsidRDefault="008619CB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6371B893" w14:textId="77777777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619CB" w:rsidRPr="005777E5" w14:paraId="04CB070F" w14:textId="77777777" w:rsidTr="008619CB">
        <w:tc>
          <w:tcPr>
            <w:tcW w:w="3249" w:type="dxa"/>
            <w:vAlign w:val="bottom"/>
          </w:tcPr>
          <w:p w14:paraId="7523F2E0" w14:textId="02A77A67" w:rsidR="008619CB" w:rsidRPr="005777E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963F9" w14:textId="3C73DBD4" w:rsidR="008619CB" w:rsidRPr="005777E5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240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898</w:t>
            </w:r>
          </w:p>
        </w:tc>
        <w:tc>
          <w:tcPr>
            <w:tcW w:w="1584" w:type="dxa"/>
            <w:vAlign w:val="bottom"/>
          </w:tcPr>
          <w:p w14:paraId="71ED372C" w14:textId="3194B2A2" w:rsidR="008619CB" w:rsidRPr="005777E5" w:rsidRDefault="00EE6B1F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458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A8C98" w14:textId="77777777" w:rsidR="008619CB" w:rsidRPr="005777E5" w:rsidRDefault="008619CB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6A07590" w14:textId="77777777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619CB" w:rsidRPr="005777E5" w14:paraId="4F77AA8B" w14:textId="77777777" w:rsidTr="008619CB">
        <w:tc>
          <w:tcPr>
            <w:tcW w:w="3249" w:type="dxa"/>
            <w:vAlign w:val="bottom"/>
          </w:tcPr>
          <w:p w14:paraId="7BDA73BB" w14:textId="1BED34B8" w:rsidR="008619CB" w:rsidRPr="005777E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6D05D" w14:textId="66A8D838" w:rsidR="008619CB" w:rsidRPr="005777E5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C423F9" w14:textId="08447E7C" w:rsidR="008619CB" w:rsidRPr="005777E5" w:rsidRDefault="00EE6B1F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4FD66" w14:textId="77777777" w:rsidR="008619CB" w:rsidRPr="005777E5" w:rsidRDefault="008619CB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99E1C8" w14:textId="77777777" w:rsidR="008619CB" w:rsidRPr="005777E5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619CB" w:rsidRPr="005777E5" w14:paraId="64553368" w14:textId="77777777" w:rsidTr="008619CB">
        <w:tc>
          <w:tcPr>
            <w:tcW w:w="3249" w:type="dxa"/>
            <w:vAlign w:val="bottom"/>
          </w:tcPr>
          <w:p w14:paraId="3CD67E1F" w14:textId="77777777" w:rsidR="008619CB" w:rsidRPr="005777E5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14D1F" w14:textId="0F9635B6" w:rsidR="008619CB" w:rsidRPr="005777E5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010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912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5A48" w14:textId="16507824" w:rsidR="008619CB" w:rsidRPr="005777E5" w:rsidRDefault="00EE6B1F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263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419</w:t>
            </w:r>
            <w:r w:rsidR="008619CB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C4298" w14:textId="15C4C839" w:rsidR="008619CB" w:rsidRPr="005777E5" w:rsidRDefault="00EE6B1F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138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383</w:t>
            </w:r>
            <w:r w:rsidR="008619CB" w:rsidRPr="00265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36ACE" w14:textId="18698DF9" w:rsidR="008619CB" w:rsidRPr="005777E5" w:rsidRDefault="00EE6B1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232</w:t>
            </w:r>
            <w:r w:rsidR="008619CB" w:rsidRPr="004D7F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530</w:t>
            </w:r>
            <w:r w:rsidR="008619CB" w:rsidRPr="004D7F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954</w:t>
            </w:r>
          </w:p>
        </w:tc>
      </w:tr>
    </w:tbl>
    <w:p w14:paraId="1A5B2550" w14:textId="5ABED8F6" w:rsidR="005777E5" w:rsidRPr="004A4D18" w:rsidRDefault="005777E5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2463E9" w14:paraId="3730F93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B33625" w14:textId="30A9C4ED" w:rsidR="009263C5" w:rsidRPr="002463E9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263C5"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Pr="008619CB" w:rsidRDefault="00E074E1" w:rsidP="002657B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C98DB0E" w14:textId="35A0B929" w:rsidR="00907AFC" w:rsidRPr="002723BD" w:rsidRDefault="00907AFC" w:rsidP="008C69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2463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CA" w:rsidRPr="002463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2463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003B21" w:rsidRPr="002463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</w:t>
      </w:r>
      <w:r w:rsidR="002723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03B2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คิดเป็นสัดส่วนร้อย</w:t>
      </w:r>
      <w:r w:rsidR="00003B21" w:rsidRPr="00DC02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296511" w:rsidRPr="00DC02C3">
        <w:rPr>
          <w:rFonts w:ascii="Browallia New" w:eastAsia="Arial Unicode MS" w:hAnsi="Browallia New" w:cs="Browallia New"/>
          <w:sz w:val="26"/>
          <w:szCs w:val="26"/>
        </w:rPr>
        <w:t>.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660461" w:rsidRPr="00DC02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DC02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</w:t>
      </w:r>
      <w:r w:rsidR="00003B2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ผู้ถือหุ้นบุคคลซึ่งเป็นผู้บริหารของบริษัท โดยถือหุ้น</w:t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03767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บริษัทคิดเป็นสัดส่วนร้อย</w:t>
      </w:r>
      <w:r w:rsidR="00403767" w:rsidRPr="00DC02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403767" w:rsidRPr="00DC02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23BD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77777777" w:rsidR="00BB3A10" w:rsidRPr="008619CB" w:rsidRDefault="00BB3A10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C7C18FB" w14:textId="77777777" w:rsidR="00BB3A10" w:rsidRPr="002463E9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2463E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14:paraId="7FD722F5" w14:textId="77777777" w:rsidR="00C65F34" w:rsidRPr="008619CB" w:rsidRDefault="00C65F34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7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4"/>
        <w:gridCol w:w="1584"/>
        <w:gridCol w:w="1584"/>
      </w:tblGrid>
      <w:tr w:rsidR="008619CB" w:rsidRPr="00C57F49" w14:paraId="49CEF406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4FFAB" w14:textId="32EEAA4A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14E43" w14:textId="66C91D6C" w:rsidR="008619CB" w:rsidRPr="00C57F49" w:rsidRDefault="008619CB" w:rsidP="008619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44604" w14:textId="5D656CB4" w:rsidR="008619CB" w:rsidRPr="00C57F49" w:rsidRDefault="009736F8" w:rsidP="008619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619CB" w:rsidRPr="008619CB" w14:paraId="3472A99E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573C7" w14:textId="621EA5EA" w:rsidR="008619CB" w:rsidRPr="008619CB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FF0000"/>
                <w:sz w:val="26"/>
                <w:szCs w:val="26"/>
                <w:cs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หก</w:t>
            </w: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79778" w14:textId="0D47F988" w:rsidR="008619CB" w:rsidRPr="008619CB" w:rsidRDefault="008619CB" w:rsidP="008619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FF0000"/>
                <w:sz w:val="26"/>
                <w:szCs w:val="26"/>
                <w:cs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AD24D" w14:textId="3925F662" w:rsidR="008619CB" w:rsidRPr="008619CB" w:rsidRDefault="008619CB" w:rsidP="008619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FF0000"/>
                <w:sz w:val="26"/>
                <w:szCs w:val="26"/>
                <w:cs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8619CB" w:rsidRPr="00C57F49" w14:paraId="6ED1BC2D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46B97" w14:textId="77777777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0386D" w14:textId="77777777" w:rsidR="008619CB" w:rsidRPr="00C57F49" w:rsidRDefault="008619CB" w:rsidP="008619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18CC1" w14:textId="77777777" w:rsidR="008619CB" w:rsidRPr="00C57F49" w:rsidRDefault="008619CB" w:rsidP="008619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19CB" w:rsidRPr="00C57F49" w14:paraId="1A0C05FF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CF20B" w14:textId="385C2F0C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  <w:r w:rsidR="002D53AE" w:rsidRPr="002D53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E9F2E" w14:textId="77777777" w:rsidR="008619CB" w:rsidRPr="00C57F49" w:rsidRDefault="008619CB" w:rsidP="008619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DAC69" w14:textId="77777777" w:rsidR="008619CB" w:rsidRPr="00C57F49" w:rsidRDefault="008619CB" w:rsidP="008619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8619CB" w:rsidRPr="00C57F49" w14:paraId="7864C664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ED6E9" w14:textId="77777777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7893B" w14:textId="094DD5BA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8619CB" w:rsidRPr="000631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595</w:t>
            </w:r>
            <w:r w:rsidR="008619CB" w:rsidRPr="000631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85514" w14:textId="20626DDF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265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772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201</w:t>
            </w:r>
          </w:p>
        </w:tc>
      </w:tr>
      <w:tr w:rsidR="008619CB" w:rsidRPr="00C57F49" w14:paraId="65E7E809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DA45" w14:textId="77777777" w:rsidR="008619CB" w:rsidRPr="00063147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1714B" w14:textId="61573540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</w:t>
            </w:r>
            <w:r w:rsidR="008619CB" w:rsidRPr="002961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458</w:t>
            </w:r>
            <w:r w:rsidR="008619CB" w:rsidRPr="002961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41720" w14:textId="6C3D3A81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643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546</w:t>
            </w:r>
          </w:p>
        </w:tc>
      </w:tr>
      <w:tr w:rsidR="008619CB" w:rsidRPr="00C57F49" w14:paraId="2C7A4E8F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D9111" w14:textId="77777777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2ECF3" w14:textId="5EE6AD4B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108</w:t>
            </w:r>
            <w:r w:rsidR="008619CB" w:rsidRPr="00A75B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567</w:t>
            </w:r>
            <w:r w:rsidR="008619CB" w:rsidRPr="00A75B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13D2" w14:textId="4196CAB3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142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067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564</w:t>
            </w:r>
          </w:p>
        </w:tc>
      </w:tr>
      <w:tr w:rsidR="008619CB" w:rsidRPr="00C57F49" w14:paraId="516CB51E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93AC" w14:textId="77777777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21183" w14:textId="30C9E1B3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256</w:t>
            </w:r>
            <w:r w:rsidR="008619CB" w:rsidRPr="00A75B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796</w:t>
            </w:r>
            <w:r w:rsidR="008619CB" w:rsidRPr="00A75B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6BB51" w14:textId="1581B287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160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109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</w:p>
        </w:tc>
      </w:tr>
      <w:tr w:rsidR="008619CB" w:rsidRPr="00C57F49" w14:paraId="27D65B11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1D8F" w14:textId="77777777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3E9BD" w14:textId="5C37BC9E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634</w:t>
            </w:r>
            <w:r w:rsidR="008619CB" w:rsidRPr="00A75B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417</w:t>
            </w:r>
            <w:r w:rsidR="008619CB" w:rsidRPr="00A75B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ADBFC" w14:textId="6B9EC52A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630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592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493</w:t>
            </w:r>
          </w:p>
        </w:tc>
      </w:tr>
      <w:tr w:rsidR="008619CB" w:rsidRPr="008619CB" w14:paraId="7FEF1FCF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7337" w14:textId="77777777" w:rsidR="008619CB" w:rsidRPr="008619CB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0EF3B" w14:textId="77777777" w:rsidR="008619CB" w:rsidRPr="008619CB" w:rsidRDefault="008619CB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73A4" w14:textId="77777777" w:rsidR="008619CB" w:rsidRPr="008619CB" w:rsidRDefault="008619CB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</w:tr>
      <w:tr w:rsidR="008619CB" w:rsidRPr="00C57F49" w14:paraId="6B143678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4421C" w14:textId="77777777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8F408" w14:textId="77777777" w:rsidR="008619CB" w:rsidRPr="00C57F49" w:rsidRDefault="008619CB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691CC" w14:textId="77777777" w:rsidR="008619CB" w:rsidRPr="00C57F49" w:rsidRDefault="008619CB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8619CB" w:rsidRPr="00C57F49" w14:paraId="3531F4EF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A8100" w14:textId="77777777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38396" w14:textId="61564BCE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505</w:t>
            </w:r>
            <w:r w:rsidR="008619CB" w:rsidRPr="00A133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C003D" w14:textId="380179A8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465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711</w:t>
            </w:r>
          </w:p>
        </w:tc>
      </w:tr>
      <w:tr w:rsidR="008619CB" w:rsidRPr="00C57F49" w14:paraId="4950E10D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E4752" w14:textId="77777777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2EE1A" w14:textId="77777777" w:rsidR="008619CB" w:rsidRPr="00C57F49" w:rsidRDefault="008619CB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54911" w14:textId="45024587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842</w:t>
            </w:r>
          </w:p>
        </w:tc>
      </w:tr>
      <w:tr w:rsidR="008619CB" w:rsidRPr="00C57F49" w14:paraId="5AE2E4E3" w14:textId="77777777" w:rsidTr="008619CB">
        <w:trPr>
          <w:trHeight w:val="372"/>
        </w:trPr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7B53" w14:textId="77777777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46038E" w14:textId="3CFDDE57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235</w:t>
            </w:r>
            <w:r w:rsidR="008619CB" w:rsidRPr="00A133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347B6" w14:textId="2548BB6A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600</w:t>
            </w:r>
          </w:p>
        </w:tc>
      </w:tr>
      <w:tr w:rsidR="008619CB" w:rsidRPr="00C57F49" w14:paraId="585A8EE7" w14:textId="77777777" w:rsidTr="008619CB"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3B527" w14:textId="77777777" w:rsidR="008619CB" w:rsidRPr="00C57F49" w:rsidRDefault="008619CB" w:rsidP="008619C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96717" w14:textId="1CCC671B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741</w:t>
            </w:r>
            <w:r w:rsidR="008619CB" w:rsidRPr="00A133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4D9F5" w14:textId="7D824D76" w:rsidR="008619CB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8619C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</w:tr>
    </w:tbl>
    <w:p w14:paraId="51E8D151" w14:textId="77777777" w:rsidR="004A4D18" w:rsidRPr="004A4D18" w:rsidRDefault="004A4D18" w:rsidP="00DE6C91">
      <w:pPr>
        <w:jc w:val="thaiDistribute"/>
        <w:rPr>
          <w:rFonts w:ascii="Browallia New" w:hAnsi="Browallia New" w:cs="Browallia New"/>
        </w:rPr>
      </w:pPr>
    </w:p>
    <w:p w14:paraId="4DA63846" w14:textId="28F2D484" w:rsidR="004A4D18" w:rsidRDefault="004A4D18" w:rsidP="00DE6C91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75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575"/>
        <w:gridCol w:w="9"/>
        <w:gridCol w:w="1575"/>
        <w:gridCol w:w="9"/>
        <w:gridCol w:w="1575"/>
        <w:gridCol w:w="9"/>
      </w:tblGrid>
      <w:tr w:rsidR="004A4D18" w:rsidRPr="00331CC6" w14:paraId="00906D51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3D7F035E" w14:textId="77777777" w:rsidR="004A4D18" w:rsidRPr="00331CC6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B0FE38" w14:textId="77777777" w:rsidR="004A4D18" w:rsidRPr="00331CC6" w:rsidRDefault="004A4D18" w:rsidP="00286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1598B7" w14:textId="2DC0FF23" w:rsidR="004A4D18" w:rsidRPr="00331CC6" w:rsidRDefault="009736F8" w:rsidP="00286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4A4D18" w:rsidRPr="00331CC6" w14:paraId="7D774117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3FBE5ED1" w14:textId="60E11920" w:rsidR="004A4D18" w:rsidRPr="00331CC6" w:rsidRDefault="004A4D18" w:rsidP="00286DE6">
            <w:pPr>
              <w:ind w:left="187" w:right="-1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1C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331CC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331C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EE6B1F" w:rsidRPr="00EE6B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31C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31CC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05486015" w14:textId="2FEAE893" w:rsidR="004A4D18" w:rsidRPr="00331CC6" w:rsidRDefault="004A4D18" w:rsidP="00286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449AB0A3" w14:textId="45BB2568" w:rsidR="004A4D18" w:rsidRPr="00331CC6" w:rsidRDefault="004A4D18" w:rsidP="00286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A4D18" w:rsidRPr="00331CC6" w14:paraId="36BF9EB9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6309146D" w14:textId="77777777" w:rsidR="004A4D18" w:rsidRPr="00331CC6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618A36" w14:textId="77777777" w:rsidR="004A4D18" w:rsidRPr="00331CC6" w:rsidRDefault="004A4D18" w:rsidP="00286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003A0C" w14:textId="77777777" w:rsidR="004A4D18" w:rsidRPr="00331CC6" w:rsidRDefault="004A4D18" w:rsidP="00286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A4D18" w:rsidRPr="00331CC6" w14:paraId="103B0BC0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7038FA2B" w14:textId="77777777" w:rsidR="004A4D18" w:rsidRPr="00331CC6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E23117" w14:textId="77777777" w:rsidR="004A4D18" w:rsidRPr="00331CC6" w:rsidRDefault="004A4D18" w:rsidP="00286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8227BC" w14:textId="77777777" w:rsidR="004A4D18" w:rsidRPr="00331CC6" w:rsidRDefault="004A4D18" w:rsidP="00286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A4D18" w:rsidRPr="00C57F49" w14:paraId="7DA04202" w14:textId="77777777" w:rsidTr="004A4D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C4FF9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4D4C1" w14:textId="77777777" w:rsidR="004A4D18" w:rsidRPr="00C57F49" w:rsidRDefault="004A4D18" w:rsidP="00286D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2CD07" w14:textId="77777777" w:rsidR="004A4D18" w:rsidRPr="00C57F49" w:rsidRDefault="004A4D18" w:rsidP="00286D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4A4D18" w:rsidRPr="00C57F49" w14:paraId="3A25A6D7" w14:textId="77777777" w:rsidTr="004A4D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136F9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6A5D5" w14:textId="1513AB60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102</w:t>
            </w:r>
            <w:r w:rsidR="004A4D18" w:rsidRPr="004D6C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240</w:t>
            </w:r>
            <w:r w:rsidR="004A4D18" w:rsidRPr="004D6C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484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498C6" w14:textId="66932B61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="004A4D18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946</w:t>
            </w:r>
            <w:r w:rsidR="004A4D18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</w:p>
        </w:tc>
      </w:tr>
      <w:tr w:rsidR="004A4D18" w:rsidRPr="00C57F49" w14:paraId="6F5D10C4" w14:textId="77777777" w:rsidTr="004A4D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E67D0" w14:textId="77777777" w:rsidR="004A4D18" w:rsidRPr="00C57F49" w:rsidRDefault="004A4D18" w:rsidP="00286DE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616B01" w14:textId="4B67DAC5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195</w:t>
            </w:r>
            <w:r w:rsidR="004A4D18" w:rsidRPr="004812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333</w:t>
            </w:r>
            <w:r w:rsidR="004A4D18" w:rsidRPr="004812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2FA67" w14:textId="28F4268B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205</w:t>
            </w:r>
            <w:r w:rsidR="004A4D18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056</w:t>
            </w:r>
            <w:r w:rsidR="004A4D18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</w:p>
        </w:tc>
      </w:tr>
      <w:tr w:rsidR="004A4D18" w:rsidRPr="00C57F49" w14:paraId="772629B3" w14:textId="77777777" w:rsidTr="004A4D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916C1" w14:textId="77777777" w:rsidR="004A4D18" w:rsidRPr="00C57F49" w:rsidRDefault="004A4D18" w:rsidP="00286DE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AC526" w14:textId="4D500F56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297</w:t>
            </w:r>
            <w:r w:rsidR="004A4D18" w:rsidRPr="004812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  <w:r w:rsidR="004A4D18" w:rsidRPr="004812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A373F" w14:textId="464F3CD3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229</w:t>
            </w:r>
            <w:r w:rsidR="004A4D18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002</w:t>
            </w:r>
            <w:r w:rsidR="004A4D18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676</w:t>
            </w:r>
          </w:p>
        </w:tc>
      </w:tr>
      <w:tr w:rsidR="004A4D18" w:rsidRPr="008619CB" w14:paraId="4E9DD3DE" w14:textId="77777777" w:rsidTr="004A4D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AB29E" w14:textId="77777777" w:rsidR="004A4D18" w:rsidRPr="008619CB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301E2" w14:textId="77777777" w:rsidR="004A4D18" w:rsidRPr="008619CB" w:rsidRDefault="004A4D18" w:rsidP="00642FAC">
            <w:pPr>
              <w:ind w:left="187"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1490" w14:textId="77777777" w:rsidR="004A4D18" w:rsidRPr="008619CB" w:rsidRDefault="004A4D18" w:rsidP="00642FAC">
            <w:pPr>
              <w:ind w:left="187"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A4D18" w:rsidRPr="00C57F49" w14:paraId="6C2755CA" w14:textId="77777777" w:rsidTr="004A4D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D9B9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E3B2B" w14:textId="77777777" w:rsidR="004A4D18" w:rsidRPr="00C57F49" w:rsidRDefault="004A4D18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0937F" w14:textId="77777777" w:rsidR="004A4D18" w:rsidRPr="00C57F49" w:rsidRDefault="004A4D18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4A4D18" w:rsidRPr="00C57F49" w14:paraId="1A8A3D3E" w14:textId="77777777" w:rsidTr="004A4D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1175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17EB6" w14:textId="77777777" w:rsidR="004A4D18" w:rsidRPr="00C57F49" w:rsidRDefault="004A4D18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6D159" w14:textId="00AE0FDF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937</w:t>
            </w:r>
            <w:r w:rsidR="004A4D18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</w:p>
        </w:tc>
      </w:tr>
      <w:tr w:rsidR="004A4D18" w:rsidRPr="00C57F49" w14:paraId="4D3AE58D" w14:textId="77777777" w:rsidTr="004A4D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C3B4E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BF9A0" w14:textId="0EDD50E8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294</w:t>
            </w:r>
            <w:r w:rsidR="004A4D18" w:rsidRPr="00E86AB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4443E" w14:textId="44F33596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247</w:t>
            </w:r>
            <w:r w:rsidR="004A4D18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695</w:t>
            </w:r>
          </w:p>
        </w:tc>
      </w:tr>
      <w:tr w:rsidR="004A4D18" w:rsidRPr="00C57F49" w14:paraId="5B206E91" w14:textId="77777777" w:rsidTr="004A4D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522B2" w14:textId="77777777" w:rsidR="004A4D18" w:rsidRPr="00C57F49" w:rsidRDefault="004A4D18" w:rsidP="00286DE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90E3A6" w14:textId="72378724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294</w:t>
            </w:r>
            <w:r w:rsidR="004A4D18" w:rsidRPr="00E86AB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A411A" w14:textId="2BE5CD75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4A4D18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185</w:t>
            </w:r>
            <w:r w:rsidR="004A4D18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625</w:t>
            </w:r>
          </w:p>
        </w:tc>
      </w:tr>
      <w:tr w:rsidR="004A4D18" w:rsidRPr="008619CB" w14:paraId="56104C87" w14:textId="77777777" w:rsidTr="004A4D18">
        <w:tc>
          <w:tcPr>
            <w:tcW w:w="6584" w:type="dxa"/>
            <w:gridSpan w:val="2"/>
            <w:shd w:val="clear" w:color="auto" w:fill="auto"/>
            <w:vAlign w:val="bottom"/>
          </w:tcPr>
          <w:p w14:paraId="3B7A76AB" w14:textId="77777777" w:rsidR="004A4D18" w:rsidRPr="008619CB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2747D9" w14:textId="77777777" w:rsidR="004A4D18" w:rsidRPr="008619CB" w:rsidRDefault="004A4D18" w:rsidP="00642FAC">
            <w:pPr>
              <w:ind w:left="187"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FC45D8" w14:textId="77777777" w:rsidR="004A4D18" w:rsidRPr="008619CB" w:rsidRDefault="004A4D18" w:rsidP="00642FAC">
            <w:pPr>
              <w:ind w:left="187"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A4D18" w:rsidRPr="00C57F49" w14:paraId="47831E10" w14:textId="77777777" w:rsidTr="004A4D18">
        <w:tc>
          <w:tcPr>
            <w:tcW w:w="6584" w:type="dxa"/>
            <w:gridSpan w:val="2"/>
            <w:shd w:val="clear" w:color="auto" w:fill="auto"/>
            <w:vAlign w:val="bottom"/>
          </w:tcPr>
          <w:p w14:paraId="4A54C7CF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31823833" w14:textId="77777777" w:rsidR="004A4D18" w:rsidRPr="00C57F49" w:rsidRDefault="004A4D18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6BB2DADC" w14:textId="77777777" w:rsidR="004A4D18" w:rsidRPr="00C57F49" w:rsidRDefault="004A4D18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4A4D18" w:rsidRPr="00C57F49" w14:paraId="77CDC0D1" w14:textId="77777777" w:rsidTr="004A4D18">
        <w:tc>
          <w:tcPr>
            <w:tcW w:w="6584" w:type="dxa"/>
            <w:gridSpan w:val="2"/>
            <w:shd w:val="clear" w:color="auto" w:fill="auto"/>
            <w:vAlign w:val="bottom"/>
          </w:tcPr>
          <w:p w14:paraId="0C251446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05876759" w14:textId="1110EB98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4A4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632</w:t>
            </w:r>
            <w:r w:rsidR="004A4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094</w:t>
            </w:r>
            <w:r w:rsidR="004A4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813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3694715D" w14:textId="2EE9E07E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4A4D18" w:rsidRPr="00A55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613</w:t>
            </w:r>
            <w:r w:rsidR="004A4D18" w:rsidRPr="00A55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548</w:t>
            </w:r>
            <w:r w:rsidR="004A4D18" w:rsidRPr="00A55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304</w:t>
            </w:r>
          </w:p>
        </w:tc>
      </w:tr>
      <w:tr w:rsidR="004A4D18" w:rsidRPr="00C57F49" w14:paraId="4A2C80D6" w14:textId="77777777" w:rsidTr="004A4D18">
        <w:tc>
          <w:tcPr>
            <w:tcW w:w="6584" w:type="dxa"/>
            <w:gridSpan w:val="2"/>
            <w:shd w:val="clear" w:color="auto" w:fill="auto"/>
            <w:vAlign w:val="bottom"/>
          </w:tcPr>
          <w:p w14:paraId="2B6B0F6F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453BD264" w14:textId="5D453F1E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216</w:t>
            </w:r>
            <w:r w:rsidR="004A4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887</w:t>
            </w:r>
            <w:r w:rsidR="004A4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991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23032198" w14:textId="2ED1AB65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226</w:t>
            </w:r>
            <w:r w:rsidR="004A4D18" w:rsidRPr="00A55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427</w:t>
            </w:r>
            <w:r w:rsidR="004A4D18" w:rsidRPr="00A55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244</w:t>
            </w:r>
          </w:p>
        </w:tc>
      </w:tr>
      <w:tr w:rsidR="004A4D18" w:rsidRPr="00C57F49" w14:paraId="3AB14809" w14:textId="77777777" w:rsidTr="004A4D18">
        <w:tc>
          <w:tcPr>
            <w:tcW w:w="6584" w:type="dxa"/>
            <w:gridSpan w:val="2"/>
            <w:shd w:val="clear" w:color="auto" w:fill="auto"/>
            <w:vAlign w:val="bottom"/>
          </w:tcPr>
          <w:p w14:paraId="2857698F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79684B" w14:textId="7C8D18DA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</w:t>
            </w:r>
            <w:r w:rsidR="004A4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293</w:t>
            </w:r>
            <w:r w:rsidR="004A4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593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A2DAD1" w14:textId="1D534BE0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19</w:t>
            </w:r>
            <w:r w:rsidR="004A4D18" w:rsidRPr="00A55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581</w:t>
            </w:r>
            <w:r w:rsidR="004A4D18" w:rsidRPr="00A55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4A4D18" w:rsidRPr="00C57F49" w14:paraId="6027BEB4" w14:textId="77777777" w:rsidTr="004A4D18">
        <w:tc>
          <w:tcPr>
            <w:tcW w:w="6584" w:type="dxa"/>
            <w:gridSpan w:val="2"/>
            <w:shd w:val="clear" w:color="auto" w:fill="auto"/>
            <w:vAlign w:val="bottom"/>
          </w:tcPr>
          <w:p w14:paraId="3E255F61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AC8EB79" w14:textId="5285B79E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4A4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870</w:t>
            </w:r>
            <w:r w:rsidR="004A4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276</w:t>
            </w:r>
            <w:r w:rsidR="004A4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397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FE55A0" w14:textId="701508FA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4A4D18" w:rsidRPr="00A55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859</w:t>
            </w:r>
            <w:r w:rsidR="004A4D18" w:rsidRPr="00A55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557</w:t>
            </w:r>
            <w:r w:rsidR="004A4D18" w:rsidRPr="00A55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  <w:tr w:rsidR="004A4D18" w:rsidRPr="008619CB" w14:paraId="3A9EAB44" w14:textId="77777777" w:rsidTr="004A4D18">
        <w:tc>
          <w:tcPr>
            <w:tcW w:w="6584" w:type="dxa"/>
            <w:gridSpan w:val="2"/>
            <w:shd w:val="clear" w:color="auto" w:fill="auto"/>
            <w:vAlign w:val="bottom"/>
          </w:tcPr>
          <w:p w14:paraId="6FCBE896" w14:textId="77777777" w:rsidR="004A4D18" w:rsidRPr="008619CB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A6C397" w14:textId="77777777" w:rsidR="004A4D18" w:rsidRPr="008619CB" w:rsidRDefault="004A4D18" w:rsidP="00642FAC">
            <w:pPr>
              <w:ind w:left="187"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AA76DC" w14:textId="77777777" w:rsidR="004A4D18" w:rsidRPr="008619CB" w:rsidRDefault="004A4D18" w:rsidP="00642FAC">
            <w:pPr>
              <w:ind w:left="187"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A4D18" w:rsidRPr="00C57F49" w14:paraId="68C9A7A0" w14:textId="77777777" w:rsidTr="004A4D18">
        <w:tc>
          <w:tcPr>
            <w:tcW w:w="6584" w:type="dxa"/>
            <w:gridSpan w:val="2"/>
            <w:shd w:val="clear" w:color="auto" w:fill="auto"/>
            <w:vAlign w:val="bottom"/>
          </w:tcPr>
          <w:p w14:paraId="741D2545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1D2BB28B" w14:textId="77777777" w:rsidR="004A4D18" w:rsidRPr="00C57F49" w:rsidRDefault="004A4D18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306D3652" w14:textId="77777777" w:rsidR="004A4D18" w:rsidRPr="00C57F49" w:rsidRDefault="004A4D18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4A4D18" w:rsidRPr="00C57F49" w14:paraId="7A8F3D18" w14:textId="77777777" w:rsidTr="004A4D18">
        <w:tc>
          <w:tcPr>
            <w:tcW w:w="6584" w:type="dxa"/>
            <w:gridSpan w:val="2"/>
            <w:shd w:val="clear" w:color="auto" w:fill="auto"/>
            <w:vAlign w:val="bottom"/>
          </w:tcPr>
          <w:p w14:paraId="1B309C0A" w14:textId="77777777" w:rsidR="004A4D18" w:rsidRPr="00C57F49" w:rsidRDefault="004A4D18" w:rsidP="00286DE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2DEE93A" w14:textId="756D697B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155</w:t>
            </w:r>
            <w:r w:rsidR="004A4D18" w:rsidRPr="00E824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341</w:t>
            </w:r>
            <w:r w:rsidR="004A4D18" w:rsidRPr="00E824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069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A61563" w14:textId="5F83DC3E" w:rsidR="004A4D18" w:rsidRPr="00C57F49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139</w:t>
            </w:r>
            <w:r w:rsidR="004A4D18" w:rsidRPr="00526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735</w:t>
            </w:r>
            <w:r w:rsidR="004A4D18" w:rsidRPr="00526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  <w:tr w:rsidR="00331CC6" w:rsidRPr="004A4D18" w14:paraId="36564C74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6C417FB8" w14:textId="77777777" w:rsidR="00331CC6" w:rsidRPr="004A4D18" w:rsidRDefault="00331CC6" w:rsidP="004A4D18">
            <w:pP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CDA6B0" w14:textId="77777777" w:rsidR="00331CC6" w:rsidRPr="004A4D18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8076B2" w14:textId="77777777" w:rsidR="00331CC6" w:rsidRPr="004A4D18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331CC6" w:rsidRPr="00331CC6" w14:paraId="583E3591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27BFC40D" w14:textId="77777777" w:rsidR="00331CC6" w:rsidRPr="00331CC6" w:rsidRDefault="00331CC6" w:rsidP="00331CC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02D0EC43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24046909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31CC6" w:rsidRPr="00331CC6" w14:paraId="770DDAB2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6599EE77" w14:textId="77777777" w:rsidR="00331CC6" w:rsidRPr="00331CC6" w:rsidRDefault="00331CC6" w:rsidP="00331CC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5D5E2F8F" w14:textId="4E3EE9B8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331CC6" w:rsidRPr="00331C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331CC6" w:rsidRPr="00331C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0153631C" w14:textId="3735342C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983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331CC6" w:rsidRPr="00331CC6" w14:paraId="08320FCB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698BE157" w14:textId="77777777" w:rsidR="00331CC6" w:rsidRPr="00331CC6" w:rsidRDefault="00331CC6" w:rsidP="00331CC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3650A398" w14:textId="4193A129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331CC6" w:rsidRPr="00331C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4EA0C1A7" w14:textId="5A02EA11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24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094</w:t>
            </w:r>
          </w:p>
        </w:tc>
      </w:tr>
      <w:tr w:rsidR="00331CC6" w:rsidRPr="00331CC6" w14:paraId="60B0D9DD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03949659" w14:textId="77777777" w:rsidR="00331CC6" w:rsidRPr="00331CC6" w:rsidRDefault="00331CC6" w:rsidP="00331CC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76587F43" w14:textId="22BE08A7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331CC6" w:rsidRPr="00331C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3C17309D" w14:textId="51FFA54E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863</w:t>
            </w:r>
          </w:p>
        </w:tc>
      </w:tr>
      <w:tr w:rsidR="00331CC6" w:rsidRPr="00331CC6" w14:paraId="5C20C9B9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7BA2E386" w14:textId="77777777" w:rsidR="00331CC6" w:rsidRPr="00331CC6" w:rsidRDefault="00331CC6" w:rsidP="00331CC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2FF8FA1" w14:textId="1E25C41B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401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35E863" w14:textId="37073C00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14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011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331CC6" w:rsidRPr="004A4D18" w14:paraId="5F52DBB0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70E79B0A" w14:textId="77777777" w:rsidR="00331CC6" w:rsidRPr="004A4D18" w:rsidRDefault="00331CC6" w:rsidP="00331CC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33D0DD" w14:textId="77777777" w:rsidR="00331CC6" w:rsidRPr="004A4D18" w:rsidRDefault="00331CC6" w:rsidP="00642FAC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EE05612" w14:textId="77777777" w:rsidR="00331CC6" w:rsidRPr="004A4D18" w:rsidRDefault="00331CC6" w:rsidP="00642FAC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331CC6" w:rsidRPr="00331CC6" w14:paraId="4B570C0F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08C2CD6D" w14:textId="77777777" w:rsidR="00331CC6" w:rsidRPr="00331CC6" w:rsidRDefault="00331CC6" w:rsidP="00331CC6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344F83F3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6985C157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331CC6" w:rsidRPr="00331CC6" w14:paraId="1E2BEFF7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6576730A" w14:textId="77777777" w:rsidR="00331CC6" w:rsidRPr="00331CC6" w:rsidRDefault="00331CC6" w:rsidP="00331CC6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0C282D70" w14:textId="12A3740C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404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7C63DD41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31CC6" w:rsidRPr="004A4D18" w14:paraId="749BFF30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16A19932" w14:textId="77777777" w:rsidR="00331CC6" w:rsidRPr="004A4D18" w:rsidRDefault="00331CC6" w:rsidP="00331CC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7ECB0F" w14:textId="77777777" w:rsidR="00331CC6" w:rsidRPr="004A4D18" w:rsidRDefault="00331CC6" w:rsidP="00642FAC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40EB9F" w14:textId="77777777" w:rsidR="00331CC6" w:rsidRPr="004A4D18" w:rsidRDefault="00331CC6" w:rsidP="00642FAC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331CC6" w:rsidRPr="00331CC6" w14:paraId="38DC6144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1F99B8C5" w14:textId="77777777" w:rsidR="00331CC6" w:rsidRPr="00331CC6" w:rsidRDefault="00331CC6" w:rsidP="00331CC6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6752196F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3A6962F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331CC6" w:rsidRPr="00331CC6" w14:paraId="687D937D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798C3F86" w14:textId="77777777" w:rsidR="00331CC6" w:rsidRPr="00331CC6" w:rsidRDefault="00331CC6" w:rsidP="00331CC6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146DDF02" w14:textId="72368F8C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310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61115C9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31CC6" w:rsidRPr="004A4D18" w14:paraId="0DDEECF2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34900996" w14:textId="77777777" w:rsidR="00331CC6" w:rsidRPr="004A4D18" w:rsidRDefault="00331CC6" w:rsidP="00331CC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CC9DE8" w14:textId="77777777" w:rsidR="00331CC6" w:rsidRPr="004A4D18" w:rsidRDefault="00331CC6" w:rsidP="00642FAC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D27BAA" w14:textId="77777777" w:rsidR="00331CC6" w:rsidRPr="004A4D18" w:rsidRDefault="00331CC6" w:rsidP="00642FAC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331CC6" w:rsidRPr="00331CC6" w14:paraId="297DDAF8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3C34BEA1" w14:textId="77777777" w:rsidR="00331CC6" w:rsidRPr="00331CC6" w:rsidRDefault="00331CC6" w:rsidP="00331CC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4E82019A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6C8445FD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331CC6" w:rsidRPr="00331CC6" w14:paraId="4566B37B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5C4630D6" w14:textId="77777777" w:rsidR="00331CC6" w:rsidRPr="00331CC6" w:rsidRDefault="00331CC6" w:rsidP="00331CC6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BCC6C4B" w14:textId="70DE8D2C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435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6337F6" w14:textId="26DEEFE4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745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331CC6" w:rsidRPr="004A4D18" w14:paraId="64AD6C50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10004ABB" w14:textId="77777777" w:rsidR="00331CC6" w:rsidRPr="004A4D18" w:rsidRDefault="00331CC6" w:rsidP="00331CC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63FA1A0" w14:textId="77777777" w:rsidR="00331CC6" w:rsidRPr="004A4D18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2287216" w14:textId="77777777" w:rsidR="00331CC6" w:rsidRPr="004A4D18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</w:tr>
      <w:tr w:rsidR="00331CC6" w:rsidRPr="00331CC6" w14:paraId="7CAD65DC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6C212D5A" w14:textId="77777777" w:rsidR="00331CC6" w:rsidRPr="00331CC6" w:rsidRDefault="00331CC6" w:rsidP="00331CC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4FD5C2F1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6A46B18" w14:textId="77777777" w:rsidR="00331CC6" w:rsidRPr="00331CC6" w:rsidRDefault="00331CC6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31CC6" w:rsidRPr="00331CC6" w14:paraId="798ED454" w14:textId="77777777" w:rsidTr="004A4D18">
        <w:trPr>
          <w:gridAfter w:val="1"/>
          <w:wAfter w:w="9" w:type="dxa"/>
        </w:trPr>
        <w:tc>
          <w:tcPr>
            <w:tcW w:w="6575" w:type="dxa"/>
            <w:shd w:val="clear" w:color="auto" w:fill="auto"/>
            <w:vAlign w:val="bottom"/>
          </w:tcPr>
          <w:p w14:paraId="2329A993" w14:textId="77777777" w:rsidR="00331CC6" w:rsidRPr="00331CC6" w:rsidRDefault="00331CC6" w:rsidP="00331CC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05B4199" w14:textId="5D282827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421</w:t>
            </w:r>
            <w:r w:rsidR="00331CC6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7F05237" w14:textId="70263C41" w:rsidR="00331CC6" w:rsidRPr="00331CC6" w:rsidRDefault="00EE6B1F" w:rsidP="00642F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</w:t>
            </w:r>
            <w:r w:rsidR="00331CC6" w:rsidRPr="00331C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879</w:t>
            </w:r>
            <w:r w:rsidR="00331CC6" w:rsidRPr="00331C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923</w:t>
            </w:r>
          </w:p>
        </w:tc>
      </w:tr>
    </w:tbl>
    <w:p w14:paraId="624FC9AF" w14:textId="77777777" w:rsidR="00331CC6" w:rsidRDefault="00331CC6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FE77096" w14:textId="0FDE6831" w:rsidR="00D0554B" w:rsidRPr="00331CC6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331CC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Pr="00331CC6" w:rsidRDefault="008619CB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394"/>
        <w:gridCol w:w="1584"/>
        <w:gridCol w:w="1584"/>
      </w:tblGrid>
      <w:tr w:rsidR="008619CB" w:rsidRPr="00331CC6" w14:paraId="6A5600A3" w14:textId="77777777" w:rsidTr="00783085">
        <w:tc>
          <w:tcPr>
            <w:tcW w:w="6394" w:type="dxa"/>
          </w:tcPr>
          <w:p w14:paraId="31D83585" w14:textId="77777777" w:rsidR="008619CB" w:rsidRPr="00331CC6" w:rsidRDefault="008619CB" w:rsidP="009E23D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8A057C" w14:textId="168281A1" w:rsidR="008619CB" w:rsidRPr="00331CC6" w:rsidRDefault="008619CB" w:rsidP="009E23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13B8B" w14:textId="5EF5984D" w:rsidR="008619CB" w:rsidRPr="00331CC6" w:rsidRDefault="009736F8" w:rsidP="009E23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B22AB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D0554B" w:rsidRPr="00331CC6" w14:paraId="224D1C70" w14:textId="77777777" w:rsidTr="00783085">
        <w:tc>
          <w:tcPr>
            <w:tcW w:w="6394" w:type="dxa"/>
          </w:tcPr>
          <w:p w14:paraId="618E6E60" w14:textId="77777777" w:rsidR="00D0554B" w:rsidRPr="00331CC6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2D3BB5" w14:textId="6FE543EB" w:rsidR="00D0554B" w:rsidRPr="00331CC6" w:rsidRDefault="00EE6B1F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504640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0F33AD"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25858A2" w14:textId="39DA0229" w:rsidR="00D0554B" w:rsidRPr="00331CC6" w:rsidRDefault="00EE6B1F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0554B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0554B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331CC6" w14:paraId="783ED5A7" w14:textId="77777777" w:rsidTr="00783085">
        <w:tc>
          <w:tcPr>
            <w:tcW w:w="6394" w:type="dxa"/>
          </w:tcPr>
          <w:p w14:paraId="0348C983" w14:textId="77777777" w:rsidR="00D0554B" w:rsidRPr="00331CC6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A674B62" w14:textId="0385A0A7" w:rsidR="00D0554B" w:rsidRPr="00331CC6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</w:tcPr>
          <w:p w14:paraId="07C3A934" w14:textId="5E089C9E" w:rsidR="00D0554B" w:rsidRPr="00331CC6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0554B" w:rsidRPr="00331CC6" w14:paraId="353335CE" w14:textId="77777777" w:rsidTr="00783085">
        <w:tc>
          <w:tcPr>
            <w:tcW w:w="6394" w:type="dxa"/>
          </w:tcPr>
          <w:p w14:paraId="1D97567D" w14:textId="77777777" w:rsidR="00D0554B" w:rsidRPr="00331CC6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DDC5C3" w14:textId="77777777" w:rsidR="00D0554B" w:rsidRPr="00331CC6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F8A733" w14:textId="77777777" w:rsidR="00D0554B" w:rsidRPr="00331CC6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9184D" w:rsidRPr="00331CC6" w14:paraId="1BC98DB2" w14:textId="77777777" w:rsidTr="00783085">
        <w:tc>
          <w:tcPr>
            <w:tcW w:w="6394" w:type="dxa"/>
            <w:vAlign w:val="bottom"/>
          </w:tcPr>
          <w:p w14:paraId="08A3F75B" w14:textId="05493CB4" w:rsidR="00A9184D" w:rsidRPr="00331CC6" w:rsidRDefault="00A9184D" w:rsidP="00B3747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="007A1CD0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  <w:r w:rsidR="00FD2DD3"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lang w:val="en-GB" w:eastAsia="th-TH"/>
              </w:rPr>
              <w:t>7</w:t>
            </w:r>
            <w:r w:rsidR="00FD2DD3"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551788" w14:textId="77777777" w:rsidR="00A9184D" w:rsidRPr="00331CC6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747C18" w14:textId="77777777" w:rsidR="00A9184D" w:rsidRPr="00331CC6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21566B30" w14:textId="77777777" w:rsidTr="00783085">
        <w:tc>
          <w:tcPr>
            <w:tcW w:w="6394" w:type="dxa"/>
            <w:vAlign w:val="bottom"/>
          </w:tcPr>
          <w:p w14:paraId="1E4DAB93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BBEBF0" w14:textId="5D8077AC" w:rsidR="00F15048" w:rsidRPr="00331CC6" w:rsidRDefault="00EE6B1F" w:rsidP="00CA433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</w:t>
            </w:r>
            <w:r w:rsidR="00CA15EE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033</w:t>
            </w:r>
            <w:r w:rsidR="00CA15EE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84" w:type="dxa"/>
            <w:vAlign w:val="bottom"/>
          </w:tcPr>
          <w:p w14:paraId="58571F3E" w14:textId="0CDA3141" w:rsidR="00F15048" w:rsidRPr="00331CC6" w:rsidRDefault="00EE6B1F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101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213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025</w:t>
            </w:r>
          </w:p>
        </w:tc>
      </w:tr>
      <w:tr w:rsidR="00F15048" w:rsidRPr="00331CC6" w14:paraId="3FA00471" w14:textId="77777777" w:rsidTr="00783085">
        <w:tc>
          <w:tcPr>
            <w:tcW w:w="6394" w:type="dxa"/>
            <w:vAlign w:val="bottom"/>
          </w:tcPr>
          <w:p w14:paraId="0B5AC5DD" w14:textId="77777777" w:rsidR="00F15048" w:rsidRPr="00331CC6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57651" w14:textId="423A470D" w:rsidR="00F15048" w:rsidRPr="00331CC6" w:rsidRDefault="00EE6B1F" w:rsidP="00CA433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="005473B2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028</w:t>
            </w:r>
            <w:r w:rsidR="005473B2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84" w:type="dxa"/>
            <w:vAlign w:val="bottom"/>
          </w:tcPr>
          <w:p w14:paraId="3378E2C2" w14:textId="2D70E9FC" w:rsidR="00F15048" w:rsidRPr="00331CC6" w:rsidRDefault="00EE6B1F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017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423</w:t>
            </w:r>
          </w:p>
        </w:tc>
      </w:tr>
      <w:tr w:rsidR="00F15048" w:rsidRPr="00331CC6" w14:paraId="596F05AD" w14:textId="77777777" w:rsidTr="00783085">
        <w:tc>
          <w:tcPr>
            <w:tcW w:w="6394" w:type="dxa"/>
            <w:vAlign w:val="bottom"/>
          </w:tcPr>
          <w:p w14:paraId="78D74654" w14:textId="77777777" w:rsidR="00F15048" w:rsidRPr="00331CC6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B1F834" w14:textId="17875FA1" w:rsidR="00F15048" w:rsidRPr="00331CC6" w:rsidRDefault="00EE6B1F" w:rsidP="009C56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B6371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599</w:t>
            </w:r>
            <w:r w:rsidR="00B6371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84" w:type="dxa"/>
            <w:vAlign w:val="bottom"/>
          </w:tcPr>
          <w:p w14:paraId="478BCE1D" w14:textId="3A11D640" w:rsidR="00F15048" w:rsidRPr="00331CC6" w:rsidRDefault="00EE6B1F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247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953</w:t>
            </w:r>
          </w:p>
        </w:tc>
      </w:tr>
      <w:tr w:rsidR="00F15048" w:rsidRPr="00331CC6" w14:paraId="1DBA7BCB" w14:textId="77777777" w:rsidTr="00783085">
        <w:tc>
          <w:tcPr>
            <w:tcW w:w="6394" w:type="dxa"/>
            <w:vAlign w:val="bottom"/>
          </w:tcPr>
          <w:p w14:paraId="1339A135" w14:textId="77777777" w:rsidR="00F15048" w:rsidRPr="00331CC6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A1C30" w14:textId="7F29C038" w:rsidR="00F15048" w:rsidRPr="00331CC6" w:rsidRDefault="00EE6B1F" w:rsidP="009C56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B6371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722</w:t>
            </w:r>
            <w:r w:rsidR="00B6371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481E2D" w14:textId="1851E93B" w:rsidR="00F15048" w:rsidRPr="00331CC6" w:rsidRDefault="00EE6B1F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052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553</w:t>
            </w:r>
          </w:p>
        </w:tc>
      </w:tr>
      <w:tr w:rsidR="00F15048" w:rsidRPr="00331CC6" w14:paraId="783FB813" w14:textId="77777777" w:rsidTr="00783085">
        <w:tc>
          <w:tcPr>
            <w:tcW w:w="6394" w:type="dxa"/>
            <w:vAlign w:val="bottom"/>
          </w:tcPr>
          <w:p w14:paraId="162BCD40" w14:textId="77777777" w:rsidR="00F15048" w:rsidRPr="00331CC6" w:rsidRDefault="00F15048" w:rsidP="00F15048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DD410" w14:textId="55F34BA5" w:rsidR="00F15048" w:rsidRPr="00331CC6" w:rsidRDefault="00EE6B1F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138</w:t>
            </w:r>
            <w:r w:rsidR="00B6371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383</w:t>
            </w:r>
            <w:r w:rsidR="00B6371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2C0C" w14:textId="304201F7" w:rsidR="00F15048" w:rsidRPr="00331CC6" w:rsidRDefault="00EE6B1F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F15048" w:rsidRPr="00331CC6" w14:paraId="0F72A12E" w14:textId="77777777" w:rsidTr="00783085">
        <w:tc>
          <w:tcPr>
            <w:tcW w:w="6394" w:type="dxa"/>
            <w:vAlign w:val="bottom"/>
          </w:tcPr>
          <w:p w14:paraId="3F85AA83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5EB35F1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B810391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5FC0588A" w14:textId="77777777" w:rsidTr="00783085">
        <w:tc>
          <w:tcPr>
            <w:tcW w:w="6394" w:type="dxa"/>
            <w:vAlign w:val="bottom"/>
          </w:tcPr>
          <w:p w14:paraId="3B9E0A79" w14:textId="539B5510" w:rsidR="00F15048" w:rsidRPr="00331CC6" w:rsidRDefault="00F15048" w:rsidP="00F15048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ลูกหนี้</w:t>
            </w:r>
            <w:r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อื่น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</w:t>
            </w:r>
            <w:r w:rsidR="007A1CD0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lang w:eastAsia="th-TH"/>
              </w:rPr>
              <w:t>-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  <w:r w:rsidR="00FD2DD3"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lang w:val="en-GB" w:eastAsia="th-TH"/>
              </w:rPr>
              <w:t>7</w:t>
            </w:r>
            <w:r w:rsidR="00FD2DD3"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04969B" w14:textId="77777777" w:rsidR="00F15048" w:rsidRPr="00331CC6" w:rsidRDefault="00F15048" w:rsidP="00F150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27933" w14:textId="77777777" w:rsidR="00F15048" w:rsidRPr="00331CC6" w:rsidRDefault="00F15048" w:rsidP="00F15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46C24A50" w14:textId="77777777" w:rsidTr="00783085">
        <w:tc>
          <w:tcPr>
            <w:tcW w:w="6394" w:type="dxa"/>
            <w:vAlign w:val="bottom"/>
          </w:tcPr>
          <w:p w14:paraId="71119D1E" w14:textId="77777777" w:rsidR="00F15048" w:rsidRPr="00331CC6" w:rsidRDefault="00F15048" w:rsidP="00F1504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58075" w14:textId="3E9E1BBB" w:rsidR="00F15048" w:rsidRPr="00331CC6" w:rsidRDefault="00EE6B1F" w:rsidP="00C26D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B6371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375</w:t>
            </w:r>
            <w:r w:rsidR="00B6371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943</w:t>
            </w:r>
            <w:r w:rsidR="00B6371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DDEC61" w14:textId="55DBCD12" w:rsidR="00F15048" w:rsidRPr="00331CC6" w:rsidRDefault="00EE6B1F" w:rsidP="00F15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976</w:t>
            </w:r>
          </w:p>
        </w:tc>
      </w:tr>
      <w:tr w:rsidR="00D83185" w:rsidRPr="00331CC6" w14:paraId="3C5625F0" w14:textId="77777777" w:rsidTr="00783085">
        <w:tc>
          <w:tcPr>
            <w:tcW w:w="6394" w:type="dxa"/>
            <w:vAlign w:val="bottom"/>
          </w:tcPr>
          <w:p w14:paraId="26A9A951" w14:textId="77777777" w:rsidR="00D83185" w:rsidRPr="00331CC6" w:rsidRDefault="00D83185" w:rsidP="00D83185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1627D" w14:textId="77777777" w:rsidR="00D83185" w:rsidRPr="00331CC6" w:rsidRDefault="00D83185" w:rsidP="00D831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CBC3BFC" w14:textId="77777777" w:rsidR="00D83185" w:rsidRPr="00331CC6" w:rsidRDefault="00D83185" w:rsidP="00D831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5BAF2159" w14:textId="77777777" w:rsidTr="00783085">
        <w:tc>
          <w:tcPr>
            <w:tcW w:w="6394" w:type="dxa"/>
            <w:vAlign w:val="bottom"/>
          </w:tcPr>
          <w:p w14:paraId="4FFA3789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- 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316A52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BC8A6AC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F15048" w:rsidRPr="00331CC6" w14:paraId="39C52FBF" w14:textId="77777777" w:rsidTr="00783085">
        <w:tc>
          <w:tcPr>
            <w:tcW w:w="6394" w:type="dxa"/>
            <w:vAlign w:val="bottom"/>
          </w:tcPr>
          <w:p w14:paraId="689F3FC0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DA295" w14:textId="612AD9CD" w:rsidR="00F15048" w:rsidRPr="00331CC6" w:rsidRDefault="00EE6B1F" w:rsidP="007B4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386</w:t>
            </w:r>
            <w:r w:rsidR="000C1D84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740</w:t>
            </w:r>
            <w:r w:rsidR="000C1D84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84" w:type="dxa"/>
            <w:vAlign w:val="bottom"/>
          </w:tcPr>
          <w:p w14:paraId="6333154E" w14:textId="60FD7157" w:rsidR="00F15048" w:rsidRPr="00331CC6" w:rsidRDefault="00EE6B1F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433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498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541</w:t>
            </w:r>
          </w:p>
        </w:tc>
      </w:tr>
      <w:tr w:rsidR="00F15048" w:rsidRPr="00331CC6" w14:paraId="671EFAF1" w14:textId="77777777" w:rsidTr="00783085">
        <w:tc>
          <w:tcPr>
            <w:tcW w:w="6394" w:type="dxa"/>
            <w:vAlign w:val="bottom"/>
          </w:tcPr>
          <w:p w14:paraId="5CC58721" w14:textId="77777777" w:rsidR="00F15048" w:rsidRPr="00331CC6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DDE78A" w14:textId="53645FC3" w:rsidR="00F15048" w:rsidRPr="00331CC6" w:rsidRDefault="00EE6B1F" w:rsidP="007B4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0C1D84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105</w:t>
            </w:r>
            <w:r w:rsidR="000C1D84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84" w:type="dxa"/>
            <w:vAlign w:val="bottom"/>
          </w:tcPr>
          <w:p w14:paraId="7C0857D8" w14:textId="2F85696F" w:rsidR="00F15048" w:rsidRPr="00331CC6" w:rsidRDefault="00EE6B1F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252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284</w:t>
            </w:r>
          </w:p>
        </w:tc>
      </w:tr>
      <w:tr w:rsidR="00F15048" w:rsidRPr="00331CC6" w14:paraId="6340A564" w14:textId="77777777" w:rsidTr="00783085">
        <w:tc>
          <w:tcPr>
            <w:tcW w:w="6394" w:type="dxa"/>
            <w:vAlign w:val="bottom"/>
          </w:tcPr>
          <w:p w14:paraId="2A8DEAF6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B9910" w14:textId="76C1049B" w:rsidR="00F15048" w:rsidRPr="00331CC6" w:rsidRDefault="00EE6B1F" w:rsidP="00595E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E352E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851</w:t>
            </w:r>
            <w:r w:rsidR="00E352E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ABCF69" w14:textId="0E29CE96" w:rsidR="00F15048" w:rsidRPr="00331CC6" w:rsidRDefault="00EE6B1F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201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157</w:t>
            </w:r>
          </w:p>
        </w:tc>
      </w:tr>
      <w:tr w:rsidR="00F15048" w:rsidRPr="00331CC6" w14:paraId="2A262C29" w14:textId="77777777" w:rsidTr="00783085">
        <w:tc>
          <w:tcPr>
            <w:tcW w:w="6394" w:type="dxa"/>
            <w:vAlign w:val="bottom"/>
          </w:tcPr>
          <w:p w14:paraId="4215DAA6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1ECAB" w14:textId="6081F5FA" w:rsidR="00F15048" w:rsidRPr="00331CC6" w:rsidRDefault="00EE6B1F" w:rsidP="009C1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431</w:t>
            </w:r>
            <w:r w:rsidR="00E352E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697</w:t>
            </w:r>
            <w:r w:rsidR="00E352EC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13835" w14:textId="4054912E" w:rsidR="00F15048" w:rsidRPr="00331CC6" w:rsidRDefault="00EE6B1F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495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951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982</w:t>
            </w:r>
          </w:p>
        </w:tc>
      </w:tr>
      <w:tr w:rsidR="00F15048" w:rsidRPr="00331CC6" w14:paraId="329B68F1" w14:textId="77777777" w:rsidTr="00783085">
        <w:tc>
          <w:tcPr>
            <w:tcW w:w="6394" w:type="dxa"/>
            <w:vAlign w:val="bottom"/>
          </w:tcPr>
          <w:p w14:paraId="1578F1BF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DEDF7D" w14:textId="77777777" w:rsidR="00F15048" w:rsidRPr="00331CC6" w:rsidRDefault="00F15048" w:rsidP="00F15048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030939B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3CE3B40E" w14:textId="77777777" w:rsidTr="00783085">
        <w:tc>
          <w:tcPr>
            <w:tcW w:w="6394" w:type="dxa"/>
            <w:vAlign w:val="bottom"/>
          </w:tcPr>
          <w:p w14:paraId="0F15B1E8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เจ้าหนี้อื่น 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56C847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24E3211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3BC32673" w14:textId="77777777" w:rsidTr="00783085">
        <w:tc>
          <w:tcPr>
            <w:tcW w:w="6394" w:type="dxa"/>
            <w:vAlign w:val="bottom"/>
          </w:tcPr>
          <w:p w14:paraId="067F5CEC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C896C" w14:textId="01C39D14" w:rsidR="00F15048" w:rsidRPr="00331CC6" w:rsidRDefault="00EE6B1F" w:rsidP="004163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170</w:t>
            </w:r>
            <w:r w:rsidR="003D46BA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769</w:t>
            </w:r>
            <w:r w:rsidR="003D46BA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D0DD35" w14:textId="3304EE01" w:rsidR="00F15048" w:rsidRPr="00331CC6" w:rsidRDefault="00EE6B1F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173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557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965</w:t>
            </w:r>
          </w:p>
        </w:tc>
      </w:tr>
    </w:tbl>
    <w:p w14:paraId="48A6EEB5" w14:textId="753E4CC7" w:rsidR="00331CC6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</w:pPr>
    </w:p>
    <w:p w14:paraId="34211C0F" w14:textId="77777777" w:rsidR="008C5365" w:rsidRPr="00D83185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</w:pPr>
      <w:r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C57F49" w14:paraId="408021B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2062EE" w14:textId="1E3D9EC7" w:rsidR="00503B1A" w:rsidRPr="00C57F49" w:rsidRDefault="00EE6B1F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03B1A" w:rsidRPr="00C57F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C57F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Pr="00C57F49" w:rsidRDefault="00503B1A" w:rsidP="00503B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331CC6" w:rsidRPr="00C57F49" w14:paraId="51F453BA" w14:textId="77777777" w:rsidTr="00331CC6">
        <w:tc>
          <w:tcPr>
            <w:tcW w:w="6390" w:type="dxa"/>
          </w:tcPr>
          <w:p w14:paraId="7DE5374C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87646E" w14:textId="3277E850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24B9B0" w14:textId="5DD43EB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CC6" w:rsidRPr="00C57F49" w14:paraId="17FA9BF9" w14:textId="77777777" w:rsidTr="00331CC6">
        <w:tc>
          <w:tcPr>
            <w:tcW w:w="6390" w:type="dxa"/>
          </w:tcPr>
          <w:p w14:paraId="17AF7AAB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019F74" w14:textId="6E4BD07B" w:rsidR="00331CC6" w:rsidRPr="00362066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331CC6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331CC6"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34EFADC" w14:textId="5D4432D7" w:rsidR="00331CC6" w:rsidRPr="00362066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31CC6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31CC6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C57F49" w14:paraId="6D051BF4" w14:textId="77777777" w:rsidTr="00331CC6">
        <w:tc>
          <w:tcPr>
            <w:tcW w:w="6390" w:type="dxa"/>
          </w:tcPr>
          <w:p w14:paraId="253CE8A7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CB61F98" w14:textId="4FF8CD5F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</w:tcPr>
          <w:p w14:paraId="61E6C449" w14:textId="66F57535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31CC6" w:rsidRPr="00C57F49" w14:paraId="65B49452" w14:textId="77777777" w:rsidTr="00331CC6">
        <w:tc>
          <w:tcPr>
            <w:tcW w:w="6390" w:type="dxa"/>
          </w:tcPr>
          <w:p w14:paraId="780E4E02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D391FE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94B36F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57F49" w14:paraId="2199F17D" w14:textId="77777777" w:rsidTr="00331CC6">
        <w:tc>
          <w:tcPr>
            <w:tcW w:w="6390" w:type="dxa"/>
            <w:vAlign w:val="bottom"/>
          </w:tcPr>
          <w:p w14:paraId="5BAAF650" w14:textId="77777777" w:rsidR="00331CC6" w:rsidRPr="00C57F49" w:rsidRDefault="00331CC6" w:rsidP="00331CC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843D0" w14:textId="77777777" w:rsidR="00331CC6" w:rsidRPr="00C57F49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00E59DA" w14:textId="77777777" w:rsidR="00331CC6" w:rsidRPr="00C57F49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1CC6" w:rsidRPr="00C57F49" w14:paraId="2DF0419E" w14:textId="77777777" w:rsidTr="00331CC6">
        <w:tc>
          <w:tcPr>
            <w:tcW w:w="6390" w:type="dxa"/>
            <w:vAlign w:val="center"/>
          </w:tcPr>
          <w:p w14:paraId="29D21477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67DAB7" w14:textId="67C371D7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342</w:t>
            </w:r>
            <w:r w:rsidR="00331CC6" w:rsidRPr="000C33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593</w:t>
            </w:r>
            <w:r w:rsidR="00331CC6" w:rsidRPr="000C33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84" w:type="dxa"/>
          </w:tcPr>
          <w:p w14:paraId="5A3E953E" w14:textId="3EE56558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284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647</w:t>
            </w:r>
          </w:p>
        </w:tc>
      </w:tr>
      <w:tr w:rsidR="00331CC6" w:rsidRPr="00C57F49" w14:paraId="141E2A0C" w14:textId="77777777" w:rsidTr="00331CC6">
        <w:tc>
          <w:tcPr>
            <w:tcW w:w="6390" w:type="dxa"/>
            <w:vAlign w:val="center"/>
          </w:tcPr>
          <w:p w14:paraId="751218EC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52FD5C" w14:textId="79F971A7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258</w:t>
            </w:r>
            <w:r w:rsidR="00331CC6" w:rsidRPr="00193D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001</w:t>
            </w:r>
            <w:r w:rsidR="00331CC6" w:rsidRPr="00193D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</w:tcPr>
          <w:p w14:paraId="54CE945A" w14:textId="010BDD4F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292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594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</w:p>
        </w:tc>
      </w:tr>
      <w:tr w:rsidR="00331CC6" w:rsidRPr="00C57F49" w14:paraId="73433D00" w14:textId="77777777" w:rsidTr="00331CC6">
        <w:tc>
          <w:tcPr>
            <w:tcW w:w="6390" w:type="dxa"/>
            <w:vAlign w:val="center"/>
          </w:tcPr>
          <w:p w14:paraId="643FD0AB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3526CE" w14:textId="4DBD7AB1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101</w:t>
            </w:r>
            <w:r w:rsidR="00331CC6" w:rsidRPr="00193D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286</w:t>
            </w:r>
            <w:r w:rsidR="00331CC6" w:rsidRPr="00193D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</w:tcPr>
          <w:p w14:paraId="351EA240" w14:textId="0BE83A12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506</w:t>
            </w:r>
          </w:p>
        </w:tc>
      </w:tr>
      <w:tr w:rsidR="00331CC6" w:rsidRPr="00C57F49" w14:paraId="624C67C1" w14:textId="77777777" w:rsidTr="00331CC6">
        <w:tc>
          <w:tcPr>
            <w:tcW w:w="6390" w:type="dxa"/>
            <w:vAlign w:val="center"/>
          </w:tcPr>
          <w:p w14:paraId="75881B56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DB9A4" w14:textId="33369D0B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331CC6"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761</w:t>
            </w:r>
            <w:r w:rsidR="00331CC6"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1784BF" w14:textId="2B480BB0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331CC6" w:rsidRPr="00C57F49" w14:paraId="6273B32E" w14:textId="77777777" w:rsidTr="00331CC6">
        <w:tc>
          <w:tcPr>
            <w:tcW w:w="6390" w:type="dxa"/>
            <w:vAlign w:val="bottom"/>
          </w:tcPr>
          <w:p w14:paraId="283550B0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52B95" w14:textId="1B7D0001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751</w:t>
            </w:r>
            <w:r w:rsidR="00331CC6"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642</w:t>
            </w:r>
            <w:r w:rsidR="00331CC6"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5BD15" w14:textId="4365A187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</w:p>
        </w:tc>
      </w:tr>
      <w:tr w:rsidR="00331CC6" w:rsidRPr="00C57F49" w14:paraId="48616E6F" w14:textId="77777777" w:rsidTr="00331CC6">
        <w:tc>
          <w:tcPr>
            <w:tcW w:w="6390" w:type="dxa"/>
          </w:tcPr>
          <w:p w14:paraId="0BADE2C7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E19176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09612F0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31CC6" w:rsidRPr="00C57F49" w14:paraId="2B21F564" w14:textId="77777777" w:rsidTr="00331CC6">
        <w:tc>
          <w:tcPr>
            <w:tcW w:w="6390" w:type="dxa"/>
          </w:tcPr>
          <w:p w14:paraId="5CD66BDE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-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F511CB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CB87309" w14:textId="408B519F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57F49" w14:paraId="529DC34F" w14:textId="77777777" w:rsidTr="00331CC6">
        <w:tc>
          <w:tcPr>
            <w:tcW w:w="6390" w:type="dxa"/>
          </w:tcPr>
          <w:p w14:paraId="50CFBDFE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</w:t>
            </w:r>
            <w:r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เสื่อมสภาพและ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B889BF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E89415F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31CC6" w:rsidRPr="00C57F49" w14:paraId="125022D9" w14:textId="77777777" w:rsidTr="00331CC6">
        <w:tc>
          <w:tcPr>
            <w:tcW w:w="6390" w:type="dxa"/>
          </w:tcPr>
          <w:p w14:paraId="095A99D3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- </w:t>
            </w:r>
            <w:r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CBEB3F" w14:textId="61290E0C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289</w:t>
            </w:r>
            <w:r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764</w:t>
            </w:r>
            <w:r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10CC78B" w14:textId="74BAB8BB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022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57F49" w14:paraId="020EDA8A" w14:textId="77777777" w:rsidTr="00331CC6">
        <w:tc>
          <w:tcPr>
            <w:tcW w:w="6390" w:type="dxa"/>
          </w:tcPr>
          <w:p w14:paraId="2755A258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-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41D6B3" w14:textId="26D63F9D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626</w:t>
            </w:r>
            <w:r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419</w:t>
            </w:r>
            <w:r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7D64481" w14:textId="0879C466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243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935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57F49" w14:paraId="0D2894BB" w14:textId="77777777" w:rsidTr="00331CC6">
        <w:tc>
          <w:tcPr>
            <w:tcW w:w="6390" w:type="dxa"/>
          </w:tcPr>
          <w:p w14:paraId="0EE2932A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- </w:t>
            </w:r>
            <w:r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45A20" w14:textId="116B6AF4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125</w:t>
            </w:r>
            <w:r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003</w:t>
            </w:r>
            <w:r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723A04" w14:textId="69DB2294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353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828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57F49" w14:paraId="58579BF1" w14:textId="77777777" w:rsidTr="00331CC6">
        <w:tc>
          <w:tcPr>
            <w:tcW w:w="6390" w:type="dxa"/>
            <w:vAlign w:val="center"/>
          </w:tcPr>
          <w:p w14:paraId="68DE8546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สินค้าคงเหลือ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ABC93D" w14:textId="72450CF8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748</w:t>
            </w:r>
            <w:r w:rsidR="00331CC6"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601</w:t>
            </w:r>
            <w:r w:rsidR="00331CC6" w:rsidRPr="00570C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53F7D6" w14:textId="705FD3FA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717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823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866</w:t>
            </w:r>
          </w:p>
        </w:tc>
      </w:tr>
    </w:tbl>
    <w:p w14:paraId="3406462B" w14:textId="77777777" w:rsidR="001E6DA8" w:rsidRPr="00C57F49" w:rsidRDefault="001E6D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6DA8" w:rsidRPr="00C57F49" w14:paraId="7E8267B7" w14:textId="77777777" w:rsidTr="00F06F6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BE9C63" w14:textId="513479AA" w:rsidR="001E6DA8" w:rsidRPr="00C57F49" w:rsidRDefault="00EE6B1F" w:rsidP="00F06F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E6DA8" w:rsidRPr="00C57F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6DA8" w:rsidRPr="00C57F4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693C0C" w14:textId="0CB96722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F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เปลี่ยนแปลง</w:t>
      </w:r>
      <w:r w:rsidRPr="00C57F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3240F3" w:rsidRPr="00C57F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Pr="00C57F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7983"/>
        <w:gridCol w:w="1584"/>
      </w:tblGrid>
      <w:tr w:rsidR="00331CC6" w:rsidRPr="00C57F49" w14:paraId="2C0AA551" w14:textId="77777777" w:rsidTr="00C83F99">
        <w:trPr>
          <w:trHeight w:val="312"/>
        </w:trPr>
        <w:tc>
          <w:tcPr>
            <w:tcW w:w="7983" w:type="dxa"/>
            <w:vAlign w:val="bottom"/>
          </w:tcPr>
          <w:p w14:paraId="1693308C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BA2ADA" w14:textId="50741881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31CC6" w:rsidRPr="00C57F49" w14:paraId="4103B087" w14:textId="77777777" w:rsidTr="00A963C5">
        <w:trPr>
          <w:trHeight w:val="312"/>
        </w:trPr>
        <w:tc>
          <w:tcPr>
            <w:tcW w:w="7983" w:type="dxa"/>
            <w:vAlign w:val="bottom"/>
          </w:tcPr>
          <w:p w14:paraId="3DE348AA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6767BD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57F49" w14:paraId="15ABD4D4" w14:textId="77777777" w:rsidTr="00A963C5">
        <w:trPr>
          <w:trHeight w:val="302"/>
        </w:trPr>
        <w:tc>
          <w:tcPr>
            <w:tcW w:w="7983" w:type="dxa"/>
            <w:vAlign w:val="bottom"/>
          </w:tcPr>
          <w:p w14:paraId="4597EFFA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DE27DA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31CC6" w:rsidRPr="00C57F49" w14:paraId="17645B45" w14:textId="77777777" w:rsidTr="00A963C5">
        <w:trPr>
          <w:trHeight w:val="302"/>
        </w:trPr>
        <w:tc>
          <w:tcPr>
            <w:tcW w:w="7983" w:type="dxa"/>
          </w:tcPr>
          <w:p w14:paraId="7C107B97" w14:textId="0E782B22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</w:t>
            </w:r>
            <w:r w:rsidRPr="00C57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="00C83F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  <w:r w:rsidR="00C83F9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F624100" w14:textId="629B7EC1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331CC6" w:rsidRPr="005839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331CC6" w:rsidRPr="005839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  <w:tr w:rsidR="00331CC6" w:rsidRPr="00C57F49" w14:paraId="117D3B30" w14:textId="77777777" w:rsidTr="00A963C5">
        <w:trPr>
          <w:trHeight w:val="292"/>
        </w:trPr>
        <w:tc>
          <w:tcPr>
            <w:tcW w:w="7983" w:type="dxa"/>
          </w:tcPr>
          <w:p w14:paraId="000E1760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37A35EEB" w14:textId="669562DD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429</w:t>
            </w:r>
            <w:r w:rsidR="00331CC6" w:rsidRPr="005839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</w:p>
        </w:tc>
      </w:tr>
      <w:tr w:rsidR="00331CC6" w:rsidRPr="00C57F49" w14:paraId="1F1F6281" w14:textId="77777777" w:rsidTr="00A963C5">
        <w:trPr>
          <w:trHeight w:val="302"/>
        </w:trPr>
        <w:tc>
          <w:tcPr>
            <w:tcW w:w="7983" w:type="dxa"/>
          </w:tcPr>
          <w:p w14:paraId="0C544B13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</w:t>
            </w:r>
            <w:r w:rsidRPr="00C57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D0D8F1" w14:textId="41D0EBF0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9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5839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193</w:t>
            </w:r>
            <w:r w:rsidRPr="005839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Pr="005839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57F49" w14:paraId="48F6A5AD" w14:textId="77777777" w:rsidTr="00A963C5">
        <w:trPr>
          <w:trHeight w:val="302"/>
        </w:trPr>
        <w:tc>
          <w:tcPr>
            <w:tcW w:w="7983" w:type="dxa"/>
          </w:tcPr>
          <w:p w14:paraId="1212B73F" w14:textId="755358AF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</w:t>
            </w:r>
            <w:r w:rsidRPr="00C57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="00C83F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CB131" w14:textId="648FDAFF" w:rsidR="00331CC6" w:rsidRPr="00C57F49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331CC6" w:rsidRPr="005839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684</w:t>
            </w:r>
            <w:r w:rsidR="00331CC6" w:rsidRPr="005839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</w:p>
        </w:tc>
      </w:tr>
    </w:tbl>
    <w:p w14:paraId="393EC7DF" w14:textId="77777777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88690AD" w14:textId="276E8187" w:rsidR="001E6DA8" w:rsidRPr="00C57F49" w:rsidRDefault="001E6DA8" w:rsidP="00E87E5E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="00712EE7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</w:t>
      </w:r>
      <w:r w:rsidR="00747D0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99</w:t>
      </w:r>
      <w:r w:rsidR="00FD2DD3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31CC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-</w:t>
      </w:r>
      <w:r w:rsidR="00FD2DD3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747D0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00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ต่อปี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(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มีนาคม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พ.ศ.</w:t>
      </w:r>
      <w:r w:rsidR="00CF1859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="001504B7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: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ร้อยละ </w:t>
      </w:r>
      <w:r w:rsidR="00EE6B1F" w:rsidRPr="00EE6B1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</w:t>
      </w:r>
      <w:r w:rsidR="00225D8B" w:rsidRPr="00C57F4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EE6B1F" w:rsidRPr="00EE6B1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99</w:t>
      </w:r>
      <w:r w:rsidR="00225D8B" w:rsidRPr="00C57F49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- </w:t>
      </w:r>
      <w:r w:rsidR="00EE6B1F" w:rsidRPr="00EE6B1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225D8B" w:rsidRPr="00C57F49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>.</w:t>
      </w:r>
      <w:r w:rsidR="00EE6B1F" w:rsidRPr="00EE6B1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00</w:t>
      </w:r>
      <w:r w:rsidR="00225D8B" w:rsidRPr="00C57F4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ต่อปี)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โดยมีกำหนดจ่ายชำระคืนระหว่าง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="00D26741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ปี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 พ.ศ.</w:t>
      </w:r>
      <w:r w:rsidR="00CF1859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="001504B7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504640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="00504640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="00504640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ปี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)</w:t>
      </w:r>
    </w:p>
    <w:p w14:paraId="1D690E72" w14:textId="665B740D" w:rsidR="000C6B30" w:rsidRPr="00642FAC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14:paraId="7E25CD16" w14:textId="77777777" w:rsidR="001E6DA8" w:rsidRPr="00642FAC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42FA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Pr="00642FAC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642FAC" w14:paraId="7F6BACB4" w14:textId="77777777" w:rsidTr="00331CC6">
        <w:tc>
          <w:tcPr>
            <w:tcW w:w="6408" w:type="dxa"/>
            <w:vAlign w:val="bottom"/>
          </w:tcPr>
          <w:p w14:paraId="402419F2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435FA" w14:textId="5D499785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8239" w14:textId="3ABAFBC8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</w:p>
        </w:tc>
      </w:tr>
      <w:tr w:rsidR="00331CC6" w:rsidRPr="00642FAC" w14:paraId="465CA7F3" w14:textId="77777777" w:rsidTr="00331CC6">
        <w:tc>
          <w:tcPr>
            <w:tcW w:w="6408" w:type="dxa"/>
            <w:vAlign w:val="bottom"/>
          </w:tcPr>
          <w:p w14:paraId="76960AD1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29E211" w14:textId="50C84115" w:rsidR="00331CC6" w:rsidRPr="00642FAC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331CC6"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331CC6"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D2A6FA" w14:textId="175BF29A" w:rsidR="00331CC6" w:rsidRPr="00642FAC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31CC6"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31CC6"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642FAC" w14:paraId="7E807D9F" w14:textId="77777777" w:rsidTr="00331CC6">
        <w:tc>
          <w:tcPr>
            <w:tcW w:w="6408" w:type="dxa"/>
            <w:vAlign w:val="bottom"/>
          </w:tcPr>
          <w:p w14:paraId="60CD7A16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5D19235" w14:textId="5A793EF9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13E2CA88" w14:textId="40989656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31CC6" w:rsidRPr="00642FAC" w14:paraId="68D6026A" w14:textId="77777777" w:rsidTr="00331CC6">
        <w:tc>
          <w:tcPr>
            <w:tcW w:w="6408" w:type="dxa"/>
            <w:vAlign w:val="bottom"/>
          </w:tcPr>
          <w:p w14:paraId="22604223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D5F87A" w14:textId="77777777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AA5043" w14:textId="77777777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642FAC" w14:paraId="2461E23C" w14:textId="77777777" w:rsidTr="00331CC6">
        <w:tc>
          <w:tcPr>
            <w:tcW w:w="6408" w:type="dxa"/>
            <w:vAlign w:val="bottom"/>
          </w:tcPr>
          <w:p w14:paraId="752781CF" w14:textId="77777777" w:rsidR="00331CC6" w:rsidRPr="00642FAC" w:rsidRDefault="00331CC6" w:rsidP="00331CC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ABD239" w14:textId="77777777" w:rsidR="00331CC6" w:rsidRPr="00642FAC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5AC7719" w14:textId="77777777" w:rsidR="00331CC6" w:rsidRPr="00642FAC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31CC6" w:rsidRPr="00642FAC" w14:paraId="35F6F5D9" w14:textId="77777777" w:rsidTr="00331CC6">
        <w:tc>
          <w:tcPr>
            <w:tcW w:w="6408" w:type="dxa"/>
          </w:tcPr>
          <w:p w14:paraId="5A30DDB4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1FB62E4A" w14:textId="23FB3886" w:rsidR="00331CC6" w:rsidRPr="00642FAC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197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84" w:type="dxa"/>
          </w:tcPr>
          <w:p w14:paraId="2B1A95F1" w14:textId="5901DC32" w:rsidR="00331CC6" w:rsidRPr="00642FAC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494</w:t>
            </w:r>
          </w:p>
        </w:tc>
      </w:tr>
      <w:tr w:rsidR="00331CC6" w:rsidRPr="00642FAC" w14:paraId="48BB9F3B" w14:textId="77777777" w:rsidTr="00331CC6">
        <w:tc>
          <w:tcPr>
            <w:tcW w:w="6408" w:type="dxa"/>
          </w:tcPr>
          <w:p w14:paraId="5E42619E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A7D7CB" w14:textId="5EBE50E0" w:rsidR="00331CC6" w:rsidRPr="00642FAC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486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0E6814" w14:textId="75C92233" w:rsidR="00331CC6" w:rsidRPr="00642FAC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</w:p>
        </w:tc>
      </w:tr>
      <w:tr w:rsidR="00331CC6" w:rsidRPr="00642FAC" w14:paraId="127FAA98" w14:textId="77777777" w:rsidTr="00331CC6">
        <w:tc>
          <w:tcPr>
            <w:tcW w:w="6408" w:type="dxa"/>
          </w:tcPr>
          <w:p w14:paraId="60D87DB6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BA2CE" w14:textId="7BAA8422" w:rsidR="00331CC6" w:rsidRPr="00642FAC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684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1A410" w14:textId="5551885B" w:rsidR="00331CC6" w:rsidRPr="00642FAC" w:rsidRDefault="00EE6B1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</w:tbl>
    <w:p w14:paraId="46C04636" w14:textId="77777777" w:rsidR="001E6DA8" w:rsidRPr="00642FAC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95259E9" w14:textId="2905F0F4" w:rsidR="001E6DA8" w:rsidRPr="00642FAC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  <w:r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>บริษัทไม่ม</w:t>
      </w:r>
      <w:r w:rsidR="00565C5D"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>ียอด</w:t>
      </w:r>
      <w:r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ค่าเผื่อผลขาดทุนสำหรับเงินให้กู้ยืมแก่</w:t>
      </w:r>
      <w:r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>พนักงาน</w:t>
      </w:r>
      <w:r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สำหรับ</w:t>
      </w:r>
      <w:r w:rsidR="00226CF8"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>งวด</w:t>
      </w:r>
      <w:r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สิ้นสุดวันที่ </w:t>
      </w:r>
      <w:r w:rsidR="00EE6B1F" w:rsidRPr="00EE6B1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30</w:t>
      </w:r>
      <w:r w:rsidR="00504640"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E87E5E"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>กันยายน</w:t>
      </w:r>
      <w:r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2565</w:t>
      </w:r>
      <w:r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 xml:space="preserve"> และ</w:t>
      </w:r>
      <w:r w:rsidR="00DE5E9D"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>วันที่</w:t>
      </w:r>
      <w:r w:rsidR="009C2EA3"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31</w:t>
      </w:r>
      <w:r w:rsidR="00226CF8"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226CF8"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 xml:space="preserve">มีนาคม </w:t>
      </w:r>
      <w:r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พ.ศ. </w:t>
      </w:r>
      <w:r w:rsidR="00EE6B1F" w:rsidRPr="00EE6B1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2565</w:t>
      </w:r>
    </w:p>
    <w:p w14:paraId="475026BF" w14:textId="7C613CB0" w:rsidR="00F0509B" w:rsidRPr="00642FAC" w:rsidRDefault="00F0509B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6E89" w:rsidRPr="00642FAC" w14:paraId="46B527FA" w14:textId="77777777" w:rsidTr="000A0D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712C17" w14:textId="321DDBCE" w:rsidR="009E6E89" w:rsidRPr="00642FAC" w:rsidRDefault="00EE6B1F" w:rsidP="000A0D8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E6E89" w:rsidRPr="00642F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6E89" w:rsidRPr="00642F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Pr="00642FAC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9FB6BBF" w14:textId="3DD6E5EC" w:rsidR="00EB41F6" w:rsidRPr="00642FAC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มูลค่ายุติธรรมของสินทรัพย์ทางการเงินอื่นที่วัดมูลค่าด้วยวิธีราคาทุนตัดจำหน่าย</w:t>
      </w:r>
      <w:r w:rsidRPr="00642F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42FAC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42FAC">
        <w:rPr>
          <w:rFonts w:ascii="Browallia New" w:hAnsi="Browallia New" w:cs="Browallia New" w:hint="cs"/>
          <w:sz w:val="26"/>
          <w:szCs w:val="26"/>
          <w:cs/>
          <w:lang w:val="en-GB"/>
        </w:rPr>
        <w:t>มีนา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 xml:space="preserve">คม พ.ศ.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 xml:space="preserve"> คำนวณโดยใช้วิธีคิดลดกระแสเงินสดซึ่งใช้อัตราคิดลด</w:t>
      </w:r>
      <w:r w:rsidRPr="00642F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14:paraId="7D6142F1" w14:textId="77777777" w:rsidR="00EB41F6" w:rsidRPr="00642FAC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549"/>
        <w:gridCol w:w="1728"/>
        <w:gridCol w:w="1728"/>
        <w:gridCol w:w="1728"/>
        <w:gridCol w:w="1728"/>
      </w:tblGrid>
      <w:tr w:rsidR="00EB41F6" w:rsidRPr="00642FAC" w14:paraId="1D2C0AE4" w14:textId="77777777" w:rsidTr="000A0D88">
        <w:tc>
          <w:tcPr>
            <w:tcW w:w="2549" w:type="dxa"/>
            <w:vAlign w:val="bottom"/>
          </w:tcPr>
          <w:p w14:paraId="17521F79" w14:textId="77777777" w:rsidR="00EB41F6" w:rsidRPr="00642FAC" w:rsidRDefault="00EB41F6" w:rsidP="000A0D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E2B9D" w14:textId="77777777" w:rsidR="00EB41F6" w:rsidRPr="00642FAC" w:rsidRDefault="00EB41F6" w:rsidP="000A0D88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ข้อมูลทางการเงินที่แสดงเงินลงทุนตามวิธีส่วนได้เสียและข้อมูลทางการเงินเฉพาะกิจการ</w:t>
            </w:r>
          </w:p>
        </w:tc>
      </w:tr>
      <w:tr w:rsidR="00EB41F6" w:rsidRPr="00642FAC" w14:paraId="126248C9" w14:textId="77777777" w:rsidTr="000A0D88">
        <w:tc>
          <w:tcPr>
            <w:tcW w:w="2549" w:type="dxa"/>
            <w:vAlign w:val="bottom"/>
          </w:tcPr>
          <w:p w14:paraId="3DAA9309" w14:textId="77777777" w:rsidR="00EB41F6" w:rsidRPr="00642FAC" w:rsidRDefault="00EB41F6" w:rsidP="000A0D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A1AD" w14:textId="77777777" w:rsidR="00EB41F6" w:rsidRPr="00642FAC" w:rsidRDefault="00EB41F6" w:rsidP="000A0D88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41F6" w:rsidRPr="00642FAC" w14:paraId="3C82967A" w14:textId="77777777" w:rsidTr="000A0D88">
        <w:tc>
          <w:tcPr>
            <w:tcW w:w="2549" w:type="dxa"/>
            <w:vAlign w:val="bottom"/>
          </w:tcPr>
          <w:p w14:paraId="5F8EFFD0" w14:textId="77777777" w:rsidR="00EB41F6" w:rsidRPr="00642FAC" w:rsidRDefault="00EB41F6" w:rsidP="000A0D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8C2A1" w14:textId="77777777" w:rsidR="00EB41F6" w:rsidRPr="00642FAC" w:rsidRDefault="00EB41F6" w:rsidP="000A0D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5BD3" w14:textId="77777777" w:rsidR="00EB41F6" w:rsidRPr="00642FAC" w:rsidRDefault="00EB41F6" w:rsidP="000A0D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41F6" w:rsidRPr="00642FAC" w14:paraId="6640E1E3" w14:textId="77777777" w:rsidTr="000A0D88">
        <w:tc>
          <w:tcPr>
            <w:tcW w:w="2549" w:type="dxa"/>
            <w:vAlign w:val="bottom"/>
          </w:tcPr>
          <w:p w14:paraId="78D3A494" w14:textId="77777777" w:rsidR="00EB41F6" w:rsidRPr="00642FAC" w:rsidRDefault="00EB41F6" w:rsidP="000A0D88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AEEF" w14:textId="77777777" w:rsidR="00EB41F6" w:rsidRPr="00642FAC" w:rsidRDefault="00EB41F6" w:rsidP="000A0D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70CF9B1" w14:textId="61156656" w:rsidR="00EB41F6" w:rsidRPr="00642FAC" w:rsidRDefault="00EE6B1F" w:rsidP="000A0D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6B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7D3C03C" w14:textId="33A440B0" w:rsidR="00EB41F6" w:rsidRPr="00642FAC" w:rsidRDefault="00EB41F6" w:rsidP="000A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29BD5" w14:textId="77777777" w:rsidR="00EB41F6" w:rsidRPr="00642FAC" w:rsidRDefault="00EB41F6" w:rsidP="000A0D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6A136270" w:rsidR="00EB41F6" w:rsidRPr="00642FAC" w:rsidRDefault="00EE6B1F" w:rsidP="000A0D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6B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0551CBC" w14:textId="582DEEF3" w:rsidR="00EB41F6" w:rsidRPr="00642FAC" w:rsidRDefault="00EB41F6" w:rsidP="000A0D88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C1523" w14:textId="77777777" w:rsidR="00EB41F6" w:rsidRPr="00642FAC" w:rsidRDefault="00EB41F6" w:rsidP="000A0D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803CC70" w14:textId="16C13C53" w:rsidR="00EB41F6" w:rsidRPr="00642FAC" w:rsidRDefault="00EE6B1F" w:rsidP="000A0D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6B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4C6ADAC" w14:textId="0444D205" w:rsidR="00EB41F6" w:rsidRPr="00642FAC" w:rsidRDefault="00EB41F6" w:rsidP="000A0D88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4FD0" w14:textId="77777777" w:rsidR="00EB41F6" w:rsidRPr="00642FAC" w:rsidRDefault="00EB41F6" w:rsidP="000A0D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E5FBE79" w14:textId="787730ED" w:rsidR="00EB41F6" w:rsidRPr="00642FAC" w:rsidRDefault="00EE6B1F" w:rsidP="000A0D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6B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A1AEE9E" w14:textId="468427E2" w:rsidR="00EB41F6" w:rsidRPr="00642FAC" w:rsidRDefault="00EB41F6" w:rsidP="000A0D88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B41F6" w:rsidRPr="00642FAC" w14:paraId="27C306E9" w14:textId="77777777" w:rsidTr="000A0D88">
        <w:tc>
          <w:tcPr>
            <w:tcW w:w="2549" w:type="dxa"/>
            <w:vAlign w:val="bottom"/>
          </w:tcPr>
          <w:p w14:paraId="6226AE09" w14:textId="77777777" w:rsidR="00EB41F6" w:rsidRPr="00642FAC" w:rsidRDefault="00EB41F6" w:rsidP="000A0D88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F70AE" w14:textId="77777777" w:rsidR="00EB41F6" w:rsidRPr="00642FAC" w:rsidRDefault="00EB41F6" w:rsidP="000A0D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27BC7" w14:textId="77777777" w:rsidR="00EB41F6" w:rsidRPr="00642FAC" w:rsidRDefault="00EB41F6" w:rsidP="000A0D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386D1" w14:textId="77777777" w:rsidR="00EB41F6" w:rsidRPr="00642FAC" w:rsidRDefault="00EB41F6" w:rsidP="000A0D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7D92B" w14:textId="77777777" w:rsidR="00EB41F6" w:rsidRPr="00642FAC" w:rsidRDefault="00EB41F6" w:rsidP="000A0D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B41F6" w:rsidRPr="00642FAC" w14:paraId="55A1BE16" w14:textId="77777777" w:rsidTr="000A0D88">
        <w:tc>
          <w:tcPr>
            <w:tcW w:w="2549" w:type="dxa"/>
            <w:vAlign w:val="bottom"/>
          </w:tcPr>
          <w:p w14:paraId="7FECECA3" w14:textId="77777777" w:rsidR="00EB41F6" w:rsidRPr="00642FAC" w:rsidRDefault="00EB41F6" w:rsidP="000A0D88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42F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EB41F6" w:rsidRPr="00642FAC" w:rsidRDefault="00EB41F6" w:rsidP="000A0D88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42FA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642F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F438C2" w14:textId="539EB45E" w:rsidR="00EB41F6" w:rsidRPr="00642FAC" w:rsidRDefault="00EE6B1F" w:rsidP="000A0D88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B41F6" w:rsidRPr="0064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EB41F6" w:rsidRPr="0064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E326835" w14:textId="77777777" w:rsidR="00EB41F6" w:rsidRPr="00642FAC" w:rsidRDefault="00EB41F6" w:rsidP="000A0D88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D48B4E" w14:textId="515DE9AA" w:rsidR="00EB41F6" w:rsidRPr="00642FAC" w:rsidRDefault="00EE6B1F" w:rsidP="000A0D88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B41F6" w:rsidRPr="0064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EB41F6" w:rsidRPr="0064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AF0DED8" w14:textId="77777777" w:rsidR="00EB41F6" w:rsidRPr="00642FAC" w:rsidRDefault="00EB41F6" w:rsidP="000A0D88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90645FB" w14:textId="77777777" w:rsidR="00EB41F6" w:rsidRPr="00642FAC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B78EEB" w14:textId="7858AEDC" w:rsidR="00EB41F6" w:rsidRPr="00642FAC" w:rsidRDefault="00EB41F6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bookmarkStart w:id="3" w:name="_Hlk116940290"/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Pr="00642FA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คือ</w:t>
      </w:r>
      <w:r w:rsidRPr="00642FA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พันธบัตรรัฐบาล 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EE6B1F" w:rsidRPr="00EE6B1F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642FA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E6B1F" w:rsidRPr="00EE6B1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EE6B1F" w:rsidRPr="00EE6B1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42FA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E6B1F" w:rsidRPr="00EE6B1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รวมทั้งสิ้นมูลค่า </w:t>
      </w:r>
      <w:r w:rsidR="00EE6B1F" w:rsidRPr="00EE6B1F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ซึ่งมีอัตร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าดอกเบี้ยร้อยละ </w:t>
      </w:r>
      <w:r w:rsidR="00EE6B1F" w:rsidRPr="00EE6B1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ต่อปี 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และจะครบกำหนดไถ่ถอนในวันที่ </w:t>
      </w:r>
      <w:r w:rsidR="00EE6B1F" w:rsidRPr="00EE6B1F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642FA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มิถุนายน พ.ศ. </w:t>
      </w:r>
      <w:r w:rsidR="00EE6B1F" w:rsidRPr="00EE6B1F">
        <w:rPr>
          <w:rFonts w:ascii="Browallia New" w:hAnsi="Browallia New" w:cs="Browallia New"/>
          <w:spacing w:val="-2"/>
          <w:sz w:val="26"/>
          <w:szCs w:val="26"/>
          <w:lang w:val="en-GB"/>
        </w:rPr>
        <w:t>2570</w:t>
      </w:r>
      <w:r w:rsidRPr="00642FA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ราคาทุนตัดจำหน่าย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โดยใช้อัตราคิดลดด้วยอัตราดอกเบี้ยตลาด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และจัดเป็นมูลค่ายุติธรรมในระดับที่ </w:t>
      </w:r>
      <w:r w:rsidR="00EE6B1F" w:rsidRPr="00EE6B1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bookmarkEnd w:id="3"/>
    <w:p w14:paraId="5A7DEBDB" w14:textId="4B41E06D" w:rsidR="009E6E89" w:rsidRPr="00642FAC" w:rsidRDefault="00642FAC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42F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642FAC" w14:paraId="24BC51E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EB44D3" w14:textId="5A089B8E" w:rsidR="00DE0958" w:rsidRPr="00642FAC" w:rsidRDefault="00EE6B1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117259149"/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E0958" w:rsidRPr="00642F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642F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4"/>
    </w:tbl>
    <w:p w14:paraId="679E0EE9" w14:textId="77777777" w:rsidR="00CA08A7" w:rsidRPr="00642FAC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5AEE93F" w14:textId="6D7505E9" w:rsidR="0056323E" w:rsidRPr="00642FAC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642FA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รายละเอียดของเงินลงทุนในบริษัทร่วม</w:t>
      </w:r>
      <w:r w:rsidR="009B1850" w:rsidRPr="00642FA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และการร่วมค้า</w:t>
      </w:r>
      <w:r w:rsidR="00007923" w:rsidRPr="00642FA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2C4378" w:rsidRPr="00642FA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ณ วันที่ </w:t>
      </w:r>
      <w:r w:rsidR="00EE6B1F" w:rsidRPr="00EE6B1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30</w:t>
      </w:r>
      <w:r w:rsidR="00504640" w:rsidRPr="00642FA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E87E5E" w:rsidRPr="00642FAC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กันยายน</w:t>
      </w:r>
      <w:r w:rsidR="00EC3227" w:rsidRPr="00642FA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2565</w:t>
      </w:r>
      <w:r w:rsidR="002C4378" w:rsidRPr="00642FA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และวันที่ </w:t>
      </w:r>
      <w:r w:rsidR="00EE6B1F" w:rsidRPr="00EE6B1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31</w:t>
      </w:r>
      <w:r w:rsidR="002C4378" w:rsidRPr="00642FA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มีนาคม พ.ศ. </w:t>
      </w:r>
      <w:r w:rsidR="00EE6B1F" w:rsidRPr="00EE6B1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2565</w:t>
      </w:r>
      <w:r w:rsidRPr="00642FA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สรุปได้ดังนี้</w:t>
      </w:r>
    </w:p>
    <w:p w14:paraId="1236DF3F" w14:textId="77777777" w:rsidR="000A2C80" w:rsidRPr="00642FAC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642FAC" w14:paraId="71F3A294" w14:textId="77777777" w:rsidTr="00936609">
        <w:tc>
          <w:tcPr>
            <w:tcW w:w="1512" w:type="dxa"/>
            <w:vAlign w:val="bottom"/>
          </w:tcPr>
          <w:p w14:paraId="5E1F20B1" w14:textId="77777777" w:rsidR="0088587D" w:rsidRPr="00642FAC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B3617F7" w14:textId="77777777" w:rsidR="0088587D" w:rsidRPr="00642FAC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5424DA1" w14:textId="77777777" w:rsidR="0088587D" w:rsidRPr="00642FAC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BA8C65F" w14:textId="77777777" w:rsidR="0088587D" w:rsidRPr="00642FAC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EFCC9" w14:textId="77777777" w:rsidR="0088587D" w:rsidRPr="00642FAC" w:rsidRDefault="00C8240D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6F6F" w14:textId="77777777" w:rsidR="0088587D" w:rsidRPr="00642FAC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8011F" w:rsidRPr="00642FAC" w14:paraId="20AB1C67" w14:textId="77777777" w:rsidTr="00936609">
        <w:tc>
          <w:tcPr>
            <w:tcW w:w="1512" w:type="dxa"/>
            <w:vAlign w:val="bottom"/>
          </w:tcPr>
          <w:p w14:paraId="2AB0FCE1" w14:textId="77777777" w:rsidR="00D8011F" w:rsidRPr="00642FAC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E219FB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70B8EA6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16C2F54" w14:textId="77777777" w:rsidR="00D8011F" w:rsidRPr="00642FAC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DBF3E" w14:textId="3F06AA34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E6065C3" w14:textId="0874BF57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D8011F"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8011F"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</w:p>
          <w:p w14:paraId="732C9ED0" w14:textId="28452C9E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49726" w14:textId="1A7430E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1D57B84" w14:textId="1E26F4A5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45F0246F" w14:textId="669833AF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84E8B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44BA10EC" w14:textId="01C2515C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D8011F"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8011F"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</w:p>
          <w:p w14:paraId="66C9FBFC" w14:textId="4132E482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2358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333DC8E7" w14:textId="27671BCF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1CF5E6FC" w14:textId="235EAFB6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</w:tr>
      <w:tr w:rsidR="00D8011F" w:rsidRPr="00642FAC" w14:paraId="53101A5E" w14:textId="77777777" w:rsidTr="00936609">
        <w:tc>
          <w:tcPr>
            <w:tcW w:w="1512" w:type="dxa"/>
            <w:vAlign w:val="bottom"/>
          </w:tcPr>
          <w:p w14:paraId="5F6D6080" w14:textId="77777777" w:rsidR="00D8011F" w:rsidRPr="00642FAC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021BFA7A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664C3FC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2BF4DB9" w14:textId="77777777" w:rsidR="00D8011F" w:rsidRPr="00642FAC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5A55C" w14:textId="77777777" w:rsidR="00D8011F" w:rsidRPr="00642FAC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5B24F" w14:textId="77777777" w:rsidR="00D8011F" w:rsidRPr="00642FAC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64C26" w14:textId="77777777" w:rsidR="00D8011F" w:rsidRPr="00642FAC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E44AA2" w14:textId="77777777" w:rsidR="00D8011F" w:rsidRPr="00642FAC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8011F" w:rsidRPr="00642FAC" w14:paraId="74982367" w14:textId="77777777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D0692F" w14:textId="77777777" w:rsidR="00D8011F" w:rsidRPr="00642FAC" w:rsidRDefault="00D8011F" w:rsidP="00D8011F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FEC2A" w14:textId="77777777" w:rsidR="00D8011F" w:rsidRPr="00642FAC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F3FB05" w14:textId="77777777" w:rsidR="00D8011F" w:rsidRPr="00642FAC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F1E115" w14:textId="77777777" w:rsidR="00D8011F" w:rsidRPr="00642FAC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4BC9E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4D901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95F2DF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934A59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8011F" w:rsidRPr="00642FAC" w14:paraId="36F3B33B" w14:textId="77777777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9315FD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BF5039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54EDB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15F1195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25BCC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4C59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9E64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EA34AD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642FAC" w14:paraId="31E23AD0" w14:textId="77777777" w:rsidTr="00936609">
        <w:tc>
          <w:tcPr>
            <w:tcW w:w="1512" w:type="dxa"/>
            <w:vAlign w:val="bottom"/>
          </w:tcPr>
          <w:p w14:paraId="3E2FA4DE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44D4A899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D54C828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88F6074" w14:textId="77777777" w:rsidR="00D8011F" w:rsidRPr="00642FAC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740547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FB450B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947F15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DBF211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642FAC" w14:paraId="5A58B02B" w14:textId="77777777" w:rsidTr="00936609">
        <w:tc>
          <w:tcPr>
            <w:tcW w:w="1512" w:type="dxa"/>
            <w:vAlign w:val="bottom"/>
          </w:tcPr>
          <w:p w14:paraId="4EF716BA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782FBD40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7C3EBA" w14:textId="3AF70B28" w:rsidR="00D8011F" w:rsidRPr="00642FAC" w:rsidRDefault="00EE6B1F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</w:t>
            </w:r>
            <w:r w:rsidR="00D8011F" w:rsidRPr="00642FAC">
              <w:rPr>
                <w:rFonts w:ascii="Browallia New" w:eastAsia="Arial Unicode MS" w:hAnsi="Browallia New" w:cs="Browallia New" w:hint="cs"/>
                <w:noProof/>
                <w:snapToGrid w:val="0"/>
                <w:sz w:val="20"/>
                <w:szCs w:val="20"/>
                <w:cs/>
                <w:lang w:val="en-GB"/>
              </w:rPr>
              <w:t>ดอลลาร์</w:t>
            </w:r>
          </w:p>
        </w:tc>
        <w:tc>
          <w:tcPr>
            <w:tcW w:w="792" w:type="dxa"/>
            <w:vAlign w:val="bottom"/>
          </w:tcPr>
          <w:p w14:paraId="6B7F56C9" w14:textId="77777777" w:rsidR="00D8011F" w:rsidRPr="00642FAC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314878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5E959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C5FFA9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EDA17A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642FAC" w14:paraId="199452FE" w14:textId="77777777" w:rsidTr="00170577">
        <w:trPr>
          <w:trHeight w:val="70"/>
        </w:trPr>
        <w:tc>
          <w:tcPr>
            <w:tcW w:w="1512" w:type="dxa"/>
            <w:vAlign w:val="bottom"/>
          </w:tcPr>
          <w:p w14:paraId="176B3C5D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07F76DFE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A435136" w14:textId="77777777" w:rsidR="00D8011F" w:rsidRPr="00642FAC" w:rsidRDefault="00D8011F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438F5757" w14:textId="6C4AD8CF" w:rsidR="00D8011F" w:rsidRPr="00642FAC" w:rsidRDefault="00EE6B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66C76" w14:textId="6E4CDBAF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047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993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4BCC21" w14:textId="1AEA1FBD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885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6E2B8C6" w14:textId="051B8C52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D752E8" w14:textId="764870C7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</w:tr>
      <w:tr w:rsidR="00D8011F" w:rsidRPr="00642FAC" w14:paraId="44A9B524" w14:textId="77777777" w:rsidTr="00936609">
        <w:trPr>
          <w:trHeight w:val="89"/>
        </w:trPr>
        <w:tc>
          <w:tcPr>
            <w:tcW w:w="1512" w:type="dxa"/>
            <w:vAlign w:val="bottom"/>
          </w:tcPr>
          <w:p w14:paraId="6A40A367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C9A20D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</w:tcPr>
          <w:p w14:paraId="6E5A9B52" w14:textId="77777777" w:rsidR="00D8011F" w:rsidRPr="00642FAC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5058763" w14:textId="77777777" w:rsidR="00D8011F" w:rsidRPr="00642FAC" w:rsidRDefault="00D8011F" w:rsidP="00D8011F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9856" w14:textId="77777777" w:rsidR="00D8011F" w:rsidRPr="00642FAC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BFDFF" w14:textId="77777777" w:rsidR="00D8011F" w:rsidRPr="00642FAC" w:rsidRDefault="00D8011F" w:rsidP="00D8011F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C08E9" w14:textId="77777777" w:rsidR="00D8011F" w:rsidRPr="00642FAC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EB459" w14:textId="77777777" w:rsidR="00D8011F" w:rsidRPr="00642FAC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642FAC" w14:paraId="69EE2523" w14:textId="77777777" w:rsidTr="00936609">
        <w:tc>
          <w:tcPr>
            <w:tcW w:w="1512" w:type="dxa"/>
            <w:vAlign w:val="bottom"/>
          </w:tcPr>
          <w:p w14:paraId="3D96F4D4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33B3F2E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2F3C391" w14:textId="77777777" w:rsidR="00D8011F" w:rsidRPr="00642FAC" w:rsidRDefault="00D8011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CA2752F" w14:textId="77777777" w:rsidR="00D8011F" w:rsidRPr="00642FAC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7647F1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B2C76A" w14:textId="77777777" w:rsidR="00D8011F" w:rsidRPr="00642FAC" w:rsidRDefault="00D8011F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8DF55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3BCB811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642FAC" w14:paraId="06B27D1A" w14:textId="77777777" w:rsidTr="00936609">
        <w:tc>
          <w:tcPr>
            <w:tcW w:w="1512" w:type="dxa"/>
            <w:vAlign w:val="bottom"/>
          </w:tcPr>
          <w:p w14:paraId="70139C0F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3B56DE51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0E9B8E70" w14:textId="66B5528A" w:rsidR="00D8011F" w:rsidRPr="00642FAC" w:rsidRDefault="00EE6B1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 ล้าน</w:t>
            </w:r>
            <w:r w:rsidR="00D8011F" w:rsidRPr="00642FAC">
              <w:rPr>
                <w:rFonts w:ascii="Browallia New" w:eastAsia="Arial Unicode MS" w:hAnsi="Browallia New" w:cs="Browallia New" w:hint="cs"/>
                <w:noProof/>
                <w:snapToGrid w:val="0"/>
                <w:sz w:val="20"/>
                <w:szCs w:val="20"/>
                <w:cs/>
                <w:lang w:val="en-GB"/>
              </w:rPr>
              <w:t>ดอลลาร์</w:t>
            </w:r>
          </w:p>
        </w:tc>
        <w:tc>
          <w:tcPr>
            <w:tcW w:w="792" w:type="dxa"/>
            <w:vAlign w:val="bottom"/>
          </w:tcPr>
          <w:p w14:paraId="00B41D55" w14:textId="77777777" w:rsidR="00D8011F" w:rsidRPr="00642FAC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D5F3AA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F1738F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EB2022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E3C9F27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642FAC" w14:paraId="027BE696" w14:textId="77777777" w:rsidTr="00A13F71">
        <w:trPr>
          <w:trHeight w:val="70"/>
        </w:trPr>
        <w:tc>
          <w:tcPr>
            <w:tcW w:w="1512" w:type="dxa"/>
            <w:vAlign w:val="bottom"/>
          </w:tcPr>
          <w:p w14:paraId="0876116F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348791A3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4FEAEA8A" w14:textId="77777777" w:rsidR="00D8011F" w:rsidRPr="00642FAC" w:rsidRDefault="00D8011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02347F30" w14:textId="2134A4EA" w:rsidR="00D8011F" w:rsidRPr="00642FAC" w:rsidRDefault="00EE6B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FFF9C1" w14:textId="442D2545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27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355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828</w:t>
            </w:r>
          </w:p>
        </w:tc>
        <w:tc>
          <w:tcPr>
            <w:tcW w:w="1008" w:type="dxa"/>
            <w:shd w:val="clear" w:color="auto" w:fill="auto"/>
          </w:tcPr>
          <w:p w14:paraId="211D2620" w14:textId="4E36D6C7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446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008" w:type="dxa"/>
            <w:shd w:val="clear" w:color="auto" w:fill="FAFAFA"/>
          </w:tcPr>
          <w:p w14:paraId="764C6F44" w14:textId="601B8FB8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14:paraId="6D557524" w14:textId="7C6A1C53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D8011F" w:rsidRPr="00642FAC" w14:paraId="5A1F0CF3" w14:textId="77777777" w:rsidTr="00936609">
        <w:trPr>
          <w:trHeight w:val="228"/>
        </w:trPr>
        <w:tc>
          <w:tcPr>
            <w:tcW w:w="1512" w:type="dxa"/>
            <w:vAlign w:val="bottom"/>
          </w:tcPr>
          <w:p w14:paraId="6649A962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2F40AD8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750BCB6" w14:textId="77777777" w:rsidR="00D8011F" w:rsidRPr="00642FAC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F646D74" w14:textId="77777777" w:rsidR="00D8011F" w:rsidRPr="00642FAC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7E517" w14:textId="3B989445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2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075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349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806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C770D" w14:textId="63B76F0F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908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903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583</w:t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00372" w14:textId="3B988720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D819" w14:textId="2E3BF95C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</w:tr>
    </w:tbl>
    <w:p w14:paraId="7440A642" w14:textId="77777777" w:rsidR="00395964" w:rsidRPr="00642FAC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F3725F7" w14:textId="391BEB4E" w:rsidR="008F485E" w:rsidRPr="00642FAC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42F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E87E5E" w:rsidRPr="00642F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หก</w:t>
      </w:r>
      <w:r w:rsidR="002116AC" w:rsidRPr="00642F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เดือน</w:t>
      </w:r>
      <w:r w:rsidRPr="00642F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="00EE6B1F" w:rsidRPr="00EE6B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504640" w:rsidRPr="00642F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87E5E" w:rsidRPr="00642F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กันยาย</w:t>
      </w:r>
      <w:r w:rsidR="00504640" w:rsidRPr="00642F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น</w:t>
      </w:r>
      <w:r w:rsidRPr="00642F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Pr="00642F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642F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31B85577" w14:textId="77777777" w:rsidR="008F485E" w:rsidRPr="00642FAC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152"/>
        <w:gridCol w:w="1584"/>
        <w:gridCol w:w="1584"/>
      </w:tblGrid>
      <w:tr w:rsidR="00D8011F" w:rsidRPr="00642FAC" w14:paraId="3F28D376" w14:textId="77777777" w:rsidTr="00C83F99">
        <w:tc>
          <w:tcPr>
            <w:tcW w:w="3798" w:type="dxa"/>
            <w:vAlign w:val="bottom"/>
          </w:tcPr>
          <w:p w14:paraId="1C271766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B97248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F61FFE9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A359A0" w14:textId="3B9C2688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</w:t>
            </w: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</w:rPr>
              <w:t>ด้</w:t>
            </w: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B209A4" w14:textId="707EF3BD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D8011F" w:rsidRPr="00642FAC" w14:paraId="3BFEB24E" w14:textId="77777777" w:rsidTr="00AF528E">
        <w:tc>
          <w:tcPr>
            <w:tcW w:w="3798" w:type="dxa"/>
            <w:vAlign w:val="bottom"/>
          </w:tcPr>
          <w:p w14:paraId="6E049276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73A0A5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EE6A373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2D85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F430BE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642FAC" w14:paraId="1DEEBDB2" w14:textId="77777777" w:rsidTr="00AF528E">
        <w:tc>
          <w:tcPr>
            <w:tcW w:w="3798" w:type="dxa"/>
            <w:vAlign w:val="bottom"/>
          </w:tcPr>
          <w:p w14:paraId="350B268A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D24B90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9A9751B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FE6393" w14:textId="77777777" w:rsidR="00D8011F" w:rsidRPr="00642FAC" w:rsidRDefault="00D8011F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EE548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8011F" w:rsidRPr="00642FAC" w14:paraId="02134C86" w14:textId="77777777" w:rsidTr="00AF528E">
        <w:tc>
          <w:tcPr>
            <w:tcW w:w="3798" w:type="dxa"/>
          </w:tcPr>
          <w:p w14:paraId="6AF01487" w14:textId="239F6693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42F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C83F99" w:rsidRPr="00642F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 w:rsidRPr="00642F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17506818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02B62DAD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2202E7DE" w14:textId="1315BFF4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908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903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583</w:t>
            </w:r>
          </w:p>
        </w:tc>
        <w:tc>
          <w:tcPr>
            <w:tcW w:w="1584" w:type="dxa"/>
            <w:shd w:val="clear" w:color="auto" w:fill="FAFAFA"/>
          </w:tcPr>
          <w:p w14:paraId="6485F4F5" w14:textId="589D8AA1" w:rsidR="00D8011F" w:rsidRPr="00642FAC" w:rsidRDefault="00EE6B1F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D8011F" w:rsidRPr="00642FAC" w14:paraId="70FC1065" w14:textId="77777777" w:rsidTr="00AF528E">
        <w:tc>
          <w:tcPr>
            <w:tcW w:w="3798" w:type="dxa"/>
          </w:tcPr>
          <w:p w14:paraId="396B6B46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42F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440" w:type="dxa"/>
            <w:shd w:val="clear" w:color="auto" w:fill="auto"/>
          </w:tcPr>
          <w:p w14:paraId="68FF37EB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152" w:type="dxa"/>
          </w:tcPr>
          <w:p w14:paraId="22111AE6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0541ABF2" w14:textId="211A609B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197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955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997</w:t>
            </w:r>
          </w:p>
        </w:tc>
        <w:tc>
          <w:tcPr>
            <w:tcW w:w="1584" w:type="dxa"/>
            <w:shd w:val="clear" w:color="auto" w:fill="FAFAFA"/>
          </w:tcPr>
          <w:p w14:paraId="436E13D8" w14:textId="77777777" w:rsidR="00D8011F" w:rsidRPr="00642FAC" w:rsidRDefault="00D8011F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D8011F" w:rsidRPr="00642FAC" w14:paraId="1F6F9F77" w14:textId="77777777" w:rsidTr="00AF528E">
        <w:tc>
          <w:tcPr>
            <w:tcW w:w="3798" w:type="dxa"/>
          </w:tcPr>
          <w:p w14:paraId="110DE51C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2F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5D1B24BC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755D17A9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0F61A6A8" w14:textId="651AB13F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195</w:t>
            </w:r>
            <w:r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333</w:t>
            </w:r>
            <w:r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138</w:t>
            </w:r>
            <w:r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043430A" w14:textId="77777777" w:rsidR="00D8011F" w:rsidRPr="00642FAC" w:rsidRDefault="00D8011F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D8011F" w:rsidRPr="00642FAC" w14:paraId="74943112" w14:textId="77777777" w:rsidTr="00AF528E">
        <w:tc>
          <w:tcPr>
            <w:tcW w:w="3798" w:type="dxa"/>
          </w:tcPr>
          <w:p w14:paraId="184560FD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</w:t>
            </w:r>
            <w:r w:rsidRPr="00642F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ข้อมูลทาง</w:t>
            </w:r>
            <w:r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0" w:type="dxa"/>
            <w:shd w:val="clear" w:color="auto" w:fill="auto"/>
          </w:tcPr>
          <w:p w14:paraId="38A68BB3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684A17EF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8517B8" w14:textId="17FF134F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163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823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EBDD42" w14:textId="77777777" w:rsidR="00D8011F" w:rsidRPr="00642FAC" w:rsidRDefault="00D8011F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D8011F" w:rsidRPr="00642FAC" w14:paraId="6671443F" w14:textId="77777777" w:rsidTr="00AF528E">
        <w:tc>
          <w:tcPr>
            <w:tcW w:w="3798" w:type="dxa"/>
          </w:tcPr>
          <w:p w14:paraId="742B88BB" w14:textId="5AD795B9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th-TH"/>
              </w:rPr>
            </w:pPr>
            <w:r w:rsidRPr="00642F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ราคาตามบัญชีปลายงวด</w:t>
            </w:r>
            <w:r w:rsidR="00C83F99" w:rsidRPr="00642F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83F99" w:rsidRPr="00642FA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auto"/>
          </w:tcPr>
          <w:p w14:paraId="45295E40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5F11A1E1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C0C68" w14:textId="6AD07ED9" w:rsidR="00D8011F" w:rsidRPr="00642FA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075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349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4B931" w14:textId="04EF7968" w:rsidR="00D8011F" w:rsidRPr="00642FAC" w:rsidRDefault="00EE6B1F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D8011F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0DC15BD4" w14:textId="77777777" w:rsidR="00F0509B" w:rsidRPr="00642FAC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42FA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C03B6D" w14:paraId="0752F039" w14:textId="77777777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EC8FBC" w14:textId="1E132DF5" w:rsidR="009F21D7" w:rsidRPr="00C03B6D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Pr="00823BAF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7965"/>
        <w:gridCol w:w="1584"/>
      </w:tblGrid>
      <w:tr w:rsidR="00D8011F" w:rsidRPr="00EB3900" w14:paraId="6FA47C6D" w14:textId="77777777" w:rsidTr="00C83F99">
        <w:tc>
          <w:tcPr>
            <w:tcW w:w="7965" w:type="dxa"/>
            <w:vAlign w:val="bottom"/>
          </w:tcPr>
          <w:p w14:paraId="5135DF08" w14:textId="2C01A13E" w:rsidR="00D8011F" w:rsidRPr="00EB3900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305F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BA142B" w14:textId="701D2431" w:rsidR="00D8011F" w:rsidRPr="00EB3900" w:rsidRDefault="00D8011F" w:rsidP="00D8011F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8011F" w:rsidRPr="00C03B6D" w14:paraId="56D7086D" w14:textId="77777777" w:rsidTr="00D8011F">
        <w:tc>
          <w:tcPr>
            <w:tcW w:w="7965" w:type="dxa"/>
            <w:vAlign w:val="bottom"/>
          </w:tcPr>
          <w:p w14:paraId="2563348B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E37A48" w14:textId="77777777" w:rsidR="00D8011F" w:rsidRPr="00C03B6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C03B6D" w14:paraId="59115376" w14:textId="77777777" w:rsidTr="00D8011F">
        <w:trPr>
          <w:trHeight w:val="60"/>
        </w:trPr>
        <w:tc>
          <w:tcPr>
            <w:tcW w:w="7965" w:type="dxa"/>
            <w:vAlign w:val="bottom"/>
          </w:tcPr>
          <w:p w14:paraId="126B297F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23B631" w14:textId="77777777" w:rsidR="00D8011F" w:rsidRPr="00C03B6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8011F" w:rsidRPr="00C03B6D" w14:paraId="161BE426" w14:textId="77777777" w:rsidTr="00D8011F">
        <w:tc>
          <w:tcPr>
            <w:tcW w:w="7965" w:type="dxa"/>
          </w:tcPr>
          <w:p w14:paraId="08BBB1A8" w14:textId="5965A9A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="00C83F9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C83F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39B4111" w14:textId="2975FD8C" w:rsidR="00D8011F" w:rsidRPr="005D6233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D801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076</w:t>
            </w:r>
            <w:r w:rsidR="00D801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819</w:t>
            </w:r>
            <w:r w:rsidR="00D801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</w:p>
        </w:tc>
      </w:tr>
      <w:tr w:rsidR="00D8011F" w:rsidRPr="00C03B6D" w14:paraId="048F5724" w14:textId="77777777" w:rsidTr="00D8011F">
        <w:tc>
          <w:tcPr>
            <w:tcW w:w="7965" w:type="dxa"/>
          </w:tcPr>
          <w:p w14:paraId="470C3768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584" w:type="dxa"/>
            <w:shd w:val="clear" w:color="auto" w:fill="FAFAFA"/>
          </w:tcPr>
          <w:p w14:paraId="3AB67410" w14:textId="60E27080" w:rsidR="00D8011F" w:rsidRPr="00C03B6D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246</w:t>
            </w:r>
            <w:r w:rsidR="00D801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D801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</w:p>
        </w:tc>
      </w:tr>
      <w:tr w:rsidR="00D8011F" w:rsidRPr="00C03B6D" w14:paraId="42B15400" w14:textId="77777777" w:rsidTr="00D8011F">
        <w:tc>
          <w:tcPr>
            <w:tcW w:w="7965" w:type="dxa"/>
          </w:tcPr>
          <w:p w14:paraId="0A0EC4F1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584" w:type="dxa"/>
            <w:shd w:val="clear" w:color="auto" w:fill="FAFAFA"/>
          </w:tcPr>
          <w:p w14:paraId="73A60240" w14:textId="4237C527" w:rsidR="00D8011F" w:rsidRPr="00C03B6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8011F" w:rsidRPr="00C03B6D" w14:paraId="1C4B83A7" w14:textId="77777777" w:rsidTr="00D8011F">
        <w:tc>
          <w:tcPr>
            <w:tcW w:w="7965" w:type="dxa"/>
          </w:tcPr>
          <w:p w14:paraId="27F05C7E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19151B" w14:textId="07102024" w:rsidR="00D8011F" w:rsidRPr="00C03B6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E6B1F"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8011F" w:rsidRPr="00C03B6D" w14:paraId="23BE04BC" w14:textId="77777777" w:rsidTr="00D8011F">
        <w:tc>
          <w:tcPr>
            <w:tcW w:w="7965" w:type="dxa"/>
          </w:tcPr>
          <w:p w14:paraId="18066527" w14:textId="553D44C3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ราคาตามบัญชีปลายงวด สุทธิ</w:t>
            </w:r>
            <w:r w:rsidR="00C83F9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C83F99" w:rsidRPr="00C83F9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34795" w14:textId="114CD3E8" w:rsidR="00D8011F" w:rsidRPr="00C03B6D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D801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="00D801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787</w:t>
            </w:r>
            <w:r w:rsidR="00D801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048</w:t>
            </w:r>
          </w:p>
        </w:tc>
      </w:tr>
    </w:tbl>
    <w:p w14:paraId="4BC85F76" w14:textId="77777777" w:rsidR="00EA0788" w:rsidRPr="00823BAF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103106D" w14:textId="77777777" w:rsidR="00AC2EE7" w:rsidRPr="00C03B6D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งวดส่วนใหญ่ประกอบด้วยเครื่องจักรระหว่างติดตั้งและงานระหว่างก่อสร้าง</w:t>
      </w:r>
    </w:p>
    <w:p w14:paraId="4D9A0847" w14:textId="77777777" w:rsidR="00AC2EE7" w:rsidRPr="00823BA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293C6E1A" w14:textId="74122B4E" w:rsidR="006529AC" w:rsidRPr="00EB3900" w:rsidRDefault="000378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ณ วันที่ 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50464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E87E5E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กันยายน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256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5</w:t>
      </w:r>
      <w:r w:rsidR="00F50350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</w:t>
      </w:r>
      <w:r w:rsidR="00916E4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บรายจ่ายลงทุนในอนาคต</w:t>
      </w:r>
      <w:r w:rsidR="00341A3D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ที่ยังไม่</w:t>
      </w:r>
      <w:r w:rsidR="005E5F47" w:rsidRPr="00EB39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ได้รับรู้ในข้อมูลทางการเงิน</w:t>
      </w:r>
      <w:r w:rsidR="00916E4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จำนวน</w:t>
      </w:r>
      <w:r w:rsidR="0050464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E87E5E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81</w:t>
      </w:r>
      <w:r w:rsidR="00E87E5E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50350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14F07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20946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020946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864276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จำนวน</w:t>
      </w:r>
      <w:r w:rsidR="0050464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90</w:t>
      </w:r>
      <w:r w:rsidR="000576DB" w:rsidRPr="00EB390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700172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ล้านบาท)</w:t>
      </w:r>
    </w:p>
    <w:p w14:paraId="0E589AEA" w14:textId="77777777" w:rsidR="001D6D1E" w:rsidRPr="007C4E5B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936609" w14:paraId="24F72EA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3BB0B6" w14:textId="0328028A" w:rsidR="00700172" w:rsidRPr="00936609" w:rsidRDefault="00EE6B1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936609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936609" w14:paraId="0DBBA5FC" w14:textId="77777777" w:rsidTr="00D8011F">
        <w:tc>
          <w:tcPr>
            <w:tcW w:w="6408" w:type="dxa"/>
          </w:tcPr>
          <w:p w14:paraId="102B6C48" w14:textId="77777777" w:rsidR="00D8011F" w:rsidRPr="0093660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E5D068" w14:textId="64DD16EB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8011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792635" w14:textId="1B1D2EDF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</w:p>
        </w:tc>
      </w:tr>
      <w:tr w:rsidR="00D8011F" w:rsidRPr="00936609" w14:paraId="4661EB14" w14:textId="77777777" w:rsidTr="00D8011F">
        <w:tc>
          <w:tcPr>
            <w:tcW w:w="6408" w:type="dxa"/>
          </w:tcPr>
          <w:p w14:paraId="30C42EDD" w14:textId="77777777" w:rsidR="00D8011F" w:rsidRPr="0093660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46909A" w14:textId="1C998C14" w:rsidR="00D8011F" w:rsidRPr="00362066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801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8011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B264640" w14:textId="09C67A1A" w:rsidR="00D8011F" w:rsidRPr="00362066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8011F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8011F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8011F" w:rsidRPr="00936609" w14:paraId="342886A1" w14:textId="77777777" w:rsidTr="00D8011F">
        <w:tc>
          <w:tcPr>
            <w:tcW w:w="6408" w:type="dxa"/>
          </w:tcPr>
          <w:p w14:paraId="72DB6925" w14:textId="77777777" w:rsidR="00D8011F" w:rsidRPr="0093660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5D9DE9" w14:textId="3EAE7307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</w:tcPr>
          <w:p w14:paraId="307FDC05" w14:textId="4E539876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8011F" w:rsidRPr="00936609" w14:paraId="225AF4A7" w14:textId="77777777" w:rsidTr="00D8011F">
        <w:tc>
          <w:tcPr>
            <w:tcW w:w="6408" w:type="dxa"/>
          </w:tcPr>
          <w:p w14:paraId="11C1AE06" w14:textId="77777777" w:rsidR="00D8011F" w:rsidRPr="0093660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3DE65C" w14:textId="77777777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B2A85" w14:textId="77777777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936609" w14:paraId="786C3E73" w14:textId="77777777" w:rsidTr="00D8011F">
        <w:tc>
          <w:tcPr>
            <w:tcW w:w="6408" w:type="dxa"/>
          </w:tcPr>
          <w:p w14:paraId="16687753" w14:textId="77777777" w:rsidR="00D8011F" w:rsidRPr="0093660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657A9" w14:textId="77777777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4DC430" w14:textId="77777777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D8011F" w:rsidRPr="0009544F" w14:paraId="57E9915D" w14:textId="77777777" w:rsidTr="00D8011F">
        <w:tc>
          <w:tcPr>
            <w:tcW w:w="6408" w:type="dxa"/>
            <w:vAlign w:val="bottom"/>
          </w:tcPr>
          <w:p w14:paraId="6BA4B9E3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ค่าใช้จ่าย</w:t>
            </w:r>
            <w:r w:rsidRPr="00305F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เกี่ยวกับพนักงานค้างจ่าย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97C19E6" w14:textId="49EF3695" w:rsidR="00D8011F" w:rsidRPr="00C03B6D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D8011F" w:rsidRPr="002F1C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726</w:t>
            </w:r>
            <w:r w:rsidR="00D8011F" w:rsidRPr="002F1C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84" w:type="dxa"/>
            <w:vAlign w:val="bottom"/>
          </w:tcPr>
          <w:p w14:paraId="18FA5DB4" w14:textId="3C9EBEB2" w:rsidR="00D8011F" w:rsidRPr="00651B65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232</w:t>
            </w:r>
            <w:r w:rsidR="00D8011F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636</w:t>
            </w:r>
            <w:r w:rsidR="00D8011F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026</w:t>
            </w:r>
          </w:p>
        </w:tc>
      </w:tr>
      <w:tr w:rsidR="00D8011F" w:rsidRPr="0009544F" w14:paraId="4FAE9B5C" w14:textId="77777777" w:rsidTr="00D8011F">
        <w:tc>
          <w:tcPr>
            <w:tcW w:w="6408" w:type="dxa"/>
            <w:vAlign w:val="bottom"/>
          </w:tcPr>
          <w:p w14:paraId="367A87DC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BACC0E" w14:textId="297DC388" w:rsidR="00D8011F" w:rsidRPr="00C03B6D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D8011F" w:rsidRPr="005A38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  <w:r w:rsidR="00D8011F" w:rsidRPr="005A38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584" w:type="dxa"/>
            <w:vAlign w:val="bottom"/>
          </w:tcPr>
          <w:p w14:paraId="3A32F35A" w14:textId="50E567EC" w:rsidR="00D8011F" w:rsidRPr="00651B65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D8011F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="00D8011F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</w:tr>
      <w:tr w:rsidR="00D8011F" w:rsidRPr="0009544F" w14:paraId="7CACA4D7" w14:textId="77777777" w:rsidTr="00D8011F">
        <w:tc>
          <w:tcPr>
            <w:tcW w:w="6408" w:type="dxa"/>
            <w:vAlign w:val="bottom"/>
          </w:tcPr>
          <w:p w14:paraId="788B0630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879639D" w14:textId="4AABFA15" w:rsidR="00D8011F" w:rsidRPr="00C03B6D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  <w:r w:rsidR="00D8011F" w:rsidRPr="005A38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="00D8011F" w:rsidRPr="005A38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584" w:type="dxa"/>
            <w:vAlign w:val="bottom"/>
          </w:tcPr>
          <w:p w14:paraId="33EF4166" w14:textId="5FE81CD4" w:rsidR="00D8011F" w:rsidRPr="00651B65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D8011F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="00D8011F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D8011F" w:rsidRPr="0009544F" w14:paraId="6728D156" w14:textId="77777777" w:rsidTr="00D8011F">
        <w:tc>
          <w:tcPr>
            <w:tcW w:w="6408" w:type="dxa"/>
            <w:vAlign w:val="bottom"/>
          </w:tcPr>
          <w:p w14:paraId="063CD48E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6B2F638" w14:textId="2AB22359" w:rsidR="00D8011F" w:rsidRPr="00C03B6D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D8011F" w:rsidRPr="005005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D8011F" w:rsidRPr="005005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584" w:type="dxa"/>
            <w:vAlign w:val="bottom"/>
          </w:tcPr>
          <w:p w14:paraId="7A9CA9BE" w14:textId="7C855F00" w:rsidR="00D8011F" w:rsidRPr="00651B65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D8011F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D8011F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</w:p>
        </w:tc>
      </w:tr>
      <w:tr w:rsidR="00D8011F" w:rsidRPr="0009544F" w14:paraId="2D96AEC9" w14:textId="77777777" w:rsidTr="00D8011F">
        <w:tc>
          <w:tcPr>
            <w:tcW w:w="6408" w:type="dxa"/>
            <w:vAlign w:val="bottom"/>
          </w:tcPr>
          <w:p w14:paraId="23F3BF10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59517" w14:textId="77410F4F" w:rsidR="00D8011F" w:rsidRPr="00C03B6D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</w:t>
            </w:r>
            <w:r w:rsidR="00D8011F" w:rsidRPr="005005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376</w:t>
            </w:r>
            <w:r w:rsidR="00D8011F" w:rsidRPr="005005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569BF" w14:textId="761B0F59" w:rsidR="00D8011F" w:rsidRPr="00651B65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D8011F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  <w:r w:rsidR="00D8011F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</w:tr>
      <w:tr w:rsidR="00D8011F" w:rsidRPr="0009544F" w14:paraId="7F0EBE98" w14:textId="77777777" w:rsidTr="00D8011F">
        <w:trPr>
          <w:trHeight w:val="169"/>
        </w:trPr>
        <w:tc>
          <w:tcPr>
            <w:tcW w:w="6408" w:type="dxa"/>
            <w:vAlign w:val="center"/>
          </w:tcPr>
          <w:p w14:paraId="08BC2C2A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70440" w14:textId="311E23EF" w:rsidR="00D8011F" w:rsidRPr="00C03B6D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  <w:r w:rsidR="00D8011F" w:rsidRPr="005005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178</w:t>
            </w:r>
            <w:r w:rsidR="00D8011F" w:rsidRPr="005005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DF8B" w14:textId="2E3E85B0" w:rsidR="00D8011F" w:rsidRPr="00651B65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  <w:r w:rsidR="00D8011F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  <w:r w:rsidR="00D8011F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</w:p>
        </w:tc>
      </w:tr>
    </w:tbl>
    <w:p w14:paraId="73B2CB05" w14:textId="77777777" w:rsidR="00CF1859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237E1F" w14:textId="77777777" w:rsidR="00887B1F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9556EF" w14:paraId="2DEAE1FC" w14:textId="77777777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AA361D" w14:textId="3642C226" w:rsidR="00375BEB" w:rsidRPr="009556EF" w:rsidRDefault="00EE6B1F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Pr="008D2D39" w:rsidRDefault="00C03B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4C3C8E" w14:textId="0C45852C" w:rsidR="00375BEB" w:rsidRPr="008D2D39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ค่าใช้จ่ายภาษีเงินได้สำหรับงวด</w:t>
      </w:r>
      <w:r w:rsidR="00E87E5E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หก</w:t>
      </w:r>
      <w:r w:rsidR="002116AC"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50464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87E5E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กันยายน</w:t>
      </w:r>
      <w:r w:rsidR="00EC3227"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 พ.ศ.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14:paraId="74BBED1F" w14:textId="77777777" w:rsidR="00375BEB" w:rsidRPr="008D2D39" w:rsidRDefault="00375BEB" w:rsidP="00375BE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375BEB" w:rsidRPr="00B413A7" w14:paraId="19A57603" w14:textId="77777777" w:rsidTr="00D8011F">
        <w:tc>
          <w:tcPr>
            <w:tcW w:w="3240" w:type="dxa"/>
            <w:vAlign w:val="bottom"/>
          </w:tcPr>
          <w:p w14:paraId="6884C0C9" w14:textId="77777777" w:rsidR="00375BEB" w:rsidRPr="008D2D3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4C90B" w14:textId="77777777" w:rsid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14:paraId="2F0185A9" w14:textId="77777777" w:rsidR="00375BEB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7175FD" w14:textId="77777777" w:rsidR="00522593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C863B1" w14:textId="77777777" w:rsidR="00375BEB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8011F" w:rsidRPr="00B413A7" w14:paraId="122B5A9A" w14:textId="77777777" w:rsidTr="00AD4091">
        <w:tc>
          <w:tcPr>
            <w:tcW w:w="3240" w:type="dxa"/>
            <w:vAlign w:val="bottom"/>
          </w:tcPr>
          <w:p w14:paraId="7BAD1C77" w14:textId="77777777" w:rsidR="00D8011F" w:rsidRPr="008D2D3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B29F718" w14:textId="01BBCDD1" w:rsidR="00D8011F" w:rsidRPr="00B413A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8011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</w:tcPr>
          <w:p w14:paraId="53F922EB" w14:textId="7883F105" w:rsidR="00D8011F" w:rsidRPr="00B413A7" w:rsidRDefault="009736F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8011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</w:tcPr>
          <w:p w14:paraId="17BD6AFD" w14:textId="60896825" w:rsidR="00D8011F" w:rsidRPr="00B413A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8011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</w:tcPr>
          <w:p w14:paraId="58BE28AD" w14:textId="4D34B70D" w:rsidR="00D8011F" w:rsidRPr="00B413A7" w:rsidRDefault="009736F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8011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8011F" w:rsidRPr="00B413A7" w14:paraId="0A624B62" w14:textId="77777777" w:rsidTr="00D8011F">
        <w:tc>
          <w:tcPr>
            <w:tcW w:w="3240" w:type="dxa"/>
            <w:vAlign w:val="bottom"/>
          </w:tcPr>
          <w:p w14:paraId="77ABD6AC" w14:textId="77777777" w:rsidR="00D8011F" w:rsidRPr="008D2D3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577EEC" w14:textId="001A4042" w:rsidR="00D8011F" w:rsidRPr="00B413A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35ACCFB8" w14:textId="015A3D2C" w:rsidR="00D8011F" w:rsidRPr="00B413A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41A99139" w14:textId="01CBD58D" w:rsidR="00D8011F" w:rsidRPr="00B413A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21350735" w14:textId="4A1E3DC1" w:rsidR="00D8011F" w:rsidRPr="00B413A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D8011F" w:rsidRPr="00B413A7" w14:paraId="35500FFE" w14:textId="77777777" w:rsidTr="00D8011F">
        <w:tc>
          <w:tcPr>
            <w:tcW w:w="3240" w:type="dxa"/>
            <w:vAlign w:val="bottom"/>
          </w:tcPr>
          <w:p w14:paraId="243F930C" w14:textId="77777777" w:rsidR="00D8011F" w:rsidRPr="008D2D3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F909AD" w14:textId="77777777" w:rsidR="00D8011F" w:rsidRPr="00B413A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F51547" w14:textId="77777777" w:rsidR="00D8011F" w:rsidRPr="00B413A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3E200F" w14:textId="77777777" w:rsidR="00D8011F" w:rsidRPr="00B413A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609C12" w14:textId="77777777" w:rsidR="00D8011F" w:rsidRPr="00B413A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52658E" w14:paraId="002BC678" w14:textId="77777777" w:rsidTr="00D8011F">
        <w:tc>
          <w:tcPr>
            <w:tcW w:w="3240" w:type="dxa"/>
            <w:vAlign w:val="bottom"/>
          </w:tcPr>
          <w:p w14:paraId="5B82589E" w14:textId="77777777" w:rsidR="00D8011F" w:rsidRPr="0052658E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8E7AF8" w14:textId="77777777" w:rsidR="00D8011F" w:rsidRPr="0052658E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F104035" w14:textId="77777777" w:rsidR="00D8011F" w:rsidRPr="0052658E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BE900" w14:textId="77777777" w:rsidR="00D8011F" w:rsidRPr="0052658E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5A6843C" w14:textId="77777777" w:rsidR="00D8011F" w:rsidRPr="0052658E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D8011F" w:rsidRPr="00B413A7" w14:paraId="41E1B770" w14:textId="77777777" w:rsidTr="00D8011F">
        <w:tc>
          <w:tcPr>
            <w:tcW w:w="3240" w:type="dxa"/>
          </w:tcPr>
          <w:p w14:paraId="2A69A6D0" w14:textId="77777777" w:rsidR="00D8011F" w:rsidRPr="008D2D3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70FB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shd w:val="clear" w:color="auto" w:fill="FAFAFA"/>
          </w:tcPr>
          <w:p w14:paraId="32313C67" w14:textId="62A6C549" w:rsidR="00D8011F" w:rsidRPr="008F0F4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84" w:type="dxa"/>
          </w:tcPr>
          <w:p w14:paraId="25E6FE2E" w14:textId="1E1588E1" w:rsidR="00D8011F" w:rsidRPr="008F0F4C" w:rsidRDefault="00EE6B1F" w:rsidP="00D8011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84" w:type="dxa"/>
            <w:shd w:val="clear" w:color="auto" w:fill="FAFAFA"/>
          </w:tcPr>
          <w:p w14:paraId="29B1FE7C" w14:textId="5CF43C9D" w:rsidR="00D8011F" w:rsidRPr="008F0F4C" w:rsidRDefault="00EE6B1F" w:rsidP="00D8011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84" w:type="dxa"/>
          </w:tcPr>
          <w:p w14:paraId="2C7C915F" w14:textId="37D1E27C" w:rsidR="00D8011F" w:rsidRPr="008F0F4C" w:rsidRDefault="00EE6B1F" w:rsidP="00D8011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D8011F" w:rsidRPr="00B413A7" w14:paraId="4D76E37A" w14:textId="77777777" w:rsidTr="00D8011F">
        <w:tc>
          <w:tcPr>
            <w:tcW w:w="3240" w:type="dxa"/>
          </w:tcPr>
          <w:p w14:paraId="0B4719EF" w14:textId="77777777" w:rsidR="00D8011F" w:rsidRPr="008D2D3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70FB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1BA9BEC" w14:textId="673CF287" w:rsidR="00D8011F" w:rsidRPr="008F0F4C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D8011F" w:rsidRPr="008F0F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733</w:t>
            </w:r>
            <w:r w:rsidR="00D8011F" w:rsidRPr="008F0F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FC8C1F" w14:textId="025F0300" w:rsidR="00D8011F" w:rsidRPr="008F0F4C" w:rsidRDefault="00D8011F" w:rsidP="00D8011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8F0F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B1F"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B1F"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B1F"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8F0F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983D81" w14:textId="0DD6F640" w:rsidR="00D8011F" w:rsidRPr="008F0F4C" w:rsidRDefault="00EE6B1F" w:rsidP="00D8011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7C5933" w14:textId="6CC8E4F1" w:rsidR="00D8011F" w:rsidRPr="008F0F4C" w:rsidRDefault="00EE6B1F" w:rsidP="00D8011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D8011F" w:rsidRPr="008F0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D8011F" w:rsidRPr="00B413A7" w14:paraId="5E6D6DA2" w14:textId="77777777" w:rsidTr="00D8011F">
        <w:tc>
          <w:tcPr>
            <w:tcW w:w="3240" w:type="dxa"/>
          </w:tcPr>
          <w:p w14:paraId="65019303" w14:textId="77777777" w:rsidR="00D8011F" w:rsidRPr="008D2D3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1D62D" w14:textId="1BAC12E1" w:rsidR="00D8011F" w:rsidRPr="00B413A7" w:rsidRDefault="00EE6B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181</w:t>
            </w:r>
            <w:r w:rsidR="00D8011F" w:rsidRPr="005C1E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662</w:t>
            </w:r>
            <w:r w:rsidR="00D8011F" w:rsidRPr="005C1E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322809" w14:textId="77A015E6" w:rsidR="00D8011F" w:rsidRPr="00305F22" w:rsidRDefault="00EE6B1F" w:rsidP="00D8011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154</w:t>
            </w:r>
            <w:r w:rsidR="00D8011F" w:rsidRPr="00570F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411</w:t>
            </w:r>
            <w:r w:rsidR="00D8011F" w:rsidRPr="00570F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690C7" w14:textId="5EE75F1E" w:rsidR="00D8011F" w:rsidRPr="00936609" w:rsidRDefault="00EE6B1F" w:rsidP="00D8011F">
            <w:pPr>
              <w:tabs>
                <w:tab w:val="left" w:pos="1182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181</w:t>
            </w:r>
            <w:r w:rsidR="00D8011F" w:rsidRPr="00570F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137</w:t>
            </w:r>
            <w:r w:rsidR="00D8011F" w:rsidRPr="00570F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D5CDBEA" w14:textId="44E04C0B" w:rsidR="00D8011F" w:rsidRPr="00936609" w:rsidRDefault="00EE6B1F" w:rsidP="00D8011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172</w:t>
            </w:r>
            <w:r w:rsidR="00D8011F" w:rsidRPr="00570F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893</w:t>
            </w:r>
            <w:r w:rsidR="00D8011F" w:rsidRPr="00570F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E6B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290</w:t>
            </w:r>
          </w:p>
        </w:tc>
      </w:tr>
    </w:tbl>
    <w:p w14:paraId="3BD00113" w14:textId="77777777" w:rsidR="00343782" w:rsidRPr="00343782" w:rsidRDefault="00343782" w:rsidP="0034378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43782" w:rsidRPr="00C03B6D" w14:paraId="0AF1F6B7" w14:textId="77777777" w:rsidTr="00CE514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C613CA" w14:textId="0660E637" w:rsidR="00343782" w:rsidRPr="00C03B6D" w:rsidRDefault="00343782" w:rsidP="00CE51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7F928525" w14:textId="0396DC00" w:rsidR="00343782" w:rsidRPr="00343782" w:rsidRDefault="00343782" w:rsidP="003437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0AE543" w14:textId="5179FB0E" w:rsidR="00343782" w:rsidRDefault="00343782" w:rsidP="003437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01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8011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EE6B1F" w:rsidRPr="00EE6B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8011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EE6B1F" w:rsidRPr="00EE6B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8011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ในอัตรา </w:t>
      </w:r>
      <w:r w:rsidR="00EE6B1F" w:rsidRPr="00EE6B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463BE2" w:rsidRPr="00D801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E6B1F" w:rsidRPr="00EE6B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D8011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บาทต่อหุ้น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สำหรับหุ้นจำนวน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463BE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="00463BE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651</w:t>
      </w:r>
      <w:r w:rsidR="00463BE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312</w:t>
      </w:r>
      <w:r w:rsidR="00463BE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โดยมีหุ้นจำนวน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ซึ่งไม่มีสิทธิได้รับเงินปันผลรวมเป็นเงิน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63BE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บริษัทได้จ่ายเงินปันผลจำนวน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651</w:t>
      </w:r>
      <w:r w:rsidRPr="0034378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310</w:t>
      </w:r>
      <w:r w:rsidRPr="0034378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40A08E4" w14:textId="77777777" w:rsidR="00343782" w:rsidRDefault="0034378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2108B" w:rsidRPr="00C03B6D" w14:paraId="41984DEC" w14:textId="77777777" w:rsidTr="00D8011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003EC97" w14:textId="1B141729" w:rsidR="00F2108B" w:rsidRPr="00C03B6D" w:rsidRDefault="00EE6B1F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116729277"/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5"/>
    </w:tbl>
    <w:p w14:paraId="0AF23440" w14:textId="77777777" w:rsidR="00F2108B" w:rsidRPr="008D2D39" w:rsidRDefault="00F2108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CB22BE" w14:textId="02CE6954" w:rsidR="00F2108B" w:rsidRPr="006152E4" w:rsidRDefault="00F2108B" w:rsidP="001F67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ในระหว่างงวด</w:t>
      </w:r>
      <w:r w:rsidR="00E87E5E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</w:rPr>
        <w:t>หก</w:t>
      </w:r>
      <w:r w:rsidR="002116AC" w:rsidRPr="008D2D39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เดือน</w:t>
      </w:r>
      <w:r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EE6B1F" w:rsidRPr="00EE6B1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844A46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E87E5E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กันยายน</w:t>
      </w:r>
      <w:r w:rsidR="00EC3227"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2565</w:t>
      </w:r>
      <w:r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FF0385" w:rsidRPr="008D2D39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ที่เปลี่ยนแปลงอย่างเป็นสาระสำคัญจากงวดปีสิ้นสุดวันที่ </w:t>
      </w:r>
      <w:r w:rsidR="00EE6B1F" w:rsidRPr="00EE6B1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มีนาคม </w:t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EE6B1F" w:rsidRPr="00EE6B1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2565</w:t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ยกเว้น</w:t>
      </w:r>
      <w:r w:rsidRPr="008D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ภาระผูกพันสำหรับรายจ่ายลงทุนตามที่กล่าว</w:t>
      </w:r>
      <w:r w:rsidR="00FF0385" w:rsidRPr="008D2D3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D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ไว้</w:t>
      </w:r>
      <w:r w:rsidRPr="008D2D39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74007BEE" w14:textId="77777777" w:rsidR="00C31C5B" w:rsidRPr="008D2D39" w:rsidRDefault="00C31C5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3900" w:rsidRPr="00EB3900" w14:paraId="6A4254DD" w14:textId="77777777" w:rsidTr="00E559C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19F6068" w14:textId="75BBBA74" w:rsidR="000A7657" w:rsidRPr="00A453BF" w:rsidRDefault="000A7657" w:rsidP="00E559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53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A453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453BF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th-TH"/>
              </w:rPr>
              <w:t>หนังสือค้ำประกันที่ออกโดยธนาคาร</w:t>
            </w:r>
          </w:p>
        </w:tc>
      </w:tr>
    </w:tbl>
    <w:p w14:paraId="0DBE8F62" w14:textId="77777777" w:rsidR="000A7657" w:rsidRPr="008D2D39" w:rsidRDefault="000A7657" w:rsidP="000A765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8F680F" w14:textId="4D92C60D" w:rsidR="00FA3789" w:rsidRPr="00FA3789" w:rsidRDefault="000A7657" w:rsidP="00FA378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1F070E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1F070E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มีนาคม</w:t>
      </w:r>
      <w:r w:rsidR="00EC3227"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8D2D3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F67037" w:rsidRPr="00F670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บริษัทมีภาระผูกพันที่เกิดจากการให้ธนาคารออกหนังสือค้ำประกันสำหรับการใช้ไฟฟ้าจำนวน</w:t>
      </w:r>
      <w:r w:rsidR="00B84A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1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85820" w:rsidRPr="008D2D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ล้านบาท </w:t>
      </w:r>
      <w:r w:rsidR="00FA3789">
        <w:rPr>
          <w:rFonts w:ascii="Browallia New" w:eastAsia="Arial Unicode MS" w:hAnsi="Browallia New" w:cs="Browallia New" w:hint="cs"/>
          <w:snapToGrid w:val="0"/>
          <w:spacing w:val="-2"/>
          <w:sz w:val="26"/>
          <w:szCs w:val="26"/>
          <w:cs/>
          <w:lang w:val="th-TH"/>
        </w:rPr>
        <w:t xml:space="preserve">ทั้งนี้ </w:t>
      </w:r>
      <w:r w:rsidR="0066523A">
        <w:rPr>
          <w:rFonts w:ascii="Browallia New" w:eastAsia="Arial Unicode MS" w:hAnsi="Browallia New" w:cs="Browallia New" w:hint="cs"/>
          <w:snapToGrid w:val="0"/>
          <w:spacing w:val="-2"/>
          <w:sz w:val="26"/>
          <w:szCs w:val="26"/>
          <w:cs/>
          <w:lang w:val="th-TH"/>
        </w:rPr>
        <w:t xml:space="preserve">ณ วันที่ </w:t>
      </w:r>
      <w:r w:rsidR="00EE6B1F" w:rsidRPr="00EE6B1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30</w:t>
      </w:r>
      <w:r w:rsidR="0066523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66523A">
        <w:rPr>
          <w:rFonts w:ascii="Browallia New" w:eastAsia="Arial Unicode MS" w:hAnsi="Browallia New" w:cs="Browallia New" w:hint="cs"/>
          <w:snapToGrid w:val="0"/>
          <w:spacing w:val="-2"/>
          <w:sz w:val="26"/>
          <w:szCs w:val="26"/>
          <w:cs/>
          <w:lang w:val="en-GB"/>
        </w:rPr>
        <w:t xml:space="preserve">กันยายน พ.ศ. </w:t>
      </w:r>
      <w:r w:rsidR="00EE6B1F" w:rsidRPr="00EE6B1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2565</w:t>
      </w:r>
      <w:r w:rsidR="0066523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FA3789">
        <w:rPr>
          <w:rFonts w:ascii="Browallia New" w:eastAsia="Arial Unicode MS" w:hAnsi="Browallia New" w:cs="Browallia New" w:hint="cs"/>
          <w:snapToGrid w:val="0"/>
          <w:spacing w:val="-2"/>
          <w:sz w:val="26"/>
          <w:szCs w:val="26"/>
          <w:cs/>
          <w:lang w:val="th-TH"/>
        </w:rPr>
        <w:t xml:space="preserve">บริษัทได้เพิกถอนหนังสือค้ำประกันดังกล่าว โดยนำแคชเชียร์เช็คที่ออกโดยธนาคารจำนวน </w:t>
      </w:r>
      <w:r w:rsidR="00EE6B1F" w:rsidRPr="00EE6B1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20</w:t>
      </w:r>
      <w:r w:rsidR="00FA3789">
        <w:rPr>
          <w:rFonts w:ascii="Browallia New" w:eastAsia="Arial Unicode MS" w:hAnsi="Browallia New" w:cs="Browallia New"/>
          <w:snapToGrid w:val="0"/>
          <w:spacing w:val="-2"/>
          <w:sz w:val="26"/>
          <w:szCs w:val="26"/>
        </w:rPr>
        <w:t xml:space="preserve"> </w:t>
      </w:r>
      <w:r w:rsidR="00FA3789">
        <w:rPr>
          <w:rFonts w:ascii="Browallia New" w:eastAsia="Arial Unicode MS" w:hAnsi="Browallia New" w:cs="Browallia New" w:hint="cs"/>
          <w:snapToGrid w:val="0"/>
          <w:spacing w:val="-2"/>
          <w:sz w:val="26"/>
          <w:szCs w:val="26"/>
          <w:cs/>
          <w:lang w:val="en-GB"/>
        </w:rPr>
        <w:t>ล้านบาท</w:t>
      </w:r>
      <w:r w:rsidR="00FA3789" w:rsidRPr="008D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ตามที่กล่าวไว้</w:t>
      </w:r>
      <w:r w:rsidR="00FA3789" w:rsidRPr="008D2D39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A37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7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เป็นหลักประกันแทน</w:t>
      </w:r>
    </w:p>
    <w:p w14:paraId="3297EFE7" w14:textId="4BF0CEF9" w:rsidR="001F070E" w:rsidRPr="00FA3789" w:rsidRDefault="00D8011F" w:rsidP="000A7657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C65AE" w:rsidRPr="00360FB5" w14:paraId="3840BAA8" w14:textId="77777777" w:rsidTr="00D8011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9DB2C57" w14:textId="75913D46" w:rsidR="00CC65AE" w:rsidRPr="00360FB5" w:rsidRDefault="00CC65AE" w:rsidP="004936F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0F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E6B1F"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360F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5A14" w:rsidRPr="00395A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FDE5248" w14:textId="77777777" w:rsidR="002A0478" w:rsidRPr="008D2D39" w:rsidRDefault="002A0478" w:rsidP="002A04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4CE423" w14:textId="2DB36953" w:rsidR="00DF1023" w:rsidRDefault="002A0478" w:rsidP="002A04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ตุลาคม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EE6B1F" w:rsidRPr="00EE6B1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8D2D3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F670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นำ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สิน</w:t>
      </w:r>
      <w:r w:rsidRPr="00671B4C">
        <w:rPr>
          <w:rFonts w:ascii="Browallia New" w:hAnsi="Browallia New" w:cs="Browallia New"/>
          <w:sz w:val="26"/>
          <w:szCs w:val="26"/>
          <w:cs/>
          <w:lang w:val="en-GB"/>
        </w:rPr>
        <w:t>ทรัพย์ทางการเงินอื่นที่วัดมูลค่าด้วยวิธีราคาทุนตัดจำหน่าย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คือ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พันธบัตรรัฐบาล</w:t>
      </w:r>
      <w:r w:rsidR="00DF102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1023" w:rsidRPr="00DF1023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20</w:t>
      </w:r>
      <w:r w:rsidR="00DF1023" w:rsidRPr="00DF1023">
        <w:rPr>
          <w:rFonts w:ascii="Browallia New" w:hAnsi="Browallia New" w:cs="Browallia New"/>
          <w:sz w:val="26"/>
          <w:szCs w:val="26"/>
          <w:lang w:val="en-GB"/>
        </w:rPr>
        <w:t>,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000</w:t>
      </w:r>
      <w:r w:rsidR="00DF1023" w:rsidRPr="00DF102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1023" w:rsidRPr="00DF1023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 มูลค่าที่ตราไว้หน่วยละ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1</w:t>
      </w:r>
      <w:r w:rsidR="00DF1023" w:rsidRPr="00DF1023">
        <w:rPr>
          <w:rFonts w:ascii="Browallia New" w:hAnsi="Browallia New" w:cs="Browallia New"/>
          <w:sz w:val="26"/>
          <w:szCs w:val="26"/>
          <w:lang w:val="en-GB"/>
        </w:rPr>
        <w:t>,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000</w:t>
      </w:r>
      <w:r w:rsidR="00DF1023" w:rsidRPr="00DF102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1023" w:rsidRPr="00DF102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รวมทั้งสิ้นมูลค่า </w:t>
      </w:r>
      <w:r w:rsidR="00EE6B1F" w:rsidRPr="00EE6B1F">
        <w:rPr>
          <w:rFonts w:ascii="Browallia New" w:hAnsi="Browallia New" w:cs="Browallia New"/>
          <w:sz w:val="26"/>
          <w:szCs w:val="26"/>
          <w:lang w:val="en-GB"/>
        </w:rPr>
        <w:t>20</w:t>
      </w:r>
      <w:r w:rsidR="00DF1023" w:rsidRPr="00DF102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1023" w:rsidRPr="00DF1023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DF102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1023" w:rsidRPr="008D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ตามที่กล่าวไว้</w:t>
      </w:r>
      <w:r w:rsidR="00DF1023" w:rsidRPr="008D2D39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EE6B1F" w:rsidRPr="00EE6B1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F10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102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เป็นหลักประกัน</w:t>
      </w:r>
      <w:r w:rsidR="00DF1023" w:rsidRPr="00DF10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สำหรับการใช้ไฟฟ้า</w:t>
      </w:r>
    </w:p>
    <w:p w14:paraId="3D22EE8A" w14:textId="77777777" w:rsidR="006D6FB8" w:rsidRPr="008D2D39" w:rsidRDefault="006D6FB8" w:rsidP="000A765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F4F" w:rsidRPr="00C03B6D" w14:paraId="4DD4BC63" w14:textId="77777777" w:rsidTr="00845B2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0260685" w14:textId="7631CDE5" w:rsidR="00874F4F" w:rsidRPr="00C03B6D" w:rsidRDefault="00EE6B1F" w:rsidP="00845B2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E6B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874F4F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F4F" w:rsidRPr="00874F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754BF1E9" w14:textId="77777777" w:rsidR="008D2D39" w:rsidRDefault="008D2D39" w:rsidP="001F67A7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7D8C7EF6" w14:textId="4535F36D" w:rsidR="000A7657" w:rsidRPr="00E34477" w:rsidRDefault="00874F4F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ของบริษัทเมื่อวันที่ </w:t>
      </w:r>
      <w:r w:rsidR="00EE6B1F" w:rsidRPr="00EE6B1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28</w:t>
      </w:r>
      <w:r w:rsidR="001504B7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="00E34477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ตุลา</w:t>
      </w:r>
      <w:r w:rsidR="00F67037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/>
        </w:rPr>
        <w:t>คม</w:t>
      </w:r>
      <w:r w:rsidR="00F85820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EE6B1F" w:rsidRPr="00EE6B1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2565</w:t>
      </w:r>
    </w:p>
    <w:sectPr w:rsidR="000A7657" w:rsidRPr="00E34477" w:rsidSect="00783085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3EB1C" w14:textId="77777777" w:rsidR="00C41315" w:rsidRDefault="00C41315">
      <w:r>
        <w:separator/>
      </w:r>
    </w:p>
  </w:endnote>
  <w:endnote w:type="continuationSeparator" w:id="0">
    <w:p w14:paraId="0BA78785" w14:textId="77777777" w:rsidR="00C41315" w:rsidRDefault="00C4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2731A" w14:textId="77777777" w:rsidR="00CE5148" w:rsidRPr="009931D8" w:rsidRDefault="00CE5148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23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F627D" w14:textId="77777777" w:rsidR="00C41315" w:rsidRDefault="00C41315">
      <w:r>
        <w:separator/>
      </w:r>
    </w:p>
  </w:footnote>
  <w:footnote w:type="continuationSeparator" w:id="0">
    <w:p w14:paraId="0C0C8FA4" w14:textId="77777777" w:rsidR="00C41315" w:rsidRDefault="00C4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0B52" w14:textId="77777777" w:rsidR="00CE5148" w:rsidRPr="005E7D31" w:rsidRDefault="00CE5148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CE5148" w:rsidRPr="005E7D31" w:rsidRDefault="00CE5148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D8D1C57" w14:textId="77777777" w:rsidR="00CE5148" w:rsidRPr="005E7D31" w:rsidRDefault="00CE5148" w:rsidP="002657BF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กันยายน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C75B1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1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6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21"/>
  </w:num>
  <w:num w:numId="5">
    <w:abstractNumId w:val="10"/>
  </w:num>
  <w:num w:numId="6">
    <w:abstractNumId w:val="27"/>
  </w:num>
  <w:num w:numId="7">
    <w:abstractNumId w:val="5"/>
  </w:num>
  <w:num w:numId="8">
    <w:abstractNumId w:val="38"/>
  </w:num>
  <w:num w:numId="9">
    <w:abstractNumId w:val="13"/>
  </w:num>
  <w:num w:numId="10">
    <w:abstractNumId w:val="9"/>
  </w:num>
  <w:num w:numId="11">
    <w:abstractNumId w:val="7"/>
  </w:num>
  <w:num w:numId="12">
    <w:abstractNumId w:val="28"/>
  </w:num>
  <w:num w:numId="13">
    <w:abstractNumId w:val="18"/>
  </w:num>
  <w:num w:numId="14">
    <w:abstractNumId w:val="31"/>
  </w:num>
  <w:num w:numId="15">
    <w:abstractNumId w:val="15"/>
  </w:num>
  <w:num w:numId="16">
    <w:abstractNumId w:val="8"/>
  </w:num>
  <w:num w:numId="17">
    <w:abstractNumId w:val="39"/>
  </w:num>
  <w:num w:numId="18">
    <w:abstractNumId w:val="29"/>
  </w:num>
  <w:num w:numId="19">
    <w:abstractNumId w:val="11"/>
  </w:num>
  <w:num w:numId="20">
    <w:abstractNumId w:val="35"/>
  </w:num>
  <w:num w:numId="21">
    <w:abstractNumId w:val="20"/>
  </w:num>
  <w:num w:numId="22">
    <w:abstractNumId w:val="14"/>
  </w:num>
  <w:num w:numId="23">
    <w:abstractNumId w:val="6"/>
  </w:num>
  <w:num w:numId="24">
    <w:abstractNumId w:val="26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25"/>
  </w:num>
  <w:num w:numId="31">
    <w:abstractNumId w:val="37"/>
  </w:num>
  <w:num w:numId="32">
    <w:abstractNumId w:val="12"/>
  </w:num>
  <w:num w:numId="33">
    <w:abstractNumId w:val="34"/>
  </w:num>
  <w:num w:numId="34">
    <w:abstractNumId w:val="24"/>
  </w:num>
  <w:num w:numId="35">
    <w:abstractNumId w:val="16"/>
  </w:num>
  <w:num w:numId="36">
    <w:abstractNumId w:val="22"/>
  </w:num>
  <w:num w:numId="37">
    <w:abstractNumId w:val="36"/>
  </w:num>
  <w:num w:numId="38">
    <w:abstractNumId w:val="32"/>
  </w:num>
  <w:num w:numId="39">
    <w:abstractNumId w:val="3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64C"/>
    <w:rsid w:val="00014F91"/>
    <w:rsid w:val="000152D9"/>
    <w:rsid w:val="00015621"/>
    <w:rsid w:val="00015E34"/>
    <w:rsid w:val="00015E5F"/>
    <w:rsid w:val="00016A3B"/>
    <w:rsid w:val="00017F25"/>
    <w:rsid w:val="00020946"/>
    <w:rsid w:val="000211EC"/>
    <w:rsid w:val="0002122A"/>
    <w:rsid w:val="0002143C"/>
    <w:rsid w:val="0002193D"/>
    <w:rsid w:val="00022542"/>
    <w:rsid w:val="00022EF0"/>
    <w:rsid w:val="0002322A"/>
    <w:rsid w:val="00023335"/>
    <w:rsid w:val="0002386C"/>
    <w:rsid w:val="00023D77"/>
    <w:rsid w:val="00023D8B"/>
    <w:rsid w:val="00024766"/>
    <w:rsid w:val="000247A3"/>
    <w:rsid w:val="000257AB"/>
    <w:rsid w:val="0002595E"/>
    <w:rsid w:val="00025A92"/>
    <w:rsid w:val="00026BE8"/>
    <w:rsid w:val="00026F36"/>
    <w:rsid w:val="00030750"/>
    <w:rsid w:val="00030DD5"/>
    <w:rsid w:val="0003101F"/>
    <w:rsid w:val="000311C2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186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1418"/>
    <w:rsid w:val="000527B3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20CB"/>
    <w:rsid w:val="000623B9"/>
    <w:rsid w:val="00063147"/>
    <w:rsid w:val="00063599"/>
    <w:rsid w:val="000637E1"/>
    <w:rsid w:val="0006533E"/>
    <w:rsid w:val="00066462"/>
    <w:rsid w:val="00066860"/>
    <w:rsid w:val="00067A4A"/>
    <w:rsid w:val="00067C20"/>
    <w:rsid w:val="00070C99"/>
    <w:rsid w:val="0007145B"/>
    <w:rsid w:val="00071CE3"/>
    <w:rsid w:val="00071DCF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EAB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7A22"/>
    <w:rsid w:val="00097FDA"/>
    <w:rsid w:val="000A0916"/>
    <w:rsid w:val="000A0CC7"/>
    <w:rsid w:val="000A11C3"/>
    <w:rsid w:val="000A2294"/>
    <w:rsid w:val="000A2C80"/>
    <w:rsid w:val="000A2D13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9EB"/>
    <w:rsid w:val="000B39F9"/>
    <w:rsid w:val="000B48D5"/>
    <w:rsid w:val="000B507C"/>
    <w:rsid w:val="000B5B24"/>
    <w:rsid w:val="000B5CD7"/>
    <w:rsid w:val="000B65F3"/>
    <w:rsid w:val="000B6959"/>
    <w:rsid w:val="000B6A5C"/>
    <w:rsid w:val="000B6CA2"/>
    <w:rsid w:val="000B6D6D"/>
    <w:rsid w:val="000B7376"/>
    <w:rsid w:val="000B7CC0"/>
    <w:rsid w:val="000C0540"/>
    <w:rsid w:val="000C0A26"/>
    <w:rsid w:val="000C1D84"/>
    <w:rsid w:val="000C20BA"/>
    <w:rsid w:val="000C3311"/>
    <w:rsid w:val="000C33D3"/>
    <w:rsid w:val="000C3BAA"/>
    <w:rsid w:val="000C3C95"/>
    <w:rsid w:val="000C45E8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C34"/>
    <w:rsid w:val="000D54D6"/>
    <w:rsid w:val="000D5BC6"/>
    <w:rsid w:val="000D6222"/>
    <w:rsid w:val="000D6C0C"/>
    <w:rsid w:val="000D6EFE"/>
    <w:rsid w:val="000E0507"/>
    <w:rsid w:val="000E0AC9"/>
    <w:rsid w:val="000E17CB"/>
    <w:rsid w:val="000E1C3D"/>
    <w:rsid w:val="000E2507"/>
    <w:rsid w:val="000E2AB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B09"/>
    <w:rsid w:val="000F1AB4"/>
    <w:rsid w:val="000F1CCD"/>
    <w:rsid w:val="000F1D26"/>
    <w:rsid w:val="000F2389"/>
    <w:rsid w:val="000F23AD"/>
    <w:rsid w:val="000F2926"/>
    <w:rsid w:val="000F2CE6"/>
    <w:rsid w:val="000F33AD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331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5760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207E"/>
    <w:rsid w:val="001123A8"/>
    <w:rsid w:val="001136C3"/>
    <w:rsid w:val="00113E88"/>
    <w:rsid w:val="00114541"/>
    <w:rsid w:val="00114659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2920"/>
    <w:rsid w:val="00122D5A"/>
    <w:rsid w:val="00122E50"/>
    <w:rsid w:val="001231A3"/>
    <w:rsid w:val="0012412E"/>
    <w:rsid w:val="0012542C"/>
    <w:rsid w:val="00125B45"/>
    <w:rsid w:val="0012617B"/>
    <w:rsid w:val="001264B0"/>
    <w:rsid w:val="001266B7"/>
    <w:rsid w:val="00127372"/>
    <w:rsid w:val="00127EFB"/>
    <w:rsid w:val="001309B1"/>
    <w:rsid w:val="0013120B"/>
    <w:rsid w:val="001312C8"/>
    <w:rsid w:val="00131FD6"/>
    <w:rsid w:val="00133980"/>
    <w:rsid w:val="00133D3D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F57"/>
    <w:rsid w:val="001427F5"/>
    <w:rsid w:val="00142F39"/>
    <w:rsid w:val="00143530"/>
    <w:rsid w:val="00143CE7"/>
    <w:rsid w:val="00144523"/>
    <w:rsid w:val="00144D92"/>
    <w:rsid w:val="00144E3F"/>
    <w:rsid w:val="001456E5"/>
    <w:rsid w:val="001459F0"/>
    <w:rsid w:val="00145C4D"/>
    <w:rsid w:val="001466A9"/>
    <w:rsid w:val="0014681A"/>
    <w:rsid w:val="00146CF0"/>
    <w:rsid w:val="0014741E"/>
    <w:rsid w:val="001504B7"/>
    <w:rsid w:val="00151642"/>
    <w:rsid w:val="00151DDE"/>
    <w:rsid w:val="00151FF7"/>
    <w:rsid w:val="0015202F"/>
    <w:rsid w:val="0015316F"/>
    <w:rsid w:val="001533FF"/>
    <w:rsid w:val="001534F2"/>
    <w:rsid w:val="00153F75"/>
    <w:rsid w:val="0015471C"/>
    <w:rsid w:val="00154C0A"/>
    <w:rsid w:val="0015594B"/>
    <w:rsid w:val="0015618E"/>
    <w:rsid w:val="00156507"/>
    <w:rsid w:val="00156744"/>
    <w:rsid w:val="001575DC"/>
    <w:rsid w:val="00157954"/>
    <w:rsid w:val="0016027F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66DF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6087"/>
    <w:rsid w:val="00176515"/>
    <w:rsid w:val="00176766"/>
    <w:rsid w:val="0017746E"/>
    <w:rsid w:val="00177553"/>
    <w:rsid w:val="00177921"/>
    <w:rsid w:val="00180A71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7E9"/>
    <w:rsid w:val="0019014A"/>
    <w:rsid w:val="00190208"/>
    <w:rsid w:val="00191164"/>
    <w:rsid w:val="00191BA2"/>
    <w:rsid w:val="0019254C"/>
    <w:rsid w:val="00192747"/>
    <w:rsid w:val="00192A6C"/>
    <w:rsid w:val="001932F0"/>
    <w:rsid w:val="001939A6"/>
    <w:rsid w:val="00193D6E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82F"/>
    <w:rsid w:val="001A088B"/>
    <w:rsid w:val="001A0A13"/>
    <w:rsid w:val="001A1248"/>
    <w:rsid w:val="001A18B1"/>
    <w:rsid w:val="001A196B"/>
    <w:rsid w:val="001A1C8E"/>
    <w:rsid w:val="001A279A"/>
    <w:rsid w:val="001A2962"/>
    <w:rsid w:val="001A2D75"/>
    <w:rsid w:val="001A2D7D"/>
    <w:rsid w:val="001A30E0"/>
    <w:rsid w:val="001A31F6"/>
    <w:rsid w:val="001A3877"/>
    <w:rsid w:val="001A3C13"/>
    <w:rsid w:val="001A4E48"/>
    <w:rsid w:val="001A63EC"/>
    <w:rsid w:val="001A6CAC"/>
    <w:rsid w:val="001A7CC5"/>
    <w:rsid w:val="001A7E0D"/>
    <w:rsid w:val="001B08F6"/>
    <w:rsid w:val="001B0CE4"/>
    <w:rsid w:val="001B10FB"/>
    <w:rsid w:val="001B1DB7"/>
    <w:rsid w:val="001B30A5"/>
    <w:rsid w:val="001B3395"/>
    <w:rsid w:val="001B3D63"/>
    <w:rsid w:val="001B4341"/>
    <w:rsid w:val="001B44D6"/>
    <w:rsid w:val="001B4F05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6094"/>
    <w:rsid w:val="001C6317"/>
    <w:rsid w:val="001C670A"/>
    <w:rsid w:val="001C6A28"/>
    <w:rsid w:val="001C6B49"/>
    <w:rsid w:val="001C6E9D"/>
    <w:rsid w:val="001C737A"/>
    <w:rsid w:val="001C7E64"/>
    <w:rsid w:val="001C7EFC"/>
    <w:rsid w:val="001D0E21"/>
    <w:rsid w:val="001D1106"/>
    <w:rsid w:val="001D1267"/>
    <w:rsid w:val="001D1F95"/>
    <w:rsid w:val="001D2EED"/>
    <w:rsid w:val="001D3A21"/>
    <w:rsid w:val="001D3DDA"/>
    <w:rsid w:val="001D3E59"/>
    <w:rsid w:val="001D4099"/>
    <w:rsid w:val="001D41C5"/>
    <w:rsid w:val="001D43D4"/>
    <w:rsid w:val="001D59D0"/>
    <w:rsid w:val="001D5AE5"/>
    <w:rsid w:val="001D5E1C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DA8"/>
    <w:rsid w:val="001E6E14"/>
    <w:rsid w:val="001E79D6"/>
    <w:rsid w:val="001E7FE3"/>
    <w:rsid w:val="001F06E0"/>
    <w:rsid w:val="001F070E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1DD"/>
    <w:rsid w:val="00200B1F"/>
    <w:rsid w:val="00200FA9"/>
    <w:rsid w:val="0020174A"/>
    <w:rsid w:val="002026CF"/>
    <w:rsid w:val="00203562"/>
    <w:rsid w:val="0020366F"/>
    <w:rsid w:val="00203CB9"/>
    <w:rsid w:val="00204C75"/>
    <w:rsid w:val="0020506F"/>
    <w:rsid w:val="00205353"/>
    <w:rsid w:val="00206A72"/>
    <w:rsid w:val="00206AF1"/>
    <w:rsid w:val="0020737B"/>
    <w:rsid w:val="00207D1A"/>
    <w:rsid w:val="00207E48"/>
    <w:rsid w:val="00210D68"/>
    <w:rsid w:val="00210E21"/>
    <w:rsid w:val="002111BA"/>
    <w:rsid w:val="002116AC"/>
    <w:rsid w:val="002125BC"/>
    <w:rsid w:val="002126CD"/>
    <w:rsid w:val="00212E57"/>
    <w:rsid w:val="00213266"/>
    <w:rsid w:val="00213E05"/>
    <w:rsid w:val="00215BFD"/>
    <w:rsid w:val="00215E2C"/>
    <w:rsid w:val="00215F3E"/>
    <w:rsid w:val="002171F8"/>
    <w:rsid w:val="0021771F"/>
    <w:rsid w:val="00217C90"/>
    <w:rsid w:val="00217CB9"/>
    <w:rsid w:val="00217EE5"/>
    <w:rsid w:val="00220A28"/>
    <w:rsid w:val="0022150D"/>
    <w:rsid w:val="00221E6D"/>
    <w:rsid w:val="002228BA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583"/>
    <w:rsid w:val="0022797F"/>
    <w:rsid w:val="0023004F"/>
    <w:rsid w:val="002311DB"/>
    <w:rsid w:val="00231204"/>
    <w:rsid w:val="00231D82"/>
    <w:rsid w:val="002321A6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37C6F"/>
    <w:rsid w:val="0024021A"/>
    <w:rsid w:val="002402CE"/>
    <w:rsid w:val="002406DF"/>
    <w:rsid w:val="002408FE"/>
    <w:rsid w:val="002416BB"/>
    <w:rsid w:val="002420ED"/>
    <w:rsid w:val="00243EB2"/>
    <w:rsid w:val="00244671"/>
    <w:rsid w:val="00244B25"/>
    <w:rsid w:val="00245E75"/>
    <w:rsid w:val="0024603F"/>
    <w:rsid w:val="002463E9"/>
    <w:rsid w:val="00246509"/>
    <w:rsid w:val="00247E3B"/>
    <w:rsid w:val="00247E8A"/>
    <w:rsid w:val="00250273"/>
    <w:rsid w:val="00251858"/>
    <w:rsid w:val="00252DAA"/>
    <w:rsid w:val="00253360"/>
    <w:rsid w:val="00253780"/>
    <w:rsid w:val="00253927"/>
    <w:rsid w:val="00253DB8"/>
    <w:rsid w:val="00253ECD"/>
    <w:rsid w:val="002542F6"/>
    <w:rsid w:val="00254CC6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3191"/>
    <w:rsid w:val="002732DA"/>
    <w:rsid w:val="00273A6B"/>
    <w:rsid w:val="00273D2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6D1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6CFB"/>
    <w:rsid w:val="00286E6B"/>
    <w:rsid w:val="002873B6"/>
    <w:rsid w:val="00287B39"/>
    <w:rsid w:val="00287CAF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A95"/>
    <w:rsid w:val="002B2739"/>
    <w:rsid w:val="002B2E0C"/>
    <w:rsid w:val="002B2F9A"/>
    <w:rsid w:val="002B3012"/>
    <w:rsid w:val="002B3215"/>
    <w:rsid w:val="002B3436"/>
    <w:rsid w:val="002B398E"/>
    <w:rsid w:val="002B4272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F8A"/>
    <w:rsid w:val="002C14D3"/>
    <w:rsid w:val="002C19C6"/>
    <w:rsid w:val="002C1ACA"/>
    <w:rsid w:val="002C1EC7"/>
    <w:rsid w:val="002C3DAE"/>
    <w:rsid w:val="002C4378"/>
    <w:rsid w:val="002C474A"/>
    <w:rsid w:val="002C47BE"/>
    <w:rsid w:val="002C4915"/>
    <w:rsid w:val="002C4C21"/>
    <w:rsid w:val="002C53BC"/>
    <w:rsid w:val="002C5B58"/>
    <w:rsid w:val="002C5BCF"/>
    <w:rsid w:val="002C68B8"/>
    <w:rsid w:val="002C6987"/>
    <w:rsid w:val="002C6A53"/>
    <w:rsid w:val="002C718D"/>
    <w:rsid w:val="002C7211"/>
    <w:rsid w:val="002C7962"/>
    <w:rsid w:val="002C7B36"/>
    <w:rsid w:val="002C7EAC"/>
    <w:rsid w:val="002D0DD7"/>
    <w:rsid w:val="002D1860"/>
    <w:rsid w:val="002D1E95"/>
    <w:rsid w:val="002D2299"/>
    <w:rsid w:val="002D2520"/>
    <w:rsid w:val="002D2692"/>
    <w:rsid w:val="002D2C48"/>
    <w:rsid w:val="002D37E3"/>
    <w:rsid w:val="002D45A9"/>
    <w:rsid w:val="002D476D"/>
    <w:rsid w:val="002D53AE"/>
    <w:rsid w:val="002D665E"/>
    <w:rsid w:val="002D6800"/>
    <w:rsid w:val="002D747C"/>
    <w:rsid w:val="002D7BF3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FBA"/>
    <w:rsid w:val="002F104D"/>
    <w:rsid w:val="002F1816"/>
    <w:rsid w:val="002F1C6B"/>
    <w:rsid w:val="002F2115"/>
    <w:rsid w:val="002F2400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7A0"/>
    <w:rsid w:val="002F6907"/>
    <w:rsid w:val="002F6C37"/>
    <w:rsid w:val="002F6F43"/>
    <w:rsid w:val="002F7371"/>
    <w:rsid w:val="002F7433"/>
    <w:rsid w:val="002F78E9"/>
    <w:rsid w:val="002F7C27"/>
    <w:rsid w:val="002F7D11"/>
    <w:rsid w:val="002F7E1C"/>
    <w:rsid w:val="002F7E21"/>
    <w:rsid w:val="00300CAB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13CC"/>
    <w:rsid w:val="0031170F"/>
    <w:rsid w:val="00311C5E"/>
    <w:rsid w:val="003124F8"/>
    <w:rsid w:val="003128EC"/>
    <w:rsid w:val="003134BE"/>
    <w:rsid w:val="00313821"/>
    <w:rsid w:val="00313A97"/>
    <w:rsid w:val="00313B3B"/>
    <w:rsid w:val="003145BB"/>
    <w:rsid w:val="003150BE"/>
    <w:rsid w:val="00316927"/>
    <w:rsid w:val="00316AB5"/>
    <w:rsid w:val="00316FFD"/>
    <w:rsid w:val="00317010"/>
    <w:rsid w:val="00317478"/>
    <w:rsid w:val="00317C42"/>
    <w:rsid w:val="00320ABD"/>
    <w:rsid w:val="00321A41"/>
    <w:rsid w:val="003226EA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E9A"/>
    <w:rsid w:val="0033210A"/>
    <w:rsid w:val="00332345"/>
    <w:rsid w:val="00332A09"/>
    <w:rsid w:val="00332A2B"/>
    <w:rsid w:val="00332D0F"/>
    <w:rsid w:val="00333200"/>
    <w:rsid w:val="00333510"/>
    <w:rsid w:val="003339E8"/>
    <w:rsid w:val="00333E23"/>
    <w:rsid w:val="00334BA5"/>
    <w:rsid w:val="0033560E"/>
    <w:rsid w:val="003356EF"/>
    <w:rsid w:val="003364F6"/>
    <w:rsid w:val="00336E0E"/>
    <w:rsid w:val="00336F47"/>
    <w:rsid w:val="0033723D"/>
    <w:rsid w:val="00337289"/>
    <w:rsid w:val="003372D8"/>
    <w:rsid w:val="00337659"/>
    <w:rsid w:val="0034001D"/>
    <w:rsid w:val="00340570"/>
    <w:rsid w:val="00340823"/>
    <w:rsid w:val="00341369"/>
    <w:rsid w:val="00341A3D"/>
    <w:rsid w:val="00341C62"/>
    <w:rsid w:val="00341E0D"/>
    <w:rsid w:val="00342BEE"/>
    <w:rsid w:val="00342F20"/>
    <w:rsid w:val="00343782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50199"/>
    <w:rsid w:val="0035057E"/>
    <w:rsid w:val="003505D7"/>
    <w:rsid w:val="00350C5F"/>
    <w:rsid w:val="00350E83"/>
    <w:rsid w:val="003514AC"/>
    <w:rsid w:val="00351A1B"/>
    <w:rsid w:val="00351AFD"/>
    <w:rsid w:val="00352585"/>
    <w:rsid w:val="00353013"/>
    <w:rsid w:val="00353169"/>
    <w:rsid w:val="00353441"/>
    <w:rsid w:val="00353877"/>
    <w:rsid w:val="0035420F"/>
    <w:rsid w:val="00354E78"/>
    <w:rsid w:val="00355286"/>
    <w:rsid w:val="00355947"/>
    <w:rsid w:val="003565D3"/>
    <w:rsid w:val="00356623"/>
    <w:rsid w:val="00356892"/>
    <w:rsid w:val="00357388"/>
    <w:rsid w:val="00357627"/>
    <w:rsid w:val="00357ACD"/>
    <w:rsid w:val="003606F3"/>
    <w:rsid w:val="00360FB5"/>
    <w:rsid w:val="00361F35"/>
    <w:rsid w:val="00362066"/>
    <w:rsid w:val="003630AD"/>
    <w:rsid w:val="00363571"/>
    <w:rsid w:val="003637B6"/>
    <w:rsid w:val="003638CD"/>
    <w:rsid w:val="00363B60"/>
    <w:rsid w:val="00364003"/>
    <w:rsid w:val="003648DA"/>
    <w:rsid w:val="00364F69"/>
    <w:rsid w:val="00365065"/>
    <w:rsid w:val="0036565A"/>
    <w:rsid w:val="003656E3"/>
    <w:rsid w:val="00365FD2"/>
    <w:rsid w:val="00366246"/>
    <w:rsid w:val="003667CF"/>
    <w:rsid w:val="0036744D"/>
    <w:rsid w:val="003678B7"/>
    <w:rsid w:val="00367C68"/>
    <w:rsid w:val="0037086F"/>
    <w:rsid w:val="00370BE6"/>
    <w:rsid w:val="00371190"/>
    <w:rsid w:val="00371E5E"/>
    <w:rsid w:val="0037246C"/>
    <w:rsid w:val="00372A04"/>
    <w:rsid w:val="00372CA6"/>
    <w:rsid w:val="00372F3E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80652"/>
    <w:rsid w:val="0038103A"/>
    <w:rsid w:val="00381475"/>
    <w:rsid w:val="003814CE"/>
    <w:rsid w:val="003817D5"/>
    <w:rsid w:val="00381A34"/>
    <w:rsid w:val="003821B9"/>
    <w:rsid w:val="003824F3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E1F"/>
    <w:rsid w:val="003850C1"/>
    <w:rsid w:val="0038527A"/>
    <w:rsid w:val="00385676"/>
    <w:rsid w:val="00385A68"/>
    <w:rsid w:val="00386756"/>
    <w:rsid w:val="00386DEA"/>
    <w:rsid w:val="00387033"/>
    <w:rsid w:val="00387066"/>
    <w:rsid w:val="00387290"/>
    <w:rsid w:val="00387701"/>
    <w:rsid w:val="00387B78"/>
    <w:rsid w:val="00390FED"/>
    <w:rsid w:val="00391C4E"/>
    <w:rsid w:val="00391C83"/>
    <w:rsid w:val="00392D55"/>
    <w:rsid w:val="00392E8E"/>
    <w:rsid w:val="003932AE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09E"/>
    <w:rsid w:val="003B0482"/>
    <w:rsid w:val="003B04DA"/>
    <w:rsid w:val="003B09EB"/>
    <w:rsid w:val="003B0E0D"/>
    <w:rsid w:val="003B12E1"/>
    <w:rsid w:val="003B2F08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C26"/>
    <w:rsid w:val="003B7E72"/>
    <w:rsid w:val="003C0278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6BA"/>
    <w:rsid w:val="003D4939"/>
    <w:rsid w:val="003D5675"/>
    <w:rsid w:val="003D5B0C"/>
    <w:rsid w:val="003D6080"/>
    <w:rsid w:val="003D60F8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4C9"/>
    <w:rsid w:val="003E4A29"/>
    <w:rsid w:val="003E4B59"/>
    <w:rsid w:val="003E5826"/>
    <w:rsid w:val="003E6EDB"/>
    <w:rsid w:val="003F0339"/>
    <w:rsid w:val="003F0A89"/>
    <w:rsid w:val="003F0AF8"/>
    <w:rsid w:val="003F0B23"/>
    <w:rsid w:val="003F109F"/>
    <w:rsid w:val="003F1834"/>
    <w:rsid w:val="003F1910"/>
    <w:rsid w:val="003F1A3A"/>
    <w:rsid w:val="003F1E3E"/>
    <w:rsid w:val="003F2040"/>
    <w:rsid w:val="003F2591"/>
    <w:rsid w:val="003F3372"/>
    <w:rsid w:val="003F3A58"/>
    <w:rsid w:val="003F4003"/>
    <w:rsid w:val="003F42C2"/>
    <w:rsid w:val="003F4504"/>
    <w:rsid w:val="003F4CAF"/>
    <w:rsid w:val="003F509C"/>
    <w:rsid w:val="003F538B"/>
    <w:rsid w:val="003F62CE"/>
    <w:rsid w:val="003F74CB"/>
    <w:rsid w:val="003F7628"/>
    <w:rsid w:val="003F7E31"/>
    <w:rsid w:val="003F7F8C"/>
    <w:rsid w:val="003F7FF1"/>
    <w:rsid w:val="0040013C"/>
    <w:rsid w:val="00400BBC"/>
    <w:rsid w:val="00401065"/>
    <w:rsid w:val="004014FA"/>
    <w:rsid w:val="00401979"/>
    <w:rsid w:val="00401A9F"/>
    <w:rsid w:val="00403025"/>
    <w:rsid w:val="004031EA"/>
    <w:rsid w:val="0040324B"/>
    <w:rsid w:val="00403767"/>
    <w:rsid w:val="00403F1D"/>
    <w:rsid w:val="00404439"/>
    <w:rsid w:val="00404467"/>
    <w:rsid w:val="004046F1"/>
    <w:rsid w:val="00404DDB"/>
    <w:rsid w:val="004052C0"/>
    <w:rsid w:val="00405713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505A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247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EE"/>
    <w:rsid w:val="0043528A"/>
    <w:rsid w:val="00435389"/>
    <w:rsid w:val="00435B6B"/>
    <w:rsid w:val="00435C5A"/>
    <w:rsid w:val="00435CD4"/>
    <w:rsid w:val="00436537"/>
    <w:rsid w:val="0043683A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29D"/>
    <w:rsid w:val="0044689E"/>
    <w:rsid w:val="00446A0A"/>
    <w:rsid w:val="00446B31"/>
    <w:rsid w:val="004475B0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DA5"/>
    <w:rsid w:val="00454C39"/>
    <w:rsid w:val="00454D26"/>
    <w:rsid w:val="00455061"/>
    <w:rsid w:val="0045673F"/>
    <w:rsid w:val="00456899"/>
    <w:rsid w:val="00456C22"/>
    <w:rsid w:val="00456F6C"/>
    <w:rsid w:val="004577B0"/>
    <w:rsid w:val="00457C08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68D"/>
    <w:rsid w:val="00463B0C"/>
    <w:rsid w:val="00463BE2"/>
    <w:rsid w:val="00464725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00FC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59D"/>
    <w:rsid w:val="0047379D"/>
    <w:rsid w:val="0047385C"/>
    <w:rsid w:val="00474712"/>
    <w:rsid w:val="00474E05"/>
    <w:rsid w:val="00474ED2"/>
    <w:rsid w:val="00475C07"/>
    <w:rsid w:val="004761AD"/>
    <w:rsid w:val="00476CB0"/>
    <w:rsid w:val="00477988"/>
    <w:rsid w:val="00477CAE"/>
    <w:rsid w:val="00477E87"/>
    <w:rsid w:val="00480170"/>
    <w:rsid w:val="0048024B"/>
    <w:rsid w:val="004808CB"/>
    <w:rsid w:val="00481259"/>
    <w:rsid w:val="00481842"/>
    <w:rsid w:val="00482413"/>
    <w:rsid w:val="0048254D"/>
    <w:rsid w:val="00482605"/>
    <w:rsid w:val="0048296E"/>
    <w:rsid w:val="00483008"/>
    <w:rsid w:val="0048334F"/>
    <w:rsid w:val="00483B17"/>
    <w:rsid w:val="004849A6"/>
    <w:rsid w:val="00485378"/>
    <w:rsid w:val="004869CA"/>
    <w:rsid w:val="00486D21"/>
    <w:rsid w:val="00486DFB"/>
    <w:rsid w:val="00486F4F"/>
    <w:rsid w:val="00487B56"/>
    <w:rsid w:val="00487CDF"/>
    <w:rsid w:val="00487E0F"/>
    <w:rsid w:val="004900EC"/>
    <w:rsid w:val="004903B2"/>
    <w:rsid w:val="00490701"/>
    <w:rsid w:val="00490AED"/>
    <w:rsid w:val="00490F87"/>
    <w:rsid w:val="00491841"/>
    <w:rsid w:val="004919B8"/>
    <w:rsid w:val="0049213C"/>
    <w:rsid w:val="00492B0C"/>
    <w:rsid w:val="00492C8B"/>
    <w:rsid w:val="00492E7D"/>
    <w:rsid w:val="004930D1"/>
    <w:rsid w:val="004936F1"/>
    <w:rsid w:val="0049452E"/>
    <w:rsid w:val="00494E39"/>
    <w:rsid w:val="0049584A"/>
    <w:rsid w:val="00495ED0"/>
    <w:rsid w:val="00495F05"/>
    <w:rsid w:val="00496147"/>
    <w:rsid w:val="00496D4A"/>
    <w:rsid w:val="0049776F"/>
    <w:rsid w:val="00497EE2"/>
    <w:rsid w:val="004A0BAC"/>
    <w:rsid w:val="004A0CB7"/>
    <w:rsid w:val="004A16ED"/>
    <w:rsid w:val="004A1780"/>
    <w:rsid w:val="004A1DD1"/>
    <w:rsid w:val="004A218D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1C67"/>
    <w:rsid w:val="004C24AB"/>
    <w:rsid w:val="004C2866"/>
    <w:rsid w:val="004C2963"/>
    <w:rsid w:val="004C33C2"/>
    <w:rsid w:val="004C36A4"/>
    <w:rsid w:val="004C3DFB"/>
    <w:rsid w:val="004C46AC"/>
    <w:rsid w:val="004C47A7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6383"/>
    <w:rsid w:val="004D6CAD"/>
    <w:rsid w:val="004D6CBD"/>
    <w:rsid w:val="004D7FD4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A6F"/>
    <w:rsid w:val="004E52FD"/>
    <w:rsid w:val="004E5B7D"/>
    <w:rsid w:val="004E6205"/>
    <w:rsid w:val="004E740E"/>
    <w:rsid w:val="004E7897"/>
    <w:rsid w:val="004E7F38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E3E"/>
    <w:rsid w:val="004F34E9"/>
    <w:rsid w:val="004F41A1"/>
    <w:rsid w:val="004F4273"/>
    <w:rsid w:val="004F467E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57E"/>
    <w:rsid w:val="00500E38"/>
    <w:rsid w:val="00500E4D"/>
    <w:rsid w:val="00500E57"/>
    <w:rsid w:val="00501AA4"/>
    <w:rsid w:val="00501BA9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3EED"/>
    <w:rsid w:val="0050409F"/>
    <w:rsid w:val="00504640"/>
    <w:rsid w:val="00505444"/>
    <w:rsid w:val="00505947"/>
    <w:rsid w:val="00505A82"/>
    <w:rsid w:val="00505F22"/>
    <w:rsid w:val="0050694C"/>
    <w:rsid w:val="00506D45"/>
    <w:rsid w:val="00506E9E"/>
    <w:rsid w:val="00507007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2F07"/>
    <w:rsid w:val="00513128"/>
    <w:rsid w:val="00513959"/>
    <w:rsid w:val="00513F2A"/>
    <w:rsid w:val="00514FBA"/>
    <w:rsid w:val="0051538A"/>
    <w:rsid w:val="005165EB"/>
    <w:rsid w:val="005166F1"/>
    <w:rsid w:val="00517334"/>
    <w:rsid w:val="00517425"/>
    <w:rsid w:val="005203AF"/>
    <w:rsid w:val="00522593"/>
    <w:rsid w:val="005233C6"/>
    <w:rsid w:val="005233D6"/>
    <w:rsid w:val="00524360"/>
    <w:rsid w:val="005247E1"/>
    <w:rsid w:val="005248A4"/>
    <w:rsid w:val="0052657E"/>
    <w:rsid w:val="0052658E"/>
    <w:rsid w:val="005268CA"/>
    <w:rsid w:val="00526CC3"/>
    <w:rsid w:val="00527A48"/>
    <w:rsid w:val="00527AEC"/>
    <w:rsid w:val="00530023"/>
    <w:rsid w:val="00530798"/>
    <w:rsid w:val="00530E97"/>
    <w:rsid w:val="00530FF0"/>
    <w:rsid w:val="0053156D"/>
    <w:rsid w:val="005319EE"/>
    <w:rsid w:val="0053276B"/>
    <w:rsid w:val="0053286C"/>
    <w:rsid w:val="00532AB3"/>
    <w:rsid w:val="00532E3C"/>
    <w:rsid w:val="00532EA7"/>
    <w:rsid w:val="0053336F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A6C"/>
    <w:rsid w:val="0054279D"/>
    <w:rsid w:val="00542A4E"/>
    <w:rsid w:val="005438DD"/>
    <w:rsid w:val="00543C47"/>
    <w:rsid w:val="005440A6"/>
    <w:rsid w:val="0054448C"/>
    <w:rsid w:val="005449D2"/>
    <w:rsid w:val="005456E2"/>
    <w:rsid w:val="0054570A"/>
    <w:rsid w:val="00546846"/>
    <w:rsid w:val="00546FC2"/>
    <w:rsid w:val="005473B2"/>
    <w:rsid w:val="00547551"/>
    <w:rsid w:val="00547B86"/>
    <w:rsid w:val="005504CE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57C"/>
    <w:rsid w:val="00555611"/>
    <w:rsid w:val="0055569A"/>
    <w:rsid w:val="00555AF4"/>
    <w:rsid w:val="00556B3F"/>
    <w:rsid w:val="00557FF2"/>
    <w:rsid w:val="005603D9"/>
    <w:rsid w:val="00560BC9"/>
    <w:rsid w:val="00560D82"/>
    <w:rsid w:val="00561217"/>
    <w:rsid w:val="0056190D"/>
    <w:rsid w:val="00562F04"/>
    <w:rsid w:val="0056323E"/>
    <w:rsid w:val="005633C6"/>
    <w:rsid w:val="0056398A"/>
    <w:rsid w:val="00563D80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7BDE"/>
    <w:rsid w:val="00567DD8"/>
    <w:rsid w:val="00570498"/>
    <w:rsid w:val="005706BE"/>
    <w:rsid w:val="00570BA0"/>
    <w:rsid w:val="00570C4C"/>
    <w:rsid w:val="00570FB3"/>
    <w:rsid w:val="00571000"/>
    <w:rsid w:val="005711F5"/>
    <w:rsid w:val="00571429"/>
    <w:rsid w:val="005714CA"/>
    <w:rsid w:val="00572622"/>
    <w:rsid w:val="0057353C"/>
    <w:rsid w:val="00574F58"/>
    <w:rsid w:val="005753BD"/>
    <w:rsid w:val="0057578E"/>
    <w:rsid w:val="00575926"/>
    <w:rsid w:val="005761F2"/>
    <w:rsid w:val="00576393"/>
    <w:rsid w:val="005763FE"/>
    <w:rsid w:val="00576E30"/>
    <w:rsid w:val="005777E5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4558"/>
    <w:rsid w:val="0058464A"/>
    <w:rsid w:val="00584984"/>
    <w:rsid w:val="00584D8B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5EA"/>
    <w:rsid w:val="005903CF"/>
    <w:rsid w:val="005908E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97"/>
    <w:rsid w:val="00597510"/>
    <w:rsid w:val="0059755E"/>
    <w:rsid w:val="005977E2"/>
    <w:rsid w:val="00597824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FAE"/>
    <w:rsid w:val="005A4531"/>
    <w:rsid w:val="005A45C3"/>
    <w:rsid w:val="005A46DC"/>
    <w:rsid w:val="005A4E53"/>
    <w:rsid w:val="005A5E90"/>
    <w:rsid w:val="005A5EA4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1200"/>
    <w:rsid w:val="005B1478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B"/>
    <w:rsid w:val="005C0C6D"/>
    <w:rsid w:val="005C1386"/>
    <w:rsid w:val="005C14C9"/>
    <w:rsid w:val="005C1760"/>
    <w:rsid w:val="005C1867"/>
    <w:rsid w:val="005C1E71"/>
    <w:rsid w:val="005C1F78"/>
    <w:rsid w:val="005C2297"/>
    <w:rsid w:val="005C25F7"/>
    <w:rsid w:val="005C2D26"/>
    <w:rsid w:val="005C3A25"/>
    <w:rsid w:val="005C3C35"/>
    <w:rsid w:val="005C3F2A"/>
    <w:rsid w:val="005C4F78"/>
    <w:rsid w:val="005C587F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5D7"/>
    <w:rsid w:val="005D2A1E"/>
    <w:rsid w:val="005D2B39"/>
    <w:rsid w:val="005D2ED8"/>
    <w:rsid w:val="005D2FAE"/>
    <w:rsid w:val="005D2FEF"/>
    <w:rsid w:val="005D317B"/>
    <w:rsid w:val="005D3963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89"/>
    <w:rsid w:val="005E1300"/>
    <w:rsid w:val="005E181F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4ED"/>
    <w:rsid w:val="00610563"/>
    <w:rsid w:val="00610586"/>
    <w:rsid w:val="0061065D"/>
    <w:rsid w:val="00611069"/>
    <w:rsid w:val="006113D5"/>
    <w:rsid w:val="00611A1C"/>
    <w:rsid w:val="00611A48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24A"/>
    <w:rsid w:val="006152E4"/>
    <w:rsid w:val="0061570E"/>
    <w:rsid w:val="00615EB7"/>
    <w:rsid w:val="006162F1"/>
    <w:rsid w:val="00616C47"/>
    <w:rsid w:val="00617452"/>
    <w:rsid w:val="00617663"/>
    <w:rsid w:val="0061768F"/>
    <w:rsid w:val="00617D2A"/>
    <w:rsid w:val="00617DA0"/>
    <w:rsid w:val="006201B4"/>
    <w:rsid w:val="006204D8"/>
    <w:rsid w:val="006214EF"/>
    <w:rsid w:val="006216F5"/>
    <w:rsid w:val="00622E26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886"/>
    <w:rsid w:val="006269D4"/>
    <w:rsid w:val="0062772C"/>
    <w:rsid w:val="006278FB"/>
    <w:rsid w:val="006301B8"/>
    <w:rsid w:val="006305CC"/>
    <w:rsid w:val="00630723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2FAC"/>
    <w:rsid w:val="006432A5"/>
    <w:rsid w:val="00643322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84E"/>
    <w:rsid w:val="006529AC"/>
    <w:rsid w:val="006533F1"/>
    <w:rsid w:val="0065354A"/>
    <w:rsid w:val="00654470"/>
    <w:rsid w:val="00655461"/>
    <w:rsid w:val="006555BA"/>
    <w:rsid w:val="00656768"/>
    <w:rsid w:val="0065693A"/>
    <w:rsid w:val="00656A93"/>
    <w:rsid w:val="00657089"/>
    <w:rsid w:val="00657668"/>
    <w:rsid w:val="00660335"/>
    <w:rsid w:val="00660461"/>
    <w:rsid w:val="00660774"/>
    <w:rsid w:val="00660928"/>
    <w:rsid w:val="00660AED"/>
    <w:rsid w:val="00661FED"/>
    <w:rsid w:val="00662E2C"/>
    <w:rsid w:val="006635AC"/>
    <w:rsid w:val="00664513"/>
    <w:rsid w:val="00664604"/>
    <w:rsid w:val="00664D51"/>
    <w:rsid w:val="0066523A"/>
    <w:rsid w:val="00665898"/>
    <w:rsid w:val="00665F45"/>
    <w:rsid w:val="00665F5B"/>
    <w:rsid w:val="0066741C"/>
    <w:rsid w:val="0066774A"/>
    <w:rsid w:val="00667831"/>
    <w:rsid w:val="0066785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6FDB"/>
    <w:rsid w:val="00677012"/>
    <w:rsid w:val="0067741F"/>
    <w:rsid w:val="00677E0C"/>
    <w:rsid w:val="00680044"/>
    <w:rsid w:val="0068051E"/>
    <w:rsid w:val="00680610"/>
    <w:rsid w:val="00680BFB"/>
    <w:rsid w:val="00680E9B"/>
    <w:rsid w:val="00681649"/>
    <w:rsid w:val="00681C30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87B04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658"/>
    <w:rsid w:val="00695892"/>
    <w:rsid w:val="006962BA"/>
    <w:rsid w:val="00696BCF"/>
    <w:rsid w:val="0069733A"/>
    <w:rsid w:val="006A25FA"/>
    <w:rsid w:val="006A3194"/>
    <w:rsid w:val="006A3481"/>
    <w:rsid w:val="006A3AD8"/>
    <w:rsid w:val="006A4275"/>
    <w:rsid w:val="006A44EA"/>
    <w:rsid w:val="006A5407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DFE"/>
    <w:rsid w:val="006B1A9F"/>
    <w:rsid w:val="006B3199"/>
    <w:rsid w:val="006B3DF7"/>
    <w:rsid w:val="006B3E53"/>
    <w:rsid w:val="006B4272"/>
    <w:rsid w:val="006B4685"/>
    <w:rsid w:val="006B4D29"/>
    <w:rsid w:val="006B5525"/>
    <w:rsid w:val="006B6B8B"/>
    <w:rsid w:val="006B6BF2"/>
    <w:rsid w:val="006C09C9"/>
    <w:rsid w:val="006C0BB5"/>
    <w:rsid w:val="006C0E2B"/>
    <w:rsid w:val="006C13F8"/>
    <w:rsid w:val="006C23BB"/>
    <w:rsid w:val="006C23D1"/>
    <w:rsid w:val="006C2426"/>
    <w:rsid w:val="006C24E6"/>
    <w:rsid w:val="006C263B"/>
    <w:rsid w:val="006C2C57"/>
    <w:rsid w:val="006C41F9"/>
    <w:rsid w:val="006C4247"/>
    <w:rsid w:val="006C4E67"/>
    <w:rsid w:val="006C4F8D"/>
    <w:rsid w:val="006C5D11"/>
    <w:rsid w:val="006C64FD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4CCD"/>
    <w:rsid w:val="006D4D45"/>
    <w:rsid w:val="006D5D57"/>
    <w:rsid w:val="006D5EAB"/>
    <w:rsid w:val="006D6FB8"/>
    <w:rsid w:val="006D6FF5"/>
    <w:rsid w:val="006E0F8B"/>
    <w:rsid w:val="006E111C"/>
    <w:rsid w:val="006E197C"/>
    <w:rsid w:val="006E198C"/>
    <w:rsid w:val="006E1B71"/>
    <w:rsid w:val="006E1D19"/>
    <w:rsid w:val="006E1ECC"/>
    <w:rsid w:val="006E2F0D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700172"/>
    <w:rsid w:val="00700559"/>
    <w:rsid w:val="00700780"/>
    <w:rsid w:val="007008E4"/>
    <w:rsid w:val="007018F2"/>
    <w:rsid w:val="00702208"/>
    <w:rsid w:val="00702D48"/>
    <w:rsid w:val="00703430"/>
    <w:rsid w:val="00703AF3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076B7"/>
    <w:rsid w:val="00707F3D"/>
    <w:rsid w:val="007100F2"/>
    <w:rsid w:val="00710715"/>
    <w:rsid w:val="007119AE"/>
    <w:rsid w:val="007126DA"/>
    <w:rsid w:val="00712D78"/>
    <w:rsid w:val="00712EE7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F85"/>
    <w:rsid w:val="0072657A"/>
    <w:rsid w:val="00726CEA"/>
    <w:rsid w:val="00727069"/>
    <w:rsid w:val="0072749E"/>
    <w:rsid w:val="007279C7"/>
    <w:rsid w:val="00727F65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47D0F"/>
    <w:rsid w:val="00750010"/>
    <w:rsid w:val="00750237"/>
    <w:rsid w:val="00750436"/>
    <w:rsid w:val="0075099F"/>
    <w:rsid w:val="0075289C"/>
    <w:rsid w:val="00752A4B"/>
    <w:rsid w:val="00752D72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19F1"/>
    <w:rsid w:val="00761ADF"/>
    <w:rsid w:val="00761B1B"/>
    <w:rsid w:val="00761BF0"/>
    <w:rsid w:val="007621E5"/>
    <w:rsid w:val="00762325"/>
    <w:rsid w:val="00762DA5"/>
    <w:rsid w:val="00762DFE"/>
    <w:rsid w:val="00763B5D"/>
    <w:rsid w:val="007652D8"/>
    <w:rsid w:val="00765C20"/>
    <w:rsid w:val="00765CB5"/>
    <w:rsid w:val="00765D02"/>
    <w:rsid w:val="00766A90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BDA"/>
    <w:rsid w:val="00776113"/>
    <w:rsid w:val="00777D96"/>
    <w:rsid w:val="00777F1A"/>
    <w:rsid w:val="0078064D"/>
    <w:rsid w:val="00780A55"/>
    <w:rsid w:val="00780EA5"/>
    <w:rsid w:val="007822D2"/>
    <w:rsid w:val="007829F0"/>
    <w:rsid w:val="00782C54"/>
    <w:rsid w:val="00783085"/>
    <w:rsid w:val="007830D1"/>
    <w:rsid w:val="00783120"/>
    <w:rsid w:val="007838B9"/>
    <w:rsid w:val="007838FD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64D"/>
    <w:rsid w:val="007A1C8F"/>
    <w:rsid w:val="007A1CD0"/>
    <w:rsid w:val="007A2151"/>
    <w:rsid w:val="007A2369"/>
    <w:rsid w:val="007A260E"/>
    <w:rsid w:val="007A2719"/>
    <w:rsid w:val="007A2AC9"/>
    <w:rsid w:val="007A3F78"/>
    <w:rsid w:val="007A41A1"/>
    <w:rsid w:val="007A4A52"/>
    <w:rsid w:val="007A53C6"/>
    <w:rsid w:val="007A5412"/>
    <w:rsid w:val="007A5B80"/>
    <w:rsid w:val="007A61BD"/>
    <w:rsid w:val="007A62BD"/>
    <w:rsid w:val="007A70E9"/>
    <w:rsid w:val="007A7283"/>
    <w:rsid w:val="007A7617"/>
    <w:rsid w:val="007A7732"/>
    <w:rsid w:val="007A7EA4"/>
    <w:rsid w:val="007B159B"/>
    <w:rsid w:val="007B1A5B"/>
    <w:rsid w:val="007B33E1"/>
    <w:rsid w:val="007B3641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6F6"/>
    <w:rsid w:val="007B7E09"/>
    <w:rsid w:val="007C04B4"/>
    <w:rsid w:val="007C0535"/>
    <w:rsid w:val="007C0F33"/>
    <w:rsid w:val="007C112B"/>
    <w:rsid w:val="007C1210"/>
    <w:rsid w:val="007C1D80"/>
    <w:rsid w:val="007C218F"/>
    <w:rsid w:val="007C25C2"/>
    <w:rsid w:val="007C2A94"/>
    <w:rsid w:val="007C4256"/>
    <w:rsid w:val="007C4387"/>
    <w:rsid w:val="007C4B9B"/>
    <w:rsid w:val="007C4E5B"/>
    <w:rsid w:val="007C5413"/>
    <w:rsid w:val="007C5464"/>
    <w:rsid w:val="007C5AD8"/>
    <w:rsid w:val="007C5B4F"/>
    <w:rsid w:val="007C5CBB"/>
    <w:rsid w:val="007C7750"/>
    <w:rsid w:val="007D0177"/>
    <w:rsid w:val="007D084B"/>
    <w:rsid w:val="007D0C00"/>
    <w:rsid w:val="007D1662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C8"/>
    <w:rsid w:val="007E235E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432"/>
    <w:rsid w:val="007E660E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4318"/>
    <w:rsid w:val="007F4600"/>
    <w:rsid w:val="007F4670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072"/>
    <w:rsid w:val="008057C3"/>
    <w:rsid w:val="008059C9"/>
    <w:rsid w:val="008062D3"/>
    <w:rsid w:val="008073F4"/>
    <w:rsid w:val="008075E1"/>
    <w:rsid w:val="00807822"/>
    <w:rsid w:val="00807D6C"/>
    <w:rsid w:val="00807EE2"/>
    <w:rsid w:val="008114E3"/>
    <w:rsid w:val="00811C9D"/>
    <w:rsid w:val="008124C6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E1"/>
    <w:rsid w:val="00815EFE"/>
    <w:rsid w:val="008161CC"/>
    <w:rsid w:val="00816499"/>
    <w:rsid w:val="00816648"/>
    <w:rsid w:val="00816689"/>
    <w:rsid w:val="00816C95"/>
    <w:rsid w:val="008172CF"/>
    <w:rsid w:val="00820784"/>
    <w:rsid w:val="008207DC"/>
    <w:rsid w:val="00820C9C"/>
    <w:rsid w:val="00820E19"/>
    <w:rsid w:val="0082134A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50C"/>
    <w:rsid w:val="00825576"/>
    <w:rsid w:val="00825E1C"/>
    <w:rsid w:val="008260E4"/>
    <w:rsid w:val="0082647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38BB"/>
    <w:rsid w:val="00833C7B"/>
    <w:rsid w:val="008342EC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A47"/>
    <w:rsid w:val="00840BC8"/>
    <w:rsid w:val="00841E88"/>
    <w:rsid w:val="0084221C"/>
    <w:rsid w:val="008427B4"/>
    <w:rsid w:val="008432D3"/>
    <w:rsid w:val="00844904"/>
    <w:rsid w:val="00844A46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07A0"/>
    <w:rsid w:val="008610A5"/>
    <w:rsid w:val="008619CB"/>
    <w:rsid w:val="00861EF2"/>
    <w:rsid w:val="0086222E"/>
    <w:rsid w:val="00862B33"/>
    <w:rsid w:val="00862BB4"/>
    <w:rsid w:val="00862D45"/>
    <w:rsid w:val="00862E2C"/>
    <w:rsid w:val="00862F98"/>
    <w:rsid w:val="0086346B"/>
    <w:rsid w:val="00863549"/>
    <w:rsid w:val="00863E9D"/>
    <w:rsid w:val="00864276"/>
    <w:rsid w:val="008644EE"/>
    <w:rsid w:val="008655EA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36A"/>
    <w:rsid w:val="00880B17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4058"/>
    <w:rsid w:val="0089410C"/>
    <w:rsid w:val="00894AD8"/>
    <w:rsid w:val="00895712"/>
    <w:rsid w:val="00895FD1"/>
    <w:rsid w:val="00896048"/>
    <w:rsid w:val="00896E3C"/>
    <w:rsid w:val="0089743C"/>
    <w:rsid w:val="0089785B"/>
    <w:rsid w:val="00897D0E"/>
    <w:rsid w:val="008A0260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763"/>
    <w:rsid w:val="008B483C"/>
    <w:rsid w:val="008B49A7"/>
    <w:rsid w:val="008B5352"/>
    <w:rsid w:val="008B55B5"/>
    <w:rsid w:val="008B5939"/>
    <w:rsid w:val="008B59BC"/>
    <w:rsid w:val="008B6186"/>
    <w:rsid w:val="008B6437"/>
    <w:rsid w:val="008B6830"/>
    <w:rsid w:val="008B6832"/>
    <w:rsid w:val="008B70E1"/>
    <w:rsid w:val="008B765A"/>
    <w:rsid w:val="008B7AE8"/>
    <w:rsid w:val="008B7B4C"/>
    <w:rsid w:val="008C018F"/>
    <w:rsid w:val="008C022B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FDE"/>
    <w:rsid w:val="008D0008"/>
    <w:rsid w:val="008D116F"/>
    <w:rsid w:val="008D138B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E00A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10"/>
    <w:rsid w:val="008E7B99"/>
    <w:rsid w:val="008F030E"/>
    <w:rsid w:val="008F0690"/>
    <w:rsid w:val="008F0A11"/>
    <w:rsid w:val="008F0CEC"/>
    <w:rsid w:val="008F0F1E"/>
    <w:rsid w:val="008F0F4C"/>
    <w:rsid w:val="008F0F50"/>
    <w:rsid w:val="008F13C2"/>
    <w:rsid w:val="008F1B81"/>
    <w:rsid w:val="008F2C06"/>
    <w:rsid w:val="008F2F4F"/>
    <w:rsid w:val="008F35A2"/>
    <w:rsid w:val="008F3672"/>
    <w:rsid w:val="008F3740"/>
    <w:rsid w:val="008F4372"/>
    <w:rsid w:val="008F45E1"/>
    <w:rsid w:val="008F485E"/>
    <w:rsid w:val="008F491C"/>
    <w:rsid w:val="008F4BEC"/>
    <w:rsid w:val="008F573B"/>
    <w:rsid w:val="008F5E58"/>
    <w:rsid w:val="008F6111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450D"/>
    <w:rsid w:val="009045C8"/>
    <w:rsid w:val="0090469D"/>
    <w:rsid w:val="00905DDE"/>
    <w:rsid w:val="009062CE"/>
    <w:rsid w:val="00907AFC"/>
    <w:rsid w:val="009106A1"/>
    <w:rsid w:val="00910E65"/>
    <w:rsid w:val="00911FF8"/>
    <w:rsid w:val="009128BB"/>
    <w:rsid w:val="00912CEC"/>
    <w:rsid w:val="00913538"/>
    <w:rsid w:val="00913871"/>
    <w:rsid w:val="00913DFB"/>
    <w:rsid w:val="009143E0"/>
    <w:rsid w:val="009146D8"/>
    <w:rsid w:val="00914DDB"/>
    <w:rsid w:val="00915022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F0B"/>
    <w:rsid w:val="009343F5"/>
    <w:rsid w:val="009344ED"/>
    <w:rsid w:val="00934E85"/>
    <w:rsid w:val="0093595A"/>
    <w:rsid w:val="009359EF"/>
    <w:rsid w:val="009360E7"/>
    <w:rsid w:val="00936609"/>
    <w:rsid w:val="0093789E"/>
    <w:rsid w:val="00937FBF"/>
    <w:rsid w:val="00940251"/>
    <w:rsid w:val="00940F26"/>
    <w:rsid w:val="009413D0"/>
    <w:rsid w:val="00941746"/>
    <w:rsid w:val="00941A52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996"/>
    <w:rsid w:val="00947E08"/>
    <w:rsid w:val="00950F7C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BD4"/>
    <w:rsid w:val="00962EAA"/>
    <w:rsid w:val="009634B9"/>
    <w:rsid w:val="00963D33"/>
    <w:rsid w:val="00964B9C"/>
    <w:rsid w:val="009651B1"/>
    <w:rsid w:val="00965269"/>
    <w:rsid w:val="009670D8"/>
    <w:rsid w:val="0096775D"/>
    <w:rsid w:val="00967844"/>
    <w:rsid w:val="00970E39"/>
    <w:rsid w:val="0097117A"/>
    <w:rsid w:val="0097149E"/>
    <w:rsid w:val="00972573"/>
    <w:rsid w:val="00972952"/>
    <w:rsid w:val="009736F8"/>
    <w:rsid w:val="00973940"/>
    <w:rsid w:val="00973A54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F3"/>
    <w:rsid w:val="00981913"/>
    <w:rsid w:val="00982224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07C7"/>
    <w:rsid w:val="009A0D51"/>
    <w:rsid w:val="009A17F6"/>
    <w:rsid w:val="009A1801"/>
    <w:rsid w:val="009A188F"/>
    <w:rsid w:val="009A2106"/>
    <w:rsid w:val="009A24D4"/>
    <w:rsid w:val="009A2D73"/>
    <w:rsid w:val="009A306E"/>
    <w:rsid w:val="009A3766"/>
    <w:rsid w:val="009A396F"/>
    <w:rsid w:val="009A459B"/>
    <w:rsid w:val="009A4848"/>
    <w:rsid w:val="009A4ABD"/>
    <w:rsid w:val="009A5F2F"/>
    <w:rsid w:val="009A6B1F"/>
    <w:rsid w:val="009A6BDF"/>
    <w:rsid w:val="009A6D82"/>
    <w:rsid w:val="009A7003"/>
    <w:rsid w:val="009A7210"/>
    <w:rsid w:val="009A7516"/>
    <w:rsid w:val="009A7538"/>
    <w:rsid w:val="009B0712"/>
    <w:rsid w:val="009B158D"/>
    <w:rsid w:val="009B1850"/>
    <w:rsid w:val="009B1BC4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10E6"/>
    <w:rsid w:val="009C14DA"/>
    <w:rsid w:val="009C17C5"/>
    <w:rsid w:val="009C196D"/>
    <w:rsid w:val="009C2A9F"/>
    <w:rsid w:val="009C2AAF"/>
    <w:rsid w:val="009C2EA3"/>
    <w:rsid w:val="009C2EFF"/>
    <w:rsid w:val="009C4240"/>
    <w:rsid w:val="009C441F"/>
    <w:rsid w:val="009C4918"/>
    <w:rsid w:val="009C49B9"/>
    <w:rsid w:val="009C5238"/>
    <w:rsid w:val="009C5664"/>
    <w:rsid w:val="009C5DA9"/>
    <w:rsid w:val="009C6526"/>
    <w:rsid w:val="009C6909"/>
    <w:rsid w:val="009C6B41"/>
    <w:rsid w:val="009C6DBF"/>
    <w:rsid w:val="009C703C"/>
    <w:rsid w:val="009C7BB5"/>
    <w:rsid w:val="009D0097"/>
    <w:rsid w:val="009D049E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D7308"/>
    <w:rsid w:val="009E0C13"/>
    <w:rsid w:val="009E0C6E"/>
    <w:rsid w:val="009E1651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3BF"/>
    <w:rsid w:val="009E6E40"/>
    <w:rsid w:val="009E6E89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FC6"/>
    <w:rsid w:val="00A00165"/>
    <w:rsid w:val="00A007E4"/>
    <w:rsid w:val="00A0092E"/>
    <w:rsid w:val="00A009CF"/>
    <w:rsid w:val="00A016AF"/>
    <w:rsid w:val="00A01A1F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BB9"/>
    <w:rsid w:val="00A05D9C"/>
    <w:rsid w:val="00A06CD2"/>
    <w:rsid w:val="00A07454"/>
    <w:rsid w:val="00A103D1"/>
    <w:rsid w:val="00A105C4"/>
    <w:rsid w:val="00A10EA1"/>
    <w:rsid w:val="00A1103E"/>
    <w:rsid w:val="00A113CE"/>
    <w:rsid w:val="00A11AB6"/>
    <w:rsid w:val="00A12879"/>
    <w:rsid w:val="00A128B1"/>
    <w:rsid w:val="00A128FF"/>
    <w:rsid w:val="00A13301"/>
    <w:rsid w:val="00A133A0"/>
    <w:rsid w:val="00A133CE"/>
    <w:rsid w:val="00A13E7B"/>
    <w:rsid w:val="00A13F71"/>
    <w:rsid w:val="00A152C6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96E"/>
    <w:rsid w:val="00A26FC1"/>
    <w:rsid w:val="00A270C7"/>
    <w:rsid w:val="00A27B9A"/>
    <w:rsid w:val="00A27CA6"/>
    <w:rsid w:val="00A27CB9"/>
    <w:rsid w:val="00A30ADE"/>
    <w:rsid w:val="00A31C73"/>
    <w:rsid w:val="00A3346C"/>
    <w:rsid w:val="00A342C9"/>
    <w:rsid w:val="00A343C8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401A"/>
    <w:rsid w:val="00A544C8"/>
    <w:rsid w:val="00A559C4"/>
    <w:rsid w:val="00A55A91"/>
    <w:rsid w:val="00A55AC7"/>
    <w:rsid w:val="00A55CFD"/>
    <w:rsid w:val="00A561AB"/>
    <w:rsid w:val="00A5687E"/>
    <w:rsid w:val="00A56A6B"/>
    <w:rsid w:val="00A56DE4"/>
    <w:rsid w:val="00A56F44"/>
    <w:rsid w:val="00A57561"/>
    <w:rsid w:val="00A57ECE"/>
    <w:rsid w:val="00A600A8"/>
    <w:rsid w:val="00A607D0"/>
    <w:rsid w:val="00A61010"/>
    <w:rsid w:val="00A612D3"/>
    <w:rsid w:val="00A619A4"/>
    <w:rsid w:val="00A61AE9"/>
    <w:rsid w:val="00A61ED6"/>
    <w:rsid w:val="00A624B1"/>
    <w:rsid w:val="00A62A51"/>
    <w:rsid w:val="00A63833"/>
    <w:rsid w:val="00A638B0"/>
    <w:rsid w:val="00A63A5F"/>
    <w:rsid w:val="00A64067"/>
    <w:rsid w:val="00A641B5"/>
    <w:rsid w:val="00A642E1"/>
    <w:rsid w:val="00A64514"/>
    <w:rsid w:val="00A64718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BAE"/>
    <w:rsid w:val="00A75E72"/>
    <w:rsid w:val="00A76FEE"/>
    <w:rsid w:val="00A77197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3C1"/>
    <w:rsid w:val="00A93003"/>
    <w:rsid w:val="00A932D8"/>
    <w:rsid w:val="00A937FE"/>
    <w:rsid w:val="00A9417E"/>
    <w:rsid w:val="00A94313"/>
    <w:rsid w:val="00A948C5"/>
    <w:rsid w:val="00A94B62"/>
    <w:rsid w:val="00A94D17"/>
    <w:rsid w:val="00A95B8B"/>
    <w:rsid w:val="00A963C5"/>
    <w:rsid w:val="00A96C59"/>
    <w:rsid w:val="00A96EE3"/>
    <w:rsid w:val="00A97320"/>
    <w:rsid w:val="00A9745A"/>
    <w:rsid w:val="00A9750F"/>
    <w:rsid w:val="00AA0910"/>
    <w:rsid w:val="00AA0AB9"/>
    <w:rsid w:val="00AA1215"/>
    <w:rsid w:val="00AA1964"/>
    <w:rsid w:val="00AA1A28"/>
    <w:rsid w:val="00AA1A4A"/>
    <w:rsid w:val="00AA1DEA"/>
    <w:rsid w:val="00AA29E4"/>
    <w:rsid w:val="00AA341A"/>
    <w:rsid w:val="00AA3C59"/>
    <w:rsid w:val="00AA3EFD"/>
    <w:rsid w:val="00AA4062"/>
    <w:rsid w:val="00AA56DC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B0663"/>
    <w:rsid w:val="00AB07D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8A2"/>
    <w:rsid w:val="00AB65CC"/>
    <w:rsid w:val="00AB679C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12D"/>
    <w:rsid w:val="00AC7AA8"/>
    <w:rsid w:val="00AC7ACB"/>
    <w:rsid w:val="00AD07E0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1E"/>
    <w:rsid w:val="00AF0C4E"/>
    <w:rsid w:val="00AF161A"/>
    <w:rsid w:val="00AF17CC"/>
    <w:rsid w:val="00AF2055"/>
    <w:rsid w:val="00AF2941"/>
    <w:rsid w:val="00AF2A53"/>
    <w:rsid w:val="00AF2D2C"/>
    <w:rsid w:val="00AF35A7"/>
    <w:rsid w:val="00AF3928"/>
    <w:rsid w:val="00AF3A59"/>
    <w:rsid w:val="00AF4172"/>
    <w:rsid w:val="00AF4CC9"/>
    <w:rsid w:val="00AF528E"/>
    <w:rsid w:val="00AF597E"/>
    <w:rsid w:val="00AF5F84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5B91"/>
    <w:rsid w:val="00B07273"/>
    <w:rsid w:val="00B075AE"/>
    <w:rsid w:val="00B07E6A"/>
    <w:rsid w:val="00B1007F"/>
    <w:rsid w:val="00B10DE8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700A"/>
    <w:rsid w:val="00B17348"/>
    <w:rsid w:val="00B17496"/>
    <w:rsid w:val="00B17590"/>
    <w:rsid w:val="00B176CB"/>
    <w:rsid w:val="00B17C2C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7280"/>
    <w:rsid w:val="00B27745"/>
    <w:rsid w:val="00B30BE0"/>
    <w:rsid w:val="00B30D1E"/>
    <w:rsid w:val="00B30E12"/>
    <w:rsid w:val="00B30E52"/>
    <w:rsid w:val="00B30F5E"/>
    <w:rsid w:val="00B30F82"/>
    <w:rsid w:val="00B30FFA"/>
    <w:rsid w:val="00B31327"/>
    <w:rsid w:val="00B318C6"/>
    <w:rsid w:val="00B32676"/>
    <w:rsid w:val="00B33B48"/>
    <w:rsid w:val="00B347CC"/>
    <w:rsid w:val="00B34C6F"/>
    <w:rsid w:val="00B34F32"/>
    <w:rsid w:val="00B35A0F"/>
    <w:rsid w:val="00B366B7"/>
    <w:rsid w:val="00B36C17"/>
    <w:rsid w:val="00B3747C"/>
    <w:rsid w:val="00B37C61"/>
    <w:rsid w:val="00B40A35"/>
    <w:rsid w:val="00B40DDF"/>
    <w:rsid w:val="00B40FDD"/>
    <w:rsid w:val="00B410C7"/>
    <w:rsid w:val="00B413A7"/>
    <w:rsid w:val="00B417D3"/>
    <w:rsid w:val="00B41893"/>
    <w:rsid w:val="00B41ED6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5098"/>
    <w:rsid w:val="00B450DE"/>
    <w:rsid w:val="00B455DC"/>
    <w:rsid w:val="00B45CEA"/>
    <w:rsid w:val="00B46727"/>
    <w:rsid w:val="00B47049"/>
    <w:rsid w:val="00B47064"/>
    <w:rsid w:val="00B475C7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1234"/>
    <w:rsid w:val="00B621E2"/>
    <w:rsid w:val="00B6232D"/>
    <w:rsid w:val="00B62688"/>
    <w:rsid w:val="00B62D30"/>
    <w:rsid w:val="00B62D76"/>
    <w:rsid w:val="00B63208"/>
    <w:rsid w:val="00B6371C"/>
    <w:rsid w:val="00B63A9A"/>
    <w:rsid w:val="00B63B6E"/>
    <w:rsid w:val="00B6439F"/>
    <w:rsid w:val="00B644F8"/>
    <w:rsid w:val="00B652E3"/>
    <w:rsid w:val="00B66D8A"/>
    <w:rsid w:val="00B66F39"/>
    <w:rsid w:val="00B6700D"/>
    <w:rsid w:val="00B67289"/>
    <w:rsid w:val="00B67674"/>
    <w:rsid w:val="00B67C82"/>
    <w:rsid w:val="00B70123"/>
    <w:rsid w:val="00B70637"/>
    <w:rsid w:val="00B706D4"/>
    <w:rsid w:val="00B70843"/>
    <w:rsid w:val="00B70AFA"/>
    <w:rsid w:val="00B712BE"/>
    <w:rsid w:val="00B718E8"/>
    <w:rsid w:val="00B7219D"/>
    <w:rsid w:val="00B72BB0"/>
    <w:rsid w:val="00B72EBD"/>
    <w:rsid w:val="00B7444B"/>
    <w:rsid w:val="00B744F5"/>
    <w:rsid w:val="00B74A40"/>
    <w:rsid w:val="00B74ADD"/>
    <w:rsid w:val="00B75830"/>
    <w:rsid w:val="00B76563"/>
    <w:rsid w:val="00B76C7B"/>
    <w:rsid w:val="00B77423"/>
    <w:rsid w:val="00B777B2"/>
    <w:rsid w:val="00B77EED"/>
    <w:rsid w:val="00B809E6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8E"/>
    <w:rsid w:val="00B86A05"/>
    <w:rsid w:val="00B86FD3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5DE"/>
    <w:rsid w:val="00BB0F36"/>
    <w:rsid w:val="00BB10A2"/>
    <w:rsid w:val="00BB16BE"/>
    <w:rsid w:val="00BB16DC"/>
    <w:rsid w:val="00BB214B"/>
    <w:rsid w:val="00BB228B"/>
    <w:rsid w:val="00BB2648"/>
    <w:rsid w:val="00BB2A8F"/>
    <w:rsid w:val="00BB2F98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ED"/>
    <w:rsid w:val="00BC2AF7"/>
    <w:rsid w:val="00BC39A9"/>
    <w:rsid w:val="00BC3C0C"/>
    <w:rsid w:val="00BC3CE5"/>
    <w:rsid w:val="00BC400C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76C"/>
    <w:rsid w:val="00BD5A13"/>
    <w:rsid w:val="00BD5A59"/>
    <w:rsid w:val="00BD5ADB"/>
    <w:rsid w:val="00BD6C2E"/>
    <w:rsid w:val="00BD7894"/>
    <w:rsid w:val="00BD7A77"/>
    <w:rsid w:val="00BD7CA7"/>
    <w:rsid w:val="00BE07EB"/>
    <w:rsid w:val="00BE169F"/>
    <w:rsid w:val="00BE17BE"/>
    <w:rsid w:val="00BE1D7C"/>
    <w:rsid w:val="00BE1DC6"/>
    <w:rsid w:val="00BE1F56"/>
    <w:rsid w:val="00BE2626"/>
    <w:rsid w:val="00BE28BA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C00129"/>
    <w:rsid w:val="00C00388"/>
    <w:rsid w:val="00C0097A"/>
    <w:rsid w:val="00C00E7F"/>
    <w:rsid w:val="00C01449"/>
    <w:rsid w:val="00C016A8"/>
    <w:rsid w:val="00C018FD"/>
    <w:rsid w:val="00C01F99"/>
    <w:rsid w:val="00C0281D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60F6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C1A"/>
    <w:rsid w:val="00C25CA1"/>
    <w:rsid w:val="00C25E8C"/>
    <w:rsid w:val="00C26041"/>
    <w:rsid w:val="00C26A18"/>
    <w:rsid w:val="00C26D4E"/>
    <w:rsid w:val="00C270E1"/>
    <w:rsid w:val="00C27E7A"/>
    <w:rsid w:val="00C30226"/>
    <w:rsid w:val="00C306AF"/>
    <w:rsid w:val="00C30DF8"/>
    <w:rsid w:val="00C31429"/>
    <w:rsid w:val="00C31745"/>
    <w:rsid w:val="00C31C5B"/>
    <w:rsid w:val="00C31D9D"/>
    <w:rsid w:val="00C31E41"/>
    <w:rsid w:val="00C31EE3"/>
    <w:rsid w:val="00C321CD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47F4F"/>
    <w:rsid w:val="00C50156"/>
    <w:rsid w:val="00C50932"/>
    <w:rsid w:val="00C51083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4CD"/>
    <w:rsid w:val="00C60C50"/>
    <w:rsid w:val="00C61592"/>
    <w:rsid w:val="00C6252C"/>
    <w:rsid w:val="00C62753"/>
    <w:rsid w:val="00C63B99"/>
    <w:rsid w:val="00C63F77"/>
    <w:rsid w:val="00C655CD"/>
    <w:rsid w:val="00C656C1"/>
    <w:rsid w:val="00C65DD2"/>
    <w:rsid w:val="00C65F34"/>
    <w:rsid w:val="00C66B31"/>
    <w:rsid w:val="00C66D6A"/>
    <w:rsid w:val="00C6749D"/>
    <w:rsid w:val="00C67635"/>
    <w:rsid w:val="00C679F6"/>
    <w:rsid w:val="00C67C5B"/>
    <w:rsid w:val="00C70539"/>
    <w:rsid w:val="00C7053C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F99"/>
    <w:rsid w:val="00C8430E"/>
    <w:rsid w:val="00C8576D"/>
    <w:rsid w:val="00C8584E"/>
    <w:rsid w:val="00C85C22"/>
    <w:rsid w:val="00C85C2C"/>
    <w:rsid w:val="00C85F12"/>
    <w:rsid w:val="00C8601F"/>
    <w:rsid w:val="00C86146"/>
    <w:rsid w:val="00C86649"/>
    <w:rsid w:val="00C86A01"/>
    <w:rsid w:val="00C86E93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E5B"/>
    <w:rsid w:val="00C969B2"/>
    <w:rsid w:val="00C97742"/>
    <w:rsid w:val="00C97A92"/>
    <w:rsid w:val="00CA0517"/>
    <w:rsid w:val="00CA0612"/>
    <w:rsid w:val="00CA08A7"/>
    <w:rsid w:val="00CA09BB"/>
    <w:rsid w:val="00CA12A2"/>
    <w:rsid w:val="00CA14CC"/>
    <w:rsid w:val="00CA15EE"/>
    <w:rsid w:val="00CA1B1B"/>
    <w:rsid w:val="00CA1B73"/>
    <w:rsid w:val="00CA1DD5"/>
    <w:rsid w:val="00CA2554"/>
    <w:rsid w:val="00CA2A26"/>
    <w:rsid w:val="00CA2C92"/>
    <w:rsid w:val="00CA31C5"/>
    <w:rsid w:val="00CA35BC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0D7"/>
    <w:rsid w:val="00CC3603"/>
    <w:rsid w:val="00CC3E1A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78D9"/>
    <w:rsid w:val="00CD0061"/>
    <w:rsid w:val="00CD021E"/>
    <w:rsid w:val="00CD1D2A"/>
    <w:rsid w:val="00CD221A"/>
    <w:rsid w:val="00CD22ED"/>
    <w:rsid w:val="00CD272C"/>
    <w:rsid w:val="00CD3498"/>
    <w:rsid w:val="00CD3A21"/>
    <w:rsid w:val="00CD3B8F"/>
    <w:rsid w:val="00CD4573"/>
    <w:rsid w:val="00CD4835"/>
    <w:rsid w:val="00CD5351"/>
    <w:rsid w:val="00CD55BE"/>
    <w:rsid w:val="00CD5B0D"/>
    <w:rsid w:val="00CD6999"/>
    <w:rsid w:val="00CD75C2"/>
    <w:rsid w:val="00CD7CE2"/>
    <w:rsid w:val="00CE0942"/>
    <w:rsid w:val="00CE13E1"/>
    <w:rsid w:val="00CE173F"/>
    <w:rsid w:val="00CE1A99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EB5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753"/>
    <w:rsid w:val="00CF37EB"/>
    <w:rsid w:val="00CF3E7A"/>
    <w:rsid w:val="00CF4B7B"/>
    <w:rsid w:val="00CF4C1E"/>
    <w:rsid w:val="00CF5AE6"/>
    <w:rsid w:val="00CF5E18"/>
    <w:rsid w:val="00CF6029"/>
    <w:rsid w:val="00CF6661"/>
    <w:rsid w:val="00CF688B"/>
    <w:rsid w:val="00CF6D88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70B9"/>
    <w:rsid w:val="00D079FD"/>
    <w:rsid w:val="00D10B42"/>
    <w:rsid w:val="00D10B66"/>
    <w:rsid w:val="00D12490"/>
    <w:rsid w:val="00D1256C"/>
    <w:rsid w:val="00D1272A"/>
    <w:rsid w:val="00D12DB9"/>
    <w:rsid w:val="00D1302C"/>
    <w:rsid w:val="00D132B8"/>
    <w:rsid w:val="00D138AC"/>
    <w:rsid w:val="00D16066"/>
    <w:rsid w:val="00D166DC"/>
    <w:rsid w:val="00D16AD7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96F"/>
    <w:rsid w:val="00D23A7A"/>
    <w:rsid w:val="00D242D3"/>
    <w:rsid w:val="00D2443A"/>
    <w:rsid w:val="00D245C0"/>
    <w:rsid w:val="00D24872"/>
    <w:rsid w:val="00D25698"/>
    <w:rsid w:val="00D25BF5"/>
    <w:rsid w:val="00D25FE9"/>
    <w:rsid w:val="00D26164"/>
    <w:rsid w:val="00D26741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679"/>
    <w:rsid w:val="00D3173A"/>
    <w:rsid w:val="00D3199A"/>
    <w:rsid w:val="00D31D81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2B80"/>
    <w:rsid w:val="00D42DE0"/>
    <w:rsid w:val="00D43C2C"/>
    <w:rsid w:val="00D445D9"/>
    <w:rsid w:val="00D44E8B"/>
    <w:rsid w:val="00D455F5"/>
    <w:rsid w:val="00D45988"/>
    <w:rsid w:val="00D45EDF"/>
    <w:rsid w:val="00D47017"/>
    <w:rsid w:val="00D4701E"/>
    <w:rsid w:val="00D502E1"/>
    <w:rsid w:val="00D502F0"/>
    <w:rsid w:val="00D5037D"/>
    <w:rsid w:val="00D50490"/>
    <w:rsid w:val="00D50700"/>
    <w:rsid w:val="00D50715"/>
    <w:rsid w:val="00D51194"/>
    <w:rsid w:val="00D514D6"/>
    <w:rsid w:val="00D51536"/>
    <w:rsid w:val="00D52122"/>
    <w:rsid w:val="00D5253B"/>
    <w:rsid w:val="00D526FA"/>
    <w:rsid w:val="00D52BE8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15B"/>
    <w:rsid w:val="00D6056D"/>
    <w:rsid w:val="00D60637"/>
    <w:rsid w:val="00D60707"/>
    <w:rsid w:val="00D60AD8"/>
    <w:rsid w:val="00D6159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11F"/>
    <w:rsid w:val="00D80A55"/>
    <w:rsid w:val="00D8140D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5786"/>
    <w:rsid w:val="00D85C13"/>
    <w:rsid w:val="00D8682C"/>
    <w:rsid w:val="00D86BED"/>
    <w:rsid w:val="00D86C7E"/>
    <w:rsid w:val="00D86D27"/>
    <w:rsid w:val="00D86D7F"/>
    <w:rsid w:val="00D86E0B"/>
    <w:rsid w:val="00D86E34"/>
    <w:rsid w:val="00D87356"/>
    <w:rsid w:val="00D87D6B"/>
    <w:rsid w:val="00D913CD"/>
    <w:rsid w:val="00D91A79"/>
    <w:rsid w:val="00D92312"/>
    <w:rsid w:val="00D925D2"/>
    <w:rsid w:val="00D927A5"/>
    <w:rsid w:val="00D928E7"/>
    <w:rsid w:val="00D92A8C"/>
    <w:rsid w:val="00D92D1A"/>
    <w:rsid w:val="00D93173"/>
    <w:rsid w:val="00D93395"/>
    <w:rsid w:val="00D9392A"/>
    <w:rsid w:val="00D93A0C"/>
    <w:rsid w:val="00D93C86"/>
    <w:rsid w:val="00D947D5"/>
    <w:rsid w:val="00D951B7"/>
    <w:rsid w:val="00D95C97"/>
    <w:rsid w:val="00D95FAA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993"/>
    <w:rsid w:val="00DB0097"/>
    <w:rsid w:val="00DB187E"/>
    <w:rsid w:val="00DB1A5D"/>
    <w:rsid w:val="00DB1AC9"/>
    <w:rsid w:val="00DB1EEC"/>
    <w:rsid w:val="00DB2760"/>
    <w:rsid w:val="00DB298C"/>
    <w:rsid w:val="00DB2DC9"/>
    <w:rsid w:val="00DB373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91E"/>
    <w:rsid w:val="00DD51B6"/>
    <w:rsid w:val="00DD5B4B"/>
    <w:rsid w:val="00DD6273"/>
    <w:rsid w:val="00DD650E"/>
    <w:rsid w:val="00DD664E"/>
    <w:rsid w:val="00DD6C2E"/>
    <w:rsid w:val="00DD7A12"/>
    <w:rsid w:val="00DD7D6B"/>
    <w:rsid w:val="00DE0958"/>
    <w:rsid w:val="00DE0E54"/>
    <w:rsid w:val="00DE242F"/>
    <w:rsid w:val="00DE258A"/>
    <w:rsid w:val="00DE297C"/>
    <w:rsid w:val="00DE2F8A"/>
    <w:rsid w:val="00DE3357"/>
    <w:rsid w:val="00DE33A5"/>
    <w:rsid w:val="00DE3741"/>
    <w:rsid w:val="00DE37FF"/>
    <w:rsid w:val="00DE440C"/>
    <w:rsid w:val="00DE45CE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73EF"/>
    <w:rsid w:val="00DE75D1"/>
    <w:rsid w:val="00DE76C3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2024"/>
    <w:rsid w:val="00DF30B7"/>
    <w:rsid w:val="00DF36A6"/>
    <w:rsid w:val="00DF406F"/>
    <w:rsid w:val="00DF4428"/>
    <w:rsid w:val="00DF6067"/>
    <w:rsid w:val="00DF679F"/>
    <w:rsid w:val="00DF6A3F"/>
    <w:rsid w:val="00DF7A77"/>
    <w:rsid w:val="00DF7DD7"/>
    <w:rsid w:val="00E0219B"/>
    <w:rsid w:val="00E02D0C"/>
    <w:rsid w:val="00E02DAA"/>
    <w:rsid w:val="00E03551"/>
    <w:rsid w:val="00E0365E"/>
    <w:rsid w:val="00E03B4E"/>
    <w:rsid w:val="00E04145"/>
    <w:rsid w:val="00E04602"/>
    <w:rsid w:val="00E04B38"/>
    <w:rsid w:val="00E0502B"/>
    <w:rsid w:val="00E06128"/>
    <w:rsid w:val="00E06847"/>
    <w:rsid w:val="00E068F6"/>
    <w:rsid w:val="00E06FFA"/>
    <w:rsid w:val="00E074E1"/>
    <w:rsid w:val="00E10067"/>
    <w:rsid w:val="00E10C36"/>
    <w:rsid w:val="00E10CA6"/>
    <w:rsid w:val="00E10E58"/>
    <w:rsid w:val="00E1104D"/>
    <w:rsid w:val="00E11A91"/>
    <w:rsid w:val="00E11FD5"/>
    <w:rsid w:val="00E120D3"/>
    <w:rsid w:val="00E12B8A"/>
    <w:rsid w:val="00E12DC4"/>
    <w:rsid w:val="00E138DC"/>
    <w:rsid w:val="00E1406B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E37"/>
    <w:rsid w:val="00E17F51"/>
    <w:rsid w:val="00E201B2"/>
    <w:rsid w:val="00E2032A"/>
    <w:rsid w:val="00E20D23"/>
    <w:rsid w:val="00E20D52"/>
    <w:rsid w:val="00E22497"/>
    <w:rsid w:val="00E22513"/>
    <w:rsid w:val="00E225B0"/>
    <w:rsid w:val="00E237C0"/>
    <w:rsid w:val="00E23E35"/>
    <w:rsid w:val="00E2404C"/>
    <w:rsid w:val="00E244F8"/>
    <w:rsid w:val="00E24BBB"/>
    <w:rsid w:val="00E251BA"/>
    <w:rsid w:val="00E25530"/>
    <w:rsid w:val="00E25CA3"/>
    <w:rsid w:val="00E2612B"/>
    <w:rsid w:val="00E26435"/>
    <w:rsid w:val="00E26475"/>
    <w:rsid w:val="00E26D12"/>
    <w:rsid w:val="00E304F7"/>
    <w:rsid w:val="00E3177B"/>
    <w:rsid w:val="00E31A1A"/>
    <w:rsid w:val="00E31EF3"/>
    <w:rsid w:val="00E321D7"/>
    <w:rsid w:val="00E32888"/>
    <w:rsid w:val="00E33276"/>
    <w:rsid w:val="00E33A78"/>
    <w:rsid w:val="00E33E2D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615E"/>
    <w:rsid w:val="00E36A1D"/>
    <w:rsid w:val="00E36B92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A6"/>
    <w:rsid w:val="00E430F8"/>
    <w:rsid w:val="00E43191"/>
    <w:rsid w:val="00E43A03"/>
    <w:rsid w:val="00E440EC"/>
    <w:rsid w:val="00E443F9"/>
    <w:rsid w:val="00E45510"/>
    <w:rsid w:val="00E45980"/>
    <w:rsid w:val="00E45D0A"/>
    <w:rsid w:val="00E46506"/>
    <w:rsid w:val="00E46869"/>
    <w:rsid w:val="00E46EA9"/>
    <w:rsid w:val="00E47B5B"/>
    <w:rsid w:val="00E47DA2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44E1"/>
    <w:rsid w:val="00E546E1"/>
    <w:rsid w:val="00E54B52"/>
    <w:rsid w:val="00E551CE"/>
    <w:rsid w:val="00E558DF"/>
    <w:rsid w:val="00E559CD"/>
    <w:rsid w:val="00E56526"/>
    <w:rsid w:val="00E5677C"/>
    <w:rsid w:val="00E56AE4"/>
    <w:rsid w:val="00E56FF6"/>
    <w:rsid w:val="00E57371"/>
    <w:rsid w:val="00E57677"/>
    <w:rsid w:val="00E60864"/>
    <w:rsid w:val="00E60DF4"/>
    <w:rsid w:val="00E619B3"/>
    <w:rsid w:val="00E62094"/>
    <w:rsid w:val="00E6235B"/>
    <w:rsid w:val="00E6272E"/>
    <w:rsid w:val="00E62840"/>
    <w:rsid w:val="00E63825"/>
    <w:rsid w:val="00E638CA"/>
    <w:rsid w:val="00E63F95"/>
    <w:rsid w:val="00E647F4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70371"/>
    <w:rsid w:val="00E705DE"/>
    <w:rsid w:val="00E706C2"/>
    <w:rsid w:val="00E70AB2"/>
    <w:rsid w:val="00E70BA9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411"/>
    <w:rsid w:val="00E82519"/>
    <w:rsid w:val="00E827D1"/>
    <w:rsid w:val="00E8410F"/>
    <w:rsid w:val="00E84748"/>
    <w:rsid w:val="00E84F2E"/>
    <w:rsid w:val="00E85A21"/>
    <w:rsid w:val="00E861DA"/>
    <w:rsid w:val="00E8637B"/>
    <w:rsid w:val="00E86ABA"/>
    <w:rsid w:val="00E86C1F"/>
    <w:rsid w:val="00E87E5E"/>
    <w:rsid w:val="00E90BBE"/>
    <w:rsid w:val="00E90C3C"/>
    <w:rsid w:val="00E925D0"/>
    <w:rsid w:val="00E926BA"/>
    <w:rsid w:val="00E92B6E"/>
    <w:rsid w:val="00E933CC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A0719"/>
    <w:rsid w:val="00EA0788"/>
    <w:rsid w:val="00EA225E"/>
    <w:rsid w:val="00EA26AF"/>
    <w:rsid w:val="00EA2F94"/>
    <w:rsid w:val="00EA3943"/>
    <w:rsid w:val="00EA3C4F"/>
    <w:rsid w:val="00EA4FB7"/>
    <w:rsid w:val="00EA52DE"/>
    <w:rsid w:val="00EA5D7E"/>
    <w:rsid w:val="00EA64FD"/>
    <w:rsid w:val="00EA680C"/>
    <w:rsid w:val="00EA69D0"/>
    <w:rsid w:val="00EA7BC2"/>
    <w:rsid w:val="00EA7C4E"/>
    <w:rsid w:val="00EB0530"/>
    <w:rsid w:val="00EB0EB1"/>
    <w:rsid w:val="00EB1B08"/>
    <w:rsid w:val="00EB211E"/>
    <w:rsid w:val="00EB21C1"/>
    <w:rsid w:val="00EB226F"/>
    <w:rsid w:val="00EB2748"/>
    <w:rsid w:val="00EB2B0A"/>
    <w:rsid w:val="00EB3232"/>
    <w:rsid w:val="00EB327A"/>
    <w:rsid w:val="00EB3900"/>
    <w:rsid w:val="00EB3A17"/>
    <w:rsid w:val="00EB41F6"/>
    <w:rsid w:val="00EB44E4"/>
    <w:rsid w:val="00EB4A82"/>
    <w:rsid w:val="00EB4DB1"/>
    <w:rsid w:val="00EB524A"/>
    <w:rsid w:val="00EB55D2"/>
    <w:rsid w:val="00EB6EC4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40B4"/>
    <w:rsid w:val="00ED4BFF"/>
    <w:rsid w:val="00ED4D18"/>
    <w:rsid w:val="00ED4E1E"/>
    <w:rsid w:val="00ED5596"/>
    <w:rsid w:val="00ED57DE"/>
    <w:rsid w:val="00ED5C6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73D7"/>
    <w:rsid w:val="00EE7473"/>
    <w:rsid w:val="00EE7861"/>
    <w:rsid w:val="00EF0D55"/>
    <w:rsid w:val="00EF1C34"/>
    <w:rsid w:val="00EF1E30"/>
    <w:rsid w:val="00EF1E87"/>
    <w:rsid w:val="00EF3080"/>
    <w:rsid w:val="00EF3116"/>
    <w:rsid w:val="00EF316C"/>
    <w:rsid w:val="00EF4465"/>
    <w:rsid w:val="00EF4B38"/>
    <w:rsid w:val="00EF53CD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45DB"/>
    <w:rsid w:val="00F0509B"/>
    <w:rsid w:val="00F052C6"/>
    <w:rsid w:val="00F05880"/>
    <w:rsid w:val="00F06341"/>
    <w:rsid w:val="00F06743"/>
    <w:rsid w:val="00F06F6F"/>
    <w:rsid w:val="00F0705E"/>
    <w:rsid w:val="00F07E06"/>
    <w:rsid w:val="00F10F1F"/>
    <w:rsid w:val="00F113CA"/>
    <w:rsid w:val="00F129E2"/>
    <w:rsid w:val="00F12CAB"/>
    <w:rsid w:val="00F1330A"/>
    <w:rsid w:val="00F13321"/>
    <w:rsid w:val="00F136E7"/>
    <w:rsid w:val="00F13763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CC7"/>
    <w:rsid w:val="00F21FA8"/>
    <w:rsid w:val="00F2217A"/>
    <w:rsid w:val="00F223B9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CEA"/>
    <w:rsid w:val="00F313D9"/>
    <w:rsid w:val="00F32024"/>
    <w:rsid w:val="00F3255A"/>
    <w:rsid w:val="00F325A3"/>
    <w:rsid w:val="00F32E0C"/>
    <w:rsid w:val="00F32FEF"/>
    <w:rsid w:val="00F3392D"/>
    <w:rsid w:val="00F33C08"/>
    <w:rsid w:val="00F34538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3FDC"/>
    <w:rsid w:val="00F447B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638C"/>
    <w:rsid w:val="00F66436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C3E"/>
    <w:rsid w:val="00F84D6F"/>
    <w:rsid w:val="00F8554C"/>
    <w:rsid w:val="00F85820"/>
    <w:rsid w:val="00F85E65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D97"/>
    <w:rsid w:val="00F91DEA"/>
    <w:rsid w:val="00F924F3"/>
    <w:rsid w:val="00F92D3A"/>
    <w:rsid w:val="00F92FDC"/>
    <w:rsid w:val="00F93212"/>
    <w:rsid w:val="00F93E56"/>
    <w:rsid w:val="00F93F95"/>
    <w:rsid w:val="00F945D4"/>
    <w:rsid w:val="00F9492B"/>
    <w:rsid w:val="00F95AF2"/>
    <w:rsid w:val="00F963C9"/>
    <w:rsid w:val="00F96878"/>
    <w:rsid w:val="00F96BDF"/>
    <w:rsid w:val="00F9737D"/>
    <w:rsid w:val="00F97790"/>
    <w:rsid w:val="00F97995"/>
    <w:rsid w:val="00FA0331"/>
    <w:rsid w:val="00FA0573"/>
    <w:rsid w:val="00FA0864"/>
    <w:rsid w:val="00FA0A42"/>
    <w:rsid w:val="00FA1450"/>
    <w:rsid w:val="00FA1A57"/>
    <w:rsid w:val="00FA1BAB"/>
    <w:rsid w:val="00FA2067"/>
    <w:rsid w:val="00FA245F"/>
    <w:rsid w:val="00FA29DD"/>
    <w:rsid w:val="00FA2E63"/>
    <w:rsid w:val="00FA32C6"/>
    <w:rsid w:val="00FA3317"/>
    <w:rsid w:val="00FA36AA"/>
    <w:rsid w:val="00FA3789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4D7"/>
    <w:rsid w:val="00FC2CF6"/>
    <w:rsid w:val="00FC398C"/>
    <w:rsid w:val="00FC3E3E"/>
    <w:rsid w:val="00FC40D4"/>
    <w:rsid w:val="00FC441E"/>
    <w:rsid w:val="00FC45CD"/>
    <w:rsid w:val="00FC4A55"/>
    <w:rsid w:val="00FC4BDF"/>
    <w:rsid w:val="00FC62DF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F02D2"/>
    <w:rsid w:val="00FF0376"/>
    <w:rsid w:val="00FF0385"/>
    <w:rsid w:val="00FF0A4A"/>
    <w:rsid w:val="00FF1039"/>
    <w:rsid w:val="00FF1C88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2D5BC"/>
  <w15:docId w15:val="{323E19AA-1723-4157-A2DE-B4907CA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11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8BF8CC-A7F6-45CB-BFD7-265CEE1DC7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14</Pages>
  <Words>2745</Words>
  <Characters>15651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Duangporn Pongvitayakorn (TH)</cp:lastModifiedBy>
  <cp:revision>109</cp:revision>
  <cp:lastPrinted>2022-10-21T09:22:00Z</cp:lastPrinted>
  <dcterms:created xsi:type="dcterms:W3CDTF">2022-10-18T04:41:00Z</dcterms:created>
  <dcterms:modified xsi:type="dcterms:W3CDTF">2022-10-25T08:50:00Z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