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35E17" w14:textId="77777777" w:rsidR="006221B5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CB82CFD" w14:textId="77777777" w:rsidR="00873FCE" w:rsidRDefault="00873FCE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0DD6216" w14:textId="77777777" w:rsidR="006221B5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808B5A4" w14:textId="7D40803C" w:rsidR="006221B5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DE9BD48" w14:textId="77777777" w:rsidR="00F403FE" w:rsidRDefault="00F403FE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E846E1E" w14:textId="77777777" w:rsidR="006221B5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312D31A4" w14:textId="77777777" w:rsidR="006221B5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DD62AFC" w14:textId="777777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7676B1">
        <w:rPr>
          <w:rFonts w:ascii="Angsana New" w:hAnsi="Angsana New" w:cs="Angsana New" w:hint="cs"/>
          <w:sz w:val="52"/>
          <w:szCs w:val="52"/>
          <w:cs/>
        </w:rPr>
        <w:t>บริษัท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</w:t>
      </w:r>
      <w:r w:rsidRPr="007676B1">
        <w:rPr>
          <w:rFonts w:ascii="Angsana New" w:hAnsi="Angsana New" w:cs="Angsana New" w:hint="cs"/>
          <w:sz w:val="52"/>
          <w:szCs w:val="52"/>
          <w:cs/>
        </w:rPr>
        <w:t>เอสซีบี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</w:t>
      </w:r>
      <w:r w:rsidRPr="007676B1">
        <w:rPr>
          <w:rFonts w:ascii="Angsana New" w:hAnsi="Angsana New" w:cs="Angsana New" w:hint="cs"/>
          <w:sz w:val="52"/>
          <w:szCs w:val="52"/>
          <w:cs/>
        </w:rPr>
        <w:t>เอกซ์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</w:t>
      </w:r>
      <w:r w:rsidRPr="007676B1">
        <w:rPr>
          <w:rFonts w:ascii="Angsana New" w:hAnsi="Angsana New" w:cs="Angsana New" w:hint="cs"/>
          <w:sz w:val="52"/>
          <w:szCs w:val="52"/>
          <w:cs/>
        </w:rPr>
        <w:t>จำกัด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(</w:t>
      </w:r>
      <w:r w:rsidRPr="007676B1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7676B1">
        <w:rPr>
          <w:rFonts w:ascii="Angsana New" w:hAnsi="Angsana New" w:cs="Angsana New"/>
          <w:sz w:val="52"/>
          <w:szCs w:val="52"/>
          <w:cs/>
        </w:rPr>
        <w:t>)</w:t>
      </w:r>
    </w:p>
    <w:p w14:paraId="0C3BC730" w14:textId="777777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7676B1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6C553468" w14:textId="777777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BC86DEC" w14:textId="77777777" w:rsidR="006221B5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676B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732DBF30" w14:textId="3DDA5D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676B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งวดสามเดือนและเก้าเดือนสิ้นสุด</w:t>
      </w:r>
      <w:r w:rsidRPr="007676B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วันที่</w:t>
      </w:r>
      <w:r w:rsidRPr="007676B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Pr="007676B1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3D0C8714" w14:textId="777777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676B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4A6E0CF" w14:textId="777777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676B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</w:t>
      </w:r>
      <w:r w:rsidRPr="007676B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676B1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10B372C" w14:textId="77777777" w:rsidR="006221B5" w:rsidRDefault="006221B5" w:rsidP="006221B5">
      <w:pPr>
        <w:rPr>
          <w:rFonts w:ascii="Angsana New" w:hAnsi="Angsana New" w:cs="Angsana New"/>
          <w:b/>
          <w:bCs/>
          <w:sz w:val="28"/>
        </w:rPr>
      </w:pPr>
    </w:p>
    <w:p w14:paraId="165061E3" w14:textId="77777777" w:rsidR="006221B5" w:rsidRDefault="006221B5" w:rsidP="006221B5">
      <w:pPr>
        <w:rPr>
          <w:rFonts w:ascii="Angsana New" w:hAnsi="Angsana New" w:cs="Angsana New"/>
          <w:b/>
          <w:bCs/>
          <w:sz w:val="28"/>
        </w:rPr>
        <w:sectPr w:rsidR="006221B5" w:rsidSect="00C7749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70BA2686" w14:textId="77777777" w:rsidR="006221B5" w:rsidRPr="00401AD4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401AD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การสอบ</w:t>
      </w:r>
      <w:r w:rsidRPr="009D7222">
        <w:rPr>
          <w:rFonts w:ascii="Angsana New" w:hAnsi="Angsana New" w:cs="Angsana New" w:hint="cs"/>
          <w:b/>
          <w:bCs/>
          <w:sz w:val="32"/>
          <w:szCs w:val="32"/>
          <w:cs/>
        </w:rPr>
        <w:t>ทานข้อมูลทางการเงิน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ระหว่างกาลโดย</w:t>
      </w:r>
      <w:r w:rsidRPr="00401AD4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6EF88985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3064D1CD" w14:textId="4032912F" w:rsidR="006221B5" w:rsidRPr="00103D51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8F6DF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เสนอ </w:t>
      </w:r>
      <w:r w:rsidRPr="008F6DF3">
        <w:rPr>
          <w:rFonts w:ascii="Angsana New" w:hAnsi="Angsana New" w:cs="Angsana New"/>
          <w:b/>
          <w:bCs/>
          <w:sz w:val="32"/>
          <w:szCs w:val="32"/>
          <w:cs/>
        </w:rPr>
        <w:t>คณะกรรมการ</w:t>
      </w:r>
      <w:r w:rsidRPr="00883A44">
        <w:rPr>
          <w:rFonts w:ascii="Angsana New" w:hAnsi="Angsana New" w:cs="Angsana New"/>
          <w:b/>
          <w:bCs/>
          <w:sz w:val="32"/>
          <w:szCs w:val="32"/>
          <w:cs/>
        </w:rPr>
        <w:t>บริษัท เอสซีบี เอกซ์ จำกัด (มหาชน)</w:t>
      </w:r>
    </w:p>
    <w:p w14:paraId="2B808BFF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6D16756" w14:textId="5EDD505A" w:rsidR="006221B5" w:rsidRPr="001F1790" w:rsidRDefault="006221B5" w:rsidP="006221B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>
        <w:rPr>
          <w:rFonts w:ascii="Angsana New" w:hAnsi="Angsana New" w:cs="Angsana New" w:hint="cs"/>
          <w:sz w:val="30"/>
          <w:szCs w:val="30"/>
          <w:cs/>
        </w:rPr>
        <w:t>แสดงฐานะการเงิน</w:t>
      </w:r>
      <w:r w:rsidRPr="007459FA">
        <w:rPr>
          <w:rFonts w:ascii="Angsana New" w:hAnsi="Angsana New" w:cs="Angsana New"/>
          <w:sz w:val="30"/>
          <w:szCs w:val="30"/>
          <w:cs/>
        </w:rPr>
        <w:t>รวมและงบแสดงฐานะการเงินเฉพาะ</w:t>
      </w:r>
      <w:r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1F1790">
        <w:rPr>
          <w:rFonts w:ascii="Angsana New" w:hAnsi="Angsana New" w:cs="Angsana New"/>
          <w:sz w:val="30"/>
          <w:szCs w:val="30"/>
        </w:rPr>
        <w:t xml:space="preserve"> </w:t>
      </w:r>
      <w:r w:rsidRPr="001F1790">
        <w:rPr>
          <w:rFonts w:ascii="Angsana New" w:hAnsi="Angsana New" w:cs="Angsana New"/>
          <w:sz w:val="30"/>
          <w:szCs w:val="30"/>
          <w:cs/>
        </w:rPr>
        <w:t>ณ</w:t>
      </w:r>
      <w:r w:rsidRPr="001F1790">
        <w:rPr>
          <w:rFonts w:ascii="Angsana New" w:hAnsi="Angsana New" w:cs="Angsana New"/>
          <w:sz w:val="30"/>
          <w:szCs w:val="30"/>
        </w:rPr>
        <w:t xml:space="preserve"> </w:t>
      </w:r>
      <w:r w:rsidRPr="00A73BBD">
        <w:rPr>
          <w:rFonts w:ascii="Angsana New" w:hAnsi="Angsana New" w:cs="Angsana New"/>
          <w:sz w:val="30"/>
          <w:szCs w:val="30"/>
          <w:cs/>
        </w:rPr>
        <w:t>วันที่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 w:cs="Angsana New"/>
          <w:sz w:val="30"/>
          <w:szCs w:val="30"/>
        </w:rPr>
        <w:t xml:space="preserve">2565 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F90F21">
        <w:rPr>
          <w:rFonts w:ascii="Angsana New" w:hAnsi="Angsana New" w:cs="Angsana New" w:hint="cs"/>
          <w:sz w:val="30"/>
          <w:szCs w:val="30"/>
          <w:cs/>
        </w:rPr>
        <w:t>งบกำไรขาดทุนและกำไรขาดทุนเบ็ดเสร็จอื่นรวมและงบกำไรขาดทุนและกำไรขาดทุนเบ็ดเสร็จอื่นเฉพาะกิจการ สำหรับงวดสามเดือนและ</w:t>
      </w:r>
      <w:r>
        <w:rPr>
          <w:rFonts w:ascii="Angsana New" w:hAnsi="Angsana New" w:cs="Angsana New" w:hint="cs"/>
          <w:sz w:val="30"/>
          <w:szCs w:val="30"/>
          <w:cs/>
        </w:rPr>
        <w:t>เก้า</w:t>
      </w:r>
      <w:r w:rsidRPr="00F90F21">
        <w:rPr>
          <w:rFonts w:ascii="Angsana New" w:hAnsi="Angsana New" w:cs="Angsana New" w:hint="cs"/>
          <w:sz w:val="30"/>
          <w:szCs w:val="30"/>
          <w:cs/>
        </w:rPr>
        <w:t>เดือนสิ้นสุด</w:t>
      </w:r>
      <w:r w:rsidRPr="005D35A2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Pr="005D35A2">
        <w:rPr>
          <w:rFonts w:ascii="Angsana New" w:hAnsi="Angsana New" w:cs="Angsana New"/>
          <w:sz w:val="30"/>
          <w:szCs w:val="30"/>
        </w:rPr>
        <w:t xml:space="preserve">30 </w:t>
      </w:r>
      <w:r w:rsidRPr="005D35A2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5D35A2">
        <w:rPr>
          <w:rFonts w:ascii="Angsana New" w:hAnsi="Angsana New" w:cs="Angsana New"/>
          <w:sz w:val="30"/>
          <w:szCs w:val="30"/>
        </w:rPr>
        <w:t xml:space="preserve">2565 </w:t>
      </w:r>
      <w:r w:rsidRPr="005D35A2">
        <w:rPr>
          <w:rFonts w:ascii="Angsana New" w:hAnsi="Angsana New" w:cs="Angsana New"/>
          <w:sz w:val="30"/>
          <w:szCs w:val="30"/>
          <w:cs/>
        </w:rPr>
        <w:t>งบ</w:t>
      </w:r>
      <w:r w:rsidRPr="00F90F21">
        <w:rPr>
          <w:rFonts w:ascii="Angsana New" w:hAnsi="Angsana New" w:cs="Angsana New"/>
          <w:sz w:val="30"/>
          <w:szCs w:val="30"/>
          <w:cs/>
        </w:rPr>
        <w:t>แสดงการเปลี่ยนแปลงส่วนของ</w:t>
      </w:r>
      <w:r w:rsidRPr="00F90F21">
        <w:rPr>
          <w:rFonts w:ascii="Angsana New" w:hAnsi="Angsana New" w:cs="Angsana New" w:hint="cs"/>
          <w:sz w:val="30"/>
          <w:szCs w:val="30"/>
          <w:cs/>
        </w:rPr>
        <w:t>เจ้าของ</w:t>
      </w:r>
      <w:r w:rsidRPr="00F90F21">
        <w:rPr>
          <w:rFonts w:ascii="Angsana New" w:hAnsi="Angsana New" w:cs="Angsana New"/>
          <w:sz w:val="30"/>
          <w:szCs w:val="30"/>
          <w:cs/>
        </w:rPr>
        <w:t>รวมและงบแสดง</w:t>
      </w:r>
      <w:r w:rsidR="00662B63">
        <w:rPr>
          <w:rFonts w:ascii="Angsana New" w:hAnsi="Angsana New" w:cs="Angsana New"/>
          <w:sz w:val="30"/>
          <w:szCs w:val="30"/>
        </w:rPr>
        <w:br/>
      </w:r>
      <w:r w:rsidRPr="00F90F21">
        <w:rPr>
          <w:rFonts w:ascii="Angsana New" w:hAnsi="Angsana New" w:cs="Angsana New"/>
          <w:sz w:val="30"/>
          <w:szCs w:val="30"/>
          <w:cs/>
        </w:rPr>
        <w:t>การเปลี่ยนแปลงส่วนของ</w:t>
      </w:r>
      <w:r w:rsidRPr="00F90F21">
        <w:rPr>
          <w:rFonts w:ascii="Angsana New" w:hAnsi="Angsana New" w:cs="Angsana New" w:hint="cs"/>
          <w:sz w:val="30"/>
          <w:szCs w:val="30"/>
          <w:cs/>
        </w:rPr>
        <w:t>เจ้าของ</w:t>
      </w:r>
      <w:r w:rsidRPr="00F90F21">
        <w:rPr>
          <w:rFonts w:ascii="Angsana New" w:hAnsi="Angsana New" w:cs="Angsana New"/>
          <w:sz w:val="30"/>
          <w:szCs w:val="30"/>
          <w:cs/>
        </w:rPr>
        <w:t>เฉพาะ</w:t>
      </w:r>
      <w:r w:rsidRPr="00F90F21">
        <w:rPr>
          <w:rFonts w:ascii="Angsana New" w:hAnsi="Angsana New" w:cs="Angsana New" w:hint="cs"/>
          <w:sz w:val="30"/>
          <w:szCs w:val="30"/>
          <w:cs/>
        </w:rPr>
        <w:t xml:space="preserve">กิจการ </w:t>
      </w:r>
      <w:r w:rsidRPr="00F90F21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</w:t>
      </w:r>
      <w:r w:rsidRPr="00F90F21">
        <w:rPr>
          <w:rFonts w:ascii="Angsana New" w:hAnsi="Angsana New" w:cs="Angsana New" w:hint="cs"/>
          <w:sz w:val="30"/>
          <w:szCs w:val="30"/>
          <w:cs/>
        </w:rPr>
        <w:t xml:space="preserve">กิจการ </w:t>
      </w:r>
      <w:r w:rsidRPr="00F90F21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D05A66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F90F21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F90F21">
        <w:rPr>
          <w:rFonts w:ascii="Angsana New" w:hAnsi="Angsana New" w:cs="Angsana New"/>
          <w:sz w:val="30"/>
          <w:szCs w:val="30"/>
          <w:cs/>
        </w:rPr>
        <w:t>สิ้นสุดวั</w:t>
      </w:r>
      <w:r w:rsidR="00092096">
        <w:rPr>
          <w:rFonts w:ascii="Angsana New" w:hAnsi="Angsana New" w:cs="Angsana New" w:hint="cs"/>
          <w:sz w:val="30"/>
          <w:szCs w:val="30"/>
          <w:cs/>
        </w:rPr>
        <w:t xml:space="preserve">นที่ </w:t>
      </w:r>
      <w:r w:rsidR="00092096">
        <w:rPr>
          <w:rFonts w:ascii="Angsana New" w:hAnsi="Angsana New" w:cs="Angsana New"/>
          <w:sz w:val="30"/>
          <w:szCs w:val="30"/>
        </w:rPr>
        <w:t xml:space="preserve">30 </w:t>
      </w:r>
      <w:r w:rsidR="00092096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092096">
        <w:rPr>
          <w:rFonts w:ascii="Angsana New" w:hAnsi="Angsana New" w:cs="Angsana New"/>
          <w:sz w:val="30"/>
          <w:szCs w:val="30"/>
        </w:rPr>
        <w:t>2565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Pr="009D7222">
        <w:rPr>
          <w:rFonts w:ascii="Angsana New" w:hAnsi="Angsana New" w:cs="Angsana New"/>
          <w:sz w:val="30"/>
          <w:szCs w:val="30"/>
        </w:rPr>
        <w:t>(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ข้อมูลทางการเงินระหว่างกาล)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 ของ</w:t>
      </w:r>
      <w:r w:rsidRPr="00012699">
        <w:rPr>
          <w:rFonts w:ascii="Angsana New" w:hAnsi="Angsana New" w:cs="Angsana New"/>
          <w:sz w:val="30"/>
          <w:szCs w:val="30"/>
          <w:cs/>
        </w:rPr>
        <w:t>บริษัท เอสซีบี เอกซ์ จำกัด (มหาชน)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91E11">
        <w:rPr>
          <w:rFonts w:ascii="Angsana New" w:hAnsi="Angsana New" w:cs="Angsana New"/>
          <w:sz w:val="30"/>
          <w:szCs w:val="30"/>
          <w:cs/>
        </w:rPr>
        <w:t>และบริษัทย่อย และของเฉพาะ</w:t>
      </w:r>
      <w:r w:rsidRPr="00012699">
        <w:rPr>
          <w:rFonts w:ascii="Angsana New" w:hAnsi="Angsana New" w:cs="Angsana New"/>
          <w:sz w:val="30"/>
          <w:szCs w:val="30"/>
          <w:cs/>
        </w:rPr>
        <w:t>บริษัท เอสซีบี เอกซ์ จำกัด (มหาชน)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91E11">
        <w:rPr>
          <w:rFonts w:ascii="Angsana New" w:hAnsi="Angsana New" w:cs="Angsana New"/>
          <w:sz w:val="30"/>
          <w:szCs w:val="30"/>
          <w:cs/>
        </w:rPr>
        <w:t>ตามลำดับ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cs="Angsana New" w:hint="cs"/>
          <w:sz w:val="30"/>
          <w:szCs w:val="30"/>
          <w:cs/>
        </w:rPr>
        <w:t>นำเสนอ</w:t>
      </w:r>
      <w:r w:rsidRPr="009D7222">
        <w:rPr>
          <w:rFonts w:ascii="Angsana New" w:hAnsi="Angsana New" w:cs="Angsana New"/>
          <w:sz w:val="30"/>
          <w:szCs w:val="30"/>
          <w:cs/>
        </w:rPr>
        <w:t>ข้อมูล</w:t>
      </w:r>
      <w:r w:rsidRPr="009D7222">
        <w:rPr>
          <w:rFonts w:ascii="Angsana New" w:hAnsi="Angsana New" w:cs="Angsana New" w:hint="cs"/>
          <w:sz w:val="30"/>
          <w:szCs w:val="30"/>
          <w:cs/>
        </w:rPr>
        <w:t>ทางการเงิน</w:t>
      </w:r>
      <w:r w:rsidRPr="009D7222">
        <w:rPr>
          <w:rFonts w:ascii="Angsana New" w:hAnsi="Angsana New" w:cs="Angsana New"/>
          <w:sz w:val="30"/>
          <w:szCs w:val="30"/>
          <w:cs/>
        </w:rPr>
        <w:t>ระหว่างกาลเหล่านี้ตาม</w:t>
      </w:r>
      <w:r w:rsidRPr="009D7222">
        <w:rPr>
          <w:rFonts w:ascii="Angsana New" w:hAnsi="Angsana New" w:cs="Angsana New" w:hint="cs"/>
          <w:sz w:val="30"/>
          <w:szCs w:val="30"/>
          <w:cs/>
        </w:rPr>
        <w:t>มาตรฐานการ</w:t>
      </w:r>
      <w:r w:rsidRPr="00901047">
        <w:rPr>
          <w:rFonts w:ascii="Angsana New" w:hAnsi="Angsana New" w:cs="Angsana New" w:hint="cs"/>
          <w:sz w:val="30"/>
          <w:szCs w:val="30"/>
          <w:cs/>
        </w:rPr>
        <w:t xml:space="preserve">บัญชี ฉบับที่ </w:t>
      </w:r>
      <w:r w:rsidRPr="00901047">
        <w:rPr>
          <w:rFonts w:ascii="Angsana New" w:hAnsi="Angsana New" w:cs="Angsana New"/>
          <w:sz w:val="30"/>
          <w:szCs w:val="30"/>
        </w:rPr>
        <w:t>34</w:t>
      </w:r>
      <w:r w:rsidRPr="00901047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Pr="00901047">
        <w:rPr>
          <w:rFonts w:ascii="Angsana New" w:hAnsi="Angsana New" w:cs="Angsana New"/>
          <w:sz w:val="30"/>
          <w:szCs w:val="30"/>
          <w:cs/>
        </w:rPr>
        <w:t>การรายงานทาง</w:t>
      </w:r>
      <w:r w:rsidRPr="00901047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ระหว่างกาล </w:t>
      </w:r>
      <w:r w:rsidRPr="009D722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9D7222">
        <w:rPr>
          <w:rFonts w:ascii="Angsana New" w:hAnsi="Angsana New" w:cs="Angsana New" w:hint="cs"/>
          <w:sz w:val="30"/>
          <w:szCs w:val="30"/>
          <w:cs/>
        </w:rPr>
        <w:t>ให้</w:t>
      </w:r>
      <w:r w:rsidRPr="009D7222">
        <w:rPr>
          <w:rFonts w:ascii="Angsana New" w:hAnsi="Angsana New" w:cs="Angsana New"/>
          <w:sz w:val="30"/>
          <w:szCs w:val="30"/>
          <w:cs/>
        </w:rPr>
        <w:t>ข้อสรุป</w:t>
      </w:r>
      <w:r w:rsidRPr="009D7222">
        <w:rPr>
          <w:rFonts w:ascii="Angsana New" w:hAnsi="Angsana New" w:cs="Angsana New" w:hint="cs"/>
          <w:sz w:val="30"/>
          <w:szCs w:val="30"/>
          <w:cs/>
        </w:rPr>
        <w:t>เกี่ยวกับข้อมูลทาง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1F1790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54672F31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4A761B1E" w14:textId="7D878E33" w:rsidR="006221B5" w:rsidRPr="001F1790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7369E567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FFB35AD" w14:textId="158A3D99" w:rsidR="006221B5" w:rsidRDefault="006221B5" w:rsidP="006221B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E0FD0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E0FD0">
        <w:rPr>
          <w:rFonts w:ascii="Angsana New" w:hAnsi="Angsana New" w:cs="Angsana New"/>
          <w:sz w:val="30"/>
          <w:szCs w:val="30"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รหัส</w:t>
      </w:r>
      <w:r w:rsidRPr="00EE0FD0">
        <w:rPr>
          <w:rFonts w:ascii="Angsana New" w:hAnsi="Angsana New" w:cs="Angsana New"/>
          <w:sz w:val="30"/>
          <w:szCs w:val="30"/>
        </w:rPr>
        <w:t xml:space="preserve"> 2410 “</w:t>
      </w:r>
      <w:r w:rsidRPr="00EE0FD0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="Angsana New" w:hAnsi="Angsana New" w:cs="Angsana New"/>
          <w:sz w:val="30"/>
          <w:szCs w:val="30"/>
        </w:rPr>
        <w:br/>
      </w:r>
      <w:r w:rsidRPr="00EE0FD0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EE0FD0">
        <w:rPr>
          <w:rFonts w:ascii="Angsana New" w:hAnsi="Angsana New" w:cs="Angsana New"/>
          <w:sz w:val="30"/>
          <w:szCs w:val="30"/>
        </w:rPr>
        <w:t>”</w:t>
      </w:r>
      <w:r w:rsidRPr="00EE0FD0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EE0FD0">
        <w:rPr>
          <w:rFonts w:ascii="Angsana New" w:hAnsi="Angsana New" w:cs="Angsana New"/>
          <w:sz w:val="30"/>
          <w:szCs w:val="30"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 w:cs="Angsana New"/>
          <w:sz w:val="30"/>
          <w:szCs w:val="30"/>
          <w:cs/>
        </w:rPr>
        <w:t>รับผิดชอบ</w:t>
      </w:r>
      <w:r>
        <w:rPr>
          <w:rFonts w:ascii="Angsana New" w:hAnsi="Angsana New" w:cs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EE0FD0">
        <w:rPr>
          <w:rFonts w:ascii="Angsana New" w:hAnsi="Angsana New" w:cs="Angsana New"/>
          <w:sz w:val="30"/>
          <w:szCs w:val="30"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 w:cs="Angsana New"/>
          <w:sz w:val="30"/>
          <w:szCs w:val="30"/>
          <w:cs/>
        </w:rPr>
        <w:t>ไม่สามารถ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EE0FD0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cs="Angsana New" w:hint="cs"/>
          <w:sz w:val="30"/>
          <w:szCs w:val="30"/>
          <w:cs/>
        </w:rPr>
        <w:t>พบ</w:t>
      </w:r>
      <w:r w:rsidRPr="00EE0FD0">
        <w:rPr>
          <w:rFonts w:ascii="Angsana New" w:hAnsi="Angsana New" w:cs="Angsana New"/>
          <w:sz w:val="30"/>
          <w:szCs w:val="30"/>
          <w:cs/>
        </w:rPr>
        <w:t>เรื</w:t>
      </w:r>
      <w:r>
        <w:rPr>
          <w:rFonts w:ascii="Angsana New" w:hAnsi="Angsana New" w:cs="Angsana New"/>
          <w:sz w:val="30"/>
          <w:szCs w:val="30"/>
          <w:cs/>
        </w:rPr>
        <w:t>่องที่มีนัยสำคัญทั้งหมดซึ่งอาจ</w:t>
      </w:r>
      <w:r w:rsidRPr="00EE0FD0">
        <w:rPr>
          <w:rFonts w:ascii="Angsana New" w:hAnsi="Angsana New" w:cs="Angsana New"/>
          <w:sz w:val="30"/>
          <w:szCs w:val="30"/>
          <w:cs/>
        </w:rPr>
        <w:t>พบได้จากการตรวจสอบ</w:t>
      </w:r>
      <w:r w:rsidRPr="00EE0FD0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Pr="00EE0FD0">
        <w:rPr>
          <w:rFonts w:ascii="Angsana New" w:hAnsi="Angsana New" w:cs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 w:cs="Angsana New"/>
          <w:sz w:val="30"/>
          <w:szCs w:val="30"/>
          <w:cs/>
        </w:rPr>
        <w:t>ต่อ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การเงินระหว่างกาลที่</w:t>
      </w:r>
      <w:r>
        <w:rPr>
          <w:rFonts w:ascii="Angsana New" w:hAnsi="Angsana New" w:cs="Angsana New"/>
          <w:sz w:val="30"/>
          <w:szCs w:val="30"/>
          <w:cs/>
        </w:rPr>
        <w:t>สอบทาน</w:t>
      </w:r>
    </w:p>
    <w:p w14:paraId="3B888F0F" w14:textId="77777777" w:rsidR="006221B5" w:rsidRPr="001F1790" w:rsidRDefault="006221B5" w:rsidP="006221B5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6A57722" w14:textId="77777777" w:rsidR="006221B5" w:rsidRDefault="006221B5" w:rsidP="006221B5">
      <w:pPr>
        <w:rPr>
          <w:rFonts w:ascii="Angsana New" w:hAnsi="Angsana New" w:cs="Angsana New"/>
          <w:i/>
          <w:iCs/>
          <w:sz w:val="30"/>
          <w:szCs w:val="30"/>
        </w:rPr>
        <w:sectPr w:rsidR="006221B5" w:rsidSect="00C7749A">
          <w:headerReference w:type="default" r:id="rId17"/>
          <w:footerReference w:type="default" r:id="rId18"/>
          <w:pgSz w:w="11906" w:h="16838" w:code="9"/>
          <w:pgMar w:top="691" w:right="1152" w:bottom="576" w:left="1152" w:header="720" w:footer="720" w:gutter="0"/>
          <w:cols w:space="720"/>
          <w:docGrid w:linePitch="490"/>
        </w:sectPr>
      </w:pPr>
    </w:p>
    <w:p w14:paraId="7F59F001" w14:textId="77777777" w:rsidR="006221B5" w:rsidRPr="001F1790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56964F5E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85945A2" w14:textId="20CBCB1B" w:rsidR="006221B5" w:rsidRPr="001F1790" w:rsidRDefault="006221B5" w:rsidP="006221B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F179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 ไม่ได้จัดทำขึ้น</w:t>
      </w:r>
      <w:r w:rsidRPr="009D7222">
        <w:rPr>
          <w:rFonts w:ascii="Angsana New" w:hAnsi="Angsana New" w:cs="Angsana New"/>
          <w:sz w:val="30"/>
          <w:szCs w:val="30"/>
          <w:cs/>
        </w:rPr>
        <w:t>ตาม</w:t>
      </w:r>
      <w:r w:rsidRPr="009D7222">
        <w:rPr>
          <w:rFonts w:ascii="Angsana New" w:hAnsi="Angsana New" w:cs="Angsana New" w:hint="cs"/>
          <w:sz w:val="30"/>
          <w:szCs w:val="30"/>
          <w:cs/>
        </w:rPr>
        <w:t>มาตรฐานการบัญชี</w:t>
      </w:r>
      <w:r w:rsidR="00201EDC">
        <w:rPr>
          <w:rFonts w:ascii="Angsana New" w:hAnsi="Angsana New" w:cs="Angsana New"/>
          <w:sz w:val="30"/>
          <w:szCs w:val="30"/>
        </w:rPr>
        <w:t xml:space="preserve">           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692655">
        <w:rPr>
          <w:rFonts w:ascii="Angsana New" w:hAnsi="Angsana New" w:cs="Angsana New"/>
          <w:sz w:val="30"/>
          <w:szCs w:val="30"/>
        </w:rPr>
        <w:t>34</w:t>
      </w:r>
      <w:r w:rsidRPr="00692655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Pr="00692655">
        <w:rPr>
          <w:rFonts w:ascii="Angsana New" w:hAnsi="Angsana New" w:cs="Angsana New"/>
          <w:sz w:val="30"/>
          <w:szCs w:val="30"/>
          <w:cs/>
        </w:rPr>
        <w:t>การรายงาน</w:t>
      </w:r>
      <w:r>
        <w:rPr>
          <w:rFonts w:ascii="Angsana New" w:hAnsi="Angsana New" w:cs="Angsana New" w:hint="cs"/>
          <w:sz w:val="30"/>
          <w:szCs w:val="30"/>
          <w:cs/>
        </w:rPr>
        <w:t>ทาง</w:t>
      </w:r>
      <w:r w:rsidRPr="00692655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Pr="00692655">
        <w:rPr>
          <w:rFonts w:ascii="Angsana New" w:hAnsi="Angsana New" w:cs="Angsana New"/>
          <w:sz w:val="30"/>
          <w:szCs w:val="30"/>
        </w:rPr>
        <w:t xml:space="preserve"> </w:t>
      </w:r>
      <w:r w:rsidRPr="00692655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692655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53D127A6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9EAF64E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5AC39EF3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F0680E2" w14:textId="246A1688" w:rsidR="006221B5" w:rsidRDefault="006221B5" w:rsidP="00B5676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013F7">
        <w:rPr>
          <w:rFonts w:ascii="Angsana New" w:hAnsi="Angsana New" w:cs="Angsana New"/>
          <w:sz w:val="30"/>
          <w:szCs w:val="30"/>
          <w:cs/>
        </w:rPr>
        <w:t xml:space="preserve">ข้าพเจ้าขอให้สังเกตหมายเหตุข้อ </w:t>
      </w:r>
      <w:r>
        <w:rPr>
          <w:rFonts w:ascii="Angsana New" w:hAnsi="Angsana New" w:cs="Angsana New"/>
          <w:sz w:val="30"/>
          <w:szCs w:val="30"/>
        </w:rPr>
        <w:t>1</w:t>
      </w:r>
      <w:r w:rsidR="005B5131">
        <w:rPr>
          <w:rFonts w:ascii="Angsana New" w:hAnsi="Angsana New" w:cs="Angsana New"/>
          <w:sz w:val="30"/>
          <w:szCs w:val="30"/>
        </w:rPr>
        <w:t>8</w:t>
      </w:r>
      <w:r w:rsidRPr="001013F7">
        <w:rPr>
          <w:rFonts w:ascii="Angsana New" w:hAnsi="Angsana New" w:cs="Angsana New"/>
          <w:sz w:val="30"/>
          <w:szCs w:val="30"/>
          <w:cs/>
        </w:rPr>
        <w:t xml:space="preserve"> ซึ่งได้อธิบายถึงแผนการปรับโครงสร้างการถือหุ้น ในวันที่ </w:t>
      </w:r>
      <w:r>
        <w:rPr>
          <w:rFonts w:ascii="Angsana New" w:hAnsi="Angsana New" w:cs="Angsana New"/>
          <w:sz w:val="30"/>
          <w:szCs w:val="30"/>
        </w:rPr>
        <w:t>22</w:t>
      </w:r>
      <w:r w:rsidRPr="001013F7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>
        <w:rPr>
          <w:rFonts w:ascii="Angsana New" w:hAnsi="Angsana New" w:cs="Angsana New"/>
          <w:sz w:val="30"/>
          <w:szCs w:val="30"/>
        </w:rPr>
        <w:t>2565</w:t>
      </w:r>
      <w:r w:rsidRPr="001013F7">
        <w:rPr>
          <w:rFonts w:ascii="Angsana New" w:hAnsi="Angsana New" w:cs="Angsana New"/>
          <w:sz w:val="30"/>
          <w:szCs w:val="30"/>
          <w:cs/>
        </w:rPr>
        <w:t xml:space="preserve"> บริษัทได้</w:t>
      </w:r>
      <w:r w:rsidRPr="005D35A2">
        <w:rPr>
          <w:rFonts w:ascii="Angsana New" w:hAnsi="Angsana New" w:cs="Angsana New"/>
          <w:sz w:val="30"/>
          <w:szCs w:val="30"/>
          <w:cs/>
        </w:rPr>
        <w:t xml:space="preserve">จัดสรรหุ้นสามัญเพิ่มทุนจำนวน </w:t>
      </w:r>
      <w:r w:rsidRPr="005D35A2">
        <w:rPr>
          <w:rFonts w:ascii="Angsana New" w:hAnsi="Angsana New" w:cs="Angsana New"/>
          <w:sz w:val="30"/>
          <w:szCs w:val="30"/>
        </w:rPr>
        <w:t>3,</w:t>
      </w:r>
      <w:r w:rsidRPr="005D35A2">
        <w:rPr>
          <w:rFonts w:ascii="Angsana New" w:hAnsi="Angsana New" w:cs="Angsana New"/>
          <w:sz w:val="30"/>
          <w:szCs w:val="30"/>
          <w:cs/>
        </w:rPr>
        <w:t>367</w:t>
      </w:r>
      <w:r w:rsidRPr="005D35A2">
        <w:rPr>
          <w:rFonts w:ascii="Angsana New" w:hAnsi="Angsana New" w:cs="Angsana New"/>
          <w:sz w:val="30"/>
          <w:szCs w:val="30"/>
        </w:rPr>
        <w:t>,</w:t>
      </w:r>
      <w:r w:rsidRPr="005D35A2">
        <w:rPr>
          <w:rFonts w:ascii="Angsana New" w:hAnsi="Angsana New" w:cs="Angsana New"/>
          <w:sz w:val="30"/>
          <w:szCs w:val="30"/>
          <w:cs/>
        </w:rPr>
        <w:t>107</w:t>
      </w:r>
      <w:r w:rsidRPr="005D35A2">
        <w:rPr>
          <w:rFonts w:ascii="Angsana New" w:hAnsi="Angsana New" w:cs="Angsana New"/>
          <w:sz w:val="30"/>
          <w:szCs w:val="30"/>
        </w:rPr>
        <w:t>,286</w:t>
      </w:r>
      <w:r w:rsidRPr="005D35A2">
        <w:rPr>
          <w:rFonts w:ascii="Angsana New" w:hAnsi="Angsana New" w:cs="Angsana New"/>
          <w:sz w:val="30"/>
          <w:szCs w:val="30"/>
          <w:cs/>
        </w:rPr>
        <w:t xml:space="preserve"> หุ้น มูลค่าที่ตราไว้หุ้นละ </w:t>
      </w:r>
      <w:r w:rsidRPr="005D35A2">
        <w:rPr>
          <w:rFonts w:ascii="Angsana New" w:hAnsi="Angsana New" w:cs="Angsana New"/>
          <w:sz w:val="30"/>
          <w:szCs w:val="30"/>
        </w:rPr>
        <w:t>10</w:t>
      </w:r>
      <w:r w:rsidRPr="005D35A2">
        <w:rPr>
          <w:rFonts w:ascii="Angsana New" w:hAnsi="Angsana New" w:cs="Angsana New"/>
          <w:sz w:val="30"/>
          <w:szCs w:val="30"/>
          <w:cs/>
        </w:rPr>
        <w:t xml:space="preserve"> บาท ให้กับผู้ถือหุ้นของธนาคารที่ตอบรับ</w:t>
      </w:r>
      <w:r w:rsidR="006F782F" w:rsidRPr="005D35A2">
        <w:rPr>
          <w:rFonts w:ascii="Angsana New" w:hAnsi="Angsana New" w:cs="Angsana New" w:hint="cs"/>
          <w:sz w:val="30"/>
          <w:szCs w:val="30"/>
          <w:cs/>
        </w:rPr>
        <w:t xml:space="preserve">      </w:t>
      </w:r>
      <w:r w:rsidRPr="005D35A2">
        <w:rPr>
          <w:rFonts w:ascii="Angsana New" w:hAnsi="Angsana New" w:cs="Angsana New"/>
          <w:sz w:val="30"/>
          <w:szCs w:val="30"/>
          <w:cs/>
        </w:rPr>
        <w:t xml:space="preserve">คำเสนอซื้อหลักทรัพย์ ซึ่งทำให้บริษัทได้รับโอนหุ้นสามัญและหุ้นบุริมสิทธิของธนาคารจำนวนรวม </w:t>
      </w:r>
      <w:r w:rsidRPr="005D35A2">
        <w:rPr>
          <w:rFonts w:ascii="Angsana New" w:hAnsi="Angsana New" w:cs="Angsana New"/>
          <w:sz w:val="30"/>
          <w:szCs w:val="30"/>
        </w:rPr>
        <w:t>3,</w:t>
      </w:r>
      <w:r w:rsidRPr="005D35A2">
        <w:rPr>
          <w:rFonts w:ascii="Angsana New" w:hAnsi="Angsana New" w:cs="Angsana New"/>
          <w:sz w:val="30"/>
          <w:szCs w:val="30"/>
          <w:cs/>
        </w:rPr>
        <w:t>367</w:t>
      </w:r>
      <w:r w:rsidRPr="005D35A2">
        <w:rPr>
          <w:rFonts w:ascii="Angsana New" w:hAnsi="Angsana New" w:cs="Angsana New"/>
          <w:sz w:val="30"/>
          <w:szCs w:val="30"/>
        </w:rPr>
        <w:t>,</w:t>
      </w:r>
      <w:r w:rsidRPr="005D35A2">
        <w:rPr>
          <w:rFonts w:ascii="Angsana New" w:hAnsi="Angsana New" w:cs="Angsana New"/>
          <w:sz w:val="30"/>
          <w:szCs w:val="30"/>
          <w:cs/>
        </w:rPr>
        <w:t>107</w:t>
      </w:r>
      <w:r w:rsidRPr="005D35A2">
        <w:rPr>
          <w:rFonts w:ascii="Angsana New" w:hAnsi="Angsana New" w:cs="Angsana New"/>
          <w:sz w:val="30"/>
          <w:szCs w:val="30"/>
        </w:rPr>
        <w:t>,286</w:t>
      </w:r>
      <w:r w:rsidRPr="005D35A2">
        <w:rPr>
          <w:rFonts w:ascii="Angsana New" w:hAnsi="Angsana New" w:cs="Angsana New"/>
          <w:sz w:val="30"/>
          <w:szCs w:val="30"/>
          <w:cs/>
        </w:rPr>
        <w:t xml:space="preserve"> หุ้น มูลค่าที่ตราไว้หุ้นละ </w:t>
      </w:r>
      <w:r w:rsidRPr="005D35A2">
        <w:rPr>
          <w:rFonts w:ascii="Angsana New" w:hAnsi="Angsana New" w:cs="Angsana New"/>
          <w:sz w:val="30"/>
          <w:szCs w:val="30"/>
        </w:rPr>
        <w:t>10</w:t>
      </w:r>
      <w:r w:rsidRPr="005D35A2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Pr="001013F7">
        <w:rPr>
          <w:rFonts w:ascii="Angsana New" w:hAnsi="Angsana New" w:cs="Angsana New"/>
          <w:sz w:val="30"/>
          <w:szCs w:val="30"/>
          <w:cs/>
        </w:rPr>
        <w:t xml:space="preserve"> จากผู้ถือหุ้นของธนาคารที่ตอบรับคำเสนอซื้อหลักทรัพย์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013F7">
        <w:rPr>
          <w:rFonts w:ascii="Angsana New" w:hAnsi="Angsana New" w:cs="Angsana New"/>
          <w:sz w:val="30"/>
          <w:szCs w:val="30"/>
          <w:cs/>
        </w:rPr>
        <w:t xml:space="preserve">เพื่อแลกเปลี่ยนกับหุ้นสามัญเพิ่มทุนของบริษัทแทนการชำระด้วยเงินสด โดยหุ้นสามัญของบริษัทได้เข้าเป็นหลักทรัพย์จดทะเบียนในตลาดหลักทรัพย์แห่งประเทศไทยเมื่อวันที่ </w:t>
      </w:r>
      <w:r>
        <w:rPr>
          <w:rFonts w:ascii="Angsana New" w:hAnsi="Angsana New" w:cs="Angsana New"/>
          <w:sz w:val="30"/>
          <w:szCs w:val="30"/>
        </w:rPr>
        <w:t>27</w:t>
      </w:r>
      <w:r w:rsidRPr="001013F7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>
        <w:rPr>
          <w:rFonts w:ascii="Angsana New" w:hAnsi="Angsana New" w:cs="Angsana New"/>
          <w:sz w:val="30"/>
          <w:szCs w:val="30"/>
        </w:rPr>
        <w:t>2565</w:t>
      </w:r>
      <w:r w:rsidRPr="001013F7">
        <w:rPr>
          <w:rFonts w:ascii="Angsana New" w:hAnsi="Angsana New" w:cs="Angsana New"/>
          <w:sz w:val="30"/>
          <w:szCs w:val="30"/>
          <w:cs/>
        </w:rPr>
        <w:t xml:space="preserve"> แทนหลักทรัพย์ของธนาคาร ซึ่งถูกเพิกถอนจากการเป็นหลักทรัพย์จดทะเบียนในตลาดหลักทรัพย์แห่งประเทศไทยในวันเดียวกัน นอกจากนี้ข้าพเจ้าขอให้สังเกตหมายเหตุข้อ </w:t>
      </w:r>
      <w:r>
        <w:rPr>
          <w:rFonts w:ascii="Angsana New" w:hAnsi="Angsana New" w:cs="Angsana New"/>
          <w:sz w:val="30"/>
          <w:szCs w:val="30"/>
        </w:rPr>
        <w:t>2</w:t>
      </w:r>
      <w:r w:rsidRPr="001013F7">
        <w:rPr>
          <w:rFonts w:ascii="Angsana New" w:hAnsi="Angsana New" w:cs="Angsana New"/>
          <w:sz w:val="30"/>
          <w:szCs w:val="30"/>
          <w:cs/>
        </w:rPr>
        <w:t xml:space="preserve"> ซึ่งได้อธิบายถึงผลกระทบจากการรวมธุรกิจภายใต้การควบคุมเดียวกัน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013F7">
        <w:rPr>
          <w:rFonts w:ascii="Angsana New" w:hAnsi="Angsana New" w:cs="Angsana New"/>
          <w:sz w:val="30"/>
          <w:szCs w:val="30"/>
          <w:cs/>
        </w:rPr>
        <w:t xml:space="preserve">งบแสดงฐานะการเงินรวม ณ 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1013F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</w:t>
      </w:r>
      <w:r w:rsidRPr="00F826D0">
        <w:rPr>
          <w:rFonts w:ascii="Angsana New" w:hAnsi="Angsana New" w:cs="Angsana New"/>
          <w:sz w:val="30"/>
          <w:szCs w:val="30"/>
        </w:rPr>
        <w:t>564</w:t>
      </w:r>
      <w:r w:rsidRPr="00F826D0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26D0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F826D0">
        <w:rPr>
          <w:rFonts w:ascii="Angsana New" w:hAnsi="Angsana New" w:cs="Angsana New"/>
          <w:sz w:val="30"/>
          <w:szCs w:val="30"/>
          <w:cs/>
        </w:rPr>
        <w:t>เป็นส่วน</w:t>
      </w:r>
      <w:r w:rsidRPr="001013F7">
        <w:rPr>
          <w:rFonts w:ascii="Angsana New" w:hAnsi="Angsana New" w:cs="Angsana New"/>
          <w:sz w:val="30"/>
          <w:szCs w:val="30"/>
          <w:cs/>
        </w:rPr>
        <w:t>หนึ่งของ</w:t>
      </w:r>
      <w:r w:rsidR="00BF76B1">
        <w:rPr>
          <w:rFonts w:ascii="Angsana New" w:hAnsi="Angsana New" w:cs="Angsana New"/>
          <w:sz w:val="30"/>
          <w:szCs w:val="30"/>
        </w:rPr>
        <w:t xml:space="preserve">  </w:t>
      </w:r>
      <w:r w:rsidRPr="001013F7">
        <w:rPr>
          <w:rFonts w:ascii="Angsana New" w:hAnsi="Angsana New" w:cs="Angsana New"/>
          <w:sz w:val="30"/>
          <w:szCs w:val="30"/>
          <w:cs/>
        </w:rPr>
        <w:t xml:space="preserve">งบการเงินรวมที่ตรวจสอบแล้ว ณ 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1013F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2564</w:t>
      </w:r>
      <w:r w:rsidRPr="001013F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รวมถึง</w:t>
      </w:r>
      <w:r w:rsidRPr="001013F7">
        <w:rPr>
          <w:rFonts w:ascii="Angsana New" w:hAnsi="Angsana New" w:cs="Angsana New"/>
          <w:sz w:val="30"/>
          <w:szCs w:val="30"/>
          <w:cs/>
        </w:rPr>
        <w:t>งบกำไรขาดทุนและกำไรขาดทุนเบ็ดเสร็จอื่นรวมสำหรับงวดสามเดือนและ</w:t>
      </w:r>
      <w:r>
        <w:rPr>
          <w:rFonts w:ascii="Angsana New" w:hAnsi="Angsana New" w:cs="Angsana New" w:hint="cs"/>
          <w:sz w:val="30"/>
          <w:szCs w:val="30"/>
          <w:cs/>
        </w:rPr>
        <w:t>เก้า</w:t>
      </w:r>
      <w:r w:rsidRPr="001013F7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Pr="001013F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 w:cs="Angsana New"/>
          <w:sz w:val="30"/>
          <w:szCs w:val="30"/>
        </w:rPr>
        <w:t>2564</w:t>
      </w:r>
      <w:r w:rsidRPr="001013F7">
        <w:rPr>
          <w:rFonts w:ascii="Angsana New" w:hAnsi="Angsana New" w:cs="Angsana New"/>
          <w:sz w:val="30"/>
          <w:szCs w:val="30"/>
          <w:cs/>
        </w:rPr>
        <w:t xml:space="preserve"> งบแสดงการเปลี่ยนแปลงส่วนของผู้ถือหุ้นรวมและงบกระแส</w:t>
      </w:r>
      <w:r w:rsidR="00BF76B1">
        <w:rPr>
          <w:rFonts w:ascii="Angsana New" w:hAnsi="Angsana New" w:cs="Angsana New"/>
          <w:sz w:val="30"/>
          <w:szCs w:val="30"/>
        </w:rPr>
        <w:t xml:space="preserve">  </w:t>
      </w:r>
      <w:r w:rsidRPr="001013F7">
        <w:rPr>
          <w:rFonts w:ascii="Angsana New" w:hAnsi="Angsana New" w:cs="Angsana New"/>
          <w:sz w:val="30"/>
          <w:szCs w:val="30"/>
          <w:cs/>
        </w:rPr>
        <w:t>เงินสดรวมสำหรับงวด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เก้า</w:t>
      </w:r>
      <w:r w:rsidRPr="001013F7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Pr="001013F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 w:cs="Angsana New"/>
          <w:sz w:val="30"/>
          <w:szCs w:val="30"/>
        </w:rPr>
        <w:t xml:space="preserve">2564 </w:t>
      </w:r>
      <w:r w:rsidRPr="001013F7">
        <w:rPr>
          <w:rFonts w:ascii="Angsana New" w:hAnsi="Angsana New" w:cs="Angsana New"/>
          <w:sz w:val="30"/>
          <w:szCs w:val="30"/>
          <w:cs/>
        </w:rPr>
        <w:t xml:space="preserve">ที่แสดงเป็นข้อมูลเปรียบเทียบได้ปรับปรุงรายการตามที่ได้อธิบายไว้ในหมายเหตุข้อ </w:t>
      </w:r>
      <w:r>
        <w:rPr>
          <w:rFonts w:ascii="Angsana New" w:hAnsi="Angsana New" w:cs="Angsana New"/>
          <w:sz w:val="30"/>
          <w:szCs w:val="30"/>
        </w:rPr>
        <w:t>2</w:t>
      </w:r>
      <w:r w:rsidRPr="001013F7">
        <w:rPr>
          <w:rFonts w:ascii="Angsana New" w:hAnsi="Angsana New" w:cs="Angsana New"/>
          <w:sz w:val="30"/>
          <w:szCs w:val="30"/>
          <w:cs/>
        </w:rPr>
        <w:t xml:space="preserve"> แล้ว ทั้งนี้ข้อสรุปของข้าพเจ้าไม่ได้เปลี่ยนแปลงไปเนื่องจากเรื่องนี้</w:t>
      </w:r>
    </w:p>
    <w:p w14:paraId="678B5BC1" w14:textId="77777777" w:rsidR="006221B5" w:rsidRDefault="006221B5" w:rsidP="00B5676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84BEC7A" w14:textId="1DB5B163" w:rsidR="006221B5" w:rsidRDefault="006221B5" w:rsidP="006221B5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5E62E606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7617C3B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3BBFDB4" w14:textId="77777777" w:rsidR="006221B5" w:rsidRPr="00607D20" w:rsidRDefault="006221B5" w:rsidP="006221B5">
      <w:pPr>
        <w:spacing w:after="0"/>
        <w:rPr>
          <w:rFonts w:ascii="Angsana New" w:hAnsi="Angsana New" w:cs="Angsana New"/>
          <w:sz w:val="30"/>
          <w:szCs w:val="30"/>
        </w:rPr>
      </w:pPr>
    </w:p>
    <w:p w14:paraId="1E00C61F" w14:textId="77777777" w:rsidR="006221B5" w:rsidRDefault="006221B5" w:rsidP="006221B5">
      <w:pPr>
        <w:spacing w:after="0"/>
        <w:rPr>
          <w:rFonts w:ascii="Angsana New" w:hAnsi="Angsana New" w:cs="Angsana New"/>
          <w:sz w:val="30"/>
          <w:szCs w:val="30"/>
        </w:rPr>
      </w:pPr>
      <w:r w:rsidRPr="00796A3C">
        <w:rPr>
          <w:rFonts w:ascii="Angsana New" w:hAnsi="Angsana New" w:cs="Angsana New"/>
          <w:sz w:val="30"/>
          <w:szCs w:val="30"/>
        </w:rPr>
        <w:t>(</w:t>
      </w:r>
      <w:r w:rsidRPr="00796A3C">
        <w:rPr>
          <w:rFonts w:ascii="Angsana New" w:hAnsi="Angsana New" w:cs="Angsana New"/>
          <w:sz w:val="30"/>
          <w:szCs w:val="30"/>
          <w:cs/>
        </w:rPr>
        <w:t>อรวรรณ ชุณหกิจไพศาล)</w:t>
      </w:r>
    </w:p>
    <w:p w14:paraId="1EBD6409" w14:textId="77777777" w:rsidR="006221B5" w:rsidRPr="00C037D8" w:rsidRDefault="006221B5" w:rsidP="006221B5">
      <w:pPr>
        <w:spacing w:after="0"/>
        <w:rPr>
          <w:rFonts w:ascii="Angsana New" w:hAnsi="Angsana New" w:cs="Angsana New"/>
          <w:sz w:val="30"/>
          <w:szCs w:val="30"/>
        </w:rPr>
      </w:pPr>
      <w:r w:rsidRPr="00C037D8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62B37FC4" w14:textId="77777777" w:rsidR="006221B5" w:rsidRDefault="006221B5" w:rsidP="006221B5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BA76AC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 w:cs="Angsana New"/>
          <w:sz w:val="30"/>
          <w:szCs w:val="30"/>
        </w:rPr>
        <w:t>6105</w:t>
      </w:r>
    </w:p>
    <w:p w14:paraId="1B395B85" w14:textId="77777777" w:rsidR="006221B5" w:rsidRPr="002F59C8" w:rsidRDefault="006221B5" w:rsidP="006221B5">
      <w:pPr>
        <w:spacing w:after="0"/>
        <w:jc w:val="both"/>
        <w:rPr>
          <w:rFonts w:ascii="Angsana New" w:hAnsi="Angsana New" w:cs="Angsana New"/>
        </w:rPr>
      </w:pPr>
    </w:p>
    <w:p w14:paraId="0278C494" w14:textId="77777777" w:rsidR="006221B5" w:rsidRPr="002F59C8" w:rsidRDefault="006221B5" w:rsidP="006221B5">
      <w:pPr>
        <w:spacing w:after="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2F59C8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E1A0B46" w14:textId="77777777" w:rsidR="006221B5" w:rsidRDefault="006221B5" w:rsidP="006221B5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2F59C8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782F6E65" w14:textId="73E21488" w:rsidR="006221B5" w:rsidRPr="00474B9C" w:rsidRDefault="005A4771" w:rsidP="006221B5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11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>
        <w:rPr>
          <w:rFonts w:ascii="Angsana New" w:hAnsi="Angsana New" w:cs="Angsana New"/>
          <w:sz w:val="30"/>
          <w:szCs w:val="30"/>
        </w:rPr>
        <w:t>2565</w:t>
      </w:r>
    </w:p>
    <w:p w14:paraId="272007DA" w14:textId="2C43047E" w:rsidR="00EA4882" w:rsidRPr="00255B92" w:rsidRDefault="00255B92" w:rsidP="0001267C">
      <w:pPr>
        <w:suppressAutoHyphens/>
        <w:spacing w:after="0" w:line="240" w:lineRule="atLeast"/>
        <w:ind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highlight w:val="cyan"/>
          <w:cs/>
          <w:lang w:eastAsia="zh-CN"/>
        </w:rPr>
      </w:pPr>
      <w:r w:rsidRPr="00255B92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highlight w:val="cyan"/>
          <w:cs/>
          <w:lang w:eastAsia="zh-CN"/>
        </w:rPr>
        <w:t xml:space="preserve"> </w:t>
      </w:r>
    </w:p>
    <w:sectPr w:rsidR="00EA4882" w:rsidRPr="00255B92" w:rsidSect="00685D8E">
      <w:headerReference w:type="default" r:id="rId19"/>
      <w:footerReference w:type="default" r:id="rId20"/>
      <w:pgSz w:w="11906" w:h="16838" w:code="9"/>
      <w:pgMar w:top="691" w:right="1152" w:bottom="576" w:left="1152" w:header="720" w:footer="720" w:gutter="0"/>
      <w:pgNumType w:start="17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77383" w14:textId="77777777" w:rsidR="001F4C20" w:rsidRDefault="001F4C20" w:rsidP="00B742E5">
      <w:pPr>
        <w:spacing w:after="0" w:line="240" w:lineRule="auto"/>
      </w:pPr>
      <w:r>
        <w:separator/>
      </w:r>
    </w:p>
  </w:endnote>
  <w:endnote w:type="continuationSeparator" w:id="0">
    <w:p w14:paraId="581E0F89" w14:textId="77777777" w:rsidR="001F4C20" w:rsidRDefault="001F4C20" w:rsidP="00B742E5">
      <w:pPr>
        <w:spacing w:after="0" w:line="240" w:lineRule="auto"/>
      </w:pPr>
      <w:r>
        <w:continuationSeparator/>
      </w:r>
    </w:p>
  </w:endnote>
  <w:endnote w:type="continuationNotice" w:id="1">
    <w:p w14:paraId="007906C2" w14:textId="77777777" w:rsidR="001F4C20" w:rsidRDefault="001F4C2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DACC5" w14:textId="77777777" w:rsidR="00D52A99" w:rsidRDefault="00D52A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24666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CF1BFA1" w14:textId="77777777" w:rsidR="006221B5" w:rsidRPr="005100F5" w:rsidRDefault="006221B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100F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100F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100F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100F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100F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1516844" w14:textId="77777777" w:rsidR="006221B5" w:rsidRDefault="006221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90220" w14:textId="77777777" w:rsidR="00D52A99" w:rsidRDefault="00D52A9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AB312" w14:textId="0B2C4A35" w:rsidR="006C6222" w:rsidRPr="003F67FC" w:rsidRDefault="006C6222" w:rsidP="003F67FC">
    <w:pPr>
      <w:pStyle w:val="Footer"/>
      <w:jc w:val="center"/>
      <w:rPr>
        <w:rFonts w:ascii="Angsana New" w:hAnsi="Angsana New"/>
        <w:sz w:val="30"/>
        <w:szCs w:val="30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-11997801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B56F9B" w14:textId="6FB61658" w:rsidR="00685D8E" w:rsidRPr="003F67FC" w:rsidRDefault="0078508F" w:rsidP="003F67FC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>
          <w:rPr>
            <w:rFonts w:ascii="Angsana New" w:hAnsi="Angsana New" w:hint="cs"/>
            <w:sz w:val="30"/>
            <w:szCs w:val="30"/>
            <w:cs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19F1F" w14:textId="77777777" w:rsidR="001F4C20" w:rsidRDefault="001F4C20" w:rsidP="00B742E5">
      <w:pPr>
        <w:spacing w:after="0" w:line="240" w:lineRule="auto"/>
      </w:pPr>
      <w:r>
        <w:separator/>
      </w:r>
    </w:p>
  </w:footnote>
  <w:footnote w:type="continuationSeparator" w:id="0">
    <w:p w14:paraId="0D13F47C" w14:textId="77777777" w:rsidR="001F4C20" w:rsidRDefault="001F4C20" w:rsidP="00B742E5">
      <w:pPr>
        <w:spacing w:after="0" w:line="240" w:lineRule="auto"/>
      </w:pPr>
      <w:r>
        <w:continuationSeparator/>
      </w:r>
    </w:p>
  </w:footnote>
  <w:footnote w:type="continuationNotice" w:id="1">
    <w:p w14:paraId="24BAB0D7" w14:textId="77777777" w:rsidR="001F4C20" w:rsidRDefault="001F4C2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C4646" w14:textId="77777777" w:rsidR="00D52A99" w:rsidRDefault="00D52A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29656" w14:textId="77777777" w:rsidR="00D52A99" w:rsidRDefault="00D52A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420DF" w14:textId="77777777" w:rsidR="00D52A99" w:rsidRDefault="00D52A9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7E8BF" w14:textId="234F0ED6" w:rsidR="00873ECB" w:rsidRDefault="00873ECB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2AF8FD9D" w14:textId="2D263528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2DD21BCF" w14:textId="592FE95B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1E183FA6" w14:textId="234E72E3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139A2F0E" w14:textId="1D0BF598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6ED982F6" w14:textId="298200CB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7B653519" w14:textId="74B2F99D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111EEDDB" w14:textId="6A979ABC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551816A1" w14:textId="182913C1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7AE790DA" w14:textId="77777777" w:rsidR="006221B5" w:rsidRPr="000C191A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B02EA" w14:textId="77777777" w:rsidR="006221B5" w:rsidRPr="000C191A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34CFF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4" w15:restartNumberingAfterBreak="0">
    <w:nsid w:val="0000000B"/>
    <w:multiLevelType w:val="multilevel"/>
    <w:tmpl w:val="5D2E3B0C"/>
    <w:lvl w:ilvl="0">
      <w:start w:val="1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/>
        <w:color w:val="auto"/>
        <w:sz w:val="22"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  <w:sz w:val="22"/>
      </w:rPr>
    </w:lvl>
  </w:abstractNum>
  <w:abstractNum w:abstractNumId="8" w15:restartNumberingAfterBreak="0">
    <w:nsid w:val="03D81AC3"/>
    <w:multiLevelType w:val="hybridMultilevel"/>
    <w:tmpl w:val="86C83BA6"/>
    <w:lvl w:ilvl="0" w:tplc="F05CA1D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5772E8"/>
    <w:multiLevelType w:val="hybridMultilevel"/>
    <w:tmpl w:val="FE82678C"/>
    <w:lvl w:ilvl="0" w:tplc="8048CA8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B02229"/>
    <w:multiLevelType w:val="hybridMultilevel"/>
    <w:tmpl w:val="D5E0A764"/>
    <w:lvl w:ilvl="0" w:tplc="765E521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9533D1F"/>
    <w:multiLevelType w:val="multilevel"/>
    <w:tmpl w:val="5D2E3B0C"/>
    <w:styleLink w:val="Style1"/>
    <w:lvl w:ilvl="0">
      <w:start w:val="3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A8472A2"/>
    <w:multiLevelType w:val="multilevel"/>
    <w:tmpl w:val="2188AE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3" w15:restartNumberingAfterBreak="0">
    <w:nsid w:val="1E0F4BF1"/>
    <w:multiLevelType w:val="multilevel"/>
    <w:tmpl w:val="1D82791C"/>
    <w:styleLink w:val="Style7"/>
    <w:lvl w:ilvl="0">
      <w:start w:val="11"/>
      <w:numFmt w:val="decimal"/>
      <w:lvlText w:val="%1"/>
      <w:lvlJc w:val="left"/>
      <w:pPr>
        <w:ind w:left="1778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3591016"/>
    <w:multiLevelType w:val="multilevel"/>
    <w:tmpl w:val="F342ABD4"/>
    <w:numStyleLink w:val="Style3"/>
  </w:abstractNum>
  <w:abstractNum w:abstractNumId="15" w15:restartNumberingAfterBreak="0">
    <w:nsid w:val="37824443"/>
    <w:multiLevelType w:val="hybridMultilevel"/>
    <w:tmpl w:val="04A8E6DE"/>
    <w:lvl w:ilvl="0" w:tplc="00000007">
      <w:numFmt w:val="bullet"/>
      <w:lvlText w:val="-"/>
      <w:lvlJc w:val="left"/>
      <w:pPr>
        <w:ind w:left="16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37C844D5"/>
    <w:multiLevelType w:val="multilevel"/>
    <w:tmpl w:val="D3E226E0"/>
    <w:styleLink w:val="Styl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EC1231B"/>
    <w:multiLevelType w:val="multilevel"/>
    <w:tmpl w:val="D3E226E0"/>
    <w:numStyleLink w:val="Style4"/>
  </w:abstractNum>
  <w:abstractNum w:abstractNumId="18" w15:restartNumberingAfterBreak="0">
    <w:nsid w:val="40E72C31"/>
    <w:multiLevelType w:val="multilevel"/>
    <w:tmpl w:val="792890D4"/>
    <w:numStyleLink w:val="Style6"/>
  </w:abstractNum>
  <w:abstractNum w:abstractNumId="19" w15:restartNumberingAfterBreak="0">
    <w:nsid w:val="4B955688"/>
    <w:multiLevelType w:val="hybridMultilevel"/>
    <w:tmpl w:val="EF423958"/>
    <w:lvl w:ilvl="0" w:tplc="38E4E488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E7C326A"/>
    <w:multiLevelType w:val="multilevel"/>
    <w:tmpl w:val="F342ABD4"/>
    <w:styleLink w:val="Style3"/>
    <w:lvl w:ilvl="0">
      <w:start w:val="7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4D66B56"/>
    <w:multiLevelType w:val="multilevel"/>
    <w:tmpl w:val="8CC048B8"/>
    <w:styleLink w:val="Style2"/>
    <w:lvl w:ilvl="0">
      <w:start w:val="6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073848"/>
    <w:multiLevelType w:val="hybridMultilevel"/>
    <w:tmpl w:val="2054A436"/>
    <w:lvl w:ilvl="0" w:tplc="43AA21DA">
      <w:start w:val="1"/>
      <w:numFmt w:val="decimal"/>
      <w:lvlText w:val="(%1)"/>
      <w:lvlJc w:val="left"/>
      <w:pPr>
        <w:ind w:left="477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1E54934"/>
    <w:multiLevelType w:val="multilevel"/>
    <w:tmpl w:val="1D82791C"/>
    <w:numStyleLink w:val="Style7"/>
  </w:abstractNum>
  <w:abstractNum w:abstractNumId="25" w15:restartNumberingAfterBreak="0">
    <w:nsid w:val="62C1565C"/>
    <w:multiLevelType w:val="multilevel"/>
    <w:tmpl w:val="792890D4"/>
    <w:styleLink w:val="Style6"/>
    <w:lvl w:ilvl="0">
      <w:start w:val="10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5BA6632"/>
    <w:multiLevelType w:val="multilevel"/>
    <w:tmpl w:val="0E6A66C6"/>
    <w:styleLink w:val="Style5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B9928D7"/>
    <w:multiLevelType w:val="hybridMultilevel"/>
    <w:tmpl w:val="528086B2"/>
    <w:lvl w:ilvl="0" w:tplc="72BC2E8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6E503BA6"/>
    <w:multiLevelType w:val="hybridMultilevel"/>
    <w:tmpl w:val="30581702"/>
    <w:lvl w:ilvl="0" w:tplc="37ECEA82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74774CC9"/>
    <w:multiLevelType w:val="multilevel"/>
    <w:tmpl w:val="5D2E3B0C"/>
    <w:numStyleLink w:val="Style1"/>
  </w:abstractNum>
  <w:abstractNum w:abstractNumId="30" w15:restartNumberingAfterBreak="0">
    <w:nsid w:val="75A214DB"/>
    <w:multiLevelType w:val="multilevel"/>
    <w:tmpl w:val="8CC048B8"/>
    <w:numStyleLink w:val="Style2"/>
  </w:abstractNum>
  <w:abstractNum w:abstractNumId="31" w15:restartNumberingAfterBreak="0">
    <w:nsid w:val="76086089"/>
    <w:multiLevelType w:val="hybridMultilevel"/>
    <w:tmpl w:val="8A66EC4E"/>
    <w:name w:val="WW8Num102"/>
    <w:lvl w:ilvl="0" w:tplc="387680B4">
      <w:start w:val="17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2"/>
  </w:num>
  <w:num w:numId="5">
    <w:abstractNumId w:val="23"/>
  </w:num>
  <w:num w:numId="6">
    <w:abstractNumId w:val="2"/>
  </w:num>
  <w:num w:numId="7">
    <w:abstractNumId w:val="5"/>
  </w:num>
  <w:num w:numId="8">
    <w:abstractNumId w:val="6"/>
  </w:num>
  <w:num w:numId="9">
    <w:abstractNumId w:val="7"/>
  </w:num>
  <w:num w:numId="10">
    <w:abstractNumId w:val="0"/>
  </w:num>
  <w:num w:numId="11">
    <w:abstractNumId w:val="14"/>
  </w:num>
  <w:num w:numId="12">
    <w:abstractNumId w:val="30"/>
  </w:num>
  <w:num w:numId="13">
    <w:abstractNumId w:val="17"/>
  </w:num>
  <w:num w:numId="14">
    <w:abstractNumId w:val="24"/>
  </w:num>
  <w:num w:numId="15">
    <w:abstractNumId w:val="18"/>
  </w:num>
  <w:num w:numId="16">
    <w:abstractNumId w:val="11"/>
  </w:num>
  <w:num w:numId="17">
    <w:abstractNumId w:val="29"/>
  </w:num>
  <w:num w:numId="18">
    <w:abstractNumId w:val="21"/>
  </w:num>
  <w:num w:numId="19">
    <w:abstractNumId w:val="20"/>
  </w:num>
  <w:num w:numId="20">
    <w:abstractNumId w:val="16"/>
  </w:num>
  <w:num w:numId="21">
    <w:abstractNumId w:val="26"/>
  </w:num>
  <w:num w:numId="22">
    <w:abstractNumId w:val="25"/>
  </w:num>
  <w:num w:numId="23">
    <w:abstractNumId w:val="13"/>
  </w:num>
  <w:num w:numId="24">
    <w:abstractNumId w:val="32"/>
  </w:num>
  <w:num w:numId="25">
    <w:abstractNumId w:val="12"/>
  </w:num>
  <w:num w:numId="26">
    <w:abstractNumId w:val="10"/>
  </w:num>
  <w:num w:numId="27">
    <w:abstractNumId w:val="8"/>
  </w:num>
  <w:num w:numId="28">
    <w:abstractNumId w:val="9"/>
  </w:num>
  <w:num w:numId="29">
    <w:abstractNumId w:val="19"/>
  </w:num>
  <w:num w:numId="30">
    <w:abstractNumId w:val="28"/>
  </w:num>
  <w:num w:numId="31">
    <w:abstractNumId w:val="15"/>
  </w:num>
  <w:num w:numId="32">
    <w:abstractNumId w:val="2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691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2E5"/>
    <w:rsid w:val="00000353"/>
    <w:rsid w:val="00000497"/>
    <w:rsid w:val="00000818"/>
    <w:rsid w:val="00001A79"/>
    <w:rsid w:val="00002144"/>
    <w:rsid w:val="00002CC9"/>
    <w:rsid w:val="00003249"/>
    <w:rsid w:val="00003670"/>
    <w:rsid w:val="00003838"/>
    <w:rsid w:val="000058F5"/>
    <w:rsid w:val="00005FF3"/>
    <w:rsid w:val="0000681E"/>
    <w:rsid w:val="00006836"/>
    <w:rsid w:val="00006CAE"/>
    <w:rsid w:val="000071F8"/>
    <w:rsid w:val="0001032E"/>
    <w:rsid w:val="000104C0"/>
    <w:rsid w:val="00010FC1"/>
    <w:rsid w:val="000115E9"/>
    <w:rsid w:val="00011723"/>
    <w:rsid w:val="00011A4C"/>
    <w:rsid w:val="00011B44"/>
    <w:rsid w:val="0001233A"/>
    <w:rsid w:val="0001267C"/>
    <w:rsid w:val="00012983"/>
    <w:rsid w:val="00013766"/>
    <w:rsid w:val="00015829"/>
    <w:rsid w:val="00016932"/>
    <w:rsid w:val="00020814"/>
    <w:rsid w:val="00021654"/>
    <w:rsid w:val="0002365E"/>
    <w:rsid w:val="000239DD"/>
    <w:rsid w:val="00024352"/>
    <w:rsid w:val="0002451A"/>
    <w:rsid w:val="00024686"/>
    <w:rsid w:val="000257AF"/>
    <w:rsid w:val="00025969"/>
    <w:rsid w:val="000264B9"/>
    <w:rsid w:val="0002682B"/>
    <w:rsid w:val="000279E6"/>
    <w:rsid w:val="00030311"/>
    <w:rsid w:val="000314C6"/>
    <w:rsid w:val="00031C08"/>
    <w:rsid w:val="00031F9C"/>
    <w:rsid w:val="0003275E"/>
    <w:rsid w:val="00032D07"/>
    <w:rsid w:val="00034155"/>
    <w:rsid w:val="00034358"/>
    <w:rsid w:val="000345DF"/>
    <w:rsid w:val="00034B29"/>
    <w:rsid w:val="0003542C"/>
    <w:rsid w:val="00035A82"/>
    <w:rsid w:val="00035B7C"/>
    <w:rsid w:val="0003632D"/>
    <w:rsid w:val="00036429"/>
    <w:rsid w:val="0003652A"/>
    <w:rsid w:val="0003692C"/>
    <w:rsid w:val="000373DD"/>
    <w:rsid w:val="00037E78"/>
    <w:rsid w:val="000402FB"/>
    <w:rsid w:val="00040E99"/>
    <w:rsid w:val="000418D8"/>
    <w:rsid w:val="000419F7"/>
    <w:rsid w:val="00042CDB"/>
    <w:rsid w:val="00043B35"/>
    <w:rsid w:val="00043C19"/>
    <w:rsid w:val="0004413B"/>
    <w:rsid w:val="00044FEA"/>
    <w:rsid w:val="00045740"/>
    <w:rsid w:val="000457AB"/>
    <w:rsid w:val="0004629A"/>
    <w:rsid w:val="000466CE"/>
    <w:rsid w:val="00046E9A"/>
    <w:rsid w:val="00047679"/>
    <w:rsid w:val="00047794"/>
    <w:rsid w:val="00047975"/>
    <w:rsid w:val="00050120"/>
    <w:rsid w:val="000509BE"/>
    <w:rsid w:val="00051B65"/>
    <w:rsid w:val="0005325D"/>
    <w:rsid w:val="0005336C"/>
    <w:rsid w:val="00053648"/>
    <w:rsid w:val="00054496"/>
    <w:rsid w:val="000547E4"/>
    <w:rsid w:val="00055550"/>
    <w:rsid w:val="00055892"/>
    <w:rsid w:val="0005665B"/>
    <w:rsid w:val="00056927"/>
    <w:rsid w:val="000569C0"/>
    <w:rsid w:val="0005787D"/>
    <w:rsid w:val="00057D5A"/>
    <w:rsid w:val="00060440"/>
    <w:rsid w:val="000609B9"/>
    <w:rsid w:val="00060C60"/>
    <w:rsid w:val="00060F04"/>
    <w:rsid w:val="0006140F"/>
    <w:rsid w:val="00061C33"/>
    <w:rsid w:val="00063740"/>
    <w:rsid w:val="00063BE0"/>
    <w:rsid w:val="00064B76"/>
    <w:rsid w:val="00065A25"/>
    <w:rsid w:val="00065B20"/>
    <w:rsid w:val="00066810"/>
    <w:rsid w:val="00066D8C"/>
    <w:rsid w:val="0006711F"/>
    <w:rsid w:val="00067188"/>
    <w:rsid w:val="000671B5"/>
    <w:rsid w:val="00067463"/>
    <w:rsid w:val="00070FD6"/>
    <w:rsid w:val="00071507"/>
    <w:rsid w:val="00072A0B"/>
    <w:rsid w:val="0007314E"/>
    <w:rsid w:val="000747DA"/>
    <w:rsid w:val="00074E9D"/>
    <w:rsid w:val="000755F1"/>
    <w:rsid w:val="0007564D"/>
    <w:rsid w:val="000757B6"/>
    <w:rsid w:val="00076180"/>
    <w:rsid w:val="00076611"/>
    <w:rsid w:val="00076C80"/>
    <w:rsid w:val="00076EB0"/>
    <w:rsid w:val="00080451"/>
    <w:rsid w:val="000805D5"/>
    <w:rsid w:val="00080660"/>
    <w:rsid w:val="00080BA2"/>
    <w:rsid w:val="000817D4"/>
    <w:rsid w:val="00081E14"/>
    <w:rsid w:val="000822F4"/>
    <w:rsid w:val="00082ABB"/>
    <w:rsid w:val="00083C46"/>
    <w:rsid w:val="00083CED"/>
    <w:rsid w:val="00083EB1"/>
    <w:rsid w:val="00083EC6"/>
    <w:rsid w:val="00085317"/>
    <w:rsid w:val="00085A81"/>
    <w:rsid w:val="0008606C"/>
    <w:rsid w:val="000861E1"/>
    <w:rsid w:val="000862AB"/>
    <w:rsid w:val="000863E6"/>
    <w:rsid w:val="00086CB0"/>
    <w:rsid w:val="00087944"/>
    <w:rsid w:val="00087C4F"/>
    <w:rsid w:val="00087FBC"/>
    <w:rsid w:val="0009004D"/>
    <w:rsid w:val="00091D21"/>
    <w:rsid w:val="00092096"/>
    <w:rsid w:val="000927F4"/>
    <w:rsid w:val="000932AD"/>
    <w:rsid w:val="00093C4B"/>
    <w:rsid w:val="00096EA8"/>
    <w:rsid w:val="00097277"/>
    <w:rsid w:val="00097688"/>
    <w:rsid w:val="00097A5E"/>
    <w:rsid w:val="00097AE9"/>
    <w:rsid w:val="00097F89"/>
    <w:rsid w:val="000A01CC"/>
    <w:rsid w:val="000A0C6C"/>
    <w:rsid w:val="000A101A"/>
    <w:rsid w:val="000A108F"/>
    <w:rsid w:val="000A1295"/>
    <w:rsid w:val="000A15FC"/>
    <w:rsid w:val="000A1C97"/>
    <w:rsid w:val="000A206B"/>
    <w:rsid w:val="000A2589"/>
    <w:rsid w:val="000A49A4"/>
    <w:rsid w:val="000A4C39"/>
    <w:rsid w:val="000A4FB4"/>
    <w:rsid w:val="000A614E"/>
    <w:rsid w:val="000A6660"/>
    <w:rsid w:val="000A6818"/>
    <w:rsid w:val="000A7902"/>
    <w:rsid w:val="000B07E9"/>
    <w:rsid w:val="000B0858"/>
    <w:rsid w:val="000B0A26"/>
    <w:rsid w:val="000B1601"/>
    <w:rsid w:val="000B17EB"/>
    <w:rsid w:val="000B189D"/>
    <w:rsid w:val="000B2E63"/>
    <w:rsid w:val="000B345E"/>
    <w:rsid w:val="000B3D4D"/>
    <w:rsid w:val="000B43B7"/>
    <w:rsid w:val="000B4CCC"/>
    <w:rsid w:val="000B5826"/>
    <w:rsid w:val="000B5A6C"/>
    <w:rsid w:val="000C0315"/>
    <w:rsid w:val="000C0D2C"/>
    <w:rsid w:val="000C0ED8"/>
    <w:rsid w:val="000C1234"/>
    <w:rsid w:val="000C191A"/>
    <w:rsid w:val="000C1FF0"/>
    <w:rsid w:val="000C2715"/>
    <w:rsid w:val="000C27EF"/>
    <w:rsid w:val="000C2A69"/>
    <w:rsid w:val="000C2D31"/>
    <w:rsid w:val="000C3C85"/>
    <w:rsid w:val="000C4831"/>
    <w:rsid w:val="000C4C2D"/>
    <w:rsid w:val="000C4D07"/>
    <w:rsid w:val="000C5943"/>
    <w:rsid w:val="000C66F5"/>
    <w:rsid w:val="000C7248"/>
    <w:rsid w:val="000C79DD"/>
    <w:rsid w:val="000C7C45"/>
    <w:rsid w:val="000D069E"/>
    <w:rsid w:val="000D0DB2"/>
    <w:rsid w:val="000D1465"/>
    <w:rsid w:val="000D2344"/>
    <w:rsid w:val="000D26B7"/>
    <w:rsid w:val="000D3222"/>
    <w:rsid w:val="000D49C9"/>
    <w:rsid w:val="000D4B51"/>
    <w:rsid w:val="000D5224"/>
    <w:rsid w:val="000D6335"/>
    <w:rsid w:val="000D655B"/>
    <w:rsid w:val="000D6C57"/>
    <w:rsid w:val="000D747A"/>
    <w:rsid w:val="000D776F"/>
    <w:rsid w:val="000D77AD"/>
    <w:rsid w:val="000D78B5"/>
    <w:rsid w:val="000D7D7F"/>
    <w:rsid w:val="000E03B3"/>
    <w:rsid w:val="000E03C0"/>
    <w:rsid w:val="000E0CA3"/>
    <w:rsid w:val="000E1BCE"/>
    <w:rsid w:val="000E26E7"/>
    <w:rsid w:val="000E2CE3"/>
    <w:rsid w:val="000E36D1"/>
    <w:rsid w:val="000E5EB7"/>
    <w:rsid w:val="000E641A"/>
    <w:rsid w:val="000E6867"/>
    <w:rsid w:val="000E7292"/>
    <w:rsid w:val="000E7573"/>
    <w:rsid w:val="000E7782"/>
    <w:rsid w:val="000E7A8C"/>
    <w:rsid w:val="000F0A85"/>
    <w:rsid w:val="000F122B"/>
    <w:rsid w:val="000F2FA8"/>
    <w:rsid w:val="000F3387"/>
    <w:rsid w:val="000F460D"/>
    <w:rsid w:val="000F4728"/>
    <w:rsid w:val="000F488F"/>
    <w:rsid w:val="000F4951"/>
    <w:rsid w:val="000F4AA4"/>
    <w:rsid w:val="000F4E57"/>
    <w:rsid w:val="000F551F"/>
    <w:rsid w:val="000F5973"/>
    <w:rsid w:val="000F5E03"/>
    <w:rsid w:val="000F6595"/>
    <w:rsid w:val="000F6A9B"/>
    <w:rsid w:val="000F6C9D"/>
    <w:rsid w:val="000F6E86"/>
    <w:rsid w:val="000F7414"/>
    <w:rsid w:val="000F7A39"/>
    <w:rsid w:val="00100639"/>
    <w:rsid w:val="00100E29"/>
    <w:rsid w:val="00100EB4"/>
    <w:rsid w:val="0010111A"/>
    <w:rsid w:val="00101CC7"/>
    <w:rsid w:val="001027EA"/>
    <w:rsid w:val="00102D6B"/>
    <w:rsid w:val="001031D6"/>
    <w:rsid w:val="00103331"/>
    <w:rsid w:val="00103358"/>
    <w:rsid w:val="001033A3"/>
    <w:rsid w:val="0010393A"/>
    <w:rsid w:val="001042B1"/>
    <w:rsid w:val="0010462F"/>
    <w:rsid w:val="001051F0"/>
    <w:rsid w:val="00105E87"/>
    <w:rsid w:val="0010628E"/>
    <w:rsid w:val="00106749"/>
    <w:rsid w:val="001068CE"/>
    <w:rsid w:val="00106ACF"/>
    <w:rsid w:val="00106DE3"/>
    <w:rsid w:val="00107819"/>
    <w:rsid w:val="001106ED"/>
    <w:rsid w:val="00110796"/>
    <w:rsid w:val="00110C86"/>
    <w:rsid w:val="00111391"/>
    <w:rsid w:val="001117C2"/>
    <w:rsid w:val="00113513"/>
    <w:rsid w:val="001136BE"/>
    <w:rsid w:val="00113991"/>
    <w:rsid w:val="001140C0"/>
    <w:rsid w:val="0011438E"/>
    <w:rsid w:val="0011474C"/>
    <w:rsid w:val="0011537E"/>
    <w:rsid w:val="0011599A"/>
    <w:rsid w:val="00115F2E"/>
    <w:rsid w:val="00116524"/>
    <w:rsid w:val="00116C92"/>
    <w:rsid w:val="00116F73"/>
    <w:rsid w:val="0012022C"/>
    <w:rsid w:val="001202B4"/>
    <w:rsid w:val="0012087A"/>
    <w:rsid w:val="0012094F"/>
    <w:rsid w:val="00121401"/>
    <w:rsid w:val="001226D8"/>
    <w:rsid w:val="00122F06"/>
    <w:rsid w:val="00123283"/>
    <w:rsid w:val="00123724"/>
    <w:rsid w:val="00123B34"/>
    <w:rsid w:val="001241D1"/>
    <w:rsid w:val="00124C24"/>
    <w:rsid w:val="00124DEB"/>
    <w:rsid w:val="00126B7E"/>
    <w:rsid w:val="0012722E"/>
    <w:rsid w:val="001273D1"/>
    <w:rsid w:val="00127464"/>
    <w:rsid w:val="00127AFF"/>
    <w:rsid w:val="00130124"/>
    <w:rsid w:val="0013035A"/>
    <w:rsid w:val="00130C77"/>
    <w:rsid w:val="001326A5"/>
    <w:rsid w:val="00133EA3"/>
    <w:rsid w:val="001345F7"/>
    <w:rsid w:val="001351E7"/>
    <w:rsid w:val="00135446"/>
    <w:rsid w:val="00135763"/>
    <w:rsid w:val="001359F0"/>
    <w:rsid w:val="00135AFC"/>
    <w:rsid w:val="00136028"/>
    <w:rsid w:val="001369DE"/>
    <w:rsid w:val="00136E6A"/>
    <w:rsid w:val="00137075"/>
    <w:rsid w:val="00137368"/>
    <w:rsid w:val="00137BAD"/>
    <w:rsid w:val="00140B5A"/>
    <w:rsid w:val="00140EF5"/>
    <w:rsid w:val="00141B89"/>
    <w:rsid w:val="001427F6"/>
    <w:rsid w:val="00142A45"/>
    <w:rsid w:val="001437AA"/>
    <w:rsid w:val="001441A7"/>
    <w:rsid w:val="0014445E"/>
    <w:rsid w:val="001448D5"/>
    <w:rsid w:val="00144BB8"/>
    <w:rsid w:val="0014523F"/>
    <w:rsid w:val="00145DE2"/>
    <w:rsid w:val="001463B8"/>
    <w:rsid w:val="00146A67"/>
    <w:rsid w:val="00147276"/>
    <w:rsid w:val="001476BD"/>
    <w:rsid w:val="00147E90"/>
    <w:rsid w:val="00147F95"/>
    <w:rsid w:val="001501C6"/>
    <w:rsid w:val="0015107F"/>
    <w:rsid w:val="00152798"/>
    <w:rsid w:val="001532AB"/>
    <w:rsid w:val="00153FE3"/>
    <w:rsid w:val="00154243"/>
    <w:rsid w:val="00154C6B"/>
    <w:rsid w:val="001555F5"/>
    <w:rsid w:val="001567A1"/>
    <w:rsid w:val="00157A7C"/>
    <w:rsid w:val="00157AE2"/>
    <w:rsid w:val="00160251"/>
    <w:rsid w:val="0016059C"/>
    <w:rsid w:val="00160E02"/>
    <w:rsid w:val="00160E8E"/>
    <w:rsid w:val="00162A0D"/>
    <w:rsid w:val="00162ADC"/>
    <w:rsid w:val="00162BB8"/>
    <w:rsid w:val="00163487"/>
    <w:rsid w:val="00165EB7"/>
    <w:rsid w:val="0016769C"/>
    <w:rsid w:val="00167B86"/>
    <w:rsid w:val="00170B01"/>
    <w:rsid w:val="0017139F"/>
    <w:rsid w:val="00171619"/>
    <w:rsid w:val="00171A9B"/>
    <w:rsid w:val="00171F4F"/>
    <w:rsid w:val="00172012"/>
    <w:rsid w:val="00172AB1"/>
    <w:rsid w:val="001734E7"/>
    <w:rsid w:val="00173554"/>
    <w:rsid w:val="0017375A"/>
    <w:rsid w:val="00173B6E"/>
    <w:rsid w:val="00174EC1"/>
    <w:rsid w:val="001761BB"/>
    <w:rsid w:val="00176F37"/>
    <w:rsid w:val="00176FF2"/>
    <w:rsid w:val="001771CB"/>
    <w:rsid w:val="0017739F"/>
    <w:rsid w:val="00180A9E"/>
    <w:rsid w:val="001815BB"/>
    <w:rsid w:val="0018186A"/>
    <w:rsid w:val="00181BE4"/>
    <w:rsid w:val="00181C56"/>
    <w:rsid w:val="00182214"/>
    <w:rsid w:val="0018320F"/>
    <w:rsid w:val="00183330"/>
    <w:rsid w:val="001836CD"/>
    <w:rsid w:val="00183A4C"/>
    <w:rsid w:val="00183E39"/>
    <w:rsid w:val="00183EAA"/>
    <w:rsid w:val="00184656"/>
    <w:rsid w:val="001847EF"/>
    <w:rsid w:val="0018567E"/>
    <w:rsid w:val="001858E2"/>
    <w:rsid w:val="00185A8B"/>
    <w:rsid w:val="00185B84"/>
    <w:rsid w:val="00187403"/>
    <w:rsid w:val="00190C22"/>
    <w:rsid w:val="00191B21"/>
    <w:rsid w:val="0019201A"/>
    <w:rsid w:val="0019212C"/>
    <w:rsid w:val="00192D54"/>
    <w:rsid w:val="00193514"/>
    <w:rsid w:val="00193C27"/>
    <w:rsid w:val="0019500C"/>
    <w:rsid w:val="001950F2"/>
    <w:rsid w:val="001953C2"/>
    <w:rsid w:val="0019594B"/>
    <w:rsid w:val="00195C2A"/>
    <w:rsid w:val="00195CC6"/>
    <w:rsid w:val="00195FC0"/>
    <w:rsid w:val="001962DE"/>
    <w:rsid w:val="00197322"/>
    <w:rsid w:val="00197CA3"/>
    <w:rsid w:val="001A1A3E"/>
    <w:rsid w:val="001A20D1"/>
    <w:rsid w:val="001A27CD"/>
    <w:rsid w:val="001A282A"/>
    <w:rsid w:val="001A2A06"/>
    <w:rsid w:val="001A2B33"/>
    <w:rsid w:val="001A327C"/>
    <w:rsid w:val="001A367D"/>
    <w:rsid w:val="001A3B67"/>
    <w:rsid w:val="001A5A8D"/>
    <w:rsid w:val="001A5FAF"/>
    <w:rsid w:val="001A6143"/>
    <w:rsid w:val="001A65E1"/>
    <w:rsid w:val="001A66E7"/>
    <w:rsid w:val="001A7263"/>
    <w:rsid w:val="001A751E"/>
    <w:rsid w:val="001A77DD"/>
    <w:rsid w:val="001A7814"/>
    <w:rsid w:val="001A7BE9"/>
    <w:rsid w:val="001B14C2"/>
    <w:rsid w:val="001B1EA5"/>
    <w:rsid w:val="001B252C"/>
    <w:rsid w:val="001B2732"/>
    <w:rsid w:val="001B277D"/>
    <w:rsid w:val="001B36C5"/>
    <w:rsid w:val="001B4278"/>
    <w:rsid w:val="001B4B9D"/>
    <w:rsid w:val="001B68D1"/>
    <w:rsid w:val="001B716E"/>
    <w:rsid w:val="001B7514"/>
    <w:rsid w:val="001B7E83"/>
    <w:rsid w:val="001C0C49"/>
    <w:rsid w:val="001C0EE0"/>
    <w:rsid w:val="001C16C3"/>
    <w:rsid w:val="001C2FDF"/>
    <w:rsid w:val="001C31AA"/>
    <w:rsid w:val="001C3443"/>
    <w:rsid w:val="001C3544"/>
    <w:rsid w:val="001C4AEB"/>
    <w:rsid w:val="001C4D23"/>
    <w:rsid w:val="001C51D1"/>
    <w:rsid w:val="001C578E"/>
    <w:rsid w:val="001C5CE1"/>
    <w:rsid w:val="001C6053"/>
    <w:rsid w:val="001C6305"/>
    <w:rsid w:val="001C7349"/>
    <w:rsid w:val="001D084F"/>
    <w:rsid w:val="001D0993"/>
    <w:rsid w:val="001D1674"/>
    <w:rsid w:val="001D29C4"/>
    <w:rsid w:val="001D3AE3"/>
    <w:rsid w:val="001D4E93"/>
    <w:rsid w:val="001D52AA"/>
    <w:rsid w:val="001D57EB"/>
    <w:rsid w:val="001D5E24"/>
    <w:rsid w:val="001D682C"/>
    <w:rsid w:val="001D6859"/>
    <w:rsid w:val="001D6CCF"/>
    <w:rsid w:val="001D6EBD"/>
    <w:rsid w:val="001D6F37"/>
    <w:rsid w:val="001D7595"/>
    <w:rsid w:val="001D7BD1"/>
    <w:rsid w:val="001E04B9"/>
    <w:rsid w:val="001E0546"/>
    <w:rsid w:val="001E10F6"/>
    <w:rsid w:val="001E1D64"/>
    <w:rsid w:val="001E201A"/>
    <w:rsid w:val="001E2500"/>
    <w:rsid w:val="001E3975"/>
    <w:rsid w:val="001E491C"/>
    <w:rsid w:val="001E5C54"/>
    <w:rsid w:val="001E5DD0"/>
    <w:rsid w:val="001E6F00"/>
    <w:rsid w:val="001E792C"/>
    <w:rsid w:val="001E7C91"/>
    <w:rsid w:val="001E7ED8"/>
    <w:rsid w:val="001E7F7D"/>
    <w:rsid w:val="001F035F"/>
    <w:rsid w:val="001F0FD3"/>
    <w:rsid w:val="001F10FF"/>
    <w:rsid w:val="001F1BA6"/>
    <w:rsid w:val="001F1FB6"/>
    <w:rsid w:val="001F2D3A"/>
    <w:rsid w:val="001F35A1"/>
    <w:rsid w:val="001F3757"/>
    <w:rsid w:val="001F3B1B"/>
    <w:rsid w:val="001F421D"/>
    <w:rsid w:val="001F43BF"/>
    <w:rsid w:val="001F47F2"/>
    <w:rsid w:val="001F4B15"/>
    <w:rsid w:val="001F4C20"/>
    <w:rsid w:val="001F54AB"/>
    <w:rsid w:val="001F55E4"/>
    <w:rsid w:val="001F6203"/>
    <w:rsid w:val="001F62F1"/>
    <w:rsid w:val="001F630A"/>
    <w:rsid w:val="001F6510"/>
    <w:rsid w:val="001F7194"/>
    <w:rsid w:val="001F7A0E"/>
    <w:rsid w:val="00200C24"/>
    <w:rsid w:val="00200C4C"/>
    <w:rsid w:val="00201290"/>
    <w:rsid w:val="00201797"/>
    <w:rsid w:val="00201E91"/>
    <w:rsid w:val="00201EDC"/>
    <w:rsid w:val="00202806"/>
    <w:rsid w:val="0020451E"/>
    <w:rsid w:val="00204A46"/>
    <w:rsid w:val="00204E99"/>
    <w:rsid w:val="002055A0"/>
    <w:rsid w:val="00205983"/>
    <w:rsid w:val="00205C5D"/>
    <w:rsid w:val="00205DAA"/>
    <w:rsid w:val="00206C25"/>
    <w:rsid w:val="00207011"/>
    <w:rsid w:val="002071A7"/>
    <w:rsid w:val="00207755"/>
    <w:rsid w:val="002100B7"/>
    <w:rsid w:val="00210698"/>
    <w:rsid w:val="00210824"/>
    <w:rsid w:val="002110D7"/>
    <w:rsid w:val="002113E0"/>
    <w:rsid w:val="00211B85"/>
    <w:rsid w:val="0021292F"/>
    <w:rsid w:val="002130EE"/>
    <w:rsid w:val="00213B37"/>
    <w:rsid w:val="002144AE"/>
    <w:rsid w:val="00214746"/>
    <w:rsid w:val="00214847"/>
    <w:rsid w:val="0021487C"/>
    <w:rsid w:val="0021596C"/>
    <w:rsid w:val="00216044"/>
    <w:rsid w:val="00216D00"/>
    <w:rsid w:val="00216DEF"/>
    <w:rsid w:val="002177B6"/>
    <w:rsid w:val="00217B22"/>
    <w:rsid w:val="00217E69"/>
    <w:rsid w:val="002204BD"/>
    <w:rsid w:val="0022067C"/>
    <w:rsid w:val="00220BB5"/>
    <w:rsid w:val="00220EF5"/>
    <w:rsid w:val="00221D59"/>
    <w:rsid w:val="00221DFC"/>
    <w:rsid w:val="002241E3"/>
    <w:rsid w:val="00224229"/>
    <w:rsid w:val="00224418"/>
    <w:rsid w:val="00224F5B"/>
    <w:rsid w:val="00226CCE"/>
    <w:rsid w:val="00227B8E"/>
    <w:rsid w:val="002301AC"/>
    <w:rsid w:val="00230482"/>
    <w:rsid w:val="00230A79"/>
    <w:rsid w:val="00230F8F"/>
    <w:rsid w:val="002310FB"/>
    <w:rsid w:val="00231242"/>
    <w:rsid w:val="0023138A"/>
    <w:rsid w:val="0023147A"/>
    <w:rsid w:val="00231698"/>
    <w:rsid w:val="0023187A"/>
    <w:rsid w:val="0023192A"/>
    <w:rsid w:val="00231A14"/>
    <w:rsid w:val="00232637"/>
    <w:rsid w:val="00232795"/>
    <w:rsid w:val="00234255"/>
    <w:rsid w:val="0023431E"/>
    <w:rsid w:val="002344F9"/>
    <w:rsid w:val="0023518B"/>
    <w:rsid w:val="0023586A"/>
    <w:rsid w:val="00235AD4"/>
    <w:rsid w:val="00235B02"/>
    <w:rsid w:val="00236F24"/>
    <w:rsid w:val="00237E96"/>
    <w:rsid w:val="00240038"/>
    <w:rsid w:val="00241064"/>
    <w:rsid w:val="0024144C"/>
    <w:rsid w:val="00242645"/>
    <w:rsid w:val="00242AE7"/>
    <w:rsid w:val="002433B3"/>
    <w:rsid w:val="00243738"/>
    <w:rsid w:val="00244025"/>
    <w:rsid w:val="00245370"/>
    <w:rsid w:val="0024676E"/>
    <w:rsid w:val="00247527"/>
    <w:rsid w:val="00247926"/>
    <w:rsid w:val="00247AED"/>
    <w:rsid w:val="00247CBF"/>
    <w:rsid w:val="002504F8"/>
    <w:rsid w:val="002506F0"/>
    <w:rsid w:val="002511A4"/>
    <w:rsid w:val="0025136B"/>
    <w:rsid w:val="002516F8"/>
    <w:rsid w:val="0025206E"/>
    <w:rsid w:val="00252516"/>
    <w:rsid w:val="002526F5"/>
    <w:rsid w:val="002534F6"/>
    <w:rsid w:val="00253C30"/>
    <w:rsid w:val="0025424B"/>
    <w:rsid w:val="00254C2A"/>
    <w:rsid w:val="00254DF0"/>
    <w:rsid w:val="00255B92"/>
    <w:rsid w:val="00256C42"/>
    <w:rsid w:val="00257002"/>
    <w:rsid w:val="00260AAE"/>
    <w:rsid w:val="00261579"/>
    <w:rsid w:val="00261F5B"/>
    <w:rsid w:val="0026208F"/>
    <w:rsid w:val="00262577"/>
    <w:rsid w:val="00262BA4"/>
    <w:rsid w:val="00263102"/>
    <w:rsid w:val="00263A4B"/>
    <w:rsid w:val="00263E02"/>
    <w:rsid w:val="002645F8"/>
    <w:rsid w:val="00264963"/>
    <w:rsid w:val="00265831"/>
    <w:rsid w:val="002660C7"/>
    <w:rsid w:val="00266149"/>
    <w:rsid w:val="00266B5D"/>
    <w:rsid w:val="002679E2"/>
    <w:rsid w:val="00267D0D"/>
    <w:rsid w:val="002701BB"/>
    <w:rsid w:val="00270CC1"/>
    <w:rsid w:val="00270F16"/>
    <w:rsid w:val="00271998"/>
    <w:rsid w:val="0027214B"/>
    <w:rsid w:val="0027307C"/>
    <w:rsid w:val="0027318B"/>
    <w:rsid w:val="00273618"/>
    <w:rsid w:val="0027378F"/>
    <w:rsid w:val="002747CC"/>
    <w:rsid w:val="00275AAA"/>
    <w:rsid w:val="00275F19"/>
    <w:rsid w:val="00275F83"/>
    <w:rsid w:val="00276285"/>
    <w:rsid w:val="00276A25"/>
    <w:rsid w:val="00276B5D"/>
    <w:rsid w:val="00276D49"/>
    <w:rsid w:val="002779C3"/>
    <w:rsid w:val="0028068F"/>
    <w:rsid w:val="00280B44"/>
    <w:rsid w:val="00281284"/>
    <w:rsid w:val="00281CBE"/>
    <w:rsid w:val="00281D65"/>
    <w:rsid w:val="002834DA"/>
    <w:rsid w:val="00283CD3"/>
    <w:rsid w:val="0028435A"/>
    <w:rsid w:val="00287625"/>
    <w:rsid w:val="00290469"/>
    <w:rsid w:val="002910AE"/>
    <w:rsid w:val="00292006"/>
    <w:rsid w:val="00292BEF"/>
    <w:rsid w:val="002932A9"/>
    <w:rsid w:val="0029330A"/>
    <w:rsid w:val="002933CC"/>
    <w:rsid w:val="002935D1"/>
    <w:rsid w:val="00293899"/>
    <w:rsid w:val="00294AF1"/>
    <w:rsid w:val="00294F4F"/>
    <w:rsid w:val="00295E18"/>
    <w:rsid w:val="002975A9"/>
    <w:rsid w:val="00297C0C"/>
    <w:rsid w:val="002A0274"/>
    <w:rsid w:val="002A0637"/>
    <w:rsid w:val="002A1516"/>
    <w:rsid w:val="002A33FC"/>
    <w:rsid w:val="002A3CDA"/>
    <w:rsid w:val="002A3FA7"/>
    <w:rsid w:val="002A4114"/>
    <w:rsid w:val="002A4A4F"/>
    <w:rsid w:val="002A527C"/>
    <w:rsid w:val="002A5B3C"/>
    <w:rsid w:val="002A69DA"/>
    <w:rsid w:val="002A6C9C"/>
    <w:rsid w:val="002A6E50"/>
    <w:rsid w:val="002A7519"/>
    <w:rsid w:val="002A7823"/>
    <w:rsid w:val="002B0152"/>
    <w:rsid w:val="002B020B"/>
    <w:rsid w:val="002B0FFA"/>
    <w:rsid w:val="002B12AF"/>
    <w:rsid w:val="002B22E3"/>
    <w:rsid w:val="002B2B1C"/>
    <w:rsid w:val="002B2DD8"/>
    <w:rsid w:val="002B2DE0"/>
    <w:rsid w:val="002B36DE"/>
    <w:rsid w:val="002B40A2"/>
    <w:rsid w:val="002B40EB"/>
    <w:rsid w:val="002B6BFF"/>
    <w:rsid w:val="002B70F3"/>
    <w:rsid w:val="002B7AF0"/>
    <w:rsid w:val="002C031A"/>
    <w:rsid w:val="002C221F"/>
    <w:rsid w:val="002C2B3F"/>
    <w:rsid w:val="002C3D0D"/>
    <w:rsid w:val="002C3FF1"/>
    <w:rsid w:val="002C40DA"/>
    <w:rsid w:val="002C67AC"/>
    <w:rsid w:val="002C764F"/>
    <w:rsid w:val="002D012F"/>
    <w:rsid w:val="002D0D6B"/>
    <w:rsid w:val="002D12A7"/>
    <w:rsid w:val="002D1A61"/>
    <w:rsid w:val="002D2EDB"/>
    <w:rsid w:val="002D312B"/>
    <w:rsid w:val="002D5148"/>
    <w:rsid w:val="002D5B8C"/>
    <w:rsid w:val="002D5BE7"/>
    <w:rsid w:val="002D69F4"/>
    <w:rsid w:val="002D6B6D"/>
    <w:rsid w:val="002D6F11"/>
    <w:rsid w:val="002D6F6B"/>
    <w:rsid w:val="002D7320"/>
    <w:rsid w:val="002D7398"/>
    <w:rsid w:val="002D781C"/>
    <w:rsid w:val="002E003C"/>
    <w:rsid w:val="002E0881"/>
    <w:rsid w:val="002E1C37"/>
    <w:rsid w:val="002E2096"/>
    <w:rsid w:val="002E2ED0"/>
    <w:rsid w:val="002E2F2A"/>
    <w:rsid w:val="002E3AAF"/>
    <w:rsid w:val="002E405E"/>
    <w:rsid w:val="002E528D"/>
    <w:rsid w:val="002E534B"/>
    <w:rsid w:val="002E554C"/>
    <w:rsid w:val="002E5EDB"/>
    <w:rsid w:val="002E68FA"/>
    <w:rsid w:val="002E7D04"/>
    <w:rsid w:val="002F2291"/>
    <w:rsid w:val="002F2367"/>
    <w:rsid w:val="002F24FE"/>
    <w:rsid w:val="002F3D41"/>
    <w:rsid w:val="002F5359"/>
    <w:rsid w:val="002F5BD0"/>
    <w:rsid w:val="002F5C89"/>
    <w:rsid w:val="002F5DA2"/>
    <w:rsid w:val="002F6823"/>
    <w:rsid w:val="002F6C8E"/>
    <w:rsid w:val="002F7191"/>
    <w:rsid w:val="003010A2"/>
    <w:rsid w:val="003019B4"/>
    <w:rsid w:val="003019F4"/>
    <w:rsid w:val="003023A5"/>
    <w:rsid w:val="00302C4F"/>
    <w:rsid w:val="00303A41"/>
    <w:rsid w:val="00303DFE"/>
    <w:rsid w:val="003044F9"/>
    <w:rsid w:val="003047FF"/>
    <w:rsid w:val="00304E07"/>
    <w:rsid w:val="003050C5"/>
    <w:rsid w:val="00305C9D"/>
    <w:rsid w:val="0030794F"/>
    <w:rsid w:val="00310DA7"/>
    <w:rsid w:val="0031175D"/>
    <w:rsid w:val="00311981"/>
    <w:rsid w:val="00311AD7"/>
    <w:rsid w:val="003123EB"/>
    <w:rsid w:val="00312615"/>
    <w:rsid w:val="003151A1"/>
    <w:rsid w:val="00315238"/>
    <w:rsid w:val="00315691"/>
    <w:rsid w:val="00315984"/>
    <w:rsid w:val="00316227"/>
    <w:rsid w:val="0031656E"/>
    <w:rsid w:val="003166AC"/>
    <w:rsid w:val="00316A89"/>
    <w:rsid w:val="00316E23"/>
    <w:rsid w:val="0032025B"/>
    <w:rsid w:val="00321F58"/>
    <w:rsid w:val="00322958"/>
    <w:rsid w:val="00322FDD"/>
    <w:rsid w:val="00325080"/>
    <w:rsid w:val="00325E62"/>
    <w:rsid w:val="003265F7"/>
    <w:rsid w:val="003267F0"/>
    <w:rsid w:val="003270E2"/>
    <w:rsid w:val="003272F0"/>
    <w:rsid w:val="0032796D"/>
    <w:rsid w:val="00330347"/>
    <w:rsid w:val="00330AB6"/>
    <w:rsid w:val="00330FC8"/>
    <w:rsid w:val="003310C7"/>
    <w:rsid w:val="00331D0F"/>
    <w:rsid w:val="0033207D"/>
    <w:rsid w:val="00332639"/>
    <w:rsid w:val="00332961"/>
    <w:rsid w:val="00332A94"/>
    <w:rsid w:val="00333EE7"/>
    <w:rsid w:val="00333F63"/>
    <w:rsid w:val="00334EC7"/>
    <w:rsid w:val="003360B1"/>
    <w:rsid w:val="003362E7"/>
    <w:rsid w:val="00336E3F"/>
    <w:rsid w:val="00336F90"/>
    <w:rsid w:val="003402DD"/>
    <w:rsid w:val="00340369"/>
    <w:rsid w:val="00343765"/>
    <w:rsid w:val="00343BF8"/>
    <w:rsid w:val="00343DBE"/>
    <w:rsid w:val="00343F4F"/>
    <w:rsid w:val="00344AED"/>
    <w:rsid w:val="00344CB8"/>
    <w:rsid w:val="00345CE1"/>
    <w:rsid w:val="00346BDA"/>
    <w:rsid w:val="00347034"/>
    <w:rsid w:val="003502EC"/>
    <w:rsid w:val="0035075C"/>
    <w:rsid w:val="0035103F"/>
    <w:rsid w:val="00351D9C"/>
    <w:rsid w:val="003524AB"/>
    <w:rsid w:val="003525A0"/>
    <w:rsid w:val="00352738"/>
    <w:rsid w:val="00353A3B"/>
    <w:rsid w:val="00353E1F"/>
    <w:rsid w:val="00354174"/>
    <w:rsid w:val="00354549"/>
    <w:rsid w:val="003550F3"/>
    <w:rsid w:val="0035562B"/>
    <w:rsid w:val="00356145"/>
    <w:rsid w:val="0035668B"/>
    <w:rsid w:val="00357126"/>
    <w:rsid w:val="00357723"/>
    <w:rsid w:val="003601CB"/>
    <w:rsid w:val="00361576"/>
    <w:rsid w:val="00361F6C"/>
    <w:rsid w:val="0036288C"/>
    <w:rsid w:val="003628D0"/>
    <w:rsid w:val="00364788"/>
    <w:rsid w:val="00364930"/>
    <w:rsid w:val="00364C54"/>
    <w:rsid w:val="003656CF"/>
    <w:rsid w:val="00366B08"/>
    <w:rsid w:val="00370629"/>
    <w:rsid w:val="00370CD1"/>
    <w:rsid w:val="00371CC0"/>
    <w:rsid w:val="00371F64"/>
    <w:rsid w:val="00372C94"/>
    <w:rsid w:val="00372EB5"/>
    <w:rsid w:val="00372F30"/>
    <w:rsid w:val="0037327F"/>
    <w:rsid w:val="00373F73"/>
    <w:rsid w:val="00374279"/>
    <w:rsid w:val="00374C5C"/>
    <w:rsid w:val="00375957"/>
    <w:rsid w:val="00375D48"/>
    <w:rsid w:val="00376083"/>
    <w:rsid w:val="0037659A"/>
    <w:rsid w:val="0037711E"/>
    <w:rsid w:val="00377354"/>
    <w:rsid w:val="00377516"/>
    <w:rsid w:val="003776AD"/>
    <w:rsid w:val="003779E2"/>
    <w:rsid w:val="00377EAA"/>
    <w:rsid w:val="0038016D"/>
    <w:rsid w:val="00380250"/>
    <w:rsid w:val="00380367"/>
    <w:rsid w:val="003806D0"/>
    <w:rsid w:val="00380892"/>
    <w:rsid w:val="003813B4"/>
    <w:rsid w:val="003821DC"/>
    <w:rsid w:val="003834FB"/>
    <w:rsid w:val="00383BF8"/>
    <w:rsid w:val="00384560"/>
    <w:rsid w:val="00384D18"/>
    <w:rsid w:val="00385370"/>
    <w:rsid w:val="0038555C"/>
    <w:rsid w:val="00385CBA"/>
    <w:rsid w:val="003869C8"/>
    <w:rsid w:val="003874F7"/>
    <w:rsid w:val="0038750A"/>
    <w:rsid w:val="00390139"/>
    <w:rsid w:val="00390CC4"/>
    <w:rsid w:val="00390EF7"/>
    <w:rsid w:val="00390F26"/>
    <w:rsid w:val="0039119A"/>
    <w:rsid w:val="0039289F"/>
    <w:rsid w:val="00392ECD"/>
    <w:rsid w:val="00393494"/>
    <w:rsid w:val="00393533"/>
    <w:rsid w:val="00393F65"/>
    <w:rsid w:val="00393FD9"/>
    <w:rsid w:val="00394DAF"/>
    <w:rsid w:val="00395923"/>
    <w:rsid w:val="003959AB"/>
    <w:rsid w:val="00395D60"/>
    <w:rsid w:val="0039621B"/>
    <w:rsid w:val="003962A1"/>
    <w:rsid w:val="00396FB0"/>
    <w:rsid w:val="003979FE"/>
    <w:rsid w:val="00397B74"/>
    <w:rsid w:val="003A0036"/>
    <w:rsid w:val="003A03CF"/>
    <w:rsid w:val="003A08E9"/>
    <w:rsid w:val="003A0B7C"/>
    <w:rsid w:val="003A0D93"/>
    <w:rsid w:val="003A0F83"/>
    <w:rsid w:val="003A0FBD"/>
    <w:rsid w:val="003A1A38"/>
    <w:rsid w:val="003A244F"/>
    <w:rsid w:val="003A289C"/>
    <w:rsid w:val="003A2A49"/>
    <w:rsid w:val="003A38DC"/>
    <w:rsid w:val="003A3ABA"/>
    <w:rsid w:val="003A4525"/>
    <w:rsid w:val="003A4621"/>
    <w:rsid w:val="003A4965"/>
    <w:rsid w:val="003A5432"/>
    <w:rsid w:val="003A60BA"/>
    <w:rsid w:val="003A73D4"/>
    <w:rsid w:val="003A7C46"/>
    <w:rsid w:val="003B03D9"/>
    <w:rsid w:val="003B072C"/>
    <w:rsid w:val="003B17DE"/>
    <w:rsid w:val="003B1BCA"/>
    <w:rsid w:val="003B2253"/>
    <w:rsid w:val="003B22EA"/>
    <w:rsid w:val="003B2581"/>
    <w:rsid w:val="003B28C5"/>
    <w:rsid w:val="003B43E8"/>
    <w:rsid w:val="003B550D"/>
    <w:rsid w:val="003B5B2A"/>
    <w:rsid w:val="003B66FE"/>
    <w:rsid w:val="003C0055"/>
    <w:rsid w:val="003C05E7"/>
    <w:rsid w:val="003C163A"/>
    <w:rsid w:val="003C1A0B"/>
    <w:rsid w:val="003C1ABC"/>
    <w:rsid w:val="003C2134"/>
    <w:rsid w:val="003C26D5"/>
    <w:rsid w:val="003C2B00"/>
    <w:rsid w:val="003C3BA7"/>
    <w:rsid w:val="003C3BD8"/>
    <w:rsid w:val="003C3E0E"/>
    <w:rsid w:val="003C4091"/>
    <w:rsid w:val="003C4C9B"/>
    <w:rsid w:val="003C52B0"/>
    <w:rsid w:val="003C5DC8"/>
    <w:rsid w:val="003C773F"/>
    <w:rsid w:val="003C7743"/>
    <w:rsid w:val="003D01B8"/>
    <w:rsid w:val="003D034F"/>
    <w:rsid w:val="003D059D"/>
    <w:rsid w:val="003D07BD"/>
    <w:rsid w:val="003D11AE"/>
    <w:rsid w:val="003D2041"/>
    <w:rsid w:val="003D205A"/>
    <w:rsid w:val="003D20E7"/>
    <w:rsid w:val="003D2476"/>
    <w:rsid w:val="003D3063"/>
    <w:rsid w:val="003D35DF"/>
    <w:rsid w:val="003D390C"/>
    <w:rsid w:val="003D39A0"/>
    <w:rsid w:val="003D4B69"/>
    <w:rsid w:val="003D501E"/>
    <w:rsid w:val="003D5247"/>
    <w:rsid w:val="003D5A08"/>
    <w:rsid w:val="003D5B17"/>
    <w:rsid w:val="003D6A26"/>
    <w:rsid w:val="003D6EC3"/>
    <w:rsid w:val="003D7CCA"/>
    <w:rsid w:val="003D7EE8"/>
    <w:rsid w:val="003D7FBB"/>
    <w:rsid w:val="003E05FA"/>
    <w:rsid w:val="003E0686"/>
    <w:rsid w:val="003E07A0"/>
    <w:rsid w:val="003E09ED"/>
    <w:rsid w:val="003E0E00"/>
    <w:rsid w:val="003E0FAC"/>
    <w:rsid w:val="003E1596"/>
    <w:rsid w:val="003E1E3A"/>
    <w:rsid w:val="003E2007"/>
    <w:rsid w:val="003E2566"/>
    <w:rsid w:val="003E38D8"/>
    <w:rsid w:val="003E3CFF"/>
    <w:rsid w:val="003E4EFD"/>
    <w:rsid w:val="003E5026"/>
    <w:rsid w:val="003E555E"/>
    <w:rsid w:val="003E643F"/>
    <w:rsid w:val="003E6541"/>
    <w:rsid w:val="003E6720"/>
    <w:rsid w:val="003F05FB"/>
    <w:rsid w:val="003F1CF7"/>
    <w:rsid w:val="003F2ADE"/>
    <w:rsid w:val="003F3172"/>
    <w:rsid w:val="003F3300"/>
    <w:rsid w:val="003F339B"/>
    <w:rsid w:val="003F3F5E"/>
    <w:rsid w:val="003F3FAE"/>
    <w:rsid w:val="003F4197"/>
    <w:rsid w:val="003F430D"/>
    <w:rsid w:val="003F486E"/>
    <w:rsid w:val="003F51C1"/>
    <w:rsid w:val="003F67FC"/>
    <w:rsid w:val="003F6ACC"/>
    <w:rsid w:val="003F7030"/>
    <w:rsid w:val="00400CA1"/>
    <w:rsid w:val="00400FD4"/>
    <w:rsid w:val="004039EB"/>
    <w:rsid w:val="00403F3A"/>
    <w:rsid w:val="004044C1"/>
    <w:rsid w:val="004051E0"/>
    <w:rsid w:val="00406626"/>
    <w:rsid w:val="00406852"/>
    <w:rsid w:val="00406D80"/>
    <w:rsid w:val="00406ECA"/>
    <w:rsid w:val="00407619"/>
    <w:rsid w:val="00410851"/>
    <w:rsid w:val="00410E79"/>
    <w:rsid w:val="0041130C"/>
    <w:rsid w:val="0041197E"/>
    <w:rsid w:val="00411FA0"/>
    <w:rsid w:val="004126EE"/>
    <w:rsid w:val="00413AF8"/>
    <w:rsid w:val="00413CAE"/>
    <w:rsid w:val="0041435E"/>
    <w:rsid w:val="00414681"/>
    <w:rsid w:val="004149CC"/>
    <w:rsid w:val="004151DE"/>
    <w:rsid w:val="00417004"/>
    <w:rsid w:val="0041754C"/>
    <w:rsid w:val="0041757D"/>
    <w:rsid w:val="00417E68"/>
    <w:rsid w:val="0042032E"/>
    <w:rsid w:val="00421858"/>
    <w:rsid w:val="00421F35"/>
    <w:rsid w:val="0042375B"/>
    <w:rsid w:val="00423C1F"/>
    <w:rsid w:val="00425F43"/>
    <w:rsid w:val="004262EB"/>
    <w:rsid w:val="00426457"/>
    <w:rsid w:val="00426F37"/>
    <w:rsid w:val="0043076E"/>
    <w:rsid w:val="0043105A"/>
    <w:rsid w:val="00431404"/>
    <w:rsid w:val="00431B65"/>
    <w:rsid w:val="00431FD4"/>
    <w:rsid w:val="0043202C"/>
    <w:rsid w:val="00432478"/>
    <w:rsid w:val="0043276D"/>
    <w:rsid w:val="00432EDC"/>
    <w:rsid w:val="00433941"/>
    <w:rsid w:val="00433A5D"/>
    <w:rsid w:val="00433B39"/>
    <w:rsid w:val="00433C8C"/>
    <w:rsid w:val="00433F86"/>
    <w:rsid w:val="00435B70"/>
    <w:rsid w:val="00436084"/>
    <w:rsid w:val="00436A49"/>
    <w:rsid w:val="00437B7C"/>
    <w:rsid w:val="0044148C"/>
    <w:rsid w:val="00441704"/>
    <w:rsid w:val="00441D2C"/>
    <w:rsid w:val="00442EE6"/>
    <w:rsid w:val="00443372"/>
    <w:rsid w:val="00444652"/>
    <w:rsid w:val="00444CBA"/>
    <w:rsid w:val="00444F37"/>
    <w:rsid w:val="00445289"/>
    <w:rsid w:val="00445BD3"/>
    <w:rsid w:val="00445C0B"/>
    <w:rsid w:val="004460E4"/>
    <w:rsid w:val="00446510"/>
    <w:rsid w:val="004468AC"/>
    <w:rsid w:val="00446B52"/>
    <w:rsid w:val="00447150"/>
    <w:rsid w:val="00450310"/>
    <w:rsid w:val="0045058E"/>
    <w:rsid w:val="004505D2"/>
    <w:rsid w:val="00450800"/>
    <w:rsid w:val="0045192A"/>
    <w:rsid w:val="0045265A"/>
    <w:rsid w:val="00452664"/>
    <w:rsid w:val="00454686"/>
    <w:rsid w:val="00454693"/>
    <w:rsid w:val="004546CA"/>
    <w:rsid w:val="00454736"/>
    <w:rsid w:val="00454BB7"/>
    <w:rsid w:val="00455C49"/>
    <w:rsid w:val="00456363"/>
    <w:rsid w:val="00456F74"/>
    <w:rsid w:val="004575F4"/>
    <w:rsid w:val="0046056F"/>
    <w:rsid w:val="00460EA7"/>
    <w:rsid w:val="00461D1D"/>
    <w:rsid w:val="0046255F"/>
    <w:rsid w:val="0046259F"/>
    <w:rsid w:val="00462874"/>
    <w:rsid w:val="00463E20"/>
    <w:rsid w:val="0046419C"/>
    <w:rsid w:val="00464A2A"/>
    <w:rsid w:val="0046557D"/>
    <w:rsid w:val="00466177"/>
    <w:rsid w:val="004663E5"/>
    <w:rsid w:val="004671BE"/>
    <w:rsid w:val="0046740D"/>
    <w:rsid w:val="004675B2"/>
    <w:rsid w:val="00470563"/>
    <w:rsid w:val="004709FF"/>
    <w:rsid w:val="00470E49"/>
    <w:rsid w:val="004712AB"/>
    <w:rsid w:val="00471641"/>
    <w:rsid w:val="00471FAC"/>
    <w:rsid w:val="0047222F"/>
    <w:rsid w:val="00472367"/>
    <w:rsid w:val="00472C36"/>
    <w:rsid w:val="0047339A"/>
    <w:rsid w:val="0047406E"/>
    <w:rsid w:val="00474DF0"/>
    <w:rsid w:val="004758EE"/>
    <w:rsid w:val="004770E6"/>
    <w:rsid w:val="0047726F"/>
    <w:rsid w:val="00477762"/>
    <w:rsid w:val="00477977"/>
    <w:rsid w:val="00477A24"/>
    <w:rsid w:val="00477BC8"/>
    <w:rsid w:val="00477FC0"/>
    <w:rsid w:val="00480009"/>
    <w:rsid w:val="00480D57"/>
    <w:rsid w:val="004810AF"/>
    <w:rsid w:val="0048199C"/>
    <w:rsid w:val="004821D4"/>
    <w:rsid w:val="00482B34"/>
    <w:rsid w:val="00483B95"/>
    <w:rsid w:val="00484418"/>
    <w:rsid w:val="0048506B"/>
    <w:rsid w:val="00485C43"/>
    <w:rsid w:val="00486549"/>
    <w:rsid w:val="00486895"/>
    <w:rsid w:val="00490DA6"/>
    <w:rsid w:val="00491836"/>
    <w:rsid w:val="0049331E"/>
    <w:rsid w:val="0049339B"/>
    <w:rsid w:val="004933ED"/>
    <w:rsid w:val="00495FEE"/>
    <w:rsid w:val="00496315"/>
    <w:rsid w:val="0049680A"/>
    <w:rsid w:val="00496BE9"/>
    <w:rsid w:val="004973C5"/>
    <w:rsid w:val="0049799D"/>
    <w:rsid w:val="004A0885"/>
    <w:rsid w:val="004A20A8"/>
    <w:rsid w:val="004A3D3D"/>
    <w:rsid w:val="004A3EF6"/>
    <w:rsid w:val="004A5504"/>
    <w:rsid w:val="004A5D74"/>
    <w:rsid w:val="004A6029"/>
    <w:rsid w:val="004A64B9"/>
    <w:rsid w:val="004A772B"/>
    <w:rsid w:val="004A7D27"/>
    <w:rsid w:val="004B0423"/>
    <w:rsid w:val="004B1725"/>
    <w:rsid w:val="004B2333"/>
    <w:rsid w:val="004B23CC"/>
    <w:rsid w:val="004B2698"/>
    <w:rsid w:val="004B2F3C"/>
    <w:rsid w:val="004B31CF"/>
    <w:rsid w:val="004B32ED"/>
    <w:rsid w:val="004B380F"/>
    <w:rsid w:val="004B3E35"/>
    <w:rsid w:val="004B4331"/>
    <w:rsid w:val="004B4BD9"/>
    <w:rsid w:val="004B60FB"/>
    <w:rsid w:val="004B6247"/>
    <w:rsid w:val="004B7B88"/>
    <w:rsid w:val="004B7D2C"/>
    <w:rsid w:val="004B7D4E"/>
    <w:rsid w:val="004C0393"/>
    <w:rsid w:val="004C1CB1"/>
    <w:rsid w:val="004C1FFC"/>
    <w:rsid w:val="004C234B"/>
    <w:rsid w:val="004C2762"/>
    <w:rsid w:val="004C30AB"/>
    <w:rsid w:val="004C37CF"/>
    <w:rsid w:val="004C538E"/>
    <w:rsid w:val="004C5F6F"/>
    <w:rsid w:val="004C5FAA"/>
    <w:rsid w:val="004C6A42"/>
    <w:rsid w:val="004C726E"/>
    <w:rsid w:val="004C7856"/>
    <w:rsid w:val="004D0036"/>
    <w:rsid w:val="004D08CE"/>
    <w:rsid w:val="004D1042"/>
    <w:rsid w:val="004D22EF"/>
    <w:rsid w:val="004D2E8A"/>
    <w:rsid w:val="004D33A4"/>
    <w:rsid w:val="004D3542"/>
    <w:rsid w:val="004D3B01"/>
    <w:rsid w:val="004D3CAE"/>
    <w:rsid w:val="004D429C"/>
    <w:rsid w:val="004D42CD"/>
    <w:rsid w:val="004D437F"/>
    <w:rsid w:val="004D524C"/>
    <w:rsid w:val="004D568D"/>
    <w:rsid w:val="004D573E"/>
    <w:rsid w:val="004D5C07"/>
    <w:rsid w:val="004D6ECE"/>
    <w:rsid w:val="004D7651"/>
    <w:rsid w:val="004D7ED8"/>
    <w:rsid w:val="004E04C8"/>
    <w:rsid w:val="004E04D7"/>
    <w:rsid w:val="004E0889"/>
    <w:rsid w:val="004E0B85"/>
    <w:rsid w:val="004E1E07"/>
    <w:rsid w:val="004E21ED"/>
    <w:rsid w:val="004E2366"/>
    <w:rsid w:val="004E2673"/>
    <w:rsid w:val="004E3499"/>
    <w:rsid w:val="004F04C9"/>
    <w:rsid w:val="004F080E"/>
    <w:rsid w:val="004F18DF"/>
    <w:rsid w:val="004F1FF5"/>
    <w:rsid w:val="004F21D8"/>
    <w:rsid w:val="004F23D4"/>
    <w:rsid w:val="004F2DF2"/>
    <w:rsid w:val="004F34C0"/>
    <w:rsid w:val="004F3609"/>
    <w:rsid w:val="004F3833"/>
    <w:rsid w:val="004F38CD"/>
    <w:rsid w:val="004F3DC0"/>
    <w:rsid w:val="004F4222"/>
    <w:rsid w:val="004F5737"/>
    <w:rsid w:val="004F60E7"/>
    <w:rsid w:val="004F6551"/>
    <w:rsid w:val="00500324"/>
    <w:rsid w:val="005006B8"/>
    <w:rsid w:val="00500808"/>
    <w:rsid w:val="005011F2"/>
    <w:rsid w:val="00501A3C"/>
    <w:rsid w:val="00501A45"/>
    <w:rsid w:val="00501EB6"/>
    <w:rsid w:val="005021AA"/>
    <w:rsid w:val="005022F9"/>
    <w:rsid w:val="00502A12"/>
    <w:rsid w:val="005035D6"/>
    <w:rsid w:val="00504290"/>
    <w:rsid w:val="00504EEC"/>
    <w:rsid w:val="00505861"/>
    <w:rsid w:val="00505885"/>
    <w:rsid w:val="00505F29"/>
    <w:rsid w:val="00506892"/>
    <w:rsid w:val="005075BF"/>
    <w:rsid w:val="005075CA"/>
    <w:rsid w:val="00507F56"/>
    <w:rsid w:val="00510244"/>
    <w:rsid w:val="00511B76"/>
    <w:rsid w:val="00511CE1"/>
    <w:rsid w:val="005126AD"/>
    <w:rsid w:val="005130CF"/>
    <w:rsid w:val="005133CF"/>
    <w:rsid w:val="00513DA1"/>
    <w:rsid w:val="005144DA"/>
    <w:rsid w:val="00514F00"/>
    <w:rsid w:val="00516B7B"/>
    <w:rsid w:val="00516DF6"/>
    <w:rsid w:val="00521170"/>
    <w:rsid w:val="00522190"/>
    <w:rsid w:val="005224A2"/>
    <w:rsid w:val="0052279A"/>
    <w:rsid w:val="00522D63"/>
    <w:rsid w:val="00523830"/>
    <w:rsid w:val="0052422B"/>
    <w:rsid w:val="005247C0"/>
    <w:rsid w:val="00524F56"/>
    <w:rsid w:val="00525AB0"/>
    <w:rsid w:val="005263A1"/>
    <w:rsid w:val="0052702B"/>
    <w:rsid w:val="005277A1"/>
    <w:rsid w:val="00527976"/>
    <w:rsid w:val="00530315"/>
    <w:rsid w:val="0053114E"/>
    <w:rsid w:val="005314EA"/>
    <w:rsid w:val="00532E2B"/>
    <w:rsid w:val="00533655"/>
    <w:rsid w:val="00533E61"/>
    <w:rsid w:val="0053443E"/>
    <w:rsid w:val="00534A44"/>
    <w:rsid w:val="0053577C"/>
    <w:rsid w:val="00535BDF"/>
    <w:rsid w:val="00540BA0"/>
    <w:rsid w:val="00540C84"/>
    <w:rsid w:val="00540D44"/>
    <w:rsid w:val="00540EFF"/>
    <w:rsid w:val="0054107B"/>
    <w:rsid w:val="00541556"/>
    <w:rsid w:val="00541608"/>
    <w:rsid w:val="00542DE6"/>
    <w:rsid w:val="00543342"/>
    <w:rsid w:val="005434D8"/>
    <w:rsid w:val="0054376D"/>
    <w:rsid w:val="00543F8F"/>
    <w:rsid w:val="005446A7"/>
    <w:rsid w:val="005448CA"/>
    <w:rsid w:val="0054548F"/>
    <w:rsid w:val="005459AE"/>
    <w:rsid w:val="005469FC"/>
    <w:rsid w:val="00550682"/>
    <w:rsid w:val="00551ADC"/>
    <w:rsid w:val="00552142"/>
    <w:rsid w:val="00552D95"/>
    <w:rsid w:val="005544BD"/>
    <w:rsid w:val="00554FA1"/>
    <w:rsid w:val="005553B3"/>
    <w:rsid w:val="0055562A"/>
    <w:rsid w:val="00555ABF"/>
    <w:rsid w:val="005567FF"/>
    <w:rsid w:val="00556D17"/>
    <w:rsid w:val="00556EF2"/>
    <w:rsid w:val="00557240"/>
    <w:rsid w:val="00557A4D"/>
    <w:rsid w:val="00557AAE"/>
    <w:rsid w:val="00560293"/>
    <w:rsid w:val="00561250"/>
    <w:rsid w:val="00561326"/>
    <w:rsid w:val="00561691"/>
    <w:rsid w:val="005624FE"/>
    <w:rsid w:val="00562796"/>
    <w:rsid w:val="00563623"/>
    <w:rsid w:val="00563958"/>
    <w:rsid w:val="00563C3A"/>
    <w:rsid w:val="00565760"/>
    <w:rsid w:val="00565DEA"/>
    <w:rsid w:val="005666C8"/>
    <w:rsid w:val="00566D92"/>
    <w:rsid w:val="00566F0D"/>
    <w:rsid w:val="0056792B"/>
    <w:rsid w:val="005703F1"/>
    <w:rsid w:val="00571002"/>
    <w:rsid w:val="005727E9"/>
    <w:rsid w:val="00572C81"/>
    <w:rsid w:val="00572CFA"/>
    <w:rsid w:val="00576106"/>
    <w:rsid w:val="00576145"/>
    <w:rsid w:val="00576159"/>
    <w:rsid w:val="005763D9"/>
    <w:rsid w:val="00576483"/>
    <w:rsid w:val="0057688E"/>
    <w:rsid w:val="00576E74"/>
    <w:rsid w:val="00577579"/>
    <w:rsid w:val="00577DDB"/>
    <w:rsid w:val="00580316"/>
    <w:rsid w:val="005806BB"/>
    <w:rsid w:val="00580CDE"/>
    <w:rsid w:val="0058107F"/>
    <w:rsid w:val="005819E5"/>
    <w:rsid w:val="00581B67"/>
    <w:rsid w:val="005824B3"/>
    <w:rsid w:val="00582A56"/>
    <w:rsid w:val="005834FC"/>
    <w:rsid w:val="00585A6B"/>
    <w:rsid w:val="00586B4C"/>
    <w:rsid w:val="00586D4E"/>
    <w:rsid w:val="005875AC"/>
    <w:rsid w:val="0059101F"/>
    <w:rsid w:val="00591E40"/>
    <w:rsid w:val="005922B2"/>
    <w:rsid w:val="00592A42"/>
    <w:rsid w:val="00592AA9"/>
    <w:rsid w:val="00593095"/>
    <w:rsid w:val="00593338"/>
    <w:rsid w:val="005939B5"/>
    <w:rsid w:val="00593E16"/>
    <w:rsid w:val="00594DC9"/>
    <w:rsid w:val="00594FDE"/>
    <w:rsid w:val="00596323"/>
    <w:rsid w:val="005965CE"/>
    <w:rsid w:val="00596619"/>
    <w:rsid w:val="0059694A"/>
    <w:rsid w:val="00596F54"/>
    <w:rsid w:val="005A056D"/>
    <w:rsid w:val="005A12E1"/>
    <w:rsid w:val="005A12FE"/>
    <w:rsid w:val="005A1410"/>
    <w:rsid w:val="005A1B4C"/>
    <w:rsid w:val="005A1BE3"/>
    <w:rsid w:val="005A35AB"/>
    <w:rsid w:val="005A3A70"/>
    <w:rsid w:val="005A4520"/>
    <w:rsid w:val="005A4771"/>
    <w:rsid w:val="005A5CAF"/>
    <w:rsid w:val="005A5E30"/>
    <w:rsid w:val="005A68B1"/>
    <w:rsid w:val="005A69B5"/>
    <w:rsid w:val="005A6A15"/>
    <w:rsid w:val="005A7248"/>
    <w:rsid w:val="005B02C3"/>
    <w:rsid w:val="005B0763"/>
    <w:rsid w:val="005B0C52"/>
    <w:rsid w:val="005B11C2"/>
    <w:rsid w:val="005B25B2"/>
    <w:rsid w:val="005B2C94"/>
    <w:rsid w:val="005B4428"/>
    <w:rsid w:val="005B502D"/>
    <w:rsid w:val="005B5131"/>
    <w:rsid w:val="005B6411"/>
    <w:rsid w:val="005B71A5"/>
    <w:rsid w:val="005B7260"/>
    <w:rsid w:val="005B77BC"/>
    <w:rsid w:val="005C028A"/>
    <w:rsid w:val="005C034E"/>
    <w:rsid w:val="005C13DA"/>
    <w:rsid w:val="005C180B"/>
    <w:rsid w:val="005C255C"/>
    <w:rsid w:val="005C318B"/>
    <w:rsid w:val="005C3D76"/>
    <w:rsid w:val="005C3FAA"/>
    <w:rsid w:val="005C418B"/>
    <w:rsid w:val="005C4C2A"/>
    <w:rsid w:val="005C7667"/>
    <w:rsid w:val="005D0260"/>
    <w:rsid w:val="005D1183"/>
    <w:rsid w:val="005D15A6"/>
    <w:rsid w:val="005D19DB"/>
    <w:rsid w:val="005D19E5"/>
    <w:rsid w:val="005D1D93"/>
    <w:rsid w:val="005D2D03"/>
    <w:rsid w:val="005D2EE9"/>
    <w:rsid w:val="005D35A2"/>
    <w:rsid w:val="005D38C1"/>
    <w:rsid w:val="005D58CA"/>
    <w:rsid w:val="005D62CF"/>
    <w:rsid w:val="005D6784"/>
    <w:rsid w:val="005E0147"/>
    <w:rsid w:val="005E05D2"/>
    <w:rsid w:val="005E1ABC"/>
    <w:rsid w:val="005E1D8F"/>
    <w:rsid w:val="005E250A"/>
    <w:rsid w:val="005E2567"/>
    <w:rsid w:val="005E329A"/>
    <w:rsid w:val="005E3DB3"/>
    <w:rsid w:val="005E3E47"/>
    <w:rsid w:val="005E515B"/>
    <w:rsid w:val="005E60A5"/>
    <w:rsid w:val="005E672A"/>
    <w:rsid w:val="005E6919"/>
    <w:rsid w:val="005E697F"/>
    <w:rsid w:val="005E742F"/>
    <w:rsid w:val="005E7D31"/>
    <w:rsid w:val="005F3AAB"/>
    <w:rsid w:val="005F40DD"/>
    <w:rsid w:val="005F48BB"/>
    <w:rsid w:val="005F4A97"/>
    <w:rsid w:val="005F6530"/>
    <w:rsid w:val="00600278"/>
    <w:rsid w:val="0060075F"/>
    <w:rsid w:val="00600A01"/>
    <w:rsid w:val="00600C6E"/>
    <w:rsid w:val="00600F4A"/>
    <w:rsid w:val="00601062"/>
    <w:rsid w:val="00601E78"/>
    <w:rsid w:val="006031A3"/>
    <w:rsid w:val="0060320D"/>
    <w:rsid w:val="00603DF0"/>
    <w:rsid w:val="0060452E"/>
    <w:rsid w:val="00605CBF"/>
    <w:rsid w:val="00606612"/>
    <w:rsid w:val="006071DA"/>
    <w:rsid w:val="00607EB4"/>
    <w:rsid w:val="00610789"/>
    <w:rsid w:val="00610C43"/>
    <w:rsid w:val="00610C4F"/>
    <w:rsid w:val="006110B9"/>
    <w:rsid w:val="006121E0"/>
    <w:rsid w:val="00612C0A"/>
    <w:rsid w:val="0061338B"/>
    <w:rsid w:val="00613B1E"/>
    <w:rsid w:val="00613B3B"/>
    <w:rsid w:val="00613E70"/>
    <w:rsid w:val="006142CA"/>
    <w:rsid w:val="00614F15"/>
    <w:rsid w:val="00615508"/>
    <w:rsid w:val="00615976"/>
    <w:rsid w:val="00615B35"/>
    <w:rsid w:val="00615B53"/>
    <w:rsid w:val="00616908"/>
    <w:rsid w:val="00616C51"/>
    <w:rsid w:val="006171FA"/>
    <w:rsid w:val="0061720F"/>
    <w:rsid w:val="00617CFC"/>
    <w:rsid w:val="00617E40"/>
    <w:rsid w:val="0062019F"/>
    <w:rsid w:val="00620A23"/>
    <w:rsid w:val="00620AC8"/>
    <w:rsid w:val="00621120"/>
    <w:rsid w:val="006221B5"/>
    <w:rsid w:val="0062290B"/>
    <w:rsid w:val="00622BB4"/>
    <w:rsid w:val="00623536"/>
    <w:rsid w:val="00624243"/>
    <w:rsid w:val="006244A3"/>
    <w:rsid w:val="006246AC"/>
    <w:rsid w:val="00624C6B"/>
    <w:rsid w:val="00624E0C"/>
    <w:rsid w:val="00626D5F"/>
    <w:rsid w:val="00627A9C"/>
    <w:rsid w:val="00627B4F"/>
    <w:rsid w:val="00627E9F"/>
    <w:rsid w:val="00630F1A"/>
    <w:rsid w:val="0063143B"/>
    <w:rsid w:val="00631557"/>
    <w:rsid w:val="006315BF"/>
    <w:rsid w:val="00631715"/>
    <w:rsid w:val="00632988"/>
    <w:rsid w:val="006329E8"/>
    <w:rsid w:val="00632A1A"/>
    <w:rsid w:val="00632C3E"/>
    <w:rsid w:val="0063385C"/>
    <w:rsid w:val="006346BE"/>
    <w:rsid w:val="00634B33"/>
    <w:rsid w:val="00634FFE"/>
    <w:rsid w:val="0063544D"/>
    <w:rsid w:val="006355E2"/>
    <w:rsid w:val="00635F83"/>
    <w:rsid w:val="00636430"/>
    <w:rsid w:val="006364BD"/>
    <w:rsid w:val="00636D7E"/>
    <w:rsid w:val="00637112"/>
    <w:rsid w:val="006373BD"/>
    <w:rsid w:val="0063749E"/>
    <w:rsid w:val="00637CDF"/>
    <w:rsid w:val="00640975"/>
    <w:rsid w:val="00640AB1"/>
    <w:rsid w:val="00640FA2"/>
    <w:rsid w:val="00644DD1"/>
    <w:rsid w:val="00644EBA"/>
    <w:rsid w:val="00645072"/>
    <w:rsid w:val="00645A8E"/>
    <w:rsid w:val="00645C8F"/>
    <w:rsid w:val="0064601F"/>
    <w:rsid w:val="00646374"/>
    <w:rsid w:val="006465BE"/>
    <w:rsid w:val="00646B7B"/>
    <w:rsid w:val="00646CBE"/>
    <w:rsid w:val="00647630"/>
    <w:rsid w:val="00647BBC"/>
    <w:rsid w:val="00650311"/>
    <w:rsid w:val="00650567"/>
    <w:rsid w:val="00651573"/>
    <w:rsid w:val="006518FF"/>
    <w:rsid w:val="00651ABB"/>
    <w:rsid w:val="00652695"/>
    <w:rsid w:val="0065277C"/>
    <w:rsid w:val="006527FE"/>
    <w:rsid w:val="006529CC"/>
    <w:rsid w:val="00652C3E"/>
    <w:rsid w:val="00653081"/>
    <w:rsid w:val="00653344"/>
    <w:rsid w:val="00654008"/>
    <w:rsid w:val="0065433B"/>
    <w:rsid w:val="00654E96"/>
    <w:rsid w:val="006567E4"/>
    <w:rsid w:val="00656FAE"/>
    <w:rsid w:val="00657F45"/>
    <w:rsid w:val="00657F7D"/>
    <w:rsid w:val="0066108B"/>
    <w:rsid w:val="00661167"/>
    <w:rsid w:val="00661269"/>
    <w:rsid w:val="006616DB"/>
    <w:rsid w:val="00661B55"/>
    <w:rsid w:val="00662ABE"/>
    <w:rsid w:val="00662B63"/>
    <w:rsid w:val="00662D95"/>
    <w:rsid w:val="006630C4"/>
    <w:rsid w:val="006631F1"/>
    <w:rsid w:val="00663C60"/>
    <w:rsid w:val="006644A7"/>
    <w:rsid w:val="006648E1"/>
    <w:rsid w:val="00664C8D"/>
    <w:rsid w:val="00664CF9"/>
    <w:rsid w:val="00665E51"/>
    <w:rsid w:val="00666496"/>
    <w:rsid w:val="006664F3"/>
    <w:rsid w:val="0066674E"/>
    <w:rsid w:val="006669DC"/>
    <w:rsid w:val="006703C4"/>
    <w:rsid w:val="00671262"/>
    <w:rsid w:val="00672962"/>
    <w:rsid w:val="00672F9A"/>
    <w:rsid w:val="006737C9"/>
    <w:rsid w:val="00673989"/>
    <w:rsid w:val="00673B87"/>
    <w:rsid w:val="006751CA"/>
    <w:rsid w:val="00676060"/>
    <w:rsid w:val="0067608C"/>
    <w:rsid w:val="00676463"/>
    <w:rsid w:val="006765C2"/>
    <w:rsid w:val="00676A6B"/>
    <w:rsid w:val="00676E5B"/>
    <w:rsid w:val="006777D9"/>
    <w:rsid w:val="0067794E"/>
    <w:rsid w:val="00680081"/>
    <w:rsid w:val="0068060A"/>
    <w:rsid w:val="0068090C"/>
    <w:rsid w:val="0068102E"/>
    <w:rsid w:val="00681E25"/>
    <w:rsid w:val="00682367"/>
    <w:rsid w:val="0068281D"/>
    <w:rsid w:val="00683685"/>
    <w:rsid w:val="00684703"/>
    <w:rsid w:val="00684BFB"/>
    <w:rsid w:val="00684FB4"/>
    <w:rsid w:val="00685C36"/>
    <w:rsid w:val="00685C84"/>
    <w:rsid w:val="00685D8E"/>
    <w:rsid w:val="006866D2"/>
    <w:rsid w:val="00686C45"/>
    <w:rsid w:val="00687A3C"/>
    <w:rsid w:val="00687A7B"/>
    <w:rsid w:val="0069060D"/>
    <w:rsid w:val="006907D3"/>
    <w:rsid w:val="00690BE1"/>
    <w:rsid w:val="00690FB6"/>
    <w:rsid w:val="00691191"/>
    <w:rsid w:val="006913A0"/>
    <w:rsid w:val="00691B7E"/>
    <w:rsid w:val="00692561"/>
    <w:rsid w:val="00692D30"/>
    <w:rsid w:val="00693645"/>
    <w:rsid w:val="006939A6"/>
    <w:rsid w:val="0069405A"/>
    <w:rsid w:val="0069663A"/>
    <w:rsid w:val="006970C3"/>
    <w:rsid w:val="0069791E"/>
    <w:rsid w:val="00697F8F"/>
    <w:rsid w:val="006A0D14"/>
    <w:rsid w:val="006A0D72"/>
    <w:rsid w:val="006A106C"/>
    <w:rsid w:val="006A10FD"/>
    <w:rsid w:val="006A13EA"/>
    <w:rsid w:val="006A178A"/>
    <w:rsid w:val="006A1827"/>
    <w:rsid w:val="006A1D29"/>
    <w:rsid w:val="006A2D8B"/>
    <w:rsid w:val="006A3568"/>
    <w:rsid w:val="006A39B7"/>
    <w:rsid w:val="006A4974"/>
    <w:rsid w:val="006A4F4E"/>
    <w:rsid w:val="006A50ED"/>
    <w:rsid w:val="006A57D6"/>
    <w:rsid w:val="006A5C84"/>
    <w:rsid w:val="006A6B5D"/>
    <w:rsid w:val="006B044F"/>
    <w:rsid w:val="006B0B50"/>
    <w:rsid w:val="006B273B"/>
    <w:rsid w:val="006B34CC"/>
    <w:rsid w:val="006B3BDD"/>
    <w:rsid w:val="006B3D5D"/>
    <w:rsid w:val="006B4E58"/>
    <w:rsid w:val="006B57A1"/>
    <w:rsid w:val="006B5B5C"/>
    <w:rsid w:val="006B6396"/>
    <w:rsid w:val="006B6605"/>
    <w:rsid w:val="006B6933"/>
    <w:rsid w:val="006B6D56"/>
    <w:rsid w:val="006B727F"/>
    <w:rsid w:val="006B752C"/>
    <w:rsid w:val="006B786D"/>
    <w:rsid w:val="006B7D1F"/>
    <w:rsid w:val="006B7F52"/>
    <w:rsid w:val="006C01D5"/>
    <w:rsid w:val="006C0267"/>
    <w:rsid w:val="006C04F8"/>
    <w:rsid w:val="006C0DFC"/>
    <w:rsid w:val="006C11BD"/>
    <w:rsid w:val="006C1452"/>
    <w:rsid w:val="006C2015"/>
    <w:rsid w:val="006C248A"/>
    <w:rsid w:val="006C29F0"/>
    <w:rsid w:val="006C2F62"/>
    <w:rsid w:val="006C2F87"/>
    <w:rsid w:val="006C3D6A"/>
    <w:rsid w:val="006C3F09"/>
    <w:rsid w:val="006C573A"/>
    <w:rsid w:val="006C6222"/>
    <w:rsid w:val="006C72F8"/>
    <w:rsid w:val="006C78BE"/>
    <w:rsid w:val="006D04AB"/>
    <w:rsid w:val="006D0BE4"/>
    <w:rsid w:val="006D155C"/>
    <w:rsid w:val="006D1AB8"/>
    <w:rsid w:val="006D1E24"/>
    <w:rsid w:val="006D2AC7"/>
    <w:rsid w:val="006D312F"/>
    <w:rsid w:val="006D33D9"/>
    <w:rsid w:val="006D38C7"/>
    <w:rsid w:val="006D3CCE"/>
    <w:rsid w:val="006D4698"/>
    <w:rsid w:val="006D56B5"/>
    <w:rsid w:val="006D5771"/>
    <w:rsid w:val="006D6325"/>
    <w:rsid w:val="006D65CB"/>
    <w:rsid w:val="006D67D9"/>
    <w:rsid w:val="006E08C9"/>
    <w:rsid w:val="006E1A6E"/>
    <w:rsid w:val="006E24D1"/>
    <w:rsid w:val="006E262D"/>
    <w:rsid w:val="006E2829"/>
    <w:rsid w:val="006E29E7"/>
    <w:rsid w:val="006E34D2"/>
    <w:rsid w:val="006E3954"/>
    <w:rsid w:val="006E3A28"/>
    <w:rsid w:val="006E3EFA"/>
    <w:rsid w:val="006E4272"/>
    <w:rsid w:val="006E42F0"/>
    <w:rsid w:val="006E46BB"/>
    <w:rsid w:val="006E5714"/>
    <w:rsid w:val="006E5B11"/>
    <w:rsid w:val="006E5EF6"/>
    <w:rsid w:val="006E602D"/>
    <w:rsid w:val="006E60AE"/>
    <w:rsid w:val="006E61F4"/>
    <w:rsid w:val="006E63DF"/>
    <w:rsid w:val="006E6E49"/>
    <w:rsid w:val="006E71A8"/>
    <w:rsid w:val="006E72F8"/>
    <w:rsid w:val="006E755F"/>
    <w:rsid w:val="006E76B1"/>
    <w:rsid w:val="006E771D"/>
    <w:rsid w:val="006E7FA0"/>
    <w:rsid w:val="006F019B"/>
    <w:rsid w:val="006F030A"/>
    <w:rsid w:val="006F0CF3"/>
    <w:rsid w:val="006F11C3"/>
    <w:rsid w:val="006F1336"/>
    <w:rsid w:val="006F1CB8"/>
    <w:rsid w:val="006F3770"/>
    <w:rsid w:val="006F3B66"/>
    <w:rsid w:val="006F3CF6"/>
    <w:rsid w:val="006F45FA"/>
    <w:rsid w:val="006F4657"/>
    <w:rsid w:val="006F6553"/>
    <w:rsid w:val="006F782F"/>
    <w:rsid w:val="006F78E9"/>
    <w:rsid w:val="007007AC"/>
    <w:rsid w:val="00700999"/>
    <w:rsid w:val="00700AB3"/>
    <w:rsid w:val="00700C00"/>
    <w:rsid w:val="00700E1A"/>
    <w:rsid w:val="00701033"/>
    <w:rsid w:val="007010D0"/>
    <w:rsid w:val="00701614"/>
    <w:rsid w:val="00701648"/>
    <w:rsid w:val="00702232"/>
    <w:rsid w:val="0070231B"/>
    <w:rsid w:val="00703777"/>
    <w:rsid w:val="00703A7C"/>
    <w:rsid w:val="00703EC1"/>
    <w:rsid w:val="0070439F"/>
    <w:rsid w:val="0070471C"/>
    <w:rsid w:val="00704FDC"/>
    <w:rsid w:val="00705926"/>
    <w:rsid w:val="0070623D"/>
    <w:rsid w:val="007064A7"/>
    <w:rsid w:val="00706535"/>
    <w:rsid w:val="007067FB"/>
    <w:rsid w:val="007072FA"/>
    <w:rsid w:val="00707E8C"/>
    <w:rsid w:val="00710B25"/>
    <w:rsid w:val="00710D91"/>
    <w:rsid w:val="00711C21"/>
    <w:rsid w:val="0071210F"/>
    <w:rsid w:val="00712407"/>
    <w:rsid w:val="00712B9F"/>
    <w:rsid w:val="007142DA"/>
    <w:rsid w:val="00714568"/>
    <w:rsid w:val="00714603"/>
    <w:rsid w:val="00714D29"/>
    <w:rsid w:val="00715422"/>
    <w:rsid w:val="00715A58"/>
    <w:rsid w:val="00715B27"/>
    <w:rsid w:val="0071608E"/>
    <w:rsid w:val="00716F3A"/>
    <w:rsid w:val="007177A4"/>
    <w:rsid w:val="00720354"/>
    <w:rsid w:val="007217E5"/>
    <w:rsid w:val="00721A75"/>
    <w:rsid w:val="00721B54"/>
    <w:rsid w:val="00721D0F"/>
    <w:rsid w:val="00721D35"/>
    <w:rsid w:val="00721FCC"/>
    <w:rsid w:val="0072223D"/>
    <w:rsid w:val="00722524"/>
    <w:rsid w:val="00722B78"/>
    <w:rsid w:val="00723532"/>
    <w:rsid w:val="00723DAD"/>
    <w:rsid w:val="0072402D"/>
    <w:rsid w:val="007258D8"/>
    <w:rsid w:val="00725DCA"/>
    <w:rsid w:val="007276D7"/>
    <w:rsid w:val="00730124"/>
    <w:rsid w:val="0073076E"/>
    <w:rsid w:val="00730D5D"/>
    <w:rsid w:val="00731137"/>
    <w:rsid w:val="007315A7"/>
    <w:rsid w:val="00731C1B"/>
    <w:rsid w:val="00731D27"/>
    <w:rsid w:val="0073215F"/>
    <w:rsid w:val="00732186"/>
    <w:rsid w:val="007333E4"/>
    <w:rsid w:val="00733513"/>
    <w:rsid w:val="007337F9"/>
    <w:rsid w:val="00733D39"/>
    <w:rsid w:val="00733EDB"/>
    <w:rsid w:val="00734964"/>
    <w:rsid w:val="00734DC9"/>
    <w:rsid w:val="00734FC5"/>
    <w:rsid w:val="007357AA"/>
    <w:rsid w:val="007359C2"/>
    <w:rsid w:val="00735AC2"/>
    <w:rsid w:val="00735B3A"/>
    <w:rsid w:val="00735BCF"/>
    <w:rsid w:val="00735D54"/>
    <w:rsid w:val="0073629B"/>
    <w:rsid w:val="0073789E"/>
    <w:rsid w:val="007404C3"/>
    <w:rsid w:val="007404D5"/>
    <w:rsid w:val="007405E7"/>
    <w:rsid w:val="007423FC"/>
    <w:rsid w:val="007425E8"/>
    <w:rsid w:val="00742EB5"/>
    <w:rsid w:val="00742FEF"/>
    <w:rsid w:val="00743460"/>
    <w:rsid w:val="00743BE0"/>
    <w:rsid w:val="00743C16"/>
    <w:rsid w:val="00744C4E"/>
    <w:rsid w:val="007457FE"/>
    <w:rsid w:val="00745B09"/>
    <w:rsid w:val="00746E6B"/>
    <w:rsid w:val="00747BBB"/>
    <w:rsid w:val="00750622"/>
    <w:rsid w:val="00750944"/>
    <w:rsid w:val="0075124C"/>
    <w:rsid w:val="00751A88"/>
    <w:rsid w:val="007527B7"/>
    <w:rsid w:val="00752A55"/>
    <w:rsid w:val="00752F94"/>
    <w:rsid w:val="007536E7"/>
    <w:rsid w:val="0075429E"/>
    <w:rsid w:val="00754358"/>
    <w:rsid w:val="00754B9E"/>
    <w:rsid w:val="00754CD8"/>
    <w:rsid w:val="00754F61"/>
    <w:rsid w:val="00755C59"/>
    <w:rsid w:val="00756020"/>
    <w:rsid w:val="0075698C"/>
    <w:rsid w:val="00756D79"/>
    <w:rsid w:val="0075785E"/>
    <w:rsid w:val="00757A7B"/>
    <w:rsid w:val="00757CD9"/>
    <w:rsid w:val="00760657"/>
    <w:rsid w:val="00761049"/>
    <w:rsid w:val="0076146D"/>
    <w:rsid w:val="0076228A"/>
    <w:rsid w:val="0076339F"/>
    <w:rsid w:val="0076368A"/>
    <w:rsid w:val="0076420D"/>
    <w:rsid w:val="00764D14"/>
    <w:rsid w:val="00765C6F"/>
    <w:rsid w:val="00765D21"/>
    <w:rsid w:val="00766168"/>
    <w:rsid w:val="007666BA"/>
    <w:rsid w:val="007669C3"/>
    <w:rsid w:val="00767102"/>
    <w:rsid w:val="00770117"/>
    <w:rsid w:val="007701D2"/>
    <w:rsid w:val="00773802"/>
    <w:rsid w:val="00773D26"/>
    <w:rsid w:val="00774023"/>
    <w:rsid w:val="007747B8"/>
    <w:rsid w:val="007749E1"/>
    <w:rsid w:val="00774BF1"/>
    <w:rsid w:val="00774F6A"/>
    <w:rsid w:val="00775712"/>
    <w:rsid w:val="00775EB1"/>
    <w:rsid w:val="00776E6E"/>
    <w:rsid w:val="00776F65"/>
    <w:rsid w:val="0077739C"/>
    <w:rsid w:val="00777A99"/>
    <w:rsid w:val="00780035"/>
    <w:rsid w:val="00780F28"/>
    <w:rsid w:val="007816A2"/>
    <w:rsid w:val="0078238B"/>
    <w:rsid w:val="007828A6"/>
    <w:rsid w:val="00783101"/>
    <w:rsid w:val="007845B1"/>
    <w:rsid w:val="00784611"/>
    <w:rsid w:val="007847D3"/>
    <w:rsid w:val="00784D91"/>
    <w:rsid w:val="0078508F"/>
    <w:rsid w:val="00785696"/>
    <w:rsid w:val="00786B00"/>
    <w:rsid w:val="00786F16"/>
    <w:rsid w:val="00787163"/>
    <w:rsid w:val="007873BE"/>
    <w:rsid w:val="007878C9"/>
    <w:rsid w:val="007901EA"/>
    <w:rsid w:val="007901F8"/>
    <w:rsid w:val="00790F7D"/>
    <w:rsid w:val="007917EF"/>
    <w:rsid w:val="00791981"/>
    <w:rsid w:val="007919AC"/>
    <w:rsid w:val="00791ED3"/>
    <w:rsid w:val="0079279A"/>
    <w:rsid w:val="0079349B"/>
    <w:rsid w:val="00793DC3"/>
    <w:rsid w:val="00793F81"/>
    <w:rsid w:val="00794AF1"/>
    <w:rsid w:val="00794AF7"/>
    <w:rsid w:val="00795015"/>
    <w:rsid w:val="00795A01"/>
    <w:rsid w:val="00796144"/>
    <w:rsid w:val="007968A8"/>
    <w:rsid w:val="00796903"/>
    <w:rsid w:val="00796934"/>
    <w:rsid w:val="00796D0E"/>
    <w:rsid w:val="007973CC"/>
    <w:rsid w:val="00797CB6"/>
    <w:rsid w:val="007A0436"/>
    <w:rsid w:val="007A04E0"/>
    <w:rsid w:val="007A058F"/>
    <w:rsid w:val="007A109C"/>
    <w:rsid w:val="007A2A10"/>
    <w:rsid w:val="007A2D95"/>
    <w:rsid w:val="007A3389"/>
    <w:rsid w:val="007A49B2"/>
    <w:rsid w:val="007A4FD7"/>
    <w:rsid w:val="007A5549"/>
    <w:rsid w:val="007A5880"/>
    <w:rsid w:val="007A59CA"/>
    <w:rsid w:val="007A7474"/>
    <w:rsid w:val="007B07A6"/>
    <w:rsid w:val="007B084D"/>
    <w:rsid w:val="007B0943"/>
    <w:rsid w:val="007B23DD"/>
    <w:rsid w:val="007B296C"/>
    <w:rsid w:val="007B2ADD"/>
    <w:rsid w:val="007B2B12"/>
    <w:rsid w:val="007B53B4"/>
    <w:rsid w:val="007B5D55"/>
    <w:rsid w:val="007B5EEA"/>
    <w:rsid w:val="007B69C8"/>
    <w:rsid w:val="007B6AE7"/>
    <w:rsid w:val="007B6CB4"/>
    <w:rsid w:val="007B6FA0"/>
    <w:rsid w:val="007B7000"/>
    <w:rsid w:val="007B7DAB"/>
    <w:rsid w:val="007C0124"/>
    <w:rsid w:val="007C0BB8"/>
    <w:rsid w:val="007C0C9D"/>
    <w:rsid w:val="007C0F53"/>
    <w:rsid w:val="007C114A"/>
    <w:rsid w:val="007C2CEC"/>
    <w:rsid w:val="007C2E70"/>
    <w:rsid w:val="007C34A6"/>
    <w:rsid w:val="007C3BB3"/>
    <w:rsid w:val="007C5695"/>
    <w:rsid w:val="007C57C3"/>
    <w:rsid w:val="007C59D0"/>
    <w:rsid w:val="007C59E2"/>
    <w:rsid w:val="007C5C18"/>
    <w:rsid w:val="007C5D23"/>
    <w:rsid w:val="007C5EBC"/>
    <w:rsid w:val="007C60E0"/>
    <w:rsid w:val="007C71A8"/>
    <w:rsid w:val="007C7719"/>
    <w:rsid w:val="007D0D94"/>
    <w:rsid w:val="007D254D"/>
    <w:rsid w:val="007D372E"/>
    <w:rsid w:val="007D4374"/>
    <w:rsid w:val="007D4C9A"/>
    <w:rsid w:val="007D6656"/>
    <w:rsid w:val="007D6F85"/>
    <w:rsid w:val="007D730C"/>
    <w:rsid w:val="007E0ACC"/>
    <w:rsid w:val="007E0ECE"/>
    <w:rsid w:val="007E11FA"/>
    <w:rsid w:val="007E14E0"/>
    <w:rsid w:val="007E2195"/>
    <w:rsid w:val="007E221C"/>
    <w:rsid w:val="007E2291"/>
    <w:rsid w:val="007E2A23"/>
    <w:rsid w:val="007E3707"/>
    <w:rsid w:val="007E493C"/>
    <w:rsid w:val="007E5A31"/>
    <w:rsid w:val="007E6752"/>
    <w:rsid w:val="007E70A2"/>
    <w:rsid w:val="007E794A"/>
    <w:rsid w:val="007F0BCB"/>
    <w:rsid w:val="007F0E07"/>
    <w:rsid w:val="007F0E3F"/>
    <w:rsid w:val="007F0E74"/>
    <w:rsid w:val="007F19D9"/>
    <w:rsid w:val="007F1EB9"/>
    <w:rsid w:val="007F2805"/>
    <w:rsid w:val="007F33AE"/>
    <w:rsid w:val="007F41BD"/>
    <w:rsid w:val="007F4527"/>
    <w:rsid w:val="007F4867"/>
    <w:rsid w:val="007F4E0D"/>
    <w:rsid w:val="007F5E03"/>
    <w:rsid w:val="007F68FF"/>
    <w:rsid w:val="007F693D"/>
    <w:rsid w:val="007F7BAE"/>
    <w:rsid w:val="00800154"/>
    <w:rsid w:val="0080030A"/>
    <w:rsid w:val="00800312"/>
    <w:rsid w:val="008005C5"/>
    <w:rsid w:val="00800D7C"/>
    <w:rsid w:val="00800E8A"/>
    <w:rsid w:val="00801A43"/>
    <w:rsid w:val="00801D67"/>
    <w:rsid w:val="008020F0"/>
    <w:rsid w:val="0080229F"/>
    <w:rsid w:val="00802D31"/>
    <w:rsid w:val="00802DD4"/>
    <w:rsid w:val="00804131"/>
    <w:rsid w:val="00804371"/>
    <w:rsid w:val="00805806"/>
    <w:rsid w:val="008059AF"/>
    <w:rsid w:val="0080622D"/>
    <w:rsid w:val="0080674E"/>
    <w:rsid w:val="00806C26"/>
    <w:rsid w:val="008073B5"/>
    <w:rsid w:val="00811B31"/>
    <w:rsid w:val="00811CDD"/>
    <w:rsid w:val="00811D11"/>
    <w:rsid w:val="00812E48"/>
    <w:rsid w:val="00812E4A"/>
    <w:rsid w:val="00813547"/>
    <w:rsid w:val="008135FA"/>
    <w:rsid w:val="008146EE"/>
    <w:rsid w:val="008147AF"/>
    <w:rsid w:val="0081498B"/>
    <w:rsid w:val="0081596B"/>
    <w:rsid w:val="008159E1"/>
    <w:rsid w:val="00816C9D"/>
    <w:rsid w:val="00817B78"/>
    <w:rsid w:val="008205D0"/>
    <w:rsid w:val="0082291D"/>
    <w:rsid w:val="008245BE"/>
    <w:rsid w:val="00824798"/>
    <w:rsid w:val="00824872"/>
    <w:rsid w:val="00824D45"/>
    <w:rsid w:val="00824F72"/>
    <w:rsid w:val="00825C8F"/>
    <w:rsid w:val="00825D7B"/>
    <w:rsid w:val="008267B4"/>
    <w:rsid w:val="00827C57"/>
    <w:rsid w:val="0083058B"/>
    <w:rsid w:val="00831CD8"/>
    <w:rsid w:val="0083285A"/>
    <w:rsid w:val="0083402A"/>
    <w:rsid w:val="0083441A"/>
    <w:rsid w:val="00836BF7"/>
    <w:rsid w:val="008370D8"/>
    <w:rsid w:val="00837E79"/>
    <w:rsid w:val="008405CE"/>
    <w:rsid w:val="00840708"/>
    <w:rsid w:val="00840F9F"/>
    <w:rsid w:val="008413E2"/>
    <w:rsid w:val="00841868"/>
    <w:rsid w:val="00841C9C"/>
    <w:rsid w:val="00842153"/>
    <w:rsid w:val="00842A8E"/>
    <w:rsid w:val="00843220"/>
    <w:rsid w:val="00843F41"/>
    <w:rsid w:val="00844146"/>
    <w:rsid w:val="00844CE9"/>
    <w:rsid w:val="00846786"/>
    <w:rsid w:val="00846BD5"/>
    <w:rsid w:val="00847920"/>
    <w:rsid w:val="008502D9"/>
    <w:rsid w:val="00850BE3"/>
    <w:rsid w:val="00851190"/>
    <w:rsid w:val="00851C74"/>
    <w:rsid w:val="00851E9F"/>
    <w:rsid w:val="008522CA"/>
    <w:rsid w:val="0085250F"/>
    <w:rsid w:val="008528E5"/>
    <w:rsid w:val="00852933"/>
    <w:rsid w:val="00852C91"/>
    <w:rsid w:val="00852CEF"/>
    <w:rsid w:val="008544A6"/>
    <w:rsid w:val="00854719"/>
    <w:rsid w:val="00854901"/>
    <w:rsid w:val="00854B30"/>
    <w:rsid w:val="008554BF"/>
    <w:rsid w:val="008557E8"/>
    <w:rsid w:val="00857031"/>
    <w:rsid w:val="00857DFB"/>
    <w:rsid w:val="00857E07"/>
    <w:rsid w:val="00857E49"/>
    <w:rsid w:val="0086022E"/>
    <w:rsid w:val="00860EBB"/>
    <w:rsid w:val="0086222B"/>
    <w:rsid w:val="00863177"/>
    <w:rsid w:val="00863639"/>
    <w:rsid w:val="00864A47"/>
    <w:rsid w:val="0086631D"/>
    <w:rsid w:val="0086694C"/>
    <w:rsid w:val="00867369"/>
    <w:rsid w:val="00867441"/>
    <w:rsid w:val="008676BC"/>
    <w:rsid w:val="00870CD9"/>
    <w:rsid w:val="0087120C"/>
    <w:rsid w:val="00871675"/>
    <w:rsid w:val="00871BDE"/>
    <w:rsid w:val="00871F12"/>
    <w:rsid w:val="0087235D"/>
    <w:rsid w:val="00872402"/>
    <w:rsid w:val="0087282E"/>
    <w:rsid w:val="00873013"/>
    <w:rsid w:val="00873083"/>
    <w:rsid w:val="008734D5"/>
    <w:rsid w:val="00873ECB"/>
    <w:rsid w:val="00873FCE"/>
    <w:rsid w:val="008741C0"/>
    <w:rsid w:val="00874D3A"/>
    <w:rsid w:val="00874D53"/>
    <w:rsid w:val="008757AC"/>
    <w:rsid w:val="00876411"/>
    <w:rsid w:val="00876680"/>
    <w:rsid w:val="008768C4"/>
    <w:rsid w:val="00880206"/>
    <w:rsid w:val="00880618"/>
    <w:rsid w:val="00880B96"/>
    <w:rsid w:val="0088168B"/>
    <w:rsid w:val="0088257F"/>
    <w:rsid w:val="00882820"/>
    <w:rsid w:val="00882E70"/>
    <w:rsid w:val="00883038"/>
    <w:rsid w:val="00883DA9"/>
    <w:rsid w:val="00885654"/>
    <w:rsid w:val="00885D1F"/>
    <w:rsid w:val="00886735"/>
    <w:rsid w:val="008904E5"/>
    <w:rsid w:val="0089091D"/>
    <w:rsid w:val="0089279A"/>
    <w:rsid w:val="00892E6C"/>
    <w:rsid w:val="00893721"/>
    <w:rsid w:val="00894D91"/>
    <w:rsid w:val="00895956"/>
    <w:rsid w:val="00895BF7"/>
    <w:rsid w:val="008960AA"/>
    <w:rsid w:val="00896A19"/>
    <w:rsid w:val="00896B3D"/>
    <w:rsid w:val="0089717A"/>
    <w:rsid w:val="00897841"/>
    <w:rsid w:val="00897A71"/>
    <w:rsid w:val="00897D42"/>
    <w:rsid w:val="008A04D2"/>
    <w:rsid w:val="008A0AB8"/>
    <w:rsid w:val="008A15B4"/>
    <w:rsid w:val="008A1691"/>
    <w:rsid w:val="008A1C8D"/>
    <w:rsid w:val="008A2094"/>
    <w:rsid w:val="008A241E"/>
    <w:rsid w:val="008A2A23"/>
    <w:rsid w:val="008A3467"/>
    <w:rsid w:val="008A3562"/>
    <w:rsid w:val="008A403A"/>
    <w:rsid w:val="008A4564"/>
    <w:rsid w:val="008A4ACD"/>
    <w:rsid w:val="008A4EFC"/>
    <w:rsid w:val="008A59DE"/>
    <w:rsid w:val="008A5CDB"/>
    <w:rsid w:val="008A6A60"/>
    <w:rsid w:val="008A7556"/>
    <w:rsid w:val="008B019B"/>
    <w:rsid w:val="008B05FC"/>
    <w:rsid w:val="008B0E24"/>
    <w:rsid w:val="008B16C2"/>
    <w:rsid w:val="008B18EE"/>
    <w:rsid w:val="008B19FF"/>
    <w:rsid w:val="008B2A68"/>
    <w:rsid w:val="008B3693"/>
    <w:rsid w:val="008B3A2C"/>
    <w:rsid w:val="008B3E7C"/>
    <w:rsid w:val="008B44FF"/>
    <w:rsid w:val="008B64F4"/>
    <w:rsid w:val="008B6571"/>
    <w:rsid w:val="008C01D6"/>
    <w:rsid w:val="008C04EA"/>
    <w:rsid w:val="008C0C4B"/>
    <w:rsid w:val="008C0E57"/>
    <w:rsid w:val="008C1884"/>
    <w:rsid w:val="008C19F9"/>
    <w:rsid w:val="008C1DAB"/>
    <w:rsid w:val="008C30C3"/>
    <w:rsid w:val="008C3267"/>
    <w:rsid w:val="008C3517"/>
    <w:rsid w:val="008C3A8E"/>
    <w:rsid w:val="008C4617"/>
    <w:rsid w:val="008C46A8"/>
    <w:rsid w:val="008C4D41"/>
    <w:rsid w:val="008C6334"/>
    <w:rsid w:val="008C6721"/>
    <w:rsid w:val="008C6C5B"/>
    <w:rsid w:val="008C6FCB"/>
    <w:rsid w:val="008C7954"/>
    <w:rsid w:val="008C7CAA"/>
    <w:rsid w:val="008C7D25"/>
    <w:rsid w:val="008C7ED0"/>
    <w:rsid w:val="008D090A"/>
    <w:rsid w:val="008D16ED"/>
    <w:rsid w:val="008D1AAC"/>
    <w:rsid w:val="008D1CF0"/>
    <w:rsid w:val="008D2A72"/>
    <w:rsid w:val="008D324B"/>
    <w:rsid w:val="008D3718"/>
    <w:rsid w:val="008D42DD"/>
    <w:rsid w:val="008D4507"/>
    <w:rsid w:val="008D4C1F"/>
    <w:rsid w:val="008D50E9"/>
    <w:rsid w:val="008D60A1"/>
    <w:rsid w:val="008D6483"/>
    <w:rsid w:val="008D6A68"/>
    <w:rsid w:val="008D78CE"/>
    <w:rsid w:val="008D7D42"/>
    <w:rsid w:val="008E028F"/>
    <w:rsid w:val="008E03F5"/>
    <w:rsid w:val="008E0D4C"/>
    <w:rsid w:val="008E145C"/>
    <w:rsid w:val="008E23A2"/>
    <w:rsid w:val="008E2E7D"/>
    <w:rsid w:val="008E3032"/>
    <w:rsid w:val="008E3101"/>
    <w:rsid w:val="008E3684"/>
    <w:rsid w:val="008E3748"/>
    <w:rsid w:val="008E37D1"/>
    <w:rsid w:val="008E3AFA"/>
    <w:rsid w:val="008E556F"/>
    <w:rsid w:val="008E5DE4"/>
    <w:rsid w:val="008E6604"/>
    <w:rsid w:val="008E70B8"/>
    <w:rsid w:val="008E78B8"/>
    <w:rsid w:val="008E7E28"/>
    <w:rsid w:val="008F267B"/>
    <w:rsid w:val="008F268B"/>
    <w:rsid w:val="008F28E5"/>
    <w:rsid w:val="008F45E8"/>
    <w:rsid w:val="008F4F29"/>
    <w:rsid w:val="008F57D8"/>
    <w:rsid w:val="008F5C08"/>
    <w:rsid w:val="008F6BA9"/>
    <w:rsid w:val="008F6C89"/>
    <w:rsid w:val="008F70D3"/>
    <w:rsid w:val="008F74E1"/>
    <w:rsid w:val="008F7E1B"/>
    <w:rsid w:val="00900262"/>
    <w:rsid w:val="009005E1"/>
    <w:rsid w:val="00902450"/>
    <w:rsid w:val="00903A41"/>
    <w:rsid w:val="009044BC"/>
    <w:rsid w:val="009048E2"/>
    <w:rsid w:val="009066D1"/>
    <w:rsid w:val="009068A9"/>
    <w:rsid w:val="00910B06"/>
    <w:rsid w:val="00910F9A"/>
    <w:rsid w:val="00911054"/>
    <w:rsid w:val="0091164B"/>
    <w:rsid w:val="00912D45"/>
    <w:rsid w:val="00913695"/>
    <w:rsid w:val="00913933"/>
    <w:rsid w:val="00915584"/>
    <w:rsid w:val="00915AFC"/>
    <w:rsid w:val="009165A0"/>
    <w:rsid w:val="009170E0"/>
    <w:rsid w:val="009172A4"/>
    <w:rsid w:val="00917690"/>
    <w:rsid w:val="00920BEF"/>
    <w:rsid w:val="009219DE"/>
    <w:rsid w:val="00921C7E"/>
    <w:rsid w:val="009220DA"/>
    <w:rsid w:val="0092230B"/>
    <w:rsid w:val="00922472"/>
    <w:rsid w:val="009227BA"/>
    <w:rsid w:val="00922F00"/>
    <w:rsid w:val="00923E78"/>
    <w:rsid w:val="009241E2"/>
    <w:rsid w:val="0092443E"/>
    <w:rsid w:val="0092499C"/>
    <w:rsid w:val="00925120"/>
    <w:rsid w:val="0092558D"/>
    <w:rsid w:val="00925945"/>
    <w:rsid w:val="00925AB7"/>
    <w:rsid w:val="00926602"/>
    <w:rsid w:val="00927148"/>
    <w:rsid w:val="00930C1C"/>
    <w:rsid w:val="00932323"/>
    <w:rsid w:val="0093297F"/>
    <w:rsid w:val="00932DA1"/>
    <w:rsid w:val="009333B6"/>
    <w:rsid w:val="00934277"/>
    <w:rsid w:val="009342A7"/>
    <w:rsid w:val="00934808"/>
    <w:rsid w:val="00934D8C"/>
    <w:rsid w:val="0093503B"/>
    <w:rsid w:val="00935216"/>
    <w:rsid w:val="0093548C"/>
    <w:rsid w:val="00935E73"/>
    <w:rsid w:val="009363C9"/>
    <w:rsid w:val="00936467"/>
    <w:rsid w:val="00937440"/>
    <w:rsid w:val="0093793C"/>
    <w:rsid w:val="00937D3C"/>
    <w:rsid w:val="00937DBF"/>
    <w:rsid w:val="00940667"/>
    <w:rsid w:val="0094067E"/>
    <w:rsid w:val="00940710"/>
    <w:rsid w:val="00940B83"/>
    <w:rsid w:val="00940F7E"/>
    <w:rsid w:val="009410E1"/>
    <w:rsid w:val="00941B0F"/>
    <w:rsid w:val="00941D69"/>
    <w:rsid w:val="00942317"/>
    <w:rsid w:val="00942F90"/>
    <w:rsid w:val="009435CC"/>
    <w:rsid w:val="009438E0"/>
    <w:rsid w:val="00943A2A"/>
    <w:rsid w:val="00943B82"/>
    <w:rsid w:val="009440C8"/>
    <w:rsid w:val="00944210"/>
    <w:rsid w:val="009443B8"/>
    <w:rsid w:val="00944CCD"/>
    <w:rsid w:val="00944DBB"/>
    <w:rsid w:val="009452AC"/>
    <w:rsid w:val="009460DE"/>
    <w:rsid w:val="0094617C"/>
    <w:rsid w:val="00946D21"/>
    <w:rsid w:val="00947273"/>
    <w:rsid w:val="00950598"/>
    <w:rsid w:val="00950A37"/>
    <w:rsid w:val="00950A7D"/>
    <w:rsid w:val="00950CC4"/>
    <w:rsid w:val="00950EEC"/>
    <w:rsid w:val="00950FBB"/>
    <w:rsid w:val="00951B18"/>
    <w:rsid w:val="00951EED"/>
    <w:rsid w:val="009529F9"/>
    <w:rsid w:val="00955EA8"/>
    <w:rsid w:val="00956A92"/>
    <w:rsid w:val="009579EC"/>
    <w:rsid w:val="0096051A"/>
    <w:rsid w:val="009606F6"/>
    <w:rsid w:val="0096073F"/>
    <w:rsid w:val="009610BC"/>
    <w:rsid w:val="00962E01"/>
    <w:rsid w:val="00963B4E"/>
    <w:rsid w:val="00964A26"/>
    <w:rsid w:val="00965708"/>
    <w:rsid w:val="009657E7"/>
    <w:rsid w:val="00965A99"/>
    <w:rsid w:val="00965E23"/>
    <w:rsid w:val="00965F4F"/>
    <w:rsid w:val="009663FA"/>
    <w:rsid w:val="009672A1"/>
    <w:rsid w:val="009707D4"/>
    <w:rsid w:val="00970D24"/>
    <w:rsid w:val="0097279A"/>
    <w:rsid w:val="00972A6E"/>
    <w:rsid w:val="00972A7C"/>
    <w:rsid w:val="00972AE0"/>
    <w:rsid w:val="009735ED"/>
    <w:rsid w:val="00973CA1"/>
    <w:rsid w:val="00973F6D"/>
    <w:rsid w:val="00974CC1"/>
    <w:rsid w:val="00975BB8"/>
    <w:rsid w:val="00976083"/>
    <w:rsid w:val="009766E0"/>
    <w:rsid w:val="00976E02"/>
    <w:rsid w:val="0097736C"/>
    <w:rsid w:val="009809E5"/>
    <w:rsid w:val="00980B4C"/>
    <w:rsid w:val="0098107E"/>
    <w:rsid w:val="0098161E"/>
    <w:rsid w:val="009817F7"/>
    <w:rsid w:val="00982849"/>
    <w:rsid w:val="0098286C"/>
    <w:rsid w:val="00982D8F"/>
    <w:rsid w:val="00982F71"/>
    <w:rsid w:val="009838A7"/>
    <w:rsid w:val="00983CC2"/>
    <w:rsid w:val="00983FEC"/>
    <w:rsid w:val="00986D6B"/>
    <w:rsid w:val="00987668"/>
    <w:rsid w:val="00987891"/>
    <w:rsid w:val="00987C51"/>
    <w:rsid w:val="00990481"/>
    <w:rsid w:val="00990CBC"/>
    <w:rsid w:val="00992D5A"/>
    <w:rsid w:val="0099371C"/>
    <w:rsid w:val="009949DD"/>
    <w:rsid w:val="00994A37"/>
    <w:rsid w:val="00995388"/>
    <w:rsid w:val="009953DE"/>
    <w:rsid w:val="00995C32"/>
    <w:rsid w:val="009963F4"/>
    <w:rsid w:val="009967C4"/>
    <w:rsid w:val="00997A9D"/>
    <w:rsid w:val="00997F5B"/>
    <w:rsid w:val="009A041E"/>
    <w:rsid w:val="009A04F1"/>
    <w:rsid w:val="009A18D7"/>
    <w:rsid w:val="009A1A08"/>
    <w:rsid w:val="009A201E"/>
    <w:rsid w:val="009A2B72"/>
    <w:rsid w:val="009A3313"/>
    <w:rsid w:val="009A35DA"/>
    <w:rsid w:val="009A3A63"/>
    <w:rsid w:val="009A401F"/>
    <w:rsid w:val="009A460C"/>
    <w:rsid w:val="009A4881"/>
    <w:rsid w:val="009A568F"/>
    <w:rsid w:val="009A56A6"/>
    <w:rsid w:val="009A5924"/>
    <w:rsid w:val="009A5D41"/>
    <w:rsid w:val="009A6AD3"/>
    <w:rsid w:val="009A6E44"/>
    <w:rsid w:val="009A70ED"/>
    <w:rsid w:val="009B05AE"/>
    <w:rsid w:val="009B071A"/>
    <w:rsid w:val="009B09CF"/>
    <w:rsid w:val="009B0D72"/>
    <w:rsid w:val="009B119E"/>
    <w:rsid w:val="009B17E3"/>
    <w:rsid w:val="009B1C19"/>
    <w:rsid w:val="009B2365"/>
    <w:rsid w:val="009B248C"/>
    <w:rsid w:val="009B2687"/>
    <w:rsid w:val="009B3F76"/>
    <w:rsid w:val="009B42FE"/>
    <w:rsid w:val="009B4576"/>
    <w:rsid w:val="009B4D63"/>
    <w:rsid w:val="009B51C8"/>
    <w:rsid w:val="009B6A4B"/>
    <w:rsid w:val="009B6C1A"/>
    <w:rsid w:val="009B6CBB"/>
    <w:rsid w:val="009C04CA"/>
    <w:rsid w:val="009C14D7"/>
    <w:rsid w:val="009C30AF"/>
    <w:rsid w:val="009C365B"/>
    <w:rsid w:val="009C387E"/>
    <w:rsid w:val="009C3E45"/>
    <w:rsid w:val="009C5340"/>
    <w:rsid w:val="009C53BA"/>
    <w:rsid w:val="009C562C"/>
    <w:rsid w:val="009C5911"/>
    <w:rsid w:val="009C61C6"/>
    <w:rsid w:val="009C6A51"/>
    <w:rsid w:val="009C6D01"/>
    <w:rsid w:val="009C6E40"/>
    <w:rsid w:val="009C7A2E"/>
    <w:rsid w:val="009D0D4B"/>
    <w:rsid w:val="009D0DA3"/>
    <w:rsid w:val="009D0F32"/>
    <w:rsid w:val="009D10BE"/>
    <w:rsid w:val="009D1335"/>
    <w:rsid w:val="009D17DA"/>
    <w:rsid w:val="009D1BA8"/>
    <w:rsid w:val="009D2672"/>
    <w:rsid w:val="009D3699"/>
    <w:rsid w:val="009D583D"/>
    <w:rsid w:val="009D5EEB"/>
    <w:rsid w:val="009D6588"/>
    <w:rsid w:val="009D6AB6"/>
    <w:rsid w:val="009D6C17"/>
    <w:rsid w:val="009D763F"/>
    <w:rsid w:val="009E027A"/>
    <w:rsid w:val="009E09E0"/>
    <w:rsid w:val="009E21E0"/>
    <w:rsid w:val="009E3A68"/>
    <w:rsid w:val="009E468F"/>
    <w:rsid w:val="009E71D1"/>
    <w:rsid w:val="009E774B"/>
    <w:rsid w:val="009E775E"/>
    <w:rsid w:val="009E7CE3"/>
    <w:rsid w:val="009F00A7"/>
    <w:rsid w:val="009F0549"/>
    <w:rsid w:val="009F0591"/>
    <w:rsid w:val="009F12D2"/>
    <w:rsid w:val="009F35A9"/>
    <w:rsid w:val="009F3889"/>
    <w:rsid w:val="009F3B48"/>
    <w:rsid w:val="009F4C24"/>
    <w:rsid w:val="009F5A9D"/>
    <w:rsid w:val="009F6D9F"/>
    <w:rsid w:val="009F704A"/>
    <w:rsid w:val="009F797C"/>
    <w:rsid w:val="009F79E3"/>
    <w:rsid w:val="009F7A1D"/>
    <w:rsid w:val="009F7A70"/>
    <w:rsid w:val="00A00344"/>
    <w:rsid w:val="00A00536"/>
    <w:rsid w:val="00A008C9"/>
    <w:rsid w:val="00A013A6"/>
    <w:rsid w:val="00A01A2F"/>
    <w:rsid w:val="00A02BD1"/>
    <w:rsid w:val="00A033F0"/>
    <w:rsid w:val="00A038E5"/>
    <w:rsid w:val="00A0595C"/>
    <w:rsid w:val="00A0624A"/>
    <w:rsid w:val="00A06797"/>
    <w:rsid w:val="00A06D6F"/>
    <w:rsid w:val="00A07056"/>
    <w:rsid w:val="00A0736B"/>
    <w:rsid w:val="00A10434"/>
    <w:rsid w:val="00A108A3"/>
    <w:rsid w:val="00A10A7E"/>
    <w:rsid w:val="00A11252"/>
    <w:rsid w:val="00A1203F"/>
    <w:rsid w:val="00A122C7"/>
    <w:rsid w:val="00A14569"/>
    <w:rsid w:val="00A14F3D"/>
    <w:rsid w:val="00A15FE5"/>
    <w:rsid w:val="00A161EA"/>
    <w:rsid w:val="00A1672F"/>
    <w:rsid w:val="00A17065"/>
    <w:rsid w:val="00A170D9"/>
    <w:rsid w:val="00A17340"/>
    <w:rsid w:val="00A20AE8"/>
    <w:rsid w:val="00A20EAC"/>
    <w:rsid w:val="00A210A4"/>
    <w:rsid w:val="00A225B6"/>
    <w:rsid w:val="00A2276F"/>
    <w:rsid w:val="00A227C2"/>
    <w:rsid w:val="00A2285D"/>
    <w:rsid w:val="00A22A24"/>
    <w:rsid w:val="00A22BA2"/>
    <w:rsid w:val="00A23374"/>
    <w:rsid w:val="00A23602"/>
    <w:rsid w:val="00A23661"/>
    <w:rsid w:val="00A23F6C"/>
    <w:rsid w:val="00A24773"/>
    <w:rsid w:val="00A265D2"/>
    <w:rsid w:val="00A26AE3"/>
    <w:rsid w:val="00A27CE7"/>
    <w:rsid w:val="00A304D4"/>
    <w:rsid w:val="00A3066F"/>
    <w:rsid w:val="00A31B5E"/>
    <w:rsid w:val="00A31BA4"/>
    <w:rsid w:val="00A31BAB"/>
    <w:rsid w:val="00A324BE"/>
    <w:rsid w:val="00A32EFC"/>
    <w:rsid w:val="00A34A08"/>
    <w:rsid w:val="00A34AE5"/>
    <w:rsid w:val="00A34D0F"/>
    <w:rsid w:val="00A353C2"/>
    <w:rsid w:val="00A35497"/>
    <w:rsid w:val="00A3557B"/>
    <w:rsid w:val="00A360D4"/>
    <w:rsid w:val="00A36620"/>
    <w:rsid w:val="00A3689F"/>
    <w:rsid w:val="00A36D0D"/>
    <w:rsid w:val="00A37C47"/>
    <w:rsid w:val="00A37F7A"/>
    <w:rsid w:val="00A40097"/>
    <w:rsid w:val="00A405B4"/>
    <w:rsid w:val="00A406EC"/>
    <w:rsid w:val="00A411A1"/>
    <w:rsid w:val="00A42EE4"/>
    <w:rsid w:val="00A43CA9"/>
    <w:rsid w:val="00A44877"/>
    <w:rsid w:val="00A44A13"/>
    <w:rsid w:val="00A46BEE"/>
    <w:rsid w:val="00A46CE1"/>
    <w:rsid w:val="00A46D8E"/>
    <w:rsid w:val="00A46EE1"/>
    <w:rsid w:val="00A479FF"/>
    <w:rsid w:val="00A47B39"/>
    <w:rsid w:val="00A47D4A"/>
    <w:rsid w:val="00A5003C"/>
    <w:rsid w:val="00A50D4F"/>
    <w:rsid w:val="00A51101"/>
    <w:rsid w:val="00A516AC"/>
    <w:rsid w:val="00A521C4"/>
    <w:rsid w:val="00A52C44"/>
    <w:rsid w:val="00A52CBA"/>
    <w:rsid w:val="00A531AA"/>
    <w:rsid w:val="00A535D8"/>
    <w:rsid w:val="00A5367D"/>
    <w:rsid w:val="00A539CC"/>
    <w:rsid w:val="00A53A97"/>
    <w:rsid w:val="00A5416C"/>
    <w:rsid w:val="00A541C3"/>
    <w:rsid w:val="00A55B8A"/>
    <w:rsid w:val="00A55D0D"/>
    <w:rsid w:val="00A563D1"/>
    <w:rsid w:val="00A56943"/>
    <w:rsid w:val="00A56FC7"/>
    <w:rsid w:val="00A571C7"/>
    <w:rsid w:val="00A575FC"/>
    <w:rsid w:val="00A576B5"/>
    <w:rsid w:val="00A577FD"/>
    <w:rsid w:val="00A57DB1"/>
    <w:rsid w:val="00A601D0"/>
    <w:rsid w:val="00A60B38"/>
    <w:rsid w:val="00A60C36"/>
    <w:rsid w:val="00A61A2D"/>
    <w:rsid w:val="00A61A99"/>
    <w:rsid w:val="00A61D32"/>
    <w:rsid w:val="00A628C3"/>
    <w:rsid w:val="00A62C63"/>
    <w:rsid w:val="00A634B2"/>
    <w:rsid w:val="00A64CD9"/>
    <w:rsid w:val="00A6595D"/>
    <w:rsid w:val="00A66F06"/>
    <w:rsid w:val="00A67A1B"/>
    <w:rsid w:val="00A70C73"/>
    <w:rsid w:val="00A71709"/>
    <w:rsid w:val="00A7180E"/>
    <w:rsid w:val="00A721CE"/>
    <w:rsid w:val="00A72F25"/>
    <w:rsid w:val="00A739BA"/>
    <w:rsid w:val="00A73A29"/>
    <w:rsid w:val="00A743D6"/>
    <w:rsid w:val="00A745B5"/>
    <w:rsid w:val="00A74DC0"/>
    <w:rsid w:val="00A74E0F"/>
    <w:rsid w:val="00A74E51"/>
    <w:rsid w:val="00A76FBF"/>
    <w:rsid w:val="00A77ADF"/>
    <w:rsid w:val="00A77B3A"/>
    <w:rsid w:val="00A77DFE"/>
    <w:rsid w:val="00A8003D"/>
    <w:rsid w:val="00A811D4"/>
    <w:rsid w:val="00A814EB"/>
    <w:rsid w:val="00A816C1"/>
    <w:rsid w:val="00A821BE"/>
    <w:rsid w:val="00A822AD"/>
    <w:rsid w:val="00A82696"/>
    <w:rsid w:val="00A8325E"/>
    <w:rsid w:val="00A83621"/>
    <w:rsid w:val="00A84430"/>
    <w:rsid w:val="00A844EE"/>
    <w:rsid w:val="00A84677"/>
    <w:rsid w:val="00A848D9"/>
    <w:rsid w:val="00A84A3B"/>
    <w:rsid w:val="00A85965"/>
    <w:rsid w:val="00A85A73"/>
    <w:rsid w:val="00A86765"/>
    <w:rsid w:val="00A86AC5"/>
    <w:rsid w:val="00A8728B"/>
    <w:rsid w:val="00A9039A"/>
    <w:rsid w:val="00A90605"/>
    <w:rsid w:val="00A90CE9"/>
    <w:rsid w:val="00A910DE"/>
    <w:rsid w:val="00A91914"/>
    <w:rsid w:val="00A91AF1"/>
    <w:rsid w:val="00A929F9"/>
    <w:rsid w:val="00A92FEA"/>
    <w:rsid w:val="00A93123"/>
    <w:rsid w:val="00A93C19"/>
    <w:rsid w:val="00A93D4C"/>
    <w:rsid w:val="00A95336"/>
    <w:rsid w:val="00A953DB"/>
    <w:rsid w:val="00A957F4"/>
    <w:rsid w:val="00A9664E"/>
    <w:rsid w:val="00A97F34"/>
    <w:rsid w:val="00AA0B76"/>
    <w:rsid w:val="00AA10FF"/>
    <w:rsid w:val="00AA14F8"/>
    <w:rsid w:val="00AA180F"/>
    <w:rsid w:val="00AA2D4F"/>
    <w:rsid w:val="00AA2FD2"/>
    <w:rsid w:val="00AA40B0"/>
    <w:rsid w:val="00AA455C"/>
    <w:rsid w:val="00AA49E6"/>
    <w:rsid w:val="00AA4EAC"/>
    <w:rsid w:val="00AA5028"/>
    <w:rsid w:val="00AA508D"/>
    <w:rsid w:val="00AA5535"/>
    <w:rsid w:val="00AA58AF"/>
    <w:rsid w:val="00AA640C"/>
    <w:rsid w:val="00AA657C"/>
    <w:rsid w:val="00AA714D"/>
    <w:rsid w:val="00AA7E69"/>
    <w:rsid w:val="00AB0A7B"/>
    <w:rsid w:val="00AB0C7C"/>
    <w:rsid w:val="00AB18C3"/>
    <w:rsid w:val="00AB1AC1"/>
    <w:rsid w:val="00AB2391"/>
    <w:rsid w:val="00AB2406"/>
    <w:rsid w:val="00AB2477"/>
    <w:rsid w:val="00AB26E4"/>
    <w:rsid w:val="00AB2C06"/>
    <w:rsid w:val="00AB2E62"/>
    <w:rsid w:val="00AB3E6C"/>
    <w:rsid w:val="00AB4D0E"/>
    <w:rsid w:val="00AB4ED5"/>
    <w:rsid w:val="00AB4FE7"/>
    <w:rsid w:val="00AB5897"/>
    <w:rsid w:val="00AB5AC5"/>
    <w:rsid w:val="00AB5D25"/>
    <w:rsid w:val="00AB63BF"/>
    <w:rsid w:val="00AB68D2"/>
    <w:rsid w:val="00AB7BA2"/>
    <w:rsid w:val="00AB7FD9"/>
    <w:rsid w:val="00AC2AD0"/>
    <w:rsid w:val="00AC3C90"/>
    <w:rsid w:val="00AC5203"/>
    <w:rsid w:val="00AC5C86"/>
    <w:rsid w:val="00AC63DC"/>
    <w:rsid w:val="00AC6821"/>
    <w:rsid w:val="00AC6B6E"/>
    <w:rsid w:val="00AC750D"/>
    <w:rsid w:val="00AD011E"/>
    <w:rsid w:val="00AD020C"/>
    <w:rsid w:val="00AD0711"/>
    <w:rsid w:val="00AD1174"/>
    <w:rsid w:val="00AD197E"/>
    <w:rsid w:val="00AD238C"/>
    <w:rsid w:val="00AD27F6"/>
    <w:rsid w:val="00AD3BA4"/>
    <w:rsid w:val="00AD3D7D"/>
    <w:rsid w:val="00AD5B72"/>
    <w:rsid w:val="00AD6097"/>
    <w:rsid w:val="00AD72E1"/>
    <w:rsid w:val="00AD7B4C"/>
    <w:rsid w:val="00AD7DF7"/>
    <w:rsid w:val="00AD7E4F"/>
    <w:rsid w:val="00AE1760"/>
    <w:rsid w:val="00AE17D5"/>
    <w:rsid w:val="00AE1D0B"/>
    <w:rsid w:val="00AE213C"/>
    <w:rsid w:val="00AE2219"/>
    <w:rsid w:val="00AE2851"/>
    <w:rsid w:val="00AE2DAF"/>
    <w:rsid w:val="00AE2E1C"/>
    <w:rsid w:val="00AE4463"/>
    <w:rsid w:val="00AE48E1"/>
    <w:rsid w:val="00AE4ADF"/>
    <w:rsid w:val="00AE4BC6"/>
    <w:rsid w:val="00AE4C6B"/>
    <w:rsid w:val="00AE4DDA"/>
    <w:rsid w:val="00AE580E"/>
    <w:rsid w:val="00AE6C33"/>
    <w:rsid w:val="00AE70BF"/>
    <w:rsid w:val="00AE7DFD"/>
    <w:rsid w:val="00AF0264"/>
    <w:rsid w:val="00AF06C2"/>
    <w:rsid w:val="00AF108C"/>
    <w:rsid w:val="00AF2327"/>
    <w:rsid w:val="00AF3B73"/>
    <w:rsid w:val="00AF451C"/>
    <w:rsid w:val="00AF4EA1"/>
    <w:rsid w:val="00AF4EE6"/>
    <w:rsid w:val="00AF50F2"/>
    <w:rsid w:val="00AF5984"/>
    <w:rsid w:val="00AF60D6"/>
    <w:rsid w:val="00AF62EE"/>
    <w:rsid w:val="00AF63A8"/>
    <w:rsid w:val="00AF71E3"/>
    <w:rsid w:val="00AF72EE"/>
    <w:rsid w:val="00B00469"/>
    <w:rsid w:val="00B00574"/>
    <w:rsid w:val="00B01A72"/>
    <w:rsid w:val="00B01D78"/>
    <w:rsid w:val="00B0218C"/>
    <w:rsid w:val="00B041A0"/>
    <w:rsid w:val="00B044AF"/>
    <w:rsid w:val="00B0482C"/>
    <w:rsid w:val="00B05267"/>
    <w:rsid w:val="00B05801"/>
    <w:rsid w:val="00B05D45"/>
    <w:rsid w:val="00B06627"/>
    <w:rsid w:val="00B06E34"/>
    <w:rsid w:val="00B071D9"/>
    <w:rsid w:val="00B07878"/>
    <w:rsid w:val="00B07B1A"/>
    <w:rsid w:val="00B10822"/>
    <w:rsid w:val="00B11951"/>
    <w:rsid w:val="00B1358D"/>
    <w:rsid w:val="00B1572F"/>
    <w:rsid w:val="00B162B6"/>
    <w:rsid w:val="00B17117"/>
    <w:rsid w:val="00B17C7F"/>
    <w:rsid w:val="00B20FFC"/>
    <w:rsid w:val="00B213C2"/>
    <w:rsid w:val="00B2181D"/>
    <w:rsid w:val="00B22517"/>
    <w:rsid w:val="00B228CB"/>
    <w:rsid w:val="00B234DB"/>
    <w:rsid w:val="00B24A0D"/>
    <w:rsid w:val="00B24BD0"/>
    <w:rsid w:val="00B24DAD"/>
    <w:rsid w:val="00B25B98"/>
    <w:rsid w:val="00B26527"/>
    <w:rsid w:val="00B271B4"/>
    <w:rsid w:val="00B27DCE"/>
    <w:rsid w:val="00B307BC"/>
    <w:rsid w:val="00B30CAE"/>
    <w:rsid w:val="00B311E7"/>
    <w:rsid w:val="00B3239B"/>
    <w:rsid w:val="00B32576"/>
    <w:rsid w:val="00B32693"/>
    <w:rsid w:val="00B326CD"/>
    <w:rsid w:val="00B327B8"/>
    <w:rsid w:val="00B32AC6"/>
    <w:rsid w:val="00B3325E"/>
    <w:rsid w:val="00B34421"/>
    <w:rsid w:val="00B34649"/>
    <w:rsid w:val="00B34E31"/>
    <w:rsid w:val="00B34E5D"/>
    <w:rsid w:val="00B35583"/>
    <w:rsid w:val="00B35912"/>
    <w:rsid w:val="00B35C72"/>
    <w:rsid w:val="00B36372"/>
    <w:rsid w:val="00B36374"/>
    <w:rsid w:val="00B3658C"/>
    <w:rsid w:val="00B365B9"/>
    <w:rsid w:val="00B365D1"/>
    <w:rsid w:val="00B365DB"/>
    <w:rsid w:val="00B36B74"/>
    <w:rsid w:val="00B36EFB"/>
    <w:rsid w:val="00B377EB"/>
    <w:rsid w:val="00B400EF"/>
    <w:rsid w:val="00B40630"/>
    <w:rsid w:val="00B414BC"/>
    <w:rsid w:val="00B41587"/>
    <w:rsid w:val="00B42278"/>
    <w:rsid w:val="00B427D2"/>
    <w:rsid w:val="00B4283D"/>
    <w:rsid w:val="00B42A6C"/>
    <w:rsid w:val="00B42CA4"/>
    <w:rsid w:val="00B42F0E"/>
    <w:rsid w:val="00B4319D"/>
    <w:rsid w:val="00B43B69"/>
    <w:rsid w:val="00B4459E"/>
    <w:rsid w:val="00B445D8"/>
    <w:rsid w:val="00B44ADF"/>
    <w:rsid w:val="00B44C3E"/>
    <w:rsid w:val="00B459DE"/>
    <w:rsid w:val="00B47080"/>
    <w:rsid w:val="00B473EE"/>
    <w:rsid w:val="00B500BA"/>
    <w:rsid w:val="00B50404"/>
    <w:rsid w:val="00B50579"/>
    <w:rsid w:val="00B51931"/>
    <w:rsid w:val="00B5240D"/>
    <w:rsid w:val="00B53BF1"/>
    <w:rsid w:val="00B53CF2"/>
    <w:rsid w:val="00B53EC0"/>
    <w:rsid w:val="00B5425A"/>
    <w:rsid w:val="00B5449C"/>
    <w:rsid w:val="00B5568B"/>
    <w:rsid w:val="00B5608C"/>
    <w:rsid w:val="00B56764"/>
    <w:rsid w:val="00B56E0A"/>
    <w:rsid w:val="00B57951"/>
    <w:rsid w:val="00B60767"/>
    <w:rsid w:val="00B60907"/>
    <w:rsid w:val="00B6125C"/>
    <w:rsid w:val="00B614D3"/>
    <w:rsid w:val="00B63119"/>
    <w:rsid w:val="00B63E82"/>
    <w:rsid w:val="00B65774"/>
    <w:rsid w:val="00B65DD4"/>
    <w:rsid w:val="00B667E1"/>
    <w:rsid w:val="00B66C2E"/>
    <w:rsid w:val="00B67066"/>
    <w:rsid w:val="00B672C8"/>
    <w:rsid w:val="00B678B1"/>
    <w:rsid w:val="00B67CF9"/>
    <w:rsid w:val="00B701F5"/>
    <w:rsid w:val="00B70DB5"/>
    <w:rsid w:val="00B70DFB"/>
    <w:rsid w:val="00B70E60"/>
    <w:rsid w:val="00B71A35"/>
    <w:rsid w:val="00B742E5"/>
    <w:rsid w:val="00B75F19"/>
    <w:rsid w:val="00B76831"/>
    <w:rsid w:val="00B76E56"/>
    <w:rsid w:val="00B76FF5"/>
    <w:rsid w:val="00B77194"/>
    <w:rsid w:val="00B772ED"/>
    <w:rsid w:val="00B77776"/>
    <w:rsid w:val="00B77ABA"/>
    <w:rsid w:val="00B8098D"/>
    <w:rsid w:val="00B80F2D"/>
    <w:rsid w:val="00B8154D"/>
    <w:rsid w:val="00B8311D"/>
    <w:rsid w:val="00B83BA1"/>
    <w:rsid w:val="00B84A6F"/>
    <w:rsid w:val="00B84BDD"/>
    <w:rsid w:val="00B86119"/>
    <w:rsid w:val="00B861CD"/>
    <w:rsid w:val="00B862A8"/>
    <w:rsid w:val="00B86417"/>
    <w:rsid w:val="00B90251"/>
    <w:rsid w:val="00B9059B"/>
    <w:rsid w:val="00B905FC"/>
    <w:rsid w:val="00B90698"/>
    <w:rsid w:val="00B90F04"/>
    <w:rsid w:val="00B91327"/>
    <w:rsid w:val="00B93B81"/>
    <w:rsid w:val="00B93FEF"/>
    <w:rsid w:val="00B95A74"/>
    <w:rsid w:val="00B96715"/>
    <w:rsid w:val="00B96821"/>
    <w:rsid w:val="00B9685E"/>
    <w:rsid w:val="00B96EF2"/>
    <w:rsid w:val="00BA26C4"/>
    <w:rsid w:val="00BA29BB"/>
    <w:rsid w:val="00BA29D4"/>
    <w:rsid w:val="00BA2E1B"/>
    <w:rsid w:val="00BA4B6F"/>
    <w:rsid w:val="00BA4E60"/>
    <w:rsid w:val="00BA6AC0"/>
    <w:rsid w:val="00BA6B65"/>
    <w:rsid w:val="00BA7169"/>
    <w:rsid w:val="00BA735B"/>
    <w:rsid w:val="00BA7A9E"/>
    <w:rsid w:val="00BA7B44"/>
    <w:rsid w:val="00BB22A5"/>
    <w:rsid w:val="00BB263E"/>
    <w:rsid w:val="00BB3299"/>
    <w:rsid w:val="00BB4A38"/>
    <w:rsid w:val="00BB6864"/>
    <w:rsid w:val="00BB79DF"/>
    <w:rsid w:val="00BB7CC3"/>
    <w:rsid w:val="00BC09F6"/>
    <w:rsid w:val="00BC14BC"/>
    <w:rsid w:val="00BC1646"/>
    <w:rsid w:val="00BC2707"/>
    <w:rsid w:val="00BC3CD2"/>
    <w:rsid w:val="00BC3EA4"/>
    <w:rsid w:val="00BC5F70"/>
    <w:rsid w:val="00BC6B82"/>
    <w:rsid w:val="00BC70AA"/>
    <w:rsid w:val="00BC780D"/>
    <w:rsid w:val="00BC7C97"/>
    <w:rsid w:val="00BD078C"/>
    <w:rsid w:val="00BD0E2F"/>
    <w:rsid w:val="00BD171A"/>
    <w:rsid w:val="00BD18FF"/>
    <w:rsid w:val="00BD1951"/>
    <w:rsid w:val="00BD218B"/>
    <w:rsid w:val="00BD25FC"/>
    <w:rsid w:val="00BD2BF2"/>
    <w:rsid w:val="00BD2CFE"/>
    <w:rsid w:val="00BD2E79"/>
    <w:rsid w:val="00BD378C"/>
    <w:rsid w:val="00BD3E1E"/>
    <w:rsid w:val="00BD3E32"/>
    <w:rsid w:val="00BD4A01"/>
    <w:rsid w:val="00BD4A08"/>
    <w:rsid w:val="00BD54EB"/>
    <w:rsid w:val="00BD63B0"/>
    <w:rsid w:val="00BD6ED3"/>
    <w:rsid w:val="00BD7CE3"/>
    <w:rsid w:val="00BE0CB3"/>
    <w:rsid w:val="00BE0D1F"/>
    <w:rsid w:val="00BE1C04"/>
    <w:rsid w:val="00BE35B6"/>
    <w:rsid w:val="00BE374B"/>
    <w:rsid w:val="00BE3C68"/>
    <w:rsid w:val="00BE3ED9"/>
    <w:rsid w:val="00BE4442"/>
    <w:rsid w:val="00BE572D"/>
    <w:rsid w:val="00BE5CF5"/>
    <w:rsid w:val="00BE6AE3"/>
    <w:rsid w:val="00BE7B1F"/>
    <w:rsid w:val="00BE7C72"/>
    <w:rsid w:val="00BE7CE6"/>
    <w:rsid w:val="00BF0179"/>
    <w:rsid w:val="00BF022C"/>
    <w:rsid w:val="00BF0D0B"/>
    <w:rsid w:val="00BF0DAC"/>
    <w:rsid w:val="00BF0FD4"/>
    <w:rsid w:val="00BF155D"/>
    <w:rsid w:val="00BF1703"/>
    <w:rsid w:val="00BF1AE3"/>
    <w:rsid w:val="00BF1DCA"/>
    <w:rsid w:val="00BF1F41"/>
    <w:rsid w:val="00BF22B6"/>
    <w:rsid w:val="00BF26B0"/>
    <w:rsid w:val="00BF2890"/>
    <w:rsid w:val="00BF3DA4"/>
    <w:rsid w:val="00BF3DBF"/>
    <w:rsid w:val="00BF3F11"/>
    <w:rsid w:val="00BF4047"/>
    <w:rsid w:val="00BF43C6"/>
    <w:rsid w:val="00BF54D4"/>
    <w:rsid w:val="00BF664D"/>
    <w:rsid w:val="00BF6BB8"/>
    <w:rsid w:val="00BF7351"/>
    <w:rsid w:val="00BF7484"/>
    <w:rsid w:val="00BF75C9"/>
    <w:rsid w:val="00BF76B1"/>
    <w:rsid w:val="00BF7F39"/>
    <w:rsid w:val="00C01306"/>
    <w:rsid w:val="00C01314"/>
    <w:rsid w:val="00C0136B"/>
    <w:rsid w:val="00C017EF"/>
    <w:rsid w:val="00C02535"/>
    <w:rsid w:val="00C02AB3"/>
    <w:rsid w:val="00C036F9"/>
    <w:rsid w:val="00C039F5"/>
    <w:rsid w:val="00C0423B"/>
    <w:rsid w:val="00C04583"/>
    <w:rsid w:val="00C048AA"/>
    <w:rsid w:val="00C04DA6"/>
    <w:rsid w:val="00C052F9"/>
    <w:rsid w:val="00C055AA"/>
    <w:rsid w:val="00C0633F"/>
    <w:rsid w:val="00C06A47"/>
    <w:rsid w:val="00C07501"/>
    <w:rsid w:val="00C102E6"/>
    <w:rsid w:val="00C10323"/>
    <w:rsid w:val="00C1117F"/>
    <w:rsid w:val="00C123FF"/>
    <w:rsid w:val="00C12464"/>
    <w:rsid w:val="00C1382A"/>
    <w:rsid w:val="00C13B90"/>
    <w:rsid w:val="00C141F3"/>
    <w:rsid w:val="00C147FA"/>
    <w:rsid w:val="00C153BD"/>
    <w:rsid w:val="00C15468"/>
    <w:rsid w:val="00C15722"/>
    <w:rsid w:val="00C15925"/>
    <w:rsid w:val="00C15B1C"/>
    <w:rsid w:val="00C17A70"/>
    <w:rsid w:val="00C205EC"/>
    <w:rsid w:val="00C206EF"/>
    <w:rsid w:val="00C208DE"/>
    <w:rsid w:val="00C209C5"/>
    <w:rsid w:val="00C211C8"/>
    <w:rsid w:val="00C2156C"/>
    <w:rsid w:val="00C21D7A"/>
    <w:rsid w:val="00C225D8"/>
    <w:rsid w:val="00C229DF"/>
    <w:rsid w:val="00C22D33"/>
    <w:rsid w:val="00C22FCB"/>
    <w:rsid w:val="00C2397A"/>
    <w:rsid w:val="00C239C0"/>
    <w:rsid w:val="00C23A9E"/>
    <w:rsid w:val="00C24CBB"/>
    <w:rsid w:val="00C252CB"/>
    <w:rsid w:val="00C254DD"/>
    <w:rsid w:val="00C26522"/>
    <w:rsid w:val="00C26AFA"/>
    <w:rsid w:val="00C26CDA"/>
    <w:rsid w:val="00C30334"/>
    <w:rsid w:val="00C310A9"/>
    <w:rsid w:val="00C310CC"/>
    <w:rsid w:val="00C311C3"/>
    <w:rsid w:val="00C31716"/>
    <w:rsid w:val="00C31F0E"/>
    <w:rsid w:val="00C32129"/>
    <w:rsid w:val="00C32768"/>
    <w:rsid w:val="00C32EB0"/>
    <w:rsid w:val="00C33287"/>
    <w:rsid w:val="00C3384F"/>
    <w:rsid w:val="00C34173"/>
    <w:rsid w:val="00C3442F"/>
    <w:rsid w:val="00C34532"/>
    <w:rsid w:val="00C350AF"/>
    <w:rsid w:val="00C35B75"/>
    <w:rsid w:val="00C35CFE"/>
    <w:rsid w:val="00C35F86"/>
    <w:rsid w:val="00C36540"/>
    <w:rsid w:val="00C37010"/>
    <w:rsid w:val="00C3781F"/>
    <w:rsid w:val="00C411D4"/>
    <w:rsid w:val="00C415C9"/>
    <w:rsid w:val="00C445AF"/>
    <w:rsid w:val="00C44F0A"/>
    <w:rsid w:val="00C44FE3"/>
    <w:rsid w:val="00C457CC"/>
    <w:rsid w:val="00C45A40"/>
    <w:rsid w:val="00C46212"/>
    <w:rsid w:val="00C4678A"/>
    <w:rsid w:val="00C47116"/>
    <w:rsid w:val="00C5029D"/>
    <w:rsid w:val="00C51AA3"/>
    <w:rsid w:val="00C52069"/>
    <w:rsid w:val="00C52107"/>
    <w:rsid w:val="00C5276B"/>
    <w:rsid w:val="00C53C66"/>
    <w:rsid w:val="00C54A51"/>
    <w:rsid w:val="00C57F3C"/>
    <w:rsid w:val="00C6002A"/>
    <w:rsid w:val="00C60341"/>
    <w:rsid w:val="00C60479"/>
    <w:rsid w:val="00C606BE"/>
    <w:rsid w:val="00C608AF"/>
    <w:rsid w:val="00C62994"/>
    <w:rsid w:val="00C634F4"/>
    <w:rsid w:val="00C64F52"/>
    <w:rsid w:val="00C66D8F"/>
    <w:rsid w:val="00C66E61"/>
    <w:rsid w:val="00C66F53"/>
    <w:rsid w:val="00C67337"/>
    <w:rsid w:val="00C675EF"/>
    <w:rsid w:val="00C71C32"/>
    <w:rsid w:val="00C72081"/>
    <w:rsid w:val="00C725F8"/>
    <w:rsid w:val="00C7329E"/>
    <w:rsid w:val="00C739FC"/>
    <w:rsid w:val="00C74EC6"/>
    <w:rsid w:val="00C7513F"/>
    <w:rsid w:val="00C76C3D"/>
    <w:rsid w:val="00C77370"/>
    <w:rsid w:val="00C7749A"/>
    <w:rsid w:val="00C777E1"/>
    <w:rsid w:val="00C77900"/>
    <w:rsid w:val="00C77A0A"/>
    <w:rsid w:val="00C80274"/>
    <w:rsid w:val="00C809A6"/>
    <w:rsid w:val="00C80EDD"/>
    <w:rsid w:val="00C80FF7"/>
    <w:rsid w:val="00C81D26"/>
    <w:rsid w:val="00C81F29"/>
    <w:rsid w:val="00C82120"/>
    <w:rsid w:val="00C839EA"/>
    <w:rsid w:val="00C83E95"/>
    <w:rsid w:val="00C8446F"/>
    <w:rsid w:val="00C84552"/>
    <w:rsid w:val="00C8628E"/>
    <w:rsid w:val="00C86681"/>
    <w:rsid w:val="00C86721"/>
    <w:rsid w:val="00C90FC2"/>
    <w:rsid w:val="00C9204F"/>
    <w:rsid w:val="00C92902"/>
    <w:rsid w:val="00C92D01"/>
    <w:rsid w:val="00C92E84"/>
    <w:rsid w:val="00C932A7"/>
    <w:rsid w:val="00C93500"/>
    <w:rsid w:val="00C935CB"/>
    <w:rsid w:val="00C938DA"/>
    <w:rsid w:val="00C94CC7"/>
    <w:rsid w:val="00C9505C"/>
    <w:rsid w:val="00C951EB"/>
    <w:rsid w:val="00C9582F"/>
    <w:rsid w:val="00C95EE5"/>
    <w:rsid w:val="00C95F70"/>
    <w:rsid w:val="00C96E4B"/>
    <w:rsid w:val="00C972E9"/>
    <w:rsid w:val="00C97BCA"/>
    <w:rsid w:val="00CA1FDE"/>
    <w:rsid w:val="00CA23A5"/>
    <w:rsid w:val="00CA2801"/>
    <w:rsid w:val="00CA351A"/>
    <w:rsid w:val="00CA3F9A"/>
    <w:rsid w:val="00CA4249"/>
    <w:rsid w:val="00CA4A25"/>
    <w:rsid w:val="00CA4A57"/>
    <w:rsid w:val="00CA5A5A"/>
    <w:rsid w:val="00CA6204"/>
    <w:rsid w:val="00CA6B08"/>
    <w:rsid w:val="00CB035B"/>
    <w:rsid w:val="00CB0DB2"/>
    <w:rsid w:val="00CB0E0A"/>
    <w:rsid w:val="00CB1051"/>
    <w:rsid w:val="00CB1867"/>
    <w:rsid w:val="00CB1E86"/>
    <w:rsid w:val="00CB24F9"/>
    <w:rsid w:val="00CB2835"/>
    <w:rsid w:val="00CB2A0D"/>
    <w:rsid w:val="00CB3329"/>
    <w:rsid w:val="00CB37FB"/>
    <w:rsid w:val="00CB39E0"/>
    <w:rsid w:val="00CB3AD7"/>
    <w:rsid w:val="00CB3B5B"/>
    <w:rsid w:val="00CB5045"/>
    <w:rsid w:val="00CB598A"/>
    <w:rsid w:val="00CB5C46"/>
    <w:rsid w:val="00CB6487"/>
    <w:rsid w:val="00CB678E"/>
    <w:rsid w:val="00CB6F54"/>
    <w:rsid w:val="00CB7D9E"/>
    <w:rsid w:val="00CC112D"/>
    <w:rsid w:val="00CC1D64"/>
    <w:rsid w:val="00CC1FC2"/>
    <w:rsid w:val="00CC3B7B"/>
    <w:rsid w:val="00CC4A09"/>
    <w:rsid w:val="00CC4AA0"/>
    <w:rsid w:val="00CC4B40"/>
    <w:rsid w:val="00CC4C12"/>
    <w:rsid w:val="00CC59EE"/>
    <w:rsid w:val="00CC5C9C"/>
    <w:rsid w:val="00CC5DF8"/>
    <w:rsid w:val="00CC65A9"/>
    <w:rsid w:val="00CC67FE"/>
    <w:rsid w:val="00CC6C71"/>
    <w:rsid w:val="00CC7AFB"/>
    <w:rsid w:val="00CC7DD3"/>
    <w:rsid w:val="00CD01DB"/>
    <w:rsid w:val="00CD0343"/>
    <w:rsid w:val="00CD1F70"/>
    <w:rsid w:val="00CD20E8"/>
    <w:rsid w:val="00CD212A"/>
    <w:rsid w:val="00CD237F"/>
    <w:rsid w:val="00CD2862"/>
    <w:rsid w:val="00CD2AE1"/>
    <w:rsid w:val="00CD369D"/>
    <w:rsid w:val="00CD3815"/>
    <w:rsid w:val="00CD3BF8"/>
    <w:rsid w:val="00CD53DA"/>
    <w:rsid w:val="00CD554A"/>
    <w:rsid w:val="00CD57E9"/>
    <w:rsid w:val="00CD5972"/>
    <w:rsid w:val="00CD5BAF"/>
    <w:rsid w:val="00CD70D0"/>
    <w:rsid w:val="00CD7A13"/>
    <w:rsid w:val="00CD7D7A"/>
    <w:rsid w:val="00CD7F0C"/>
    <w:rsid w:val="00CE0923"/>
    <w:rsid w:val="00CE1152"/>
    <w:rsid w:val="00CE1214"/>
    <w:rsid w:val="00CE154B"/>
    <w:rsid w:val="00CE173F"/>
    <w:rsid w:val="00CE186A"/>
    <w:rsid w:val="00CE1B8F"/>
    <w:rsid w:val="00CE1E49"/>
    <w:rsid w:val="00CE261B"/>
    <w:rsid w:val="00CE2B2C"/>
    <w:rsid w:val="00CE30BB"/>
    <w:rsid w:val="00CE3334"/>
    <w:rsid w:val="00CE4248"/>
    <w:rsid w:val="00CE454E"/>
    <w:rsid w:val="00CE4992"/>
    <w:rsid w:val="00CE5621"/>
    <w:rsid w:val="00CE621A"/>
    <w:rsid w:val="00CE6439"/>
    <w:rsid w:val="00CE65E7"/>
    <w:rsid w:val="00CE6B89"/>
    <w:rsid w:val="00CE6E65"/>
    <w:rsid w:val="00CE6F54"/>
    <w:rsid w:val="00CE746A"/>
    <w:rsid w:val="00CE7E90"/>
    <w:rsid w:val="00CF059E"/>
    <w:rsid w:val="00CF1019"/>
    <w:rsid w:val="00CF10DB"/>
    <w:rsid w:val="00CF1FB9"/>
    <w:rsid w:val="00CF2270"/>
    <w:rsid w:val="00CF2A7A"/>
    <w:rsid w:val="00CF301C"/>
    <w:rsid w:val="00CF31E5"/>
    <w:rsid w:val="00CF34AA"/>
    <w:rsid w:val="00CF38F2"/>
    <w:rsid w:val="00CF3E6C"/>
    <w:rsid w:val="00CF4587"/>
    <w:rsid w:val="00CF4D58"/>
    <w:rsid w:val="00CF4D61"/>
    <w:rsid w:val="00CF4F24"/>
    <w:rsid w:val="00CF5CDF"/>
    <w:rsid w:val="00CF5FE9"/>
    <w:rsid w:val="00CF6648"/>
    <w:rsid w:val="00CF7680"/>
    <w:rsid w:val="00D0134B"/>
    <w:rsid w:val="00D01378"/>
    <w:rsid w:val="00D01AC3"/>
    <w:rsid w:val="00D0295C"/>
    <w:rsid w:val="00D034BD"/>
    <w:rsid w:val="00D03C7F"/>
    <w:rsid w:val="00D03E3F"/>
    <w:rsid w:val="00D03FA6"/>
    <w:rsid w:val="00D040A7"/>
    <w:rsid w:val="00D040F7"/>
    <w:rsid w:val="00D0438A"/>
    <w:rsid w:val="00D0546D"/>
    <w:rsid w:val="00D05A66"/>
    <w:rsid w:val="00D06173"/>
    <w:rsid w:val="00D07425"/>
    <w:rsid w:val="00D128F0"/>
    <w:rsid w:val="00D13C84"/>
    <w:rsid w:val="00D13D19"/>
    <w:rsid w:val="00D15128"/>
    <w:rsid w:val="00D1585C"/>
    <w:rsid w:val="00D16BD1"/>
    <w:rsid w:val="00D16C58"/>
    <w:rsid w:val="00D1715B"/>
    <w:rsid w:val="00D1751B"/>
    <w:rsid w:val="00D178F0"/>
    <w:rsid w:val="00D204EB"/>
    <w:rsid w:val="00D2066B"/>
    <w:rsid w:val="00D20980"/>
    <w:rsid w:val="00D20E37"/>
    <w:rsid w:val="00D219F1"/>
    <w:rsid w:val="00D21D42"/>
    <w:rsid w:val="00D21F25"/>
    <w:rsid w:val="00D22A99"/>
    <w:rsid w:val="00D22C09"/>
    <w:rsid w:val="00D22FB0"/>
    <w:rsid w:val="00D240D9"/>
    <w:rsid w:val="00D25B7F"/>
    <w:rsid w:val="00D27926"/>
    <w:rsid w:val="00D27AB7"/>
    <w:rsid w:val="00D27BA9"/>
    <w:rsid w:val="00D311F7"/>
    <w:rsid w:val="00D3133E"/>
    <w:rsid w:val="00D319FF"/>
    <w:rsid w:val="00D31A2F"/>
    <w:rsid w:val="00D31A3D"/>
    <w:rsid w:val="00D32825"/>
    <w:rsid w:val="00D32C56"/>
    <w:rsid w:val="00D33418"/>
    <w:rsid w:val="00D335E9"/>
    <w:rsid w:val="00D342D8"/>
    <w:rsid w:val="00D345AF"/>
    <w:rsid w:val="00D347ED"/>
    <w:rsid w:val="00D36A23"/>
    <w:rsid w:val="00D375F1"/>
    <w:rsid w:val="00D37BAF"/>
    <w:rsid w:val="00D37C04"/>
    <w:rsid w:val="00D42FD7"/>
    <w:rsid w:val="00D442D3"/>
    <w:rsid w:val="00D44A60"/>
    <w:rsid w:val="00D44C17"/>
    <w:rsid w:val="00D453C8"/>
    <w:rsid w:val="00D46190"/>
    <w:rsid w:val="00D517D6"/>
    <w:rsid w:val="00D5222B"/>
    <w:rsid w:val="00D52A99"/>
    <w:rsid w:val="00D533B9"/>
    <w:rsid w:val="00D5408C"/>
    <w:rsid w:val="00D55714"/>
    <w:rsid w:val="00D5579D"/>
    <w:rsid w:val="00D55E22"/>
    <w:rsid w:val="00D570B3"/>
    <w:rsid w:val="00D57481"/>
    <w:rsid w:val="00D6043B"/>
    <w:rsid w:val="00D61DB7"/>
    <w:rsid w:val="00D62325"/>
    <w:rsid w:val="00D6287E"/>
    <w:rsid w:val="00D638FC"/>
    <w:rsid w:val="00D64A59"/>
    <w:rsid w:val="00D64FD3"/>
    <w:rsid w:val="00D657B8"/>
    <w:rsid w:val="00D6583B"/>
    <w:rsid w:val="00D66549"/>
    <w:rsid w:val="00D6657D"/>
    <w:rsid w:val="00D6678C"/>
    <w:rsid w:val="00D67112"/>
    <w:rsid w:val="00D676FD"/>
    <w:rsid w:val="00D7122E"/>
    <w:rsid w:val="00D7164D"/>
    <w:rsid w:val="00D7256D"/>
    <w:rsid w:val="00D72A94"/>
    <w:rsid w:val="00D742FD"/>
    <w:rsid w:val="00D753DB"/>
    <w:rsid w:val="00D765EF"/>
    <w:rsid w:val="00D769C5"/>
    <w:rsid w:val="00D76D7F"/>
    <w:rsid w:val="00D77011"/>
    <w:rsid w:val="00D77338"/>
    <w:rsid w:val="00D775F1"/>
    <w:rsid w:val="00D811AE"/>
    <w:rsid w:val="00D81394"/>
    <w:rsid w:val="00D813E8"/>
    <w:rsid w:val="00D819DA"/>
    <w:rsid w:val="00D81C5F"/>
    <w:rsid w:val="00D81D76"/>
    <w:rsid w:val="00D81E35"/>
    <w:rsid w:val="00D8226B"/>
    <w:rsid w:val="00D8261D"/>
    <w:rsid w:val="00D82C60"/>
    <w:rsid w:val="00D83DA1"/>
    <w:rsid w:val="00D840D1"/>
    <w:rsid w:val="00D84D74"/>
    <w:rsid w:val="00D84DA3"/>
    <w:rsid w:val="00D84E35"/>
    <w:rsid w:val="00D84F26"/>
    <w:rsid w:val="00D85457"/>
    <w:rsid w:val="00D858D7"/>
    <w:rsid w:val="00D859DD"/>
    <w:rsid w:val="00D85E5A"/>
    <w:rsid w:val="00D86A0A"/>
    <w:rsid w:val="00D86F1E"/>
    <w:rsid w:val="00D870D4"/>
    <w:rsid w:val="00D8796F"/>
    <w:rsid w:val="00D879D6"/>
    <w:rsid w:val="00D87D8F"/>
    <w:rsid w:val="00D9003C"/>
    <w:rsid w:val="00D9025A"/>
    <w:rsid w:val="00D90483"/>
    <w:rsid w:val="00D90885"/>
    <w:rsid w:val="00D90925"/>
    <w:rsid w:val="00D91810"/>
    <w:rsid w:val="00D9182B"/>
    <w:rsid w:val="00D91863"/>
    <w:rsid w:val="00D918CC"/>
    <w:rsid w:val="00D91FC0"/>
    <w:rsid w:val="00D92B65"/>
    <w:rsid w:val="00D93255"/>
    <w:rsid w:val="00D93AD2"/>
    <w:rsid w:val="00D93DCF"/>
    <w:rsid w:val="00D94104"/>
    <w:rsid w:val="00D953B8"/>
    <w:rsid w:val="00D955E1"/>
    <w:rsid w:val="00D95966"/>
    <w:rsid w:val="00D95FE0"/>
    <w:rsid w:val="00D9759C"/>
    <w:rsid w:val="00D97F45"/>
    <w:rsid w:val="00DA0B23"/>
    <w:rsid w:val="00DA1286"/>
    <w:rsid w:val="00DA29FA"/>
    <w:rsid w:val="00DA306E"/>
    <w:rsid w:val="00DA3F3F"/>
    <w:rsid w:val="00DA45FD"/>
    <w:rsid w:val="00DA56B8"/>
    <w:rsid w:val="00DA62D0"/>
    <w:rsid w:val="00DA75E4"/>
    <w:rsid w:val="00DA7BF9"/>
    <w:rsid w:val="00DA7F89"/>
    <w:rsid w:val="00DB062D"/>
    <w:rsid w:val="00DB0C33"/>
    <w:rsid w:val="00DB12A7"/>
    <w:rsid w:val="00DB15EE"/>
    <w:rsid w:val="00DB1680"/>
    <w:rsid w:val="00DB1735"/>
    <w:rsid w:val="00DB1CF6"/>
    <w:rsid w:val="00DB1DEF"/>
    <w:rsid w:val="00DB1F64"/>
    <w:rsid w:val="00DB1F6E"/>
    <w:rsid w:val="00DB220B"/>
    <w:rsid w:val="00DB251C"/>
    <w:rsid w:val="00DB37A9"/>
    <w:rsid w:val="00DB424B"/>
    <w:rsid w:val="00DB4561"/>
    <w:rsid w:val="00DB461B"/>
    <w:rsid w:val="00DB5EA5"/>
    <w:rsid w:val="00DB69DA"/>
    <w:rsid w:val="00DB6B3B"/>
    <w:rsid w:val="00DC0345"/>
    <w:rsid w:val="00DC1572"/>
    <w:rsid w:val="00DC15F4"/>
    <w:rsid w:val="00DC18E0"/>
    <w:rsid w:val="00DC1E20"/>
    <w:rsid w:val="00DC229E"/>
    <w:rsid w:val="00DC27B1"/>
    <w:rsid w:val="00DC2C14"/>
    <w:rsid w:val="00DC2E27"/>
    <w:rsid w:val="00DC357E"/>
    <w:rsid w:val="00DC4185"/>
    <w:rsid w:val="00DC4344"/>
    <w:rsid w:val="00DC513D"/>
    <w:rsid w:val="00DC5775"/>
    <w:rsid w:val="00DC5F03"/>
    <w:rsid w:val="00DC738B"/>
    <w:rsid w:val="00DD0731"/>
    <w:rsid w:val="00DD1AC2"/>
    <w:rsid w:val="00DD1E88"/>
    <w:rsid w:val="00DD21D8"/>
    <w:rsid w:val="00DD24E8"/>
    <w:rsid w:val="00DD2A4F"/>
    <w:rsid w:val="00DD2FD6"/>
    <w:rsid w:val="00DD32E4"/>
    <w:rsid w:val="00DD3D47"/>
    <w:rsid w:val="00DD4499"/>
    <w:rsid w:val="00DD46CA"/>
    <w:rsid w:val="00DD48A6"/>
    <w:rsid w:val="00DD4BB0"/>
    <w:rsid w:val="00DD4CEB"/>
    <w:rsid w:val="00DD5257"/>
    <w:rsid w:val="00DD63CB"/>
    <w:rsid w:val="00DD7016"/>
    <w:rsid w:val="00DD73D8"/>
    <w:rsid w:val="00DE042F"/>
    <w:rsid w:val="00DE0DA0"/>
    <w:rsid w:val="00DE1175"/>
    <w:rsid w:val="00DE1178"/>
    <w:rsid w:val="00DE193F"/>
    <w:rsid w:val="00DE23DF"/>
    <w:rsid w:val="00DE2AA0"/>
    <w:rsid w:val="00DE396E"/>
    <w:rsid w:val="00DE4A3B"/>
    <w:rsid w:val="00DE577A"/>
    <w:rsid w:val="00DE5A23"/>
    <w:rsid w:val="00DE62DF"/>
    <w:rsid w:val="00DE64C7"/>
    <w:rsid w:val="00DE6610"/>
    <w:rsid w:val="00DE6C4E"/>
    <w:rsid w:val="00DE6E14"/>
    <w:rsid w:val="00DE722B"/>
    <w:rsid w:val="00DF08A5"/>
    <w:rsid w:val="00DF0A1D"/>
    <w:rsid w:val="00DF0DA6"/>
    <w:rsid w:val="00DF0ED2"/>
    <w:rsid w:val="00DF0F11"/>
    <w:rsid w:val="00DF1AA3"/>
    <w:rsid w:val="00DF1D75"/>
    <w:rsid w:val="00DF2695"/>
    <w:rsid w:val="00DF2D1F"/>
    <w:rsid w:val="00DF2ED2"/>
    <w:rsid w:val="00DF3039"/>
    <w:rsid w:val="00DF30DA"/>
    <w:rsid w:val="00DF328C"/>
    <w:rsid w:val="00DF42DB"/>
    <w:rsid w:val="00DF43BF"/>
    <w:rsid w:val="00DF4A11"/>
    <w:rsid w:val="00DF5C1E"/>
    <w:rsid w:val="00DF6011"/>
    <w:rsid w:val="00DF611A"/>
    <w:rsid w:val="00DF6878"/>
    <w:rsid w:val="00DF74DC"/>
    <w:rsid w:val="00DF7B90"/>
    <w:rsid w:val="00E005CB"/>
    <w:rsid w:val="00E00F3A"/>
    <w:rsid w:val="00E01327"/>
    <w:rsid w:val="00E02ECE"/>
    <w:rsid w:val="00E0341C"/>
    <w:rsid w:val="00E035D1"/>
    <w:rsid w:val="00E04C75"/>
    <w:rsid w:val="00E05266"/>
    <w:rsid w:val="00E05741"/>
    <w:rsid w:val="00E06E90"/>
    <w:rsid w:val="00E06FD3"/>
    <w:rsid w:val="00E0714E"/>
    <w:rsid w:val="00E07642"/>
    <w:rsid w:val="00E07677"/>
    <w:rsid w:val="00E0786A"/>
    <w:rsid w:val="00E10A55"/>
    <w:rsid w:val="00E10D73"/>
    <w:rsid w:val="00E117DD"/>
    <w:rsid w:val="00E11855"/>
    <w:rsid w:val="00E11947"/>
    <w:rsid w:val="00E12708"/>
    <w:rsid w:val="00E12A0C"/>
    <w:rsid w:val="00E12FC9"/>
    <w:rsid w:val="00E133E1"/>
    <w:rsid w:val="00E13CD4"/>
    <w:rsid w:val="00E142AD"/>
    <w:rsid w:val="00E143B9"/>
    <w:rsid w:val="00E1462C"/>
    <w:rsid w:val="00E14C0B"/>
    <w:rsid w:val="00E14C2D"/>
    <w:rsid w:val="00E14DD8"/>
    <w:rsid w:val="00E14EC6"/>
    <w:rsid w:val="00E15404"/>
    <w:rsid w:val="00E15F0B"/>
    <w:rsid w:val="00E1624B"/>
    <w:rsid w:val="00E1653D"/>
    <w:rsid w:val="00E1688A"/>
    <w:rsid w:val="00E2072C"/>
    <w:rsid w:val="00E20B30"/>
    <w:rsid w:val="00E21C0E"/>
    <w:rsid w:val="00E21FF8"/>
    <w:rsid w:val="00E222D0"/>
    <w:rsid w:val="00E223CB"/>
    <w:rsid w:val="00E225BC"/>
    <w:rsid w:val="00E237AA"/>
    <w:rsid w:val="00E2455E"/>
    <w:rsid w:val="00E24823"/>
    <w:rsid w:val="00E252A9"/>
    <w:rsid w:val="00E258E8"/>
    <w:rsid w:val="00E25A01"/>
    <w:rsid w:val="00E25B9A"/>
    <w:rsid w:val="00E267F6"/>
    <w:rsid w:val="00E2682B"/>
    <w:rsid w:val="00E26F38"/>
    <w:rsid w:val="00E270CF"/>
    <w:rsid w:val="00E275D9"/>
    <w:rsid w:val="00E275F0"/>
    <w:rsid w:val="00E2795E"/>
    <w:rsid w:val="00E27D58"/>
    <w:rsid w:val="00E30D0C"/>
    <w:rsid w:val="00E311D9"/>
    <w:rsid w:val="00E32C95"/>
    <w:rsid w:val="00E32E76"/>
    <w:rsid w:val="00E346A2"/>
    <w:rsid w:val="00E34A8B"/>
    <w:rsid w:val="00E35543"/>
    <w:rsid w:val="00E3559A"/>
    <w:rsid w:val="00E3586F"/>
    <w:rsid w:val="00E35CCE"/>
    <w:rsid w:val="00E36023"/>
    <w:rsid w:val="00E364D1"/>
    <w:rsid w:val="00E404EF"/>
    <w:rsid w:val="00E40536"/>
    <w:rsid w:val="00E40BF1"/>
    <w:rsid w:val="00E41363"/>
    <w:rsid w:val="00E41751"/>
    <w:rsid w:val="00E4237E"/>
    <w:rsid w:val="00E42856"/>
    <w:rsid w:val="00E42E47"/>
    <w:rsid w:val="00E435AC"/>
    <w:rsid w:val="00E43BBD"/>
    <w:rsid w:val="00E43BEE"/>
    <w:rsid w:val="00E43FF8"/>
    <w:rsid w:val="00E447B4"/>
    <w:rsid w:val="00E44CAD"/>
    <w:rsid w:val="00E457BC"/>
    <w:rsid w:val="00E46461"/>
    <w:rsid w:val="00E47605"/>
    <w:rsid w:val="00E47F64"/>
    <w:rsid w:val="00E47F8A"/>
    <w:rsid w:val="00E501CB"/>
    <w:rsid w:val="00E505AC"/>
    <w:rsid w:val="00E5186F"/>
    <w:rsid w:val="00E51B77"/>
    <w:rsid w:val="00E52715"/>
    <w:rsid w:val="00E52F2A"/>
    <w:rsid w:val="00E5500D"/>
    <w:rsid w:val="00E5598A"/>
    <w:rsid w:val="00E56017"/>
    <w:rsid w:val="00E5616E"/>
    <w:rsid w:val="00E57033"/>
    <w:rsid w:val="00E57090"/>
    <w:rsid w:val="00E6004D"/>
    <w:rsid w:val="00E60D80"/>
    <w:rsid w:val="00E60E0E"/>
    <w:rsid w:val="00E619C7"/>
    <w:rsid w:val="00E61E6B"/>
    <w:rsid w:val="00E629F9"/>
    <w:rsid w:val="00E6316F"/>
    <w:rsid w:val="00E63413"/>
    <w:rsid w:val="00E6389B"/>
    <w:rsid w:val="00E63E8F"/>
    <w:rsid w:val="00E643EC"/>
    <w:rsid w:val="00E64756"/>
    <w:rsid w:val="00E65010"/>
    <w:rsid w:val="00E65E89"/>
    <w:rsid w:val="00E6644B"/>
    <w:rsid w:val="00E66B98"/>
    <w:rsid w:val="00E67201"/>
    <w:rsid w:val="00E6727E"/>
    <w:rsid w:val="00E703F5"/>
    <w:rsid w:val="00E70546"/>
    <w:rsid w:val="00E70CC4"/>
    <w:rsid w:val="00E71582"/>
    <w:rsid w:val="00E71AFE"/>
    <w:rsid w:val="00E72843"/>
    <w:rsid w:val="00E72937"/>
    <w:rsid w:val="00E737F2"/>
    <w:rsid w:val="00E74043"/>
    <w:rsid w:val="00E7422E"/>
    <w:rsid w:val="00E74ACB"/>
    <w:rsid w:val="00E7518D"/>
    <w:rsid w:val="00E75AC6"/>
    <w:rsid w:val="00E7654C"/>
    <w:rsid w:val="00E76E7E"/>
    <w:rsid w:val="00E808B9"/>
    <w:rsid w:val="00E81C40"/>
    <w:rsid w:val="00E82BD9"/>
    <w:rsid w:val="00E82CB9"/>
    <w:rsid w:val="00E82E21"/>
    <w:rsid w:val="00E832E1"/>
    <w:rsid w:val="00E83673"/>
    <w:rsid w:val="00E8394B"/>
    <w:rsid w:val="00E83F69"/>
    <w:rsid w:val="00E85018"/>
    <w:rsid w:val="00E871FC"/>
    <w:rsid w:val="00E8759F"/>
    <w:rsid w:val="00E87B51"/>
    <w:rsid w:val="00E903BC"/>
    <w:rsid w:val="00E90900"/>
    <w:rsid w:val="00E90ADD"/>
    <w:rsid w:val="00E90C79"/>
    <w:rsid w:val="00E90FE1"/>
    <w:rsid w:val="00E91648"/>
    <w:rsid w:val="00E91F55"/>
    <w:rsid w:val="00E9244D"/>
    <w:rsid w:val="00E924E8"/>
    <w:rsid w:val="00E9340D"/>
    <w:rsid w:val="00E93EA2"/>
    <w:rsid w:val="00E940C5"/>
    <w:rsid w:val="00E943C9"/>
    <w:rsid w:val="00E94B1B"/>
    <w:rsid w:val="00E94D4E"/>
    <w:rsid w:val="00E9614C"/>
    <w:rsid w:val="00E967F6"/>
    <w:rsid w:val="00E96B8E"/>
    <w:rsid w:val="00E96DC6"/>
    <w:rsid w:val="00E96F30"/>
    <w:rsid w:val="00E9707C"/>
    <w:rsid w:val="00E971AF"/>
    <w:rsid w:val="00E97E96"/>
    <w:rsid w:val="00EA012C"/>
    <w:rsid w:val="00EA02BF"/>
    <w:rsid w:val="00EA0A5A"/>
    <w:rsid w:val="00EA0B7B"/>
    <w:rsid w:val="00EA2023"/>
    <w:rsid w:val="00EA2B46"/>
    <w:rsid w:val="00EA2BCA"/>
    <w:rsid w:val="00EA3534"/>
    <w:rsid w:val="00EA451B"/>
    <w:rsid w:val="00EA4882"/>
    <w:rsid w:val="00EA4DB6"/>
    <w:rsid w:val="00EA4E78"/>
    <w:rsid w:val="00EA589A"/>
    <w:rsid w:val="00EA7814"/>
    <w:rsid w:val="00EA7EAF"/>
    <w:rsid w:val="00EB0D30"/>
    <w:rsid w:val="00EB274D"/>
    <w:rsid w:val="00EB2B96"/>
    <w:rsid w:val="00EB2D3D"/>
    <w:rsid w:val="00EB2E4F"/>
    <w:rsid w:val="00EB32C9"/>
    <w:rsid w:val="00EB4116"/>
    <w:rsid w:val="00EB4844"/>
    <w:rsid w:val="00EB4849"/>
    <w:rsid w:val="00EB5198"/>
    <w:rsid w:val="00EB5838"/>
    <w:rsid w:val="00EB597D"/>
    <w:rsid w:val="00EB6EBD"/>
    <w:rsid w:val="00EB7218"/>
    <w:rsid w:val="00EB732C"/>
    <w:rsid w:val="00EB7439"/>
    <w:rsid w:val="00EB7554"/>
    <w:rsid w:val="00EB7A47"/>
    <w:rsid w:val="00EC1302"/>
    <w:rsid w:val="00EC1839"/>
    <w:rsid w:val="00EC21FB"/>
    <w:rsid w:val="00EC2C4E"/>
    <w:rsid w:val="00EC2E20"/>
    <w:rsid w:val="00EC3221"/>
    <w:rsid w:val="00EC34C3"/>
    <w:rsid w:val="00EC3901"/>
    <w:rsid w:val="00EC3931"/>
    <w:rsid w:val="00EC4687"/>
    <w:rsid w:val="00EC4899"/>
    <w:rsid w:val="00EC543A"/>
    <w:rsid w:val="00EC5FB7"/>
    <w:rsid w:val="00EC63A9"/>
    <w:rsid w:val="00EC6BB6"/>
    <w:rsid w:val="00EC79E6"/>
    <w:rsid w:val="00ED0910"/>
    <w:rsid w:val="00ED0D10"/>
    <w:rsid w:val="00ED0EEA"/>
    <w:rsid w:val="00ED115C"/>
    <w:rsid w:val="00ED1A2E"/>
    <w:rsid w:val="00ED25F5"/>
    <w:rsid w:val="00ED2C48"/>
    <w:rsid w:val="00ED325B"/>
    <w:rsid w:val="00ED3CE8"/>
    <w:rsid w:val="00ED44B1"/>
    <w:rsid w:val="00ED46D3"/>
    <w:rsid w:val="00ED4C59"/>
    <w:rsid w:val="00ED516F"/>
    <w:rsid w:val="00ED5643"/>
    <w:rsid w:val="00ED5B97"/>
    <w:rsid w:val="00ED7462"/>
    <w:rsid w:val="00ED7573"/>
    <w:rsid w:val="00ED75FA"/>
    <w:rsid w:val="00ED7863"/>
    <w:rsid w:val="00EE06FF"/>
    <w:rsid w:val="00EE1429"/>
    <w:rsid w:val="00EE2439"/>
    <w:rsid w:val="00EE245F"/>
    <w:rsid w:val="00EE26B8"/>
    <w:rsid w:val="00EE31DE"/>
    <w:rsid w:val="00EE3CF4"/>
    <w:rsid w:val="00EE4857"/>
    <w:rsid w:val="00EE495B"/>
    <w:rsid w:val="00EE52FC"/>
    <w:rsid w:val="00EE6A99"/>
    <w:rsid w:val="00EE76BA"/>
    <w:rsid w:val="00EF05BE"/>
    <w:rsid w:val="00EF060D"/>
    <w:rsid w:val="00EF1444"/>
    <w:rsid w:val="00EF172E"/>
    <w:rsid w:val="00EF1C91"/>
    <w:rsid w:val="00EF2659"/>
    <w:rsid w:val="00EF2CEF"/>
    <w:rsid w:val="00EF3229"/>
    <w:rsid w:val="00EF3878"/>
    <w:rsid w:val="00EF40BC"/>
    <w:rsid w:val="00EF47B8"/>
    <w:rsid w:val="00EF49F5"/>
    <w:rsid w:val="00EF51FA"/>
    <w:rsid w:val="00EF5986"/>
    <w:rsid w:val="00EF68EF"/>
    <w:rsid w:val="00EF7E40"/>
    <w:rsid w:val="00F00557"/>
    <w:rsid w:val="00F01555"/>
    <w:rsid w:val="00F01AB5"/>
    <w:rsid w:val="00F01EF2"/>
    <w:rsid w:val="00F03228"/>
    <w:rsid w:val="00F04A15"/>
    <w:rsid w:val="00F04B6E"/>
    <w:rsid w:val="00F04E57"/>
    <w:rsid w:val="00F0787E"/>
    <w:rsid w:val="00F103EF"/>
    <w:rsid w:val="00F103FE"/>
    <w:rsid w:val="00F10F22"/>
    <w:rsid w:val="00F122D0"/>
    <w:rsid w:val="00F14A45"/>
    <w:rsid w:val="00F14CFC"/>
    <w:rsid w:val="00F15756"/>
    <w:rsid w:val="00F15A39"/>
    <w:rsid w:val="00F15D25"/>
    <w:rsid w:val="00F16064"/>
    <w:rsid w:val="00F16357"/>
    <w:rsid w:val="00F16C0D"/>
    <w:rsid w:val="00F205F6"/>
    <w:rsid w:val="00F20944"/>
    <w:rsid w:val="00F20A7C"/>
    <w:rsid w:val="00F22610"/>
    <w:rsid w:val="00F22977"/>
    <w:rsid w:val="00F23138"/>
    <w:rsid w:val="00F23570"/>
    <w:rsid w:val="00F23602"/>
    <w:rsid w:val="00F23FBD"/>
    <w:rsid w:val="00F2468A"/>
    <w:rsid w:val="00F247BB"/>
    <w:rsid w:val="00F2484E"/>
    <w:rsid w:val="00F249C1"/>
    <w:rsid w:val="00F24E13"/>
    <w:rsid w:val="00F25212"/>
    <w:rsid w:val="00F25DF7"/>
    <w:rsid w:val="00F267C6"/>
    <w:rsid w:val="00F2680A"/>
    <w:rsid w:val="00F27A07"/>
    <w:rsid w:val="00F301AB"/>
    <w:rsid w:val="00F302A1"/>
    <w:rsid w:val="00F30718"/>
    <w:rsid w:val="00F30F34"/>
    <w:rsid w:val="00F30FF7"/>
    <w:rsid w:val="00F31566"/>
    <w:rsid w:val="00F31F18"/>
    <w:rsid w:val="00F3220D"/>
    <w:rsid w:val="00F32C48"/>
    <w:rsid w:val="00F338AE"/>
    <w:rsid w:val="00F33D0A"/>
    <w:rsid w:val="00F33EDF"/>
    <w:rsid w:val="00F33EEF"/>
    <w:rsid w:val="00F345C4"/>
    <w:rsid w:val="00F345F5"/>
    <w:rsid w:val="00F3472F"/>
    <w:rsid w:val="00F3482E"/>
    <w:rsid w:val="00F34C6C"/>
    <w:rsid w:val="00F357EE"/>
    <w:rsid w:val="00F35C25"/>
    <w:rsid w:val="00F3609E"/>
    <w:rsid w:val="00F36547"/>
    <w:rsid w:val="00F36F16"/>
    <w:rsid w:val="00F371CC"/>
    <w:rsid w:val="00F373CF"/>
    <w:rsid w:val="00F37EBC"/>
    <w:rsid w:val="00F37F55"/>
    <w:rsid w:val="00F403FE"/>
    <w:rsid w:val="00F40780"/>
    <w:rsid w:val="00F40B5E"/>
    <w:rsid w:val="00F41F64"/>
    <w:rsid w:val="00F42FE5"/>
    <w:rsid w:val="00F43370"/>
    <w:rsid w:val="00F436E0"/>
    <w:rsid w:val="00F438D1"/>
    <w:rsid w:val="00F4391B"/>
    <w:rsid w:val="00F4440F"/>
    <w:rsid w:val="00F44874"/>
    <w:rsid w:val="00F46393"/>
    <w:rsid w:val="00F46FC2"/>
    <w:rsid w:val="00F47846"/>
    <w:rsid w:val="00F47DCD"/>
    <w:rsid w:val="00F501FF"/>
    <w:rsid w:val="00F5070B"/>
    <w:rsid w:val="00F51106"/>
    <w:rsid w:val="00F5140E"/>
    <w:rsid w:val="00F51DF4"/>
    <w:rsid w:val="00F52D6C"/>
    <w:rsid w:val="00F52DDA"/>
    <w:rsid w:val="00F5307C"/>
    <w:rsid w:val="00F541B0"/>
    <w:rsid w:val="00F543EE"/>
    <w:rsid w:val="00F54945"/>
    <w:rsid w:val="00F56735"/>
    <w:rsid w:val="00F567E9"/>
    <w:rsid w:val="00F56C0A"/>
    <w:rsid w:val="00F56FC8"/>
    <w:rsid w:val="00F57040"/>
    <w:rsid w:val="00F5705A"/>
    <w:rsid w:val="00F57834"/>
    <w:rsid w:val="00F57AE1"/>
    <w:rsid w:val="00F60340"/>
    <w:rsid w:val="00F6048E"/>
    <w:rsid w:val="00F60F00"/>
    <w:rsid w:val="00F60FD6"/>
    <w:rsid w:val="00F62307"/>
    <w:rsid w:val="00F627F5"/>
    <w:rsid w:val="00F6339D"/>
    <w:rsid w:val="00F633B8"/>
    <w:rsid w:val="00F63B8D"/>
    <w:rsid w:val="00F64686"/>
    <w:rsid w:val="00F6471E"/>
    <w:rsid w:val="00F66025"/>
    <w:rsid w:val="00F6638C"/>
    <w:rsid w:val="00F667A2"/>
    <w:rsid w:val="00F667D7"/>
    <w:rsid w:val="00F711AC"/>
    <w:rsid w:val="00F7148D"/>
    <w:rsid w:val="00F71621"/>
    <w:rsid w:val="00F71750"/>
    <w:rsid w:val="00F71D93"/>
    <w:rsid w:val="00F71DF9"/>
    <w:rsid w:val="00F71E66"/>
    <w:rsid w:val="00F72080"/>
    <w:rsid w:val="00F72450"/>
    <w:rsid w:val="00F72D3A"/>
    <w:rsid w:val="00F73058"/>
    <w:rsid w:val="00F73572"/>
    <w:rsid w:val="00F73838"/>
    <w:rsid w:val="00F73C41"/>
    <w:rsid w:val="00F74455"/>
    <w:rsid w:val="00F746AE"/>
    <w:rsid w:val="00F74ABD"/>
    <w:rsid w:val="00F74E09"/>
    <w:rsid w:val="00F7519C"/>
    <w:rsid w:val="00F75D8F"/>
    <w:rsid w:val="00F75F01"/>
    <w:rsid w:val="00F76E72"/>
    <w:rsid w:val="00F77EF0"/>
    <w:rsid w:val="00F77F10"/>
    <w:rsid w:val="00F807D3"/>
    <w:rsid w:val="00F80F00"/>
    <w:rsid w:val="00F81A55"/>
    <w:rsid w:val="00F8360B"/>
    <w:rsid w:val="00F83C21"/>
    <w:rsid w:val="00F84932"/>
    <w:rsid w:val="00F84B24"/>
    <w:rsid w:val="00F84F83"/>
    <w:rsid w:val="00F86CB3"/>
    <w:rsid w:val="00F878AB"/>
    <w:rsid w:val="00F87FED"/>
    <w:rsid w:val="00F9061E"/>
    <w:rsid w:val="00F90B09"/>
    <w:rsid w:val="00F9213A"/>
    <w:rsid w:val="00F925B9"/>
    <w:rsid w:val="00F92B80"/>
    <w:rsid w:val="00F93325"/>
    <w:rsid w:val="00F9332B"/>
    <w:rsid w:val="00F938CB"/>
    <w:rsid w:val="00F948D9"/>
    <w:rsid w:val="00F949B7"/>
    <w:rsid w:val="00F9530B"/>
    <w:rsid w:val="00F95369"/>
    <w:rsid w:val="00F95A75"/>
    <w:rsid w:val="00F95BC4"/>
    <w:rsid w:val="00F95DB9"/>
    <w:rsid w:val="00F95EA0"/>
    <w:rsid w:val="00F9664A"/>
    <w:rsid w:val="00F96E1A"/>
    <w:rsid w:val="00F97A8F"/>
    <w:rsid w:val="00FA0833"/>
    <w:rsid w:val="00FA0C20"/>
    <w:rsid w:val="00FA0D60"/>
    <w:rsid w:val="00FA0E0A"/>
    <w:rsid w:val="00FA14BA"/>
    <w:rsid w:val="00FA21A9"/>
    <w:rsid w:val="00FA26E0"/>
    <w:rsid w:val="00FA2F1A"/>
    <w:rsid w:val="00FA3001"/>
    <w:rsid w:val="00FA33D3"/>
    <w:rsid w:val="00FA546F"/>
    <w:rsid w:val="00FA7401"/>
    <w:rsid w:val="00FA7868"/>
    <w:rsid w:val="00FA786A"/>
    <w:rsid w:val="00FB02DB"/>
    <w:rsid w:val="00FB0CFF"/>
    <w:rsid w:val="00FB0D11"/>
    <w:rsid w:val="00FB0EFD"/>
    <w:rsid w:val="00FB11F2"/>
    <w:rsid w:val="00FB164C"/>
    <w:rsid w:val="00FB23E0"/>
    <w:rsid w:val="00FB31CB"/>
    <w:rsid w:val="00FB3E1F"/>
    <w:rsid w:val="00FB4458"/>
    <w:rsid w:val="00FB4740"/>
    <w:rsid w:val="00FB51A7"/>
    <w:rsid w:val="00FB5257"/>
    <w:rsid w:val="00FB54F5"/>
    <w:rsid w:val="00FB6390"/>
    <w:rsid w:val="00FB712A"/>
    <w:rsid w:val="00FB76D5"/>
    <w:rsid w:val="00FB7C19"/>
    <w:rsid w:val="00FC0AFB"/>
    <w:rsid w:val="00FC1286"/>
    <w:rsid w:val="00FC19C3"/>
    <w:rsid w:val="00FC29D2"/>
    <w:rsid w:val="00FC2F33"/>
    <w:rsid w:val="00FC3C80"/>
    <w:rsid w:val="00FC3EC4"/>
    <w:rsid w:val="00FC4143"/>
    <w:rsid w:val="00FC42B7"/>
    <w:rsid w:val="00FC52C1"/>
    <w:rsid w:val="00FC58B5"/>
    <w:rsid w:val="00FC600A"/>
    <w:rsid w:val="00FC64B0"/>
    <w:rsid w:val="00FC7743"/>
    <w:rsid w:val="00FD088E"/>
    <w:rsid w:val="00FD1515"/>
    <w:rsid w:val="00FD212D"/>
    <w:rsid w:val="00FD2827"/>
    <w:rsid w:val="00FD3753"/>
    <w:rsid w:val="00FD3877"/>
    <w:rsid w:val="00FD3B60"/>
    <w:rsid w:val="00FD4237"/>
    <w:rsid w:val="00FD45C5"/>
    <w:rsid w:val="00FD5664"/>
    <w:rsid w:val="00FD618B"/>
    <w:rsid w:val="00FD699D"/>
    <w:rsid w:val="00FD6BD2"/>
    <w:rsid w:val="00FD6E84"/>
    <w:rsid w:val="00FD73BF"/>
    <w:rsid w:val="00FD7ABB"/>
    <w:rsid w:val="00FE069D"/>
    <w:rsid w:val="00FE1FF7"/>
    <w:rsid w:val="00FE21DE"/>
    <w:rsid w:val="00FE2570"/>
    <w:rsid w:val="00FE3F92"/>
    <w:rsid w:val="00FE4267"/>
    <w:rsid w:val="00FE4549"/>
    <w:rsid w:val="00FE476F"/>
    <w:rsid w:val="00FE509C"/>
    <w:rsid w:val="00FE5D0B"/>
    <w:rsid w:val="00FE5DE6"/>
    <w:rsid w:val="00FE6097"/>
    <w:rsid w:val="00FE6F43"/>
    <w:rsid w:val="00FE75B6"/>
    <w:rsid w:val="00FF05EF"/>
    <w:rsid w:val="00FF0E1D"/>
    <w:rsid w:val="00FF1E3A"/>
    <w:rsid w:val="00FF35A2"/>
    <w:rsid w:val="00FF3A78"/>
    <w:rsid w:val="00FF4310"/>
    <w:rsid w:val="00FF4B47"/>
    <w:rsid w:val="00FF50A8"/>
    <w:rsid w:val="00FF5AE3"/>
    <w:rsid w:val="00FF5F08"/>
    <w:rsid w:val="00FF636C"/>
    <w:rsid w:val="00FF6600"/>
    <w:rsid w:val="00FF6BA9"/>
    <w:rsid w:val="00FF6E67"/>
    <w:rsid w:val="00FF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E10997"/>
  <w15:chartTrackingRefBased/>
  <w15:docId w15:val="{E9591941-527B-4979-A456-12AD2E776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C1F"/>
  </w:style>
  <w:style w:type="paragraph" w:styleId="Heading1">
    <w:name w:val="heading 1"/>
    <w:basedOn w:val="Normal"/>
    <w:next w:val="Normal"/>
    <w:link w:val="Heading1Char"/>
    <w:qFormat/>
    <w:rsid w:val="00B742E5"/>
    <w:pPr>
      <w:keepNext/>
      <w:numPr>
        <w:numId w:val="1"/>
      </w:numPr>
      <w:suppressAutoHyphens/>
      <w:spacing w:after="0" w:line="360" w:lineRule="exact"/>
      <w:ind w:left="0" w:right="180" w:firstLine="0"/>
      <w:jc w:val="center"/>
      <w:outlineLvl w:val="0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2">
    <w:name w:val="heading 2"/>
    <w:basedOn w:val="Normal"/>
    <w:next w:val="Normal"/>
    <w:link w:val="Heading2Char"/>
    <w:qFormat/>
    <w:rsid w:val="00B742E5"/>
    <w:pPr>
      <w:keepNext/>
      <w:numPr>
        <w:ilvl w:val="1"/>
        <w:numId w:val="1"/>
      </w:numPr>
      <w:suppressAutoHyphens/>
      <w:spacing w:after="0" w:line="240" w:lineRule="auto"/>
      <w:ind w:left="1620" w:right="314" w:hanging="720"/>
      <w:jc w:val="right"/>
      <w:outlineLvl w:val="1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42E5"/>
    <w:pPr>
      <w:keepNext/>
      <w:numPr>
        <w:ilvl w:val="2"/>
        <w:numId w:val="1"/>
      </w:numPr>
      <w:suppressAutoHyphens/>
      <w:spacing w:after="0" w:line="240" w:lineRule="auto"/>
      <w:ind w:left="0" w:right="-29" w:firstLine="0"/>
      <w:outlineLvl w:val="2"/>
    </w:pPr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paragraph" w:styleId="Heading4">
    <w:name w:val="heading 4"/>
    <w:basedOn w:val="Normal"/>
    <w:next w:val="Normal"/>
    <w:link w:val="Heading4Char"/>
    <w:qFormat/>
    <w:rsid w:val="00B742E5"/>
    <w:pPr>
      <w:keepNext/>
      <w:numPr>
        <w:ilvl w:val="3"/>
        <w:numId w:val="1"/>
      </w:numPr>
      <w:suppressAutoHyphens/>
      <w:spacing w:after="0" w:line="240" w:lineRule="auto"/>
      <w:ind w:left="-144" w:right="477" w:firstLine="0"/>
      <w:jc w:val="center"/>
      <w:outlineLvl w:val="3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5">
    <w:name w:val="heading 5"/>
    <w:basedOn w:val="Normal"/>
    <w:next w:val="Normal"/>
    <w:link w:val="Heading5Char"/>
    <w:qFormat/>
    <w:rsid w:val="00B742E5"/>
    <w:pPr>
      <w:keepNext/>
      <w:numPr>
        <w:ilvl w:val="4"/>
        <w:numId w:val="1"/>
      </w:numPr>
      <w:suppressAutoHyphens/>
      <w:spacing w:after="0" w:line="240" w:lineRule="auto"/>
      <w:ind w:left="900" w:right="-178" w:firstLine="0"/>
      <w:jc w:val="right"/>
      <w:outlineLvl w:val="4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6">
    <w:name w:val="heading 6"/>
    <w:basedOn w:val="Normal"/>
    <w:next w:val="Normal"/>
    <w:link w:val="Heading6Char"/>
    <w:qFormat/>
    <w:rsid w:val="00B742E5"/>
    <w:pPr>
      <w:keepNext/>
      <w:numPr>
        <w:ilvl w:val="5"/>
        <w:numId w:val="1"/>
      </w:numPr>
      <w:suppressAutoHyphens/>
      <w:spacing w:after="0" w:line="240" w:lineRule="auto"/>
      <w:ind w:left="1440" w:right="-115" w:hanging="540"/>
      <w:jc w:val="right"/>
      <w:outlineLvl w:val="5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7">
    <w:name w:val="heading 7"/>
    <w:basedOn w:val="Normal"/>
    <w:next w:val="Normal"/>
    <w:link w:val="Heading7Char"/>
    <w:qFormat/>
    <w:rsid w:val="00B742E5"/>
    <w:pPr>
      <w:keepNext/>
      <w:numPr>
        <w:ilvl w:val="6"/>
        <w:numId w:val="1"/>
      </w:numPr>
      <w:suppressAutoHyphens/>
      <w:spacing w:after="0" w:line="240" w:lineRule="auto"/>
      <w:ind w:left="-144" w:right="-125" w:firstLine="0"/>
      <w:jc w:val="center"/>
      <w:outlineLvl w:val="6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8">
    <w:name w:val="heading 8"/>
    <w:basedOn w:val="Normal"/>
    <w:next w:val="Normal"/>
    <w:link w:val="Heading8Char"/>
    <w:qFormat/>
    <w:rsid w:val="00B742E5"/>
    <w:pPr>
      <w:keepNext/>
      <w:numPr>
        <w:ilvl w:val="7"/>
        <w:numId w:val="1"/>
      </w:numPr>
      <w:suppressAutoHyphens/>
      <w:spacing w:after="0" w:line="320" w:lineRule="exact"/>
      <w:ind w:left="1800" w:right="-25" w:hanging="180"/>
      <w:outlineLvl w:val="7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paragraph" w:styleId="Heading9">
    <w:name w:val="heading 9"/>
    <w:basedOn w:val="Normal"/>
    <w:next w:val="Normal"/>
    <w:link w:val="Heading9Char"/>
    <w:qFormat/>
    <w:rsid w:val="00B742E5"/>
    <w:pPr>
      <w:keepNext/>
      <w:numPr>
        <w:ilvl w:val="8"/>
        <w:numId w:val="1"/>
      </w:numPr>
      <w:suppressAutoHyphens/>
      <w:spacing w:after="0" w:line="240" w:lineRule="auto"/>
      <w:ind w:left="720" w:right="-29" w:firstLine="0"/>
      <w:jc w:val="right"/>
      <w:outlineLvl w:val="8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2Char">
    <w:name w:val="Heading 2 Char"/>
    <w:basedOn w:val="DefaultParagraphFont"/>
    <w:link w:val="Heading2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B742E5"/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character" w:customStyle="1" w:styleId="Heading4Char">
    <w:name w:val="Heading 4 Char"/>
    <w:basedOn w:val="DefaultParagraphFont"/>
    <w:link w:val="Heading4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5Char">
    <w:name w:val="Heading 5 Char"/>
    <w:basedOn w:val="DefaultParagraphFont"/>
    <w:link w:val="Heading5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6Char">
    <w:name w:val="Heading 6 Char"/>
    <w:basedOn w:val="DefaultParagraphFont"/>
    <w:link w:val="Heading6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7Char">
    <w:name w:val="Heading 7 Char"/>
    <w:basedOn w:val="DefaultParagraphFont"/>
    <w:link w:val="Heading7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8Char">
    <w:name w:val="Heading 8 Char"/>
    <w:basedOn w:val="DefaultParagraphFont"/>
    <w:link w:val="Heading8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customStyle="1" w:styleId="Heading9Char">
    <w:name w:val="Heading 9 Char"/>
    <w:basedOn w:val="DefaultParagraphFont"/>
    <w:link w:val="Heading9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styleId="PageNumber">
    <w:name w:val="page number"/>
    <w:rsid w:val="00B742E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styleId="Footer">
    <w:name w:val="footer"/>
    <w:basedOn w:val="Normal"/>
    <w:link w:val="Foot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customStyle="1" w:styleId="a">
    <w:name w:val="???????"/>
    <w:basedOn w:val="Normal"/>
    <w:rsid w:val="00B742E5"/>
    <w:pPr>
      <w:suppressAutoHyphens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th-TH" w:eastAsia="zh-CN"/>
    </w:rPr>
  </w:style>
  <w:style w:type="paragraph" w:styleId="BodyText">
    <w:name w:val="Body Text"/>
    <w:aliases w:val="bt,body text,Body,BT"/>
    <w:basedOn w:val="Normal"/>
    <w:link w:val="BodyTextChar"/>
    <w:rsid w:val="00B742E5"/>
    <w:pPr>
      <w:suppressAutoHyphens/>
      <w:spacing w:after="0" w:line="240" w:lineRule="auto"/>
      <w:ind w:right="-108"/>
    </w:pPr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B742E5"/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42E5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742E5"/>
    <w:pPr>
      <w:suppressAutoHyphens/>
      <w:spacing w:after="0" w:line="240" w:lineRule="atLeast"/>
      <w:ind w:left="720"/>
      <w:contextualSpacing/>
    </w:pPr>
    <w:rPr>
      <w:rFonts w:ascii="Arial" w:eastAsia="Times New Roman" w:hAnsi="Arial" w:cs="Arial"/>
      <w:sz w:val="18"/>
      <w:szCs w:val="22"/>
      <w:lang w:eastAsia="zh-CN"/>
    </w:rPr>
  </w:style>
  <w:style w:type="paragraph" w:customStyle="1" w:styleId="acctmergecolhdg">
    <w:name w:val="acct merge col hdg"/>
    <w:aliases w:val="mh"/>
    <w:basedOn w:val="Normal"/>
    <w:rsid w:val="00B742E5"/>
    <w:pPr>
      <w:suppressAutoHyphens/>
      <w:spacing w:after="0" w:line="260" w:lineRule="atLeast"/>
      <w:jc w:val="center"/>
    </w:pPr>
    <w:rPr>
      <w:rFonts w:ascii="Times New Roman" w:eastAsia="Times New Roman" w:hAnsi="Times New Roman" w:cs="Arial Unicode MS"/>
      <w:b/>
      <w:szCs w:val="20"/>
      <w:lang w:val="en-GB" w:eastAsia="zh-CN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styleId="PlainText">
    <w:name w:val="Plain Text"/>
    <w:basedOn w:val="Normal"/>
    <w:link w:val="PlainTextChar"/>
    <w:rsid w:val="00B742E5"/>
    <w:pPr>
      <w:suppressAutoHyphens/>
      <w:spacing w:after="0" w:line="240" w:lineRule="auto"/>
    </w:pPr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PlainTextChar">
    <w:name w:val="Plain Text Char"/>
    <w:basedOn w:val="DefaultParagraphFont"/>
    <w:link w:val="PlainText"/>
    <w:rsid w:val="00B742E5"/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BalloonTextChar">
    <w:name w:val="Balloon Text Char"/>
    <w:uiPriority w:val="99"/>
    <w:rsid w:val="00B742E5"/>
    <w:rPr>
      <w:rFonts w:ascii="Tahoma" w:eastAsia="Times New Roman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nhideWhenUsed/>
    <w:rsid w:val="00B742E5"/>
    <w:pPr>
      <w:suppressAutoHyphens/>
      <w:spacing w:after="120" w:line="480" w:lineRule="auto"/>
      <w:ind w:left="360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paragraph" w:customStyle="1" w:styleId="xl42">
    <w:name w:val="xl42"/>
    <w:basedOn w:val="Normal"/>
    <w:rsid w:val="00B742E5"/>
    <w:pPr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 w:cs="Angsana New"/>
      <w:sz w:val="24"/>
      <w:szCs w:val="24"/>
      <w:lang w:eastAsia="zh-CN"/>
    </w:rPr>
  </w:style>
  <w:style w:type="paragraph" w:styleId="MacroText">
    <w:name w:val="macro"/>
    <w:link w:val="MacroTextChar"/>
    <w:rsid w:val="00B742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rsid w:val="00B742E5"/>
    <w:rPr>
      <w:rFonts w:ascii="Times New Roman" w:eastAsia="Times New Roman" w:hAnsi="Times New Roman" w:cs="Times New Roman"/>
      <w:sz w:val="28"/>
      <w:lang w:eastAsia="zh-CN"/>
    </w:rPr>
  </w:style>
  <w:style w:type="paragraph" w:styleId="FootnoteText">
    <w:name w:val="footnote text"/>
    <w:aliases w:val="ft"/>
    <w:basedOn w:val="Normal"/>
    <w:link w:val="FootnoteTextChar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742E5"/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eightptcolumnheading">
    <w:name w:val="eight pt column heading"/>
    <w:aliases w:val="8ch"/>
    <w:basedOn w:val="Normal"/>
    <w:rsid w:val="00B742E5"/>
    <w:pPr>
      <w:suppressAutoHyphens/>
      <w:spacing w:after="0" w:line="200" w:lineRule="atLeast"/>
      <w:jc w:val="center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styleId="BalloonText">
    <w:name w:val="Balloon Text"/>
    <w:basedOn w:val="Normal"/>
    <w:link w:val="BalloonTextChar1"/>
    <w:uiPriority w:val="99"/>
    <w:unhideWhenUsed/>
    <w:rsid w:val="00B742E5"/>
    <w:pPr>
      <w:suppressAutoHyphens/>
      <w:spacing w:after="0" w:line="240" w:lineRule="auto"/>
    </w:pPr>
    <w:rPr>
      <w:rFonts w:ascii="Tahoma" w:eastAsia="Times New Roman" w:hAnsi="Tahoma" w:cs="Angsana New"/>
      <w:sz w:val="16"/>
      <w:szCs w:val="20"/>
      <w:lang w:val="x-none" w:eastAsia="zh-CN"/>
    </w:rPr>
  </w:style>
  <w:style w:type="character" w:customStyle="1" w:styleId="BalloonTextChar1">
    <w:name w:val="Balloon Text Char1"/>
    <w:basedOn w:val="DefaultParagraphFont"/>
    <w:link w:val="BalloonText"/>
    <w:uiPriority w:val="99"/>
    <w:rsid w:val="00B742E5"/>
    <w:rPr>
      <w:rFonts w:ascii="Tahoma" w:eastAsia="Times New Roman" w:hAnsi="Tahoma" w:cs="Angsana New"/>
      <w:sz w:val="16"/>
      <w:szCs w:val="20"/>
      <w:lang w:val="x-none" w:eastAsia="zh-CN"/>
    </w:rPr>
  </w:style>
  <w:style w:type="paragraph" w:customStyle="1" w:styleId="index">
    <w:name w:val="index"/>
    <w:aliases w:val="ix"/>
    <w:basedOn w:val="BodyText"/>
    <w:uiPriority w:val="99"/>
    <w:rsid w:val="00B742E5"/>
    <w:pPr>
      <w:tabs>
        <w:tab w:val="num" w:pos="1134"/>
      </w:tabs>
      <w:suppressAutoHyphens w:val="0"/>
      <w:spacing w:after="20" w:line="260" w:lineRule="atLeast"/>
      <w:ind w:left="1134" w:right="0" w:hanging="1134"/>
    </w:pPr>
    <w:rPr>
      <w:rFonts w:ascii="Times New Roman" w:hAnsi="Times New Roman" w:cs="Times New Roman"/>
      <w:color w:val="auto"/>
      <w:sz w:val="22"/>
      <w:szCs w:val="20"/>
      <w:lang w:val="en-GB" w:eastAsia="en-US" w:bidi="ar-SA"/>
    </w:rPr>
  </w:style>
  <w:style w:type="paragraph" w:styleId="BodyText2">
    <w:name w:val="Body Text 2"/>
    <w:basedOn w:val="Normal"/>
    <w:link w:val="BodyText2Char"/>
    <w:uiPriority w:val="99"/>
    <w:unhideWhenUsed/>
    <w:rsid w:val="00B742E5"/>
    <w:pPr>
      <w:suppressAutoHyphens/>
      <w:spacing w:after="120" w:line="480" w:lineRule="auto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styleId="Strong">
    <w:name w:val="Strong"/>
    <w:uiPriority w:val="22"/>
    <w:qFormat/>
    <w:rsid w:val="00B742E5"/>
    <w:rPr>
      <w:b/>
      <w:bCs/>
    </w:rPr>
  </w:style>
  <w:style w:type="table" w:styleId="TableGrid">
    <w:name w:val="Table Grid"/>
    <w:basedOn w:val="TableNormal"/>
    <w:uiPriority w:val="39"/>
    <w:rsid w:val="00B742E5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3">
    <w:name w:val="Body Text Char3"/>
    <w:rsid w:val="00B742E5"/>
    <w:rPr>
      <w:rFonts w:ascii="Angsana New" w:hAnsi="Angsana New"/>
      <w:color w:val="000000"/>
      <w:sz w:val="32"/>
      <w:szCs w:val="32"/>
      <w:lang w:eastAsia="zh-CN"/>
    </w:rPr>
  </w:style>
  <w:style w:type="paragraph" w:customStyle="1" w:styleId="Default">
    <w:name w:val="Default"/>
    <w:rsid w:val="00B742E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unhideWhenUsed/>
    <w:rsid w:val="00B742E5"/>
    <w:rPr>
      <w:color w:val="0000FF"/>
      <w:u w:val="single"/>
    </w:rPr>
  </w:style>
  <w:style w:type="character" w:customStyle="1" w:styleId="spell-diff-red">
    <w:name w:val="spell-diff-red"/>
    <w:rsid w:val="00B742E5"/>
  </w:style>
  <w:style w:type="paragraph" w:styleId="BlockText">
    <w:name w:val="Block Text"/>
    <w:basedOn w:val="Normal"/>
    <w:rsid w:val="00B742E5"/>
    <w:pPr>
      <w:suppressAutoHyphens/>
      <w:spacing w:after="0" w:line="240" w:lineRule="auto"/>
      <w:ind w:left="900" w:right="-25"/>
    </w:pPr>
    <w:rPr>
      <w:rFonts w:ascii="Angsana New" w:eastAsia="Times New Roman" w:hAnsi="Angsana New" w:cs="Angsana New"/>
      <w:sz w:val="32"/>
      <w:szCs w:val="32"/>
      <w:lang w:val="th-TH" w:eastAsia="zh-CN"/>
    </w:rPr>
  </w:style>
  <w:style w:type="character" w:customStyle="1" w:styleId="HeaderChar1">
    <w:name w:val="Header Char1"/>
    <w:locked/>
    <w:rsid w:val="00B742E5"/>
    <w:rPr>
      <w:sz w:val="28"/>
      <w:szCs w:val="28"/>
      <w:lang w:val="th-TH" w:eastAsia="zh-CN"/>
    </w:rPr>
  </w:style>
  <w:style w:type="character" w:customStyle="1" w:styleId="BodyTextIndent2Char1">
    <w:name w:val="Body Text Indent 2 Char1"/>
    <w:locked/>
    <w:rsid w:val="00B742E5"/>
    <w:rPr>
      <w:rFonts w:ascii="Angsana New" w:hAnsi="Angsana New" w:cs="Angsana New"/>
      <w:sz w:val="32"/>
      <w:szCs w:val="32"/>
      <w:lang w:val="th-TH" w:eastAsia="zh-CN"/>
    </w:rPr>
  </w:style>
  <w:style w:type="character" w:customStyle="1" w:styleId="PlainTextChar1">
    <w:name w:val="Plain Text Char1"/>
    <w:locked/>
    <w:rsid w:val="00B742E5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B742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B742E5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iPriority w:val="99"/>
    <w:semiHidden/>
    <w:unhideWhenUsed/>
    <w:rsid w:val="00B742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42E5"/>
    <w:pPr>
      <w:spacing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42E5"/>
    <w:rPr>
      <w:rFonts w:ascii="Calibri" w:eastAsia="Calibri" w:hAnsi="Calibri" w:cs="Cordia New"/>
      <w:sz w:val="20"/>
      <w:szCs w:val="25"/>
    </w:rPr>
  </w:style>
  <w:style w:type="paragraph" w:customStyle="1" w:styleId="Pa18">
    <w:name w:val="Pa18"/>
    <w:basedOn w:val="Normal"/>
    <w:next w:val="Normal"/>
    <w:uiPriority w:val="99"/>
    <w:rsid w:val="00B742E5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B742E5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742E5"/>
    <w:rPr>
      <w:rFonts w:eastAsia="SimSun"/>
      <w:b/>
      <w:bCs/>
      <w:lang w:val="en-MY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742E5"/>
    <w:rPr>
      <w:rFonts w:ascii="Calibri" w:eastAsia="SimSun" w:hAnsi="Calibri" w:cs="Cordia New"/>
      <w:b/>
      <w:bCs/>
      <w:sz w:val="20"/>
      <w:szCs w:val="25"/>
      <w:lang w:val="en-MY" w:eastAsia="zh-CN"/>
    </w:rPr>
  </w:style>
  <w:style w:type="paragraph" w:styleId="Revision">
    <w:name w:val="Revision"/>
    <w:hidden/>
    <w:uiPriority w:val="99"/>
    <w:rsid w:val="00B742E5"/>
    <w:pPr>
      <w:spacing w:after="0" w:line="240" w:lineRule="auto"/>
    </w:pPr>
    <w:rPr>
      <w:rFonts w:ascii="Calibri" w:eastAsia="SimSun" w:hAnsi="Calibri" w:cs="Cordia New"/>
      <w:lang w:val="en-MY" w:eastAsia="zh-CN"/>
    </w:rPr>
  </w:style>
  <w:style w:type="character" w:customStyle="1" w:styleId="WW8Num4z1">
    <w:name w:val="WW8Num4z1"/>
    <w:rsid w:val="00B742E5"/>
    <w:rPr>
      <w:rFonts w:ascii="Courier New" w:hAnsi="Courier New" w:cs="Courier New"/>
    </w:rPr>
  </w:style>
  <w:style w:type="character" w:customStyle="1" w:styleId="WW8Num1z0">
    <w:name w:val="WW8Num1z0"/>
    <w:rsid w:val="00B742E5"/>
    <w:rPr>
      <w:rFonts w:ascii="Symbol" w:hAnsi="Symbol" w:cs="Symbol"/>
    </w:rPr>
  </w:style>
  <w:style w:type="character" w:customStyle="1" w:styleId="ListParagraphChar">
    <w:name w:val="List Paragraph Char"/>
    <w:link w:val="ListParagraph"/>
    <w:uiPriority w:val="34"/>
    <w:locked/>
    <w:rsid w:val="00BF664D"/>
    <w:rPr>
      <w:rFonts w:ascii="Arial" w:eastAsia="Times New Roman" w:hAnsi="Arial" w:cs="Arial"/>
      <w:sz w:val="18"/>
      <w:szCs w:val="22"/>
      <w:lang w:eastAsia="zh-CN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94AF7"/>
    <w:pPr>
      <w:suppressAutoHyphens/>
      <w:spacing w:after="120" w:line="240" w:lineRule="auto"/>
      <w:ind w:left="360"/>
    </w:pPr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94AF7"/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WW8Num2z0">
    <w:name w:val="WW8Num2z0"/>
    <w:rsid w:val="00794AF7"/>
    <w:rPr>
      <w:rFonts w:ascii="Symbol" w:hAnsi="Symbol" w:cs="Symbol"/>
    </w:rPr>
  </w:style>
  <w:style w:type="character" w:customStyle="1" w:styleId="WW8Num3z0">
    <w:name w:val="WW8Num3z0"/>
    <w:rsid w:val="00794AF7"/>
    <w:rPr>
      <w:lang w:val="en-US"/>
    </w:rPr>
  </w:style>
  <w:style w:type="character" w:customStyle="1" w:styleId="WW8Num5z0">
    <w:name w:val="WW8Num5z0"/>
    <w:rsid w:val="00794AF7"/>
    <w:rPr>
      <w:rFonts w:ascii="Symbol" w:hAnsi="Symbol" w:cs="Symbol"/>
    </w:rPr>
  </w:style>
  <w:style w:type="character" w:customStyle="1" w:styleId="WW8Num5z1">
    <w:name w:val="WW8Num5z1"/>
    <w:rsid w:val="00794AF7"/>
    <w:rPr>
      <w:rFonts w:ascii="Symbol" w:hAnsi="Symbol" w:cs="Symbol"/>
      <w:sz w:val="22"/>
    </w:rPr>
  </w:style>
  <w:style w:type="character" w:customStyle="1" w:styleId="WW8Num5z2">
    <w:name w:val="WW8Num5z2"/>
    <w:rsid w:val="00794AF7"/>
    <w:rPr>
      <w:rFonts w:ascii="Angsana New" w:hAnsi="Angsana New" w:cs="Angsana New"/>
    </w:rPr>
  </w:style>
  <w:style w:type="character" w:customStyle="1" w:styleId="WW8Num5z4">
    <w:name w:val="WW8Num5z4"/>
    <w:rsid w:val="00794AF7"/>
    <w:rPr>
      <w:rFonts w:ascii="Symbol" w:hAnsi="Symbol" w:cs="Symbol"/>
    </w:rPr>
  </w:style>
  <w:style w:type="character" w:customStyle="1" w:styleId="WW8Num5z5">
    <w:name w:val="WW8Num5z5"/>
    <w:rsid w:val="00794AF7"/>
    <w:rPr>
      <w:rFonts w:ascii="Wingdings" w:hAnsi="Wingdings" w:cs="Wingdings"/>
    </w:rPr>
  </w:style>
  <w:style w:type="character" w:customStyle="1" w:styleId="WW8Num6z0">
    <w:name w:val="WW8Num6z0"/>
    <w:rsid w:val="00794AF7"/>
    <w:rPr>
      <w:rFonts w:ascii="Symbol" w:hAnsi="Symbol" w:cs="Symbol"/>
    </w:rPr>
  </w:style>
  <w:style w:type="character" w:customStyle="1" w:styleId="WW8Num6z1">
    <w:name w:val="WW8Num6z1"/>
    <w:rsid w:val="00794AF7"/>
    <w:rPr>
      <w:rFonts w:ascii="Courier New" w:hAnsi="Courier New" w:cs="Courier New"/>
    </w:rPr>
  </w:style>
  <w:style w:type="character" w:customStyle="1" w:styleId="WW8Num6z5">
    <w:name w:val="WW8Num6z5"/>
    <w:rsid w:val="00794AF7"/>
    <w:rPr>
      <w:rFonts w:ascii="Wingdings" w:hAnsi="Wingdings" w:cs="Wingdings"/>
    </w:rPr>
  </w:style>
  <w:style w:type="character" w:customStyle="1" w:styleId="WW8Num7z0">
    <w:name w:val="WW8Num7z0"/>
    <w:rsid w:val="00794AF7"/>
    <w:rPr>
      <w:rFonts w:ascii="Symbol" w:hAnsi="Symbol" w:cs="Symbol"/>
    </w:rPr>
  </w:style>
  <w:style w:type="character" w:customStyle="1" w:styleId="WW8Num8z0">
    <w:name w:val="WW8Num8z0"/>
    <w:rsid w:val="00794AF7"/>
    <w:rPr>
      <w:rFonts w:ascii="Symbol" w:hAnsi="Symbol" w:cs="Symbol"/>
    </w:rPr>
  </w:style>
  <w:style w:type="character" w:customStyle="1" w:styleId="WW8Num9z0">
    <w:name w:val="WW8Num9z0"/>
    <w:rsid w:val="00794AF7"/>
    <w:rPr>
      <w:rFonts w:ascii="Angsana New" w:hAnsi="Angsana New" w:cs="Angsana New"/>
      <w:sz w:val="26"/>
      <w:szCs w:val="26"/>
    </w:rPr>
  </w:style>
  <w:style w:type="character" w:customStyle="1" w:styleId="WW8Num10z0">
    <w:name w:val="WW8Num10z0"/>
    <w:rsid w:val="00794AF7"/>
    <w:rPr>
      <w:rFonts w:ascii="Symbol" w:hAnsi="Symbol" w:cs="Symbol"/>
    </w:rPr>
  </w:style>
  <w:style w:type="character" w:customStyle="1" w:styleId="WW8Num14z0">
    <w:name w:val="WW8Num14z0"/>
    <w:rsid w:val="00794AF7"/>
    <w:rPr>
      <w:color w:val="auto"/>
      <w:sz w:val="22"/>
    </w:rPr>
  </w:style>
  <w:style w:type="character" w:customStyle="1" w:styleId="WW8Num15z0">
    <w:name w:val="WW8Num15z0"/>
    <w:rsid w:val="00794AF7"/>
    <w:rPr>
      <w:rFonts w:ascii="Symbol" w:hAnsi="Symbol" w:cs="Symbol"/>
      <w:color w:val="auto"/>
      <w:sz w:val="22"/>
    </w:rPr>
  </w:style>
  <w:style w:type="character" w:customStyle="1" w:styleId="DefaultParagraphFont1">
    <w:name w:val="Default Paragraph Font1"/>
    <w:rsid w:val="00794AF7"/>
  </w:style>
  <w:style w:type="character" w:customStyle="1" w:styleId="WW8Num11z0">
    <w:name w:val="WW8Num11z0"/>
    <w:rsid w:val="00794AF7"/>
    <w:rPr>
      <w:rFonts w:ascii="Symbol" w:hAnsi="Symbol" w:cs="Symbol"/>
    </w:rPr>
  </w:style>
  <w:style w:type="character" w:customStyle="1" w:styleId="WW8Num11z1">
    <w:name w:val="WW8Num11z1"/>
    <w:rsid w:val="00794AF7"/>
    <w:rPr>
      <w:rFonts w:ascii="Courier New" w:hAnsi="Courier New" w:cs="Courier New"/>
    </w:rPr>
  </w:style>
  <w:style w:type="character" w:customStyle="1" w:styleId="WW8Num11z2">
    <w:name w:val="WW8Num11z2"/>
    <w:rsid w:val="00794AF7"/>
    <w:rPr>
      <w:rFonts w:ascii="Wingdings" w:hAnsi="Wingdings" w:cs="Wingdings"/>
    </w:rPr>
  </w:style>
  <w:style w:type="character" w:customStyle="1" w:styleId="WW8Num12z0">
    <w:name w:val="WW8Num12z0"/>
    <w:rsid w:val="00794AF7"/>
    <w:rPr>
      <w:lang w:val="en-US"/>
    </w:rPr>
  </w:style>
  <w:style w:type="character" w:customStyle="1" w:styleId="WW8Num13z0">
    <w:name w:val="WW8Num13z0"/>
    <w:rsid w:val="00794AF7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794AF7"/>
    <w:rPr>
      <w:rFonts w:ascii="Courier New" w:hAnsi="Courier New" w:cs="Courier New"/>
    </w:rPr>
  </w:style>
  <w:style w:type="character" w:customStyle="1" w:styleId="WW8Num13z2">
    <w:name w:val="WW8Num13z2"/>
    <w:rsid w:val="00794AF7"/>
    <w:rPr>
      <w:rFonts w:ascii="Wingdings" w:hAnsi="Wingdings" w:cs="Wingdings"/>
    </w:rPr>
  </w:style>
  <w:style w:type="character" w:customStyle="1" w:styleId="WW8Num13z3">
    <w:name w:val="WW8Num13z3"/>
    <w:rsid w:val="00794AF7"/>
    <w:rPr>
      <w:rFonts w:ascii="Symbol" w:hAnsi="Symbol" w:cs="Symbol"/>
    </w:rPr>
  </w:style>
  <w:style w:type="character" w:customStyle="1" w:styleId="WW8Num17z0">
    <w:name w:val="WW8Num17z0"/>
    <w:rsid w:val="00794AF7"/>
    <w:rPr>
      <w:rFonts w:ascii="9999999" w:hAnsi="9999999" w:cs="9999999"/>
      <w:b w:val="0"/>
      <w:bCs/>
      <w:sz w:val="22"/>
      <w:szCs w:val="22"/>
    </w:rPr>
  </w:style>
  <w:style w:type="character" w:customStyle="1" w:styleId="WW8Num17z1">
    <w:name w:val="WW8Num17z1"/>
    <w:rsid w:val="00794AF7"/>
    <w:rPr>
      <w:rFonts w:ascii="Symbol" w:hAnsi="Symbol" w:cs="Symbol"/>
      <w:sz w:val="22"/>
    </w:rPr>
  </w:style>
  <w:style w:type="character" w:customStyle="1" w:styleId="WW8Num17z2">
    <w:name w:val="WW8Num17z2"/>
    <w:rsid w:val="00794AF7"/>
    <w:rPr>
      <w:rFonts w:ascii="Angsana New" w:hAnsi="Angsana New" w:cs="Angsana New"/>
    </w:rPr>
  </w:style>
  <w:style w:type="character" w:customStyle="1" w:styleId="WW8Num17z4">
    <w:name w:val="WW8Num17z4"/>
    <w:rsid w:val="00794AF7"/>
    <w:rPr>
      <w:rFonts w:ascii="Symbol" w:hAnsi="Symbol" w:cs="Symbol"/>
    </w:rPr>
  </w:style>
  <w:style w:type="character" w:customStyle="1" w:styleId="WW8Num17z5">
    <w:name w:val="WW8Num17z5"/>
    <w:rsid w:val="00794AF7"/>
    <w:rPr>
      <w:rFonts w:ascii="Wingdings" w:hAnsi="Wingdings" w:cs="Wingdings"/>
    </w:rPr>
  </w:style>
  <w:style w:type="character" w:customStyle="1" w:styleId="WW8Num18z0">
    <w:name w:val="WW8Num18z0"/>
    <w:rsid w:val="00794AF7"/>
    <w:rPr>
      <w:rFonts w:ascii="Symbol" w:hAnsi="Symbol" w:cs="Symbol"/>
    </w:rPr>
  </w:style>
  <w:style w:type="character" w:customStyle="1" w:styleId="WW8Num18z1">
    <w:name w:val="WW8Num18z1"/>
    <w:rsid w:val="00794AF7"/>
    <w:rPr>
      <w:rFonts w:ascii="Courier New" w:hAnsi="Courier New" w:cs="Courier New"/>
    </w:rPr>
  </w:style>
  <w:style w:type="character" w:customStyle="1" w:styleId="WW8Num18z5">
    <w:name w:val="WW8Num18z5"/>
    <w:rsid w:val="00794AF7"/>
    <w:rPr>
      <w:rFonts w:ascii="Wingdings" w:hAnsi="Wingdings" w:cs="Wingdings"/>
    </w:rPr>
  </w:style>
  <w:style w:type="character" w:customStyle="1" w:styleId="WW8Num19z0">
    <w:name w:val="WW8Num19z0"/>
    <w:rsid w:val="00794AF7"/>
    <w:rPr>
      <w:rFonts w:ascii="Angsana New" w:hAnsi="Angsana New" w:cs="Angsana New"/>
      <w:b/>
      <w:bCs w:val="0"/>
      <w:sz w:val="30"/>
      <w:szCs w:val="30"/>
    </w:rPr>
  </w:style>
  <w:style w:type="character" w:customStyle="1" w:styleId="WW8Num20z0">
    <w:name w:val="WW8Num20z0"/>
    <w:rsid w:val="00794AF7"/>
    <w:rPr>
      <w:rFonts w:ascii="BrowalliaUPC" w:eastAsia="Symbol" w:hAnsi="BrowalliaUPC" w:cs="BrowalliaUPC"/>
      <w:lang w:bidi="th-TH"/>
    </w:rPr>
  </w:style>
  <w:style w:type="character" w:customStyle="1" w:styleId="WW8Num20z1">
    <w:name w:val="WW8Num20z1"/>
    <w:rsid w:val="00794AF7"/>
    <w:rPr>
      <w:rFonts w:ascii="Wingdings" w:hAnsi="Wingdings" w:cs="Wingdings"/>
    </w:rPr>
  </w:style>
  <w:style w:type="character" w:customStyle="1" w:styleId="WW8Num20z2">
    <w:name w:val="WW8Num20z2"/>
    <w:rsid w:val="00794AF7"/>
    <w:rPr>
      <w:rFonts w:ascii="OpenSymbol" w:hAnsi="OpenSymbol" w:cs="OpenSymbol"/>
    </w:rPr>
  </w:style>
  <w:style w:type="character" w:customStyle="1" w:styleId="WW8Num22z1">
    <w:name w:val="WW8Num22z1"/>
    <w:rsid w:val="00794AF7"/>
    <w:rPr>
      <w:rFonts w:ascii="Arial" w:hAnsi="Arial" w:cs="Times New Roman"/>
    </w:rPr>
  </w:style>
  <w:style w:type="character" w:customStyle="1" w:styleId="WW8Num25z0">
    <w:name w:val="WW8Num25z0"/>
    <w:rsid w:val="00794AF7"/>
    <w:rPr>
      <w:rFonts w:ascii="Symbol" w:hAnsi="Symbol" w:cs="Symbol"/>
      <w:color w:val="auto"/>
      <w:sz w:val="22"/>
    </w:rPr>
  </w:style>
  <w:style w:type="character" w:customStyle="1" w:styleId="WW8Num26z0">
    <w:name w:val="WW8Num26z0"/>
    <w:rsid w:val="00794AF7"/>
    <w:rPr>
      <w:rFonts w:ascii="Symbol" w:hAnsi="Symbol" w:cs="Symbol"/>
      <w:color w:val="auto"/>
      <w:sz w:val="22"/>
    </w:rPr>
  </w:style>
  <w:style w:type="character" w:customStyle="1" w:styleId="WW8Num27z0">
    <w:name w:val="WW8Num27z0"/>
    <w:rsid w:val="00794AF7"/>
    <w:rPr>
      <w:rFonts w:ascii="Courier New" w:hAnsi="Courier New" w:cs="Courier New"/>
      <w:sz w:val="18"/>
    </w:rPr>
  </w:style>
  <w:style w:type="character" w:customStyle="1" w:styleId="WW8Num27z1">
    <w:name w:val="WW8Num27z1"/>
    <w:rsid w:val="00794AF7"/>
    <w:rPr>
      <w:rFonts w:ascii="Courier New" w:hAnsi="Courier New" w:cs="Courier New"/>
    </w:rPr>
  </w:style>
  <w:style w:type="character" w:customStyle="1" w:styleId="WW8Num27z2">
    <w:name w:val="WW8Num27z2"/>
    <w:rsid w:val="00794AF7"/>
    <w:rPr>
      <w:rFonts w:ascii="Wingdings" w:hAnsi="Wingdings" w:cs="Wingdings"/>
    </w:rPr>
  </w:style>
  <w:style w:type="character" w:customStyle="1" w:styleId="WW8Num27z3">
    <w:name w:val="WW8Num27z3"/>
    <w:rsid w:val="00794AF7"/>
    <w:rPr>
      <w:rFonts w:ascii="Symbol" w:hAnsi="Symbol" w:cs="Symbol"/>
    </w:rPr>
  </w:style>
  <w:style w:type="character" w:customStyle="1" w:styleId="WW8Num29z0">
    <w:name w:val="WW8Num29z0"/>
    <w:rsid w:val="00794AF7"/>
    <w:rPr>
      <w:lang w:bidi="th-TH"/>
    </w:rPr>
  </w:style>
  <w:style w:type="character" w:customStyle="1" w:styleId="WW8Num30z0">
    <w:name w:val="WW8Num30z0"/>
    <w:rsid w:val="00794AF7"/>
    <w:rPr>
      <w:rFonts w:ascii="Symbol" w:hAnsi="Symbol" w:cs="Symbol"/>
      <w:color w:val="auto"/>
      <w:sz w:val="22"/>
    </w:rPr>
  </w:style>
  <w:style w:type="character" w:customStyle="1" w:styleId="WW8Num31z0">
    <w:name w:val="WW8Num31z0"/>
    <w:rsid w:val="00794AF7"/>
    <w:rPr>
      <w:lang w:bidi="th-TH"/>
    </w:rPr>
  </w:style>
  <w:style w:type="character" w:customStyle="1" w:styleId="WW8Num32z0">
    <w:name w:val="WW8Num32z0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WW8Num32z1">
    <w:name w:val="WW8Num32z1"/>
    <w:rsid w:val="00794AF7"/>
    <w:rPr>
      <w:rFonts w:ascii="Courier New" w:hAnsi="Courier New" w:cs="Courier New"/>
    </w:rPr>
  </w:style>
  <w:style w:type="character" w:customStyle="1" w:styleId="WW8Num32z2">
    <w:name w:val="WW8Num32z2"/>
    <w:rsid w:val="00794AF7"/>
    <w:rPr>
      <w:rFonts w:ascii="Wingdings" w:hAnsi="Wingdings" w:cs="Wingdings"/>
    </w:rPr>
  </w:style>
  <w:style w:type="character" w:customStyle="1" w:styleId="WW8Num32z3">
    <w:name w:val="WW8Num32z3"/>
    <w:rsid w:val="00794AF7"/>
    <w:rPr>
      <w:rFonts w:ascii="Symbol" w:hAnsi="Symbol" w:cs="Symbol"/>
    </w:rPr>
  </w:style>
  <w:style w:type="character" w:customStyle="1" w:styleId="WW8Num34z0">
    <w:name w:val="WW8Num34z0"/>
    <w:rsid w:val="00794AF7"/>
    <w:rPr>
      <w:rFonts w:ascii="Angsana New" w:hAnsi="Angsana New" w:cs="Angsana New"/>
      <w:color w:val="auto"/>
      <w:sz w:val="22"/>
    </w:rPr>
  </w:style>
  <w:style w:type="character" w:customStyle="1" w:styleId="WW8Num35z0">
    <w:name w:val="WW8Num35z0"/>
    <w:rsid w:val="00794AF7"/>
    <w:rPr>
      <w:rFonts w:ascii="Symbol" w:hAnsi="Symbol" w:cs="Symbol"/>
      <w:color w:val="auto"/>
      <w:sz w:val="22"/>
    </w:rPr>
  </w:style>
  <w:style w:type="character" w:customStyle="1" w:styleId="WW8Num39z0">
    <w:name w:val="WW8Num39z0"/>
    <w:rsid w:val="00794AF7"/>
    <w:rPr>
      <w:rFonts w:ascii="9999999" w:hAnsi="9999999" w:cs="9999999"/>
    </w:rPr>
  </w:style>
  <w:style w:type="character" w:customStyle="1" w:styleId="WW8Num39z1">
    <w:name w:val="WW8Num39z1"/>
    <w:rsid w:val="00794AF7"/>
    <w:rPr>
      <w:rFonts w:ascii="Symbol" w:hAnsi="Symbol" w:cs="Symbol"/>
      <w:sz w:val="22"/>
    </w:rPr>
  </w:style>
  <w:style w:type="character" w:customStyle="1" w:styleId="WW8Num39z4">
    <w:name w:val="WW8Num39z4"/>
    <w:rsid w:val="00794AF7"/>
    <w:rPr>
      <w:rFonts w:ascii="Symbol" w:hAnsi="Symbol" w:cs="Symbol"/>
    </w:rPr>
  </w:style>
  <w:style w:type="character" w:customStyle="1" w:styleId="WW8Num39z5">
    <w:name w:val="WW8Num39z5"/>
    <w:rsid w:val="00794AF7"/>
    <w:rPr>
      <w:rFonts w:ascii="Wingdings" w:hAnsi="Wingdings" w:cs="Wingdings"/>
    </w:rPr>
  </w:style>
  <w:style w:type="character" w:customStyle="1" w:styleId="WW8Num40z0">
    <w:name w:val="WW8Num40z0"/>
    <w:rsid w:val="00794AF7"/>
    <w:rPr>
      <w:rFonts w:ascii="Symbol" w:hAnsi="Symbol" w:cs="Symbol"/>
      <w:color w:val="auto"/>
      <w:sz w:val="22"/>
    </w:rPr>
  </w:style>
  <w:style w:type="character" w:customStyle="1" w:styleId="WW8Num41z0">
    <w:name w:val="WW8Num41z0"/>
    <w:rsid w:val="00794AF7"/>
    <w:rPr>
      <w:rFonts w:ascii="9999999" w:hAnsi="9999999" w:cs="9999999"/>
    </w:rPr>
  </w:style>
  <w:style w:type="character" w:customStyle="1" w:styleId="WW8Num41z1">
    <w:name w:val="WW8Num41z1"/>
    <w:rsid w:val="00794AF7"/>
    <w:rPr>
      <w:rFonts w:ascii="Times New Roman" w:hAnsi="Times New Roman" w:cs="Times New Roman"/>
      <w:sz w:val="22"/>
    </w:rPr>
  </w:style>
  <w:style w:type="character" w:customStyle="1" w:styleId="WW8Num42z0">
    <w:name w:val="WW8Num42z0"/>
    <w:rsid w:val="00794AF7"/>
    <w:rPr>
      <w:b/>
    </w:rPr>
  </w:style>
  <w:style w:type="character" w:customStyle="1" w:styleId="WW8Num43z0">
    <w:name w:val="WW8Num43z0"/>
    <w:rsid w:val="00794AF7"/>
    <w:rPr>
      <w:rFonts w:cs="Times New Roman"/>
      <w:szCs w:val="24"/>
    </w:rPr>
  </w:style>
  <w:style w:type="character" w:customStyle="1" w:styleId="WW8Num43z4">
    <w:name w:val="WW8Num43z4"/>
    <w:rsid w:val="00794AF7"/>
    <w:rPr>
      <w:b/>
      <w:bCs/>
      <w:i/>
      <w:iCs/>
    </w:rPr>
  </w:style>
  <w:style w:type="character" w:customStyle="1" w:styleId="WW8Num47z0">
    <w:name w:val="WW8Num47z0"/>
    <w:rsid w:val="00794AF7"/>
    <w:rPr>
      <w:rFonts w:ascii="Wingdings" w:hAnsi="Wingdings" w:cs="Wingdings"/>
      <w:color w:val="auto"/>
      <w:sz w:val="18"/>
    </w:rPr>
  </w:style>
  <w:style w:type="character" w:customStyle="1" w:styleId="WW8Num48z0">
    <w:name w:val="WW8Num48z0"/>
    <w:rsid w:val="00794AF7"/>
    <w:rPr>
      <w:rFonts w:ascii="Symbol" w:hAnsi="Symbol" w:cs="Symbol"/>
      <w:color w:val="auto"/>
      <w:sz w:val="22"/>
    </w:rPr>
  </w:style>
  <w:style w:type="character" w:customStyle="1" w:styleId="WW8Num48z1">
    <w:name w:val="WW8Num48z1"/>
    <w:rsid w:val="00794AF7"/>
    <w:rPr>
      <w:rFonts w:ascii="Courier New" w:hAnsi="Courier New" w:cs="Times New Roman"/>
    </w:rPr>
  </w:style>
  <w:style w:type="character" w:customStyle="1" w:styleId="WW8Num49z0">
    <w:name w:val="WW8Num49z0"/>
    <w:rsid w:val="00794AF7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794AF7"/>
    <w:rPr>
      <w:rFonts w:ascii="Courier New" w:hAnsi="Courier New" w:cs="Courier New"/>
    </w:rPr>
  </w:style>
  <w:style w:type="character" w:customStyle="1" w:styleId="WW8Num49z2">
    <w:name w:val="WW8Num49z2"/>
    <w:rsid w:val="00794AF7"/>
    <w:rPr>
      <w:rFonts w:ascii="Wingdings" w:hAnsi="Wingdings" w:cs="Wingdings"/>
    </w:rPr>
  </w:style>
  <w:style w:type="character" w:customStyle="1" w:styleId="WW8Num49z3">
    <w:name w:val="WW8Num49z3"/>
    <w:rsid w:val="00794AF7"/>
    <w:rPr>
      <w:rFonts w:ascii="Symbol" w:hAnsi="Symbol" w:cs="Symbol"/>
    </w:rPr>
  </w:style>
  <w:style w:type="character" w:customStyle="1" w:styleId="WW-DefaultParagraphFont">
    <w:name w:val="WW-Default Paragraph Font"/>
    <w:rsid w:val="00794AF7"/>
  </w:style>
  <w:style w:type="character" w:customStyle="1" w:styleId="BodyTextIndentChar">
    <w:name w:val="Body Text Indent Char"/>
    <w:uiPriority w:val="99"/>
    <w:rsid w:val="00794AF7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1">
    <w:name w:val="Body Text Indent Char1"/>
    <w:rsid w:val="00794AF7"/>
    <w:rPr>
      <w:sz w:val="32"/>
      <w:szCs w:val="32"/>
      <w:lang w:val="th-TH"/>
    </w:rPr>
  </w:style>
  <w:style w:type="character" w:customStyle="1" w:styleId="BodyTextChar1">
    <w:name w:val="Body Text Char1"/>
    <w:rsid w:val="00794AF7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BodyTextChar2">
    <w:name w:val="Body Text Char2"/>
    <w:rsid w:val="00794AF7"/>
    <w:rPr>
      <w:rFonts w:ascii="Angsana New" w:hAnsi="Angsana New" w:cs="Angsana New"/>
      <w:color w:val="000000"/>
      <w:sz w:val="32"/>
      <w:szCs w:val="32"/>
    </w:rPr>
  </w:style>
  <w:style w:type="character" w:customStyle="1" w:styleId="BodyText3Char">
    <w:name w:val="Body Text 3 Char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BodyTextFirstIndentChar">
    <w:name w:val="Body Text First Indent Char"/>
    <w:rsid w:val="00794AF7"/>
    <w:rPr>
      <w:rFonts w:ascii="Arial" w:hAnsi="Arial" w:cs="Times New Roman"/>
      <w:color w:val="000000"/>
      <w:sz w:val="18"/>
      <w:szCs w:val="18"/>
    </w:rPr>
  </w:style>
  <w:style w:type="character" w:customStyle="1" w:styleId="BodyTextFirstIndentChar1">
    <w:name w:val="Body Text First Indent Char1"/>
    <w:rsid w:val="00794AF7"/>
    <w:rPr>
      <w:rFonts w:ascii="Arial" w:eastAsia="Times New Roman" w:hAnsi="Arial" w:cs="Times New Roman"/>
      <w:color w:val="000000"/>
      <w:sz w:val="18"/>
      <w:szCs w:val="18"/>
    </w:rPr>
  </w:style>
  <w:style w:type="character" w:customStyle="1" w:styleId="BodyTextFirstIndent2Char">
    <w:name w:val="Body Text First Indent 2 Char"/>
    <w:rsid w:val="00794AF7"/>
    <w:rPr>
      <w:rFonts w:ascii="Arial" w:hAnsi="Arial" w:cs="Times New Roman"/>
      <w:sz w:val="18"/>
      <w:szCs w:val="18"/>
      <w:lang w:val="th-TH"/>
    </w:rPr>
  </w:style>
  <w:style w:type="character" w:customStyle="1" w:styleId="BodyTextFirstIndent2Char1">
    <w:name w:val="Body Text First Indent 2 Char1"/>
    <w:rsid w:val="00794AF7"/>
    <w:rPr>
      <w:rFonts w:ascii="Arial" w:eastAsia="Times New Roman" w:hAnsi="Arial" w:cs="Times New Roman"/>
      <w:sz w:val="18"/>
      <w:szCs w:val="18"/>
      <w:lang w:val="th-TH"/>
    </w:rPr>
  </w:style>
  <w:style w:type="character" w:customStyle="1" w:styleId="AccPolicyHeadingChar">
    <w:name w:val="Acc Policy Heading Char"/>
    <w:uiPriority w:val="99"/>
    <w:rsid w:val="00794AF7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rsid w:val="00794AF7"/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rsid w:val="00794AF7"/>
    <w:rPr>
      <w:rFonts w:ascii="Arial" w:eastAsia="Times New Roman" w:hAnsi="Arial" w:cs="Times New Roman"/>
      <w:sz w:val="18"/>
      <w:szCs w:val="18"/>
    </w:rPr>
  </w:style>
  <w:style w:type="character" w:customStyle="1" w:styleId="FootnoteTextChar1">
    <w:name w:val="Footnote Text Char1"/>
    <w:rsid w:val="00794AF7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AccPolicysubheadChar">
    <w:name w:val="Acc Policy sub head Char"/>
    <w:rsid w:val="00794AF7"/>
    <w:rPr>
      <w:rFonts w:cs="Times New Roman"/>
      <w:bCs/>
      <w:i/>
      <w:iCs/>
      <w:sz w:val="22"/>
      <w:szCs w:val="22"/>
    </w:rPr>
  </w:style>
  <w:style w:type="character" w:customStyle="1" w:styleId="AccPolicyalternativeChar">
    <w:name w:val="Acc Policy alternative Char"/>
    <w:rsid w:val="00794AF7"/>
    <w:rPr>
      <w:rFonts w:cs="Times New Roman"/>
      <w:bCs w:val="0"/>
      <w:i w:val="0"/>
      <w:iCs w:val="0"/>
      <w:sz w:val="22"/>
      <w:szCs w:val="22"/>
    </w:rPr>
  </w:style>
  <w:style w:type="character" w:customStyle="1" w:styleId="DocumentMapChar">
    <w:name w:val="Document Map Char"/>
    <w:rsid w:val="00794AF7"/>
    <w:rPr>
      <w:rFonts w:ascii="Tahoma" w:hAnsi="Tahoma" w:cs="Tahoma"/>
      <w:shd w:val="clear" w:color="auto" w:fill="000080"/>
      <w:lang w:val="en-GB" w:bidi="ar-SA"/>
    </w:rPr>
  </w:style>
  <w:style w:type="character" w:customStyle="1" w:styleId="DocumentMapChar1">
    <w:name w:val="Document Map Char1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CommentTextChar1">
    <w:name w:val="Comment Text Char1"/>
    <w:rsid w:val="00794AF7"/>
    <w:rPr>
      <w:rFonts w:ascii="Arial" w:eastAsia="Times New Roman" w:hAnsi="Arial" w:cs="Angsana New"/>
      <w:sz w:val="20"/>
      <w:szCs w:val="25"/>
    </w:rPr>
  </w:style>
  <w:style w:type="character" w:customStyle="1" w:styleId="CommentSubjectChar1">
    <w:name w:val="Comment Subject Char1"/>
    <w:rsid w:val="00794AF7"/>
    <w:rPr>
      <w:rFonts w:ascii="Arial" w:eastAsia="Times New Roman" w:hAnsi="Arial" w:cs="Angsana New"/>
      <w:b/>
      <w:bCs/>
      <w:sz w:val="20"/>
      <w:szCs w:val="25"/>
    </w:rPr>
  </w:style>
  <w:style w:type="character" w:styleId="FollowedHyperlink">
    <w:name w:val="FollowedHyperlink"/>
    <w:rsid w:val="00794AF7"/>
    <w:rPr>
      <w:color w:val="800080"/>
      <w:u w:val="single"/>
    </w:rPr>
  </w:style>
  <w:style w:type="character" w:customStyle="1" w:styleId="AccountingPolicyChar1">
    <w:name w:val="Accounting Policy Char1"/>
    <w:rsid w:val="00794AF7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rsid w:val="00794AF7"/>
  </w:style>
  <w:style w:type="character" w:customStyle="1" w:styleId="AccPolicyHeadingCharChar">
    <w:name w:val="Acc Policy Heading Char Char"/>
    <w:rsid w:val="00794AF7"/>
    <w:rPr>
      <w:bCs/>
      <w:sz w:val="22"/>
      <w:szCs w:val="22"/>
      <w:lang w:val="en-US" w:bidi="th-TH"/>
    </w:rPr>
  </w:style>
  <w:style w:type="character" w:customStyle="1" w:styleId="Reference">
    <w:name w:val="Reference"/>
    <w:rsid w:val="00794AF7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sid w:val="00794AF7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sid w:val="00794AF7"/>
    <w:rPr>
      <w:rFonts w:ascii="ZapfDingbats BT" w:hAnsi="ZapfDingbats BT" w:cs="ZapfDingbats BT"/>
      <w:color w:val="0C2D83"/>
      <w:position w:val="2"/>
      <w:sz w:val="10"/>
    </w:rPr>
  </w:style>
  <w:style w:type="character" w:customStyle="1" w:styleId="Subhead3Char">
    <w:name w:val="Subhead 3 Char"/>
    <w:rsid w:val="00794AF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rsid w:val="00794AF7"/>
  </w:style>
  <w:style w:type="character" w:customStyle="1" w:styleId="longtext">
    <w:name w:val="long_text"/>
    <w:rsid w:val="00794AF7"/>
    <w:rPr>
      <w:rFonts w:cs="Times New Roman"/>
    </w:rPr>
  </w:style>
  <w:style w:type="paragraph" w:customStyle="1" w:styleId="Heading">
    <w:name w:val="Heading"/>
    <w:basedOn w:val="Normal"/>
    <w:next w:val="BodyText"/>
    <w:rsid w:val="00794AF7"/>
    <w:pPr>
      <w:keepNext/>
      <w:suppressAutoHyphens/>
      <w:spacing w:before="240" w:after="120" w:line="240" w:lineRule="auto"/>
    </w:pPr>
    <w:rPr>
      <w:rFonts w:ascii="Arial" w:eastAsia="Lucida Sans Unicode" w:hAnsi="Arial" w:cs="Cordia New"/>
      <w:sz w:val="28"/>
      <w:szCs w:val="37"/>
      <w:lang w:eastAsia="zh-CN"/>
    </w:rPr>
  </w:style>
  <w:style w:type="paragraph" w:styleId="List">
    <w:name w:val="List"/>
    <w:basedOn w:val="BodyText"/>
    <w:rsid w:val="00794AF7"/>
    <w:rPr>
      <w:lang w:val="en-US"/>
    </w:rPr>
  </w:style>
  <w:style w:type="paragraph" w:styleId="Caption">
    <w:name w:val="caption"/>
    <w:basedOn w:val="Normal"/>
    <w:next w:val="Normal"/>
    <w:qFormat/>
    <w:rsid w:val="00794AF7"/>
    <w:pPr>
      <w:suppressAutoHyphens/>
      <w:spacing w:after="0" w:line="240" w:lineRule="auto"/>
      <w:ind w:left="900" w:right="64"/>
      <w:jc w:val="right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zh-CN"/>
    </w:rPr>
  </w:style>
  <w:style w:type="paragraph" w:customStyle="1" w:styleId="Index0">
    <w:name w:val="Index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styleId="BodyTextIndent">
    <w:name w:val="Body Text Indent"/>
    <w:basedOn w:val="Normal"/>
    <w:link w:val="BodyTextIndentChar2"/>
    <w:uiPriority w:val="99"/>
    <w:rsid w:val="00794AF7"/>
    <w:pPr>
      <w:suppressAutoHyphens/>
      <w:spacing w:after="0" w:line="400" w:lineRule="exact"/>
      <w:ind w:left="907"/>
      <w:jc w:val="both"/>
    </w:pPr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BodyTextIndentChar2">
    <w:name w:val="Body Text Indent Char2"/>
    <w:basedOn w:val="DefaultParagraphFont"/>
    <w:link w:val="BodyTextIndent"/>
    <w:uiPriority w:val="99"/>
    <w:rsid w:val="00794AF7"/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MacroTextChar1">
    <w:name w:val="Macro Text Char1"/>
    <w:rsid w:val="00794AF7"/>
    <w:rPr>
      <w:sz w:val="28"/>
      <w:szCs w:val="28"/>
      <w:lang w:eastAsia="zh-CN"/>
    </w:rPr>
  </w:style>
  <w:style w:type="character" w:customStyle="1" w:styleId="FooterChar1">
    <w:name w:val="Footer Char1"/>
    <w:uiPriority w:val="99"/>
    <w:rsid w:val="00794AF7"/>
    <w:rPr>
      <w:sz w:val="28"/>
      <w:szCs w:val="28"/>
      <w:lang w:val="th-TH" w:eastAsia="zh-CN"/>
    </w:rPr>
  </w:style>
  <w:style w:type="paragraph" w:styleId="BodyText3">
    <w:name w:val="Body Text 3"/>
    <w:basedOn w:val="Normal"/>
    <w:link w:val="BodyText3Char1"/>
    <w:rsid w:val="00794AF7"/>
    <w:pPr>
      <w:suppressAutoHyphens/>
      <w:spacing w:after="0" w:line="240" w:lineRule="auto"/>
    </w:pPr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3Char1">
    <w:name w:val="Body Text 3 Char1"/>
    <w:basedOn w:val="DefaultParagraphFont"/>
    <w:link w:val="BodyText3"/>
    <w:rsid w:val="00794AF7"/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Indent3Char1">
    <w:name w:val="Body Text Indent 3 Char1"/>
    <w:rsid w:val="00794AF7"/>
    <w:rPr>
      <w:rFonts w:ascii="Angsana New" w:hAnsi="Angsana New" w:cs="Angsana New"/>
      <w:sz w:val="32"/>
      <w:szCs w:val="32"/>
      <w:lang w:eastAsia="zh-CN"/>
    </w:rPr>
  </w:style>
  <w:style w:type="paragraph" w:styleId="TOC2">
    <w:name w:val="toc 2"/>
    <w:basedOn w:val="Normal"/>
    <w:next w:val="Normal"/>
    <w:rsid w:val="00794AF7"/>
    <w:pPr>
      <w:suppressAutoHyphens/>
      <w:spacing w:after="0" w:line="240" w:lineRule="auto"/>
      <w:ind w:right="-135"/>
    </w:pPr>
    <w:rPr>
      <w:rFonts w:ascii="Angsana New" w:eastAsia="Times New Roman" w:hAnsi="Angsana New" w:cs="Angsana New"/>
      <w:sz w:val="32"/>
      <w:szCs w:val="32"/>
      <w:lang w:eastAsia="zh-CN"/>
    </w:rPr>
  </w:style>
  <w:style w:type="paragraph" w:styleId="NormalWeb">
    <w:name w:val="Normal (Web)"/>
    <w:basedOn w:val="Normal"/>
    <w:uiPriority w:val="99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a0">
    <w:name w:val="¢éÍ¤ÇÒÁ"/>
    <w:basedOn w:val="Normal"/>
    <w:rsid w:val="00794AF7"/>
    <w:pPr>
      <w:suppressAutoHyphens/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character" w:customStyle="1" w:styleId="BodyText2Char1">
    <w:name w:val="Body Text 2 Char1"/>
    <w:uiPriority w:val="99"/>
    <w:rsid w:val="00794AF7"/>
    <w:rPr>
      <w:rFonts w:ascii="Angsana New" w:hAnsi="Angsana New" w:cs="Angsana New"/>
      <w:sz w:val="36"/>
      <w:szCs w:val="32"/>
      <w:lang w:eastAsia="zh-CN"/>
    </w:rPr>
  </w:style>
  <w:style w:type="paragraph" w:customStyle="1" w:styleId="western">
    <w:name w:val="western"/>
    <w:basedOn w:val="Normal"/>
    <w:rsid w:val="00794AF7"/>
    <w:pPr>
      <w:suppressAutoHyphens/>
      <w:spacing w:before="280" w:after="115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msolistparagraph0">
    <w:name w:val="msolistparagraph"/>
    <w:basedOn w:val="Normal"/>
    <w:rsid w:val="00794AF7"/>
    <w:pPr>
      <w:suppressAutoHyphens/>
      <w:spacing w:after="0" w:line="240" w:lineRule="atLeast"/>
      <w:ind w:left="720"/>
    </w:pPr>
    <w:rPr>
      <w:rFonts w:ascii="Arial" w:eastAsia="Times New Roman" w:hAnsi="Arial" w:cs="Arial"/>
      <w:sz w:val="18"/>
      <w:szCs w:val="22"/>
      <w:lang w:eastAsia="zh-CN"/>
    </w:rPr>
  </w:style>
  <w:style w:type="paragraph" w:styleId="BodyTextFirstIndent">
    <w:name w:val="Body Text First Indent"/>
    <w:basedOn w:val="BodyText"/>
    <w:link w:val="BodyTextFirstIndentChar2"/>
    <w:rsid w:val="00794AF7"/>
    <w:pPr>
      <w:spacing w:after="120" w:line="240" w:lineRule="atLeast"/>
      <w:ind w:right="0" w:firstLine="284"/>
    </w:pPr>
    <w:rPr>
      <w:rFonts w:ascii="Arial" w:hAnsi="Arial" w:cs="Times New Roman"/>
      <w:color w:val="auto"/>
      <w:sz w:val="18"/>
      <w:szCs w:val="18"/>
      <w:lang w:val="en-US"/>
    </w:rPr>
  </w:style>
  <w:style w:type="character" w:customStyle="1" w:styleId="BodyTextFirstIndentChar2">
    <w:name w:val="Body Text First Indent Char2"/>
    <w:basedOn w:val="BodyTextChar"/>
    <w:link w:val="BodyTextFirstIndent"/>
    <w:rsid w:val="00794AF7"/>
    <w:rPr>
      <w:rFonts w:ascii="Arial" w:eastAsia="Times New Roman" w:hAnsi="Arial" w:cs="Times New Roman"/>
      <w:color w:val="000000"/>
      <w:sz w:val="18"/>
      <w:szCs w:val="18"/>
      <w:lang w:val="x-none" w:eastAsia="zh-CN"/>
    </w:rPr>
  </w:style>
  <w:style w:type="paragraph" w:styleId="BodyTextFirstIndent2">
    <w:name w:val="Body Text First Indent 2"/>
    <w:basedOn w:val="BodyTextIndent"/>
    <w:link w:val="BodyTextFirstIndent2Char2"/>
    <w:rsid w:val="00794AF7"/>
    <w:pPr>
      <w:spacing w:after="120" w:line="240" w:lineRule="atLeast"/>
      <w:ind w:left="284" w:firstLine="284"/>
      <w:jc w:val="left"/>
    </w:pPr>
    <w:rPr>
      <w:rFonts w:ascii="Arial" w:hAnsi="Arial"/>
      <w:sz w:val="18"/>
      <w:szCs w:val="18"/>
      <w:lang w:val="en-US"/>
    </w:rPr>
  </w:style>
  <w:style w:type="character" w:customStyle="1" w:styleId="BodyTextFirstIndent2Char2">
    <w:name w:val="Body Text First Indent 2 Char2"/>
    <w:basedOn w:val="BodyTextIndentChar2"/>
    <w:link w:val="BodyTextFirstIndent2"/>
    <w:rsid w:val="00794AF7"/>
    <w:rPr>
      <w:rFonts w:ascii="Arial" w:eastAsia="Times New Roman" w:hAnsi="Arial" w:cs="Times New Roman"/>
      <w:sz w:val="18"/>
      <w:szCs w:val="18"/>
      <w:lang w:val="th-TH" w:eastAsia="zh-CN"/>
    </w:rPr>
  </w:style>
  <w:style w:type="paragraph" w:customStyle="1" w:styleId="T">
    <w:name w:val="????? T"/>
    <w:basedOn w:val="Normal"/>
    <w:rsid w:val="00794AF7"/>
    <w:pPr>
      <w:suppressAutoHyphens/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paragraph" w:customStyle="1" w:styleId="AccPolicyHeading">
    <w:name w:val="Acc Policy Heading"/>
    <w:basedOn w:val="BodyText"/>
    <w:rsid w:val="00794AF7"/>
    <w:pPr>
      <w:tabs>
        <w:tab w:val="left" w:pos="1080"/>
      </w:tabs>
      <w:spacing w:line="240" w:lineRule="atLeast"/>
      <w:ind w:left="1080" w:right="387"/>
      <w:jc w:val="both"/>
    </w:pPr>
    <w:rPr>
      <w:i/>
      <w:iCs/>
      <w:color w:val="auto"/>
      <w:sz w:val="30"/>
      <w:szCs w:val="30"/>
      <w:lang w:val="en-GB"/>
    </w:rPr>
  </w:style>
  <w:style w:type="paragraph" w:styleId="Signature">
    <w:name w:val="Signature"/>
    <w:basedOn w:val="Normal"/>
    <w:link w:val="SignatureChar2"/>
    <w:rsid w:val="00794AF7"/>
    <w:pPr>
      <w:suppressAutoHyphens/>
      <w:spacing w:after="0" w:line="240" w:lineRule="auto"/>
    </w:pPr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SignatureChar2">
    <w:name w:val="Signature Char2"/>
    <w:basedOn w:val="DefaultParagraphFont"/>
    <w:link w:val="Signature"/>
    <w:rsid w:val="00794AF7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FootnoteTextChar2">
    <w:name w:val="Footnote Text Char2"/>
    <w:rsid w:val="00794AF7"/>
    <w:rPr>
      <w:sz w:val="18"/>
      <w:lang w:val="en-GB" w:eastAsia="zh-CN" w:bidi="ar-SA"/>
    </w:rPr>
  </w:style>
  <w:style w:type="paragraph" w:customStyle="1" w:styleId="AccPolicysubhead">
    <w:name w:val="Acc Policy sub head"/>
    <w:basedOn w:val="BodyText"/>
    <w:next w:val="BodyText"/>
    <w:rsid w:val="00794AF7"/>
    <w:pPr>
      <w:spacing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color w:val="auto"/>
      <w:sz w:val="22"/>
      <w:szCs w:val="22"/>
      <w:lang w:val="en-US"/>
    </w:rPr>
  </w:style>
  <w:style w:type="paragraph" w:customStyle="1" w:styleId="AccPolicyalternative">
    <w:name w:val="Acc Policy alternative"/>
    <w:basedOn w:val="AccPolicysubhead"/>
    <w:rsid w:val="00794AF7"/>
    <w:pPr>
      <w:ind w:left="1134"/>
    </w:pPr>
  </w:style>
  <w:style w:type="paragraph" w:styleId="DocumentMap">
    <w:name w:val="Document Map"/>
    <w:basedOn w:val="Normal"/>
    <w:link w:val="DocumentMapChar2"/>
    <w:rsid w:val="00794AF7"/>
    <w:pPr>
      <w:shd w:val="clear" w:color="auto" w:fill="000080"/>
      <w:suppressAutoHyphens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zh-CN" w:bidi="ar-SA"/>
    </w:rPr>
  </w:style>
  <w:style w:type="character" w:customStyle="1" w:styleId="DocumentMapChar2">
    <w:name w:val="Document Map Char2"/>
    <w:basedOn w:val="DefaultParagraphFont"/>
    <w:link w:val="DocumentMap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eastAsia="zh-CN" w:bidi="ar-SA"/>
    </w:rPr>
  </w:style>
  <w:style w:type="character" w:customStyle="1" w:styleId="CommentTextChar2">
    <w:name w:val="Comment Text Char2"/>
    <w:rsid w:val="00794AF7"/>
    <w:rPr>
      <w:rFonts w:ascii="Arial" w:hAnsi="Arial" w:cs="Arial"/>
      <w:szCs w:val="25"/>
      <w:lang w:eastAsia="zh-CN"/>
    </w:rPr>
  </w:style>
  <w:style w:type="character" w:customStyle="1" w:styleId="CommentSubjectChar2">
    <w:name w:val="Comment Subject Char2"/>
    <w:rsid w:val="00794AF7"/>
    <w:rPr>
      <w:rFonts w:ascii="Arial" w:hAnsi="Arial" w:cs="Arial"/>
      <w:b/>
      <w:bCs/>
      <w:szCs w:val="25"/>
      <w:lang w:eastAsia="zh-CN"/>
    </w:rPr>
  </w:style>
  <w:style w:type="paragraph" w:customStyle="1" w:styleId="nineptnormalcentred">
    <w:name w:val="nine pt normal centre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ccountingPolicy">
    <w:name w:val="Accounting Policy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AccountingPolicyIndent">
    <w:name w:val="Accounting Policy Indent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nineptcolumntabdecimal2">
    <w:name w:val="nine pt column tab decimal2"/>
    <w:basedOn w:val="Normal"/>
    <w:rsid w:val="00794AF7"/>
    <w:pPr>
      <w:tabs>
        <w:tab w:val="decimal" w:pos="28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SSETS">
    <w:name w:val="ASSETS"/>
    <w:basedOn w:val="Normal"/>
    <w:rsid w:val="00794AF7"/>
    <w:pPr>
      <w:suppressAutoHyphens/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 w:eastAsia="zh-CN"/>
    </w:rPr>
  </w:style>
  <w:style w:type="paragraph" w:customStyle="1" w:styleId="E">
    <w:name w:val="»¡E"/>
    <w:basedOn w:val="Normal"/>
    <w:rsid w:val="00794AF7"/>
    <w:pPr>
      <w:suppressAutoHyphens/>
      <w:spacing w:after="0" w:line="240" w:lineRule="auto"/>
      <w:jc w:val="center"/>
    </w:pPr>
    <w:rPr>
      <w:rFonts w:ascii="Book Antiqua" w:eastAsia="Times New Roman" w:hAnsi="Book Antiqua" w:cs="Book Antiqua"/>
      <w:b/>
      <w:bCs/>
      <w:sz w:val="24"/>
      <w:szCs w:val="24"/>
      <w:lang w:val="th-TH" w:eastAsia="zh-CN"/>
    </w:rPr>
  </w:style>
  <w:style w:type="paragraph" w:customStyle="1" w:styleId="a1">
    <w:name w:val="Åº"/>
    <w:basedOn w:val="Normal"/>
    <w:rsid w:val="00794AF7"/>
    <w:pPr>
      <w:tabs>
        <w:tab w:val="left" w:pos="360"/>
        <w:tab w:val="left" w:pos="720"/>
        <w:tab w:val="left" w:pos="1080"/>
      </w:tabs>
      <w:suppressAutoHyphens/>
      <w:spacing w:after="0" w:line="240" w:lineRule="auto"/>
    </w:pPr>
    <w:rPr>
      <w:rFonts w:ascii="Times New Roman" w:eastAsia="Times New Roman" w:hAnsi="Times New Roman" w:cs="BrowalliaUPC"/>
      <w:sz w:val="28"/>
      <w:lang w:val="th-TH" w:eastAsia="zh-CN"/>
    </w:rPr>
  </w:style>
  <w:style w:type="paragraph" w:styleId="ListBullet">
    <w:name w:val="List Bullet"/>
    <w:basedOn w:val="BodyText"/>
    <w:rsid w:val="00794AF7"/>
    <w:pPr>
      <w:tabs>
        <w:tab w:val="left" w:pos="340"/>
      </w:tabs>
      <w:spacing w:after="260" w:line="260" w:lineRule="atLeast"/>
      <w:ind w:left="340" w:right="0" w:hanging="340"/>
    </w:pPr>
    <w:rPr>
      <w:rFonts w:ascii="Times New Roman" w:hAnsi="Times New Roman" w:cs="Arial Unicode MS"/>
      <w:color w:val="auto"/>
      <w:sz w:val="22"/>
      <w:szCs w:val="20"/>
      <w:lang w:val="en-GB" w:bidi="ar-SA"/>
    </w:rPr>
  </w:style>
  <w:style w:type="paragraph" w:styleId="ListBullet3">
    <w:name w:val="List Bullet 3"/>
    <w:basedOn w:val="ListBullet"/>
    <w:rsid w:val="00794AF7"/>
    <w:pPr>
      <w:numPr>
        <w:numId w:val="7"/>
      </w:numPr>
      <w:tabs>
        <w:tab w:val="left" w:pos="227"/>
      </w:tabs>
      <w:spacing w:after="0"/>
      <w:ind w:left="227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rsid w:val="00794AF7"/>
    <w:pPr>
      <w:spacing w:after="130"/>
    </w:pPr>
  </w:style>
  <w:style w:type="paragraph" w:styleId="ListBullet2">
    <w:name w:val="List Bullet 2"/>
    <w:basedOn w:val="ListBullet"/>
    <w:rsid w:val="00794AF7"/>
    <w:pPr>
      <w:tabs>
        <w:tab w:val="left" w:pos="680"/>
      </w:tabs>
    </w:pPr>
  </w:style>
  <w:style w:type="paragraph" w:customStyle="1" w:styleId="ListBullet2nospaceafter">
    <w:name w:val="List Bullet 2 no space after"/>
    <w:basedOn w:val="ListBullet2"/>
    <w:rsid w:val="00794AF7"/>
    <w:pPr>
      <w:numPr>
        <w:numId w:val="6"/>
      </w:numPr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rsid w:val="00794AF7"/>
    <w:pPr>
      <w:spacing w:after="130"/>
    </w:pPr>
  </w:style>
  <w:style w:type="paragraph" w:customStyle="1" w:styleId="Graphic">
    <w:name w:val="Graphic"/>
    <w:basedOn w:val="Signature"/>
    <w:rsid w:val="00794AF7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rsid w:val="00794AF7"/>
    <w:pPr>
      <w:suppressAutoHyphens/>
      <w:spacing w:after="0"/>
    </w:pPr>
    <w:rPr>
      <w:lang w:eastAsia="zh-CN"/>
    </w:rPr>
  </w:style>
  <w:style w:type="paragraph" w:customStyle="1" w:styleId="acctdividends">
    <w:name w:val="acct dividends"/>
    <w:basedOn w:val="Normal"/>
    <w:rsid w:val="00794AF7"/>
    <w:pPr>
      <w:tabs>
        <w:tab w:val="decimal" w:pos="8505"/>
      </w:tabs>
      <w:suppressAutoHyphens/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">
    <w:name w:val="acct indent"/>
    <w:basedOn w:val="BodyText"/>
    <w:rsid w:val="00794AF7"/>
    <w:pPr>
      <w:spacing w:after="260" w:line="260" w:lineRule="atLeast"/>
      <w:ind w:left="284"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rsid w:val="00794AF7"/>
    <w:pPr>
      <w:spacing w:after="0"/>
    </w:pPr>
  </w:style>
  <w:style w:type="paragraph" w:customStyle="1" w:styleId="acctmainheading">
    <w:name w:val="acct main heading"/>
    <w:basedOn w:val="Normal"/>
    <w:rsid w:val="00794AF7"/>
    <w:pPr>
      <w:keepNext/>
      <w:suppressAutoHyphens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eastAsia="zh-CN" w:bidi="ar-SA"/>
    </w:rPr>
  </w:style>
  <w:style w:type="paragraph" w:customStyle="1" w:styleId="acctnotecolumn">
    <w:name w:val="acct note column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readnote">
    <w:name w:val="acct read note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rsid w:val="00794AF7"/>
    <w:pPr>
      <w:tabs>
        <w:tab w:val="left" w:pos="5103"/>
      </w:tabs>
      <w:spacing w:before="130"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rsid w:val="00794AF7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rsid w:val="00794AF7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eastAsia="zh-CN" w:bidi="ar-SA"/>
    </w:rPr>
  </w:style>
  <w:style w:type="paragraph" w:customStyle="1" w:styleId="acctstatementsub-headingitalic">
    <w:name w:val="acct statement sub-heading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eastAsia="zh-CN" w:bidi="ar-SA"/>
    </w:rPr>
  </w:style>
  <w:style w:type="paragraph" w:customStyle="1" w:styleId="acctstatementsub-heading">
    <w:name w:val="acct statement sub-heading"/>
    <w:basedOn w:val="acctstatementheading"/>
    <w:next w:val="Normal"/>
    <w:rsid w:val="00794AF7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rsid w:val="00794AF7"/>
    <w:pPr>
      <w:ind w:left="1134"/>
    </w:pPr>
    <w:rPr>
      <w:rFonts w:cs="Times New Roman"/>
    </w:rPr>
  </w:style>
  <w:style w:type="paragraph" w:customStyle="1" w:styleId="acctstatementsub-sub-heading">
    <w:name w:val="acct statement sub-sub-heading"/>
    <w:basedOn w:val="block2"/>
    <w:next w:val="Normal"/>
    <w:rsid w:val="00794AF7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sid w:val="00794AF7"/>
    <w:rPr>
      <w:b w:val="0"/>
    </w:rPr>
  </w:style>
  <w:style w:type="paragraph" w:customStyle="1" w:styleId="accttwofigureslongernumber">
    <w:name w:val="acct two figures longer number"/>
    <w:basedOn w:val="Normal"/>
    <w:rsid w:val="00794AF7"/>
    <w:pPr>
      <w:tabs>
        <w:tab w:val="decimal" w:pos="124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">
    <w:name w:val="acct two figures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">
    <w:name w:val="acct two lines"/>
    <w:basedOn w:val="Normal"/>
    <w:rsid w:val="00794AF7"/>
    <w:pPr>
      <w:suppressAutoHyphens/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nospaceafter">
    <w:name w:val="acct two lines no space after"/>
    <w:basedOn w:val="Normal"/>
    <w:rsid w:val="00794AF7"/>
    <w:pPr>
      <w:suppressAutoHyphens/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nospaceafter">
    <w:name w:val="block no space after"/>
    <w:basedOn w:val="block"/>
    <w:rsid w:val="00794AF7"/>
    <w:pPr>
      <w:spacing w:after="0"/>
    </w:pPr>
    <w:rPr>
      <w:rFonts w:cs="Times New Roman"/>
    </w:rPr>
  </w:style>
  <w:style w:type="paragraph" w:customStyle="1" w:styleId="block2nospaceafter">
    <w:name w:val="block2 no space after"/>
    <w:basedOn w:val="block2"/>
    <w:rsid w:val="00794AF7"/>
    <w:pPr>
      <w:spacing w:after="0"/>
    </w:pPr>
  </w:style>
  <w:style w:type="paragraph" w:customStyle="1" w:styleId="List1a">
    <w:name w:val="List 1a"/>
    <w:basedOn w:val="Normal"/>
    <w:rsid w:val="00794AF7"/>
    <w:pPr>
      <w:suppressAutoHyphens/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List2i">
    <w:name w:val="List 2i"/>
    <w:basedOn w:val="Normal"/>
    <w:rsid w:val="00794AF7"/>
    <w:pPr>
      <w:suppressAutoHyphens/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zcompanyname">
    <w:name w:val="zcompany name"/>
    <w:basedOn w:val="Normal"/>
    <w:rsid w:val="00794AF7"/>
    <w:pPr>
      <w:suppressAutoHyphens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zcontents">
    <w:name w:val="zcontents"/>
    <w:basedOn w:val="acctmainheading"/>
    <w:rsid w:val="00794AF7"/>
  </w:style>
  <w:style w:type="paragraph" w:customStyle="1" w:styleId="zreportaddinfo">
    <w:name w:val="zreport addinfo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eastAsia="zh-CN" w:bidi="ar-SA"/>
    </w:rPr>
  </w:style>
  <w:style w:type="paragraph" w:customStyle="1" w:styleId="zreportname">
    <w:name w:val="zreport name"/>
    <w:aliases w:val="rn"/>
    <w:basedOn w:val="Normal"/>
    <w:rsid w:val="00794AF7"/>
    <w:pPr>
      <w:keepLines/>
      <w:suppressAutoHyphens/>
      <w:spacing w:after="0" w:line="440" w:lineRule="exact"/>
      <w:jc w:val="center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94AF7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rsid w:val="00794AF7"/>
    <w:pPr>
      <w:spacing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794AF7"/>
    <w:pPr>
      <w:spacing w:after="260" w:line="260" w:lineRule="atLeast"/>
      <w:ind w:left="340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rsid w:val="00794AF7"/>
    <w:pPr>
      <w:spacing w:after="130"/>
    </w:pPr>
  </w:style>
  <w:style w:type="paragraph" w:customStyle="1" w:styleId="keeptogethernormal">
    <w:name w:val="keep together normal"/>
    <w:basedOn w:val="Normal"/>
    <w:rsid w:val="00794AF7"/>
    <w:pPr>
      <w:keepNext/>
      <w:keepLines/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">
    <w:name w:val="nine pt normal"/>
    <w:basedOn w:val="Normal"/>
    <w:rsid w:val="00794AF7"/>
    <w:pPr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bodytext">
    <w:name w:val="nine pt body text"/>
    <w:basedOn w:val="nineptnormal"/>
    <w:rsid w:val="00794AF7"/>
    <w:pPr>
      <w:spacing w:after="220"/>
    </w:pPr>
  </w:style>
  <w:style w:type="paragraph" w:customStyle="1" w:styleId="nineptheading">
    <w:name w:val="nine pt heading"/>
    <w:basedOn w:val="nineptbodytext"/>
    <w:rsid w:val="00794AF7"/>
    <w:rPr>
      <w:b/>
      <w:bCs/>
    </w:rPr>
  </w:style>
  <w:style w:type="paragraph" w:customStyle="1" w:styleId="nineptheadingcentred">
    <w:name w:val="nine pt heading centred"/>
    <w:basedOn w:val="nineptheading"/>
    <w:rsid w:val="00794AF7"/>
    <w:pPr>
      <w:jc w:val="center"/>
    </w:pPr>
  </w:style>
  <w:style w:type="paragraph" w:customStyle="1" w:styleId="heading0">
    <w:name w:val="heading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rsid w:val="00794AF7"/>
    <w:pPr>
      <w:jc w:val="center"/>
    </w:pPr>
  </w:style>
  <w:style w:type="paragraph" w:customStyle="1" w:styleId="Normalcentred">
    <w:name w:val="Normal centred"/>
    <w:basedOn w:val="acctcolumnheadingnospaceafter"/>
    <w:rsid w:val="00794AF7"/>
  </w:style>
  <w:style w:type="paragraph" w:customStyle="1" w:styleId="nineptheadingcentredbold">
    <w:name w:val="nine pt heading centred bol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eastAsia="zh-CN" w:bidi="ar-SA"/>
    </w:rPr>
  </w:style>
  <w:style w:type="paragraph" w:customStyle="1" w:styleId="nineptheadingcentredboldwider">
    <w:name w:val="nine pt heading centred bold wider"/>
    <w:basedOn w:val="nineptheadingcentredbold"/>
    <w:rsid w:val="00794AF7"/>
    <w:pPr>
      <w:ind w:left="-57" w:right="-57"/>
    </w:pPr>
  </w:style>
  <w:style w:type="paragraph" w:customStyle="1" w:styleId="nineptnormalheading">
    <w:name w:val="nine pt normal heading"/>
    <w:basedOn w:val="nineptnormal"/>
    <w:rsid w:val="00794AF7"/>
    <w:rPr>
      <w:b/>
    </w:rPr>
  </w:style>
  <w:style w:type="paragraph" w:customStyle="1" w:styleId="nineptnormalheadinghalfspace">
    <w:name w:val="nine pt normal heading half space"/>
    <w:basedOn w:val="nineptnormalheading"/>
    <w:rsid w:val="00794AF7"/>
    <w:pPr>
      <w:spacing w:after="80"/>
    </w:pPr>
  </w:style>
  <w:style w:type="paragraph" w:customStyle="1" w:styleId="nineptcolumntab1">
    <w:name w:val="nine pt column tab1"/>
    <w:basedOn w:val="nineptnormal"/>
    <w:rsid w:val="00794AF7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sid w:val="00794AF7"/>
    <w:rPr>
      <w:i/>
      <w:iCs/>
    </w:rPr>
  </w:style>
  <w:style w:type="paragraph" w:customStyle="1" w:styleId="Normalheading">
    <w:name w:val="Normal heading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eastAsia="zh-CN" w:bidi="ar-SA"/>
    </w:rPr>
  </w:style>
  <w:style w:type="paragraph" w:customStyle="1" w:styleId="Normalheadingcentred">
    <w:name w:val="Normal heading centred"/>
    <w:basedOn w:val="Normalheading"/>
    <w:rsid w:val="00794AF7"/>
    <w:pPr>
      <w:jc w:val="center"/>
    </w:pPr>
  </w:style>
  <w:style w:type="paragraph" w:customStyle="1" w:styleId="accttwofigurescents">
    <w:name w:val="acct two figures cents"/>
    <w:basedOn w:val="Normal"/>
    <w:rsid w:val="00794AF7"/>
    <w:pPr>
      <w:tabs>
        <w:tab w:val="decimal" w:pos="28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decimal">
    <w:name w:val="acct two figures decimal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Indent1">
    <w:name w:val="Normal Indent1"/>
    <w:basedOn w:val="Normal"/>
    <w:rsid w:val="00794AF7"/>
    <w:pPr>
      <w:suppressAutoHyphens/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ndentitalic">
    <w:name w:val="Body Text Indent italic"/>
    <w:basedOn w:val="BodyTextIndent"/>
    <w:rsid w:val="00794AF7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rsid w:val="00794AF7"/>
    <w:pPr>
      <w:spacing w:after="130"/>
    </w:pPr>
  </w:style>
  <w:style w:type="paragraph" w:customStyle="1" w:styleId="BodyTextIndenthalfspaceafter">
    <w:name w:val="Body Text Indent half space after"/>
    <w:basedOn w:val="BodyTextIndent"/>
    <w:rsid w:val="00794AF7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rsid w:val="00794AF7"/>
    <w:pPr>
      <w:spacing w:after="2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rsid w:val="00794AF7"/>
    <w:pPr>
      <w:keepNext/>
      <w:keepLines/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rsid w:val="00794AF7"/>
    <w:pPr>
      <w:tabs>
        <w:tab w:val="decimal" w:pos="136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hreecolumnsshorternumber">
    <w:name w:val="acct three columns shorter number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tabletext">
    <w:name w:val="table text"/>
    <w:basedOn w:val="Normal"/>
    <w:rsid w:val="00794AF7"/>
    <w:pPr>
      <w:suppressAutoHyphens/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talic">
    <w:name w:val="Body Text italic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rsid w:val="00794AF7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rsid w:val="00794AF7"/>
    <w:pPr>
      <w:tabs>
        <w:tab w:val="decimal" w:pos="383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nospaceafter">
    <w:name w:val="heading no space after"/>
    <w:basedOn w:val="heading0"/>
    <w:rsid w:val="00794AF7"/>
    <w:pPr>
      <w:spacing w:after="0"/>
    </w:pPr>
  </w:style>
  <w:style w:type="paragraph" w:customStyle="1" w:styleId="acctnotecolumndecimal">
    <w:name w:val="acct note column decimal"/>
    <w:basedOn w:val="Normal"/>
    <w:rsid w:val="00794AF7"/>
    <w:pPr>
      <w:tabs>
        <w:tab w:val="decimal" w:pos="425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bodytextbullet">
    <w:name w:val="nine pt body text bullet"/>
    <w:basedOn w:val="nineptbodytext"/>
    <w:rsid w:val="00794AF7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rsid w:val="00794AF7"/>
    <w:pPr>
      <w:tabs>
        <w:tab w:val="left" w:pos="284"/>
      </w:tabs>
      <w:ind w:left="284" w:hanging="284"/>
    </w:pPr>
  </w:style>
  <w:style w:type="paragraph" w:customStyle="1" w:styleId="ninepttabletextblock">
    <w:name w:val="nine pt table text block"/>
    <w:basedOn w:val="Normal"/>
    <w:rsid w:val="00794AF7"/>
    <w:pPr>
      <w:suppressAutoHyphens/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tabletextblockbullet">
    <w:name w:val="nine pt table text block bullet"/>
    <w:basedOn w:val="ninepttabletextblock"/>
    <w:rsid w:val="00794AF7"/>
    <w:pPr>
      <w:tabs>
        <w:tab w:val="left" w:pos="652"/>
      </w:tabs>
      <w:ind w:left="652" w:hanging="227"/>
    </w:pPr>
  </w:style>
  <w:style w:type="paragraph" w:customStyle="1" w:styleId="IndexHeading1">
    <w:name w:val="Index Heading1"/>
    <w:basedOn w:val="BodyText"/>
    <w:rsid w:val="00794AF7"/>
    <w:pPr>
      <w:spacing w:after="130" w:line="260" w:lineRule="atLeast"/>
      <w:ind w:left="1134" w:right="0" w:hanging="1134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rsid w:val="00794AF7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sid w:val="00794AF7"/>
    <w:rPr>
      <w:b/>
      <w:bCs/>
    </w:rPr>
  </w:style>
  <w:style w:type="paragraph" w:customStyle="1" w:styleId="acctfourfiguresyears">
    <w:name w:val="acct four figures years"/>
    <w:basedOn w:val="Normal"/>
    <w:rsid w:val="00794AF7"/>
    <w:pPr>
      <w:tabs>
        <w:tab w:val="decimal" w:pos="227"/>
        <w:tab w:val="decimal" w:pos="567"/>
      </w:tabs>
      <w:suppressAutoHyphens/>
      <w:spacing w:after="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years">
    <w:name w:val="acct two figures years"/>
    <w:basedOn w:val="Normal"/>
    <w:rsid w:val="00794AF7"/>
    <w:pPr>
      <w:tabs>
        <w:tab w:val="decimal" w:pos="48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Foreigncurrencytable">
    <w:name w:val="Foreign currency table"/>
    <w:basedOn w:val="Normal"/>
    <w:rsid w:val="00794AF7"/>
    <w:pPr>
      <w:tabs>
        <w:tab w:val="decimal" w:pos="56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nospaceafter">
    <w:name w:val="heading italic no space after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eastAsia="zh-CN" w:bidi="ar-SA"/>
    </w:rPr>
  </w:style>
  <w:style w:type="paragraph" w:customStyle="1" w:styleId="accttwofigures0">
    <w:name w:val="acct two figures %"/>
    <w:basedOn w:val="Normal"/>
    <w:rsid w:val="00794AF7"/>
    <w:pPr>
      <w:tabs>
        <w:tab w:val="decimal" w:pos="79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2a22">
    <w:name w:val="acct two figures %2.a2%2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list">
    <w:name w:val="block list"/>
    <w:basedOn w:val="block"/>
    <w:rsid w:val="00794AF7"/>
    <w:pPr>
      <w:ind w:left="1134" w:hanging="567"/>
    </w:pPr>
    <w:rPr>
      <w:rFonts w:cs="Times New Roman"/>
    </w:rPr>
  </w:style>
  <w:style w:type="paragraph" w:customStyle="1" w:styleId="blocklist2">
    <w:name w:val="block list2"/>
    <w:basedOn w:val="blocklist"/>
    <w:rsid w:val="00794AF7"/>
    <w:pPr>
      <w:ind w:left="1701"/>
    </w:pPr>
  </w:style>
  <w:style w:type="paragraph" w:customStyle="1" w:styleId="acctfourfigureslongernumber">
    <w:name w:val="acct four figures longer number"/>
    <w:basedOn w:val="Normal"/>
    <w:rsid w:val="00794AF7"/>
    <w:pPr>
      <w:tabs>
        <w:tab w:val="decimal" w:pos="85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heading">
    <w:name w:val="block heading"/>
    <w:basedOn w:val="block"/>
    <w:rsid w:val="00794AF7"/>
    <w:pPr>
      <w:keepNext/>
      <w:keepLines/>
      <w:spacing w:before="70"/>
    </w:pPr>
    <w:rPr>
      <w:rFonts w:cs="Times New Roman"/>
      <w:b/>
    </w:rPr>
  </w:style>
  <w:style w:type="paragraph" w:customStyle="1" w:styleId="blockheadingitalicbold">
    <w:name w:val="block heading italic bold"/>
    <w:basedOn w:val="blockheading"/>
    <w:rsid w:val="00794AF7"/>
    <w:rPr>
      <w:i/>
    </w:rPr>
  </w:style>
  <w:style w:type="paragraph" w:customStyle="1" w:styleId="blockheadingitalic">
    <w:name w:val="block heading italic"/>
    <w:basedOn w:val="blockheadingitalicbold"/>
    <w:rsid w:val="00794AF7"/>
    <w:rPr>
      <w:b w:val="0"/>
    </w:rPr>
  </w:style>
  <w:style w:type="paragraph" w:customStyle="1" w:styleId="blockheadingitalicnosp">
    <w:name w:val="block heading italic no sp"/>
    <w:basedOn w:val="blockheadingitalic"/>
    <w:rsid w:val="00794AF7"/>
    <w:pPr>
      <w:spacing w:after="0"/>
    </w:pPr>
  </w:style>
  <w:style w:type="paragraph" w:customStyle="1" w:styleId="blockheadingnosp">
    <w:name w:val="block heading no sp"/>
    <w:basedOn w:val="blockheading"/>
    <w:rsid w:val="00794AF7"/>
    <w:pPr>
      <w:spacing w:after="0"/>
    </w:pPr>
  </w:style>
  <w:style w:type="paragraph" w:customStyle="1" w:styleId="smallreturn">
    <w:name w:val="small return"/>
    <w:basedOn w:val="Normal"/>
    <w:rsid w:val="00794AF7"/>
    <w:pPr>
      <w:suppressAutoHyphens/>
      <w:spacing w:after="0" w:line="130" w:lineRule="exac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bolditalic">
    <w:name w:val="heading bold italic"/>
    <w:basedOn w:val="heading0"/>
    <w:rsid w:val="00794AF7"/>
    <w:rPr>
      <w:i/>
    </w:rPr>
  </w:style>
  <w:style w:type="paragraph" w:customStyle="1" w:styleId="headingbolditalicnospaceafter">
    <w:name w:val="heading bold italic no space after"/>
    <w:basedOn w:val="headingbolditalic"/>
    <w:rsid w:val="00794AF7"/>
    <w:pPr>
      <w:spacing w:after="0"/>
    </w:pPr>
  </w:style>
  <w:style w:type="paragraph" w:customStyle="1" w:styleId="acctstatementheadingashorter">
    <w:name w:val="acct statement heading (a) shorter"/>
    <w:basedOn w:val="Normal"/>
    <w:rsid w:val="00794AF7"/>
    <w:pPr>
      <w:keepNext/>
      <w:suppressAutoHyphens/>
      <w:spacing w:before="140" w:after="140" w:line="260" w:lineRule="atLeast"/>
      <w:ind w:left="567" w:right="4252" w:hanging="567"/>
    </w:pPr>
    <w:rPr>
      <w:rFonts w:ascii="Times New Roman" w:eastAsia="Times New Roman" w:hAnsi="Times New Roman" w:cs="Times New Roman"/>
      <w:b/>
      <w:szCs w:val="20"/>
      <w:lang w:val="en-GB" w:eastAsia="zh-CN" w:bidi="ar-SA"/>
    </w:rPr>
  </w:style>
  <w:style w:type="paragraph" w:customStyle="1" w:styleId="acctstatementheadingshorter">
    <w:name w:val="acct statement heading shorter"/>
    <w:basedOn w:val="Normal"/>
    <w:rsid w:val="00794AF7"/>
    <w:pPr>
      <w:keepNext/>
      <w:suppressAutoHyphens/>
      <w:spacing w:before="140" w:after="140" w:line="280" w:lineRule="atLeast"/>
      <w:ind w:left="567" w:right="4252" w:hanging="567"/>
    </w:pPr>
    <w:rPr>
      <w:rFonts w:ascii="Times New Roman" w:eastAsia="Times New Roman" w:hAnsi="Times New Roman" w:cs="Times New Roman"/>
      <w:b/>
      <w:sz w:val="24"/>
      <w:szCs w:val="20"/>
      <w:lang w:val="en-GB" w:eastAsia="zh-CN" w:bidi="ar-SA"/>
    </w:rPr>
  </w:style>
  <w:style w:type="paragraph" w:customStyle="1" w:styleId="acctindentlistnospaceafter">
    <w:name w:val="acct indent list no space after"/>
    <w:basedOn w:val="Normal"/>
    <w:rsid w:val="00794AF7"/>
    <w:pPr>
      <w:suppressAutoHyphens/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tabs">
    <w:name w:val="acct indent+tabs"/>
    <w:basedOn w:val="acctindent"/>
    <w:rsid w:val="00794AF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rsid w:val="00794AF7"/>
    <w:pPr>
      <w:spacing w:after="0"/>
    </w:pPr>
  </w:style>
  <w:style w:type="paragraph" w:customStyle="1" w:styleId="blockbullet">
    <w:name w:val="block bullet"/>
    <w:basedOn w:val="block"/>
    <w:rsid w:val="00794AF7"/>
    <w:pPr>
      <w:numPr>
        <w:numId w:val="8"/>
      </w:numPr>
      <w:tabs>
        <w:tab w:val="left" w:pos="907"/>
      </w:tabs>
      <w:ind w:left="907" w:firstLine="0"/>
    </w:pPr>
    <w:rPr>
      <w:rFonts w:cs="Times New Roman"/>
    </w:rPr>
  </w:style>
  <w:style w:type="paragraph" w:customStyle="1" w:styleId="acctfourfigureslongernumber3">
    <w:name w:val="acct four figures longer number3"/>
    <w:basedOn w:val="Normal"/>
    <w:rsid w:val="00794AF7"/>
    <w:pPr>
      <w:tabs>
        <w:tab w:val="decimal" w:pos="96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">
    <w:name w:val="heading italic"/>
    <w:basedOn w:val="headingbolditalic"/>
    <w:rsid w:val="00794AF7"/>
    <w:rPr>
      <w:b w:val="0"/>
      <w:bCs/>
      <w:iCs/>
    </w:rPr>
  </w:style>
  <w:style w:type="paragraph" w:customStyle="1" w:styleId="blocklistnospaceafter">
    <w:name w:val="block list no space after"/>
    <w:basedOn w:val="blocklist"/>
    <w:rsid w:val="00794AF7"/>
    <w:pPr>
      <w:spacing w:after="0"/>
    </w:pPr>
  </w:style>
  <w:style w:type="paragraph" w:customStyle="1" w:styleId="eightptnormal">
    <w:name w:val="eight pt normal"/>
    <w:basedOn w:val="Normal"/>
    <w:rsid w:val="00794AF7"/>
    <w:pPr>
      <w:suppressAutoHyphens/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normalheading">
    <w:name w:val="eight pt normal heading"/>
    <w:basedOn w:val="eightptnormal"/>
    <w:rsid w:val="00794AF7"/>
    <w:rPr>
      <w:b/>
      <w:bCs/>
    </w:rPr>
  </w:style>
  <w:style w:type="paragraph" w:customStyle="1" w:styleId="eightptnormalheadingcentred">
    <w:name w:val="eight pt normal heading centred"/>
    <w:basedOn w:val="eightptnormalheading"/>
    <w:rsid w:val="00794AF7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rsid w:val="00794AF7"/>
    <w:pPr>
      <w:spacing w:after="200"/>
    </w:pPr>
  </w:style>
  <w:style w:type="paragraph" w:customStyle="1" w:styleId="eightptbodytextheading">
    <w:name w:val="eight pt body text heading"/>
    <w:basedOn w:val="eightptbodytext"/>
    <w:rsid w:val="00794AF7"/>
    <w:rPr>
      <w:b/>
      <w:bCs/>
    </w:rPr>
  </w:style>
  <w:style w:type="paragraph" w:customStyle="1" w:styleId="eightptcolumntabs">
    <w:name w:val="eight pt column tabs"/>
    <w:basedOn w:val="eightptnormal"/>
    <w:rsid w:val="00794AF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rsid w:val="00794AF7"/>
    <w:pPr>
      <w:spacing w:after="100"/>
    </w:pPr>
  </w:style>
  <w:style w:type="paragraph" w:customStyle="1" w:styleId="eightptcolumnheadingspace">
    <w:name w:val="eight pt column heading+space"/>
    <w:basedOn w:val="eightptcolumnheading"/>
    <w:rsid w:val="00794AF7"/>
    <w:pPr>
      <w:spacing w:after="200"/>
    </w:pPr>
  </w:style>
  <w:style w:type="paragraph" w:customStyle="1" w:styleId="eightptblock">
    <w:name w:val="eight pt block"/>
    <w:basedOn w:val="Normal"/>
    <w:rsid w:val="00794AF7"/>
    <w:pPr>
      <w:suppressAutoHyphens/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blocknosp">
    <w:name w:val="eight pt block no sp"/>
    <w:basedOn w:val="eightptblock"/>
    <w:rsid w:val="00794AF7"/>
    <w:pPr>
      <w:spacing w:after="0"/>
    </w:pPr>
  </w:style>
  <w:style w:type="paragraph" w:customStyle="1" w:styleId="nineptbodytext4ptbefore4ptafter">
    <w:name w:val="nine pt body text 4pt before 4pt after"/>
    <w:basedOn w:val="nineptbodytext"/>
    <w:rsid w:val="00794AF7"/>
    <w:pPr>
      <w:spacing w:before="80" w:after="80"/>
    </w:pPr>
  </w:style>
  <w:style w:type="paragraph" w:customStyle="1" w:styleId="eightptcolumntabs2">
    <w:name w:val="eight pt column tabs2"/>
    <w:basedOn w:val="eightptnormal"/>
    <w:rsid w:val="00794AF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rsid w:val="00794AF7"/>
    <w:pPr>
      <w:ind w:right="5103"/>
    </w:pPr>
  </w:style>
  <w:style w:type="paragraph" w:customStyle="1" w:styleId="accttwofigureslongernumber2">
    <w:name w:val="acct two figures longer number2"/>
    <w:basedOn w:val="Normal"/>
    <w:rsid w:val="00794AF7"/>
    <w:pPr>
      <w:tabs>
        <w:tab w:val="decimal" w:pos="133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bullet">
    <w:name w:val="Normal bullet"/>
    <w:basedOn w:val="Normal"/>
    <w:rsid w:val="00794AF7"/>
    <w:pPr>
      <w:tabs>
        <w:tab w:val="left" w:pos="340"/>
      </w:tabs>
      <w:suppressAutoHyphens/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indent">
    <w:name w:val="block indent"/>
    <w:basedOn w:val="block"/>
    <w:rsid w:val="00794AF7"/>
    <w:pPr>
      <w:ind w:left="737" w:hanging="170"/>
    </w:pPr>
    <w:rPr>
      <w:rFonts w:cs="Times New Roman"/>
    </w:rPr>
  </w:style>
  <w:style w:type="paragraph" w:customStyle="1" w:styleId="blockindentnosp">
    <w:name w:val="block indent no sp"/>
    <w:basedOn w:val="blockindent"/>
    <w:rsid w:val="00794AF7"/>
    <w:pPr>
      <w:spacing w:after="0"/>
    </w:pPr>
  </w:style>
  <w:style w:type="paragraph" w:customStyle="1" w:styleId="nineptcol">
    <w:name w:val="nine pt %col"/>
    <w:basedOn w:val="nineptnormal"/>
    <w:rsid w:val="00794AF7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rsid w:val="00794AF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sid w:val="00794AF7"/>
    <w:rPr>
      <w:i/>
      <w:iCs/>
    </w:rPr>
  </w:style>
  <w:style w:type="paragraph" w:customStyle="1" w:styleId="nineptblock">
    <w:name w:val="nine pt block"/>
    <w:basedOn w:val="nineptnormal"/>
    <w:rsid w:val="00794AF7"/>
    <w:pPr>
      <w:spacing w:after="220"/>
      <w:ind w:left="567"/>
    </w:pPr>
  </w:style>
  <w:style w:type="paragraph" w:customStyle="1" w:styleId="nineptblocklist">
    <w:name w:val="nine pt block list"/>
    <w:basedOn w:val="nineptblock"/>
    <w:rsid w:val="00794AF7"/>
    <w:pPr>
      <w:ind w:left="992" w:hanging="425"/>
    </w:pPr>
  </w:style>
  <w:style w:type="paragraph" w:customStyle="1" w:styleId="nineptblocklistnospaceafter">
    <w:name w:val="nine pt block list no space after"/>
    <w:basedOn w:val="nineptblocklist"/>
    <w:rsid w:val="00794AF7"/>
    <w:pPr>
      <w:spacing w:after="0"/>
    </w:pPr>
  </w:style>
  <w:style w:type="paragraph" w:customStyle="1" w:styleId="acctfourfiguresshorternumber2">
    <w:name w:val="acct four figures shorter number2"/>
    <w:basedOn w:val="Normal"/>
    <w:rsid w:val="00794AF7"/>
    <w:pPr>
      <w:tabs>
        <w:tab w:val="decimal" w:pos="62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headingcentred">
    <w:name w:val="nine pt normal heading centred"/>
    <w:basedOn w:val="nineptnormalheading"/>
    <w:rsid w:val="00794AF7"/>
    <w:pPr>
      <w:jc w:val="center"/>
    </w:pPr>
  </w:style>
  <w:style w:type="paragraph" w:customStyle="1" w:styleId="nineptheadingcentredspace">
    <w:name w:val="nine pt heading centred + space"/>
    <w:basedOn w:val="Normal"/>
    <w:rsid w:val="00794AF7"/>
    <w:pPr>
      <w:suppressAutoHyphens/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columntabdecimal">
    <w:name w:val="nine pt column tab decimal"/>
    <w:basedOn w:val="nineptnormal"/>
    <w:rsid w:val="00794AF7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rsid w:val="00794AF7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rsid w:val="00794AF7"/>
    <w:pPr>
      <w:spacing w:after="20"/>
    </w:pPr>
  </w:style>
  <w:style w:type="paragraph" w:customStyle="1" w:styleId="nineptblockind">
    <w:name w:val="nine pt block *ind"/>
    <w:basedOn w:val="nineptblock"/>
    <w:rsid w:val="00794AF7"/>
    <w:pPr>
      <w:ind w:left="851" w:hanging="284"/>
    </w:pPr>
  </w:style>
  <w:style w:type="paragraph" w:customStyle="1" w:styleId="headingonepointafter">
    <w:name w:val="heading one point after"/>
    <w:basedOn w:val="heading0"/>
    <w:rsid w:val="00794AF7"/>
    <w:pPr>
      <w:spacing w:after="20"/>
    </w:pPr>
  </w:style>
  <w:style w:type="paragraph" w:customStyle="1" w:styleId="blockbulletnospaceafter">
    <w:name w:val="block bullet no space after"/>
    <w:basedOn w:val="blockbullet"/>
    <w:rsid w:val="00794AF7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rsid w:val="00794AF7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rsid w:val="00794AF7"/>
    <w:pPr>
      <w:suppressAutoHyphens/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normalheadingbolditalic">
    <w:name w:val="nine pt normal heading bold italic"/>
    <w:basedOn w:val="nineptnormalheading"/>
    <w:rsid w:val="00794AF7"/>
    <w:rPr>
      <w:i/>
      <w:iCs/>
    </w:rPr>
  </w:style>
  <w:style w:type="paragraph" w:customStyle="1" w:styleId="nineptnormalhalfspace">
    <w:name w:val="nine pt normal half space"/>
    <w:basedOn w:val="nineptnormal"/>
    <w:rsid w:val="00794AF7"/>
    <w:pPr>
      <w:spacing w:after="80"/>
    </w:pPr>
  </w:style>
  <w:style w:type="paragraph" w:customStyle="1" w:styleId="nineptratecol">
    <w:name w:val="nine pt rate col"/>
    <w:basedOn w:val="nineptnormal"/>
    <w:rsid w:val="00794AF7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rsid w:val="00794AF7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rsid w:val="00794AF7"/>
    <w:pPr>
      <w:spacing w:after="80"/>
    </w:pPr>
  </w:style>
  <w:style w:type="paragraph" w:customStyle="1" w:styleId="nineptbodytextheading">
    <w:name w:val="nine pt body text heading"/>
    <w:basedOn w:val="Footer"/>
    <w:rsid w:val="00794AF7"/>
    <w:pPr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basedOn w:val="nineptbodytextheading"/>
    <w:rsid w:val="00794AF7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rsid w:val="00794AF7"/>
    <w:pPr>
      <w:ind w:left="-85" w:right="-85"/>
    </w:pPr>
  </w:style>
  <w:style w:type="paragraph" w:customStyle="1" w:styleId="nineptcolumntabs5">
    <w:name w:val="nine pt column tabs5"/>
    <w:basedOn w:val="Normal"/>
    <w:rsid w:val="00794AF7"/>
    <w:pPr>
      <w:tabs>
        <w:tab w:val="decimal" w:pos="79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btbodytextcentred">
    <w:name w:val="nine bt body text centred"/>
    <w:basedOn w:val="nineptbodytext"/>
    <w:rsid w:val="00794AF7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rsid w:val="00794AF7"/>
    <w:pPr>
      <w:ind w:left="-85" w:right="-85"/>
    </w:pPr>
  </w:style>
  <w:style w:type="paragraph" w:customStyle="1" w:styleId="nineptcolumntab4">
    <w:name w:val="nine pt column tab4"/>
    <w:basedOn w:val="nineptnormal"/>
    <w:rsid w:val="00794AF7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rsid w:val="00794AF7"/>
    <w:pPr>
      <w:tabs>
        <w:tab w:val="decimal" w:pos="567"/>
      </w:tabs>
    </w:pPr>
  </w:style>
  <w:style w:type="paragraph" w:customStyle="1" w:styleId="nineptindent">
    <w:name w:val="nine pt indent"/>
    <w:basedOn w:val="nineptnormal"/>
    <w:rsid w:val="00794AF7"/>
    <w:pPr>
      <w:ind w:left="425" w:hanging="425"/>
    </w:pPr>
  </w:style>
  <w:style w:type="paragraph" w:customStyle="1" w:styleId="blockind">
    <w:name w:val="block *ind"/>
    <w:basedOn w:val="block"/>
    <w:rsid w:val="00794AF7"/>
    <w:pPr>
      <w:ind w:left="907" w:hanging="340"/>
    </w:pPr>
    <w:rPr>
      <w:rFonts w:cs="Times New Roman"/>
    </w:rPr>
  </w:style>
  <w:style w:type="paragraph" w:customStyle="1" w:styleId="List3i">
    <w:name w:val="List 3i"/>
    <w:basedOn w:val="List2i"/>
    <w:rsid w:val="00794AF7"/>
    <w:pPr>
      <w:ind w:left="1701"/>
    </w:pPr>
  </w:style>
  <w:style w:type="paragraph" w:customStyle="1" w:styleId="acctindentonepointafter">
    <w:name w:val="acct indent one point after"/>
    <w:basedOn w:val="acctindent"/>
    <w:rsid w:val="00794AF7"/>
    <w:pPr>
      <w:spacing w:after="20"/>
    </w:pPr>
  </w:style>
  <w:style w:type="paragraph" w:customStyle="1" w:styleId="eightptnormalheadingitalic">
    <w:name w:val="eight pt normal heading italic"/>
    <w:basedOn w:val="eightptnormalheading"/>
    <w:rsid w:val="00794AF7"/>
    <w:rPr>
      <w:i/>
      <w:iCs/>
    </w:rPr>
  </w:style>
  <w:style w:type="paragraph" w:customStyle="1" w:styleId="eightptcolumntabs3">
    <w:name w:val="eight pt column tabs3"/>
    <w:basedOn w:val="eightptnormal"/>
    <w:rsid w:val="00794AF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rsid w:val="00794AF7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rsid w:val="00794AF7"/>
    <w:pPr>
      <w:jc w:val="center"/>
    </w:pPr>
  </w:style>
  <w:style w:type="paragraph" w:customStyle="1" w:styleId="eightpt4ptspacebefore">
    <w:name w:val="eight pt 4pt space before"/>
    <w:basedOn w:val="eightptnormal"/>
    <w:rsid w:val="00794AF7"/>
    <w:pPr>
      <w:spacing w:before="80"/>
    </w:pPr>
  </w:style>
  <w:style w:type="paragraph" w:customStyle="1" w:styleId="eightpt4ptspaceafter">
    <w:name w:val="eight pt 4 pt space after"/>
    <w:basedOn w:val="eightptnormal"/>
    <w:rsid w:val="00794AF7"/>
    <w:pPr>
      <w:spacing w:after="80"/>
    </w:pPr>
  </w:style>
  <w:style w:type="paragraph" w:customStyle="1" w:styleId="blockbullet2">
    <w:name w:val="block bullet 2"/>
    <w:basedOn w:val="BodyText"/>
    <w:rsid w:val="00794AF7"/>
    <w:pPr>
      <w:tabs>
        <w:tab w:val="left" w:pos="1247"/>
      </w:tabs>
      <w:spacing w:after="260" w:line="260" w:lineRule="atLeast"/>
      <w:ind w:left="1247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rsid w:val="00794AF7"/>
    <w:pPr>
      <w:jc w:val="center"/>
    </w:pPr>
  </w:style>
  <w:style w:type="paragraph" w:customStyle="1" w:styleId="acctfourfigureslongernumber2">
    <w:name w:val="acct four figures longer number2"/>
    <w:basedOn w:val="Normal"/>
    <w:rsid w:val="00794AF7"/>
    <w:pPr>
      <w:tabs>
        <w:tab w:val="decimal" w:pos="90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bullet">
    <w:name w:val="Body Text bullet"/>
    <w:basedOn w:val="BodyText"/>
    <w:next w:val="BodyText"/>
    <w:rsid w:val="00794AF7"/>
    <w:pPr>
      <w:numPr>
        <w:numId w:val="9"/>
      </w:numPr>
      <w:spacing w:after="120" w:line="260" w:lineRule="atLeast"/>
      <w:ind w:left="0" w:right="0" w:firstLine="0"/>
      <w:jc w:val="both"/>
    </w:pPr>
    <w:rPr>
      <w:rFonts w:ascii="Times New Roman" w:hAnsi="Times New Roman" w:cs="Times New Roman"/>
      <w:bCs/>
      <w:color w:val="auto"/>
      <w:sz w:val="22"/>
      <w:szCs w:val="22"/>
      <w:lang w:val="en-US"/>
    </w:rPr>
  </w:style>
  <w:style w:type="paragraph" w:customStyle="1" w:styleId="AccNoteHeading">
    <w:name w:val="Acc Note Heading"/>
    <w:basedOn w:val="BodyText"/>
    <w:rsid w:val="00794AF7"/>
    <w:pPr>
      <w:tabs>
        <w:tab w:val="left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 w:cs="Times New Roman"/>
      <w:b/>
      <w:bCs/>
      <w:color w:val="auto"/>
      <w:sz w:val="24"/>
      <w:szCs w:val="22"/>
      <w:lang w:val="en-US"/>
    </w:rPr>
  </w:style>
  <w:style w:type="paragraph" w:customStyle="1" w:styleId="CoverTitle">
    <w:name w:val="Cover Title"/>
    <w:basedOn w:val="Normal"/>
    <w:rsid w:val="00794AF7"/>
    <w:pPr>
      <w:suppressAutoHyphens/>
      <w:overflowPunct w:val="0"/>
      <w:autoSpaceDE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eastAsia="zh-CN" w:bidi="ar-SA"/>
    </w:rPr>
  </w:style>
  <w:style w:type="paragraph" w:customStyle="1" w:styleId="Single">
    <w:name w:val="Single"/>
    <w:basedOn w:val="Normal"/>
    <w:rsid w:val="00794AF7"/>
    <w:pPr>
      <w:suppressAutoHyphens/>
      <w:overflowPunct w:val="0"/>
      <w:autoSpaceDE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eastAsia="zh-CN" w:bidi="ar-SA"/>
    </w:rPr>
  </w:style>
  <w:style w:type="paragraph" w:customStyle="1" w:styleId="CoverClientName">
    <w:name w:val="Cover Client Name"/>
    <w:basedOn w:val="Normal"/>
    <w:rsid w:val="00794AF7"/>
    <w:pPr>
      <w:tabs>
        <w:tab w:val="left" w:pos="-140"/>
      </w:tabs>
      <w:suppressAutoHyphens/>
      <w:overflowPunct w:val="0"/>
      <w:autoSpaceDE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CoverSubTitle">
    <w:name w:val="Cover SubTitl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rsid w:val="00794AF7"/>
    <w:pPr>
      <w:suppressAutoHyphens/>
      <w:autoSpaceDE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rsid w:val="00794AF7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Times New Roman"/>
      <w:b/>
      <w:bCs/>
      <w:color w:val="0C2D83"/>
      <w:sz w:val="20"/>
      <w:szCs w:val="20"/>
      <w:lang w:val="en-GB" w:eastAsia="zh-CN" w:bidi="ar-SA"/>
    </w:rPr>
  </w:style>
  <w:style w:type="paragraph" w:customStyle="1" w:styleId="CM32">
    <w:name w:val="CM32"/>
    <w:basedOn w:val="Normal1"/>
    <w:next w:val="Normal1"/>
    <w:rsid w:val="00794AF7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sid w:val="00794AF7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rsid w:val="00794AF7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rsid w:val="00794AF7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sid w:val="00794AF7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sid w:val="00794AF7"/>
    <w:rPr>
      <w:rFonts w:eastAsia="Times New Roman"/>
      <w:color w:val="auto"/>
    </w:rPr>
  </w:style>
  <w:style w:type="paragraph" w:customStyle="1" w:styleId="body1">
    <w:name w:val="body1"/>
    <w:basedOn w:val="Normal"/>
    <w:rsid w:val="00794AF7"/>
    <w:pPr>
      <w:suppressAutoHyphens/>
      <w:spacing w:before="240" w:after="0" w:line="240" w:lineRule="auto"/>
      <w:ind w:left="540"/>
      <w:jc w:val="both"/>
    </w:pPr>
    <w:rPr>
      <w:rFonts w:ascii="Helvetica" w:eastAsia="Times New Roman" w:hAnsi="Helvetica" w:cs="Helvetica"/>
      <w:sz w:val="20"/>
      <w:szCs w:val="20"/>
      <w:lang w:val="th-TH" w:eastAsia="zh-CN"/>
    </w:rPr>
  </w:style>
  <w:style w:type="paragraph" w:customStyle="1" w:styleId="TableContents">
    <w:name w:val="Table Contents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customStyle="1" w:styleId="TableHeading">
    <w:name w:val="Table Heading"/>
    <w:basedOn w:val="TableContents"/>
    <w:rsid w:val="00794AF7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794AF7"/>
    <w:rPr>
      <w:rFonts w:cs="Times New Roman"/>
      <w:lang w:val="en-US"/>
    </w:rPr>
  </w:style>
  <w:style w:type="paragraph" w:customStyle="1" w:styleId="ReportHeading1">
    <w:name w:val="ReportHeading1"/>
    <w:basedOn w:val="Normal"/>
    <w:uiPriority w:val="99"/>
    <w:rsid w:val="00794AF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Quotation">
    <w:name w:val="Block Quotation"/>
    <w:basedOn w:val="Normal"/>
    <w:rsid w:val="00794AF7"/>
    <w:pPr>
      <w:widowControl w:val="0"/>
      <w:overflowPunct w:val="0"/>
      <w:autoSpaceDE w:val="0"/>
      <w:autoSpaceDN w:val="0"/>
      <w:adjustRightInd w:val="0"/>
      <w:spacing w:before="240" w:after="0" w:line="240" w:lineRule="auto"/>
      <w:ind w:left="540" w:right="389"/>
      <w:jc w:val="both"/>
      <w:textAlignment w:val="baseline"/>
    </w:pPr>
    <w:rPr>
      <w:rFonts w:ascii="CG Times (W1)" w:eastAsia="Times New Roman" w:hAnsi="CG Times (W1)" w:cs="Courier"/>
      <w:sz w:val="32"/>
      <w:szCs w:val="32"/>
      <w:lang w:val="th-TH"/>
    </w:rPr>
  </w:style>
  <w:style w:type="paragraph" w:customStyle="1" w:styleId="zDistnHeader">
    <w:name w:val="zDistnHeader"/>
    <w:basedOn w:val="Normal"/>
    <w:next w:val="Normal"/>
    <w:rsid w:val="00794AF7"/>
    <w:pPr>
      <w:keepNext/>
      <w:widowControl w:val="0"/>
      <w:overflowPunct w:val="0"/>
      <w:autoSpaceDE w:val="0"/>
      <w:autoSpaceDN w:val="0"/>
      <w:adjustRightInd w:val="0"/>
      <w:spacing w:before="520" w:after="0" w:line="260" w:lineRule="atLeast"/>
      <w:textAlignment w:val="baseline"/>
    </w:pPr>
    <w:rPr>
      <w:rFonts w:ascii="Times New Roman" w:eastAsia="Times New Roman" w:hAnsi="Times New Roman" w:cs="Courier"/>
      <w:szCs w:val="22"/>
      <w:lang w:val="en-GB"/>
    </w:rPr>
  </w:style>
  <w:style w:type="paragraph" w:customStyle="1" w:styleId="zdetails">
    <w:name w:val="zdetails"/>
    <w:basedOn w:val="Normal"/>
    <w:rsid w:val="00794AF7"/>
    <w:pPr>
      <w:widowControl w:val="0"/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Univers 45 Light" w:eastAsia="Times New Roman" w:hAnsi="Univers 45 Light" w:cs="Courier"/>
      <w:sz w:val="16"/>
      <w:szCs w:val="16"/>
      <w:lang w:val="en-GB"/>
    </w:rPr>
  </w:style>
  <w:style w:type="paragraph" w:customStyle="1" w:styleId="1indent">
    <w:name w:val="1indent"/>
    <w:basedOn w:val="BodyText"/>
    <w:rsid w:val="00794AF7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right="0" w:hanging="454"/>
      <w:jc w:val="both"/>
    </w:pPr>
    <w:rPr>
      <w:rFonts w:ascii="Times New Roman" w:hAnsi="Times New Roman" w:cs="Times New Roman"/>
      <w:color w:val="auto"/>
      <w:sz w:val="22"/>
      <w:szCs w:val="20"/>
      <w:lang w:val="en-US" w:eastAsia="en-US" w:bidi="ar-SA"/>
    </w:rPr>
  </w:style>
  <w:style w:type="character" w:styleId="LineNumber">
    <w:name w:val="line number"/>
    <w:uiPriority w:val="99"/>
    <w:semiHidden/>
    <w:unhideWhenUsed/>
    <w:rsid w:val="00794AF7"/>
  </w:style>
  <w:style w:type="paragraph" w:customStyle="1" w:styleId="msonormal0">
    <w:name w:val="msonormal"/>
    <w:basedOn w:val="Normal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94AF7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24kjd">
    <w:name w:val="e24kjd"/>
    <w:basedOn w:val="DefaultParagraphFont"/>
    <w:rsid w:val="00794AF7"/>
  </w:style>
  <w:style w:type="character" w:customStyle="1" w:styleId="st1">
    <w:name w:val="st1"/>
    <w:basedOn w:val="DefaultParagraphFont"/>
    <w:rsid w:val="00794AF7"/>
  </w:style>
  <w:style w:type="table" w:customStyle="1" w:styleId="TableGrid4">
    <w:name w:val="Table Grid4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794AF7"/>
    <w:rPr>
      <w:rFonts w:ascii="Times New Roman" w:eastAsia="Times New Roman" w:hAnsi="Times New Roman" w:cs="Angsana New"/>
      <w:szCs w:val="20"/>
      <w:lang w:val="en-GB" w:eastAsia="zh-CN" w:bidi="ar-SA"/>
    </w:rPr>
  </w:style>
  <w:style w:type="paragraph" w:styleId="ListNumber5">
    <w:name w:val="List Number 5"/>
    <w:basedOn w:val="Normal"/>
    <w:uiPriority w:val="99"/>
    <w:semiHidden/>
    <w:unhideWhenUsed/>
    <w:rsid w:val="00794AF7"/>
    <w:pPr>
      <w:numPr>
        <w:numId w:val="10"/>
      </w:numPr>
      <w:contextualSpacing/>
    </w:pPr>
  </w:style>
  <w:style w:type="numbering" w:customStyle="1" w:styleId="Style1">
    <w:name w:val="Style1"/>
    <w:uiPriority w:val="99"/>
    <w:rsid w:val="001D084F"/>
    <w:pPr>
      <w:numPr>
        <w:numId w:val="16"/>
      </w:numPr>
    </w:pPr>
  </w:style>
  <w:style w:type="numbering" w:customStyle="1" w:styleId="Style2">
    <w:name w:val="Style2"/>
    <w:uiPriority w:val="99"/>
    <w:rsid w:val="00C82120"/>
    <w:pPr>
      <w:numPr>
        <w:numId w:val="18"/>
      </w:numPr>
    </w:pPr>
  </w:style>
  <w:style w:type="numbering" w:customStyle="1" w:styleId="Style3">
    <w:name w:val="Style3"/>
    <w:uiPriority w:val="99"/>
    <w:rsid w:val="00C82120"/>
    <w:pPr>
      <w:numPr>
        <w:numId w:val="19"/>
      </w:numPr>
    </w:pPr>
  </w:style>
  <w:style w:type="numbering" w:customStyle="1" w:styleId="Style4">
    <w:name w:val="Style4"/>
    <w:uiPriority w:val="99"/>
    <w:rsid w:val="00C82120"/>
    <w:pPr>
      <w:numPr>
        <w:numId w:val="20"/>
      </w:numPr>
    </w:pPr>
  </w:style>
  <w:style w:type="numbering" w:customStyle="1" w:styleId="Style5">
    <w:name w:val="Style5"/>
    <w:uiPriority w:val="99"/>
    <w:rsid w:val="00C82120"/>
    <w:pPr>
      <w:numPr>
        <w:numId w:val="21"/>
      </w:numPr>
    </w:pPr>
  </w:style>
  <w:style w:type="numbering" w:customStyle="1" w:styleId="Style6">
    <w:name w:val="Style6"/>
    <w:uiPriority w:val="99"/>
    <w:rsid w:val="00C82120"/>
    <w:pPr>
      <w:numPr>
        <w:numId w:val="22"/>
      </w:numPr>
    </w:pPr>
  </w:style>
  <w:style w:type="numbering" w:customStyle="1" w:styleId="Style7">
    <w:name w:val="Style7"/>
    <w:uiPriority w:val="99"/>
    <w:rsid w:val="00C82120"/>
    <w:pPr>
      <w:numPr>
        <w:numId w:val="23"/>
      </w:numPr>
    </w:pPr>
  </w:style>
  <w:style w:type="table" w:customStyle="1" w:styleId="TableGrid1">
    <w:name w:val="Table Grid1"/>
    <w:basedOn w:val="TableNormal"/>
    <w:next w:val="TableGrid"/>
    <w:uiPriority w:val="39"/>
    <w:rsid w:val="00060F04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060F04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77B3A"/>
    <w:rPr>
      <w:color w:val="605E5C"/>
      <w:shd w:val="clear" w:color="auto" w:fill="E1DFDD"/>
    </w:rPr>
  </w:style>
  <w:style w:type="paragraph" w:customStyle="1" w:styleId="3">
    <w:name w:val="?????3????"/>
    <w:basedOn w:val="Normal"/>
    <w:uiPriority w:val="99"/>
    <w:rsid w:val="005C25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5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4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d96504-762f-4960-9e30-076e7a916c39" xsi:nil="true"/>
    <lcf76f155ced4ddcb4097134ff3c332f xmlns="35bb73a0-5733-4ae7-be4d-b16b7c96548b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730942011824349A5C3A6F71E5FD772" ma:contentTypeVersion="15" ma:contentTypeDescription="สร้างเอกสารใหม่" ma:contentTypeScope="" ma:versionID="4057ed77221c4cc3e7eb851b19e058bb">
  <xsd:schema xmlns:xsd="http://www.w3.org/2001/XMLSchema" xmlns:xs="http://www.w3.org/2001/XMLSchema" xmlns:p="http://schemas.microsoft.com/office/2006/metadata/properties" xmlns:ns2="35bb73a0-5733-4ae7-be4d-b16b7c96548b" xmlns:ns3="6ed96504-762f-4960-9e30-076e7a916c39" targetNamespace="http://schemas.microsoft.com/office/2006/metadata/properties" ma:root="true" ma:fieldsID="f3bded731baa956555d685d1ebc1f2e7" ns2:_="" ns3:_="">
    <xsd:import namespace="35bb73a0-5733-4ae7-be4d-b16b7c96548b"/>
    <xsd:import namespace="6ed96504-762f-4960-9e30-076e7a916c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b73a0-5733-4ae7-be4d-b16b7c965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8ed748d9-e929-443b-8ee0-f34b567383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96504-762f-4960-9e30-076e7a916c3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c927e60-ffe9-4423-a8dd-35ec2ef6d49a}" ma:internalName="TaxCatchAll" ma:showField="CatchAllData" ma:web="6ed96504-762f-4960-9e30-076e7a916c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C9C464-3DDF-411F-969F-229689ABAD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776CD3-AEDE-4DD9-955B-5ED3A3DBB9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A558BB-0301-4A1A-B181-90B289DF36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1E0D03D-16A9-407F-997A-100CB01FE43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3356</CharactersWithSpaces>
  <SharedDoc>false</SharedDoc>
  <HLinks>
    <vt:vector size="24" baseType="variant">
      <vt:variant>
        <vt:i4>6357036</vt:i4>
      </vt:variant>
      <vt:variant>
        <vt:i4>9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6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  <vt:variant>
        <vt:i4>6357036</vt:i4>
      </vt:variant>
      <vt:variant>
        <vt:i4>3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0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Klinsukon, Yendee</cp:lastModifiedBy>
  <cp:revision>2</cp:revision>
  <cp:lastPrinted>2022-08-04T20:37:00Z</cp:lastPrinted>
  <dcterms:created xsi:type="dcterms:W3CDTF">2022-11-10T03:53:00Z</dcterms:created>
  <dcterms:modified xsi:type="dcterms:W3CDTF">2022-11-10T03:53:00Z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0x010100D730942011824349A5C3A6F71E5FD772</vt:lpwstr>
  </property>
</Properties>
</file>