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0F018733" w:rsidR="00CE7369" w:rsidRPr="00FB3E7D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4215A2A9" w:rsidR="00B54E28" w:rsidRPr="00143CE7" w:rsidRDefault="003734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3B6BDF21" w:rsidR="003D7A40" w:rsidRPr="00143CE7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143CE7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143CE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143CE7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1EA885" w14:textId="6BE22338" w:rsidR="00305DB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143CE7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4869CA" w:rsidRPr="00143C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37348D" w:rsidRPr="0037348D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</w:p>
    <w:p w14:paraId="34250722" w14:textId="77777777" w:rsidR="002203AE" w:rsidRPr="002203AE" w:rsidRDefault="002203A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3DF38" w14:textId="77777777" w:rsidR="003D7A40" w:rsidRPr="00143CE7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143CE7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143CE7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143C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143C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143C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9072636" w14:textId="77777777" w:rsidR="004723C5" w:rsidRPr="00143CE7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143CE7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1AF978A9" w:rsidR="00B54E28" w:rsidRPr="00143CE7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43CE7">
              <w:rPr>
                <w:sz w:val="26"/>
                <w:szCs w:val="26"/>
              </w:rPr>
              <w:br w:type="page"/>
            </w:r>
            <w:r w:rsidR="00D445D9" w:rsidRPr="00143CE7">
              <w:rPr>
                <w:sz w:val="26"/>
                <w:szCs w:val="26"/>
              </w:rPr>
              <w:br w:type="page"/>
            </w:r>
            <w:r w:rsidR="00FA7CAA" w:rsidRPr="00143C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143CE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143CE7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62439120" w:rsidR="00A5401A" w:rsidRPr="00143CE7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A15BB32" w14:textId="77777777" w:rsidR="00A5401A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4C74D379" w:rsidR="00E6776D" w:rsidRPr="00143CE7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143C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143C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143C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143C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143CE7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143CE7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66A8D0E0" w:rsidR="001D0E21" w:rsidRPr="00143CE7" w:rsidRDefault="0037348D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143CE7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143CE7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143CE7">
        <w:rPr>
          <w:rFonts w:ascii="Browallia New" w:hAnsi="Browallia New" w:cs="Browallia New" w:hint="cs"/>
          <w:color w:val="000000"/>
          <w:sz w:val="26"/>
          <w:szCs w:val="26"/>
          <w:cs/>
        </w:rPr>
        <w:t>นี้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143C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43CE7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3C36A1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143CE7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4281BC86" w:rsidR="00AE08BD" w:rsidRPr="00143CE7" w:rsidRDefault="003734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143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143CE7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5D72A" w14:textId="77777777" w:rsidR="00AC712D" w:rsidRDefault="00226F8A" w:rsidP="00226F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</w:t>
      </w:r>
      <w:r w:rsidR="00C57F49">
        <w:rPr>
          <w:rFonts w:ascii="Browallia New" w:eastAsia="Arial Unicode MS" w:hAnsi="Browallia New" w:cs="Browallia New"/>
          <w:sz w:val="26"/>
          <w:szCs w:val="26"/>
        </w:rPr>
        <w:br/>
      </w:r>
      <w:r w:rsidRPr="00143CE7">
        <w:rPr>
          <w:rFonts w:ascii="Browallia New" w:eastAsia="Arial Unicode MS" w:hAnsi="Browallia New" w:cs="Browallia New"/>
          <w:sz w:val="26"/>
          <w:szCs w:val="26"/>
          <w:cs/>
        </w:rPr>
        <w:t>ได้พิจารณาผลประกอบการ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ของบริษัทตามกลุ่มของผลิตภัณฑ์และท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ี่</w:t>
      </w:r>
      <w:r w:rsidRPr="00226F8A">
        <w:rPr>
          <w:rFonts w:ascii="Browallia New" w:eastAsia="Arial Unicode MS" w:hAnsi="Browallia New" w:cs="Browallia New"/>
          <w:sz w:val="26"/>
          <w:szCs w:val="26"/>
          <w:cs/>
        </w:rPr>
        <w:t>ตั้งภูมิศาสตร์จากข้อมูลในลักษณะเดียวกันกับที่นำเสนอในข้อมูลทางการเงินระหว่างกาลนี้</w:t>
      </w:r>
    </w:p>
    <w:p w14:paraId="0F5A3874" w14:textId="40EAC871" w:rsidR="0078064D" w:rsidRPr="005C5A3E" w:rsidRDefault="0037348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3474AA" w14:textId="601BB42B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จากการขาย</w:t>
      </w:r>
      <w:r w:rsidR="00C41BBE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และการให้บริการ</w:t>
      </w:r>
      <w:r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ตามกลุ่มผลิตภัณฑ์</w:t>
      </w:r>
    </w:p>
    <w:p w14:paraId="5E6C4BEA" w14:textId="77777777" w:rsidR="001666DF" w:rsidRPr="005C5A3E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925A6" w14:textId="4C8D2C07" w:rsidR="001666DF" w:rsidRPr="005C5A3E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A3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5C5A3E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61617E" w:rsidRPr="005C5A3E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961327" w:rsidRPr="005C5A3E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61617E" w:rsidRPr="005C5A3E">
        <w:rPr>
          <w:rFonts w:ascii="Browallia New" w:eastAsia="Arial Unicode MS" w:hAnsi="Browallia New" w:cs="Browallia New"/>
          <w:sz w:val="26"/>
          <w:szCs w:val="26"/>
          <w:cs/>
        </w:rPr>
        <w:t>้า</w:t>
      </w:r>
      <w:r w:rsidR="002116AC" w:rsidRPr="005C5A3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666DF" w:rsidRPr="005C5A3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617E" w:rsidRPr="005C5A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1666DF" w:rsidRPr="005C5A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บริษัทมีรายได้ตามกลุ่มผลิตภัณฑ์ดังนี้</w:t>
      </w:r>
    </w:p>
    <w:p w14:paraId="231642C0" w14:textId="1A035B9A" w:rsidR="001666DF" w:rsidRPr="005C5A3E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1617E" w:rsidRPr="0061617E" w14:paraId="568A40A5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8E3546B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2A661D" w14:textId="42F8A03D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99C26D3" w14:textId="393ED5BC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1617E" w:rsidRPr="0061617E" w14:paraId="4352EEC9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10DEEB89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61617E" w14:paraId="5DFB6596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5F9F5CF3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E181D" w:rsidRPr="0061617E" w14:paraId="08D96793" w14:textId="77777777" w:rsidTr="005C5CDD">
        <w:trPr>
          <w:trHeight w:val="20"/>
        </w:trPr>
        <w:tc>
          <w:tcPr>
            <w:tcW w:w="6678" w:type="dxa"/>
            <w:vAlign w:val="bottom"/>
          </w:tcPr>
          <w:p w14:paraId="107502DD" w14:textId="77777777" w:rsidR="00AE181D" w:rsidRPr="0061617E" w:rsidRDefault="00AE181D" w:rsidP="00AE181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3FB83D1" w14:textId="4CDE84A4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AE181D" w:rsidRPr="001D4C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356</w:t>
            </w:r>
            <w:r w:rsidR="00AE181D" w:rsidRPr="001D4C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044</w:t>
            </w:r>
            <w:r w:rsidR="00AE181D" w:rsidRPr="001D4CF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513</w:t>
            </w:r>
          </w:p>
        </w:tc>
        <w:tc>
          <w:tcPr>
            <w:tcW w:w="1440" w:type="dxa"/>
            <w:vAlign w:val="center"/>
          </w:tcPr>
          <w:p w14:paraId="12FCD739" w14:textId="669CCD81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AE181D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669</w:t>
            </w:r>
            <w:r w:rsidR="00AE181D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576</w:t>
            </w:r>
            <w:r w:rsidR="00AE181D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348</w:t>
            </w:r>
          </w:p>
        </w:tc>
      </w:tr>
      <w:tr w:rsidR="00AE181D" w:rsidRPr="0061617E" w14:paraId="6AA98DEA" w14:textId="77777777" w:rsidTr="005C5CDD">
        <w:trPr>
          <w:trHeight w:val="20"/>
        </w:trPr>
        <w:tc>
          <w:tcPr>
            <w:tcW w:w="6678" w:type="dxa"/>
            <w:vAlign w:val="bottom"/>
          </w:tcPr>
          <w:p w14:paraId="176718EB" w14:textId="77777777" w:rsidR="00AE181D" w:rsidRPr="0061617E" w:rsidRDefault="00AE181D" w:rsidP="00AE181D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33B0C8" w14:textId="7BFD76A1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</w:t>
            </w:r>
            <w:r w:rsidR="00AE181D" w:rsidRPr="00AE18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277</w:t>
            </w:r>
            <w:r w:rsidR="00AE181D" w:rsidRPr="00AE18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1D872" w14:textId="02DDA2C8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</w:t>
            </w:r>
            <w:r w:rsidR="00AE181D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608</w:t>
            </w:r>
            <w:r w:rsidR="00AE181D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511</w:t>
            </w:r>
          </w:p>
        </w:tc>
      </w:tr>
      <w:tr w:rsidR="00AE181D" w:rsidRPr="0061617E" w14:paraId="5D4B2C5E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05B637A2" w14:textId="77777777" w:rsidR="00AE181D" w:rsidRPr="0061617E" w:rsidRDefault="00AE181D" w:rsidP="00AE181D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4601DA47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AE181D" w:rsidRPr="00AE18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436</w:t>
            </w:r>
            <w:r w:rsidR="00AE181D" w:rsidRPr="00AE18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AE181D" w:rsidRPr="00AE181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7E42EB09" w:rsidR="00AE181D" w:rsidRPr="0061617E" w:rsidRDefault="0037348D" w:rsidP="00AE181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AE181D" w:rsidRPr="00616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  <w:r w:rsidR="00AE181D" w:rsidRPr="00616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184</w:t>
            </w:r>
            <w:r w:rsidR="00AE181D" w:rsidRPr="00616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</w:tr>
    </w:tbl>
    <w:p w14:paraId="56853528" w14:textId="77777777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5530AC" w14:textId="271C0369" w:rsidR="008372FA" w:rsidRPr="005C5A3E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</w:t>
      </w:r>
      <w:r w:rsidR="00226F8A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จา</w:t>
      </w:r>
      <w:r w:rsidR="00B61234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ก</w:t>
      </w:r>
      <w:r w:rsidR="00226F8A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การขาย</w:t>
      </w:r>
      <w:r w:rsidR="00C41BBE"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และการให้บริการ</w:t>
      </w:r>
      <w:r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ตามที่ตั้งทางภูมิศาสตร์</w:t>
      </w:r>
    </w:p>
    <w:p w14:paraId="12391AF7" w14:textId="77777777" w:rsidR="008372FA" w:rsidRPr="005C5A3E" w:rsidRDefault="008372FA" w:rsidP="008372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CC3F76" w14:textId="43DC3832" w:rsidR="008372FA" w:rsidRPr="005C5A3E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A3E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61617E" w:rsidRPr="005C5A3E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617E" w:rsidRPr="005C5A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5C5A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5C5A3E" w:rsidRDefault="008372FA" w:rsidP="008619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1617E" w:rsidRPr="0061617E" w14:paraId="598AC50E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8958008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5D87CE" w14:textId="2CBA9FA8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12F9598" w14:textId="1F2ED6D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1617E" w:rsidRPr="0061617E" w14:paraId="49326CB4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3BB685F3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61617E" w14:paraId="68C65FC5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E811526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1617E" w:rsidRPr="0061617E" w14:paraId="388FFF2C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1D54F105" w14:textId="028B4749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shd w:val="clear" w:color="auto" w:fill="FAFAFA"/>
          </w:tcPr>
          <w:p w14:paraId="5EAF083C" w14:textId="0D5C93E5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853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521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371</w:t>
            </w:r>
          </w:p>
        </w:tc>
        <w:tc>
          <w:tcPr>
            <w:tcW w:w="1440" w:type="dxa"/>
          </w:tcPr>
          <w:p w14:paraId="7BDBC135" w14:textId="7A3FC2D3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866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512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</w:tr>
      <w:tr w:rsidR="0061617E" w:rsidRPr="0061617E" w14:paraId="0001E026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073D0AA3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DC5E9" w14:textId="0472B9F9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582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E6C6A" w14:textId="6D3EE69A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881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672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409</w:t>
            </w:r>
          </w:p>
        </w:tc>
      </w:tr>
      <w:tr w:rsidR="0061617E" w:rsidRPr="0061617E" w14:paraId="219FEA40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6300C9C6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2A8FF8AA" w:rsidR="005C5CDD" w:rsidRPr="0061617E" w:rsidRDefault="0037348D" w:rsidP="005C5CD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436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5C5CDD" w:rsidRPr="005C5CD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5727E7A2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748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184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859</w:t>
            </w:r>
          </w:p>
        </w:tc>
      </w:tr>
    </w:tbl>
    <w:p w14:paraId="0EEA5665" w14:textId="085643B3" w:rsidR="0061617E" w:rsidRPr="005C5A3E" w:rsidRDefault="0061617E" w:rsidP="006161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FD83D9" w14:textId="77777777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5A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65B7EF9A" w14:textId="77777777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3B6B5" w14:textId="01D0D99B" w:rsidR="0061617E" w:rsidRPr="005C5A3E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5A3E">
        <w:rPr>
          <w:rFonts w:ascii="Browallia New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5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C5A3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C5A3E">
        <w:rPr>
          <w:rFonts w:ascii="Browallia New" w:hAnsi="Browallia New" w:cs="Browallia New"/>
          <w:sz w:val="26"/>
          <w:szCs w:val="26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C5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5C5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C5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5C5A3E">
        <w:rPr>
          <w:rFonts w:ascii="Browallia New" w:hAnsi="Browallia New" w:cs="Browallia New"/>
          <w:sz w:val="26"/>
          <w:szCs w:val="26"/>
          <w:cs/>
        </w:rPr>
        <w:t>(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5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5C5A3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7348D" w:rsidRPr="0037348D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5C5A3E">
        <w:rPr>
          <w:rFonts w:ascii="Browallia New" w:hAnsi="Browallia New" w:cs="Browallia New"/>
          <w:sz w:val="26"/>
          <w:szCs w:val="26"/>
        </w:rPr>
        <w:t xml:space="preserve"> :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C5A3E">
        <w:rPr>
          <w:rFonts w:ascii="Browallia New" w:hAnsi="Browallia New" w:cs="Browallia New"/>
          <w:sz w:val="26"/>
          <w:szCs w:val="26"/>
        </w:rPr>
        <w:t xml:space="preserve"> </w:t>
      </w:r>
      <w:r w:rsidRPr="005C5A3E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1617E" w:rsidRPr="0061617E" w14:paraId="1389D1F9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6B73B4D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6ABBA8" w14:textId="4DE389BB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FAE0F32" w14:textId="67085928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C5A3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1617E" w:rsidRPr="0061617E" w14:paraId="658EAEE7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9490B02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617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61617E" w:rsidRPr="0061617E" w14:paraId="1101EAE7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2DD8CF2D" w14:textId="77777777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61617E" w:rsidRPr="0061617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1617E" w:rsidRPr="0061617E" w14:paraId="39456765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119D4E87" w14:textId="4C6044AD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348D"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A43C5" w14:textId="373759CB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1810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165</w:t>
            </w:r>
          </w:p>
        </w:tc>
        <w:tc>
          <w:tcPr>
            <w:tcW w:w="1440" w:type="dxa"/>
            <w:vAlign w:val="center"/>
          </w:tcPr>
          <w:p w14:paraId="0266B549" w14:textId="0AC21539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527</w:t>
            </w:r>
          </w:p>
        </w:tc>
      </w:tr>
      <w:tr w:rsidR="0061617E" w:rsidRPr="0061617E" w14:paraId="678A441F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369C582C" w14:textId="4DC147C6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348D"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EF6F98" w14:textId="618624A3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1810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418</w:t>
            </w:r>
          </w:p>
        </w:tc>
        <w:tc>
          <w:tcPr>
            <w:tcW w:w="1440" w:type="dxa"/>
            <w:vAlign w:val="center"/>
          </w:tcPr>
          <w:p w14:paraId="4A98EB5E" w14:textId="3A319538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839</w:t>
            </w:r>
          </w:p>
        </w:tc>
      </w:tr>
      <w:tr w:rsidR="0061617E" w:rsidRPr="0061617E" w14:paraId="230C99BF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3E644456" w14:textId="3545DA3F" w:rsidR="0061617E" w:rsidRPr="0061617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61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37348D"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9E6060" w14:textId="49E0E147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810B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E40125" w14:textId="6100DAFB" w:rsidR="0061617E" w:rsidRPr="0061617E" w:rsidRDefault="0037348D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61617E" w:rsidRPr="006161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141</w:t>
            </w:r>
          </w:p>
        </w:tc>
      </w:tr>
      <w:tr w:rsidR="0061617E" w:rsidRPr="0061617E" w14:paraId="4973BD49" w14:textId="77777777" w:rsidTr="001810B9">
        <w:trPr>
          <w:trHeight w:val="20"/>
        </w:trPr>
        <w:tc>
          <w:tcPr>
            <w:tcW w:w="6678" w:type="dxa"/>
            <w:vAlign w:val="bottom"/>
          </w:tcPr>
          <w:p w14:paraId="3572FBCC" w14:textId="77777777" w:rsidR="0061617E" w:rsidRPr="0061617E" w:rsidRDefault="0061617E" w:rsidP="0061617E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28F90" w14:textId="0FA682FC" w:rsidR="0061617E" w:rsidRPr="0061617E" w:rsidRDefault="0037348D" w:rsidP="0061617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1810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A419C" w14:textId="682E4C6A" w:rsidR="0061617E" w:rsidRPr="0061617E" w:rsidRDefault="0037348D" w:rsidP="0061617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61617E" w:rsidRPr="006161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507</w:t>
            </w:r>
          </w:p>
        </w:tc>
      </w:tr>
    </w:tbl>
    <w:p w14:paraId="16D33006" w14:textId="77777777" w:rsidR="001666DF" w:rsidRPr="005C5A3E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129532" w14:textId="0C14FD95" w:rsidR="0061617E" w:rsidRPr="005C5A3E" w:rsidRDefault="00B3130E" w:rsidP="001A088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 หมายถึง</w:t>
      </w:r>
      <w:r w:rsidR="001666DF" w:rsidRPr="005C5A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5C5A3E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</w:p>
    <w:p w14:paraId="172A57C6" w14:textId="77777777" w:rsidR="0061617E" w:rsidRPr="005C5A3E" w:rsidRDefault="0061617E" w:rsidP="001A088B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E61E43" w14:textId="53F272C8" w:rsidR="00374590" w:rsidRPr="00EF795D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373FDCF2" w:rsidR="00D33F77" w:rsidRPr="00EF795D" w:rsidRDefault="0037348D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117004257"/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1" w:name="FairValue"/>
      <w:bookmarkEnd w:id="0"/>
      <w:bookmarkEnd w:id="1"/>
    </w:p>
    <w:p w14:paraId="6FCC2366" w14:textId="77777777"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Pr="00DA72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ราคาตามบัญชี</w:t>
      </w:r>
    </w:p>
    <w:p w14:paraId="057704AF" w14:textId="77777777"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2463E9" w14:paraId="573D1CA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A963C5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A963C5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14:paraId="38A5647B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A963C5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79DC7025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6C4CB05F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581C912D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A963C5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2463E9" w14:paraId="58578030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A963C5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47D85524" w14:textId="4DDB5882" w:rsidR="007C25C2" w:rsidRPr="00A963C5" w:rsidRDefault="0037348D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51471B7F" w14:textId="00244DA1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798B6EA4" w:rsidR="007C25C2" w:rsidRPr="00A963C5" w:rsidRDefault="0037348D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4D9C761E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FC49FCE" w14:textId="7AEE1F70" w:rsidR="00CD4FE5" w:rsidRPr="00A963C5" w:rsidRDefault="0037348D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0D0B47C9" w14:textId="7EBEDA5D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509E9D33" w:rsidR="007C25C2" w:rsidRPr="00A963C5" w:rsidRDefault="0037348D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01DC7448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48961D3" w14:textId="06458C3A" w:rsidR="00CD4FE5" w:rsidRPr="00A963C5" w:rsidRDefault="0037348D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7EFE2924" w14:textId="344F8602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5AA72AA6" w:rsidR="007C25C2" w:rsidRPr="00A963C5" w:rsidRDefault="0037348D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232DCAE3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7CEF494" w14:textId="7DBEF375" w:rsidR="00CD4FE5" w:rsidRPr="00A963C5" w:rsidRDefault="0037348D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  <w:p w14:paraId="797B0EAA" w14:textId="119933FD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7C5C002C" w:rsidR="007C25C2" w:rsidRPr="00A963C5" w:rsidRDefault="0037348D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7846E0F0" w:rsidR="007C25C2" w:rsidRPr="00A963C5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37348D" w:rsidRPr="00FF0385" w14:paraId="5FCEA1B3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A963C5" w:rsidRDefault="0037348D" w:rsidP="00201BAC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3C36A1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A963C5" w:rsidRDefault="0037348D" w:rsidP="00201BA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FF0385" w14:paraId="40E1AEE7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A963C5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FF0385" w14:paraId="1159030A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1926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สินทรัพย์ทางการเงินที่วัด</w:t>
            </w:r>
          </w:p>
          <w:p w14:paraId="2418AF68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มูลค่า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ด้วยมูลค่า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ยุติธรรมผ่าน</w:t>
            </w:r>
          </w:p>
          <w:p w14:paraId="620DF222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FBE3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FEC4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9418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5654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1A6DC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37A9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4441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672D" w14:textId="77777777" w:rsidR="007C25C2" w:rsidRPr="00A963C5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FF0385" w14:paraId="5E48576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77777777" w:rsidR="007C25C2" w:rsidRPr="00A963C5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ab/>
              <w:t xml:space="preserve">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5A9C8" w14:textId="2DE2FA73" w:rsidR="007C25C2" w:rsidRPr="003E5B9F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113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421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2B23" w14:textId="691947BB" w:rsidR="007C25C2" w:rsidRPr="00A963C5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</w:t>
            </w:r>
            <w:r w:rsidR="007C25C2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276</w:t>
            </w:r>
            <w:r w:rsidR="007C25C2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68A27" w14:textId="2F5057A2" w:rsidR="007C25C2" w:rsidRPr="00A963C5" w:rsidRDefault="003E5B9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A2A2" w14:textId="77777777" w:rsidR="007C25C2" w:rsidRPr="00A963C5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1D7A0" w14:textId="0B8E25DD" w:rsidR="007C25C2" w:rsidRPr="00A963C5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489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718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E67F" w14:textId="387F26C2" w:rsidR="007C25C2" w:rsidRPr="003C36A1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420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124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C7A05" w14:textId="652E969E" w:rsidR="007C25C2" w:rsidRPr="003C36A1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603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139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CA3C" w14:textId="23DF0506" w:rsidR="007C25C2" w:rsidRPr="003C36A1" w:rsidRDefault="0037348D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485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400</w:t>
            </w:r>
            <w:r w:rsidR="007C25C2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</w:tr>
      <w:tr w:rsidR="003E5B9F" w:rsidRPr="00FF0385" w14:paraId="1F61AF2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77777777" w:rsidR="003E5B9F" w:rsidRPr="00A963C5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65B72" w14:textId="026160A2" w:rsidR="003E5B9F" w:rsidRPr="00A963C5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113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421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209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F1448" w14:textId="4735E77C" w:rsidR="003E5B9F" w:rsidRPr="00A963C5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65</w:t>
            </w:r>
            <w:r w:rsidR="003E5B9F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276</w:t>
            </w:r>
            <w:r w:rsidR="003E5B9F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231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9EF44" w14:textId="383EA30A" w:rsidR="003E5B9F" w:rsidRPr="00805072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CC6C5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2167C" w14:textId="58F8432B" w:rsidR="003E5B9F" w:rsidRPr="00805072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489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718</w:t>
            </w:r>
            <w:r w:rsidR="003E5B9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055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55F40" w14:textId="1CF82E4A" w:rsidR="003E5B9F" w:rsidRPr="003C36A1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420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124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3E9AD" w14:textId="72583B80" w:rsidR="003E5B9F" w:rsidRPr="005A6E99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603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139</w:t>
            </w:r>
            <w:r w:rsidR="003E5B9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85A01" w14:textId="27F2C8A5" w:rsidR="003E5B9F" w:rsidRPr="003C36A1" w:rsidRDefault="0037348D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485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400</w:t>
            </w:r>
            <w:r w:rsidR="003E5B9F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982</w:t>
            </w:r>
          </w:p>
        </w:tc>
      </w:tr>
      <w:tr w:rsidR="003E5B9F" w:rsidRPr="00FF0385" w14:paraId="3AED346B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77777777" w:rsidR="003E5B9F" w:rsidRPr="00A963C5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4D8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3E5B9F" w:rsidRPr="003C36A1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77555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FF0385" w14:paraId="202F6F9C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AE22" w14:textId="77777777" w:rsidR="003E5B9F" w:rsidRPr="00A963C5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3E5B9F" w:rsidRPr="003C36A1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FF0385" w14:paraId="2D0DA59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98378" w14:textId="77777777" w:rsidR="003E5B9F" w:rsidRPr="00A963C5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1957D97" w14:textId="77777777" w:rsidR="003E5B9F" w:rsidRPr="00A963C5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0EFFF262" w14:textId="77777777" w:rsidR="003E5B9F" w:rsidRPr="00A963C5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3E5B9F" w:rsidRPr="003C36A1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FF0385" w14:paraId="0AF45C5F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7777777" w:rsidR="003E5B9F" w:rsidRPr="00A963C5" w:rsidRDefault="003E5B9F" w:rsidP="003E5B9F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3E5B9F" w:rsidRPr="003C36A1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2463E9" w14:paraId="20A8364C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77777777" w:rsidR="003E5B9F" w:rsidRPr="00A963C5" w:rsidRDefault="003E5B9F" w:rsidP="003E5B9F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- สัญญาแลกเปลี่ยน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CB0B8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49A7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5818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750D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12F85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B2D7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1E4C8" w14:textId="77777777" w:rsidR="003E5B9F" w:rsidRPr="003C36A1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9E1B" w14:textId="77777777" w:rsidR="003E5B9F" w:rsidRPr="00A963C5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B8707C" w:rsidRPr="002463E9" w14:paraId="787FA48A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77777777" w:rsidR="00B8707C" w:rsidRPr="00A963C5" w:rsidRDefault="00B8707C" w:rsidP="00B8707C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   </w:t>
            </w:r>
            <w:r w:rsidRPr="00A963C5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1C889222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1C0D" w14:textId="77777777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A170E" w14:textId="5DAB27AF" w:rsidR="00B8707C" w:rsidRPr="003C36A1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916</w:t>
            </w:r>
            <w:r w:rsidR="00B870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3695A" w14:textId="44CBE000" w:rsidR="00B8707C" w:rsidRPr="003C36A1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  <w:r w:rsidR="00B8707C" w:rsidRPr="003C36A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F83" w14:textId="423C447A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5F8CF" w14:textId="77777777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6FD55" w14:textId="7E7B2A8B" w:rsidR="00B8707C" w:rsidRPr="003C36A1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7348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916</w:t>
            </w:r>
            <w:r w:rsidR="00B870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18172" w14:textId="0D43D280" w:rsidR="00B8707C" w:rsidRPr="00A963C5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780</w:t>
            </w:r>
            <w:r w:rsidR="00B8707C" w:rsidRPr="00A963C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983</w:t>
            </w:r>
          </w:p>
        </w:tc>
      </w:tr>
      <w:tr w:rsidR="00B8707C" w:rsidRPr="002463E9" w14:paraId="2D397F3E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82FD4" w14:textId="77777777" w:rsidR="00B8707C" w:rsidRPr="00A963C5" w:rsidRDefault="00B8707C" w:rsidP="00B8707C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FAEDC" w14:textId="3E5AF380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3F568" w14:textId="77777777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5532" w14:textId="5D797057" w:rsidR="00B8707C" w:rsidRPr="003C36A1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916</w:t>
            </w:r>
            <w:r w:rsidR="00B870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44C5" w14:textId="6BA15BA5" w:rsidR="00B8707C" w:rsidRPr="003C36A1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780</w:t>
            </w:r>
            <w:r w:rsidR="00B8707C" w:rsidRPr="003C36A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1F8BB" w14:textId="1D1BC108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FFC7E" w14:textId="77777777" w:rsidR="00B8707C" w:rsidRPr="00A963C5" w:rsidRDefault="00B8707C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A963C5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65073" w14:textId="18CC5BFC" w:rsidR="00B8707C" w:rsidRPr="003C36A1" w:rsidRDefault="0037348D" w:rsidP="00B8707C">
            <w:pPr>
              <w:tabs>
                <w:tab w:val="center" w:pos="341"/>
                <w:tab w:val="right" w:pos="792"/>
              </w:tabs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916</w:t>
            </w:r>
            <w:r w:rsidR="00B8707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95473" w14:textId="36C384F2" w:rsidR="00B8707C" w:rsidRPr="00A963C5" w:rsidRDefault="0037348D" w:rsidP="00B8707C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780</w:t>
            </w:r>
            <w:r w:rsidR="00B8707C" w:rsidRPr="00A963C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983</w:t>
            </w:r>
          </w:p>
        </w:tc>
      </w:tr>
    </w:tbl>
    <w:p w14:paraId="11D34199" w14:textId="77777777" w:rsidR="00340823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310681B6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348D" w:rsidRPr="0037348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766F636A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7348D" w:rsidRPr="0037348D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างอิงจากตลาดหลักทรัพย์</w:t>
      </w:r>
    </w:p>
    <w:p w14:paraId="6B2F446E" w14:textId="77777777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101EAE37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7348D" w:rsidRPr="0037348D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1CD83713" w14:textId="77777777" w:rsidR="00DF7A77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2DC1C88A" w:rsidR="00DF7A77" w:rsidRPr="00611069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D245C0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25A63CC6" w:rsidR="00DF7A77" w:rsidRPr="005A6F3A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7348D" w:rsidRPr="0037348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56C728C3" w:rsidR="00DF7A77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สามารถ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สังเกตได้ในตลาด (ข้อมูลระดับที่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071FF32E" w:rsidR="00DC4276" w:rsidRPr="00611069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CD4FE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2669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</w:t>
      </w:r>
      <w:r w:rsidR="00CD4FE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้า</w:t>
      </w:r>
      <w:r w:rsidR="002116A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="00CD4FE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D4FE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D4FE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ธันวาคม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611069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671B4C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611069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611069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611069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611069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611069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611069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5392B961" w:rsidR="00D26C6B" w:rsidRPr="00611069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26C6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3C4BE0" w:rsidRPr="00611069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611069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611069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611069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3F3C0D5F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ต้นงวด</w:t>
            </w:r>
            <w:r w:rsidR="002C1A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75D85EDB" w:rsidR="003C4BE0" w:rsidRPr="008249E5" w:rsidRDefault="0037348D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3C4BE0" w:rsidRPr="00611069" w14:paraId="2FB8E82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821E" w14:textId="3BFD8D6B" w:rsidR="003C4BE0" w:rsidRPr="00611069" w:rsidRDefault="00C679F6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A8C4" w14:textId="2B5272B4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E4850" w14:textId="443AF778" w:rsidR="003C4BE0" w:rsidRPr="00784E0B" w:rsidRDefault="00D314DB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7B8" w:rsidRPr="00611069" w14:paraId="767DE8BC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BD29" w14:textId="43438088" w:rsidR="000127B8" w:rsidRDefault="000127B8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27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7587" w14:textId="15073D62" w:rsidR="000127B8" w:rsidRPr="002A4F2C" w:rsidRDefault="000127B8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2BF9F" w14:textId="25349EF9" w:rsidR="000127B8" w:rsidRDefault="00D314DB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4BE0" w:rsidRPr="00611069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3C4BE0" w:rsidRPr="00611069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418D951B" w:rsidR="003C4BE0" w:rsidRPr="00B8707C" w:rsidRDefault="0037348D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3C4BE0" w:rsidRPr="00611069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32129C1C" w:rsidR="003C4BE0" w:rsidRPr="002C1ACA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คงเหลือ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D16A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="002C1A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3C4BE0" w:rsidRPr="002A4F2C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1EF00345" w:rsidR="003C4BE0" w:rsidRPr="00611069" w:rsidRDefault="0037348D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07C" w:rsidRP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B8707C" w:rsidRP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B8707C" w:rsidRPr="00B870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</w:tbl>
    <w:p w14:paraId="4DF622F2" w14:textId="77777777" w:rsidR="00A05BB9" w:rsidRPr="00737719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Toc48681841"/>
    </w:p>
    <w:p w14:paraId="76A76AB6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Pr="0073771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เกี่ยวกับ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1BF3EC7E" w:rsidR="00613EDB" w:rsidRPr="003C4BE0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37348D" w:rsidRPr="003734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 : DLOM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393933A9"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44C38F83"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77777777"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EB3900" w14:paraId="161EECC2" w14:textId="77777777" w:rsidTr="00350C5F">
        <w:tc>
          <w:tcPr>
            <w:tcW w:w="7978" w:type="dxa"/>
            <w:vAlign w:val="bottom"/>
          </w:tcPr>
          <w:p w14:paraId="32C72B65" w14:textId="57C8BDF1" w:rsidR="00350C5F" w:rsidRPr="00EB3900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</w:rPr>
              <w:t>ก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</w:rPr>
              <w:t>้า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CD4FE5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582F5399" w:rsidR="00350C5F" w:rsidRPr="00EB3900" w:rsidRDefault="00350C5F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50C5F" w:rsidRPr="00EB3900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EB3900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EB3900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160629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160629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160629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350C5F" w:rsidRPr="00EB3900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1AFCAA33" w:rsidR="00350C5F" w:rsidRPr="009B262E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2EB4DF31" w:rsidR="00350C5F" w:rsidRPr="009B262E" w:rsidRDefault="0037348D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483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50C5F" w:rsidRPr="00EB3900" w14:paraId="0712B480" w14:textId="77777777" w:rsidTr="00350C5F">
        <w:tc>
          <w:tcPr>
            <w:tcW w:w="7978" w:type="dxa"/>
            <w:vAlign w:val="bottom"/>
          </w:tcPr>
          <w:p w14:paraId="1C536BE1" w14:textId="0738BB41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3311C9A8" w:rsidR="00350C5F" w:rsidRPr="004869CA" w:rsidRDefault="0037348D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9</w:t>
            </w:r>
            <w:r w:rsidR="009A3695"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297</w:t>
            </w:r>
            <w:r w:rsidR="009A3695"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9A3695"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EB3900" w14:paraId="4CB884A2" w14:textId="77777777" w:rsidTr="00350C5F">
        <w:tc>
          <w:tcPr>
            <w:tcW w:w="7978" w:type="dxa"/>
            <w:vAlign w:val="bottom"/>
          </w:tcPr>
          <w:p w14:paraId="73A35376" w14:textId="59BC8258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1347F247" w:rsidR="00350C5F" w:rsidRPr="00EB3900" w:rsidRDefault="009A3695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348D"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7</w:t>
            </w:r>
            <w:r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436</w:t>
            </w:r>
            <w:r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9A369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350C5F" w:rsidRPr="00EB3900" w14:paraId="4B530104" w14:textId="77777777" w:rsidTr="00350C5F">
        <w:tc>
          <w:tcPr>
            <w:tcW w:w="7978" w:type="dxa"/>
            <w:vAlign w:val="bottom"/>
          </w:tcPr>
          <w:p w14:paraId="5DC50DB9" w14:textId="62D63F26" w:rsidR="00350C5F" w:rsidRPr="00EB3900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65977CCB" w:rsidR="00350C5F" w:rsidRPr="00EB3900" w:rsidRDefault="0037348D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344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661FA6" w:rsidRPr="00661F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94BAD14" w14:textId="3D35297F"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C5A3E" w:rsidRPr="005C5A3E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 xml:space="preserve"> ธันวาคม </w:t>
      </w:r>
      <w:r w:rsidR="00EC3227" w:rsidRPr="005C5A3E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="002F2592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9A369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63</w:t>
      </w:r>
      <w:r w:rsidR="00712EE7" w:rsidRPr="005C5A3E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6104E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</w:t>
      </w:r>
      <w:r w:rsidR="006104ED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</w:rPr>
        <w:t>ละ</w:t>
      </w:r>
      <w:r w:rsidR="00CE736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9A369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05</w:t>
      </w:r>
      <w:r w:rsidR="00CD4835" w:rsidRPr="005C5A3E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2565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9A369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773B21" w:rsidRPr="005C5A3E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5777E5" w:rsidRPr="005C5A3E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br/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9A369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45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773BA48A" w14:textId="45E4C585" w:rsidR="009B262E" w:rsidRPr="0037348D" w:rsidRDefault="0037348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37348D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3735B62A" w:rsidR="00D445D9" w:rsidRPr="0037348D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37348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3733ADB6" w:rsidR="00D445D9" w:rsidRPr="0037348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160629" w:rsidRPr="0037348D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 xml:space="preserve"> ธันวาคม </w:t>
      </w:r>
      <w:r w:rsidR="00EC3227" w:rsidRPr="0037348D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</w:rPr>
        <w:t xml:space="preserve">พ.ศ.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5</w:t>
      </w: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2565</w:t>
      </w: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37348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37348D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37348D" w14:paraId="07156EBD" w14:textId="77777777" w:rsidTr="008619CB">
        <w:tc>
          <w:tcPr>
            <w:tcW w:w="6399" w:type="dxa"/>
          </w:tcPr>
          <w:p w14:paraId="5E59584B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37348D" w14:paraId="3A1077CC" w14:textId="77777777" w:rsidTr="008619CB">
        <w:tc>
          <w:tcPr>
            <w:tcW w:w="6399" w:type="dxa"/>
          </w:tcPr>
          <w:p w14:paraId="46909F04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1FE10687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D4FE5"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CE86250" w14:textId="7C58EE0E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37348D" w14:paraId="4977410F" w14:textId="77777777" w:rsidTr="008619CB">
        <w:tc>
          <w:tcPr>
            <w:tcW w:w="6399" w:type="dxa"/>
          </w:tcPr>
          <w:p w14:paraId="5C45F098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7BC5190B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6AAEA831" w14:textId="712FA8A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8619CB" w:rsidRPr="0037348D" w14:paraId="7E15B13C" w14:textId="77777777" w:rsidTr="008619CB">
        <w:tc>
          <w:tcPr>
            <w:tcW w:w="6399" w:type="dxa"/>
          </w:tcPr>
          <w:p w14:paraId="7F07C472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37348D" w14:paraId="47124EBD" w14:textId="77777777" w:rsidTr="008619CB">
        <w:tc>
          <w:tcPr>
            <w:tcW w:w="6399" w:type="dxa"/>
          </w:tcPr>
          <w:p w14:paraId="213D51BF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8619CB" w:rsidRPr="0037348D" w14:paraId="5CB3DFA3" w14:textId="77777777" w:rsidTr="008619CB">
        <w:tc>
          <w:tcPr>
            <w:tcW w:w="6399" w:type="dxa"/>
            <w:vAlign w:val="bottom"/>
          </w:tcPr>
          <w:p w14:paraId="2463911D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007B082D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6D50E1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010</w:t>
            </w:r>
            <w:r w:rsidR="006D50E1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6D50E1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84" w:type="dxa"/>
            <w:vAlign w:val="center"/>
          </w:tcPr>
          <w:p w14:paraId="3C712C0E" w14:textId="4D24885B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</w:tr>
      <w:tr w:rsidR="008619CB" w:rsidRPr="0037348D" w14:paraId="7852F9DA" w14:textId="77777777" w:rsidTr="008619CB">
        <w:tc>
          <w:tcPr>
            <w:tcW w:w="6399" w:type="dxa"/>
            <w:vAlign w:val="bottom"/>
          </w:tcPr>
          <w:p w14:paraId="7B976626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</w:t>
            </w:r>
            <w:r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2A6748C8" w:rsidR="008619CB" w:rsidRPr="0037348D" w:rsidRDefault="006D50E1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16297625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619CB" w:rsidRPr="0037348D" w14:paraId="3530FAFF" w14:textId="77777777" w:rsidTr="008619CB">
        <w:tc>
          <w:tcPr>
            <w:tcW w:w="6399" w:type="dxa"/>
            <w:vAlign w:val="bottom"/>
          </w:tcPr>
          <w:p w14:paraId="22482B44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3B74C53C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989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789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0F8B41FA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8619CB" w:rsidRPr="0037348D" w14:paraId="78BB41C5" w14:textId="77777777" w:rsidTr="008619CB">
        <w:tc>
          <w:tcPr>
            <w:tcW w:w="6399" w:type="dxa"/>
            <w:vAlign w:val="bottom"/>
          </w:tcPr>
          <w:p w14:paraId="3319C87A" w14:textId="6789013C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31BA37B2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150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300</w:t>
            </w:r>
          </w:p>
        </w:tc>
        <w:tc>
          <w:tcPr>
            <w:tcW w:w="1584" w:type="dxa"/>
            <w:vAlign w:val="bottom"/>
          </w:tcPr>
          <w:p w14:paraId="72EFE89A" w14:textId="7056867C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8619CB" w:rsidRPr="0037348D" w14:paraId="0F886BEE" w14:textId="77777777" w:rsidTr="008619CB">
        <w:tc>
          <w:tcPr>
            <w:tcW w:w="6399" w:type="dxa"/>
            <w:vAlign w:val="bottom"/>
          </w:tcPr>
          <w:p w14:paraId="42D71D13" w14:textId="6494261A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77D4FA2D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350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760</w:t>
            </w:r>
          </w:p>
        </w:tc>
        <w:tc>
          <w:tcPr>
            <w:tcW w:w="1584" w:type="dxa"/>
            <w:vAlign w:val="bottom"/>
          </w:tcPr>
          <w:p w14:paraId="3280BABB" w14:textId="4503EB83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8619CB" w:rsidRPr="0037348D" w14:paraId="5B411C82" w14:textId="77777777" w:rsidTr="008619CB">
        <w:tc>
          <w:tcPr>
            <w:tcW w:w="6399" w:type="dxa"/>
            <w:vAlign w:val="bottom"/>
          </w:tcPr>
          <w:p w14:paraId="7FA154AF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4934C4DB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902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831</w:t>
            </w:r>
          </w:p>
        </w:tc>
        <w:tc>
          <w:tcPr>
            <w:tcW w:w="1584" w:type="dxa"/>
            <w:vAlign w:val="bottom"/>
          </w:tcPr>
          <w:p w14:paraId="49ABB4BA" w14:textId="7FA4A75B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</w:tr>
      <w:tr w:rsidR="008619CB" w:rsidRPr="0037348D" w14:paraId="3D6B57DD" w14:textId="77777777" w:rsidTr="008619CB">
        <w:tc>
          <w:tcPr>
            <w:tcW w:w="6399" w:type="dxa"/>
            <w:vAlign w:val="bottom"/>
          </w:tcPr>
          <w:p w14:paraId="6BEF985E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45497789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569</w:t>
            </w:r>
          </w:p>
        </w:tc>
        <w:tc>
          <w:tcPr>
            <w:tcW w:w="1584" w:type="dxa"/>
            <w:vAlign w:val="bottom"/>
          </w:tcPr>
          <w:p w14:paraId="7F64144A" w14:textId="597B6417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8619CB" w:rsidRPr="0037348D" w14:paraId="575B58CA" w14:textId="77777777" w:rsidTr="008619CB">
        <w:tc>
          <w:tcPr>
            <w:tcW w:w="6399" w:type="dxa"/>
            <w:vAlign w:val="bottom"/>
          </w:tcPr>
          <w:p w14:paraId="5A169239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5308C3CF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634</w:t>
            </w:r>
            <w:r w:rsidR="00F2153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489</w:t>
            </w:r>
          </w:p>
        </w:tc>
        <w:tc>
          <w:tcPr>
            <w:tcW w:w="1584" w:type="dxa"/>
            <w:vAlign w:val="bottom"/>
          </w:tcPr>
          <w:p w14:paraId="75BFBA4F" w14:textId="40EE2ADD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8619CB" w:rsidRPr="0037348D" w14:paraId="607503F4" w14:textId="77777777" w:rsidTr="008619CB">
        <w:tc>
          <w:tcPr>
            <w:tcW w:w="6399" w:type="dxa"/>
            <w:vAlign w:val="bottom"/>
          </w:tcPr>
          <w:p w14:paraId="666A3365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286C1" w14:textId="222299CC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474766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519</w:t>
            </w:r>
            <w:r w:rsidR="00474766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309</w:t>
            </w:r>
          </w:p>
        </w:tc>
        <w:tc>
          <w:tcPr>
            <w:tcW w:w="1584" w:type="dxa"/>
            <w:vAlign w:val="bottom"/>
          </w:tcPr>
          <w:p w14:paraId="7A386484" w14:textId="68DBD443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  <w:tr w:rsidR="008619CB" w:rsidRPr="0037348D" w14:paraId="7A54A72A" w14:textId="77777777" w:rsidTr="008619CB">
        <w:tc>
          <w:tcPr>
            <w:tcW w:w="6399" w:type="dxa"/>
            <w:vAlign w:val="bottom"/>
          </w:tcPr>
          <w:p w14:paraId="042585FB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3B0D1935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74766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200</w:t>
            </w:r>
            <w:r w:rsidR="00474766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227</w:t>
            </w:r>
            <w:r w:rsidR="00474766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248685B7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</w:p>
        </w:tc>
      </w:tr>
    </w:tbl>
    <w:p w14:paraId="509074C6" w14:textId="747A64B1" w:rsidR="00160629" w:rsidRPr="0037348D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5883D55C" w:rsidR="003D7A40" w:rsidRPr="0037348D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160629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160629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EC3227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37348D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249"/>
        <w:gridCol w:w="1584"/>
        <w:gridCol w:w="1584"/>
        <w:gridCol w:w="1584"/>
        <w:gridCol w:w="1584"/>
      </w:tblGrid>
      <w:tr w:rsidR="00C4097A" w:rsidRPr="0037348D" w14:paraId="2171FA82" w14:textId="77777777" w:rsidTr="008619CB">
        <w:tc>
          <w:tcPr>
            <w:tcW w:w="3249" w:type="dxa"/>
            <w:vAlign w:val="bottom"/>
          </w:tcPr>
          <w:p w14:paraId="538A2D69" w14:textId="77777777" w:rsidR="00C4097A" w:rsidRPr="0037348D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37348D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37348D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37348D" w14:paraId="12A14492" w14:textId="77777777" w:rsidTr="008619CB">
        <w:tc>
          <w:tcPr>
            <w:tcW w:w="3249" w:type="dxa"/>
            <w:vAlign w:val="bottom"/>
          </w:tcPr>
          <w:p w14:paraId="2CA420B3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37348D" w14:paraId="7E4BF27E" w14:textId="77777777" w:rsidTr="008619CB">
        <w:tc>
          <w:tcPr>
            <w:tcW w:w="3249" w:type="dxa"/>
            <w:vAlign w:val="bottom"/>
          </w:tcPr>
          <w:p w14:paraId="605FB5D6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60392FE6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0629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40E4274" w14:textId="5A9CFDD0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559B2C48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0629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D61717F" w14:textId="11C80EBB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37348D" w14:paraId="55C69E93" w14:textId="77777777" w:rsidTr="008619CB">
        <w:tc>
          <w:tcPr>
            <w:tcW w:w="3249" w:type="dxa"/>
            <w:vAlign w:val="bottom"/>
          </w:tcPr>
          <w:p w14:paraId="4FD045D1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28A7B9C5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727C0C73" w14:textId="07118BCA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BF67EE2" w14:textId="0F190EF1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A6E552E" w14:textId="0A2A62AE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8619CB" w:rsidRPr="0037348D" w14:paraId="6E0E6B01" w14:textId="77777777" w:rsidTr="008619CB">
        <w:tc>
          <w:tcPr>
            <w:tcW w:w="3249" w:type="dxa"/>
            <w:vAlign w:val="bottom"/>
          </w:tcPr>
          <w:p w14:paraId="3FBE5793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37348D" w14:paraId="493B6FD8" w14:textId="77777777" w:rsidTr="008619CB">
        <w:tc>
          <w:tcPr>
            <w:tcW w:w="3249" w:type="dxa"/>
            <w:vAlign w:val="bottom"/>
          </w:tcPr>
          <w:p w14:paraId="3A2BFEF9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619CB" w:rsidRPr="0037348D" w14:paraId="4BC3B965" w14:textId="77777777" w:rsidTr="008619CB">
        <w:tc>
          <w:tcPr>
            <w:tcW w:w="3249" w:type="dxa"/>
            <w:vAlign w:val="bottom"/>
          </w:tcPr>
          <w:p w14:paraId="083E98B9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2568323A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942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574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650</w:t>
            </w:r>
          </w:p>
        </w:tc>
        <w:tc>
          <w:tcPr>
            <w:tcW w:w="1584" w:type="dxa"/>
            <w:vAlign w:val="bottom"/>
          </w:tcPr>
          <w:p w14:paraId="11F64B55" w14:textId="66021E6D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227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404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2B5092D5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146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058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828</w:t>
            </w:r>
          </w:p>
        </w:tc>
        <w:tc>
          <w:tcPr>
            <w:tcW w:w="1584" w:type="dxa"/>
            <w:vAlign w:val="bottom"/>
          </w:tcPr>
          <w:p w14:paraId="21476A3F" w14:textId="3D97278F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956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211</w:t>
            </w:r>
          </w:p>
        </w:tc>
      </w:tr>
      <w:tr w:rsidR="008619CB" w:rsidRPr="0037348D" w14:paraId="32045E82" w14:textId="77777777" w:rsidTr="008619CB">
        <w:tc>
          <w:tcPr>
            <w:tcW w:w="3249" w:type="dxa"/>
            <w:vAlign w:val="bottom"/>
          </w:tcPr>
          <w:p w14:paraId="2EAC2E9C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77777777" w:rsidR="008619CB" w:rsidRPr="0037348D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8619CB" w:rsidRPr="0037348D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55A76A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8619CB" w:rsidRPr="0037348D" w14:paraId="07322DEB" w14:textId="77777777" w:rsidTr="008619CB">
        <w:tc>
          <w:tcPr>
            <w:tcW w:w="3249" w:type="dxa"/>
            <w:vAlign w:val="bottom"/>
          </w:tcPr>
          <w:p w14:paraId="6CAA6243" w14:textId="113E2634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19A740CC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980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601</w:t>
            </w:r>
          </w:p>
        </w:tc>
        <w:tc>
          <w:tcPr>
            <w:tcW w:w="1584" w:type="dxa"/>
            <w:vAlign w:val="bottom"/>
          </w:tcPr>
          <w:p w14:paraId="162ED07D" w14:textId="491CE9F3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110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6AA8E7FE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171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472</w:t>
            </w:r>
          </w:p>
        </w:tc>
        <w:tc>
          <w:tcPr>
            <w:tcW w:w="1584" w:type="dxa"/>
            <w:vAlign w:val="bottom"/>
          </w:tcPr>
          <w:p w14:paraId="4DF69154" w14:textId="2D90A94C" w:rsidR="008619CB" w:rsidRPr="0037348D" w:rsidRDefault="0037348D" w:rsidP="008619CB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19CB" w:rsidRPr="0037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619CB" w:rsidRPr="00373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8619CB" w:rsidRPr="0037348D" w14:paraId="1CC2B845" w14:textId="77777777" w:rsidTr="008619CB">
        <w:tc>
          <w:tcPr>
            <w:tcW w:w="3249" w:type="dxa"/>
            <w:vAlign w:val="bottom"/>
          </w:tcPr>
          <w:p w14:paraId="2B184127" w14:textId="1F200CFC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02BA596F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425</w:t>
            </w:r>
          </w:p>
        </w:tc>
        <w:tc>
          <w:tcPr>
            <w:tcW w:w="1584" w:type="dxa"/>
            <w:vAlign w:val="bottom"/>
          </w:tcPr>
          <w:p w14:paraId="6FF92330" w14:textId="77777777" w:rsidR="008619CB" w:rsidRPr="0037348D" w:rsidRDefault="008619CB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60ABC290" w:rsidR="008619CB" w:rsidRPr="0037348D" w:rsidRDefault="0086016A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37348D" w14:paraId="04CB070F" w14:textId="77777777" w:rsidTr="008619CB">
        <w:tc>
          <w:tcPr>
            <w:tcW w:w="3249" w:type="dxa"/>
            <w:vAlign w:val="bottom"/>
          </w:tcPr>
          <w:p w14:paraId="7523F2E0" w14:textId="07CA5694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655C17D3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439</w:t>
            </w:r>
          </w:p>
        </w:tc>
        <w:tc>
          <w:tcPr>
            <w:tcW w:w="1584" w:type="dxa"/>
            <w:vAlign w:val="bottom"/>
          </w:tcPr>
          <w:p w14:paraId="71ED372C" w14:textId="6EB3E977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385409A5" w:rsidR="008619CB" w:rsidRPr="0037348D" w:rsidRDefault="0086016A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37348D" w14:paraId="4F77AA8B" w14:textId="77777777" w:rsidTr="008619CB">
        <w:tc>
          <w:tcPr>
            <w:tcW w:w="3249" w:type="dxa"/>
            <w:vAlign w:val="bottom"/>
          </w:tcPr>
          <w:p w14:paraId="7BDA73BB" w14:textId="675938F9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70027392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2E01920E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0B02D809" w:rsidR="008619CB" w:rsidRPr="0037348D" w:rsidRDefault="0086016A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77777777" w:rsidR="008619CB" w:rsidRPr="0037348D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619CB" w:rsidRPr="0037348D" w14:paraId="64553368" w14:textId="77777777" w:rsidTr="008619CB">
        <w:tc>
          <w:tcPr>
            <w:tcW w:w="3249" w:type="dxa"/>
            <w:vAlign w:val="bottom"/>
          </w:tcPr>
          <w:p w14:paraId="3CD67E1F" w14:textId="77777777" w:rsidR="008619CB" w:rsidRPr="0037348D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58F276EC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86016A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010</w:t>
            </w:r>
            <w:r w:rsidR="0086016A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86016A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50FE47D2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263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419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16E694EA" w:rsidR="008619CB" w:rsidRPr="0037348D" w:rsidRDefault="0037348D" w:rsidP="008619C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150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230</w:t>
            </w:r>
            <w:r w:rsidR="0086016A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5C64EA42" w:rsidR="008619CB" w:rsidRPr="0037348D" w:rsidRDefault="0037348D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530</w:t>
            </w:r>
            <w:r w:rsidR="008619CB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954</w:t>
            </w:r>
          </w:p>
        </w:tc>
      </w:tr>
    </w:tbl>
    <w:p w14:paraId="1A5B2550" w14:textId="692FC693" w:rsidR="005777E5" w:rsidRPr="005C5A3E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E1E7E4" w14:textId="3D8A04A6" w:rsidR="00160629" w:rsidRPr="00160629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5A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160629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4ECEA432" w:rsidR="009263C5" w:rsidRPr="0016062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0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160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160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160629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8DB0E" w14:textId="76DBEB2D" w:rsidR="00907AFC" w:rsidRPr="00160629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1606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1606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1606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160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 w:rsidRPr="001606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160629">
        <w:rPr>
          <w:rFonts w:ascii="Browallia New" w:eastAsia="Arial Unicode MS" w:hAnsi="Browallia New" w:cs="Browallia New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1606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1606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16062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1606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160629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C18FB" w14:textId="77777777" w:rsidR="00BB3A10" w:rsidRPr="0016062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1606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7FD722F5" w14:textId="40D09525" w:rsidR="00C65F34" w:rsidRPr="00160629" w:rsidRDefault="00C65F3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5777E5" w14:paraId="757073B9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60CF6346" w:rsidR="00160629" w:rsidRPr="005777E5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25F04502" w:rsidR="00160629" w:rsidRPr="005777E5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7348D"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05A3DB36" w:rsidR="00160629" w:rsidRPr="005777E5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7348D"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160629" w:rsidRPr="005777E5" w14:paraId="6C47EB88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160629" w:rsidRPr="005777E5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0629" w:rsidRPr="005777E5" w14:paraId="4941B847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77777777" w:rsidR="00160629" w:rsidRPr="005777E5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57D3FA87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32D0B76C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341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46B0C3D2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441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449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721</w:t>
            </w:r>
          </w:p>
        </w:tc>
      </w:tr>
      <w:tr w:rsidR="00160629" w:rsidRPr="005777E5" w14:paraId="7401C00A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72D7E98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199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5AA7562F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492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856</w:t>
            </w:r>
          </w:p>
        </w:tc>
      </w:tr>
      <w:tr w:rsidR="00160629" w:rsidRPr="005777E5" w14:paraId="239B6795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004A7F1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164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993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5A6B3617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624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439</w:t>
            </w:r>
          </w:p>
        </w:tc>
      </w:tr>
      <w:tr w:rsidR="00160629" w:rsidRPr="005777E5" w14:paraId="28BE3E16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3C4C32DB" w:rsidR="00811955" w:rsidRPr="005777E5" w:rsidRDefault="0037348D" w:rsidP="008119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364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25AD9FF1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452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</w:p>
        </w:tc>
      </w:tr>
      <w:tr w:rsidR="00160629" w:rsidRPr="005777E5" w14:paraId="57B071BF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0C0E3EA2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953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14889A27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949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019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983</w:t>
            </w:r>
          </w:p>
        </w:tc>
      </w:tr>
      <w:tr w:rsidR="00160629" w:rsidRPr="005777E5" w14:paraId="2FCD0BF3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160629" w:rsidRPr="005777E5" w14:paraId="586D23B3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42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160629" w:rsidRPr="005777E5" w14:paraId="5ACE4FB6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126BB0E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13F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125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0EF347B2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068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783</w:t>
            </w:r>
          </w:p>
        </w:tc>
      </w:tr>
      <w:tr w:rsidR="00160629" w:rsidRPr="005777E5" w14:paraId="65B48F61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44D8A526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20252BBD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</w:p>
        </w:tc>
      </w:tr>
      <w:tr w:rsidR="00160629" w:rsidRPr="005777E5" w14:paraId="40C0AE82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697B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48D71" w14:textId="120F2241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316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30843" w14:textId="61C7EE57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600</w:t>
            </w:r>
          </w:p>
        </w:tc>
      </w:tr>
      <w:tr w:rsidR="00160629" w:rsidRPr="005777E5" w14:paraId="3BD45C21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8599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9064A" w14:textId="566BE73D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13F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  <w:r w:rsidR="0081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31835" w14:textId="2923FA96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160629" w:rsidRPr="005777E5" w14:paraId="31DC856A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91B92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A1A2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60629" w:rsidRPr="005777E5" w14:paraId="7B2F7DAB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160629" w:rsidRPr="005777E5" w14:paraId="029E7835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F624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A802" w14:textId="1254FE6F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121E8" w14:textId="046A8F8D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</w:tr>
      <w:tr w:rsidR="00160629" w:rsidRPr="005777E5" w14:paraId="6244DA5A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4234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67A2B" w14:textId="13AA3F14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766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Pr="0037348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993B9" w14:textId="7830FC6E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</w:tr>
      <w:tr w:rsidR="00160629" w:rsidRPr="005777E5" w14:paraId="0EFB697D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86BD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2C48B" w14:textId="51DEBBE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346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006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Pr="0037348D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AF810" w14:textId="52AEE91E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676</w:t>
            </w:r>
          </w:p>
        </w:tc>
      </w:tr>
      <w:tr w:rsidR="00160629" w:rsidRPr="005777E5" w14:paraId="15B348DD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A948F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21BF9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FA1F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160629" w:rsidRPr="005777E5" w14:paraId="447E7056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258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17A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EC50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AACD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160629" w:rsidRPr="005777E5" w14:paraId="43AA484B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182306D7" w:rsidR="00160629" w:rsidRPr="005777E5" w:rsidRDefault="00811955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4BE4257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</w:tr>
      <w:tr w:rsidR="00160629" w:rsidRPr="005777E5" w14:paraId="01DC674B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7AAA0" w14:textId="313A2799" w:rsidR="00160629" w:rsidRPr="005777E5" w:rsidRDefault="0037348D" w:rsidP="0081195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74875180" w:rsidR="00160629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</w:p>
        </w:tc>
      </w:tr>
      <w:tr w:rsidR="00160629" w:rsidRPr="005777E5" w14:paraId="0E05BC36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CB4C9" w14:textId="0DA75D86" w:rsidR="00160629" w:rsidRPr="005777E5" w:rsidRDefault="0037348D" w:rsidP="006C1B3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294</w:t>
            </w:r>
            <w:r w:rsidR="0081195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033F4" w14:textId="5604A936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</w:tr>
    </w:tbl>
    <w:p w14:paraId="4DA63846" w14:textId="06C2BAFB" w:rsidR="004A4D18" w:rsidRDefault="004A4D18" w:rsidP="00DE6C91">
      <w:pPr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5777E5" w14:paraId="02658CAC" w14:textId="77777777" w:rsidTr="0037348D">
        <w:tc>
          <w:tcPr>
            <w:tcW w:w="6869" w:type="dxa"/>
            <w:shd w:val="clear" w:color="auto" w:fill="auto"/>
            <w:vAlign w:val="bottom"/>
          </w:tcPr>
          <w:p w14:paraId="21812DEE" w14:textId="07FCB162" w:rsidR="00160629" w:rsidRPr="005777E5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7348D" w:rsidRPr="003734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D317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710C32B4" w:rsidR="00160629" w:rsidRPr="005777E5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7348D"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77E01E30" w:rsidR="00160629" w:rsidRPr="005777E5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37348D"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160629" w:rsidRPr="005777E5" w14:paraId="7B9128DC" w14:textId="77777777" w:rsidTr="0037348D">
        <w:tc>
          <w:tcPr>
            <w:tcW w:w="6869" w:type="dxa"/>
            <w:shd w:val="clear" w:color="auto" w:fill="auto"/>
            <w:vAlign w:val="bottom"/>
          </w:tcPr>
          <w:p w14:paraId="0CD2512B" w14:textId="77777777" w:rsidR="00160629" w:rsidRPr="005777E5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629" w:rsidRPr="005777E5" w14:paraId="0127BB66" w14:textId="77777777" w:rsidTr="0037348D">
        <w:tc>
          <w:tcPr>
            <w:tcW w:w="6869" w:type="dxa"/>
            <w:shd w:val="clear" w:color="auto" w:fill="auto"/>
            <w:vAlign w:val="bottom"/>
          </w:tcPr>
          <w:p w14:paraId="0AD979E9" w14:textId="77777777" w:rsidR="00160629" w:rsidRPr="005777E5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37FA0B5E" w14:textId="77777777" w:rsidTr="0037348D">
        <w:tc>
          <w:tcPr>
            <w:tcW w:w="6869" w:type="dxa"/>
            <w:shd w:val="clear" w:color="auto" w:fill="auto"/>
            <w:vAlign w:val="bottom"/>
          </w:tcPr>
          <w:p w14:paraId="6C4CF532" w14:textId="77777777" w:rsidR="00160629" w:rsidRPr="00D01A1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6165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4A2B" w14:textId="77777777" w:rsidR="00160629" w:rsidRPr="005777E5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2DBF1D24" w14:textId="77777777" w:rsidTr="0037348D">
        <w:tc>
          <w:tcPr>
            <w:tcW w:w="6869" w:type="dxa"/>
            <w:shd w:val="clear" w:color="auto" w:fill="auto"/>
            <w:vAlign w:val="bottom"/>
          </w:tcPr>
          <w:p w14:paraId="0E92F463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2845" w14:textId="2E9AFCED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473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055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C2A6" w14:textId="0A8B854F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448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827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200</w:t>
            </w:r>
          </w:p>
        </w:tc>
      </w:tr>
      <w:tr w:rsidR="00160629" w:rsidRPr="005777E5" w14:paraId="03A67DA1" w14:textId="77777777" w:rsidTr="0037348D">
        <w:tc>
          <w:tcPr>
            <w:tcW w:w="6869" w:type="dxa"/>
            <w:shd w:val="clear" w:color="auto" w:fill="auto"/>
            <w:vAlign w:val="bottom"/>
          </w:tcPr>
          <w:p w14:paraId="17CDC8D2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DD27E" w14:textId="7CE2328A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336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978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0FA12" w14:textId="041DF82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344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071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</w:tr>
      <w:tr w:rsidR="00160629" w:rsidRPr="005777E5" w14:paraId="6BBF33D5" w14:textId="77777777" w:rsidTr="0037348D">
        <w:tc>
          <w:tcPr>
            <w:tcW w:w="6869" w:type="dxa"/>
            <w:shd w:val="clear" w:color="auto" w:fill="auto"/>
            <w:vAlign w:val="bottom"/>
          </w:tcPr>
          <w:p w14:paraId="252E2AFC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33C070" w14:textId="62D39B21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6A800D" w14:textId="1204F1A0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567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</w:p>
        </w:tc>
      </w:tr>
      <w:tr w:rsidR="00160629" w:rsidRPr="005777E5" w14:paraId="5DFA20A4" w14:textId="77777777" w:rsidTr="0037348D">
        <w:tc>
          <w:tcPr>
            <w:tcW w:w="6869" w:type="dxa"/>
            <w:shd w:val="clear" w:color="auto" w:fill="auto"/>
            <w:vAlign w:val="bottom"/>
          </w:tcPr>
          <w:p w14:paraId="21346CAA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3397A04" w14:textId="10BFAA7C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521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0AD77F" w14:textId="1903F325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823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465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654</w:t>
            </w:r>
          </w:p>
        </w:tc>
      </w:tr>
      <w:tr w:rsidR="00160629" w:rsidRPr="005777E5" w14:paraId="50D130A5" w14:textId="77777777" w:rsidTr="0037348D">
        <w:tc>
          <w:tcPr>
            <w:tcW w:w="6869" w:type="dxa"/>
            <w:shd w:val="clear" w:color="auto" w:fill="auto"/>
            <w:vAlign w:val="bottom"/>
          </w:tcPr>
          <w:p w14:paraId="5FC31702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5682FD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C06E4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160629" w:rsidRPr="005777E5" w14:paraId="466AC257" w14:textId="77777777" w:rsidTr="0037348D">
        <w:tc>
          <w:tcPr>
            <w:tcW w:w="6869" w:type="dxa"/>
            <w:shd w:val="clear" w:color="auto" w:fill="auto"/>
            <w:vAlign w:val="bottom"/>
          </w:tcPr>
          <w:p w14:paraId="0443FF4A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56917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BD5B77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160629" w:rsidRPr="005777E5" w14:paraId="0502AD6E" w14:textId="77777777" w:rsidTr="0037348D">
        <w:tc>
          <w:tcPr>
            <w:tcW w:w="6869" w:type="dxa"/>
            <w:shd w:val="clear" w:color="auto" w:fill="auto"/>
            <w:vAlign w:val="bottom"/>
          </w:tcPr>
          <w:p w14:paraId="08AE62D8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12A6C7" w14:textId="4F069FED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234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978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94DD82" w14:textId="63E72BC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268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632</w:t>
            </w:r>
          </w:p>
        </w:tc>
      </w:tr>
      <w:tr w:rsidR="00160629" w:rsidRPr="005777E5" w14:paraId="767CA838" w14:textId="77777777" w:rsidTr="0037348D">
        <w:tc>
          <w:tcPr>
            <w:tcW w:w="6869" w:type="dxa"/>
            <w:shd w:val="clear" w:color="auto" w:fill="auto"/>
            <w:vAlign w:val="bottom"/>
          </w:tcPr>
          <w:p w14:paraId="52C40956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A700CF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D6D380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60629" w:rsidRPr="005777E5" w14:paraId="3DA1F390" w14:textId="77777777" w:rsidTr="0037348D">
        <w:tc>
          <w:tcPr>
            <w:tcW w:w="6869" w:type="dxa"/>
            <w:shd w:val="clear" w:color="auto" w:fill="auto"/>
            <w:vAlign w:val="bottom"/>
          </w:tcPr>
          <w:p w14:paraId="274E5A91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527A6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EBCE8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160629" w:rsidRPr="005777E5" w14:paraId="188D3BB5" w14:textId="77777777" w:rsidTr="0037348D">
        <w:tc>
          <w:tcPr>
            <w:tcW w:w="6869" w:type="dxa"/>
            <w:shd w:val="clear" w:color="auto" w:fill="auto"/>
            <w:vAlign w:val="bottom"/>
          </w:tcPr>
          <w:p w14:paraId="0909A8B8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A404F" w14:textId="7986BD95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1E9A6" w14:textId="6BFE2B27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</w:tr>
      <w:tr w:rsidR="00160629" w:rsidRPr="005777E5" w14:paraId="7B6CCDBF" w14:textId="77777777" w:rsidTr="0037348D">
        <w:tc>
          <w:tcPr>
            <w:tcW w:w="6869" w:type="dxa"/>
            <w:shd w:val="clear" w:color="auto" w:fill="auto"/>
            <w:vAlign w:val="bottom"/>
          </w:tcPr>
          <w:p w14:paraId="7D383D49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402A4" w14:textId="0D800614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647C9" w14:textId="5A2502C0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</w:p>
        </w:tc>
      </w:tr>
      <w:tr w:rsidR="00160629" w:rsidRPr="005777E5" w14:paraId="77E999CB" w14:textId="77777777" w:rsidTr="0037348D">
        <w:tc>
          <w:tcPr>
            <w:tcW w:w="6869" w:type="dxa"/>
            <w:shd w:val="clear" w:color="auto" w:fill="auto"/>
            <w:vAlign w:val="bottom"/>
          </w:tcPr>
          <w:p w14:paraId="181E0F87" w14:textId="77777777" w:rsidR="00160629" w:rsidRPr="005777E5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465A53" w14:textId="38E19779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E82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040968" w14:textId="3E36C999" w:rsidR="00160629" w:rsidRPr="005777E5" w:rsidRDefault="0037348D" w:rsidP="005421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1606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863</w:t>
            </w:r>
          </w:p>
        </w:tc>
      </w:tr>
      <w:tr w:rsidR="00160629" w:rsidRPr="005777E5" w14:paraId="143F8F69" w14:textId="77777777" w:rsidTr="0037348D">
        <w:tc>
          <w:tcPr>
            <w:tcW w:w="6869" w:type="dxa"/>
            <w:shd w:val="clear" w:color="auto" w:fill="auto"/>
            <w:vAlign w:val="bottom"/>
          </w:tcPr>
          <w:p w14:paraId="57BDF7BB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D5ABDC" w14:textId="6E03F95F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</w:t>
            </w:r>
            <w:r w:rsidR="00E82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E82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2ED21D" w14:textId="15F12AEB" w:rsidR="00160629" w:rsidRPr="005777E5" w:rsidRDefault="0037348D" w:rsidP="005421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37348D" w:rsidRPr="0054216D" w14:paraId="4F03B83F" w14:textId="77777777" w:rsidTr="0037348D">
        <w:tc>
          <w:tcPr>
            <w:tcW w:w="6869" w:type="dxa"/>
            <w:shd w:val="clear" w:color="auto" w:fill="auto"/>
            <w:vAlign w:val="bottom"/>
          </w:tcPr>
          <w:p w14:paraId="653B58F0" w14:textId="77777777" w:rsidR="0037348D" w:rsidRPr="0054216D" w:rsidRDefault="0037348D" w:rsidP="00201BAC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CD39" w14:textId="77777777" w:rsidR="0037348D" w:rsidRPr="0054216D" w:rsidRDefault="0037348D" w:rsidP="00201BA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0DBF9" w14:textId="77777777" w:rsidR="0037348D" w:rsidRPr="0054216D" w:rsidRDefault="0037348D" w:rsidP="00201B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06157901" w14:textId="77777777" w:rsidTr="0037348D">
        <w:tc>
          <w:tcPr>
            <w:tcW w:w="6869" w:type="dxa"/>
            <w:shd w:val="clear" w:color="auto" w:fill="auto"/>
            <w:vAlign w:val="bottom"/>
          </w:tcPr>
          <w:p w14:paraId="4E2C2D08" w14:textId="77777777" w:rsidR="00160629" w:rsidRDefault="004009A6" w:rsidP="0016062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  <w:p w14:paraId="656D5FC5" w14:textId="77142C98" w:rsidR="004009A6" w:rsidRPr="005777E5" w:rsidRDefault="004009A6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34D87091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4009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="004009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1253" w14:textId="77777777" w:rsidR="004009A6" w:rsidRDefault="004009A6" w:rsidP="005421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  <w:p w14:paraId="0BB3A6DF" w14:textId="2A879E82" w:rsidR="004009A6" w:rsidRPr="005777E5" w:rsidRDefault="004009A6" w:rsidP="0054216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54216D" w:rsidRPr="0054216D" w14:paraId="2D15E318" w14:textId="77777777" w:rsidTr="0037348D">
        <w:tc>
          <w:tcPr>
            <w:tcW w:w="6869" w:type="dxa"/>
            <w:shd w:val="clear" w:color="auto" w:fill="auto"/>
            <w:vAlign w:val="bottom"/>
          </w:tcPr>
          <w:p w14:paraId="0522AF9E" w14:textId="77777777" w:rsidR="0054216D" w:rsidRPr="0054216D" w:rsidRDefault="0054216D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7F453" w14:textId="77777777" w:rsidR="0054216D" w:rsidRPr="0054216D" w:rsidRDefault="0054216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4E946" w14:textId="77777777" w:rsidR="0054216D" w:rsidRPr="0054216D" w:rsidRDefault="0054216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4009A6" w:rsidRPr="005777E5" w14:paraId="26A71C30" w14:textId="77777777" w:rsidTr="0037348D">
        <w:tc>
          <w:tcPr>
            <w:tcW w:w="6869" w:type="dxa"/>
            <w:shd w:val="clear" w:color="auto" w:fill="auto"/>
            <w:vAlign w:val="bottom"/>
          </w:tcPr>
          <w:p w14:paraId="26565457" w14:textId="50E5F108" w:rsidR="004009A6" w:rsidRDefault="004009A6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  <w:p w14:paraId="5BC10FE1" w14:textId="25C25019" w:rsidR="004009A6" w:rsidRPr="005777E5" w:rsidRDefault="004009A6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B209A" w14:textId="53155106" w:rsidR="004009A6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4009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561</w:t>
            </w:r>
            <w:r w:rsidR="004009A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E8312" w14:textId="2FD8A962" w:rsidR="004009A6" w:rsidRPr="005777E5" w:rsidRDefault="004009A6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4009A6" w:rsidRPr="005777E5" w14:paraId="48B4985C" w14:textId="77777777" w:rsidTr="0037348D">
        <w:tc>
          <w:tcPr>
            <w:tcW w:w="6869" w:type="dxa"/>
            <w:shd w:val="clear" w:color="auto" w:fill="auto"/>
            <w:vAlign w:val="bottom"/>
          </w:tcPr>
          <w:p w14:paraId="0E367E88" w14:textId="77777777" w:rsidR="004009A6" w:rsidRDefault="004009A6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A0EF69" w14:textId="77777777" w:rsidR="004009A6" w:rsidRPr="005777E5" w:rsidRDefault="004009A6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0D7E57" w14:textId="77777777" w:rsidR="004009A6" w:rsidRPr="005777E5" w:rsidRDefault="004009A6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0F84B5D7" w14:textId="77777777" w:rsidTr="0037348D">
        <w:tc>
          <w:tcPr>
            <w:tcW w:w="6869" w:type="dxa"/>
            <w:shd w:val="clear" w:color="auto" w:fill="auto"/>
            <w:vAlign w:val="bottom"/>
          </w:tcPr>
          <w:p w14:paraId="00CFD37D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117C2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953E8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160629" w:rsidRPr="005777E5" w14:paraId="0A3FF69B" w14:textId="77777777" w:rsidTr="0037348D">
        <w:tc>
          <w:tcPr>
            <w:tcW w:w="6869" w:type="dxa"/>
            <w:shd w:val="clear" w:color="auto" w:fill="auto"/>
            <w:vAlign w:val="bottom"/>
          </w:tcPr>
          <w:p w14:paraId="7140A250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9FD384" w14:textId="6DB356E1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  <w:r w:rsidR="00E82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917</w:t>
            </w:r>
            <w:r w:rsidR="00E829B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8263EB" w14:textId="7D705F9E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256</w:t>
            </w:r>
            <w:r w:rsidR="001606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331</w:t>
            </w:r>
          </w:p>
        </w:tc>
      </w:tr>
      <w:tr w:rsidR="00160629" w:rsidRPr="0054216D" w14:paraId="5E030911" w14:textId="77777777" w:rsidTr="0037348D">
        <w:tc>
          <w:tcPr>
            <w:tcW w:w="6869" w:type="dxa"/>
            <w:shd w:val="clear" w:color="auto" w:fill="auto"/>
            <w:vAlign w:val="bottom"/>
          </w:tcPr>
          <w:p w14:paraId="52E44FAE" w14:textId="77777777" w:rsidR="00160629" w:rsidRPr="0054216D" w:rsidRDefault="00160629" w:rsidP="00160629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D1A8F8" w14:textId="77777777" w:rsidR="00160629" w:rsidRPr="0054216D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4BF501" w14:textId="77777777" w:rsidR="00160629" w:rsidRPr="0054216D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160629" w:rsidRPr="005777E5" w14:paraId="6EBC8BE5" w14:textId="77777777" w:rsidTr="0037348D">
        <w:tc>
          <w:tcPr>
            <w:tcW w:w="6869" w:type="dxa"/>
            <w:shd w:val="clear" w:color="auto" w:fill="auto"/>
            <w:vAlign w:val="bottom"/>
          </w:tcPr>
          <w:p w14:paraId="357FCBFC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1513A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55C6E8" w14:textId="77777777" w:rsidR="00160629" w:rsidRPr="005777E5" w:rsidRDefault="00160629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160629" w:rsidRPr="005777E5" w14:paraId="1D31A8EF" w14:textId="77777777" w:rsidTr="0037348D">
        <w:tc>
          <w:tcPr>
            <w:tcW w:w="6869" w:type="dxa"/>
            <w:shd w:val="clear" w:color="auto" w:fill="auto"/>
            <w:vAlign w:val="bottom"/>
          </w:tcPr>
          <w:p w14:paraId="524FCA53" w14:textId="77777777" w:rsidR="00160629" w:rsidRPr="005777E5" w:rsidRDefault="00160629" w:rsidP="00160629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D317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A11AEFD" w14:textId="185BA172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ED3978" w:rsidRPr="00ED39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ED3978" w:rsidRPr="00ED39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72FBC5" w14:textId="4570AE26" w:rsidR="00160629" w:rsidRPr="005777E5" w:rsidRDefault="0037348D" w:rsidP="001606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160629" w:rsidRPr="00C95E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160629" w:rsidRPr="00C95E5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948</w:t>
            </w:r>
          </w:p>
        </w:tc>
      </w:tr>
    </w:tbl>
    <w:p w14:paraId="152A8FC0" w14:textId="77777777" w:rsidR="00160629" w:rsidRPr="005777E5" w:rsidRDefault="00160629" w:rsidP="001606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971B3" w14:textId="77777777" w:rsidR="00160629" w:rsidRPr="005777E5" w:rsidRDefault="00160629" w:rsidP="001606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24FC9AF" w14:textId="77777777" w:rsidR="00331CC6" w:rsidRDefault="00331CC6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331CC6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331CC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331CC6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331CC6" w14:paraId="6A5600A3" w14:textId="77777777" w:rsidTr="00160629">
        <w:tc>
          <w:tcPr>
            <w:tcW w:w="6394" w:type="dxa"/>
            <w:vAlign w:val="bottom"/>
          </w:tcPr>
          <w:p w14:paraId="31D83585" w14:textId="77777777" w:rsidR="008619CB" w:rsidRPr="00331CC6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331CC6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331CC6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554B" w:rsidRPr="00331CC6" w14:paraId="224D1C70" w14:textId="77777777" w:rsidTr="00160629">
        <w:tc>
          <w:tcPr>
            <w:tcW w:w="6394" w:type="dxa"/>
            <w:vAlign w:val="bottom"/>
          </w:tcPr>
          <w:p w14:paraId="618E6E60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2D3BB5" w14:textId="269F6043" w:rsidR="00D0554B" w:rsidRPr="00331CC6" w:rsidRDefault="0037348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062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25858A2" w14:textId="7308A3DB" w:rsidR="00D0554B" w:rsidRPr="00331CC6" w:rsidRDefault="0037348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331CC6" w14:paraId="783ED5A7" w14:textId="77777777" w:rsidTr="00160629">
        <w:tc>
          <w:tcPr>
            <w:tcW w:w="6394" w:type="dxa"/>
            <w:vAlign w:val="bottom"/>
          </w:tcPr>
          <w:p w14:paraId="0348C983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278DD6B2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7C3A934" w14:textId="413D0E44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0554B" w:rsidRPr="00331CC6" w14:paraId="353335CE" w14:textId="77777777" w:rsidTr="00160629">
        <w:tc>
          <w:tcPr>
            <w:tcW w:w="6394" w:type="dxa"/>
            <w:vAlign w:val="bottom"/>
          </w:tcPr>
          <w:p w14:paraId="1D97567D" w14:textId="77777777" w:rsidR="00D0554B" w:rsidRPr="00331CC6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331CC6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331CC6" w14:paraId="1BC98DB2" w14:textId="77777777" w:rsidTr="00160629">
        <w:tc>
          <w:tcPr>
            <w:tcW w:w="6394" w:type="dxa"/>
            <w:vAlign w:val="bottom"/>
          </w:tcPr>
          <w:p w14:paraId="08A3F75B" w14:textId="36E3A2A8" w:rsidR="00A9184D" w:rsidRPr="00331CC6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7A1CD0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551788" w14:textId="77777777" w:rsidR="00A9184D" w:rsidRPr="00331CC6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A9184D" w:rsidRPr="00331CC6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21566B30" w14:textId="77777777" w:rsidTr="00160629">
        <w:tc>
          <w:tcPr>
            <w:tcW w:w="6394" w:type="dxa"/>
            <w:vAlign w:val="bottom"/>
          </w:tcPr>
          <w:p w14:paraId="1E4DAB93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4BC9A477" w:rsidR="00F15048" w:rsidRPr="00331CC6" w:rsidRDefault="0037348D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571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84" w:type="dxa"/>
            <w:vAlign w:val="bottom"/>
          </w:tcPr>
          <w:p w14:paraId="58571F3E" w14:textId="2A83501C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</w:p>
        </w:tc>
      </w:tr>
      <w:tr w:rsidR="00F15048" w:rsidRPr="00331CC6" w14:paraId="3FA00471" w14:textId="77777777" w:rsidTr="00160629">
        <w:tc>
          <w:tcPr>
            <w:tcW w:w="6394" w:type="dxa"/>
            <w:vAlign w:val="bottom"/>
          </w:tcPr>
          <w:p w14:paraId="0B5AC5DD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7AE00B62" w:rsidR="00F15048" w:rsidRPr="00331CC6" w:rsidRDefault="0037348D" w:rsidP="00CA433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84" w:type="dxa"/>
            <w:vAlign w:val="bottom"/>
          </w:tcPr>
          <w:p w14:paraId="3378E2C2" w14:textId="3D6708CA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423</w:t>
            </w:r>
          </w:p>
        </w:tc>
      </w:tr>
      <w:tr w:rsidR="00F15048" w:rsidRPr="00331CC6" w14:paraId="596F05AD" w14:textId="77777777" w:rsidTr="00160629">
        <w:tc>
          <w:tcPr>
            <w:tcW w:w="6394" w:type="dxa"/>
            <w:vAlign w:val="bottom"/>
          </w:tcPr>
          <w:p w14:paraId="78D74654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1C030904" w:rsidR="00F15048" w:rsidRPr="00331CC6" w:rsidRDefault="0037348D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611</w:t>
            </w:r>
            <w:r w:rsidR="00313E2C" w:rsidRPr="00313E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vAlign w:val="bottom"/>
          </w:tcPr>
          <w:p w14:paraId="478BCE1D" w14:textId="36B8280A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</w:tr>
      <w:tr w:rsidR="00F15048" w:rsidRPr="00331CC6" w14:paraId="1DBA7BCB" w14:textId="77777777" w:rsidTr="00160629">
        <w:tc>
          <w:tcPr>
            <w:tcW w:w="6394" w:type="dxa"/>
            <w:vAlign w:val="bottom"/>
          </w:tcPr>
          <w:p w14:paraId="1339A135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40F6E1F7" w:rsidR="00F15048" w:rsidRPr="00331CC6" w:rsidRDefault="0037348D" w:rsidP="009C56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526222" w:rsidRPr="005262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  <w:r w:rsidR="00526222" w:rsidRPr="005262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5D5991DA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553</w:t>
            </w:r>
          </w:p>
        </w:tc>
      </w:tr>
      <w:tr w:rsidR="00F15048" w:rsidRPr="00331CC6" w14:paraId="783FB813" w14:textId="77777777" w:rsidTr="00160629">
        <w:tc>
          <w:tcPr>
            <w:tcW w:w="6394" w:type="dxa"/>
            <w:vAlign w:val="bottom"/>
          </w:tcPr>
          <w:p w14:paraId="162BCD40" w14:textId="77777777" w:rsidR="00F15048" w:rsidRPr="00331CC6" w:rsidRDefault="00F15048" w:rsidP="00F1504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3C2D4613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150</w:t>
            </w:r>
            <w:r w:rsidR="00245548" w:rsidRPr="002455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245548" w:rsidRPr="002455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5531CA8D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F15048" w:rsidRPr="00331CC6" w14:paraId="0F72A12E" w14:textId="77777777" w:rsidTr="00160629">
        <w:tc>
          <w:tcPr>
            <w:tcW w:w="6394" w:type="dxa"/>
            <w:vAlign w:val="bottom"/>
          </w:tcPr>
          <w:p w14:paraId="3F85AA83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5EB35F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B81039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5FC0588A" w14:textId="77777777" w:rsidTr="00160629">
        <w:tc>
          <w:tcPr>
            <w:tcW w:w="6394" w:type="dxa"/>
            <w:vAlign w:val="bottom"/>
          </w:tcPr>
          <w:p w14:paraId="3B9E0A79" w14:textId="208BFDA0" w:rsidR="00F15048" w:rsidRPr="00331CC6" w:rsidRDefault="00F15048" w:rsidP="00F1504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="007A1CD0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eastAsia="th-TH"/>
              </w:rPr>
              <w:t>-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FD2DD3"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04969B" w14:textId="77777777" w:rsidR="00F15048" w:rsidRPr="00331CC6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27933" w14:textId="77777777" w:rsidR="00F15048" w:rsidRPr="00331CC6" w:rsidRDefault="00F15048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46C24A50" w14:textId="77777777" w:rsidTr="00160629">
        <w:tc>
          <w:tcPr>
            <w:tcW w:w="6394" w:type="dxa"/>
            <w:vAlign w:val="bottom"/>
          </w:tcPr>
          <w:p w14:paraId="71119D1E" w14:textId="77777777" w:rsidR="00F15048" w:rsidRPr="00331CC6" w:rsidRDefault="00F15048" w:rsidP="00F1504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58075" w14:textId="191B86F7" w:rsidR="00F15048" w:rsidRPr="00331CC6" w:rsidRDefault="0037348D" w:rsidP="00C26D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C707F7" w:rsidRPr="00C707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350</w:t>
            </w:r>
            <w:r w:rsidR="00C707F7" w:rsidRPr="00C707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DDEC61" w14:textId="1BF812EC" w:rsidR="00F15048" w:rsidRPr="00331CC6" w:rsidRDefault="0037348D" w:rsidP="00F15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D83185" w:rsidRPr="00331CC6" w14:paraId="3C5625F0" w14:textId="77777777" w:rsidTr="00160629">
        <w:tc>
          <w:tcPr>
            <w:tcW w:w="6394" w:type="dxa"/>
            <w:vAlign w:val="bottom"/>
          </w:tcPr>
          <w:p w14:paraId="26A9A951" w14:textId="77777777" w:rsidR="00D83185" w:rsidRPr="00331CC6" w:rsidRDefault="00D83185" w:rsidP="00D8318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1627D" w14:textId="77777777" w:rsidR="00D83185" w:rsidRPr="00331CC6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BC3BFC" w14:textId="77777777" w:rsidR="00D83185" w:rsidRPr="00331CC6" w:rsidRDefault="00D83185" w:rsidP="00D8318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5BAF2159" w14:textId="77777777" w:rsidTr="00160629">
        <w:tc>
          <w:tcPr>
            <w:tcW w:w="6394" w:type="dxa"/>
            <w:vAlign w:val="bottom"/>
          </w:tcPr>
          <w:p w14:paraId="4FFA3789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C8A6AC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F15048" w:rsidRPr="00331CC6" w14:paraId="39C52FBF" w14:textId="77777777" w:rsidTr="00160629">
        <w:tc>
          <w:tcPr>
            <w:tcW w:w="6394" w:type="dxa"/>
            <w:vAlign w:val="bottom"/>
          </w:tcPr>
          <w:p w14:paraId="689F3FC0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2A741203" w:rsidR="00F15048" w:rsidRPr="00331CC6" w:rsidRDefault="0037348D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363</w:t>
            </w:r>
            <w:r w:rsidR="0011313E" w:rsidRPr="001131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631</w:t>
            </w:r>
            <w:r w:rsidR="0011313E" w:rsidRPr="0011313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  <w:vAlign w:val="bottom"/>
          </w:tcPr>
          <w:p w14:paraId="6333154E" w14:textId="58132FAC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</w:tr>
      <w:tr w:rsidR="00F15048" w:rsidRPr="00331CC6" w14:paraId="671EFAF1" w14:textId="77777777" w:rsidTr="00160629">
        <w:tc>
          <w:tcPr>
            <w:tcW w:w="6394" w:type="dxa"/>
            <w:vAlign w:val="bottom"/>
          </w:tcPr>
          <w:p w14:paraId="5CC58721" w14:textId="77777777" w:rsidR="00F15048" w:rsidRPr="00331CC6" w:rsidRDefault="00F15048" w:rsidP="00F1504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DDE78A" w14:textId="184AAA4E" w:rsidR="00F15048" w:rsidRPr="00331CC6" w:rsidRDefault="0037348D" w:rsidP="007B4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093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84" w:type="dxa"/>
            <w:vAlign w:val="bottom"/>
          </w:tcPr>
          <w:p w14:paraId="7C0857D8" w14:textId="4B153A17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F15048" w:rsidRPr="00331CC6" w14:paraId="6340A564" w14:textId="77777777" w:rsidTr="00160629">
        <w:tc>
          <w:tcPr>
            <w:tcW w:w="6394" w:type="dxa"/>
            <w:vAlign w:val="bottom"/>
          </w:tcPr>
          <w:p w14:paraId="2A8DEAF6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1D8A43D1" w:rsidR="00F15048" w:rsidRPr="00331CC6" w:rsidRDefault="0037348D" w:rsidP="00595E0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ABCF69" w14:textId="03B2BD54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F15048" w:rsidRPr="00331CC6" w14:paraId="2A262C29" w14:textId="77777777" w:rsidTr="00160629">
        <w:tc>
          <w:tcPr>
            <w:tcW w:w="6394" w:type="dxa"/>
            <w:vAlign w:val="bottom"/>
          </w:tcPr>
          <w:p w14:paraId="4215DAA6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ECAB" w14:textId="0A55024E" w:rsidR="00F15048" w:rsidRPr="00331CC6" w:rsidRDefault="0037348D" w:rsidP="009C1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688</w:t>
            </w:r>
            <w:r w:rsidR="00FF6652" w:rsidRPr="00FF665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13835" w14:textId="5E38063F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</w:p>
        </w:tc>
      </w:tr>
      <w:tr w:rsidR="00F15048" w:rsidRPr="00331CC6" w14:paraId="329B68F1" w14:textId="77777777" w:rsidTr="00160629">
        <w:tc>
          <w:tcPr>
            <w:tcW w:w="6394" w:type="dxa"/>
            <w:vAlign w:val="bottom"/>
          </w:tcPr>
          <w:p w14:paraId="1578F1BF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EDF7D" w14:textId="77777777" w:rsidR="00F15048" w:rsidRPr="00331CC6" w:rsidRDefault="00F15048" w:rsidP="00F1504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30939B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3CE3B40E" w14:textId="77777777" w:rsidTr="00160629">
        <w:tc>
          <w:tcPr>
            <w:tcW w:w="6394" w:type="dxa"/>
            <w:vAlign w:val="bottom"/>
          </w:tcPr>
          <w:p w14:paraId="0F15B1E8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56C847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24E3211" w14:textId="77777777" w:rsidR="00F15048" w:rsidRPr="00331CC6" w:rsidRDefault="00F15048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15048" w:rsidRPr="00331CC6" w14:paraId="3BC32673" w14:textId="77777777" w:rsidTr="00160629">
        <w:tc>
          <w:tcPr>
            <w:tcW w:w="6394" w:type="dxa"/>
            <w:vAlign w:val="bottom"/>
          </w:tcPr>
          <w:p w14:paraId="067F5CEC" w14:textId="77777777" w:rsidR="00F15048" w:rsidRPr="00331CC6" w:rsidRDefault="00F15048" w:rsidP="00F1504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C896C" w14:textId="49D65F60" w:rsidR="00F15048" w:rsidRPr="00331CC6" w:rsidRDefault="0037348D" w:rsidP="004163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167</w:t>
            </w:r>
            <w:r w:rsidR="00254DC1" w:rsidRPr="00254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331</w:t>
            </w:r>
            <w:r w:rsidR="00254DC1" w:rsidRPr="00254DC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D0DD35" w14:textId="11D6472D" w:rsidR="00F15048" w:rsidRPr="00331CC6" w:rsidRDefault="0037348D" w:rsidP="00F150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F15048" w:rsidRPr="00331C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</w:tr>
    </w:tbl>
    <w:p w14:paraId="48A6EEB5" w14:textId="753E4CC7" w:rsidR="00331CC6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</w:p>
    <w:p w14:paraId="34211C0F" w14:textId="77777777" w:rsidR="008C5365" w:rsidRPr="00D83185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57F49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0237EA7B" w:rsidR="00503B1A" w:rsidRPr="00C57F49" w:rsidRDefault="0037348D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C57F49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331CC6" w:rsidRPr="00C57F49" w14:paraId="51F453BA" w14:textId="77777777" w:rsidTr="00331CC6">
        <w:tc>
          <w:tcPr>
            <w:tcW w:w="6390" w:type="dxa"/>
          </w:tcPr>
          <w:p w14:paraId="7DE5374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31CC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CC6" w:rsidRPr="00C57F49" w14:paraId="17FA9BF9" w14:textId="77777777" w:rsidTr="00331CC6">
        <w:tc>
          <w:tcPr>
            <w:tcW w:w="6390" w:type="dxa"/>
          </w:tcPr>
          <w:p w14:paraId="17AF7AAB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649F6F86" w:rsidR="00331CC6" w:rsidRPr="00362066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062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34EFADC" w14:textId="610AD74C" w:rsidR="00331CC6" w:rsidRPr="00362066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331C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57F49" w14:paraId="6D051BF4" w14:textId="77777777" w:rsidTr="00331CC6">
        <w:tc>
          <w:tcPr>
            <w:tcW w:w="6390" w:type="dxa"/>
          </w:tcPr>
          <w:p w14:paraId="253CE8A7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4AE02F74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61E6C449" w14:textId="4F03F7B1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C57F49" w14:paraId="65B49452" w14:textId="77777777" w:rsidTr="00331CC6">
        <w:tc>
          <w:tcPr>
            <w:tcW w:w="6390" w:type="dxa"/>
          </w:tcPr>
          <w:p w14:paraId="780E4E02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57F49" w14:paraId="2199F17D" w14:textId="77777777" w:rsidTr="00331CC6">
        <w:tc>
          <w:tcPr>
            <w:tcW w:w="6390" w:type="dxa"/>
            <w:vAlign w:val="bottom"/>
          </w:tcPr>
          <w:p w14:paraId="5BAAF650" w14:textId="77777777" w:rsidR="00331CC6" w:rsidRPr="00C57F49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C57F49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C57F49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CC6" w:rsidRPr="00C57F49" w14:paraId="2DF0419E" w14:textId="77777777" w:rsidTr="00331CC6">
        <w:tc>
          <w:tcPr>
            <w:tcW w:w="6390" w:type="dxa"/>
            <w:vAlign w:val="center"/>
          </w:tcPr>
          <w:p w14:paraId="29D21477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67DAB7" w14:textId="6B8CC1BA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237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</w:tcPr>
          <w:p w14:paraId="5A3E953E" w14:textId="64CAAD80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</w:tr>
      <w:tr w:rsidR="00331CC6" w:rsidRPr="00C57F49" w14:paraId="141E2A0C" w14:textId="77777777" w:rsidTr="00331CC6">
        <w:tc>
          <w:tcPr>
            <w:tcW w:w="6390" w:type="dxa"/>
            <w:vAlign w:val="center"/>
          </w:tcPr>
          <w:p w14:paraId="751218E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2FD5C" w14:textId="1CD8574D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570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84" w:type="dxa"/>
          </w:tcPr>
          <w:p w14:paraId="54CE945A" w14:textId="3F18ED30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331CC6" w:rsidRPr="00C57F49" w14:paraId="73433D00" w14:textId="77777777" w:rsidTr="00331CC6">
        <w:tc>
          <w:tcPr>
            <w:tcW w:w="6390" w:type="dxa"/>
            <w:vAlign w:val="center"/>
          </w:tcPr>
          <w:p w14:paraId="643FD0AB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526CE" w14:textId="06FC7404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122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462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84" w:type="dxa"/>
          </w:tcPr>
          <w:p w14:paraId="351EA240" w14:textId="2EB7D309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</w:tr>
      <w:tr w:rsidR="00331CC6" w:rsidRPr="00C57F49" w14:paraId="624C67C1" w14:textId="77777777" w:rsidTr="00331CC6">
        <w:tc>
          <w:tcPr>
            <w:tcW w:w="6390" w:type="dxa"/>
            <w:vAlign w:val="center"/>
          </w:tcPr>
          <w:p w14:paraId="75881B56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B9A4" w14:textId="72F31BA4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854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6D5EDF2C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331CC6" w:rsidRPr="00C57F49" w14:paraId="6273B32E" w14:textId="77777777" w:rsidTr="00331CC6">
        <w:tc>
          <w:tcPr>
            <w:tcW w:w="6390" w:type="dxa"/>
            <w:vAlign w:val="bottom"/>
          </w:tcPr>
          <w:p w14:paraId="283550B0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52B95" w14:textId="6B13B42E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675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0C4011"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4B767A9B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331CC6" w:rsidRPr="00C57F49" w14:paraId="48616E6F" w14:textId="77777777" w:rsidTr="00331CC6">
        <w:tc>
          <w:tcPr>
            <w:tcW w:w="6390" w:type="dxa"/>
          </w:tcPr>
          <w:p w14:paraId="0BADE2C7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E19176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09612F0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C57F49" w14:paraId="2B21F564" w14:textId="77777777" w:rsidTr="00331CC6">
        <w:tc>
          <w:tcPr>
            <w:tcW w:w="6390" w:type="dxa"/>
          </w:tcPr>
          <w:p w14:paraId="5CD66BDE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F511CB" w14:textId="4621038D" w:rsidR="00331CC6" w:rsidRPr="00C57F49" w:rsidRDefault="000C4011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CB87309" w14:textId="5C8B39FB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529DC34F" w14:textId="77777777" w:rsidTr="00331CC6">
        <w:tc>
          <w:tcPr>
            <w:tcW w:w="6390" w:type="dxa"/>
          </w:tcPr>
          <w:p w14:paraId="50CFBDFE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889B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31CC6" w:rsidRPr="00C57F49" w14:paraId="125022D9" w14:textId="77777777" w:rsidTr="00331CC6">
        <w:tc>
          <w:tcPr>
            <w:tcW w:w="6390" w:type="dxa"/>
          </w:tcPr>
          <w:p w14:paraId="095A99D3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CBEB3F" w14:textId="0FC4D6E9" w:rsidR="00331CC6" w:rsidRPr="00C57F49" w:rsidRDefault="000C4011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763</w:t>
            </w:r>
            <w:r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  <w:r w:rsidRPr="000C40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0FA4D569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020EDA8A" w14:textId="77777777" w:rsidTr="00331CC6">
        <w:tc>
          <w:tcPr>
            <w:tcW w:w="6390" w:type="dxa"/>
          </w:tcPr>
          <w:p w14:paraId="2755A258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41D6B3" w14:textId="710A3B01" w:rsidR="00331CC6" w:rsidRPr="00C57F49" w:rsidRDefault="00E001CB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641</w:t>
            </w: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301</w:t>
            </w: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7D64481" w14:textId="75E457A8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0D2894BB" w14:textId="77777777" w:rsidTr="00331CC6">
        <w:tc>
          <w:tcPr>
            <w:tcW w:w="6390" w:type="dxa"/>
          </w:tcPr>
          <w:p w14:paraId="0EE2932A" w14:textId="77777777" w:rsidR="00331CC6" w:rsidRPr="00C57F49" w:rsidRDefault="00331CC6" w:rsidP="00331CC6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  <w:t xml:space="preserve">- </w:t>
            </w:r>
            <w:r w:rsidRPr="00C57F49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45A20" w14:textId="6D3BC1D3" w:rsidR="00331CC6" w:rsidRPr="00C57F49" w:rsidRDefault="00E001CB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832</w:t>
            </w:r>
            <w:r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723A04" w14:textId="534453A4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58579BF1" w14:textId="77777777" w:rsidTr="00331CC6">
        <w:tc>
          <w:tcPr>
            <w:tcW w:w="6390" w:type="dxa"/>
            <w:vAlign w:val="center"/>
          </w:tcPr>
          <w:p w14:paraId="68DE8546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BC93D" w14:textId="3CE7019E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  <w:r w:rsidR="00E001CB"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  <w:r w:rsidR="00E001CB" w:rsidRPr="00E001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3F7D6" w14:textId="4ADF5DB2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="00331CC6" w:rsidRPr="00C57F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</w:p>
        </w:tc>
      </w:tr>
    </w:tbl>
    <w:p w14:paraId="3406462B" w14:textId="77777777" w:rsidR="001E6DA8" w:rsidRPr="00C57F49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57F49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7E0D0FA5" w:rsidR="001E6DA8" w:rsidRPr="00C57F49" w:rsidRDefault="0037348D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57F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57F4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0CB96722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57F4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C57F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C57F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C57F4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7983"/>
        <w:gridCol w:w="1584"/>
      </w:tblGrid>
      <w:tr w:rsidR="00331CC6" w:rsidRPr="00C57F49" w14:paraId="2C0AA551" w14:textId="77777777" w:rsidTr="00C83F99">
        <w:trPr>
          <w:trHeight w:val="312"/>
        </w:trPr>
        <w:tc>
          <w:tcPr>
            <w:tcW w:w="7983" w:type="dxa"/>
            <w:vAlign w:val="bottom"/>
          </w:tcPr>
          <w:p w14:paraId="1693308C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5F9D0971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C57F49" w14:paraId="4103B087" w14:textId="77777777" w:rsidTr="00A963C5">
        <w:trPr>
          <w:trHeight w:val="312"/>
        </w:trPr>
        <w:tc>
          <w:tcPr>
            <w:tcW w:w="7983" w:type="dxa"/>
            <w:vAlign w:val="bottom"/>
          </w:tcPr>
          <w:p w14:paraId="3DE348AA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57F49" w14:paraId="15ABD4D4" w14:textId="77777777" w:rsidTr="00A963C5">
        <w:trPr>
          <w:trHeight w:val="302"/>
        </w:trPr>
        <w:tc>
          <w:tcPr>
            <w:tcW w:w="7983" w:type="dxa"/>
            <w:vAlign w:val="bottom"/>
          </w:tcPr>
          <w:p w14:paraId="4597EFFA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C57F49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C57F49" w14:paraId="17645B45" w14:textId="77777777" w:rsidTr="00A963C5">
        <w:trPr>
          <w:trHeight w:val="302"/>
        </w:trPr>
        <w:tc>
          <w:tcPr>
            <w:tcW w:w="7983" w:type="dxa"/>
          </w:tcPr>
          <w:p w14:paraId="7C107B97" w14:textId="0E782B22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="00C83F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2DAD13FF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B72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B72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331CC6" w:rsidRPr="00C57F49" w14:paraId="117D3B30" w14:textId="77777777" w:rsidTr="00A963C5">
        <w:trPr>
          <w:trHeight w:val="292"/>
        </w:trPr>
        <w:tc>
          <w:tcPr>
            <w:tcW w:w="7983" w:type="dxa"/>
          </w:tcPr>
          <w:p w14:paraId="000E1760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0C091D1B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306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6E31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  <w:tr w:rsidR="00331CC6" w:rsidRPr="00C57F49" w14:paraId="1F1F6281" w14:textId="77777777" w:rsidTr="00A963C5">
        <w:trPr>
          <w:trHeight w:val="302"/>
        </w:trPr>
        <w:tc>
          <w:tcPr>
            <w:tcW w:w="7983" w:type="dxa"/>
          </w:tcPr>
          <w:p w14:paraId="0C544B13" w14:textId="77777777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4B4FDA23" w:rsidR="00331CC6" w:rsidRPr="00C57F49" w:rsidRDefault="006E313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57F49" w14:paraId="48F6A5AD" w14:textId="77777777" w:rsidTr="00A963C5">
        <w:trPr>
          <w:trHeight w:val="302"/>
        </w:trPr>
        <w:tc>
          <w:tcPr>
            <w:tcW w:w="7983" w:type="dxa"/>
          </w:tcPr>
          <w:p w14:paraId="1212B73F" w14:textId="755358AF" w:rsidR="00331CC6" w:rsidRPr="00C57F49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57F4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C57F4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  <w:r w:rsidR="00C83F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5AA429DF" w:rsidR="00331CC6" w:rsidRPr="00C57F49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B72093" w:rsidRPr="00B72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B72093" w:rsidRPr="00B720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</w:tr>
    </w:tbl>
    <w:p w14:paraId="393EC7DF" w14:textId="64686879" w:rsidR="001E6DA8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27E66DA" w14:textId="5DE7E72E" w:rsidR="00B66C4F" w:rsidRPr="00E619B3" w:rsidRDefault="00B66C4F" w:rsidP="00B66C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="002512C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3E1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-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0151A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พ.ศ.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37348D" w:rsidRPr="0037348D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5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ร้อยละ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99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-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00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ต่อปี)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="002512C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ถึง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619B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63C7ECE" w14:textId="77777777" w:rsidR="00B66C4F" w:rsidRPr="00CF1859" w:rsidRDefault="00B66C4F" w:rsidP="00B66C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AFC271B" w14:textId="77777777" w:rsidR="00160629" w:rsidRPr="00C57F49" w:rsidRDefault="00160629" w:rsidP="00E87E5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D690E72" w14:textId="665B740D" w:rsidR="000C6B30" w:rsidRPr="00642FAC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642FAC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331CC6" w:rsidRPr="00642FAC" w14:paraId="465CA7F3" w14:textId="77777777" w:rsidTr="00B66C4F">
        <w:tc>
          <w:tcPr>
            <w:tcW w:w="6408" w:type="dxa"/>
            <w:vAlign w:val="bottom"/>
          </w:tcPr>
          <w:p w14:paraId="76960AD1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1B1E022C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66C4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3D9459D1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642FAC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167E0FD9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1F2D017B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31CC6" w:rsidRPr="00642FAC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642FAC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642FAC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642FAC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642FAC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642FAC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31CC6" w:rsidRPr="00642FAC" w14:paraId="35F6F5D9" w14:textId="77777777" w:rsidTr="00B66C4F">
        <w:tc>
          <w:tcPr>
            <w:tcW w:w="6408" w:type="dxa"/>
            <w:vAlign w:val="bottom"/>
          </w:tcPr>
          <w:p w14:paraId="5A30DDB4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B62E4A" w14:textId="7E71BA09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84" w:type="dxa"/>
            <w:vAlign w:val="bottom"/>
          </w:tcPr>
          <w:p w14:paraId="2B1A95F1" w14:textId="29E2B0F1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331CC6" w:rsidRPr="00642FAC" w14:paraId="48BB9F3B" w14:textId="77777777" w:rsidTr="00B66C4F">
        <w:tc>
          <w:tcPr>
            <w:tcW w:w="6408" w:type="dxa"/>
            <w:vAlign w:val="bottom"/>
          </w:tcPr>
          <w:p w14:paraId="5E42619E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7D7CB" w14:textId="33B9BAB1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0E6814" w14:textId="50EAAA94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</w:p>
        </w:tc>
      </w:tr>
      <w:tr w:rsidR="00331CC6" w:rsidRPr="00642FAC" w14:paraId="127FAA98" w14:textId="77777777" w:rsidTr="00B66C4F">
        <w:tc>
          <w:tcPr>
            <w:tcW w:w="6408" w:type="dxa"/>
            <w:vAlign w:val="bottom"/>
          </w:tcPr>
          <w:p w14:paraId="60D87DB6" w14:textId="77777777" w:rsidR="00331CC6" w:rsidRPr="00642FAC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A2CE" w14:textId="06CEAA2A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4E476D" w:rsidRPr="004E47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1A410" w14:textId="488F06A2" w:rsidR="00331CC6" w:rsidRPr="00642FAC" w:rsidRDefault="0037348D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331CC6"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</w:tbl>
    <w:p w14:paraId="46C04636" w14:textId="77777777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4F89CBAA" w:rsidR="001E6DA8" w:rsidRPr="00642FAC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ียอด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</w:t>
      </w: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พนักงาน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สำหรับ</w:t>
      </w:r>
      <w:r w:rsidR="00226CF8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งวด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lang w:val="en-GB"/>
        </w:rPr>
        <w:t>31</w:t>
      </w:r>
      <w:r w:rsidR="00B66C4F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ธันวาคม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2565</w:t>
      </w:r>
      <w:r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642FAC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2565</w:t>
      </w:r>
    </w:p>
    <w:p w14:paraId="475026BF" w14:textId="7C613CB0" w:rsidR="00F0509B" w:rsidRPr="00642FAC" w:rsidRDefault="00F0509B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642FAC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33D10A6A" w:rsidR="009E6E89" w:rsidRPr="00642FAC" w:rsidRDefault="0037348D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642FAC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4CE9D850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มูลค่ายุติธรรมของสินทรัพย์ทางการเงินอื่นที่วัดมูลค่าด้วยวิธีราคาทุนตัดจำหน่าย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lang w:val="en-GB"/>
        </w:rPr>
        <w:t>31</w:t>
      </w:r>
      <w:r w:rsidR="00B66C4F">
        <w:rPr>
          <w:rFonts w:ascii="Browallia New" w:eastAsia="Arial Unicode MS" w:hAnsi="Browallia New" w:cs="Browallia New" w:hint="cs"/>
          <w:snapToGrid w:val="0"/>
          <w:spacing w:val="-9"/>
          <w:sz w:val="26"/>
          <w:szCs w:val="26"/>
          <w:cs/>
          <w:lang w:val="en-GB"/>
        </w:rPr>
        <w:t xml:space="preserve"> ธันวาคม</w:t>
      </w:r>
      <w:r w:rsidR="00B66C4F" w:rsidRPr="00642FAC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 xml:space="preserve"> คำนวณโดยใช้วิธีคิดลดกระแสเงินสดซึ่งใช้อัตราคิดลด</w:t>
      </w:r>
      <w:r w:rsidRPr="00642FA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7D6142F1" w14:textId="77777777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EB41F6" w:rsidRPr="00642FAC" w14:paraId="1D2C0AE4" w14:textId="77777777" w:rsidTr="0037348D">
        <w:tc>
          <w:tcPr>
            <w:tcW w:w="3096" w:type="dxa"/>
            <w:vAlign w:val="bottom"/>
          </w:tcPr>
          <w:p w14:paraId="17521F79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642FAC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642FAC" w14:paraId="126248C9" w14:textId="77777777" w:rsidTr="0037348D">
        <w:tc>
          <w:tcPr>
            <w:tcW w:w="3096" w:type="dxa"/>
            <w:vAlign w:val="bottom"/>
          </w:tcPr>
          <w:p w14:paraId="3DAA9309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642FAC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642FAC" w14:paraId="3C82967A" w14:textId="77777777" w:rsidTr="0037348D">
        <w:tc>
          <w:tcPr>
            <w:tcW w:w="3096" w:type="dxa"/>
            <w:vAlign w:val="bottom"/>
          </w:tcPr>
          <w:p w14:paraId="5F8EFFD0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642FAC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642FAC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642FAC" w14:paraId="6640E1E3" w14:textId="77777777" w:rsidTr="0037348D">
        <w:tc>
          <w:tcPr>
            <w:tcW w:w="3096" w:type="dxa"/>
            <w:vAlign w:val="bottom"/>
          </w:tcPr>
          <w:p w14:paraId="78D3A494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642FAC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128AF9A" w14:textId="2102F6D6" w:rsidR="002512C3" w:rsidRDefault="0037348D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512C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D3C03C" w14:textId="52930B05" w:rsidR="00EB41F6" w:rsidRPr="00642FAC" w:rsidRDefault="00EB41F6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44E10902" w:rsidR="00EB41F6" w:rsidRPr="00642FAC" w:rsidRDefault="0037348D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4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103F1599" w:rsidR="00EB41F6" w:rsidRPr="00642FAC" w:rsidRDefault="00EB41F6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642FAC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FE0F059" w14:textId="4FEB61FB" w:rsidR="002512C3" w:rsidRDefault="0037348D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512C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4C6ADAC" w14:textId="42C36A88" w:rsidR="00EB41F6" w:rsidRPr="00642FAC" w:rsidRDefault="00EB41F6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5E3FC9F2" w:rsidR="00EB41F6" w:rsidRPr="00642FAC" w:rsidRDefault="0037348D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34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642F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2B2230FE" w:rsidR="00EB41F6" w:rsidRPr="00642FAC" w:rsidRDefault="00EB41F6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B41F6" w:rsidRPr="00642FAC" w14:paraId="27C306E9" w14:textId="77777777" w:rsidTr="0037348D">
        <w:tc>
          <w:tcPr>
            <w:tcW w:w="3096" w:type="dxa"/>
            <w:vAlign w:val="bottom"/>
          </w:tcPr>
          <w:p w14:paraId="6226AE09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642FAC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B41F6" w:rsidRPr="00642FAC" w14:paraId="55A1BE16" w14:textId="77777777" w:rsidTr="0037348D">
        <w:tc>
          <w:tcPr>
            <w:tcW w:w="3096" w:type="dxa"/>
            <w:vAlign w:val="bottom"/>
          </w:tcPr>
          <w:p w14:paraId="7FECECA3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EB41F6" w:rsidRPr="00642FAC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642F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3FB95604" w:rsidR="00EB41F6" w:rsidRPr="00642FAC" w:rsidRDefault="0037348D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60EAA" w:rsidRPr="00760E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760EAA" w:rsidRPr="00760E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77777777" w:rsidR="00EB41F6" w:rsidRPr="00642FAC" w:rsidRDefault="00EB41F6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59F3B377" w:rsidR="00EB41F6" w:rsidRPr="00642FAC" w:rsidRDefault="0037348D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052BB" w:rsidRPr="008052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052BB" w:rsidRPr="008052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77777777" w:rsidR="00EB41F6" w:rsidRPr="00642FAC" w:rsidRDefault="00EB41F6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90645FB" w14:textId="77777777" w:rsidR="00EB41F6" w:rsidRPr="00642FAC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177F0210" w:rsidR="00EB41F6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3" w:name="_Hlk116940290"/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คือ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พันธบัตรรัฐบาล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2FA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รวมทั้งสิ้นมูลค่า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ซึ่งมีอัตร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าดอกเบี้ยร้อยละ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และจะครบกำหนดไถ่ถอนในวันที่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642F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มิถุนายน พ.ศ.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642FA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ราคาทุนตัดจำหน่าย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โดยใช้อัตราคิดลดด้วยอัตราดอกเบี้ยตลาด</w:t>
      </w:r>
      <w:r w:rsidRPr="00642FA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642FA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และจัดเป็นมูลค่ายุติธรรมในระดับที่ </w:t>
      </w:r>
      <w:r w:rsidR="0037348D" w:rsidRPr="0037348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73B3FD50" w:rsidR="002512C3" w:rsidRPr="00642FAC" w:rsidRDefault="002512C3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37348D" w:rsidRPr="0037348D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10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ตุลาคม พ.ศ. </w:t>
      </w:r>
      <w:r w:rsidR="0037348D" w:rsidRPr="0037348D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บริษัทนำสินทรัพย</w:t>
      </w:r>
      <w:r w:rsidR="00A82D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์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ี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ราคาทุนตัดจำหน่าย คือ พันธบัตรรัฐบาล </w:t>
      </w:r>
      <w:r w:rsidR="00133D9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ที่กล่าว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ข้างต้น เป็นหลักประกันสำหรับการใช้ไฟฟ้า</w:t>
      </w:r>
    </w:p>
    <w:bookmarkEnd w:id="3"/>
    <w:p w14:paraId="5A7DEBDB" w14:textId="4B41E06D" w:rsidR="009E6E89" w:rsidRPr="00642FAC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42F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642FAC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3CE172E1" w:rsidR="00DE0958" w:rsidRPr="00642FAC" w:rsidRDefault="003734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117259149"/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642F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4"/>
    </w:tbl>
    <w:p w14:paraId="679E0EE9" w14:textId="77777777" w:rsidR="00CA08A7" w:rsidRPr="00642FAC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3D5F5F66" w:rsidR="0056323E" w:rsidRPr="00D503F7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37348D" w:rsidRPr="0037348D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/>
        </w:rPr>
        <w:t>31</w:t>
      </w:r>
      <w:r w:rsidR="002512C3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 xml:space="preserve"> ธันวาคม </w:t>
      </w:r>
      <w:r w:rsidR="00EC3227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2565</w:t>
      </w:r>
      <w:r w:rsidR="002C4378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37348D" w:rsidRPr="003734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D503F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พ.ศ. </w:t>
      </w:r>
      <w:r w:rsidR="0037348D" w:rsidRPr="0037348D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2565</w:t>
      </w:r>
      <w:r w:rsidRPr="00D50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D50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D503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642FAC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642FAC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642FAC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642FAC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642FAC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642FAC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642FAC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642FAC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642FAC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642FAC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E6065C3" w14:textId="3D480AA3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503F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5C5A3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14:paraId="732C9ED0" w14:textId="1D74DCFA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4177A262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7994D4F6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49675EB" w14:textId="1EDD9BAD" w:rsidR="005C5A3E" w:rsidRPr="00642FAC" w:rsidRDefault="0037348D" w:rsidP="005C5A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5C5A3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66C9FBFC" w14:textId="61E2F872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35345C70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5F7D0394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</w:tr>
      <w:tr w:rsidR="00D8011F" w:rsidRPr="00642FAC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642FAC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642FAC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642FAC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642FAC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642FAC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642FAC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642FAC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2CF3CED1" w:rsidR="00D8011F" w:rsidRPr="00642FAC" w:rsidRDefault="0037348D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</w:t>
            </w:r>
            <w:r w:rsidR="00D8011F" w:rsidRPr="00642FAC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D8011F" w:rsidRPr="00642FAC" w:rsidRDefault="00D801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71DC183D" w:rsidR="00D8011F" w:rsidRPr="00642FAC" w:rsidRDefault="0037348D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0F233C87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071401" w:rsidRPr="0007140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929</w:t>
            </w:r>
            <w:r w:rsidR="00071401" w:rsidRPr="0007140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613</w:t>
            </w:r>
            <w:r w:rsidR="00071401" w:rsidRPr="0007140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0C6F7BD3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02BA997E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381426" w:rsidRPr="00381426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381426" w:rsidRPr="00381426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35669C71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  <w:tr w:rsidR="00D8011F" w:rsidRPr="00642FAC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D8011F" w:rsidRPr="00642FAC" w:rsidRDefault="00D8011F" w:rsidP="00D8011F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77777777" w:rsidR="00D8011F" w:rsidRPr="00642FAC" w:rsidRDefault="00D8011F" w:rsidP="00D8011F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77777777" w:rsidR="00D8011F" w:rsidRPr="00642FAC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642FAC" w14:paraId="69EE2523" w14:textId="77777777" w:rsidTr="00936609">
        <w:tc>
          <w:tcPr>
            <w:tcW w:w="1512" w:type="dxa"/>
            <w:vAlign w:val="bottom"/>
          </w:tcPr>
          <w:p w14:paraId="3D96F4D4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D8011F" w:rsidRPr="00642FAC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77777777" w:rsidR="00D8011F" w:rsidRPr="00642FAC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06B27D1A" w14:textId="77777777" w:rsidTr="00936609">
        <w:tc>
          <w:tcPr>
            <w:tcW w:w="1512" w:type="dxa"/>
            <w:vAlign w:val="bottom"/>
          </w:tcPr>
          <w:p w14:paraId="70139C0F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6141D196" w:rsidR="00D8011F" w:rsidRPr="00642FAC" w:rsidRDefault="0037348D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8011F"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 ล้าน</w:t>
            </w:r>
            <w:r w:rsidR="00D8011F" w:rsidRPr="00642FAC">
              <w:rPr>
                <w:rFonts w:ascii="Browallia New" w:eastAsia="Arial Unicode MS" w:hAnsi="Browallia New" w:cs="Browallia New" w:hint="cs"/>
                <w:noProof/>
                <w:snapToGrid w:val="0"/>
                <w:sz w:val="20"/>
                <w:szCs w:val="20"/>
                <w:cs/>
                <w:lang w:val="en-GB"/>
              </w:rPr>
              <w:t>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D8011F" w:rsidRPr="00642FAC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642FAC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D8011F" w:rsidRPr="00642FAC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19416177" w:rsidR="00D8011F" w:rsidRPr="00642FAC" w:rsidRDefault="0037348D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15B7D60D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28</w:t>
            </w:r>
            <w:r w:rsidR="00071401" w:rsidRPr="0007140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770</w:t>
            </w:r>
            <w:r w:rsidR="00071401" w:rsidRPr="0007140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487</w:t>
            </w:r>
          </w:p>
        </w:tc>
        <w:tc>
          <w:tcPr>
            <w:tcW w:w="1008" w:type="dxa"/>
            <w:shd w:val="clear" w:color="auto" w:fill="auto"/>
          </w:tcPr>
          <w:p w14:paraId="211D2620" w14:textId="4C110B65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446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008" w:type="dxa"/>
            <w:shd w:val="clear" w:color="auto" w:fill="FAFAFA"/>
          </w:tcPr>
          <w:p w14:paraId="764C6F44" w14:textId="7330FF36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81426" w:rsidRPr="003814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381426" w:rsidRPr="0038142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71BE7ED3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D8011F" w:rsidRPr="00642FA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D8011F" w:rsidRPr="00642FAC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D8011F" w:rsidRPr="00642FAC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D8011F" w:rsidRPr="00642FAC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D8011F" w:rsidRPr="00642FAC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70E09DDB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071401" w:rsidRPr="0007140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958</w:t>
            </w:r>
            <w:r w:rsidR="00071401" w:rsidRPr="0007140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383</w:t>
            </w:r>
            <w:r w:rsidR="00071401" w:rsidRPr="0007140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1215FBFA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908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903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583</w: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212FC982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381426" w:rsidRPr="0038142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381426" w:rsidRPr="0038142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0B903B4E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begin"/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instrText xml:space="preserve"> =SUM(ABOVE) </w:instrTex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separate"/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Pr="00642FAC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  <w:r w:rsidRPr="00642FAC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fldChar w:fldCharType="end"/>
            </w:r>
          </w:p>
        </w:tc>
      </w:tr>
    </w:tbl>
    <w:p w14:paraId="7440A642" w14:textId="77777777" w:rsidR="00395964" w:rsidRPr="00642FAC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377583B7" w:rsidR="008F485E" w:rsidRPr="005C5A3E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455A4A" w:rsidRPr="005C5A3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เ</w:t>
      </w:r>
      <w:r w:rsidR="00E87E5E" w:rsidRPr="005C5A3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ก</w:t>
      </w:r>
      <w:r w:rsidR="00455A4A" w:rsidRPr="005C5A3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้า</w:t>
      </w:r>
      <w:r w:rsidR="002116AC"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เดือน</w:t>
      </w:r>
      <w:r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512C3" w:rsidRPr="002512C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 xml:space="preserve"> ธันวาคม </w:t>
      </w:r>
      <w:r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2565</w:t>
      </w:r>
      <w:r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Pr="005C5A3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มีดังนี้</w:t>
      </w:r>
    </w:p>
    <w:p w14:paraId="31B85577" w14:textId="77777777" w:rsidR="008F485E" w:rsidRPr="00642FAC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152"/>
        <w:gridCol w:w="1584"/>
        <w:gridCol w:w="1584"/>
      </w:tblGrid>
      <w:tr w:rsidR="00D8011F" w:rsidRPr="00642FAC" w14:paraId="3F28D376" w14:textId="77777777" w:rsidTr="00C83F99">
        <w:tc>
          <w:tcPr>
            <w:tcW w:w="3798" w:type="dxa"/>
            <w:vAlign w:val="bottom"/>
          </w:tcPr>
          <w:p w14:paraId="1C27176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B9724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F61FFE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 w:rsidRPr="00642F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8011F" w:rsidRPr="00642FAC" w14:paraId="3BFEB24E" w14:textId="77777777" w:rsidTr="00AF528E">
        <w:tc>
          <w:tcPr>
            <w:tcW w:w="3798" w:type="dxa"/>
            <w:vAlign w:val="bottom"/>
          </w:tcPr>
          <w:p w14:paraId="6E04927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73A0A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E6A373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42F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642FAC" w14:paraId="1DEEBDB2" w14:textId="77777777" w:rsidTr="00AF528E">
        <w:tc>
          <w:tcPr>
            <w:tcW w:w="3798" w:type="dxa"/>
            <w:vAlign w:val="bottom"/>
          </w:tcPr>
          <w:p w14:paraId="350B268A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D24B90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9A9751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D8011F" w:rsidRPr="00642FAC" w:rsidRDefault="00D8011F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642FAC" w14:paraId="02134C86" w14:textId="77777777" w:rsidTr="00AF528E">
        <w:tc>
          <w:tcPr>
            <w:tcW w:w="3798" w:type="dxa"/>
          </w:tcPr>
          <w:p w14:paraId="6AF01487" w14:textId="239F6693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C83F99" w:rsidRPr="00642F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642FA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17506818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02B62DAD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2202E7DE" w14:textId="5314022E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908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903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583</w:t>
            </w:r>
          </w:p>
        </w:tc>
        <w:tc>
          <w:tcPr>
            <w:tcW w:w="1584" w:type="dxa"/>
            <w:shd w:val="clear" w:color="auto" w:fill="FAFAFA"/>
          </w:tcPr>
          <w:p w14:paraId="6485F4F5" w14:textId="5C69D9A3" w:rsidR="00D8011F" w:rsidRPr="00642FAC" w:rsidRDefault="0037348D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D8011F" w:rsidRPr="00642FAC" w14:paraId="70FC1065" w14:textId="77777777" w:rsidTr="00AF528E">
        <w:tc>
          <w:tcPr>
            <w:tcW w:w="3798" w:type="dxa"/>
          </w:tcPr>
          <w:p w14:paraId="396B6B46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68FF37EB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152" w:type="dxa"/>
          </w:tcPr>
          <w:p w14:paraId="22111AE6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541ABF2" w14:textId="1CCD073E" w:rsidR="00D8011F" w:rsidRPr="00642FAC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302</w:t>
            </w:r>
            <w:r w:rsidR="00315C69" w:rsidRPr="00315C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539</w:t>
            </w:r>
            <w:r w:rsidR="00315C69" w:rsidRPr="00315C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204</w:t>
            </w:r>
          </w:p>
        </w:tc>
        <w:tc>
          <w:tcPr>
            <w:tcW w:w="1584" w:type="dxa"/>
            <w:shd w:val="clear" w:color="auto" w:fill="FAFAFA"/>
          </w:tcPr>
          <w:p w14:paraId="436E13D8" w14:textId="00F8971F" w:rsidR="00D8011F" w:rsidRPr="00642FAC" w:rsidRDefault="00AB040B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D8011F" w:rsidRPr="00642FAC" w14:paraId="1F6F9F77" w14:textId="77777777" w:rsidTr="00AF528E">
        <w:tc>
          <w:tcPr>
            <w:tcW w:w="3798" w:type="dxa"/>
          </w:tcPr>
          <w:p w14:paraId="110DE51C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5D1B24BC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755D17A9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F61A6A8" w14:textId="31D9733D" w:rsidR="00D8011F" w:rsidRPr="00642FAC" w:rsidRDefault="00AB040B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5BCA208E" w:rsidR="00D8011F" w:rsidRPr="00642FAC" w:rsidRDefault="00AB040B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D8011F" w:rsidRPr="00642FAC" w14:paraId="74943112" w14:textId="77777777" w:rsidTr="00AF528E">
        <w:tc>
          <w:tcPr>
            <w:tcW w:w="3798" w:type="dxa"/>
          </w:tcPr>
          <w:p w14:paraId="184560FD" w14:textId="77777777" w:rsidR="00D8011F" w:rsidRPr="00642FAC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</w:t>
            </w:r>
            <w:r w:rsidRPr="00642F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ข้อมูลทาง</w:t>
            </w:r>
            <w:r w:rsidRPr="00642F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</w:tcPr>
          <w:p w14:paraId="38A68BB3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684A17EF" w14:textId="77777777" w:rsidR="00D8011F" w:rsidRPr="00642FAC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6C269E33" w:rsidR="00D8011F" w:rsidRPr="00642FAC" w:rsidRDefault="00315C69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744FCC70" w:rsidR="00D8011F" w:rsidRPr="00642FAC" w:rsidRDefault="00AB040B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AB040B" w:rsidRPr="00642FAC" w14:paraId="6671443F" w14:textId="77777777" w:rsidTr="00AF528E">
        <w:tc>
          <w:tcPr>
            <w:tcW w:w="3798" w:type="dxa"/>
          </w:tcPr>
          <w:p w14:paraId="742B88BB" w14:textId="5AD795B9" w:rsidR="00AB040B" w:rsidRPr="00642FAC" w:rsidRDefault="00AB040B" w:rsidP="00AB040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642F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ราคาตามบัญชีปลายงวด</w:t>
            </w:r>
            <w:r w:rsidRPr="00642F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42F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45295E40" w14:textId="77777777" w:rsidR="00AB040B" w:rsidRPr="00642FAC" w:rsidRDefault="00AB040B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5F11A1E1" w14:textId="77777777" w:rsidR="00AB040B" w:rsidRPr="00642FAC" w:rsidRDefault="00AB040B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500424BF" w:rsidR="00AB040B" w:rsidRPr="00642FAC" w:rsidRDefault="0037348D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486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958</w:t>
            </w:r>
            <w:r w:rsidR="00486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383</w:t>
            </w:r>
            <w:r w:rsidR="00486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61B6BBCC" w:rsidR="00AB040B" w:rsidRPr="00642FAC" w:rsidRDefault="0037348D" w:rsidP="00AB040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AB0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2512C3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2FA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213B1CDE"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8011F" w:rsidRPr="00EB3900" w14:paraId="6FA47C6D" w14:textId="77777777" w:rsidTr="0037348D">
        <w:tc>
          <w:tcPr>
            <w:tcW w:w="7992" w:type="dxa"/>
            <w:vAlign w:val="bottom"/>
          </w:tcPr>
          <w:p w14:paraId="5135DF08" w14:textId="6FC5ED79" w:rsidR="00D8011F" w:rsidRPr="00EB3900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55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455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348D" w:rsidRPr="0037348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455A4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3776F8B4" w:rsidR="00D8011F" w:rsidRPr="00EB3900" w:rsidRDefault="00D8011F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8011F" w:rsidRPr="00C03B6D" w14:paraId="56D7086D" w14:textId="77777777" w:rsidTr="0037348D">
        <w:tc>
          <w:tcPr>
            <w:tcW w:w="7992" w:type="dxa"/>
            <w:vAlign w:val="bottom"/>
          </w:tcPr>
          <w:p w14:paraId="2563348B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03B6D" w14:paraId="59115376" w14:textId="77777777" w:rsidTr="0037348D">
        <w:trPr>
          <w:trHeight w:val="60"/>
        </w:trPr>
        <w:tc>
          <w:tcPr>
            <w:tcW w:w="7992" w:type="dxa"/>
            <w:vAlign w:val="bottom"/>
          </w:tcPr>
          <w:p w14:paraId="126B297F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C03B6D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03B6D" w14:paraId="161BE426" w14:textId="77777777" w:rsidTr="0037348D">
        <w:tc>
          <w:tcPr>
            <w:tcW w:w="7992" w:type="dxa"/>
          </w:tcPr>
          <w:p w14:paraId="08BBB1A8" w14:textId="5965A9A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5385D997" w:rsidR="00D8011F" w:rsidRPr="005D6233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E53C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E53C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819</w:t>
            </w:r>
            <w:r w:rsidR="00E53C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D8011F" w:rsidRPr="00C03B6D" w14:paraId="048F5724" w14:textId="77777777" w:rsidTr="0037348D">
        <w:tc>
          <w:tcPr>
            <w:tcW w:w="7992" w:type="dxa"/>
          </w:tcPr>
          <w:p w14:paraId="470C3768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  <w:shd w:val="clear" w:color="auto" w:fill="FAFAFA"/>
          </w:tcPr>
          <w:p w14:paraId="3AB67410" w14:textId="08DA812D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  <w:r w:rsidR="00DA7444"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DA7444"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</w:tr>
      <w:tr w:rsidR="00D8011F" w:rsidRPr="00C03B6D" w14:paraId="42B15400" w14:textId="77777777" w:rsidTr="0037348D">
        <w:tc>
          <w:tcPr>
            <w:tcW w:w="7992" w:type="dxa"/>
          </w:tcPr>
          <w:p w14:paraId="0A0EC4F1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5548036C" w:rsidR="00D8011F" w:rsidRPr="00C03B6D" w:rsidRDefault="00DA744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03B6D" w14:paraId="1C4B83A7" w14:textId="77777777" w:rsidTr="0037348D">
        <w:tc>
          <w:tcPr>
            <w:tcW w:w="7992" w:type="dxa"/>
          </w:tcPr>
          <w:p w14:paraId="27F05C7E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219C201A" w:rsidR="00D8011F" w:rsidRPr="00C03B6D" w:rsidRDefault="00DA7444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348D"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  <w:r w:rsidRPr="00DA744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03B6D" w14:paraId="23BE04BC" w14:textId="77777777" w:rsidTr="0037348D">
        <w:tc>
          <w:tcPr>
            <w:tcW w:w="7992" w:type="dxa"/>
          </w:tcPr>
          <w:p w14:paraId="18066527" w14:textId="553D44C3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  <w:r w:rsidR="00C83F99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C83F9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4253934B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594E58" w:rsidRPr="00594E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  <w:r w:rsidR="00594E58" w:rsidRPr="00594E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  <w:r w:rsidR="00594E58" w:rsidRPr="00594E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</w:tr>
    </w:tbl>
    <w:p w14:paraId="4BC85F76" w14:textId="77777777"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77777777"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93C6E1A" w14:textId="6FA31465" w:rsidR="006529AC" w:rsidRPr="0037348D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ณ วันที่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lang w:val="en-GB"/>
        </w:rPr>
        <w:t>31</w:t>
      </w:r>
      <w:r w:rsidR="00455A4A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ธันวาคม</w:t>
      </w:r>
      <w:r w:rsidR="00EC3227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lang w:val="en-GB"/>
        </w:rPr>
        <w:t>256</w:t>
      </w:r>
      <w:r w:rsidR="0037348D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F50350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บรายจ่ายลงทุนในอนาคต</w:t>
      </w:r>
      <w:r w:rsidR="00341A3D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ที่ยังไม่</w:t>
      </w:r>
      <w:r w:rsidR="005E5F47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จำนวน</w:t>
      </w:r>
      <w:r w:rsidR="00504640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261</w:t>
      </w:r>
      <w:r w:rsidR="00E87E5E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50350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ล้านบาท</w:t>
      </w:r>
      <w:r w:rsidR="00530FF0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530FF0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348D" w:rsidRPr="0037348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90</w:t>
      </w:r>
      <w:r w:rsidR="000576DB" w:rsidRPr="0037348D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37348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0E589AEA" w14:textId="77777777"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0388E2BA" w:rsidR="00700172" w:rsidRPr="00936609" w:rsidRDefault="003734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936609" w14:paraId="0DBBA5FC" w14:textId="77777777" w:rsidTr="00D8011F">
        <w:tc>
          <w:tcPr>
            <w:tcW w:w="6408" w:type="dxa"/>
          </w:tcPr>
          <w:p w14:paraId="102B6C48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8011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D8011F" w:rsidRPr="00936609" w14:paraId="4661EB14" w14:textId="77777777" w:rsidTr="00D8011F">
        <w:tc>
          <w:tcPr>
            <w:tcW w:w="6408" w:type="dxa"/>
          </w:tcPr>
          <w:p w14:paraId="30C42EDD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70695EA6" w:rsidR="00D8011F" w:rsidRPr="00362066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55A4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B264640" w14:textId="44DC2B37" w:rsidR="00D8011F" w:rsidRPr="00362066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936609" w14:paraId="342886A1" w14:textId="77777777" w:rsidTr="00D8011F">
        <w:tc>
          <w:tcPr>
            <w:tcW w:w="6408" w:type="dxa"/>
          </w:tcPr>
          <w:p w14:paraId="72DB6925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5B6EBED5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307FDC05" w14:textId="71EEE58D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8011F" w:rsidRPr="00936609" w14:paraId="225AF4A7" w14:textId="77777777" w:rsidTr="00D8011F">
        <w:tc>
          <w:tcPr>
            <w:tcW w:w="6408" w:type="dxa"/>
          </w:tcPr>
          <w:p w14:paraId="11C1AE06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936609" w14:paraId="786C3E73" w14:textId="77777777" w:rsidTr="00D8011F">
        <w:tc>
          <w:tcPr>
            <w:tcW w:w="6408" w:type="dxa"/>
          </w:tcPr>
          <w:p w14:paraId="16687753" w14:textId="77777777" w:rsidR="00D8011F" w:rsidRPr="00936609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936609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8011F" w:rsidRPr="0009544F" w14:paraId="57E9915D" w14:textId="77777777" w:rsidTr="00D8011F">
        <w:tc>
          <w:tcPr>
            <w:tcW w:w="6408" w:type="dxa"/>
            <w:vAlign w:val="bottom"/>
          </w:tcPr>
          <w:p w14:paraId="6BA4B9E3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7C19E6" w14:textId="773DE7BE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584" w:type="dxa"/>
            <w:vAlign w:val="bottom"/>
          </w:tcPr>
          <w:p w14:paraId="18FA5DB4" w14:textId="0DD0609F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636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</w:tr>
      <w:tr w:rsidR="00D8011F" w:rsidRPr="0009544F" w14:paraId="4FAE9B5C" w14:textId="77777777" w:rsidTr="00D8011F">
        <w:tc>
          <w:tcPr>
            <w:tcW w:w="6408" w:type="dxa"/>
            <w:vAlign w:val="bottom"/>
          </w:tcPr>
          <w:p w14:paraId="367A87DC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BACC0E" w14:textId="4D05799B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1584" w:type="dxa"/>
            <w:vAlign w:val="bottom"/>
          </w:tcPr>
          <w:p w14:paraId="3A32F35A" w14:textId="3EF91CD4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8011F" w:rsidRPr="0009544F" w14:paraId="7CACA4D7" w14:textId="77777777" w:rsidTr="00D8011F">
        <w:tc>
          <w:tcPr>
            <w:tcW w:w="6408" w:type="dxa"/>
            <w:vAlign w:val="bottom"/>
          </w:tcPr>
          <w:p w14:paraId="788B0630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79639D" w14:textId="5AB512BC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584" w:type="dxa"/>
            <w:vAlign w:val="bottom"/>
          </w:tcPr>
          <w:p w14:paraId="33EF4166" w14:textId="67EFF6BE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D8011F" w:rsidRPr="001411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8011F" w:rsidRPr="0009544F" w14:paraId="6728D156" w14:textId="77777777" w:rsidTr="00D8011F">
        <w:tc>
          <w:tcPr>
            <w:tcW w:w="6408" w:type="dxa"/>
            <w:vAlign w:val="bottom"/>
          </w:tcPr>
          <w:p w14:paraId="063CD48E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6B2F638" w14:textId="27CD8868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="002512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2512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584" w:type="dxa"/>
            <w:vAlign w:val="bottom"/>
          </w:tcPr>
          <w:p w14:paraId="7A9CA9BE" w14:textId="6BAD4592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D8011F" w:rsidRPr="0009544F" w14:paraId="2D96AEC9" w14:textId="77777777" w:rsidTr="00D8011F">
        <w:tc>
          <w:tcPr>
            <w:tcW w:w="6408" w:type="dxa"/>
            <w:vAlign w:val="bottom"/>
          </w:tcPr>
          <w:p w14:paraId="23F3BF10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2EB1BA9C" w:rsidR="00D8011F" w:rsidRPr="00B3130E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2512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845</w:t>
            </w:r>
            <w:r w:rsidR="002512C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4C4CFA07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D8011F" w:rsidRPr="00CA72E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8011F" w:rsidRPr="0009544F" w14:paraId="7F0EBE98" w14:textId="77777777" w:rsidTr="00D8011F">
        <w:trPr>
          <w:trHeight w:val="169"/>
        </w:trPr>
        <w:tc>
          <w:tcPr>
            <w:tcW w:w="6408" w:type="dxa"/>
            <w:vAlign w:val="center"/>
          </w:tcPr>
          <w:p w14:paraId="08BC2C2A" w14:textId="77777777" w:rsidR="00D8011F" w:rsidRPr="00C03B6D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1697011A" w:rsidR="00D8011F" w:rsidRPr="00C03B6D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="00014221" w:rsidRPr="0001422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6F175C3B" w:rsidR="00D8011F" w:rsidRPr="00651B65" w:rsidRDefault="0037348D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="00D8011F" w:rsidRPr="00290B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</w:p>
        </w:tc>
      </w:tr>
    </w:tbl>
    <w:p w14:paraId="73B2CB05" w14:textId="77777777"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237E1F" w14:textId="77777777"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29E977A4" w:rsidR="00375BEB" w:rsidRPr="009556EF" w:rsidRDefault="0037348D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8D2D39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C3C8E" w14:textId="546A9D24" w:rsidR="00375BEB" w:rsidRPr="008D2D39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504D8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เ</w:t>
      </w:r>
      <w:r w:rsidR="00E87E5E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ก</w:t>
      </w:r>
      <w:r w:rsidR="00504D8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้า</w:t>
      </w:r>
      <w:r w:rsidR="002116AC"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31</w:t>
      </w:r>
      <w:r w:rsidR="00504D8A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2512C3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ธันวาคม 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504D8A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504D8A" w:rsidRPr="00504D8A" w14:paraId="64A5DE8E" w14:textId="77777777" w:rsidTr="00504D8A">
        <w:tc>
          <w:tcPr>
            <w:tcW w:w="3701" w:type="dxa"/>
            <w:vAlign w:val="bottom"/>
          </w:tcPr>
          <w:p w14:paraId="7C23DAF6" w14:textId="77777777" w:rsidR="00504D8A" w:rsidRPr="00504D8A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504D8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4D8A" w:rsidRPr="00504D8A" w14:paraId="10BEB14F" w14:textId="77777777" w:rsidTr="00504D8A">
        <w:tc>
          <w:tcPr>
            <w:tcW w:w="3701" w:type="dxa"/>
            <w:vAlign w:val="bottom"/>
          </w:tcPr>
          <w:p w14:paraId="4A57E58C" w14:textId="77777777" w:rsidR="00504D8A" w:rsidRPr="00504D8A" w:rsidRDefault="00504D8A" w:rsidP="00504D8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90DFE48" w14:textId="6ACEF322" w:rsidR="00504D8A" w:rsidRPr="00504D8A" w:rsidRDefault="00504D8A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  <w:vAlign w:val="bottom"/>
          </w:tcPr>
          <w:p w14:paraId="18E0E281" w14:textId="11A76DAA" w:rsidR="00504D8A" w:rsidRPr="00504D8A" w:rsidRDefault="00504D8A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065E3A3F" w14:textId="70CE7817" w:rsidR="00504D8A" w:rsidRPr="00504D8A" w:rsidRDefault="00504D8A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9" w:type="dxa"/>
            <w:vAlign w:val="bottom"/>
          </w:tcPr>
          <w:p w14:paraId="67ED2C05" w14:textId="69688585" w:rsidR="00504D8A" w:rsidRPr="00504D8A" w:rsidRDefault="00504D8A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04D8A" w:rsidRPr="00504D8A" w14:paraId="37D1BF0E" w14:textId="77777777" w:rsidTr="00504D8A">
        <w:tc>
          <w:tcPr>
            <w:tcW w:w="3701" w:type="dxa"/>
            <w:vAlign w:val="bottom"/>
          </w:tcPr>
          <w:p w14:paraId="7EA4CFFA" w14:textId="77777777" w:rsidR="00504D8A" w:rsidRPr="00504D8A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13CBB770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94902DB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0FF43C1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BD725CB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04D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4D8A" w:rsidRPr="00504D8A" w14:paraId="3BBE8E59" w14:textId="77777777" w:rsidTr="00504D8A">
        <w:tc>
          <w:tcPr>
            <w:tcW w:w="3701" w:type="dxa"/>
            <w:vAlign w:val="bottom"/>
          </w:tcPr>
          <w:p w14:paraId="049B3B8E" w14:textId="77777777" w:rsidR="00504D8A" w:rsidRPr="00504D8A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E3C6371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1AFAE4D" w14:textId="77777777" w:rsidR="00504D8A" w:rsidRPr="00504D8A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04D8A" w:rsidRPr="00504D8A" w14:paraId="7817F5AA" w14:textId="77777777" w:rsidTr="00504D8A">
        <w:tc>
          <w:tcPr>
            <w:tcW w:w="3701" w:type="dxa"/>
            <w:vAlign w:val="bottom"/>
          </w:tcPr>
          <w:p w14:paraId="1867C606" w14:textId="77777777" w:rsidR="00504D8A" w:rsidRPr="00504D8A" w:rsidRDefault="00504D8A" w:rsidP="00504D8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02497EA" w14:textId="7E9BE64A" w:rsidR="00504D8A" w:rsidRPr="00504D8A" w:rsidRDefault="0037348D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7A130B" w:rsidRP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7A130B" w:rsidRP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469" w:type="dxa"/>
            <w:vAlign w:val="bottom"/>
          </w:tcPr>
          <w:p w14:paraId="76E4CDA3" w14:textId="14AB3C73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825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2B1DA0E" w14:textId="233ED9D8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005</w:t>
            </w:r>
          </w:p>
        </w:tc>
        <w:tc>
          <w:tcPr>
            <w:tcW w:w="1469" w:type="dxa"/>
            <w:vAlign w:val="bottom"/>
          </w:tcPr>
          <w:p w14:paraId="3C071E08" w14:textId="32BC719F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234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825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989</w:t>
            </w:r>
          </w:p>
        </w:tc>
      </w:tr>
      <w:tr w:rsidR="00504D8A" w:rsidRPr="00504D8A" w14:paraId="736CEA29" w14:textId="77777777" w:rsidTr="00504D8A">
        <w:tc>
          <w:tcPr>
            <w:tcW w:w="3701" w:type="dxa"/>
            <w:vAlign w:val="bottom"/>
          </w:tcPr>
          <w:p w14:paraId="4A387604" w14:textId="77777777" w:rsidR="00504D8A" w:rsidRPr="00504D8A" w:rsidRDefault="00504D8A" w:rsidP="00504D8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449A6" w14:textId="0D1B0D4B" w:rsidR="00504D8A" w:rsidRPr="00504D8A" w:rsidRDefault="0037348D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E208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935</w:t>
            </w:r>
            <w:r w:rsidR="00644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C5A491B" w14:textId="35F9322B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953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38EE9" w14:textId="45ACB9F5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7A130B" w:rsidRP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181</w:t>
            </w:r>
            <w:r w:rsidR="007A130B" w:rsidRPr="007A13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297E7576" w14:textId="1913F1E2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564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</w:p>
        </w:tc>
      </w:tr>
      <w:tr w:rsidR="00504D8A" w:rsidRPr="00504D8A" w14:paraId="6DE5E143" w14:textId="77777777" w:rsidTr="00504D8A">
        <w:tc>
          <w:tcPr>
            <w:tcW w:w="3701" w:type="dxa"/>
            <w:vAlign w:val="bottom"/>
          </w:tcPr>
          <w:p w14:paraId="34600CDF" w14:textId="77777777" w:rsidR="00504D8A" w:rsidRPr="00504D8A" w:rsidRDefault="00504D8A" w:rsidP="00504D8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AA917" w14:textId="7138126C" w:rsidR="00504D8A" w:rsidRPr="00504D8A" w:rsidRDefault="0037348D" w:rsidP="00504D8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275</w:t>
            </w:r>
            <w:r w:rsidR="00644A0F" w:rsidRPr="00644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257</w:t>
            </w:r>
            <w:r w:rsidR="00644A0F" w:rsidRPr="00644A0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CEA4" w14:textId="0174F5DA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252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779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54A03" w14:textId="78FB064E" w:rsidR="00504D8A" w:rsidRPr="00504D8A" w:rsidRDefault="0037348D" w:rsidP="00504D8A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263</w:t>
            </w:r>
            <w:r w:rsidR="00213F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503</w:t>
            </w:r>
            <w:r w:rsidR="00213F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52629" w14:textId="7D14D4A2" w:rsidR="00504D8A" w:rsidRPr="00504D8A" w:rsidRDefault="0037348D" w:rsidP="00504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256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390</w:t>
            </w:r>
            <w:r w:rsidR="00504D8A" w:rsidRPr="00504D8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3734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247</w:t>
            </w:r>
          </w:p>
        </w:tc>
      </w:tr>
    </w:tbl>
    <w:p w14:paraId="26FFB689" w14:textId="77777777" w:rsidR="00504D8A" w:rsidRPr="00504D8A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782" w:rsidRPr="00C03B6D" w14:paraId="0AF1F6B7" w14:textId="77777777" w:rsidTr="00CE51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C613CA" w14:textId="4E146CBD" w:rsidR="00343782" w:rsidRPr="00C03B6D" w:rsidRDefault="00343782" w:rsidP="00CE51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37348D"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928525" w14:textId="0396DC00" w:rsidR="00343782" w:rsidRPr="00343782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0AE543" w14:textId="5CA5C50D" w:rsidR="00343782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1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463BE2" w:rsidRPr="00D8011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8011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651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312</w:t>
      </w:r>
      <w:r w:rsidR="00463BE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โดยมีหุ้นจำนวน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ซึ่งไม่มีสิทธิได้รับ</w:t>
      </w:r>
      <w:r w:rsidRPr="00373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เงินปันผลรวมเป็นเงิน 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63BE2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373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บริษัทได้จ่ายเงินปันผลจำนวน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651</w:t>
      </w:r>
      <w:r w:rsidRPr="0034378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310</w:t>
      </w:r>
      <w:r w:rsidRPr="0034378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437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40A08E4" w14:textId="77777777" w:rsidR="00343782" w:rsidRDefault="0034378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C03B6D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43AFE517" w:rsidR="00F2108B" w:rsidRPr="00C03B6D" w:rsidRDefault="0037348D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116729277"/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5"/>
    </w:tbl>
    <w:p w14:paraId="0AF23440" w14:textId="77777777" w:rsidR="00F2108B" w:rsidRPr="008D2D39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B22BE" w14:textId="4F7D3C6A" w:rsidR="00F2108B" w:rsidRPr="006152E4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504D8A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เ</w:t>
      </w:r>
      <w:r w:rsidR="00E87E5E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ก</w:t>
      </w:r>
      <w:r w:rsidR="00504D8A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</w:rPr>
        <w:t>้า</w:t>
      </w:r>
      <w:r w:rsidR="002116AC" w:rsidRPr="008D2D39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เดือน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37348D" w:rsidRPr="0037348D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lang w:val="en-GB"/>
        </w:rPr>
        <w:t>31</w:t>
      </w:r>
      <w:r w:rsidR="00504D8A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 xml:space="preserve"> ธันวาคม</w:t>
      </w:r>
      <w:r w:rsidR="00EC3227"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8D2D39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8D2D39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37348D" w:rsidRPr="0037348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2565</w:t>
      </w:r>
      <w:r w:rsidRPr="008D2D39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 w:rsidRPr="008D2D3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2D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8D2D39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37348D" w:rsidRPr="0037348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3D22EE8A" w14:textId="2B5BE029" w:rsidR="006D6FB8" w:rsidRPr="00815975" w:rsidRDefault="006D6FB8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14:paraId="4DD4BC63" w14:textId="77777777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260685" w14:textId="3D5D6F3E" w:rsidR="00874F4F" w:rsidRPr="00C03B6D" w:rsidRDefault="0037348D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48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734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54BF1E9" w14:textId="77777777" w:rsidR="008D2D39" w:rsidRDefault="008D2D39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7D8C7EF6" w14:textId="35510FF4" w:rsidR="000A7657" w:rsidRDefault="00874F4F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37348D" w:rsidRPr="0037348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27</w:t>
      </w:r>
      <w:r w:rsidR="001504B7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2512C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มกราคม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37348D" w:rsidRPr="0037348D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</w:t>
      </w:r>
      <w:r w:rsidR="0037348D" w:rsidRPr="0037348D">
        <w:rPr>
          <w:rFonts w:ascii="Browallia New" w:eastAsia="Arial Unicode MS" w:hAnsi="Browallia New" w:cs="Browallia New" w:hint="cs"/>
          <w:noProof/>
          <w:sz w:val="26"/>
          <w:szCs w:val="26"/>
          <w:lang w:val="en-GB"/>
        </w:rPr>
        <w:t>6</w:t>
      </w:r>
    </w:p>
    <w:p w14:paraId="64326726" w14:textId="7CAC1044" w:rsidR="005C5A3E" w:rsidRDefault="005C5A3E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14:paraId="6FF8FD62" w14:textId="77777777" w:rsidR="005C5A3E" w:rsidRPr="00E34477" w:rsidRDefault="005C5A3E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5C5A3E" w:rsidRPr="00E34477" w:rsidSect="00783085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EB1C" w14:textId="77777777" w:rsidR="000A2D95" w:rsidRDefault="000A2D95">
      <w:r>
        <w:separator/>
      </w:r>
    </w:p>
  </w:endnote>
  <w:endnote w:type="continuationSeparator" w:id="0">
    <w:p w14:paraId="0BA78785" w14:textId="77777777" w:rsidR="000A2D95" w:rsidRDefault="000A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77777777" w:rsidR="000A2D95" w:rsidRPr="009931D8" w:rsidRDefault="000A2D95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23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F627D" w14:textId="77777777" w:rsidR="000A2D95" w:rsidRDefault="000A2D95">
      <w:r>
        <w:separator/>
      </w:r>
    </w:p>
  </w:footnote>
  <w:footnote w:type="continuationSeparator" w:id="0">
    <w:p w14:paraId="0C0C8FA4" w14:textId="77777777" w:rsidR="000A2D95" w:rsidRDefault="000A2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0A2D95" w:rsidRPr="005E7D31" w:rsidRDefault="000A2D95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0A2D95" w:rsidRPr="005E7D31" w:rsidRDefault="000A2D95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D8D1C57" w14:textId="2D9CA98F" w:rsidR="000A2D95" w:rsidRPr="005E7D31" w:rsidRDefault="000A2D95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37348D" w:rsidRPr="0037348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ธันวาคม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7348D" w:rsidRPr="0037348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1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7"/>
  </w:num>
  <w:num w:numId="7">
    <w:abstractNumId w:val="5"/>
  </w:num>
  <w:num w:numId="8">
    <w:abstractNumId w:val="38"/>
  </w:num>
  <w:num w:numId="9">
    <w:abstractNumId w:val="13"/>
  </w:num>
  <w:num w:numId="10">
    <w:abstractNumId w:val="9"/>
  </w:num>
  <w:num w:numId="11">
    <w:abstractNumId w:val="7"/>
  </w:num>
  <w:num w:numId="12">
    <w:abstractNumId w:val="28"/>
  </w:num>
  <w:num w:numId="13">
    <w:abstractNumId w:val="18"/>
  </w:num>
  <w:num w:numId="14">
    <w:abstractNumId w:val="31"/>
  </w:num>
  <w:num w:numId="15">
    <w:abstractNumId w:val="15"/>
  </w:num>
  <w:num w:numId="16">
    <w:abstractNumId w:val="8"/>
  </w:num>
  <w:num w:numId="17">
    <w:abstractNumId w:val="39"/>
  </w:num>
  <w:num w:numId="18">
    <w:abstractNumId w:val="29"/>
  </w:num>
  <w:num w:numId="19">
    <w:abstractNumId w:val="11"/>
  </w:num>
  <w:num w:numId="20">
    <w:abstractNumId w:val="35"/>
  </w:num>
  <w:num w:numId="21">
    <w:abstractNumId w:val="20"/>
  </w:num>
  <w:num w:numId="22">
    <w:abstractNumId w:val="14"/>
  </w:num>
  <w:num w:numId="23">
    <w:abstractNumId w:val="6"/>
  </w:num>
  <w:num w:numId="24">
    <w:abstractNumId w:val="26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5"/>
  </w:num>
  <w:num w:numId="31">
    <w:abstractNumId w:val="37"/>
  </w:num>
  <w:num w:numId="32">
    <w:abstractNumId w:val="12"/>
  </w:num>
  <w:num w:numId="33">
    <w:abstractNumId w:val="34"/>
  </w:num>
  <w:num w:numId="34">
    <w:abstractNumId w:val="24"/>
  </w:num>
  <w:num w:numId="35">
    <w:abstractNumId w:val="16"/>
  </w:num>
  <w:num w:numId="36">
    <w:abstractNumId w:val="22"/>
  </w:num>
  <w:num w:numId="37">
    <w:abstractNumId w:val="36"/>
  </w:num>
  <w:num w:numId="38">
    <w:abstractNumId w:val="32"/>
  </w:num>
  <w:num w:numId="39">
    <w:abstractNumId w:val="3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22A"/>
    <w:rsid w:val="00023335"/>
    <w:rsid w:val="0002386C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30750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B7CC0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CCD"/>
    <w:rsid w:val="000F1D26"/>
    <w:rsid w:val="000F2389"/>
    <w:rsid w:val="000F23AD"/>
    <w:rsid w:val="000F2926"/>
    <w:rsid w:val="000F2CE6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13E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120B"/>
    <w:rsid w:val="001312C8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7F5"/>
    <w:rsid w:val="00142F39"/>
    <w:rsid w:val="00143530"/>
    <w:rsid w:val="00143CE7"/>
    <w:rsid w:val="00144523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6087"/>
    <w:rsid w:val="00176515"/>
    <w:rsid w:val="00176766"/>
    <w:rsid w:val="0017746E"/>
    <w:rsid w:val="00177553"/>
    <w:rsid w:val="00177921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54C"/>
    <w:rsid w:val="00192747"/>
    <w:rsid w:val="00192A6C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88B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63EC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D63"/>
    <w:rsid w:val="001B4341"/>
    <w:rsid w:val="001B44D6"/>
    <w:rsid w:val="001B4605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070E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583"/>
    <w:rsid w:val="0022797F"/>
    <w:rsid w:val="0023004F"/>
    <w:rsid w:val="00230682"/>
    <w:rsid w:val="002311DB"/>
    <w:rsid w:val="00231204"/>
    <w:rsid w:val="00231D82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6D1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5BCF"/>
    <w:rsid w:val="002C68B8"/>
    <w:rsid w:val="002C6987"/>
    <w:rsid w:val="002C6A53"/>
    <w:rsid w:val="002C718D"/>
    <w:rsid w:val="002C7211"/>
    <w:rsid w:val="002C7962"/>
    <w:rsid w:val="002C7B36"/>
    <w:rsid w:val="002C7EAC"/>
    <w:rsid w:val="002D0DD7"/>
    <w:rsid w:val="002D1860"/>
    <w:rsid w:val="002D1E95"/>
    <w:rsid w:val="002D2299"/>
    <w:rsid w:val="002D2520"/>
    <w:rsid w:val="002D2692"/>
    <w:rsid w:val="002D2C48"/>
    <w:rsid w:val="002D37E3"/>
    <w:rsid w:val="002D45A9"/>
    <w:rsid w:val="002D476D"/>
    <w:rsid w:val="002D53AE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371"/>
    <w:rsid w:val="002F7433"/>
    <w:rsid w:val="002F78E9"/>
    <w:rsid w:val="002F7C27"/>
    <w:rsid w:val="002F7D11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E0E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C5F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0FB5"/>
    <w:rsid w:val="00361F35"/>
    <w:rsid w:val="00362066"/>
    <w:rsid w:val="003630AD"/>
    <w:rsid w:val="00363571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246C"/>
    <w:rsid w:val="00372A04"/>
    <w:rsid w:val="00372CA6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90FED"/>
    <w:rsid w:val="00391C4E"/>
    <w:rsid w:val="00391C83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766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8CB"/>
    <w:rsid w:val="00481259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16D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E53"/>
    <w:rsid w:val="005A5E90"/>
    <w:rsid w:val="005A5EA4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4ED"/>
    <w:rsid w:val="00610563"/>
    <w:rsid w:val="00610586"/>
    <w:rsid w:val="0061065D"/>
    <w:rsid w:val="00611069"/>
    <w:rsid w:val="006113D5"/>
    <w:rsid w:val="00611A1C"/>
    <w:rsid w:val="00611A48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7452"/>
    <w:rsid w:val="00617663"/>
    <w:rsid w:val="0061768F"/>
    <w:rsid w:val="00617D2A"/>
    <w:rsid w:val="00617DA0"/>
    <w:rsid w:val="006201B4"/>
    <w:rsid w:val="006204D8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59B0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A6"/>
    <w:rsid w:val="00661FED"/>
    <w:rsid w:val="00662E2C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5892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DFE"/>
    <w:rsid w:val="006B1A9F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41F9"/>
    <w:rsid w:val="006C4247"/>
    <w:rsid w:val="006C4E67"/>
    <w:rsid w:val="006C4F8D"/>
    <w:rsid w:val="006C5D11"/>
    <w:rsid w:val="006C6089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700172"/>
    <w:rsid w:val="00700559"/>
    <w:rsid w:val="007006F3"/>
    <w:rsid w:val="00700780"/>
    <w:rsid w:val="007008E4"/>
    <w:rsid w:val="007018F2"/>
    <w:rsid w:val="00702208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9F"/>
    <w:rsid w:val="0075289C"/>
    <w:rsid w:val="00752A4B"/>
    <w:rsid w:val="00752D72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20"/>
    <w:rsid w:val="00765CB5"/>
    <w:rsid w:val="00765D02"/>
    <w:rsid w:val="00766A90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4318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955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8BB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18F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CEC"/>
    <w:rsid w:val="008F0F1E"/>
    <w:rsid w:val="008F0F4C"/>
    <w:rsid w:val="008F0F50"/>
    <w:rsid w:val="008F13C2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4DDB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3E8E"/>
    <w:rsid w:val="009343F5"/>
    <w:rsid w:val="009344ED"/>
    <w:rsid w:val="00934E85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0F7C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0D51"/>
    <w:rsid w:val="009A17F6"/>
    <w:rsid w:val="009A1801"/>
    <w:rsid w:val="009A188F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0E6"/>
    <w:rsid w:val="009C14DA"/>
    <w:rsid w:val="009C17C5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5238"/>
    <w:rsid w:val="009C5664"/>
    <w:rsid w:val="009C5DA9"/>
    <w:rsid w:val="009C6526"/>
    <w:rsid w:val="009C690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7454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B62"/>
    <w:rsid w:val="00A94D17"/>
    <w:rsid w:val="00A95B8B"/>
    <w:rsid w:val="00A963C5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6DC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CEA"/>
    <w:rsid w:val="00B46727"/>
    <w:rsid w:val="00B47049"/>
    <w:rsid w:val="00B47064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2093"/>
    <w:rsid w:val="00B7219D"/>
    <w:rsid w:val="00B72BB0"/>
    <w:rsid w:val="00B72EBD"/>
    <w:rsid w:val="00B7444B"/>
    <w:rsid w:val="00B744F5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F34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78D9"/>
    <w:rsid w:val="00CD0061"/>
    <w:rsid w:val="00CD021E"/>
    <w:rsid w:val="00CD1D2A"/>
    <w:rsid w:val="00CD221A"/>
    <w:rsid w:val="00CD22ED"/>
    <w:rsid w:val="00CD272C"/>
    <w:rsid w:val="00CD3498"/>
    <w:rsid w:val="00CD3A21"/>
    <w:rsid w:val="00CD3B8F"/>
    <w:rsid w:val="00CD4573"/>
    <w:rsid w:val="00CD4835"/>
    <w:rsid w:val="00CD4FE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079FD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312"/>
    <w:rsid w:val="00D925D2"/>
    <w:rsid w:val="00D927A5"/>
    <w:rsid w:val="00D928E7"/>
    <w:rsid w:val="00D92A8C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35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0F8"/>
    <w:rsid w:val="00E43191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C4F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411"/>
    <w:rsid w:val="00E82519"/>
    <w:rsid w:val="00E827D1"/>
    <w:rsid w:val="00E829B7"/>
    <w:rsid w:val="00E8410F"/>
    <w:rsid w:val="00E84748"/>
    <w:rsid w:val="00E84F2E"/>
    <w:rsid w:val="00E85A21"/>
    <w:rsid w:val="00E861DA"/>
    <w:rsid w:val="00E8637B"/>
    <w:rsid w:val="00E86ABA"/>
    <w:rsid w:val="00E86C1F"/>
    <w:rsid w:val="00E87E5E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40B4"/>
    <w:rsid w:val="00ED4BFF"/>
    <w:rsid w:val="00ED4D18"/>
    <w:rsid w:val="00ED4E1E"/>
    <w:rsid w:val="00ED5596"/>
    <w:rsid w:val="00ED57D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861"/>
    <w:rsid w:val="00EF0D55"/>
    <w:rsid w:val="00EF1C34"/>
    <w:rsid w:val="00EF1E30"/>
    <w:rsid w:val="00EF1E87"/>
    <w:rsid w:val="00EF3080"/>
    <w:rsid w:val="00EF3116"/>
    <w:rsid w:val="00EF316C"/>
    <w:rsid w:val="00EF4465"/>
    <w:rsid w:val="00EF4B38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45DB"/>
    <w:rsid w:val="00F0509B"/>
    <w:rsid w:val="00F052C6"/>
    <w:rsid w:val="00F05880"/>
    <w:rsid w:val="00F06341"/>
    <w:rsid w:val="00F06743"/>
    <w:rsid w:val="00F06F6F"/>
    <w:rsid w:val="00F0705E"/>
    <w:rsid w:val="00F07E06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D97"/>
    <w:rsid w:val="00F91DEA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4D7"/>
    <w:rsid w:val="00FC2CF6"/>
    <w:rsid w:val="00FC398C"/>
    <w:rsid w:val="00FC3E3E"/>
    <w:rsid w:val="00FC40D4"/>
    <w:rsid w:val="00FC441E"/>
    <w:rsid w:val="00FC45CD"/>
    <w:rsid w:val="00FC4A55"/>
    <w:rsid w:val="00FC4BDF"/>
    <w:rsid w:val="00FC5BF1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0385"/>
    <w:rsid w:val="00FF0A4A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8067B8-36BC-44F4-BB50-0AAFEFEE0D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www.w3.org/XML/1998/namespace"/>
    <ds:schemaRef ds:uri="2a9da02e-fb33-457f-bc19-320b82fb2de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c0d42d09-cdb1-471f-ba32-578067fa29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13</Pages>
  <Words>2568</Words>
  <Characters>14640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Chayaporn Srilap (TH)</cp:lastModifiedBy>
  <cp:revision>172</cp:revision>
  <cp:lastPrinted>2023-01-26T02:56:00Z</cp:lastPrinted>
  <dcterms:created xsi:type="dcterms:W3CDTF">2022-10-18T04:41:00Z</dcterms:created>
  <dcterms:modified xsi:type="dcterms:W3CDTF">2023-01-26T02:57:00Z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