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5E17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9A2030F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75C499D" w14:textId="77777777" w:rsidR="00520BCD" w:rsidRDefault="00520BCD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846E1E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</w:t>
      </w:r>
      <w:proofErr w:type="spellStart"/>
      <w:r w:rsidRPr="007676B1">
        <w:rPr>
          <w:rFonts w:ascii="Angsana New" w:hAnsi="Angsana New" w:cs="Angsana New" w:hint="cs"/>
          <w:sz w:val="52"/>
          <w:szCs w:val="52"/>
          <w:cs/>
        </w:rPr>
        <w:t>ซ์</w:t>
      </w:r>
      <w:proofErr w:type="spellEnd"/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2DBF30" w14:textId="6E9F8AF0" w:rsidR="006221B5" w:rsidRPr="007676B1" w:rsidRDefault="006221B5" w:rsidP="00520B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520B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520BC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20B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520BCD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3D0C8714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A6E0CF" w14:textId="51BABA0D" w:rsidR="006221B5" w:rsidRPr="007676B1" w:rsidRDefault="000430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430B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0B372C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footerReference w:type="default" r:id="rId11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816ACEB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7D48E0F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3D36F62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C4BD0DA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34D4509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9939A4E" w14:textId="77777777" w:rsidR="00BF78A9" w:rsidRDefault="00BF78A9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EF88985" w14:textId="6E9376A1" w:rsidR="006221B5" w:rsidRDefault="00800A4F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00A4F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0010A23" w14:textId="77777777" w:rsidR="00800A4F" w:rsidRDefault="00800A4F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2E1DFBD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="00C3569A" w:rsidRPr="00C3569A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ผู้ถือหุ้นบริษัท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 xml:space="preserve"> เอสซีบี เอก</w:t>
      </w:r>
      <w:proofErr w:type="spellStart"/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883A44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54672F31" w14:textId="1FF60267" w:rsidR="006221B5" w:rsidRPr="00DD242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6"/>
          <w:szCs w:val="36"/>
        </w:rPr>
      </w:pPr>
    </w:p>
    <w:p w14:paraId="344664AF" w14:textId="23404CC8" w:rsidR="00391447" w:rsidRDefault="00391447" w:rsidP="00187B52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74CE62BB" w14:textId="77777777" w:rsidR="00187B52" w:rsidRPr="00C101D5" w:rsidRDefault="00187B52" w:rsidP="00187B52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C6DD1E" w14:textId="66420C69" w:rsidR="00391447" w:rsidRPr="00DD2424" w:rsidRDefault="00391447" w:rsidP="0024307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="00156AA5" w:rsidRPr="00DD2424">
        <w:rPr>
          <w:rFonts w:ascii="Angsana New" w:eastAsia="Calibri" w:hAnsi="Angsana New" w:cs="Angsana New"/>
          <w:sz w:val="30"/>
          <w:szCs w:val="30"/>
          <w:cs/>
        </w:rPr>
        <w:t>เอสซีบี เอก</w:t>
      </w:r>
      <w:proofErr w:type="spellStart"/>
      <w:r w:rsidR="00156AA5" w:rsidRPr="00DD2424">
        <w:rPr>
          <w:rFonts w:ascii="Angsana New" w:eastAsia="Calibri" w:hAnsi="Angsana New" w:cs="Angsana New"/>
          <w:sz w:val="30"/>
          <w:szCs w:val="30"/>
          <w:cs/>
        </w:rPr>
        <w:t>ซ์</w:t>
      </w:r>
      <w:proofErr w:type="spellEnd"/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และของเฉพาะบริษัท </w:t>
      </w:r>
      <w:r w:rsidR="00243078" w:rsidRPr="00DD2424">
        <w:rPr>
          <w:rFonts w:ascii="Angsana New" w:eastAsia="Calibri" w:hAnsi="Angsana New" w:cs="Angsana New"/>
          <w:sz w:val="30"/>
          <w:szCs w:val="30"/>
          <w:cs/>
        </w:rPr>
        <w:t>เอสซีบี เอก</w:t>
      </w:r>
      <w:proofErr w:type="spellStart"/>
      <w:r w:rsidR="00243078" w:rsidRPr="00DD2424">
        <w:rPr>
          <w:rFonts w:ascii="Angsana New" w:eastAsia="Calibri" w:hAnsi="Angsana New" w:cs="Angsana New"/>
          <w:sz w:val="30"/>
          <w:szCs w:val="30"/>
          <w:cs/>
        </w:rPr>
        <w:t>ซ์</w:t>
      </w:r>
      <w:proofErr w:type="spellEnd"/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ณ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243078" w:rsidRPr="00DD2424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243078" w:rsidRPr="00DD2424">
        <w:rPr>
          <w:rFonts w:ascii="Angsana New" w:eastAsia="Calibri" w:hAnsi="Angsana New" w:cs="Angsana New"/>
          <w:sz w:val="30"/>
          <w:szCs w:val="30"/>
        </w:rPr>
        <w:t>2565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งบกำไรขาดทุน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>และงบกำไรขาดทุนเบ็ดเสร็จอื่น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243078" w:rsidRPr="000B48E1">
        <w:rPr>
          <w:rFonts w:ascii="Angsana New" w:eastAsia="Calibri" w:hAnsi="Angsana New" w:cs="Angsana New"/>
          <w:sz w:val="30"/>
          <w:szCs w:val="30"/>
          <w:cs/>
        </w:rPr>
        <w:t>งบกำไรขาดทุน</w:t>
      </w:r>
      <w:r w:rsidR="00243078" w:rsidRPr="000B48E1">
        <w:rPr>
          <w:rFonts w:ascii="Angsana New" w:eastAsia="Calibri" w:hAnsi="Angsana New" w:cs="Angsana New" w:hint="cs"/>
          <w:sz w:val="30"/>
          <w:szCs w:val="30"/>
          <w:cs/>
        </w:rPr>
        <w:t>และงบกำไรขาดทุนเบ็ดเสร็จอื่น</w:t>
      </w:r>
      <w:r w:rsidRPr="000B48E1">
        <w:rPr>
          <w:rFonts w:ascii="Angsana New" w:eastAsia="Calibri" w:hAnsi="Angsana New" w:cs="Angsana New"/>
          <w:sz w:val="30"/>
          <w:szCs w:val="30"/>
          <w:cs/>
        </w:rPr>
        <w:t>เฉพาะ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กิจการ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</w:t>
      </w:r>
      <w:r w:rsidR="00A73E4C" w:rsidRPr="00DD2424">
        <w:rPr>
          <w:rFonts w:ascii="Angsana New" w:eastAsia="Calibri" w:hAnsi="Angsana New" w:cs="Angsana New"/>
          <w:sz w:val="30"/>
          <w:szCs w:val="30"/>
          <w:cs/>
        </w:rPr>
        <w:br/>
      </w:r>
      <w:r w:rsidR="002E0B45" w:rsidRPr="00DD2424">
        <w:rPr>
          <w:rFonts w:ascii="Angsana New" w:eastAsia="Calibri" w:hAnsi="Angsana New" w:cs="Angsana New" w:hint="cs"/>
          <w:sz w:val="30"/>
          <w:szCs w:val="30"/>
          <w:cs/>
        </w:rPr>
        <w:t>เจ้าของ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รวมและงบแสดงการเปลี่ยนแปลงส่วนของ</w:t>
      </w:r>
      <w:r w:rsidR="00A73E4C" w:rsidRPr="00DD2424">
        <w:rPr>
          <w:rFonts w:ascii="Angsana New" w:eastAsia="Calibri" w:hAnsi="Angsana New" w:cs="Angsana New" w:hint="cs"/>
          <w:sz w:val="30"/>
          <w:szCs w:val="30"/>
          <w:cs/>
        </w:rPr>
        <w:t>เจ้าของ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รวมถึง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สรุปนโยบายการบัญชีที่สำคัญ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และเรื่องอื่น ๆ</w:t>
      </w:r>
    </w:p>
    <w:p w14:paraId="28BB4B59" w14:textId="6D3C6A3C" w:rsidR="00391447" w:rsidRPr="00DD2424" w:rsidRDefault="00391447" w:rsidP="006221B5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2664804E" w14:textId="3B2BAD92" w:rsidR="002E0B45" w:rsidRDefault="002E0B45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D2424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D2424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D2424" w:rsidRPr="00DD2424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DD2424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DD2424" w:rsidRPr="00DD2424">
        <w:rPr>
          <w:rFonts w:ascii="Angsana New" w:eastAsia="Calibri" w:hAnsi="Angsana New" w:cs="Angsana New"/>
          <w:sz w:val="30"/>
          <w:szCs w:val="30"/>
        </w:rPr>
        <w:t>2565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2103DD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</w:p>
    <w:p w14:paraId="057F839B" w14:textId="07E884F0" w:rsid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6BF836" w14:textId="77777777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7C7B13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E1DF96C" w14:textId="77777777" w:rsidR="00DD2424" w:rsidRP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888F0F" w14:textId="7B1164AE" w:rsidR="006221B5" w:rsidRPr="001F1790" w:rsidRDefault="00DD2424" w:rsidP="00DD2424">
      <w:pPr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บัญชี ความรับผิดชอบของข้าพเจ้าได้กล่าวไว้ใน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3727F5">
        <w:rPr>
          <w:rFonts w:ascii="Angsana New" w:eastAsia="Calibri" w:hAnsi="Angsana New" w:cs="Angsana New"/>
          <w:sz w:val="30"/>
          <w:szCs w:val="30"/>
        </w:rPr>
        <w:br/>
      </w:r>
      <w:r w:rsidRPr="00DD242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D242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Pr="00AF42BA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="007C7B13" w:rsidRPr="00AF42BA">
        <w:rPr>
          <w:rFonts w:ascii="Angsana New" w:eastAsia="Calibri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C7B13" w:rsidRPr="00AF42B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C7B13" w:rsidRPr="00AF42BA">
        <w:rPr>
          <w:rFonts w:ascii="Angsana New" w:eastAsia="Calibri" w:hAnsi="Angsana New" w:cs="Angsana New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7C7B13" w:rsidRPr="00AF42BA">
        <w:rPr>
          <w:rFonts w:ascii="Angsana New" w:eastAsia="Calibri" w:hAnsi="Angsana New" w:cs="Angsana New"/>
          <w:sz w:val="30"/>
          <w:szCs w:val="30"/>
          <w:cs/>
        </w:rPr>
        <w:t xml:space="preserve"> ที่กำหนดโดยสภาวิชาชีพบัญชี (ประมวล</w:t>
      </w:r>
      <w:r w:rsidR="007C7B13" w:rsidRPr="007C7B13">
        <w:rPr>
          <w:rFonts w:ascii="Angsana New" w:eastAsia="Calibri" w:hAnsi="Angsana New" w:cs="Angsana New"/>
          <w:sz w:val="30"/>
          <w:szCs w:val="30"/>
          <w:cs/>
        </w:rPr>
        <w:t>จรรยาบรรณของผู้ประกอบวิชาชีพบัญชี)</w:t>
      </w:r>
      <w:r w:rsidR="007C7B1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="007C7B13" w:rsidRPr="007C7B13">
        <w:rPr>
          <w:rFonts w:ascii="Angsana New" w:eastAsia="Calibri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BF78A9">
          <w:headerReference w:type="default" r:id="rId12"/>
          <w:footerReference w:type="default" r:id="rId13"/>
          <w:pgSz w:w="11906" w:h="16838" w:code="9"/>
          <w:pgMar w:top="1440" w:right="1152" w:bottom="576" w:left="1152" w:header="720" w:footer="720" w:gutter="0"/>
          <w:cols w:space="720"/>
          <w:docGrid w:linePitch="490"/>
        </w:sectPr>
      </w:pPr>
    </w:p>
    <w:p w14:paraId="0B5BF694" w14:textId="5315D148" w:rsidR="00DD2424" w:rsidRP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20F5425" w14:textId="77777777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1BFB1E" w14:textId="4F9CD362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3727F5">
        <w:rPr>
          <w:rFonts w:ascii="Angsana New" w:eastAsia="Calibri" w:hAnsi="Angsana New" w:cs="Angsana New"/>
          <w:sz w:val="30"/>
          <w:szCs w:val="30"/>
        </w:rPr>
        <w:br/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DD2424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DD242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DD242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384B9D" w14:textId="77777777" w:rsidR="00DD2424" w:rsidRPr="00187B52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DD2424" w:rsidRPr="00DD2424" w14:paraId="4A14A457" w14:textId="77777777" w:rsidTr="00457699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4A917A7B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</w:t>
            </w:r>
          </w:p>
        </w:tc>
      </w:tr>
      <w:tr w:rsidR="00DD2424" w:rsidRPr="00DD2424" w14:paraId="0C18FDC4" w14:textId="77777777" w:rsidTr="00457699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14F1676A" w14:textId="001EE39C" w:rsidR="00DD2424" w:rsidRPr="00DD2424" w:rsidRDefault="00DD2424" w:rsidP="0045769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3.3.5,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4.1, 12 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046CC"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2424" w:rsidRPr="00DD2424" w14:paraId="2D51A7CE" w14:textId="77777777" w:rsidTr="00457699">
        <w:trPr>
          <w:tblHeader/>
        </w:trPr>
        <w:tc>
          <w:tcPr>
            <w:tcW w:w="4770" w:type="dxa"/>
            <w:shd w:val="clear" w:color="auto" w:fill="auto"/>
          </w:tcPr>
          <w:p w14:paraId="35CBFAC8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D60956F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DD2424" w14:paraId="3135035D" w14:textId="77777777" w:rsidTr="00457699">
        <w:tc>
          <w:tcPr>
            <w:tcW w:w="4770" w:type="dxa"/>
            <w:shd w:val="clear" w:color="auto" w:fill="auto"/>
          </w:tcPr>
          <w:p w14:paraId="309F53A4" w14:textId="58B2368C" w:rsidR="00DD2424" w:rsidRPr="00DD2424" w:rsidRDefault="00DD2424" w:rsidP="00457699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เงินให้สินเชื่อแก่ลูกหนี้และดอกเบี้ยค้างรับในงบการเงินรวมเป็นจำนวนเงิน</w:t>
            </w:r>
            <w:r w:rsidR="007C7B13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CF26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B4B5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265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พันล้านบาท (คิดเป็นร้อยละ</w:t>
            </w:r>
            <w:r w:rsidR="00BF1F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7C7B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B4B5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ของสินทรัพย์รวม</w:t>
            </w:r>
            <w:r w:rsidR="00CC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1914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โดยมีค่าเผื่อผลขาดทุนด้านเครดิตที่คาดว่าจะเกิดขึ้นเป็น</w:t>
            </w:r>
            <w:r w:rsidR="00CC06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จำนวนเงิน </w:t>
            </w:r>
            <w:r w:rsidR="007C7B13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พันล้านบาท </w:t>
            </w:r>
          </w:p>
          <w:p w14:paraId="6B589131" w14:textId="77777777" w:rsidR="00DD2424" w:rsidRPr="00DD2424" w:rsidRDefault="00DD2424" w:rsidP="00457699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C7041B" w14:textId="44519A64" w:rsidR="00DD2424" w:rsidRPr="00DD2424" w:rsidRDefault="00DD2424" w:rsidP="00457699">
            <w:pPr>
              <w:tabs>
                <w:tab w:val="left" w:pos="4303"/>
                <w:tab w:val="left" w:pos="454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9 (TFRS 9)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และประกาศธนาคารแห่งประเทศไทยที่เกี่ยวข้องกำหนดให้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พัฒนาวิธีการและ</w:t>
            </w:r>
            <w:r w:rsidR="003727F5" w:rsidRPr="003727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แบบจำลองในการคำนวณ</w:t>
            </w:r>
            <w:r w:rsidR="001A78A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</w:t>
            </w:r>
            <w:r w:rsidR="003727F5" w:rsidRPr="003727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 ซึ่งเกี่ยวข้องกับการใช้วิจารณญาณและการประมาณการที่สำคัญของข้อสมมติและข้อมูลที่เกี่ยวข้อง</w:t>
            </w:r>
          </w:p>
        </w:tc>
        <w:tc>
          <w:tcPr>
            <w:tcW w:w="4860" w:type="dxa"/>
            <w:shd w:val="clear" w:color="auto" w:fill="auto"/>
          </w:tcPr>
          <w:p w14:paraId="50F54AA9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3E20D7" w14:textId="4E663DC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สี่ยงโดยพิจารณาทั้งปัจจัยภายในและปัจจัยภายนอกซึ่งอาจส่งผลกระทบต่อผลการดำเนินงานของลูกหนี้รายตัว กลุ่มอุตสาหกรรม กลุ่มลูกค้าหรือปัจจัยอื่นซึ่งอาจมีผลต่อการใช้วิจารณญาณและ</w:t>
            </w:r>
            <w:r w:rsidR="003727F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</w:p>
          <w:p w14:paraId="35A253F5" w14:textId="28F9CC20" w:rsidR="003727F5" w:rsidRPr="003727F5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spacing w:line="400" w:lineRule="exact"/>
              <w:ind w:left="259" w:hanging="25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การทดสอบการออกแบบและ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หรือความมีประสิทธิผลของระบบการควบคุมที่เกี่ยวข้องกับกระบวนการพิจารณาการให้สินเชื่อ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กระบวนการดังกล่าวได้รวมแต่ไม่จำกัดเฉพาะการควบคุมที่สำคัญเกี่ยวกับ</w:t>
            </w:r>
            <w:r w:rsidR="003727F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การเลือกใช้เกณฑ์ในการประเมินการเพิ่มขึ้นอย่างมีนัยสำคัญของความเสี่ยงด้านเครดิต การบริหาร</w:t>
            </w:r>
            <w:r w:rsidR="003727F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ความเสี่ยงแบบจำลองผลขาดทุนด้านเครดิตที่คาดว่าจะเกิดขึ้น การกำหนดปัจจัยเชิงเศรษฐศาสตร์มหภาคแล</w:t>
            </w:r>
            <w:r w:rsidR="003727F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ะ</w:t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ความน่าจะเป็นถ่วงน้ำหนัก และการปรับปรุงเชิงคุณภาพ</w:t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3727F5" w:rsidRPr="003727F5">
              <w:rPr>
                <w:rFonts w:asciiTheme="majorBidi" w:eastAsia="Calibri" w:hAnsiTheme="majorBidi" w:cstheme="majorBidi"/>
                <w:spacing w:val="-14"/>
                <w:sz w:val="30"/>
                <w:szCs w:val="30"/>
                <w:cs/>
              </w:rPr>
              <w:t>รวมถึงการตั้งสำรองเพิ่มเติมโดยผู้บริหาร</w:t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</w:rPr>
              <w:t>(Management overlay)</w:t>
            </w:r>
          </w:p>
          <w:p w14:paraId="4B11AB4B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178F5936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42B74DC1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541E76CC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037EC415" w14:textId="0D2EB690" w:rsidR="003727F5" w:rsidRP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</w:tc>
      </w:tr>
    </w:tbl>
    <w:p w14:paraId="1F7B7133" w14:textId="77777777" w:rsidR="00D06E13" w:rsidRDefault="00D06E13">
      <w: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C812B4" w:rsidRPr="00DD2424" w14:paraId="12E3391E" w14:textId="77777777" w:rsidTr="00A16061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2FF300E" w14:textId="77777777" w:rsidR="00C812B4" w:rsidRPr="00DD2424" w:rsidRDefault="00C812B4" w:rsidP="00A160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</w:t>
            </w:r>
          </w:p>
        </w:tc>
      </w:tr>
      <w:tr w:rsidR="00C812B4" w:rsidRPr="00DD2424" w14:paraId="1CBE79F9" w14:textId="77777777" w:rsidTr="00A16061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3212F7F0" w14:textId="77777777" w:rsidR="00C812B4" w:rsidRPr="00DD2424" w:rsidRDefault="00C812B4" w:rsidP="00A160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3.3.5,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4.1, 12 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</w:p>
        </w:tc>
      </w:tr>
      <w:tr w:rsidR="00C812B4" w:rsidRPr="00DD2424" w14:paraId="6638EEDE" w14:textId="77777777" w:rsidTr="00A16061">
        <w:trPr>
          <w:tblHeader/>
        </w:trPr>
        <w:tc>
          <w:tcPr>
            <w:tcW w:w="4770" w:type="dxa"/>
            <w:shd w:val="clear" w:color="auto" w:fill="auto"/>
          </w:tcPr>
          <w:p w14:paraId="5259F962" w14:textId="77777777" w:rsidR="00C812B4" w:rsidRPr="00DD2424" w:rsidRDefault="00C812B4" w:rsidP="00A160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0C0F9B8" w14:textId="77777777" w:rsidR="00C812B4" w:rsidRPr="00DD2424" w:rsidRDefault="00C812B4" w:rsidP="00A160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DD2424" w14:paraId="57CAB089" w14:textId="77777777" w:rsidTr="00457699">
        <w:tc>
          <w:tcPr>
            <w:tcW w:w="4770" w:type="dxa"/>
            <w:shd w:val="clear" w:color="auto" w:fill="auto"/>
          </w:tcPr>
          <w:p w14:paraId="001C80ED" w14:textId="10EAEC64" w:rsidR="00DD2424" w:rsidRDefault="00DD2424" w:rsidP="00457699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ผู้บริหารใช้วิจารณญาณและการประมาณการที่สำคัญในเรื่องต่าง ๆ แต่ไม่จำกัดในเรื่องดังต่อไปนี้</w:t>
            </w:r>
          </w:p>
          <w:p w14:paraId="088C0800" w14:textId="77777777" w:rsidR="008E6E26" w:rsidRPr="00DD2424" w:rsidRDefault="008E6E26" w:rsidP="00457699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AB0E7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การเลือกใช้เกณฑ์ในการประเมินว่าเครื่องมือทาง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การเงินมีการเพิ่มขึ้นอย่างมีนัยสำคัญของความเสี่ยงด้านเครดิตหรือไม่</w:t>
            </w:r>
          </w:p>
          <w:p w14:paraId="43B17F96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การพัฒนาเทคนิคแบบจำลองผลขาดทุนด้านเครดิตที่คาดว่าจะเกิดขึ้นและตัวแปรที่เกี่ยวข้อง ซึ่งรวมถึงความน่าจะเป็นของการปฏิบัติผิดสัญญา ร้อยละของความเสียหายที่อาจจะเกิดขึ้นเมื่อมีการปฏิบัติผิดสัญญา และยอดหนี้เมื่อมีการปฏิบัติผิดสัญญา</w:t>
            </w:r>
          </w:p>
          <w:p w14:paraId="0B78746A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การกำหนดปัจจัยเชิงเศรษฐศาสตร์มหภาคที่มี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การคาดการณ์ไปในอนาคตและถ่วงน้ำหนักด้วย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D242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ความน่าจะเป็นตามสถานการณ์ที่คาดว่าจะเกิดขึ้น และ</w:t>
            </w:r>
          </w:p>
          <w:p w14:paraId="2716AE99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การปรับปรุงเชิงคุณภาพรวมถึงการตั้งสำรองเพิ่มเติมโดยผู้บริหาร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(Management overlay)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ได้รวม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ความเสี่ยงด้านเครดิตที่ระบุได้แต่ยังไม่ได้สะท้อนเข้าไปในแบบจำลองผลขาดทุนด้านเครดิตที่คาดว่าจะเกิดขึ้น ซึ่งรวมถึงการเปลี่ยนแปลงในทิศทางและความเสี่ยงของสินเชื่อบางกลุ่ม และผลกระทบจากการแพร่ระบาดของโควิด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-19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ท่ามกลางปัจจัยต่าง ๆ</w:t>
            </w:r>
          </w:p>
          <w:p w14:paraId="046F9ED8" w14:textId="77777777" w:rsidR="0056799C" w:rsidRDefault="0056799C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25017B" w14:textId="130D6886" w:rsidR="00DD2424" w:rsidRPr="00DD2424" w:rsidRDefault="00DD2424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ผลกระทบของการแพร่ระบาดของโควิด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-19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ภาวะเศรษฐกิจชะลอตัว และมาตรการการช่วยเหลือทางการเงินที่ให้โดย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ทำให้การประมาณการใน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การคำนวณผลขาดทุนด้านเครดิตที่คาดว่าจะเกิดขึ้น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มีความไม่แน่นอนสูงขึ้น</w:t>
            </w:r>
          </w:p>
          <w:p w14:paraId="53B68E98" w14:textId="77777777" w:rsidR="00DD2424" w:rsidRPr="00DD2424" w:rsidRDefault="00DD2424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D9383" w14:textId="77777777" w:rsidR="00ED235A" w:rsidRDefault="00ED235A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EDE614" w14:textId="77777777" w:rsidR="00ED235A" w:rsidRDefault="00ED235A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55A2F" w14:textId="77777777" w:rsidR="00ED235A" w:rsidRDefault="00ED235A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93EED" w14:textId="45A081EE" w:rsidR="00DD2424" w:rsidRPr="00DD2424" w:rsidRDefault="00DD2424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เป็นเรื่องสำคัญในการตรวจสอบเนื่องจากระดับความมีนัยสำคัญของการใช้วิจารณญาณและการประมาณการตามที่กล่าวข้างต้น</w:t>
            </w:r>
          </w:p>
          <w:p w14:paraId="353FDE8B" w14:textId="77777777" w:rsidR="00DD2424" w:rsidRPr="00DD2424" w:rsidRDefault="00DD2424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49492B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7BD9A0C3" w14:textId="7777777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ประเมินการควบคุมที่เฉพาะเจาะจงในการกำหนดว่าเครื่องมือทางการเงินมีการเพิ่มขึ้นอย่างมีนัยสำคัญของความเสี่ยงด้านเครดิตหรือไม่ รวมถึงการปรับปรุงที่เกี่ยวข้องกับการพิจารณาความเสี่ยงด้านเครดิตสำหรับลูกหนี้ที่อยู่ภายใต้มาตรการการช่วยเหลือทางการเงิน</w:t>
            </w:r>
          </w:p>
          <w:p w14:paraId="66F942F0" w14:textId="7777777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การทดสอบโดยสุ่มตัวอย่างการสอบทานสินเชื่อที่จัดทำโดยผู้บริหาร สำหรับลูกหนี้รายตัวขนาดใหญ่ และลูกหนี้ที่มีการปรับโครงสร้างหนี้และการเปลี่ยนแปลงเงื่อนไขการจ่ายชำระหนี้ ซึ่งข้าพเจ้าปฏิบัติงานอย่างเป็นอิสระในการพิจารณารายละเอียดของประวัติสินเชื่อ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รายตัวและข้อมูลอื่นที่เกี่ยวข้อง ซึ่งรวมถึงแต่ไม่จำกัดเฉพาะความสมเหตุสมผลของข้อสมมติที่เกี่ยวข้องกับความสามารถในการชำระหนี้และการประเมินมูลค่าหลักประกัน ความเหมาะสมและความถูกต้องของอันดับเครดิตภายในและตัวแปรที่ใช้ในการคำนวณผลขาดทุนด้านเครดิตที่คาดว่าจะเกิดขึ้นสำหรับลูกหนี้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แต่ละราย </w:t>
            </w:r>
          </w:p>
          <w:p w14:paraId="0389D2D3" w14:textId="3FDE18E6" w:rsid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ประเมินและทดสอบความสมเหตุสมผลของการใช้เกณฑ์การเพิ่มขึ้นอย่างมีนัยสำคัญของความเสี่ยง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ด้านเครดิตและการจัดชั้นของ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สำหรับเงินให้สินเชื่อแก่ลูกหนี้แต่ละประเภท เพื่อประเมินว่าเกณฑ์ดังกล่าวถูกนำไปใช้สอดคล้องกับแนวปฏิบัติใน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การบริหารความเสี่ยงด้านเครดิตของ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ข้อกำหนดตาม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ประกาศและแนวทางที่กำหนดโดยธนาคารแห่งประเทศไทย</w:t>
            </w:r>
          </w:p>
          <w:p w14:paraId="77BA333C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2C69B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D11C5F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900D6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266AEF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60E610" w14:textId="77777777" w:rsidR="00ED235A" w:rsidRP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A5ECA" w14:textId="6E396CAB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การใช้ผู้เชี่ยวชาญความเสี่ยงทางด้านเครดิตของข้าพเจ้าในการทดสอบข้อมูลที่สำคัญ ข้อสมมติ วิธีการแบบจำลอง และการคำนวณเชิงทฤษฎี เพื่อให้ได้มาซึ่งตัวแปรในแบบจำลองผลขาดทุนด้านเครดิตที่คาดว่าจะเกิดขึ้นของพอร์ตโฟลิโอลูกหนี้ที่มีสาระสำคัญ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ผู้เชี่ยวชาญได้ทดสอบความสมเหตุสมผลของปัจจัยเชิงเศรษฐศาสตร์มหภาคและการถ่วงน้ำหนักด้วย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ความน่าจะเป็นตามสถานการณ์ที่คาดว่าจะเกิดขึ้น รวมถึงการทดสอบ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“Back</w:t>
            </w:r>
            <w:r w:rsidR="00944B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testing”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ประเมินวิธีการและข้อมูลที่ใช้โดยผู้บริหารในการกำหนดและประมาณการรายการปรับปรุงเชิงคุณภาพรวมถึงการ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ตั้งสำรองเพิ่มเติมโดยผู้บริหาร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(Management overlay)</w:t>
            </w:r>
          </w:p>
          <w:p w14:paraId="04533CC2" w14:textId="7777777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การใช้ผู้เชี่ยวชาญด้านเทคโนโลยีสารสนเทศของข้าพเจ้าในการทดสอบการกระทบยอดของข้อมูล รวมทั้ง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การกำหนดตัวแปรที่เกี่ยวข้องกับผลขาดทุนที่คาดว่าจะเกิดขึ้นบนระบบสารสนเทศที่เกี่ยวข้อง</w:t>
            </w:r>
          </w:p>
          <w:p w14:paraId="084E9BFF" w14:textId="7777777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การสุ่มตัวอย่างเพื่อทดสอบความถูกต้องของการคำนวณผลขาดทุนด้านเครดิตที่คาดว่าจะเกิดขึ้น รวมถึง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การปรับปรุงเชิงคุณภาพ</w:t>
            </w:r>
          </w:p>
          <w:p w14:paraId="4AC33DFC" w14:textId="7777777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3F2DB6CD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2070156E" w14:textId="755D1BBD" w:rsidR="00187B52" w:rsidRDefault="00187B52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FE1A13" w14:textId="77777777" w:rsidR="00187B52" w:rsidRDefault="00187B52">
      <w:pPr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DD2424" w:rsidRPr="001F2FB0" w14:paraId="67348858" w14:textId="77777777" w:rsidTr="00457699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59B3F115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การวัดมูลค่าของเครื่องมือทางการเงินในงบแสดงฐานะการเงิน</w:t>
            </w:r>
          </w:p>
        </w:tc>
      </w:tr>
      <w:tr w:rsidR="00DD2424" w:rsidRPr="009C3183" w14:paraId="1E32AF1C" w14:textId="77777777" w:rsidTr="00457699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655F9060" w14:textId="4D499297" w:rsidR="00DD2424" w:rsidRPr="00DD2879" w:rsidRDefault="00DD2424" w:rsidP="0045769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Gautami"/>
                <w:sz w:val="30"/>
                <w:szCs w:val="30"/>
                <w:highlight w:val="yellow"/>
                <w:lang w:bidi="th-TH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Pr="000B7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Pr="000B7F06">
              <w:rPr>
                <w:rFonts w:asciiTheme="majorBidi" w:hAnsiTheme="majorBidi" w:cstheme="majorBidi"/>
                <w:sz w:val="30"/>
                <w:szCs w:val="30"/>
              </w:rPr>
              <w:t>3.3.1, 3.3.2, 3.1</w:t>
            </w:r>
            <w:r w:rsidR="00583E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B7F06">
              <w:rPr>
                <w:rFonts w:asciiTheme="majorBidi" w:hAnsiTheme="majorBidi" w:cstheme="majorBidi"/>
                <w:sz w:val="30"/>
                <w:szCs w:val="30"/>
              </w:rPr>
              <w:t>, 8, 9, 10, 2</w:t>
            </w:r>
            <w:r w:rsidR="00DD2879" w:rsidRPr="000B7F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7046CC" w:rsidRPr="000B7F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DD2424" w:rsidRPr="00D10972" w14:paraId="63C1C03E" w14:textId="77777777" w:rsidTr="00457699">
        <w:trPr>
          <w:tblHeader/>
        </w:trPr>
        <w:tc>
          <w:tcPr>
            <w:tcW w:w="4770" w:type="dxa"/>
            <w:shd w:val="clear" w:color="auto" w:fill="auto"/>
          </w:tcPr>
          <w:p w14:paraId="19747ECB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530FF60" w14:textId="77777777" w:rsidR="00DD2424" w:rsidRPr="00DD2424" w:rsidRDefault="00DD2424" w:rsidP="004576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6A5E28" w14:paraId="4BDAE48C" w14:textId="77777777" w:rsidTr="00457699">
        <w:tc>
          <w:tcPr>
            <w:tcW w:w="4770" w:type="dxa"/>
          </w:tcPr>
          <w:p w14:paraId="1AF8F779" w14:textId="3C577ABC" w:rsidR="00DD2424" w:rsidRPr="00DD2424" w:rsidRDefault="00DD2424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7B5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87B5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187B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ซึ่งมูลค่ายุติธรรมของสินทรัพย์ทางการเงินดังกล่าวจัดเป็นข้อมูลระดับ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ในงบการเงินรวมเป็นจำนวนเงิน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7F06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พันล้านบาท หนี้สินทางการเงินที่วัดมูลค่าด้วยมูลค่ายุติธรรมซึ่งมูลค่ายุติธรรมของหนี้สินทางการเงินดังกล่าวจัด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="00EA0AF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งบการเงินรวมเป็นจำนวนเงิน </w:t>
            </w:r>
            <w:r w:rsidR="000B7F06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พันล้านบาท </w:t>
            </w:r>
          </w:p>
          <w:p w14:paraId="5C3A947A" w14:textId="77777777" w:rsidR="00DD2424" w:rsidRPr="00187B52" w:rsidRDefault="00DD2424" w:rsidP="0045769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5EFD03" w14:textId="77777777" w:rsidR="00DD2424" w:rsidRPr="00DD2424" w:rsidRDefault="00DD2424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เครื่องมือทางการเงินที่ถูกจัดลำดับชั้นของมูลค่ายุติธรรมเป็นข้อมูลระดับ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อาจมีความเสี่ยงที่จะแสดงราคาคลาดเคลื่อนไปในงบแสดงฐานะการเงิน เนื่องจากข้อมูลที่นำมาใช้ประกอบการพิจารณาไม่ได้มาจากราคาภายนอกที่แท้จริง หรือไม่สามารถสังเกตได้โดยง่ายเพื่อให้ได้มาซึ่งมูลค่าประมาณการที่ดีที่สุด</w:t>
            </w:r>
          </w:p>
          <w:p w14:paraId="2D1D3D20" w14:textId="77777777" w:rsidR="00DD2424" w:rsidRPr="00187B52" w:rsidRDefault="00DD2424" w:rsidP="0045769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EB0B7" w14:textId="4B84AF73" w:rsidR="00DD2424" w:rsidRPr="00DD2424" w:rsidRDefault="00DD2424" w:rsidP="0045769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ของเครื่องมือทางการเงินในงบแสดงฐานะการเงินเป็นเรื่องสำคัญในการตรวจสอบเนื่องจากระดับความซับซ้อนในการประเมินมูลค่าเครื่องมือทางการเงินที่ถูกจัดลำดับชั้นของมูลค่ายุติธรรม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และความมีนัยสำคัญของการใช้วิจารณญาณและ</w:t>
            </w:r>
            <w:r w:rsidR="00851DD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การประมาณการที่เกี่ยวข้อง</w:t>
            </w:r>
          </w:p>
        </w:tc>
        <w:tc>
          <w:tcPr>
            <w:tcW w:w="4860" w:type="dxa"/>
          </w:tcPr>
          <w:p w14:paraId="0F8E503F" w14:textId="77777777" w:rsidR="00DD2424" w:rsidRPr="00DD2424" w:rsidRDefault="00DD2424" w:rsidP="004576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1A94CB6" w14:textId="77777777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ทั้งในเรื่องของข้อมูลที่ใช้ในการวัดมูลค่า และความเหมาะสมของเทคนิคการประเมินมูลค่าที่ใช้</w:t>
            </w:r>
          </w:p>
          <w:p w14:paraId="36F0DB6D" w14:textId="1060B1A6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before="120"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สุ่มตัวอย่างเครื่องมือทางการเงินและทดสอบข้อมูลนำเข้าที่ใช้ในการกำหนดราคาจากแหล่งข้อมูลภายนอก และทำการใส่ข้อมูลที่ถูกต้องในแบบจำลองการคำนวณราคา รวมถึงประเมินสภาพคล่องของราคาที่นำมาใช้ นอกจากนั้นข้าพเจ้ายังทดสอบความเหมาะสมของเกณฑ์ที่ใช้ในการเลือกวิธีการวัดมูลค่ายุติธรรมของสินทรัพย์ทางการเงินที่มีการนำข้อมูลที่ไม่สามารถสังเกตได้ที่มีสาระสำคัญ และ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และทดสอบการวัดมูลค่ายุติธรรมของเครื่องมือทางการเงินของ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อย่างเป็นอิสระ ตลอดจนเปรียบเทียบกับมูลค่าที่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คำนวณได้</w:t>
            </w:r>
          </w:p>
          <w:p w14:paraId="511EC15C" w14:textId="77777777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before="120"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23ECBB51" w14:textId="77777777" w:rsidR="00DD2424" w:rsidRPr="00DD2424" w:rsidRDefault="00DD2424" w:rsidP="0045769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</w:tr>
    </w:tbl>
    <w:p w14:paraId="5C8B242D" w14:textId="77777777" w:rsidR="008B584A" w:rsidRDefault="008B584A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A4D4B53" w14:textId="77777777" w:rsidR="008B584A" w:rsidRDefault="008B584A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9EAF64E" w14:textId="60F7B7A6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5AC39EF3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0680E2" w14:textId="2F311118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013F7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</w:t>
      </w:r>
      <w:r w:rsidRPr="000B7F0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2A0DF4" w:rsidRPr="000B7F06">
        <w:rPr>
          <w:rFonts w:ascii="Angsana New" w:hAnsi="Angsana New" w:cs="Angsana New"/>
          <w:sz w:val="30"/>
          <w:szCs w:val="30"/>
        </w:rPr>
        <w:t>4</w:t>
      </w:r>
      <w:r w:rsidR="007052BE">
        <w:rPr>
          <w:rFonts w:ascii="Angsana New" w:hAnsi="Angsana New" w:cs="Angsana New"/>
          <w:sz w:val="30"/>
          <w:szCs w:val="30"/>
        </w:rPr>
        <w:t>5</w:t>
      </w:r>
      <w:r w:rsidRPr="000B7F06">
        <w:rPr>
          <w:rFonts w:ascii="Angsana New" w:hAnsi="Angsana New" w:cs="Angsana New"/>
          <w:sz w:val="30"/>
          <w:szCs w:val="30"/>
          <w:cs/>
        </w:rPr>
        <w:t xml:space="preserve"> ซึ่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งได้อธิบายถึงแผนการปรับโครงสร้างการถือหุ้น ในวันที่ </w:t>
      </w:r>
      <w:r>
        <w:rPr>
          <w:rFonts w:ascii="Angsana New" w:hAnsi="Angsana New" w:cs="Angsana New"/>
          <w:sz w:val="30"/>
          <w:szCs w:val="30"/>
        </w:rPr>
        <w:t>22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บริษัทได้จัดสรรหุ้นสามัญเพิ่มทุนจำนวน </w:t>
      </w:r>
      <w:r>
        <w:rPr>
          <w:rFonts w:ascii="Angsana New" w:hAnsi="Angsana New" w:cs="Angsana New"/>
          <w:sz w:val="30"/>
          <w:szCs w:val="30"/>
        </w:rPr>
        <w:t>3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367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107</w:t>
      </w:r>
      <w:r w:rsidRPr="001013F7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>286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บาท ให้กับผู้ถือหุ้นของธนาคารที่ตอบรับคำเสนอซื้อหลักทรัพย์ ซึ่งทำให้บริษัทได้รับโอนหุ้นสามัญและหุ้นบุริมสิทธิของธนาคารจำนวนรวม </w:t>
      </w:r>
      <w:r>
        <w:rPr>
          <w:rFonts w:ascii="Angsana New" w:hAnsi="Angsana New" w:cs="Angsana New"/>
          <w:sz w:val="30"/>
          <w:szCs w:val="30"/>
        </w:rPr>
        <w:t>3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367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107</w:t>
      </w:r>
      <w:r w:rsidRPr="001013F7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>286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191957">
        <w:rPr>
          <w:rFonts w:ascii="Angsana New" w:hAnsi="Angsana New" w:cs="Angsana New"/>
          <w:sz w:val="30"/>
          <w:szCs w:val="30"/>
        </w:rPr>
        <w:br/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บาท จากผู้ถือหุ้นของธนาคารที่ตอบรับคำเสนอซื้อหลักทรัพย์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13F7">
        <w:rPr>
          <w:rFonts w:ascii="Angsana New" w:hAnsi="Angsana New" w:cs="Angsana New"/>
          <w:sz w:val="30"/>
          <w:szCs w:val="30"/>
          <w:cs/>
        </w:rPr>
        <w:t>เพื่อแลกเปลี่ยนกับหุ้นสามัญเพิ่มทุนของบริษัทแทนการชำระด้วยเงินสด โดยหุ้นสามัญของบริษัทได้เข้าเป็นหลักทรัพย์จดทะเบียนในตลาดหลักทรัพย์</w:t>
      </w:r>
      <w:r w:rsidR="00191957">
        <w:rPr>
          <w:rFonts w:ascii="Angsana New" w:hAnsi="Angsana New" w:cs="Angsana New"/>
          <w:sz w:val="30"/>
          <w:szCs w:val="30"/>
        </w:rPr>
        <w:br/>
      </w:r>
      <w:r w:rsidRPr="001013F7">
        <w:rPr>
          <w:rFonts w:ascii="Angsana New" w:hAnsi="Angsana New" w:cs="Angsana New"/>
          <w:sz w:val="30"/>
          <w:szCs w:val="30"/>
          <w:cs/>
        </w:rPr>
        <w:t xml:space="preserve">แห่งประเทศไทยเมื่อวันที่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แทน</w:t>
      </w:r>
      <w:r w:rsidRPr="00BE7140">
        <w:rPr>
          <w:rFonts w:ascii="Angsana New" w:hAnsi="Angsana New" w:cs="Angsana New"/>
          <w:sz w:val="30"/>
          <w:szCs w:val="30"/>
          <w:cs/>
        </w:rPr>
        <w:t>หลักทรัพย์ของธนาคาร ซึ่งถูกเพิกถอนจากการเป็นหลักทรัพย์จดทะเบียนในตลาดหลักทรัพย์แห่งประเทศไทยในวันเดียวกัน นอกจากนี้</w:t>
      </w:r>
      <w:r w:rsidR="009A0728" w:rsidRPr="00BE7140">
        <w:rPr>
          <w:rFonts w:ascii="Angsana New" w:hAnsi="Angsana New" w:cs="Angsana New"/>
          <w:sz w:val="30"/>
          <w:szCs w:val="30"/>
        </w:rPr>
        <w:t xml:space="preserve"> 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ข้าพเจ้าขอให้สังเกตหมายเหตุข้อ </w:t>
      </w:r>
      <w:r w:rsidRPr="00BE7140">
        <w:rPr>
          <w:rFonts w:ascii="Angsana New" w:hAnsi="Angsana New" w:cs="Angsana New"/>
          <w:sz w:val="30"/>
          <w:szCs w:val="30"/>
        </w:rPr>
        <w:t>2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 ซึ่งได้อธิบายถึงผลกระทบจากการรวมธุรกิจภายใต้การควบคุมเดียวกัน</w:t>
      </w:r>
      <w:r w:rsidRPr="00BE71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 ณ วันที่ </w:t>
      </w:r>
      <w:r w:rsidRPr="00BE7140">
        <w:rPr>
          <w:rFonts w:ascii="Angsana New" w:hAnsi="Angsana New" w:cs="Angsana New"/>
          <w:sz w:val="30"/>
          <w:szCs w:val="30"/>
        </w:rPr>
        <w:t>31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E7140">
        <w:rPr>
          <w:rFonts w:ascii="Angsana New" w:hAnsi="Angsana New" w:cs="Angsana New"/>
          <w:sz w:val="30"/>
          <w:szCs w:val="30"/>
        </w:rPr>
        <w:t>2564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714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เป็นส่วนหนึ่งของงบการเงินรวมที่ตรวจสอบแล้ว ณ วันที่ </w:t>
      </w:r>
      <w:r w:rsidRPr="00BE7140">
        <w:rPr>
          <w:rFonts w:ascii="Angsana New" w:hAnsi="Angsana New" w:cs="Angsana New"/>
          <w:sz w:val="30"/>
          <w:szCs w:val="30"/>
        </w:rPr>
        <w:t>31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E7140">
        <w:rPr>
          <w:rFonts w:ascii="Angsana New" w:hAnsi="Angsana New" w:cs="Angsana New"/>
          <w:sz w:val="30"/>
          <w:szCs w:val="30"/>
        </w:rPr>
        <w:t>2564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714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BE7140">
        <w:rPr>
          <w:rFonts w:ascii="Angsana New" w:hAnsi="Angsana New" w:cs="Angsana New"/>
          <w:sz w:val="30"/>
          <w:szCs w:val="30"/>
          <w:cs/>
        </w:rPr>
        <w:t>งบกำไรขาดทุนและกำไรขาดทุนเบ็ดเสร็จอื่นรวม งบแสดงการเปลี่ยนแปลงส่วนของ</w:t>
      </w:r>
      <w:r w:rsidR="00027460" w:rsidRPr="00BE7140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Pr="00BE7140">
        <w:rPr>
          <w:rFonts w:ascii="Angsana New" w:hAnsi="Angsana New" w:cs="Angsana New"/>
          <w:sz w:val="30"/>
          <w:szCs w:val="30"/>
          <w:cs/>
        </w:rPr>
        <w:t>รวมและงบกระแสเงินสดรวม</w:t>
      </w:r>
      <w:r w:rsidR="00191957" w:rsidRPr="00BE7140">
        <w:rPr>
          <w:rFonts w:ascii="Angsana New" w:hAnsi="Angsana New" w:cs="Angsana New"/>
          <w:sz w:val="30"/>
          <w:szCs w:val="30"/>
        </w:rPr>
        <w:t xml:space="preserve"> </w:t>
      </w:r>
      <w:r w:rsidR="00191957" w:rsidRPr="00BE7140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</w:t>
      </w:r>
      <w:r w:rsidRPr="00BE7140">
        <w:rPr>
          <w:rFonts w:ascii="Angsana New" w:hAnsi="Angsana New" w:cs="Angsana New"/>
          <w:sz w:val="30"/>
          <w:szCs w:val="30"/>
        </w:rPr>
        <w:t xml:space="preserve"> 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Pr="00BE7140">
        <w:rPr>
          <w:rFonts w:ascii="Angsana New" w:hAnsi="Angsana New" w:cs="Angsana New"/>
          <w:sz w:val="30"/>
          <w:szCs w:val="30"/>
        </w:rPr>
        <w:t>2</w:t>
      </w:r>
      <w:r w:rsidRPr="00BE7140">
        <w:rPr>
          <w:rFonts w:ascii="Angsana New" w:hAnsi="Angsana New" w:cs="Angsana New"/>
          <w:sz w:val="30"/>
          <w:szCs w:val="30"/>
          <w:cs/>
        </w:rPr>
        <w:t xml:space="preserve"> แล้ว ทั้งนี้</w:t>
      </w:r>
      <w:r w:rsidR="00027460" w:rsidRPr="00BE7140">
        <w:rPr>
          <w:rFonts w:ascii="Angsana New" w:hAnsi="Angsana New" w:cs="Angsana New" w:hint="cs"/>
          <w:sz w:val="30"/>
          <w:szCs w:val="30"/>
          <w:cs/>
        </w:rPr>
        <w:t>ความเห็น</w:t>
      </w:r>
      <w:r w:rsidRPr="00BE7140">
        <w:rPr>
          <w:rFonts w:ascii="Angsana New" w:hAnsi="Angsana New" w:cs="Angsana New"/>
          <w:sz w:val="30"/>
          <w:szCs w:val="30"/>
          <w:cs/>
        </w:rPr>
        <w:t>ของข้าพเจ้าไม่ได้เปลี่ยนแปลงไปเนื่องจากเรื่อง</w:t>
      </w:r>
      <w:r w:rsidR="00027460" w:rsidRPr="00BE7140">
        <w:rPr>
          <w:rFonts w:ascii="Angsana New" w:hAnsi="Angsana New" w:cs="Angsana New" w:hint="cs"/>
          <w:sz w:val="30"/>
          <w:szCs w:val="30"/>
          <w:cs/>
        </w:rPr>
        <w:t>เหล่า</w:t>
      </w:r>
      <w:r w:rsidRPr="00BE7140">
        <w:rPr>
          <w:rFonts w:ascii="Angsana New" w:hAnsi="Angsana New" w:cs="Angsana New"/>
          <w:sz w:val="30"/>
          <w:szCs w:val="30"/>
          <w:cs/>
        </w:rPr>
        <w:t>นี้</w:t>
      </w:r>
    </w:p>
    <w:p w14:paraId="678B5BC1" w14:textId="7FE2A8B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C95161E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E7E5A68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05F3C00" w14:textId="7E815DD8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08D74FC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CDCF1A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</w:p>
    <w:p w14:paraId="4B8EDB5B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8213C4" w14:textId="03E53CB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การอ่าน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53743">
        <w:rPr>
          <w:rFonts w:ascii="Angsana New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</w:p>
    <w:p w14:paraId="133D1AA6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3420FB" w14:textId="77777777" w:rsidR="00E53743" w:rsidRDefault="00E53743" w:rsidP="00E5374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CE20C62" w14:textId="77777777" w:rsidR="00E53743" w:rsidRPr="007616B3" w:rsidRDefault="00E53743" w:rsidP="00E5374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20694D7" w14:textId="77777777" w:rsidR="00191957" w:rsidRDefault="00191957">
      <w:pPr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701E536" w14:textId="4F282454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616B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</w:t>
      </w:r>
      <w:r w:rsidRPr="00E53743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หน้าที่ในการกำกับดูแลต่องบการเงินรวมและงบการเงินเฉพาะกิจการ</w:t>
      </w:r>
    </w:p>
    <w:p w14:paraId="1EC3521D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631E200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2B7EE13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534FABC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)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C83E21B" w14:textId="77777777" w:rsidR="00E53743" w:rsidRPr="00E53743" w:rsidRDefault="00E53743" w:rsidP="0019195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56F7D4D" w14:textId="2A85EE31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E53743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53743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16B4AE72" w14:textId="3EDE18FF" w:rsid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114B049" w14:textId="77777777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BBA993" w14:textId="77777777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7654A0F" w14:textId="77777777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3743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53743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3D7239B" w14:textId="04742694" w:rsidR="003727F5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Calibri" w:hAnsi="Angsana New" w:cs="Angsana New"/>
          <w:sz w:val="30"/>
          <w:szCs w:val="30"/>
          <w:rtl/>
          <w:cs/>
        </w:rPr>
      </w:pPr>
      <w:r w:rsidRPr="00E53743">
        <w:rPr>
          <w:rFonts w:ascii="Angsana New" w:eastAsia="Calibri" w:hAnsi="Angsana New" w:cs="Angsana New"/>
          <w:sz w:val="30"/>
          <w:szCs w:val="30"/>
          <w:rtl/>
          <w:cs/>
        </w:rPr>
        <w:t xml:space="preserve"> </w:t>
      </w:r>
    </w:p>
    <w:p w14:paraId="76F8A772" w14:textId="77777777" w:rsidR="003727F5" w:rsidRDefault="003727F5">
      <w:pPr>
        <w:rPr>
          <w:rFonts w:ascii="Angsana New" w:eastAsia="Calibri" w:hAnsi="Angsana New" w:cs="Angsana New"/>
          <w:sz w:val="30"/>
          <w:szCs w:val="30"/>
          <w:rtl/>
          <w:cs/>
        </w:rPr>
      </w:pPr>
      <w:r>
        <w:rPr>
          <w:rFonts w:ascii="Angsana New" w:eastAsia="Calibri" w:hAnsi="Angsana New" w:cs="Times New Roman"/>
          <w:sz w:val="30"/>
          <w:szCs w:val="30"/>
          <w:rtl/>
          <w:lang w:bidi="ar-SA"/>
        </w:rPr>
        <w:br w:type="page"/>
      </w:r>
    </w:p>
    <w:p w14:paraId="6F7D920D" w14:textId="77777777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58E506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53743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53743">
        <w:rPr>
          <w:rFonts w:ascii="Angsana New" w:hAnsi="Angsana New" w:cs="Angsana New"/>
          <w:sz w:val="30"/>
          <w:szCs w:val="30"/>
          <w:cs/>
        </w:rPr>
        <w:t>ายใน</w:t>
      </w:r>
    </w:p>
    <w:p w14:paraId="5056EB06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53743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318328D6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FC2638D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5374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E5374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5374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5374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F71C87A" w14:textId="77777777" w:rsidR="00E53743" w:rsidRPr="00E53743" w:rsidRDefault="00E53743" w:rsidP="003C4A80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5374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6971B704" w14:textId="3B24C943" w:rsidR="00E53743" w:rsidRPr="00191957" w:rsidRDefault="00E53743" w:rsidP="004F5461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91957">
        <w:rPr>
          <w:rFonts w:ascii="Angsana New" w:hAnsi="Angsana New" w:cs="Angsana New" w:hint="cs"/>
          <w:sz w:val="30"/>
          <w:szCs w:val="30"/>
          <w:cs/>
        </w:rPr>
        <w:t>ได</w:t>
      </w:r>
      <w:r w:rsidRPr="00191957">
        <w:rPr>
          <w:rFonts w:ascii="Angsana New" w:hAnsi="Angsana New" w:cs="Angsana New"/>
          <w:sz w:val="30"/>
          <w:szCs w:val="30"/>
          <w:cs/>
        </w:rPr>
        <w:t>้</w:t>
      </w:r>
      <w:r w:rsidRPr="00191957">
        <w:rPr>
          <w:rFonts w:ascii="Angsana New" w:hAnsi="Angsana New" w:cs="Angsana New" w:hint="cs"/>
          <w:sz w:val="30"/>
          <w:szCs w:val="30"/>
          <w:cs/>
        </w:rPr>
        <w:t>รับ</w:t>
      </w:r>
      <w:r w:rsidRPr="0019195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91957">
        <w:rPr>
          <w:rFonts w:ascii="Angsana New" w:hAnsi="Angsana New" w:cs="Angsana New"/>
          <w:sz w:val="30"/>
          <w:szCs w:val="30"/>
        </w:rPr>
        <w:t xml:space="preserve"> </w:t>
      </w:r>
      <w:r w:rsidRPr="00191957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191957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91957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191957">
        <w:rPr>
          <w:rFonts w:ascii="Angsana New" w:hAnsi="Angsana New" w:cs="Angsana New"/>
          <w:sz w:val="30"/>
          <w:szCs w:val="30"/>
        </w:rPr>
        <w:t xml:space="preserve"> </w:t>
      </w:r>
      <w:r w:rsidRPr="00191957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1C48C93" w14:textId="77777777" w:rsidR="00191957" w:rsidRDefault="00191957" w:rsidP="00191957">
      <w:pPr>
        <w:pStyle w:val="ListParagraph"/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3920C41" w14:textId="10B16D8E" w:rsidR="00E53743" w:rsidRPr="00191957" w:rsidRDefault="00E53743" w:rsidP="00191957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  <w:lang w:eastAsia="en-US"/>
        </w:rPr>
      </w:pP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ข้าพเจ้าได้สื่อสารกับผู้มีหน้าที่ในการกำกับดูแล</w:t>
      </w:r>
      <w:r w:rsidRPr="00E53743"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ในเรื่องต่าง ๆ ที่สำคัญซึ่งรวมถึง</w:t>
      </w: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53743"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หาก</w:t>
      </w: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ข้าพเจ้าได้พบในระหว่างการตรวจสอบขอ</w:t>
      </w:r>
      <w:r w:rsidRPr="00191957">
        <w:rPr>
          <w:rFonts w:ascii="Angsana New" w:eastAsia="Calibri" w:hAnsi="Angsana New" w:cs="Angsana New"/>
          <w:sz w:val="30"/>
          <w:szCs w:val="30"/>
          <w:cs/>
          <w:lang w:eastAsia="en-US"/>
        </w:rPr>
        <w:t>งข้าพเจ้า</w:t>
      </w:r>
    </w:p>
    <w:p w14:paraId="64ECCC1D" w14:textId="5A45AFEE" w:rsidR="003727F5" w:rsidRDefault="003727F5">
      <w:pPr>
        <w:rPr>
          <w:rFonts w:ascii="Angsana New" w:eastAsia="Calibri" w:hAnsi="Angsana New" w:cs="Angsana New"/>
          <w:sz w:val="30"/>
          <w:szCs w:val="30"/>
          <w:lang w:eastAsia="zh-CN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44C12E5B" w14:textId="5B9BDD52" w:rsidR="00E53743" w:rsidRDefault="00E53743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B7F06" w:rsidRPr="000B7F06">
        <w:rPr>
          <w:rFonts w:ascii="Angsana New" w:eastAsia="Calibri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และการดำเนินการเพื่อขจัดอุปสรรคหรือมาตรการป้องกันของข้าพเข้า</w:t>
      </w:r>
    </w:p>
    <w:p w14:paraId="05867E51" w14:textId="77777777" w:rsidR="000B7F06" w:rsidRPr="00E53743" w:rsidRDefault="000B7F06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421C226A" w14:textId="6539367C" w:rsidR="00E53743" w:rsidRPr="00E53743" w:rsidRDefault="00E53743" w:rsidP="00C94E7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</w:t>
      </w:r>
      <w:r w:rsidR="00C94E79">
        <w:rPr>
          <w:rFonts w:ascii="Angsana New" w:hAnsi="Angsana New" w:cs="Angsana New" w:hint="cs"/>
          <w:sz w:val="30"/>
          <w:szCs w:val="30"/>
          <w:cs/>
        </w:rPr>
        <w:t>ก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C94E79">
        <w:rPr>
          <w:rFonts w:ascii="Angsana New" w:hAnsi="Angsana New" w:cs="Angsana New"/>
          <w:sz w:val="30"/>
          <w:szCs w:val="30"/>
          <w:cs/>
        </w:rPr>
        <w:br/>
      </w:r>
      <w:r w:rsidRPr="00E53743">
        <w:rPr>
          <w:rFonts w:ascii="Angsana New" w:hAnsi="Angsana New" w:cs="Angsana New"/>
          <w:sz w:val="30"/>
          <w:szCs w:val="30"/>
          <w:cs/>
        </w:rPr>
        <w:t>หรือใ</w:t>
      </w:r>
      <w:r w:rsidR="00C94E79">
        <w:rPr>
          <w:rFonts w:ascii="Angsana New" w:hAnsi="Angsana New" w:cs="Angsana New" w:hint="cs"/>
          <w:sz w:val="30"/>
          <w:szCs w:val="30"/>
          <w:cs/>
        </w:rPr>
        <w:t>น</w:t>
      </w:r>
      <w:r w:rsidRPr="00E53743">
        <w:rPr>
          <w:rFonts w:ascii="Angsana New" w:hAnsi="Angsana New" w:cs="Angsana New"/>
          <w:sz w:val="30"/>
          <w:szCs w:val="30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C36FA">
        <w:rPr>
          <w:rFonts w:ascii="Angsana New" w:hAnsi="Angsana New" w:cs="Angsana New"/>
          <w:sz w:val="30"/>
          <w:szCs w:val="30"/>
          <w:cs/>
        </w:rPr>
        <w:br/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FB4BF56" w14:textId="541D4458" w:rsidR="00E53743" w:rsidRDefault="00E53743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1D3D8C9" w14:textId="77777777" w:rsidR="00E53743" w:rsidRDefault="00E53743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84BEC7A" w14:textId="1DB5B163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E62E606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D49FA1D" w14:textId="62E51282" w:rsidR="006221B5" w:rsidRDefault="001C36FA" w:rsidP="007353A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70DD7">
        <w:rPr>
          <w:rFonts w:ascii="Angsana New" w:hAnsi="Angsana New" w:cs="Angsana New"/>
          <w:sz w:val="30"/>
          <w:szCs w:val="30"/>
        </w:rPr>
        <w:t xml:space="preserve">17 </w:t>
      </w:r>
      <w:r w:rsidRPr="00D70DD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7353AC">
        <w:rPr>
          <w:rFonts w:ascii="Angsana New" w:hAnsi="Angsana New" w:cs="Angsana New"/>
          <w:sz w:val="30"/>
          <w:szCs w:val="30"/>
        </w:rPr>
        <w:t>66</w:t>
      </w:r>
    </w:p>
    <w:p w14:paraId="04203BE5" w14:textId="1C3ACF0C" w:rsidR="00797533" w:rsidRPr="00D3483B" w:rsidRDefault="007353AC" w:rsidP="00D3483B">
      <w:pPr>
        <w:spacing w:after="0"/>
        <w:jc w:val="both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  <w:r>
        <w:rPr>
          <w:rFonts w:ascii="Angsana New" w:hAnsi="Angsana New" w:cs="Angsana New"/>
          <w:sz w:val="30"/>
          <w:szCs w:val="30"/>
          <w:cs/>
        </w:rPr>
        <w:br/>
      </w:r>
      <w:r w:rsidR="00797533">
        <w:rPr>
          <w:rFonts w:ascii="Angsana New" w:hAnsi="Angsana New" w:cs="Angsana New"/>
          <w:sz w:val="30"/>
          <w:szCs w:val="30"/>
        </w:rPr>
        <w:br/>
      </w:r>
    </w:p>
    <w:sectPr w:rsidR="00797533" w:rsidRPr="00D3483B" w:rsidSect="0056799C">
      <w:footerReference w:type="default" r:id="rId14"/>
      <w:pgSz w:w="11906" w:h="16838" w:code="9"/>
      <w:pgMar w:top="1800" w:right="1152" w:bottom="576" w:left="1152" w:header="720" w:footer="720" w:gutter="0"/>
      <w:pgNumType w:start="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6F87" w14:textId="77777777" w:rsidR="001A02A5" w:rsidRDefault="001A02A5" w:rsidP="00B742E5">
      <w:pPr>
        <w:spacing w:after="0" w:line="240" w:lineRule="auto"/>
      </w:pPr>
      <w:r>
        <w:separator/>
      </w:r>
    </w:p>
  </w:endnote>
  <w:endnote w:type="continuationSeparator" w:id="0">
    <w:p w14:paraId="644C6026" w14:textId="77777777" w:rsidR="001A02A5" w:rsidRDefault="001A02A5" w:rsidP="00B742E5">
      <w:pPr>
        <w:spacing w:after="0" w:line="240" w:lineRule="auto"/>
      </w:pPr>
      <w:r>
        <w:continuationSeparator/>
      </w:r>
    </w:p>
  </w:endnote>
  <w:endnote w:type="continuationNotice" w:id="1">
    <w:p w14:paraId="748C4869" w14:textId="77777777" w:rsidR="001A02A5" w:rsidRDefault="001A02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27316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117B3" w14:textId="77777777" w:rsidR="00406294" w:rsidRPr="003F67FC" w:rsidRDefault="00406294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D2C44" w14:textId="77777777" w:rsidR="001A02A5" w:rsidRDefault="001A02A5" w:rsidP="00B742E5">
      <w:pPr>
        <w:spacing w:after="0" w:line="240" w:lineRule="auto"/>
      </w:pPr>
      <w:r>
        <w:separator/>
      </w:r>
    </w:p>
  </w:footnote>
  <w:footnote w:type="continuationSeparator" w:id="0">
    <w:p w14:paraId="2122B016" w14:textId="77777777" w:rsidR="001A02A5" w:rsidRDefault="001A02A5" w:rsidP="00B742E5">
      <w:pPr>
        <w:spacing w:after="0" w:line="240" w:lineRule="auto"/>
      </w:pPr>
      <w:r>
        <w:continuationSeparator/>
      </w:r>
    </w:p>
  </w:footnote>
  <w:footnote w:type="continuationNotice" w:id="1">
    <w:p w14:paraId="44C0090B" w14:textId="77777777" w:rsidR="001A02A5" w:rsidRDefault="001A02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90DA" w14:textId="77777777" w:rsidR="006221B5" w:rsidRPr="00D3483B" w:rsidRDefault="006221B5" w:rsidP="00D348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47352B6"/>
    <w:multiLevelType w:val="multilevel"/>
    <w:tmpl w:val="C03C6A9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E3095C"/>
    <w:multiLevelType w:val="multilevel"/>
    <w:tmpl w:val="29CA73E8"/>
    <w:lvl w:ilvl="0">
      <w:start w:val="3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11" w15:restartNumberingAfterBreak="0">
    <w:nsid w:val="0C390D00"/>
    <w:multiLevelType w:val="hybridMultilevel"/>
    <w:tmpl w:val="C1EAC36E"/>
    <w:lvl w:ilvl="0" w:tplc="FF20FF0C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C310B020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A32D5"/>
    <w:multiLevelType w:val="multilevel"/>
    <w:tmpl w:val="A0F4420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CA76F3E"/>
    <w:multiLevelType w:val="multilevel"/>
    <w:tmpl w:val="F01621E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74774CC9"/>
    <w:multiLevelType w:val="multilevel"/>
    <w:tmpl w:val="5D2E3B0C"/>
    <w:numStyleLink w:val="Style1"/>
  </w:abstractNum>
  <w:abstractNum w:abstractNumId="4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3724C"/>
    <w:multiLevelType w:val="multilevel"/>
    <w:tmpl w:val="712C3240"/>
    <w:lvl w:ilvl="0">
      <w:start w:val="1"/>
      <w:numFmt w:val="decimal"/>
      <w:lvlText w:val="20.%1"/>
      <w:lvlJc w:val="left"/>
      <w:pPr>
        <w:ind w:left="1260" w:hanging="360"/>
      </w:pPr>
      <w:rPr>
        <w:rFonts w:hint="default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43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2"/>
  </w:num>
  <w:num w:numId="5">
    <w:abstractNumId w:val="34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3"/>
  </w:num>
  <w:num w:numId="12">
    <w:abstractNumId w:val="40"/>
  </w:num>
  <w:num w:numId="13">
    <w:abstractNumId w:val="31"/>
  </w:num>
  <w:num w:numId="14">
    <w:abstractNumId w:val="30"/>
  </w:num>
  <w:num w:numId="15">
    <w:abstractNumId w:val="21"/>
  </w:num>
  <w:num w:numId="16">
    <w:abstractNumId w:val="37"/>
  </w:num>
  <w:num w:numId="17">
    <w:abstractNumId w:val="35"/>
  </w:num>
  <w:num w:numId="18">
    <w:abstractNumId w:val="16"/>
  </w:num>
  <w:num w:numId="19">
    <w:abstractNumId w:val="43"/>
  </w:num>
  <w:num w:numId="20">
    <w:abstractNumId w:val="39"/>
  </w:num>
  <w:num w:numId="21">
    <w:abstractNumId w:val="20"/>
  </w:num>
  <w:num w:numId="22">
    <w:abstractNumId w:val="38"/>
  </w:num>
  <w:num w:numId="23">
    <w:abstractNumId w:val="14"/>
  </w:num>
  <w:num w:numId="24">
    <w:abstractNumId w:val="36"/>
  </w:num>
  <w:num w:numId="25">
    <w:abstractNumId w:val="19"/>
  </w:num>
  <w:num w:numId="26">
    <w:abstractNumId w:val="12"/>
  </w:num>
  <w:num w:numId="27">
    <w:abstractNumId w:val="26"/>
  </w:num>
  <w:num w:numId="28">
    <w:abstractNumId w:val="24"/>
  </w:num>
  <w:num w:numId="29">
    <w:abstractNumId w:val="9"/>
  </w:num>
  <w:num w:numId="30">
    <w:abstractNumId w:val="27"/>
  </w:num>
  <w:num w:numId="31">
    <w:abstractNumId w:val="25"/>
  </w:num>
  <w:num w:numId="32">
    <w:abstractNumId w:val="44"/>
  </w:num>
  <w:num w:numId="33">
    <w:abstractNumId w:val="18"/>
  </w:num>
  <w:num w:numId="34">
    <w:abstractNumId w:val="15"/>
  </w:num>
  <w:num w:numId="35">
    <w:abstractNumId w:val="17"/>
  </w:num>
  <w:num w:numId="36">
    <w:abstractNumId w:val="33"/>
  </w:num>
  <w:num w:numId="37">
    <w:abstractNumId w:val="29"/>
  </w:num>
  <w:num w:numId="38">
    <w:abstractNumId w:val="10"/>
  </w:num>
  <w:num w:numId="39">
    <w:abstractNumId w:val="42"/>
  </w:num>
  <w:num w:numId="40">
    <w:abstractNumId w:val="28"/>
  </w:num>
  <w:num w:numId="41">
    <w:abstractNumId w:val="23"/>
  </w:num>
  <w:num w:numId="42">
    <w:abstractNumId w:val="8"/>
  </w:num>
  <w:num w:numId="43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245"/>
    <w:rsid w:val="00002CC9"/>
    <w:rsid w:val="00003249"/>
    <w:rsid w:val="00003670"/>
    <w:rsid w:val="00003838"/>
    <w:rsid w:val="00004875"/>
    <w:rsid w:val="00004F9E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1D77"/>
    <w:rsid w:val="0001233A"/>
    <w:rsid w:val="00012983"/>
    <w:rsid w:val="00013766"/>
    <w:rsid w:val="00013A26"/>
    <w:rsid w:val="00015829"/>
    <w:rsid w:val="00016932"/>
    <w:rsid w:val="00020814"/>
    <w:rsid w:val="00021654"/>
    <w:rsid w:val="0002365E"/>
    <w:rsid w:val="000239DD"/>
    <w:rsid w:val="00023E48"/>
    <w:rsid w:val="00024352"/>
    <w:rsid w:val="0002451A"/>
    <w:rsid w:val="00024686"/>
    <w:rsid w:val="000257AF"/>
    <w:rsid w:val="00025969"/>
    <w:rsid w:val="000264B9"/>
    <w:rsid w:val="0002682B"/>
    <w:rsid w:val="00027460"/>
    <w:rsid w:val="000279E6"/>
    <w:rsid w:val="00030311"/>
    <w:rsid w:val="00030948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1E0"/>
    <w:rsid w:val="0003542C"/>
    <w:rsid w:val="00035A82"/>
    <w:rsid w:val="00035B7C"/>
    <w:rsid w:val="0003632D"/>
    <w:rsid w:val="00036429"/>
    <w:rsid w:val="0003652A"/>
    <w:rsid w:val="0003692C"/>
    <w:rsid w:val="00036C06"/>
    <w:rsid w:val="000373DD"/>
    <w:rsid w:val="000374AD"/>
    <w:rsid w:val="00037E78"/>
    <w:rsid w:val="000402FB"/>
    <w:rsid w:val="00040E99"/>
    <w:rsid w:val="000410F3"/>
    <w:rsid w:val="000418D8"/>
    <w:rsid w:val="000419F7"/>
    <w:rsid w:val="00042CDB"/>
    <w:rsid w:val="00042CE0"/>
    <w:rsid w:val="000430B5"/>
    <w:rsid w:val="000431B2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2FC1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9DB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1DA3"/>
    <w:rsid w:val="00072A0B"/>
    <w:rsid w:val="00072B02"/>
    <w:rsid w:val="0007314E"/>
    <w:rsid w:val="0007373B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6E4"/>
    <w:rsid w:val="00091D21"/>
    <w:rsid w:val="000927F4"/>
    <w:rsid w:val="000932AD"/>
    <w:rsid w:val="00093C4B"/>
    <w:rsid w:val="00095181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5FBF"/>
    <w:rsid w:val="000A614E"/>
    <w:rsid w:val="000A6660"/>
    <w:rsid w:val="000A6818"/>
    <w:rsid w:val="000A7902"/>
    <w:rsid w:val="000B00DE"/>
    <w:rsid w:val="000B07E9"/>
    <w:rsid w:val="000B0858"/>
    <w:rsid w:val="000B0A26"/>
    <w:rsid w:val="000B1601"/>
    <w:rsid w:val="000B17EB"/>
    <w:rsid w:val="000B189D"/>
    <w:rsid w:val="000B18FD"/>
    <w:rsid w:val="000B1F05"/>
    <w:rsid w:val="000B2E63"/>
    <w:rsid w:val="000B345E"/>
    <w:rsid w:val="000B3D4D"/>
    <w:rsid w:val="000B43B7"/>
    <w:rsid w:val="000B48E1"/>
    <w:rsid w:val="000B4CCC"/>
    <w:rsid w:val="000B5826"/>
    <w:rsid w:val="000B5A6C"/>
    <w:rsid w:val="000B5DEF"/>
    <w:rsid w:val="000B7F06"/>
    <w:rsid w:val="000C0315"/>
    <w:rsid w:val="000C0CFC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12B"/>
    <w:rsid w:val="000D5224"/>
    <w:rsid w:val="000D6335"/>
    <w:rsid w:val="000D655B"/>
    <w:rsid w:val="000D6C57"/>
    <w:rsid w:val="000D747A"/>
    <w:rsid w:val="000D776F"/>
    <w:rsid w:val="000D77AD"/>
    <w:rsid w:val="000D78B5"/>
    <w:rsid w:val="000D7D7F"/>
    <w:rsid w:val="000E036E"/>
    <w:rsid w:val="000E03B3"/>
    <w:rsid w:val="000E03C0"/>
    <w:rsid w:val="000E0CA3"/>
    <w:rsid w:val="000E1BCE"/>
    <w:rsid w:val="000E26E7"/>
    <w:rsid w:val="000E2CE3"/>
    <w:rsid w:val="000E3483"/>
    <w:rsid w:val="000E36D1"/>
    <w:rsid w:val="000E5495"/>
    <w:rsid w:val="000E5EB7"/>
    <w:rsid w:val="000E641A"/>
    <w:rsid w:val="000E666E"/>
    <w:rsid w:val="000E6867"/>
    <w:rsid w:val="000E7292"/>
    <w:rsid w:val="000E7573"/>
    <w:rsid w:val="000E7782"/>
    <w:rsid w:val="000E7A8C"/>
    <w:rsid w:val="000F0A85"/>
    <w:rsid w:val="000F122B"/>
    <w:rsid w:val="000F1640"/>
    <w:rsid w:val="000F1B7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6F3"/>
    <w:rsid w:val="00105E87"/>
    <w:rsid w:val="0010628E"/>
    <w:rsid w:val="00106749"/>
    <w:rsid w:val="001068CE"/>
    <w:rsid w:val="00106ACF"/>
    <w:rsid w:val="00106D46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176"/>
    <w:rsid w:val="00116524"/>
    <w:rsid w:val="00116C92"/>
    <w:rsid w:val="00116F73"/>
    <w:rsid w:val="00117672"/>
    <w:rsid w:val="0012022C"/>
    <w:rsid w:val="001202B4"/>
    <w:rsid w:val="0012087A"/>
    <w:rsid w:val="0012094F"/>
    <w:rsid w:val="00121401"/>
    <w:rsid w:val="001226D8"/>
    <w:rsid w:val="00122B01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2B19"/>
    <w:rsid w:val="00133689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396"/>
    <w:rsid w:val="00140B5A"/>
    <w:rsid w:val="00140EF5"/>
    <w:rsid w:val="001413C8"/>
    <w:rsid w:val="00141B89"/>
    <w:rsid w:val="001427F6"/>
    <w:rsid w:val="00142A45"/>
    <w:rsid w:val="001437AA"/>
    <w:rsid w:val="001441A7"/>
    <w:rsid w:val="0014445E"/>
    <w:rsid w:val="00144743"/>
    <w:rsid w:val="001448D5"/>
    <w:rsid w:val="00144BB8"/>
    <w:rsid w:val="0014523F"/>
    <w:rsid w:val="001457F9"/>
    <w:rsid w:val="00145DE2"/>
    <w:rsid w:val="001463B8"/>
    <w:rsid w:val="00146A67"/>
    <w:rsid w:val="00147192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237"/>
    <w:rsid w:val="001567A1"/>
    <w:rsid w:val="00156AA5"/>
    <w:rsid w:val="00157A7C"/>
    <w:rsid w:val="00157AE2"/>
    <w:rsid w:val="00160251"/>
    <w:rsid w:val="0016059C"/>
    <w:rsid w:val="00160BC3"/>
    <w:rsid w:val="00160E02"/>
    <w:rsid w:val="00160E8E"/>
    <w:rsid w:val="00162A0D"/>
    <w:rsid w:val="00162ADC"/>
    <w:rsid w:val="00162BB8"/>
    <w:rsid w:val="00163487"/>
    <w:rsid w:val="00163742"/>
    <w:rsid w:val="00165EB7"/>
    <w:rsid w:val="00166CEC"/>
    <w:rsid w:val="0016750D"/>
    <w:rsid w:val="0016769C"/>
    <w:rsid w:val="001676BB"/>
    <w:rsid w:val="00167B86"/>
    <w:rsid w:val="00170999"/>
    <w:rsid w:val="00170B01"/>
    <w:rsid w:val="00170E7A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31A"/>
    <w:rsid w:val="00180A9E"/>
    <w:rsid w:val="00181293"/>
    <w:rsid w:val="001815BB"/>
    <w:rsid w:val="0018186A"/>
    <w:rsid w:val="00181BE4"/>
    <w:rsid w:val="00181C56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87B52"/>
    <w:rsid w:val="00190C22"/>
    <w:rsid w:val="001914CA"/>
    <w:rsid w:val="00191957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63EA"/>
    <w:rsid w:val="00197322"/>
    <w:rsid w:val="00197CA3"/>
    <w:rsid w:val="001A02A5"/>
    <w:rsid w:val="001A0D62"/>
    <w:rsid w:val="001A1A3E"/>
    <w:rsid w:val="001A20D1"/>
    <w:rsid w:val="001A27CD"/>
    <w:rsid w:val="001A282A"/>
    <w:rsid w:val="001A2A06"/>
    <w:rsid w:val="001A2B33"/>
    <w:rsid w:val="001A2C00"/>
    <w:rsid w:val="001A3083"/>
    <w:rsid w:val="001A327C"/>
    <w:rsid w:val="001A3B67"/>
    <w:rsid w:val="001A5A11"/>
    <w:rsid w:val="001A5A8D"/>
    <w:rsid w:val="001A5FAF"/>
    <w:rsid w:val="001A6143"/>
    <w:rsid w:val="001A65E1"/>
    <w:rsid w:val="001A66E7"/>
    <w:rsid w:val="001A691D"/>
    <w:rsid w:val="001A7263"/>
    <w:rsid w:val="001A751E"/>
    <w:rsid w:val="001A77DD"/>
    <w:rsid w:val="001A7814"/>
    <w:rsid w:val="001A78AB"/>
    <w:rsid w:val="001A7BE9"/>
    <w:rsid w:val="001B14C2"/>
    <w:rsid w:val="001B1EA5"/>
    <w:rsid w:val="001B252C"/>
    <w:rsid w:val="001B2732"/>
    <w:rsid w:val="001B277D"/>
    <w:rsid w:val="001B341A"/>
    <w:rsid w:val="001B36C5"/>
    <w:rsid w:val="001B3AEB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36FA"/>
    <w:rsid w:val="001C4AEB"/>
    <w:rsid w:val="001C4D23"/>
    <w:rsid w:val="001C51D1"/>
    <w:rsid w:val="001C578E"/>
    <w:rsid w:val="001C5CE1"/>
    <w:rsid w:val="001C6053"/>
    <w:rsid w:val="001C6305"/>
    <w:rsid w:val="001C72A4"/>
    <w:rsid w:val="001C7349"/>
    <w:rsid w:val="001C7BD4"/>
    <w:rsid w:val="001D0071"/>
    <w:rsid w:val="001D060A"/>
    <w:rsid w:val="001D084F"/>
    <w:rsid w:val="001D0993"/>
    <w:rsid w:val="001D1674"/>
    <w:rsid w:val="001D29C4"/>
    <w:rsid w:val="001D3AE3"/>
    <w:rsid w:val="001D3BE4"/>
    <w:rsid w:val="001D4E93"/>
    <w:rsid w:val="001D4F40"/>
    <w:rsid w:val="001D52AA"/>
    <w:rsid w:val="001D5616"/>
    <w:rsid w:val="001D57EB"/>
    <w:rsid w:val="001D5A14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2F9D"/>
    <w:rsid w:val="001E3975"/>
    <w:rsid w:val="001E5AD2"/>
    <w:rsid w:val="001E5C54"/>
    <w:rsid w:val="001E5DD0"/>
    <w:rsid w:val="001E60B7"/>
    <w:rsid w:val="001E6F00"/>
    <w:rsid w:val="001E7089"/>
    <w:rsid w:val="001E74AA"/>
    <w:rsid w:val="001E792C"/>
    <w:rsid w:val="001E7C91"/>
    <w:rsid w:val="001E7ED8"/>
    <w:rsid w:val="001E7F7D"/>
    <w:rsid w:val="001E7F92"/>
    <w:rsid w:val="001F035F"/>
    <w:rsid w:val="001F0FD3"/>
    <w:rsid w:val="001F10FF"/>
    <w:rsid w:val="001F1BA6"/>
    <w:rsid w:val="001F1FB6"/>
    <w:rsid w:val="001F2D3A"/>
    <w:rsid w:val="001F3068"/>
    <w:rsid w:val="001F35A1"/>
    <w:rsid w:val="001F3757"/>
    <w:rsid w:val="001F3B1B"/>
    <w:rsid w:val="001F421D"/>
    <w:rsid w:val="001F43BF"/>
    <w:rsid w:val="001F47F2"/>
    <w:rsid w:val="001F4B15"/>
    <w:rsid w:val="001F54AB"/>
    <w:rsid w:val="001F55E4"/>
    <w:rsid w:val="001F5EEA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2330"/>
    <w:rsid w:val="00202806"/>
    <w:rsid w:val="0020451E"/>
    <w:rsid w:val="00204A46"/>
    <w:rsid w:val="00204E99"/>
    <w:rsid w:val="002055A0"/>
    <w:rsid w:val="00205983"/>
    <w:rsid w:val="00205B47"/>
    <w:rsid w:val="00205C5D"/>
    <w:rsid w:val="00205DAA"/>
    <w:rsid w:val="00206C25"/>
    <w:rsid w:val="00207011"/>
    <w:rsid w:val="002071A7"/>
    <w:rsid w:val="00207755"/>
    <w:rsid w:val="002100B7"/>
    <w:rsid w:val="002103DD"/>
    <w:rsid w:val="00210698"/>
    <w:rsid w:val="00210824"/>
    <w:rsid w:val="002110D7"/>
    <w:rsid w:val="002113E0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5D1"/>
    <w:rsid w:val="002241E3"/>
    <w:rsid w:val="00224229"/>
    <w:rsid w:val="00224418"/>
    <w:rsid w:val="00224F5B"/>
    <w:rsid w:val="00226CCE"/>
    <w:rsid w:val="00227B8E"/>
    <w:rsid w:val="002301AC"/>
    <w:rsid w:val="002302E7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4E50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078"/>
    <w:rsid w:val="002433B3"/>
    <w:rsid w:val="00243738"/>
    <w:rsid w:val="00244025"/>
    <w:rsid w:val="00245370"/>
    <w:rsid w:val="0024676E"/>
    <w:rsid w:val="00247527"/>
    <w:rsid w:val="0024777D"/>
    <w:rsid w:val="00247926"/>
    <w:rsid w:val="00247AED"/>
    <w:rsid w:val="00247CBF"/>
    <w:rsid w:val="002504F8"/>
    <w:rsid w:val="002506F0"/>
    <w:rsid w:val="002511A4"/>
    <w:rsid w:val="0025136B"/>
    <w:rsid w:val="002516F8"/>
    <w:rsid w:val="002516FB"/>
    <w:rsid w:val="00251A0B"/>
    <w:rsid w:val="0025206E"/>
    <w:rsid w:val="00252516"/>
    <w:rsid w:val="002526F5"/>
    <w:rsid w:val="002534F6"/>
    <w:rsid w:val="00253C30"/>
    <w:rsid w:val="0025424B"/>
    <w:rsid w:val="00254C2A"/>
    <w:rsid w:val="00254DE2"/>
    <w:rsid w:val="00254DF0"/>
    <w:rsid w:val="00255AA6"/>
    <w:rsid w:val="00255B92"/>
    <w:rsid w:val="00256C42"/>
    <w:rsid w:val="00257002"/>
    <w:rsid w:val="00260AAE"/>
    <w:rsid w:val="00261579"/>
    <w:rsid w:val="00261F5B"/>
    <w:rsid w:val="0026208F"/>
    <w:rsid w:val="00262577"/>
    <w:rsid w:val="002626A6"/>
    <w:rsid w:val="00262BA4"/>
    <w:rsid w:val="00263102"/>
    <w:rsid w:val="00263A4B"/>
    <w:rsid w:val="00263D0E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CE4"/>
    <w:rsid w:val="00270F16"/>
    <w:rsid w:val="00271998"/>
    <w:rsid w:val="0027214B"/>
    <w:rsid w:val="0027307C"/>
    <w:rsid w:val="0027318B"/>
    <w:rsid w:val="00273618"/>
    <w:rsid w:val="0027378F"/>
    <w:rsid w:val="00273EBD"/>
    <w:rsid w:val="002747CC"/>
    <w:rsid w:val="00275AAA"/>
    <w:rsid w:val="00275F19"/>
    <w:rsid w:val="00275F83"/>
    <w:rsid w:val="00276285"/>
    <w:rsid w:val="00276461"/>
    <w:rsid w:val="00276A25"/>
    <w:rsid w:val="00276B5D"/>
    <w:rsid w:val="00276D49"/>
    <w:rsid w:val="002779C3"/>
    <w:rsid w:val="00277E76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0DF4"/>
    <w:rsid w:val="002A14F9"/>
    <w:rsid w:val="002A1516"/>
    <w:rsid w:val="002A16BC"/>
    <w:rsid w:val="002A2E7C"/>
    <w:rsid w:val="002A33FC"/>
    <w:rsid w:val="002A3CDA"/>
    <w:rsid w:val="002A3FA7"/>
    <w:rsid w:val="002A4114"/>
    <w:rsid w:val="002A4A4F"/>
    <w:rsid w:val="002A527C"/>
    <w:rsid w:val="002A5B3C"/>
    <w:rsid w:val="002A5F05"/>
    <w:rsid w:val="002A69DA"/>
    <w:rsid w:val="002A6C9C"/>
    <w:rsid w:val="002A6E50"/>
    <w:rsid w:val="002A6E8B"/>
    <w:rsid w:val="002A7519"/>
    <w:rsid w:val="002A7823"/>
    <w:rsid w:val="002B0152"/>
    <w:rsid w:val="002B020B"/>
    <w:rsid w:val="002B08F6"/>
    <w:rsid w:val="002B0CA7"/>
    <w:rsid w:val="002B0F9D"/>
    <w:rsid w:val="002B0FFA"/>
    <w:rsid w:val="002B12AF"/>
    <w:rsid w:val="002B1978"/>
    <w:rsid w:val="002B22E3"/>
    <w:rsid w:val="002B2B1C"/>
    <w:rsid w:val="002B2DD8"/>
    <w:rsid w:val="002B2DE0"/>
    <w:rsid w:val="002B36DE"/>
    <w:rsid w:val="002B40A2"/>
    <w:rsid w:val="002B40EB"/>
    <w:rsid w:val="002B4B53"/>
    <w:rsid w:val="002B6BFF"/>
    <w:rsid w:val="002B70F3"/>
    <w:rsid w:val="002B7A74"/>
    <w:rsid w:val="002B7AF0"/>
    <w:rsid w:val="002C031A"/>
    <w:rsid w:val="002C1A9A"/>
    <w:rsid w:val="002C221F"/>
    <w:rsid w:val="002C2B3F"/>
    <w:rsid w:val="002C3AC3"/>
    <w:rsid w:val="002C3B43"/>
    <w:rsid w:val="002C3D0D"/>
    <w:rsid w:val="002C3FF1"/>
    <w:rsid w:val="002C40DA"/>
    <w:rsid w:val="002C67AC"/>
    <w:rsid w:val="002C764F"/>
    <w:rsid w:val="002D0D6B"/>
    <w:rsid w:val="002D12A7"/>
    <w:rsid w:val="002D1A61"/>
    <w:rsid w:val="002D1CA9"/>
    <w:rsid w:val="002D2CE7"/>
    <w:rsid w:val="002D2EDB"/>
    <w:rsid w:val="002D312B"/>
    <w:rsid w:val="002D34AB"/>
    <w:rsid w:val="002D41F7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0B45"/>
    <w:rsid w:val="002E1C37"/>
    <w:rsid w:val="002E200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6A1C"/>
    <w:rsid w:val="002E7D04"/>
    <w:rsid w:val="002F213F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2F7362"/>
    <w:rsid w:val="003010A2"/>
    <w:rsid w:val="003019B4"/>
    <w:rsid w:val="003019F4"/>
    <w:rsid w:val="003023A5"/>
    <w:rsid w:val="00302C4F"/>
    <w:rsid w:val="003032A9"/>
    <w:rsid w:val="00303A41"/>
    <w:rsid w:val="00303DFE"/>
    <w:rsid w:val="003044F9"/>
    <w:rsid w:val="003047FF"/>
    <w:rsid w:val="00304E07"/>
    <w:rsid w:val="003050C5"/>
    <w:rsid w:val="00305C9D"/>
    <w:rsid w:val="0030794F"/>
    <w:rsid w:val="00310218"/>
    <w:rsid w:val="00310DA7"/>
    <w:rsid w:val="00311355"/>
    <w:rsid w:val="0031175D"/>
    <w:rsid w:val="00311981"/>
    <w:rsid w:val="00311AD7"/>
    <w:rsid w:val="003123EB"/>
    <w:rsid w:val="0031251C"/>
    <w:rsid w:val="00312615"/>
    <w:rsid w:val="0031383B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9D8"/>
    <w:rsid w:val="00330AB6"/>
    <w:rsid w:val="00330FC8"/>
    <w:rsid w:val="003310C7"/>
    <w:rsid w:val="0033183E"/>
    <w:rsid w:val="00331D0F"/>
    <w:rsid w:val="0033207D"/>
    <w:rsid w:val="00332639"/>
    <w:rsid w:val="00332961"/>
    <w:rsid w:val="00332A94"/>
    <w:rsid w:val="00333EE7"/>
    <w:rsid w:val="00333F63"/>
    <w:rsid w:val="00334EC7"/>
    <w:rsid w:val="00335116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2E4"/>
    <w:rsid w:val="00344AED"/>
    <w:rsid w:val="00344CB8"/>
    <w:rsid w:val="00345CE1"/>
    <w:rsid w:val="003464AC"/>
    <w:rsid w:val="00346BDA"/>
    <w:rsid w:val="00347034"/>
    <w:rsid w:val="003472A6"/>
    <w:rsid w:val="003502EC"/>
    <w:rsid w:val="0035075C"/>
    <w:rsid w:val="00350879"/>
    <w:rsid w:val="0035103F"/>
    <w:rsid w:val="00351D9C"/>
    <w:rsid w:val="003524AB"/>
    <w:rsid w:val="003525A0"/>
    <w:rsid w:val="00352738"/>
    <w:rsid w:val="00353005"/>
    <w:rsid w:val="00353825"/>
    <w:rsid w:val="00353A3B"/>
    <w:rsid w:val="00353CE4"/>
    <w:rsid w:val="00353E1F"/>
    <w:rsid w:val="00354174"/>
    <w:rsid w:val="00354549"/>
    <w:rsid w:val="003550F3"/>
    <w:rsid w:val="0035562B"/>
    <w:rsid w:val="00356145"/>
    <w:rsid w:val="0035668B"/>
    <w:rsid w:val="00356887"/>
    <w:rsid w:val="00357126"/>
    <w:rsid w:val="00357723"/>
    <w:rsid w:val="00357B11"/>
    <w:rsid w:val="003600CC"/>
    <w:rsid w:val="003601CB"/>
    <w:rsid w:val="00361576"/>
    <w:rsid w:val="00361EF0"/>
    <w:rsid w:val="00361F6C"/>
    <w:rsid w:val="0036288C"/>
    <w:rsid w:val="003628D0"/>
    <w:rsid w:val="00364788"/>
    <w:rsid w:val="00364930"/>
    <w:rsid w:val="00364C54"/>
    <w:rsid w:val="003656CF"/>
    <w:rsid w:val="00366B08"/>
    <w:rsid w:val="0037030C"/>
    <w:rsid w:val="00370629"/>
    <w:rsid w:val="00370CD1"/>
    <w:rsid w:val="00371CC0"/>
    <w:rsid w:val="00371F64"/>
    <w:rsid w:val="003727F5"/>
    <w:rsid w:val="00372C94"/>
    <w:rsid w:val="00372EB5"/>
    <w:rsid w:val="00372F30"/>
    <w:rsid w:val="0037327F"/>
    <w:rsid w:val="00373F73"/>
    <w:rsid w:val="00374279"/>
    <w:rsid w:val="00374C5C"/>
    <w:rsid w:val="003750E0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6D5A"/>
    <w:rsid w:val="003874F7"/>
    <w:rsid w:val="0038750A"/>
    <w:rsid w:val="00390139"/>
    <w:rsid w:val="0039055C"/>
    <w:rsid w:val="00390CC4"/>
    <w:rsid w:val="00390EF7"/>
    <w:rsid w:val="00390F26"/>
    <w:rsid w:val="0039119A"/>
    <w:rsid w:val="00391447"/>
    <w:rsid w:val="00391A25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B7C"/>
    <w:rsid w:val="003A0D93"/>
    <w:rsid w:val="003A0F83"/>
    <w:rsid w:val="003A0FBD"/>
    <w:rsid w:val="003A1A38"/>
    <w:rsid w:val="003A244F"/>
    <w:rsid w:val="003A289C"/>
    <w:rsid w:val="003A2A49"/>
    <w:rsid w:val="003A37D0"/>
    <w:rsid w:val="003A38DC"/>
    <w:rsid w:val="003A3ABA"/>
    <w:rsid w:val="003A4525"/>
    <w:rsid w:val="003A4621"/>
    <w:rsid w:val="003A4965"/>
    <w:rsid w:val="003A5432"/>
    <w:rsid w:val="003A60BA"/>
    <w:rsid w:val="003A7141"/>
    <w:rsid w:val="003A73D4"/>
    <w:rsid w:val="003A7C46"/>
    <w:rsid w:val="003B03D9"/>
    <w:rsid w:val="003B072C"/>
    <w:rsid w:val="003B17DE"/>
    <w:rsid w:val="003B1BCA"/>
    <w:rsid w:val="003B2253"/>
    <w:rsid w:val="003B22EA"/>
    <w:rsid w:val="003B236F"/>
    <w:rsid w:val="003B2581"/>
    <w:rsid w:val="003B28C5"/>
    <w:rsid w:val="003B35D2"/>
    <w:rsid w:val="003B43E8"/>
    <w:rsid w:val="003B4A5F"/>
    <w:rsid w:val="003B550D"/>
    <w:rsid w:val="003B5B2A"/>
    <w:rsid w:val="003B6333"/>
    <w:rsid w:val="003B66FE"/>
    <w:rsid w:val="003B7255"/>
    <w:rsid w:val="003B7A64"/>
    <w:rsid w:val="003C0055"/>
    <w:rsid w:val="003C05E7"/>
    <w:rsid w:val="003C163A"/>
    <w:rsid w:val="003C1A0B"/>
    <w:rsid w:val="003C1A55"/>
    <w:rsid w:val="003C1ABC"/>
    <w:rsid w:val="003C2134"/>
    <w:rsid w:val="003C26D5"/>
    <w:rsid w:val="003C2B00"/>
    <w:rsid w:val="003C3BA7"/>
    <w:rsid w:val="003C3BD8"/>
    <w:rsid w:val="003C3E0E"/>
    <w:rsid w:val="003C4091"/>
    <w:rsid w:val="003C4A80"/>
    <w:rsid w:val="003C4C9B"/>
    <w:rsid w:val="003C52B0"/>
    <w:rsid w:val="003C5613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371"/>
    <w:rsid w:val="003D35DF"/>
    <w:rsid w:val="003D390C"/>
    <w:rsid w:val="003D39A0"/>
    <w:rsid w:val="003D4A86"/>
    <w:rsid w:val="003D4B69"/>
    <w:rsid w:val="003D4F87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446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2937"/>
    <w:rsid w:val="003E38D8"/>
    <w:rsid w:val="003E3CFF"/>
    <w:rsid w:val="003E4EFD"/>
    <w:rsid w:val="003E5026"/>
    <w:rsid w:val="003E555E"/>
    <w:rsid w:val="003E643F"/>
    <w:rsid w:val="003E6541"/>
    <w:rsid w:val="003E659A"/>
    <w:rsid w:val="003E6720"/>
    <w:rsid w:val="003E7629"/>
    <w:rsid w:val="003F05FB"/>
    <w:rsid w:val="003F1CF7"/>
    <w:rsid w:val="003F2ADE"/>
    <w:rsid w:val="003F3172"/>
    <w:rsid w:val="003F3300"/>
    <w:rsid w:val="003F339B"/>
    <w:rsid w:val="003F3B7F"/>
    <w:rsid w:val="003F3F5E"/>
    <w:rsid w:val="003F3FAE"/>
    <w:rsid w:val="003F4197"/>
    <w:rsid w:val="003F430D"/>
    <w:rsid w:val="003F486E"/>
    <w:rsid w:val="003F51C1"/>
    <w:rsid w:val="003F61A3"/>
    <w:rsid w:val="003F67FC"/>
    <w:rsid w:val="003F6ACC"/>
    <w:rsid w:val="003F7030"/>
    <w:rsid w:val="00400CA1"/>
    <w:rsid w:val="00400FD4"/>
    <w:rsid w:val="00401490"/>
    <w:rsid w:val="004039EB"/>
    <w:rsid w:val="00403F3A"/>
    <w:rsid w:val="004044C1"/>
    <w:rsid w:val="00404B97"/>
    <w:rsid w:val="004051E0"/>
    <w:rsid w:val="00405AF3"/>
    <w:rsid w:val="00406294"/>
    <w:rsid w:val="00406317"/>
    <w:rsid w:val="00406626"/>
    <w:rsid w:val="00406852"/>
    <w:rsid w:val="00406D80"/>
    <w:rsid w:val="00406ECA"/>
    <w:rsid w:val="00407619"/>
    <w:rsid w:val="00410851"/>
    <w:rsid w:val="00410E79"/>
    <w:rsid w:val="0041130C"/>
    <w:rsid w:val="0041137C"/>
    <w:rsid w:val="0041197E"/>
    <w:rsid w:val="00411C0F"/>
    <w:rsid w:val="00411FA0"/>
    <w:rsid w:val="004126EE"/>
    <w:rsid w:val="004137FB"/>
    <w:rsid w:val="00413AF8"/>
    <w:rsid w:val="00413CAE"/>
    <w:rsid w:val="00414353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21E4"/>
    <w:rsid w:val="00422C05"/>
    <w:rsid w:val="00422EE4"/>
    <w:rsid w:val="0042375B"/>
    <w:rsid w:val="00423C1F"/>
    <w:rsid w:val="00425F43"/>
    <w:rsid w:val="004262EB"/>
    <w:rsid w:val="00426457"/>
    <w:rsid w:val="0042667A"/>
    <w:rsid w:val="00426F37"/>
    <w:rsid w:val="0043076E"/>
    <w:rsid w:val="00430ABF"/>
    <w:rsid w:val="0043105A"/>
    <w:rsid w:val="00431404"/>
    <w:rsid w:val="00431B65"/>
    <w:rsid w:val="00431C17"/>
    <w:rsid w:val="00431FD4"/>
    <w:rsid w:val="0043202C"/>
    <w:rsid w:val="00432478"/>
    <w:rsid w:val="0043276D"/>
    <w:rsid w:val="0043285A"/>
    <w:rsid w:val="00432EDC"/>
    <w:rsid w:val="00433941"/>
    <w:rsid w:val="00433A5D"/>
    <w:rsid w:val="00433B39"/>
    <w:rsid w:val="00433C8C"/>
    <w:rsid w:val="00433F86"/>
    <w:rsid w:val="00435B70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0844"/>
    <w:rsid w:val="00450B73"/>
    <w:rsid w:val="004515FD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360"/>
    <w:rsid w:val="0046056F"/>
    <w:rsid w:val="00460EA7"/>
    <w:rsid w:val="00460EC1"/>
    <w:rsid w:val="00461D1D"/>
    <w:rsid w:val="0046255F"/>
    <w:rsid w:val="0046259F"/>
    <w:rsid w:val="00462874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1CA4"/>
    <w:rsid w:val="004820FC"/>
    <w:rsid w:val="004821D4"/>
    <w:rsid w:val="00482B34"/>
    <w:rsid w:val="00483B95"/>
    <w:rsid w:val="00484418"/>
    <w:rsid w:val="0048506B"/>
    <w:rsid w:val="00485C43"/>
    <w:rsid w:val="00486549"/>
    <w:rsid w:val="00486895"/>
    <w:rsid w:val="00486B84"/>
    <w:rsid w:val="00490DA6"/>
    <w:rsid w:val="00491836"/>
    <w:rsid w:val="00491E5D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2353"/>
    <w:rsid w:val="004A3D3D"/>
    <w:rsid w:val="004A3EF6"/>
    <w:rsid w:val="004A4BA6"/>
    <w:rsid w:val="004A5504"/>
    <w:rsid w:val="004A5D74"/>
    <w:rsid w:val="004A6029"/>
    <w:rsid w:val="004A64B9"/>
    <w:rsid w:val="004A6ADA"/>
    <w:rsid w:val="004A772B"/>
    <w:rsid w:val="004A7D27"/>
    <w:rsid w:val="004B0423"/>
    <w:rsid w:val="004B1725"/>
    <w:rsid w:val="004B2333"/>
    <w:rsid w:val="004B23CC"/>
    <w:rsid w:val="004B256D"/>
    <w:rsid w:val="004B2698"/>
    <w:rsid w:val="004B2F3C"/>
    <w:rsid w:val="004B31CF"/>
    <w:rsid w:val="004B32ED"/>
    <w:rsid w:val="004B380F"/>
    <w:rsid w:val="004B3E35"/>
    <w:rsid w:val="004B4331"/>
    <w:rsid w:val="004B45C7"/>
    <w:rsid w:val="004B4BD9"/>
    <w:rsid w:val="004B5100"/>
    <w:rsid w:val="004B596C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85B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9FD"/>
    <w:rsid w:val="004D3B01"/>
    <w:rsid w:val="004D3CAE"/>
    <w:rsid w:val="004D3FD2"/>
    <w:rsid w:val="004D429C"/>
    <w:rsid w:val="004D42CD"/>
    <w:rsid w:val="004D437F"/>
    <w:rsid w:val="004D524C"/>
    <w:rsid w:val="004D568D"/>
    <w:rsid w:val="004D573E"/>
    <w:rsid w:val="004D5C07"/>
    <w:rsid w:val="004D6816"/>
    <w:rsid w:val="004D6ECE"/>
    <w:rsid w:val="004D7651"/>
    <w:rsid w:val="004D7ED8"/>
    <w:rsid w:val="004E04C8"/>
    <w:rsid w:val="004E04D7"/>
    <w:rsid w:val="004E0889"/>
    <w:rsid w:val="004E0B85"/>
    <w:rsid w:val="004E0DD2"/>
    <w:rsid w:val="004E1E07"/>
    <w:rsid w:val="004E1FDC"/>
    <w:rsid w:val="004E21ED"/>
    <w:rsid w:val="004E2366"/>
    <w:rsid w:val="004E2673"/>
    <w:rsid w:val="004E3499"/>
    <w:rsid w:val="004F04C9"/>
    <w:rsid w:val="004F080E"/>
    <w:rsid w:val="004F12FC"/>
    <w:rsid w:val="004F18DF"/>
    <w:rsid w:val="004F1DA3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461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36E"/>
    <w:rsid w:val="00505861"/>
    <w:rsid w:val="00505885"/>
    <w:rsid w:val="00505F29"/>
    <w:rsid w:val="00506892"/>
    <w:rsid w:val="005075BF"/>
    <w:rsid w:val="005075CA"/>
    <w:rsid w:val="00507EBD"/>
    <w:rsid w:val="00507F56"/>
    <w:rsid w:val="00510244"/>
    <w:rsid w:val="00510C4D"/>
    <w:rsid w:val="00511B76"/>
    <w:rsid w:val="00511CE1"/>
    <w:rsid w:val="005126AD"/>
    <w:rsid w:val="00512993"/>
    <w:rsid w:val="005130CF"/>
    <w:rsid w:val="005133CF"/>
    <w:rsid w:val="00513526"/>
    <w:rsid w:val="0051393E"/>
    <w:rsid w:val="00513DA1"/>
    <w:rsid w:val="005144DA"/>
    <w:rsid w:val="00514F00"/>
    <w:rsid w:val="00516B7B"/>
    <w:rsid w:val="00516DF6"/>
    <w:rsid w:val="00516EBE"/>
    <w:rsid w:val="00520BCD"/>
    <w:rsid w:val="00521170"/>
    <w:rsid w:val="00522190"/>
    <w:rsid w:val="005224A2"/>
    <w:rsid w:val="0052279A"/>
    <w:rsid w:val="00522D63"/>
    <w:rsid w:val="00523830"/>
    <w:rsid w:val="0052422B"/>
    <w:rsid w:val="00524573"/>
    <w:rsid w:val="005247C0"/>
    <w:rsid w:val="00524F56"/>
    <w:rsid w:val="005255C1"/>
    <w:rsid w:val="00525AB0"/>
    <w:rsid w:val="005263A1"/>
    <w:rsid w:val="0052702B"/>
    <w:rsid w:val="005277A1"/>
    <w:rsid w:val="00527976"/>
    <w:rsid w:val="00530315"/>
    <w:rsid w:val="0053114E"/>
    <w:rsid w:val="005314EA"/>
    <w:rsid w:val="00531F36"/>
    <w:rsid w:val="00532E2B"/>
    <w:rsid w:val="00533655"/>
    <w:rsid w:val="00533CD2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805"/>
    <w:rsid w:val="00543F8F"/>
    <w:rsid w:val="00544424"/>
    <w:rsid w:val="005446A7"/>
    <w:rsid w:val="005448CA"/>
    <w:rsid w:val="00544CD3"/>
    <w:rsid w:val="0054548F"/>
    <w:rsid w:val="005459AE"/>
    <w:rsid w:val="005469FC"/>
    <w:rsid w:val="00550682"/>
    <w:rsid w:val="00551ADC"/>
    <w:rsid w:val="00552142"/>
    <w:rsid w:val="00552933"/>
    <w:rsid w:val="00552C30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0D4"/>
    <w:rsid w:val="005624FE"/>
    <w:rsid w:val="00562796"/>
    <w:rsid w:val="00563623"/>
    <w:rsid w:val="00563958"/>
    <w:rsid w:val="00563C3A"/>
    <w:rsid w:val="00565760"/>
    <w:rsid w:val="00565DEA"/>
    <w:rsid w:val="00565E3D"/>
    <w:rsid w:val="00565E84"/>
    <w:rsid w:val="005666C8"/>
    <w:rsid w:val="00566D92"/>
    <w:rsid w:val="00566F0D"/>
    <w:rsid w:val="0056792B"/>
    <w:rsid w:val="0056799C"/>
    <w:rsid w:val="005703F1"/>
    <w:rsid w:val="00570E08"/>
    <w:rsid w:val="00571002"/>
    <w:rsid w:val="00571A30"/>
    <w:rsid w:val="005727E9"/>
    <w:rsid w:val="00572CFA"/>
    <w:rsid w:val="00574111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811"/>
    <w:rsid w:val="00582A56"/>
    <w:rsid w:val="005834FC"/>
    <w:rsid w:val="00583EF3"/>
    <w:rsid w:val="00585A6B"/>
    <w:rsid w:val="00586B4C"/>
    <w:rsid w:val="00586D4E"/>
    <w:rsid w:val="005875AC"/>
    <w:rsid w:val="0059101F"/>
    <w:rsid w:val="00591E40"/>
    <w:rsid w:val="005922B2"/>
    <w:rsid w:val="0059244C"/>
    <w:rsid w:val="00592A42"/>
    <w:rsid w:val="00592AA9"/>
    <w:rsid w:val="00593095"/>
    <w:rsid w:val="00593338"/>
    <w:rsid w:val="005939B5"/>
    <w:rsid w:val="00593E16"/>
    <w:rsid w:val="00594DC9"/>
    <w:rsid w:val="00594FDE"/>
    <w:rsid w:val="00595E4D"/>
    <w:rsid w:val="00596323"/>
    <w:rsid w:val="005965CE"/>
    <w:rsid w:val="00596619"/>
    <w:rsid w:val="0059694A"/>
    <w:rsid w:val="00596F54"/>
    <w:rsid w:val="00597012"/>
    <w:rsid w:val="005A056D"/>
    <w:rsid w:val="005A0671"/>
    <w:rsid w:val="005A0E5E"/>
    <w:rsid w:val="005A12E1"/>
    <w:rsid w:val="005A12FE"/>
    <w:rsid w:val="005A1410"/>
    <w:rsid w:val="005A16A6"/>
    <w:rsid w:val="005A1B4C"/>
    <w:rsid w:val="005A1BE3"/>
    <w:rsid w:val="005A2074"/>
    <w:rsid w:val="005A35AB"/>
    <w:rsid w:val="005A3A70"/>
    <w:rsid w:val="005A4520"/>
    <w:rsid w:val="005A4771"/>
    <w:rsid w:val="005A5CAF"/>
    <w:rsid w:val="005A5E30"/>
    <w:rsid w:val="005A6218"/>
    <w:rsid w:val="005A68B1"/>
    <w:rsid w:val="005A69B5"/>
    <w:rsid w:val="005A6A15"/>
    <w:rsid w:val="005A7248"/>
    <w:rsid w:val="005B02C3"/>
    <w:rsid w:val="005B0763"/>
    <w:rsid w:val="005B0C52"/>
    <w:rsid w:val="005B0E48"/>
    <w:rsid w:val="005B11C2"/>
    <w:rsid w:val="005B25B2"/>
    <w:rsid w:val="005B2C94"/>
    <w:rsid w:val="005B3F32"/>
    <w:rsid w:val="005B4428"/>
    <w:rsid w:val="005B502D"/>
    <w:rsid w:val="005B5131"/>
    <w:rsid w:val="005B5DF3"/>
    <w:rsid w:val="005B6411"/>
    <w:rsid w:val="005B71A5"/>
    <w:rsid w:val="005B7260"/>
    <w:rsid w:val="005B77BC"/>
    <w:rsid w:val="005C028A"/>
    <w:rsid w:val="005C034E"/>
    <w:rsid w:val="005C13DA"/>
    <w:rsid w:val="005C180B"/>
    <w:rsid w:val="005C255C"/>
    <w:rsid w:val="005C318B"/>
    <w:rsid w:val="005C3D76"/>
    <w:rsid w:val="005C3FAA"/>
    <w:rsid w:val="005C418B"/>
    <w:rsid w:val="005C4C2A"/>
    <w:rsid w:val="005C7667"/>
    <w:rsid w:val="005D0260"/>
    <w:rsid w:val="005D0373"/>
    <w:rsid w:val="005D1183"/>
    <w:rsid w:val="005D15A6"/>
    <w:rsid w:val="005D19DB"/>
    <w:rsid w:val="005D19E5"/>
    <w:rsid w:val="005D1D93"/>
    <w:rsid w:val="005D2D03"/>
    <w:rsid w:val="005D2EE9"/>
    <w:rsid w:val="005D38C1"/>
    <w:rsid w:val="005D58AD"/>
    <w:rsid w:val="005D58CA"/>
    <w:rsid w:val="005D62CF"/>
    <w:rsid w:val="005D6784"/>
    <w:rsid w:val="005E0147"/>
    <w:rsid w:val="005E05D2"/>
    <w:rsid w:val="005E0C7C"/>
    <w:rsid w:val="005E1ABC"/>
    <w:rsid w:val="005E1D8F"/>
    <w:rsid w:val="005E250A"/>
    <w:rsid w:val="005E2567"/>
    <w:rsid w:val="005E2B56"/>
    <w:rsid w:val="005E329A"/>
    <w:rsid w:val="005E3DB3"/>
    <w:rsid w:val="005E3E47"/>
    <w:rsid w:val="005E515B"/>
    <w:rsid w:val="005E5668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5F7D41"/>
    <w:rsid w:val="005F7DE3"/>
    <w:rsid w:val="00600278"/>
    <w:rsid w:val="0060075F"/>
    <w:rsid w:val="00600A01"/>
    <w:rsid w:val="00600C6E"/>
    <w:rsid w:val="00600F4A"/>
    <w:rsid w:val="00601062"/>
    <w:rsid w:val="0060163C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1EC0"/>
    <w:rsid w:val="006121E0"/>
    <w:rsid w:val="00612C0A"/>
    <w:rsid w:val="006132A7"/>
    <w:rsid w:val="0061338B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3BFC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180B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24F4"/>
    <w:rsid w:val="006443C1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D95"/>
    <w:rsid w:val="006630C4"/>
    <w:rsid w:val="006631F1"/>
    <w:rsid w:val="00663C60"/>
    <w:rsid w:val="006642CE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7F2B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A6B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A11"/>
    <w:rsid w:val="00686C45"/>
    <w:rsid w:val="00687A3C"/>
    <w:rsid w:val="00687A7B"/>
    <w:rsid w:val="00687BFC"/>
    <w:rsid w:val="0069046A"/>
    <w:rsid w:val="0069060D"/>
    <w:rsid w:val="006907D3"/>
    <w:rsid w:val="00690BE1"/>
    <w:rsid w:val="00690FB6"/>
    <w:rsid w:val="00691191"/>
    <w:rsid w:val="006913A0"/>
    <w:rsid w:val="00691922"/>
    <w:rsid w:val="00691B7E"/>
    <w:rsid w:val="00692561"/>
    <w:rsid w:val="00692D30"/>
    <w:rsid w:val="00693645"/>
    <w:rsid w:val="006939A6"/>
    <w:rsid w:val="0069405A"/>
    <w:rsid w:val="00695BE9"/>
    <w:rsid w:val="0069663A"/>
    <w:rsid w:val="006970C3"/>
    <w:rsid w:val="0069791E"/>
    <w:rsid w:val="00697F8F"/>
    <w:rsid w:val="006A0031"/>
    <w:rsid w:val="006A0D14"/>
    <w:rsid w:val="006A0D72"/>
    <w:rsid w:val="006A0FB2"/>
    <w:rsid w:val="006A106C"/>
    <w:rsid w:val="006A10FD"/>
    <w:rsid w:val="006A13EA"/>
    <w:rsid w:val="006A1648"/>
    <w:rsid w:val="006A178A"/>
    <w:rsid w:val="006A1827"/>
    <w:rsid w:val="006A1D29"/>
    <w:rsid w:val="006A25F8"/>
    <w:rsid w:val="006A2D8B"/>
    <w:rsid w:val="006A3568"/>
    <w:rsid w:val="006A39B7"/>
    <w:rsid w:val="006A4974"/>
    <w:rsid w:val="006A4F4E"/>
    <w:rsid w:val="006A50ED"/>
    <w:rsid w:val="006A57D6"/>
    <w:rsid w:val="006A5C84"/>
    <w:rsid w:val="006A5E54"/>
    <w:rsid w:val="006A6B5D"/>
    <w:rsid w:val="006A7D3D"/>
    <w:rsid w:val="006B044F"/>
    <w:rsid w:val="006B0B50"/>
    <w:rsid w:val="006B120D"/>
    <w:rsid w:val="006B16DC"/>
    <w:rsid w:val="006B273B"/>
    <w:rsid w:val="006B2D15"/>
    <w:rsid w:val="006B34CC"/>
    <w:rsid w:val="006B3BDD"/>
    <w:rsid w:val="006B3D5D"/>
    <w:rsid w:val="006B4E58"/>
    <w:rsid w:val="006B54CC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620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88E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9A"/>
    <w:rsid w:val="006D65CB"/>
    <w:rsid w:val="006D67D9"/>
    <w:rsid w:val="006D6B65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D5B"/>
    <w:rsid w:val="006E6E49"/>
    <w:rsid w:val="006E71A8"/>
    <w:rsid w:val="006E72F8"/>
    <w:rsid w:val="006E755F"/>
    <w:rsid w:val="006E76B1"/>
    <w:rsid w:val="006E771D"/>
    <w:rsid w:val="006E7DDA"/>
    <w:rsid w:val="006E7FA0"/>
    <w:rsid w:val="006F019B"/>
    <w:rsid w:val="006F030A"/>
    <w:rsid w:val="006F0CF3"/>
    <w:rsid w:val="006F11C3"/>
    <w:rsid w:val="006F1336"/>
    <w:rsid w:val="006F1470"/>
    <w:rsid w:val="006F1CB8"/>
    <w:rsid w:val="006F3770"/>
    <w:rsid w:val="006F3B66"/>
    <w:rsid w:val="006F3CF6"/>
    <w:rsid w:val="006F45FA"/>
    <w:rsid w:val="006F4657"/>
    <w:rsid w:val="006F6553"/>
    <w:rsid w:val="006F78E9"/>
    <w:rsid w:val="007007AC"/>
    <w:rsid w:val="00700999"/>
    <w:rsid w:val="00700AB3"/>
    <w:rsid w:val="00700C00"/>
    <w:rsid w:val="00700E1A"/>
    <w:rsid w:val="00701033"/>
    <w:rsid w:val="007010D0"/>
    <w:rsid w:val="00701592"/>
    <w:rsid w:val="00701614"/>
    <w:rsid w:val="00701648"/>
    <w:rsid w:val="00702232"/>
    <w:rsid w:val="0070231B"/>
    <w:rsid w:val="00703777"/>
    <w:rsid w:val="00703A7C"/>
    <w:rsid w:val="00703EC1"/>
    <w:rsid w:val="0070439F"/>
    <w:rsid w:val="007046CC"/>
    <w:rsid w:val="0070471C"/>
    <w:rsid w:val="00704EBA"/>
    <w:rsid w:val="00704FDC"/>
    <w:rsid w:val="00704FFE"/>
    <w:rsid w:val="007052BE"/>
    <w:rsid w:val="00705926"/>
    <w:rsid w:val="0070623D"/>
    <w:rsid w:val="007064A7"/>
    <w:rsid w:val="00706535"/>
    <w:rsid w:val="007067FB"/>
    <w:rsid w:val="00706B06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A63"/>
    <w:rsid w:val="00730D5D"/>
    <w:rsid w:val="00731137"/>
    <w:rsid w:val="007315A7"/>
    <w:rsid w:val="00731AE3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3AC"/>
    <w:rsid w:val="007357AA"/>
    <w:rsid w:val="007357C2"/>
    <w:rsid w:val="007359C2"/>
    <w:rsid w:val="00735AC2"/>
    <w:rsid w:val="00735B3A"/>
    <w:rsid w:val="00735BCF"/>
    <w:rsid w:val="00735D54"/>
    <w:rsid w:val="0073629B"/>
    <w:rsid w:val="00737281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4BB"/>
    <w:rsid w:val="007469BF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B9E"/>
    <w:rsid w:val="00754CD8"/>
    <w:rsid w:val="00754F61"/>
    <w:rsid w:val="0075591B"/>
    <w:rsid w:val="00755C59"/>
    <w:rsid w:val="00756020"/>
    <w:rsid w:val="0075698C"/>
    <w:rsid w:val="00756D79"/>
    <w:rsid w:val="0075785E"/>
    <w:rsid w:val="00757A7B"/>
    <w:rsid w:val="00757CD9"/>
    <w:rsid w:val="00760657"/>
    <w:rsid w:val="00761049"/>
    <w:rsid w:val="0076146D"/>
    <w:rsid w:val="00762053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2D0D"/>
    <w:rsid w:val="00773802"/>
    <w:rsid w:val="00773D26"/>
    <w:rsid w:val="00774023"/>
    <w:rsid w:val="007747B8"/>
    <w:rsid w:val="007749E1"/>
    <w:rsid w:val="00774BF1"/>
    <w:rsid w:val="00774F6A"/>
    <w:rsid w:val="007755C5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F7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87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533"/>
    <w:rsid w:val="00797C59"/>
    <w:rsid w:val="00797CB6"/>
    <w:rsid w:val="007A0436"/>
    <w:rsid w:val="007A04E0"/>
    <w:rsid w:val="007A058F"/>
    <w:rsid w:val="007A109C"/>
    <w:rsid w:val="007A22BE"/>
    <w:rsid w:val="007A2A10"/>
    <w:rsid w:val="007A2D95"/>
    <w:rsid w:val="007A313C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0B2"/>
    <w:rsid w:val="007B23DD"/>
    <w:rsid w:val="007B296C"/>
    <w:rsid w:val="007B2ADD"/>
    <w:rsid w:val="007B2B12"/>
    <w:rsid w:val="007B53B4"/>
    <w:rsid w:val="007B57D7"/>
    <w:rsid w:val="007B5D55"/>
    <w:rsid w:val="007B5EEA"/>
    <w:rsid w:val="007B6373"/>
    <w:rsid w:val="007B69C8"/>
    <w:rsid w:val="007B6AE7"/>
    <w:rsid w:val="007B6CB4"/>
    <w:rsid w:val="007B6FA0"/>
    <w:rsid w:val="007B7000"/>
    <w:rsid w:val="007B76E2"/>
    <w:rsid w:val="007B782B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3C4E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C7B13"/>
    <w:rsid w:val="007D0D94"/>
    <w:rsid w:val="007D254D"/>
    <w:rsid w:val="007D26B6"/>
    <w:rsid w:val="007D2A94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1822"/>
    <w:rsid w:val="007E2195"/>
    <w:rsid w:val="007E221C"/>
    <w:rsid w:val="007E2291"/>
    <w:rsid w:val="007E2A23"/>
    <w:rsid w:val="007E2FEC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3411"/>
    <w:rsid w:val="007F3C88"/>
    <w:rsid w:val="007F41BD"/>
    <w:rsid w:val="007F43A7"/>
    <w:rsid w:val="007F4527"/>
    <w:rsid w:val="007F4867"/>
    <w:rsid w:val="007F4E0D"/>
    <w:rsid w:val="007F5E03"/>
    <w:rsid w:val="007F66B8"/>
    <w:rsid w:val="007F68FF"/>
    <w:rsid w:val="007F693D"/>
    <w:rsid w:val="007F7BAE"/>
    <w:rsid w:val="00800154"/>
    <w:rsid w:val="0080030A"/>
    <w:rsid w:val="00800312"/>
    <w:rsid w:val="008005C5"/>
    <w:rsid w:val="00800A4F"/>
    <w:rsid w:val="00800D7C"/>
    <w:rsid w:val="00800E8A"/>
    <w:rsid w:val="00801A43"/>
    <w:rsid w:val="00801C4E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0A20"/>
    <w:rsid w:val="00811B31"/>
    <w:rsid w:val="00811CDD"/>
    <w:rsid w:val="00811D11"/>
    <w:rsid w:val="008129F1"/>
    <w:rsid w:val="00812E48"/>
    <w:rsid w:val="00812E4A"/>
    <w:rsid w:val="00813547"/>
    <w:rsid w:val="008135FA"/>
    <w:rsid w:val="00813DA4"/>
    <w:rsid w:val="008146EE"/>
    <w:rsid w:val="008147AF"/>
    <w:rsid w:val="0081498B"/>
    <w:rsid w:val="0081596B"/>
    <w:rsid w:val="008159E1"/>
    <w:rsid w:val="00816C9D"/>
    <w:rsid w:val="00817B78"/>
    <w:rsid w:val="008205D0"/>
    <w:rsid w:val="00821061"/>
    <w:rsid w:val="00821D10"/>
    <w:rsid w:val="0082291D"/>
    <w:rsid w:val="008245BE"/>
    <w:rsid w:val="00824798"/>
    <w:rsid w:val="00824872"/>
    <w:rsid w:val="00824D45"/>
    <w:rsid w:val="00824F72"/>
    <w:rsid w:val="00825C8F"/>
    <w:rsid w:val="00825D7B"/>
    <w:rsid w:val="0082654D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442"/>
    <w:rsid w:val="00837E79"/>
    <w:rsid w:val="008405CE"/>
    <w:rsid w:val="00840708"/>
    <w:rsid w:val="00840F9F"/>
    <w:rsid w:val="008413E2"/>
    <w:rsid w:val="0084155F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5AC"/>
    <w:rsid w:val="00847920"/>
    <w:rsid w:val="008502D9"/>
    <w:rsid w:val="00850BE3"/>
    <w:rsid w:val="00851190"/>
    <w:rsid w:val="00851C74"/>
    <w:rsid w:val="00851DD9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307"/>
    <w:rsid w:val="008554BF"/>
    <w:rsid w:val="008557E8"/>
    <w:rsid w:val="00857031"/>
    <w:rsid w:val="00857DFB"/>
    <w:rsid w:val="00857E07"/>
    <w:rsid w:val="00857E49"/>
    <w:rsid w:val="0086022E"/>
    <w:rsid w:val="00860EBB"/>
    <w:rsid w:val="0086215E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1E2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A0E"/>
    <w:rsid w:val="00873ECB"/>
    <w:rsid w:val="008741C0"/>
    <w:rsid w:val="00874D3A"/>
    <w:rsid w:val="00874D53"/>
    <w:rsid w:val="008757AC"/>
    <w:rsid w:val="00876411"/>
    <w:rsid w:val="00876680"/>
    <w:rsid w:val="008768C4"/>
    <w:rsid w:val="00876C88"/>
    <w:rsid w:val="00880206"/>
    <w:rsid w:val="00880618"/>
    <w:rsid w:val="00880B96"/>
    <w:rsid w:val="0088168B"/>
    <w:rsid w:val="0088257F"/>
    <w:rsid w:val="008827F9"/>
    <w:rsid w:val="00882820"/>
    <w:rsid w:val="00882861"/>
    <w:rsid w:val="00882E70"/>
    <w:rsid w:val="00883038"/>
    <w:rsid w:val="00883DA9"/>
    <w:rsid w:val="00885654"/>
    <w:rsid w:val="00885D1F"/>
    <w:rsid w:val="00886735"/>
    <w:rsid w:val="00887FB4"/>
    <w:rsid w:val="008904E5"/>
    <w:rsid w:val="0089091D"/>
    <w:rsid w:val="0089279A"/>
    <w:rsid w:val="00892E6C"/>
    <w:rsid w:val="00893721"/>
    <w:rsid w:val="0089384D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64F"/>
    <w:rsid w:val="008A4ACD"/>
    <w:rsid w:val="008A4EFC"/>
    <w:rsid w:val="008A59DE"/>
    <w:rsid w:val="008A5A3F"/>
    <w:rsid w:val="008A5CDB"/>
    <w:rsid w:val="008A6A60"/>
    <w:rsid w:val="008A6FFC"/>
    <w:rsid w:val="008A7556"/>
    <w:rsid w:val="008B019B"/>
    <w:rsid w:val="008B05FC"/>
    <w:rsid w:val="008B0816"/>
    <w:rsid w:val="008B0E24"/>
    <w:rsid w:val="008B16C2"/>
    <w:rsid w:val="008B18EE"/>
    <w:rsid w:val="008B19FF"/>
    <w:rsid w:val="008B2A68"/>
    <w:rsid w:val="008B3693"/>
    <w:rsid w:val="008B3A2C"/>
    <w:rsid w:val="008B3D69"/>
    <w:rsid w:val="008B3E7C"/>
    <w:rsid w:val="008B44FF"/>
    <w:rsid w:val="008B584A"/>
    <w:rsid w:val="008B64F4"/>
    <w:rsid w:val="008B6571"/>
    <w:rsid w:val="008B697B"/>
    <w:rsid w:val="008B7CF8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C7FF3"/>
    <w:rsid w:val="008D090A"/>
    <w:rsid w:val="008D16ED"/>
    <w:rsid w:val="008D188D"/>
    <w:rsid w:val="008D1AAC"/>
    <w:rsid w:val="008D1CF0"/>
    <w:rsid w:val="008D2A72"/>
    <w:rsid w:val="008D324B"/>
    <w:rsid w:val="008D3718"/>
    <w:rsid w:val="008D3973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179"/>
    <w:rsid w:val="008E145C"/>
    <w:rsid w:val="008E2392"/>
    <w:rsid w:val="008E23A2"/>
    <w:rsid w:val="008E2E7D"/>
    <w:rsid w:val="008E3032"/>
    <w:rsid w:val="008E3101"/>
    <w:rsid w:val="008E3684"/>
    <w:rsid w:val="008E3748"/>
    <w:rsid w:val="008E37D1"/>
    <w:rsid w:val="008E3AFA"/>
    <w:rsid w:val="008E3B01"/>
    <w:rsid w:val="008E556F"/>
    <w:rsid w:val="008E5DE4"/>
    <w:rsid w:val="008E6604"/>
    <w:rsid w:val="008E6E26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75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2F8"/>
    <w:rsid w:val="009165A0"/>
    <w:rsid w:val="009170E0"/>
    <w:rsid w:val="009172A4"/>
    <w:rsid w:val="00917690"/>
    <w:rsid w:val="00920BEF"/>
    <w:rsid w:val="009216F5"/>
    <w:rsid w:val="009219DE"/>
    <w:rsid w:val="00921C7E"/>
    <w:rsid w:val="009220DA"/>
    <w:rsid w:val="0092230B"/>
    <w:rsid w:val="00922472"/>
    <w:rsid w:val="009227BA"/>
    <w:rsid w:val="00922D4A"/>
    <w:rsid w:val="00922F00"/>
    <w:rsid w:val="00923DE1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1EE3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6B7"/>
    <w:rsid w:val="00944BB0"/>
    <w:rsid w:val="00944CCD"/>
    <w:rsid w:val="00944DBB"/>
    <w:rsid w:val="00944F6C"/>
    <w:rsid w:val="009452AC"/>
    <w:rsid w:val="009460DE"/>
    <w:rsid w:val="0094617C"/>
    <w:rsid w:val="00946D21"/>
    <w:rsid w:val="00947273"/>
    <w:rsid w:val="00950A37"/>
    <w:rsid w:val="00950A7D"/>
    <w:rsid w:val="00950CC4"/>
    <w:rsid w:val="00950EEC"/>
    <w:rsid w:val="00950FBB"/>
    <w:rsid w:val="00951B18"/>
    <w:rsid w:val="00951EED"/>
    <w:rsid w:val="009529F9"/>
    <w:rsid w:val="009556ED"/>
    <w:rsid w:val="00955B28"/>
    <w:rsid w:val="00955EA8"/>
    <w:rsid w:val="00956A92"/>
    <w:rsid w:val="009579EC"/>
    <w:rsid w:val="0096051A"/>
    <w:rsid w:val="009605E2"/>
    <w:rsid w:val="009606F6"/>
    <w:rsid w:val="0096073F"/>
    <w:rsid w:val="009610BC"/>
    <w:rsid w:val="00962E01"/>
    <w:rsid w:val="00963B4E"/>
    <w:rsid w:val="00963E6E"/>
    <w:rsid w:val="00964A26"/>
    <w:rsid w:val="009650F9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23F"/>
    <w:rsid w:val="009735ED"/>
    <w:rsid w:val="00973CA1"/>
    <w:rsid w:val="00973F6D"/>
    <w:rsid w:val="00974CC1"/>
    <w:rsid w:val="00975BB8"/>
    <w:rsid w:val="00976083"/>
    <w:rsid w:val="009760F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87FF4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0728"/>
    <w:rsid w:val="009A18D7"/>
    <w:rsid w:val="009A1A08"/>
    <w:rsid w:val="009A201E"/>
    <w:rsid w:val="009A2B72"/>
    <w:rsid w:val="009A3245"/>
    <w:rsid w:val="009A3313"/>
    <w:rsid w:val="009A35DA"/>
    <w:rsid w:val="009A3A63"/>
    <w:rsid w:val="009A401F"/>
    <w:rsid w:val="009A453E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2F"/>
    <w:rsid w:val="009B3F76"/>
    <w:rsid w:val="009B42FE"/>
    <w:rsid w:val="009B4576"/>
    <w:rsid w:val="009B4D63"/>
    <w:rsid w:val="009B51C8"/>
    <w:rsid w:val="009B669B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5F16"/>
    <w:rsid w:val="009C61C6"/>
    <w:rsid w:val="009C6A51"/>
    <w:rsid w:val="009C6D01"/>
    <w:rsid w:val="009C6E40"/>
    <w:rsid w:val="009C79BB"/>
    <w:rsid w:val="009C7A2E"/>
    <w:rsid w:val="009D073A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4C25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637"/>
    <w:rsid w:val="009F4C24"/>
    <w:rsid w:val="009F5A9D"/>
    <w:rsid w:val="009F6514"/>
    <w:rsid w:val="009F6D9F"/>
    <w:rsid w:val="009F704A"/>
    <w:rsid w:val="009F797C"/>
    <w:rsid w:val="009F79E3"/>
    <w:rsid w:val="009F7A1D"/>
    <w:rsid w:val="009F7A70"/>
    <w:rsid w:val="009F7E17"/>
    <w:rsid w:val="00A00344"/>
    <w:rsid w:val="00A00536"/>
    <w:rsid w:val="00A008C9"/>
    <w:rsid w:val="00A013A6"/>
    <w:rsid w:val="00A01A2F"/>
    <w:rsid w:val="00A02BD1"/>
    <w:rsid w:val="00A033F0"/>
    <w:rsid w:val="00A038E5"/>
    <w:rsid w:val="00A05730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2BD2"/>
    <w:rsid w:val="00A14351"/>
    <w:rsid w:val="00A14569"/>
    <w:rsid w:val="00A14A65"/>
    <w:rsid w:val="00A14F3D"/>
    <w:rsid w:val="00A15FE5"/>
    <w:rsid w:val="00A161EA"/>
    <w:rsid w:val="00A1672F"/>
    <w:rsid w:val="00A16AB5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33B"/>
    <w:rsid w:val="00A24773"/>
    <w:rsid w:val="00A25685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D0F"/>
    <w:rsid w:val="00A35081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A73"/>
    <w:rsid w:val="00A42EE4"/>
    <w:rsid w:val="00A43CA9"/>
    <w:rsid w:val="00A43E6D"/>
    <w:rsid w:val="00A44877"/>
    <w:rsid w:val="00A44A13"/>
    <w:rsid w:val="00A46BC4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271"/>
    <w:rsid w:val="00A55B8A"/>
    <w:rsid w:val="00A55D0D"/>
    <w:rsid w:val="00A563D1"/>
    <w:rsid w:val="00A56943"/>
    <w:rsid w:val="00A56FC7"/>
    <w:rsid w:val="00A56FD8"/>
    <w:rsid w:val="00A570B2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B88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3E4C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C8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3B4"/>
    <w:rsid w:val="00A85965"/>
    <w:rsid w:val="00A85A73"/>
    <w:rsid w:val="00A86765"/>
    <w:rsid w:val="00A86AC5"/>
    <w:rsid w:val="00A8728B"/>
    <w:rsid w:val="00A9039A"/>
    <w:rsid w:val="00A90605"/>
    <w:rsid w:val="00A90CE9"/>
    <w:rsid w:val="00A90E21"/>
    <w:rsid w:val="00A910DE"/>
    <w:rsid w:val="00A91914"/>
    <w:rsid w:val="00A91AF1"/>
    <w:rsid w:val="00A929F9"/>
    <w:rsid w:val="00A92FEA"/>
    <w:rsid w:val="00A93123"/>
    <w:rsid w:val="00A93C19"/>
    <w:rsid w:val="00A93D4C"/>
    <w:rsid w:val="00A93E1A"/>
    <w:rsid w:val="00A93F34"/>
    <w:rsid w:val="00A95336"/>
    <w:rsid w:val="00A953DB"/>
    <w:rsid w:val="00A957F4"/>
    <w:rsid w:val="00A965A8"/>
    <w:rsid w:val="00A9664E"/>
    <w:rsid w:val="00A97413"/>
    <w:rsid w:val="00A97F34"/>
    <w:rsid w:val="00AA0B76"/>
    <w:rsid w:val="00AA10FF"/>
    <w:rsid w:val="00AA14F8"/>
    <w:rsid w:val="00AA180F"/>
    <w:rsid w:val="00AA2D4F"/>
    <w:rsid w:val="00AA2DEC"/>
    <w:rsid w:val="00AA2FD2"/>
    <w:rsid w:val="00AA40B0"/>
    <w:rsid w:val="00AA455C"/>
    <w:rsid w:val="00AA49E6"/>
    <w:rsid w:val="00AA4EAC"/>
    <w:rsid w:val="00AA5028"/>
    <w:rsid w:val="00AA508D"/>
    <w:rsid w:val="00AA5535"/>
    <w:rsid w:val="00AA58AF"/>
    <w:rsid w:val="00AA640C"/>
    <w:rsid w:val="00AA64D9"/>
    <w:rsid w:val="00AA657C"/>
    <w:rsid w:val="00AA714D"/>
    <w:rsid w:val="00AA7E69"/>
    <w:rsid w:val="00AB0A7B"/>
    <w:rsid w:val="00AB0C7C"/>
    <w:rsid w:val="00AB14C8"/>
    <w:rsid w:val="00AB18C3"/>
    <w:rsid w:val="00AB1AC1"/>
    <w:rsid w:val="00AB2391"/>
    <w:rsid w:val="00AB2406"/>
    <w:rsid w:val="00AB2477"/>
    <w:rsid w:val="00AB26E4"/>
    <w:rsid w:val="00AB2C06"/>
    <w:rsid w:val="00AB2E62"/>
    <w:rsid w:val="00AB2ECC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117A"/>
    <w:rsid w:val="00AC2AD0"/>
    <w:rsid w:val="00AC3C90"/>
    <w:rsid w:val="00AC48E7"/>
    <w:rsid w:val="00AC5203"/>
    <w:rsid w:val="00AC5C86"/>
    <w:rsid w:val="00AC5C8B"/>
    <w:rsid w:val="00AC5FCA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4117"/>
    <w:rsid w:val="00AD5529"/>
    <w:rsid w:val="00AD5B72"/>
    <w:rsid w:val="00AD6097"/>
    <w:rsid w:val="00AD6BAD"/>
    <w:rsid w:val="00AD72E1"/>
    <w:rsid w:val="00AD7B4C"/>
    <w:rsid w:val="00AD7DF7"/>
    <w:rsid w:val="00AD7E4F"/>
    <w:rsid w:val="00AE0998"/>
    <w:rsid w:val="00AE1760"/>
    <w:rsid w:val="00AE17D5"/>
    <w:rsid w:val="00AE1D0B"/>
    <w:rsid w:val="00AE213C"/>
    <w:rsid w:val="00AE2219"/>
    <w:rsid w:val="00AE2851"/>
    <w:rsid w:val="00AE2DAF"/>
    <w:rsid w:val="00AE2E1C"/>
    <w:rsid w:val="00AE2F63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2BA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0DE9"/>
    <w:rsid w:val="00B0165A"/>
    <w:rsid w:val="00B01A72"/>
    <w:rsid w:val="00B01D78"/>
    <w:rsid w:val="00B0218C"/>
    <w:rsid w:val="00B041A0"/>
    <w:rsid w:val="00B044AF"/>
    <w:rsid w:val="00B045F1"/>
    <w:rsid w:val="00B0482C"/>
    <w:rsid w:val="00B05267"/>
    <w:rsid w:val="00B05801"/>
    <w:rsid w:val="00B05D45"/>
    <w:rsid w:val="00B064AF"/>
    <w:rsid w:val="00B06627"/>
    <w:rsid w:val="00B06E34"/>
    <w:rsid w:val="00B071D9"/>
    <w:rsid w:val="00B07878"/>
    <w:rsid w:val="00B07B1A"/>
    <w:rsid w:val="00B10822"/>
    <w:rsid w:val="00B11951"/>
    <w:rsid w:val="00B11C9C"/>
    <w:rsid w:val="00B120CE"/>
    <w:rsid w:val="00B1358D"/>
    <w:rsid w:val="00B1572F"/>
    <w:rsid w:val="00B162B6"/>
    <w:rsid w:val="00B168A2"/>
    <w:rsid w:val="00B17117"/>
    <w:rsid w:val="00B17625"/>
    <w:rsid w:val="00B17C7F"/>
    <w:rsid w:val="00B20FFC"/>
    <w:rsid w:val="00B213C2"/>
    <w:rsid w:val="00B2181D"/>
    <w:rsid w:val="00B22517"/>
    <w:rsid w:val="00B228CB"/>
    <w:rsid w:val="00B234DB"/>
    <w:rsid w:val="00B2496F"/>
    <w:rsid w:val="00B24A0D"/>
    <w:rsid w:val="00B24BD0"/>
    <w:rsid w:val="00B24DAD"/>
    <w:rsid w:val="00B25B98"/>
    <w:rsid w:val="00B26527"/>
    <w:rsid w:val="00B267C6"/>
    <w:rsid w:val="00B27DCE"/>
    <w:rsid w:val="00B307BC"/>
    <w:rsid w:val="00B30CAE"/>
    <w:rsid w:val="00B30DC6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85"/>
    <w:rsid w:val="00B53CF2"/>
    <w:rsid w:val="00B53EC0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143"/>
    <w:rsid w:val="00B6262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42E5"/>
    <w:rsid w:val="00B74BA6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87B6C"/>
    <w:rsid w:val="00B90251"/>
    <w:rsid w:val="00B9059B"/>
    <w:rsid w:val="00B905FC"/>
    <w:rsid w:val="00B90698"/>
    <w:rsid w:val="00B90F04"/>
    <w:rsid w:val="00B91327"/>
    <w:rsid w:val="00B93B81"/>
    <w:rsid w:val="00B93FEF"/>
    <w:rsid w:val="00B94B6F"/>
    <w:rsid w:val="00B95A74"/>
    <w:rsid w:val="00B96715"/>
    <w:rsid w:val="00B96821"/>
    <w:rsid w:val="00B9685E"/>
    <w:rsid w:val="00B96EF2"/>
    <w:rsid w:val="00B96F51"/>
    <w:rsid w:val="00BA26C4"/>
    <w:rsid w:val="00BA29BB"/>
    <w:rsid w:val="00BA29D4"/>
    <w:rsid w:val="00BA2E1B"/>
    <w:rsid w:val="00BA31EB"/>
    <w:rsid w:val="00BA4B6F"/>
    <w:rsid w:val="00BA4E60"/>
    <w:rsid w:val="00BA4F45"/>
    <w:rsid w:val="00BA60F4"/>
    <w:rsid w:val="00BA6AC0"/>
    <w:rsid w:val="00BA6B65"/>
    <w:rsid w:val="00BA7169"/>
    <w:rsid w:val="00BA735B"/>
    <w:rsid w:val="00BA7A9E"/>
    <w:rsid w:val="00BA7B44"/>
    <w:rsid w:val="00BB022A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2B48"/>
    <w:rsid w:val="00BC34B9"/>
    <w:rsid w:val="00BC3CD2"/>
    <w:rsid w:val="00BC3EA4"/>
    <w:rsid w:val="00BC56D7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CB3"/>
    <w:rsid w:val="00BE0D1F"/>
    <w:rsid w:val="00BE1683"/>
    <w:rsid w:val="00BE1C04"/>
    <w:rsid w:val="00BE1CBF"/>
    <w:rsid w:val="00BE35B6"/>
    <w:rsid w:val="00BE374B"/>
    <w:rsid w:val="00BE3C68"/>
    <w:rsid w:val="00BE3ED9"/>
    <w:rsid w:val="00BE4442"/>
    <w:rsid w:val="00BE572D"/>
    <w:rsid w:val="00BE5ADE"/>
    <w:rsid w:val="00BE5CF5"/>
    <w:rsid w:val="00BE6AE3"/>
    <w:rsid w:val="00BE7140"/>
    <w:rsid w:val="00BE775C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1F93"/>
    <w:rsid w:val="00BF22B6"/>
    <w:rsid w:val="00BF26B0"/>
    <w:rsid w:val="00BF2890"/>
    <w:rsid w:val="00BF364F"/>
    <w:rsid w:val="00BF3DA4"/>
    <w:rsid w:val="00BF3DBF"/>
    <w:rsid w:val="00BF3F11"/>
    <w:rsid w:val="00BF4047"/>
    <w:rsid w:val="00BF43C6"/>
    <w:rsid w:val="00BF54D4"/>
    <w:rsid w:val="00BF664D"/>
    <w:rsid w:val="00BF6BB8"/>
    <w:rsid w:val="00BF7351"/>
    <w:rsid w:val="00BF7484"/>
    <w:rsid w:val="00BF75C9"/>
    <w:rsid w:val="00BF78A9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061E"/>
    <w:rsid w:val="00C1117F"/>
    <w:rsid w:val="00C123FF"/>
    <w:rsid w:val="00C12464"/>
    <w:rsid w:val="00C1382A"/>
    <w:rsid w:val="00C141F3"/>
    <w:rsid w:val="00C147FA"/>
    <w:rsid w:val="00C153BD"/>
    <w:rsid w:val="00C15468"/>
    <w:rsid w:val="00C15722"/>
    <w:rsid w:val="00C15925"/>
    <w:rsid w:val="00C15B1C"/>
    <w:rsid w:val="00C17A70"/>
    <w:rsid w:val="00C20171"/>
    <w:rsid w:val="00C205EC"/>
    <w:rsid w:val="00C206EF"/>
    <w:rsid w:val="00C208DE"/>
    <w:rsid w:val="00C209C5"/>
    <w:rsid w:val="00C211C8"/>
    <w:rsid w:val="00C213DF"/>
    <w:rsid w:val="00C214E2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990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541"/>
    <w:rsid w:val="00C32768"/>
    <w:rsid w:val="00C32EB0"/>
    <w:rsid w:val="00C33287"/>
    <w:rsid w:val="00C334A4"/>
    <w:rsid w:val="00C3384F"/>
    <w:rsid w:val="00C34173"/>
    <w:rsid w:val="00C3442F"/>
    <w:rsid w:val="00C34532"/>
    <w:rsid w:val="00C34E6D"/>
    <w:rsid w:val="00C350AF"/>
    <w:rsid w:val="00C35609"/>
    <w:rsid w:val="00C3569A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6942"/>
    <w:rsid w:val="00C47116"/>
    <w:rsid w:val="00C47AAE"/>
    <w:rsid w:val="00C5029D"/>
    <w:rsid w:val="00C51AA3"/>
    <w:rsid w:val="00C52069"/>
    <w:rsid w:val="00C52107"/>
    <w:rsid w:val="00C5276B"/>
    <w:rsid w:val="00C538EF"/>
    <w:rsid w:val="00C53C0A"/>
    <w:rsid w:val="00C53C66"/>
    <w:rsid w:val="00C54A51"/>
    <w:rsid w:val="00C55A4F"/>
    <w:rsid w:val="00C57F3C"/>
    <w:rsid w:val="00C6002A"/>
    <w:rsid w:val="00C60341"/>
    <w:rsid w:val="00C60479"/>
    <w:rsid w:val="00C606BE"/>
    <w:rsid w:val="00C608AF"/>
    <w:rsid w:val="00C61657"/>
    <w:rsid w:val="00C617FA"/>
    <w:rsid w:val="00C62994"/>
    <w:rsid w:val="00C634F4"/>
    <w:rsid w:val="00C64F52"/>
    <w:rsid w:val="00C660C0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3BED"/>
    <w:rsid w:val="00C74EC6"/>
    <w:rsid w:val="00C74F5D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2B4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86A55"/>
    <w:rsid w:val="00C90FC2"/>
    <w:rsid w:val="00C9204F"/>
    <w:rsid w:val="00C92902"/>
    <w:rsid w:val="00C92D01"/>
    <w:rsid w:val="00C92E84"/>
    <w:rsid w:val="00C932A7"/>
    <w:rsid w:val="00C933EB"/>
    <w:rsid w:val="00C93500"/>
    <w:rsid w:val="00C935CB"/>
    <w:rsid w:val="00C938DA"/>
    <w:rsid w:val="00C94CC7"/>
    <w:rsid w:val="00C94E79"/>
    <w:rsid w:val="00C9505C"/>
    <w:rsid w:val="00C951EB"/>
    <w:rsid w:val="00C9582F"/>
    <w:rsid w:val="00C95EE5"/>
    <w:rsid w:val="00C95F70"/>
    <w:rsid w:val="00C96BAB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4E81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90C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987"/>
    <w:rsid w:val="00CB6F54"/>
    <w:rsid w:val="00CB7D9E"/>
    <w:rsid w:val="00CC064F"/>
    <w:rsid w:val="00CC112D"/>
    <w:rsid w:val="00CC1D64"/>
    <w:rsid w:val="00CC1FC2"/>
    <w:rsid w:val="00CC205E"/>
    <w:rsid w:val="00CC3B7B"/>
    <w:rsid w:val="00CC4A09"/>
    <w:rsid w:val="00CC4AA0"/>
    <w:rsid w:val="00CC4B40"/>
    <w:rsid w:val="00CC4C12"/>
    <w:rsid w:val="00CC59EE"/>
    <w:rsid w:val="00CC5C9C"/>
    <w:rsid w:val="00CC5DF8"/>
    <w:rsid w:val="00CC5ECC"/>
    <w:rsid w:val="00CC65A9"/>
    <w:rsid w:val="00CC67FE"/>
    <w:rsid w:val="00CC6C71"/>
    <w:rsid w:val="00CC7AFB"/>
    <w:rsid w:val="00CC7DD3"/>
    <w:rsid w:val="00CD01DB"/>
    <w:rsid w:val="00CD0262"/>
    <w:rsid w:val="00CD0343"/>
    <w:rsid w:val="00CD1F70"/>
    <w:rsid w:val="00CD20E8"/>
    <w:rsid w:val="00CD212A"/>
    <w:rsid w:val="00CD237F"/>
    <w:rsid w:val="00CD2862"/>
    <w:rsid w:val="00CD2AE1"/>
    <w:rsid w:val="00CD304A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A9C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005"/>
    <w:rsid w:val="00CF059E"/>
    <w:rsid w:val="00CF1019"/>
    <w:rsid w:val="00CF10DB"/>
    <w:rsid w:val="00CF1FB9"/>
    <w:rsid w:val="00CF2270"/>
    <w:rsid w:val="00CF2652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2AC6"/>
    <w:rsid w:val="00D034BD"/>
    <w:rsid w:val="00D03C7F"/>
    <w:rsid w:val="00D03E3F"/>
    <w:rsid w:val="00D03FA6"/>
    <w:rsid w:val="00D040A7"/>
    <w:rsid w:val="00D040F7"/>
    <w:rsid w:val="00D0438A"/>
    <w:rsid w:val="00D046D3"/>
    <w:rsid w:val="00D0546D"/>
    <w:rsid w:val="00D05A66"/>
    <w:rsid w:val="00D06173"/>
    <w:rsid w:val="00D06E13"/>
    <w:rsid w:val="00D07425"/>
    <w:rsid w:val="00D107C6"/>
    <w:rsid w:val="00D128F0"/>
    <w:rsid w:val="00D13C84"/>
    <w:rsid w:val="00D13D19"/>
    <w:rsid w:val="00D145BA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4A03"/>
    <w:rsid w:val="00D24BA1"/>
    <w:rsid w:val="00D25B7F"/>
    <w:rsid w:val="00D25E4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37A2"/>
    <w:rsid w:val="00D342D8"/>
    <w:rsid w:val="00D345AF"/>
    <w:rsid w:val="00D347ED"/>
    <w:rsid w:val="00D3483B"/>
    <w:rsid w:val="00D358C0"/>
    <w:rsid w:val="00D36A23"/>
    <w:rsid w:val="00D375F1"/>
    <w:rsid w:val="00D37BAF"/>
    <w:rsid w:val="00D37C04"/>
    <w:rsid w:val="00D402F8"/>
    <w:rsid w:val="00D42FD7"/>
    <w:rsid w:val="00D442D3"/>
    <w:rsid w:val="00D44A60"/>
    <w:rsid w:val="00D44C17"/>
    <w:rsid w:val="00D453C8"/>
    <w:rsid w:val="00D46190"/>
    <w:rsid w:val="00D47569"/>
    <w:rsid w:val="00D51068"/>
    <w:rsid w:val="00D517D6"/>
    <w:rsid w:val="00D5222B"/>
    <w:rsid w:val="00D533B9"/>
    <w:rsid w:val="00D5408C"/>
    <w:rsid w:val="00D54F8A"/>
    <w:rsid w:val="00D55714"/>
    <w:rsid w:val="00D5579D"/>
    <w:rsid w:val="00D55E22"/>
    <w:rsid w:val="00D56452"/>
    <w:rsid w:val="00D570B3"/>
    <w:rsid w:val="00D57481"/>
    <w:rsid w:val="00D6043B"/>
    <w:rsid w:val="00D607C7"/>
    <w:rsid w:val="00D61DB7"/>
    <w:rsid w:val="00D62325"/>
    <w:rsid w:val="00D6287E"/>
    <w:rsid w:val="00D638FC"/>
    <w:rsid w:val="00D64A59"/>
    <w:rsid w:val="00D64FD3"/>
    <w:rsid w:val="00D6510F"/>
    <w:rsid w:val="00D657B8"/>
    <w:rsid w:val="00D6583B"/>
    <w:rsid w:val="00D6640D"/>
    <w:rsid w:val="00D66549"/>
    <w:rsid w:val="00D6657D"/>
    <w:rsid w:val="00D6678C"/>
    <w:rsid w:val="00D67112"/>
    <w:rsid w:val="00D676FD"/>
    <w:rsid w:val="00D67B64"/>
    <w:rsid w:val="00D70DD7"/>
    <w:rsid w:val="00D7122E"/>
    <w:rsid w:val="00D7164D"/>
    <w:rsid w:val="00D7212C"/>
    <w:rsid w:val="00D7256D"/>
    <w:rsid w:val="00D72A94"/>
    <w:rsid w:val="00D742FD"/>
    <w:rsid w:val="00D752B2"/>
    <w:rsid w:val="00D753DB"/>
    <w:rsid w:val="00D75B5C"/>
    <w:rsid w:val="00D765EF"/>
    <w:rsid w:val="00D769C5"/>
    <w:rsid w:val="00D76D7F"/>
    <w:rsid w:val="00D77011"/>
    <w:rsid w:val="00D77338"/>
    <w:rsid w:val="00D775F1"/>
    <w:rsid w:val="00D77A79"/>
    <w:rsid w:val="00D77D4C"/>
    <w:rsid w:val="00D80250"/>
    <w:rsid w:val="00D811AE"/>
    <w:rsid w:val="00D81394"/>
    <w:rsid w:val="00D813E8"/>
    <w:rsid w:val="00D819DA"/>
    <w:rsid w:val="00D81C5F"/>
    <w:rsid w:val="00D81D76"/>
    <w:rsid w:val="00D81E35"/>
    <w:rsid w:val="00D81F8E"/>
    <w:rsid w:val="00D8226B"/>
    <w:rsid w:val="00D8261D"/>
    <w:rsid w:val="00D82C60"/>
    <w:rsid w:val="00D83DA1"/>
    <w:rsid w:val="00D840D1"/>
    <w:rsid w:val="00D8498B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C68"/>
    <w:rsid w:val="00D87D8F"/>
    <w:rsid w:val="00D9003C"/>
    <w:rsid w:val="00D9025A"/>
    <w:rsid w:val="00D90266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382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4A89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2B2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24"/>
    <w:rsid w:val="00DD24E8"/>
    <w:rsid w:val="00DD2879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3BF5"/>
    <w:rsid w:val="00DE4A3B"/>
    <w:rsid w:val="00DE577A"/>
    <w:rsid w:val="00DE57FD"/>
    <w:rsid w:val="00DE5A23"/>
    <w:rsid w:val="00DE62DF"/>
    <w:rsid w:val="00DE64C7"/>
    <w:rsid w:val="00DE6610"/>
    <w:rsid w:val="00DE6C4E"/>
    <w:rsid w:val="00DE6E14"/>
    <w:rsid w:val="00DE6F30"/>
    <w:rsid w:val="00DE7087"/>
    <w:rsid w:val="00DE722B"/>
    <w:rsid w:val="00DE768C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9EF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7BC"/>
    <w:rsid w:val="00E04C75"/>
    <w:rsid w:val="00E05266"/>
    <w:rsid w:val="00E0538C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7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1DA5"/>
    <w:rsid w:val="00E325E5"/>
    <w:rsid w:val="00E32C95"/>
    <w:rsid w:val="00E32E76"/>
    <w:rsid w:val="00E3309E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6B3"/>
    <w:rsid w:val="00E41751"/>
    <w:rsid w:val="00E4237E"/>
    <w:rsid w:val="00E42856"/>
    <w:rsid w:val="00E42E47"/>
    <w:rsid w:val="00E435AC"/>
    <w:rsid w:val="00E43714"/>
    <w:rsid w:val="00E43BBD"/>
    <w:rsid w:val="00E43BEE"/>
    <w:rsid w:val="00E43FF8"/>
    <w:rsid w:val="00E447B4"/>
    <w:rsid w:val="00E44CAD"/>
    <w:rsid w:val="00E457BC"/>
    <w:rsid w:val="00E46324"/>
    <w:rsid w:val="00E46461"/>
    <w:rsid w:val="00E47605"/>
    <w:rsid w:val="00E47F64"/>
    <w:rsid w:val="00E47F8A"/>
    <w:rsid w:val="00E501CB"/>
    <w:rsid w:val="00E505AC"/>
    <w:rsid w:val="00E5186F"/>
    <w:rsid w:val="00E51B77"/>
    <w:rsid w:val="00E525E1"/>
    <w:rsid w:val="00E52715"/>
    <w:rsid w:val="00E52F2A"/>
    <w:rsid w:val="00E533C8"/>
    <w:rsid w:val="00E53743"/>
    <w:rsid w:val="00E54056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0A2E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6F80"/>
    <w:rsid w:val="00E87117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A"/>
    <w:rsid w:val="00EA02BF"/>
    <w:rsid w:val="00EA0A5A"/>
    <w:rsid w:val="00EA0AFA"/>
    <w:rsid w:val="00EA0B7B"/>
    <w:rsid w:val="00EA1F74"/>
    <w:rsid w:val="00EA2023"/>
    <w:rsid w:val="00EA2B46"/>
    <w:rsid w:val="00EA2BCA"/>
    <w:rsid w:val="00EA32F6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3519"/>
    <w:rsid w:val="00EB4116"/>
    <w:rsid w:val="00EB42E9"/>
    <w:rsid w:val="00EB4834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018D"/>
    <w:rsid w:val="00EC10CA"/>
    <w:rsid w:val="00EC1302"/>
    <w:rsid w:val="00EC1839"/>
    <w:rsid w:val="00EC21FB"/>
    <w:rsid w:val="00EC26CD"/>
    <w:rsid w:val="00EC2C4E"/>
    <w:rsid w:val="00EC2E20"/>
    <w:rsid w:val="00EC3221"/>
    <w:rsid w:val="00EC34C3"/>
    <w:rsid w:val="00EC3901"/>
    <w:rsid w:val="00EC3931"/>
    <w:rsid w:val="00EC394A"/>
    <w:rsid w:val="00EC3D36"/>
    <w:rsid w:val="00EC4687"/>
    <w:rsid w:val="00EC4899"/>
    <w:rsid w:val="00EC543A"/>
    <w:rsid w:val="00EC5A2B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35A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710"/>
    <w:rsid w:val="00EE31DE"/>
    <w:rsid w:val="00EE4857"/>
    <w:rsid w:val="00EE495B"/>
    <w:rsid w:val="00EE52FC"/>
    <w:rsid w:val="00EE6A99"/>
    <w:rsid w:val="00EE76BA"/>
    <w:rsid w:val="00EF02D7"/>
    <w:rsid w:val="00EF060D"/>
    <w:rsid w:val="00EF1444"/>
    <w:rsid w:val="00EF172E"/>
    <w:rsid w:val="00EF1C91"/>
    <w:rsid w:val="00EF1DAC"/>
    <w:rsid w:val="00EF2659"/>
    <w:rsid w:val="00EF3229"/>
    <w:rsid w:val="00EF3878"/>
    <w:rsid w:val="00EF40BC"/>
    <w:rsid w:val="00EF43B0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103EF"/>
    <w:rsid w:val="00F103FE"/>
    <w:rsid w:val="00F10F22"/>
    <w:rsid w:val="00F122D0"/>
    <w:rsid w:val="00F134AA"/>
    <w:rsid w:val="00F14A45"/>
    <w:rsid w:val="00F14CEA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2AD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780"/>
    <w:rsid w:val="00F40B5E"/>
    <w:rsid w:val="00F41866"/>
    <w:rsid w:val="00F41A2D"/>
    <w:rsid w:val="00F41F64"/>
    <w:rsid w:val="00F425A2"/>
    <w:rsid w:val="00F42FE5"/>
    <w:rsid w:val="00F43370"/>
    <w:rsid w:val="00F436E0"/>
    <w:rsid w:val="00F438D1"/>
    <w:rsid w:val="00F4391B"/>
    <w:rsid w:val="00F4440F"/>
    <w:rsid w:val="00F44874"/>
    <w:rsid w:val="00F45FD3"/>
    <w:rsid w:val="00F46176"/>
    <w:rsid w:val="00F46183"/>
    <w:rsid w:val="00F46393"/>
    <w:rsid w:val="00F46FC2"/>
    <w:rsid w:val="00F47846"/>
    <w:rsid w:val="00F47DCD"/>
    <w:rsid w:val="00F501FF"/>
    <w:rsid w:val="00F5070B"/>
    <w:rsid w:val="00F50961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560C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2307"/>
    <w:rsid w:val="00F627F5"/>
    <w:rsid w:val="00F6339D"/>
    <w:rsid w:val="00F633B8"/>
    <w:rsid w:val="00F63909"/>
    <w:rsid w:val="00F63A8C"/>
    <w:rsid w:val="00F63B8D"/>
    <w:rsid w:val="00F64686"/>
    <w:rsid w:val="00F6471E"/>
    <w:rsid w:val="00F66025"/>
    <w:rsid w:val="00F6638C"/>
    <w:rsid w:val="00F667A2"/>
    <w:rsid w:val="00F667D7"/>
    <w:rsid w:val="00F70635"/>
    <w:rsid w:val="00F711AC"/>
    <w:rsid w:val="00F7148D"/>
    <w:rsid w:val="00F71621"/>
    <w:rsid w:val="00F71750"/>
    <w:rsid w:val="00F71D93"/>
    <w:rsid w:val="00F71DF9"/>
    <w:rsid w:val="00F71E66"/>
    <w:rsid w:val="00F72080"/>
    <w:rsid w:val="00F72450"/>
    <w:rsid w:val="00F724BF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5AA"/>
    <w:rsid w:val="00F8360B"/>
    <w:rsid w:val="00F839EE"/>
    <w:rsid w:val="00F83C21"/>
    <w:rsid w:val="00F84932"/>
    <w:rsid w:val="00F84B24"/>
    <w:rsid w:val="00F84F83"/>
    <w:rsid w:val="00F851D7"/>
    <w:rsid w:val="00F86CB3"/>
    <w:rsid w:val="00F878AB"/>
    <w:rsid w:val="00F87FED"/>
    <w:rsid w:val="00F9061E"/>
    <w:rsid w:val="00F90B09"/>
    <w:rsid w:val="00F91BE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04D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25C4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C0AFB"/>
    <w:rsid w:val="00FC1286"/>
    <w:rsid w:val="00FC19C3"/>
    <w:rsid w:val="00FC238E"/>
    <w:rsid w:val="00FC29D2"/>
    <w:rsid w:val="00FC2F33"/>
    <w:rsid w:val="00FC3C80"/>
    <w:rsid w:val="00FC3EC4"/>
    <w:rsid w:val="00FC4143"/>
    <w:rsid w:val="00FC42B7"/>
    <w:rsid w:val="00FC52C1"/>
    <w:rsid w:val="00FC5359"/>
    <w:rsid w:val="00FC58B5"/>
    <w:rsid w:val="00FC600A"/>
    <w:rsid w:val="00FC64B0"/>
    <w:rsid w:val="00FC7743"/>
    <w:rsid w:val="00FD088E"/>
    <w:rsid w:val="00FD1515"/>
    <w:rsid w:val="00FD1FC1"/>
    <w:rsid w:val="00FD212D"/>
    <w:rsid w:val="00FD2827"/>
    <w:rsid w:val="00FD340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8DA"/>
    <w:rsid w:val="00FE1E92"/>
    <w:rsid w:val="00FE1FF7"/>
    <w:rsid w:val="00FE21DE"/>
    <w:rsid w:val="00FE2570"/>
    <w:rsid w:val="00FE25CA"/>
    <w:rsid w:val="00FE33A5"/>
    <w:rsid w:val="00FE3788"/>
    <w:rsid w:val="00FE3D08"/>
    <w:rsid w:val="00FE3F92"/>
    <w:rsid w:val="00FE4267"/>
    <w:rsid w:val="00FE4549"/>
    <w:rsid w:val="00FE476F"/>
    <w:rsid w:val="00FE509C"/>
    <w:rsid w:val="00FE5D0B"/>
    <w:rsid w:val="00FE5DE6"/>
    <w:rsid w:val="00FE6097"/>
    <w:rsid w:val="00FE69EB"/>
    <w:rsid w:val="00FE6F43"/>
    <w:rsid w:val="00FE75B6"/>
    <w:rsid w:val="00FF05EF"/>
    <w:rsid w:val="00FF0D54"/>
    <w:rsid w:val="00FF0E1D"/>
    <w:rsid w:val="00FF1E3A"/>
    <w:rsid w:val="00FF35A2"/>
    <w:rsid w:val="00FF3830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1"/>
      </w:numPr>
    </w:pPr>
  </w:style>
  <w:style w:type="numbering" w:customStyle="1" w:styleId="Style2">
    <w:name w:val="Style2"/>
    <w:uiPriority w:val="99"/>
    <w:rsid w:val="00C82120"/>
    <w:pPr>
      <w:numPr>
        <w:numId w:val="13"/>
      </w:numPr>
    </w:pPr>
  </w:style>
  <w:style w:type="numbering" w:customStyle="1" w:styleId="Style3">
    <w:name w:val="Style3"/>
    <w:uiPriority w:val="99"/>
    <w:rsid w:val="00C82120"/>
    <w:pPr>
      <w:numPr>
        <w:numId w:val="14"/>
      </w:numPr>
    </w:pPr>
  </w:style>
  <w:style w:type="numbering" w:customStyle="1" w:styleId="Style4">
    <w:name w:val="Style4"/>
    <w:uiPriority w:val="99"/>
    <w:rsid w:val="00C82120"/>
    <w:pPr>
      <w:numPr>
        <w:numId w:val="15"/>
      </w:numPr>
    </w:pPr>
  </w:style>
  <w:style w:type="numbering" w:customStyle="1" w:styleId="Style5">
    <w:name w:val="Style5"/>
    <w:uiPriority w:val="99"/>
    <w:rsid w:val="00C82120"/>
    <w:pPr>
      <w:numPr>
        <w:numId w:val="16"/>
      </w:numPr>
    </w:pPr>
  </w:style>
  <w:style w:type="numbering" w:customStyle="1" w:styleId="Style6">
    <w:name w:val="Style6"/>
    <w:uiPriority w:val="99"/>
    <w:rsid w:val="00C82120"/>
    <w:pPr>
      <w:numPr>
        <w:numId w:val="17"/>
      </w:numPr>
    </w:pPr>
  </w:style>
  <w:style w:type="numbering" w:customStyle="1" w:styleId="Style7">
    <w:name w:val="Style7"/>
    <w:uiPriority w:val="99"/>
    <w:rsid w:val="00C82120"/>
    <w:pPr>
      <w:numPr>
        <w:numId w:val="18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character" w:customStyle="1" w:styleId="WW8Num4z0">
    <w:name w:val="WW8Num4z0"/>
    <w:rsid w:val="001676BB"/>
    <w:rPr>
      <w:rFonts w:ascii="Times New Roman" w:eastAsia="Times New Roman" w:hAnsi="Times New Roman" w:cs="Times New Roman"/>
    </w:rPr>
  </w:style>
  <w:style w:type="table" w:customStyle="1" w:styleId="TableGrid3">
    <w:name w:val="Table Grid3"/>
    <w:basedOn w:val="TableNormal"/>
    <w:next w:val="TableGrid"/>
    <w:uiPriority w:val="39"/>
    <w:rsid w:val="001676B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76BB"/>
  </w:style>
  <w:style w:type="character" w:customStyle="1" w:styleId="eop">
    <w:name w:val="eop"/>
    <w:basedOn w:val="DefaultParagraphFont"/>
    <w:rsid w:val="0016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5" ma:contentTypeDescription="สร้างเอกสารใหม่" ma:contentTypeScope="" ma:versionID="4057ed77221c4cc3e7eb851b19e058bb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3bded731baa956555d685d1ebc1f2e7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C1A16C-3ECB-4441-9AAB-ED10F7B3798B}"/>
</file>

<file path=customXml/itemProps2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2553</Words>
  <Characters>14554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17073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CHAYAPAT TECHAMONTRIKUL</cp:lastModifiedBy>
  <cp:revision>36</cp:revision>
  <cp:lastPrinted>2023-02-17T10:51:00Z</cp:lastPrinted>
  <dcterms:created xsi:type="dcterms:W3CDTF">2023-02-09T14:39:00Z</dcterms:created>
  <dcterms:modified xsi:type="dcterms:W3CDTF">2023-02-17T10:51:00Z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